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75E5668F" w14:textId="77777777" w:rsidR="0024279E" w:rsidRPr="00B81763" w:rsidRDefault="0024279E" w:rsidP="0024279E">
      <w:pPr>
        <w:jc w:val="center"/>
        <w:rPr>
          <w:b/>
          <w:sz w:val="24"/>
          <w:szCs w:val="24"/>
          <w:lang w:val="el-GR"/>
        </w:rPr>
      </w:pPr>
      <w:r w:rsidRPr="00B81763">
        <w:rPr>
          <w:b/>
          <w:sz w:val="24"/>
          <w:szCs w:val="24"/>
          <w:lang w:val="el-GR"/>
        </w:rPr>
        <w:t>Διακήρυξη</w:t>
      </w:r>
    </w:p>
    <w:p w14:paraId="1B7328FC" w14:textId="26B7437D" w:rsidR="0024279E" w:rsidRPr="003147A9" w:rsidRDefault="00DF02B0" w:rsidP="003147A9">
      <w:pPr>
        <w:jc w:val="center"/>
        <w:rPr>
          <w:b/>
          <w:sz w:val="24"/>
          <w:szCs w:val="24"/>
          <w:lang w:val="el-GR"/>
        </w:rPr>
      </w:pPr>
      <w:r w:rsidRPr="00B81763">
        <w:rPr>
          <w:b/>
          <w:sz w:val="24"/>
          <w:szCs w:val="24"/>
          <w:lang w:val="el-GR"/>
        </w:rPr>
        <w:t xml:space="preserve">Ηλεκτρονικού </w:t>
      </w:r>
      <w:r w:rsidR="0024279E" w:rsidRPr="00B81763">
        <w:rPr>
          <w:b/>
          <w:sz w:val="24"/>
          <w:szCs w:val="24"/>
          <w:lang w:val="el-GR"/>
        </w:rPr>
        <w:t xml:space="preserve">Ανοικτού </w:t>
      </w:r>
      <w:r w:rsidR="00365129" w:rsidRPr="00B81763">
        <w:rPr>
          <w:b/>
          <w:sz w:val="24"/>
          <w:szCs w:val="24"/>
          <w:lang w:val="el-GR"/>
        </w:rPr>
        <w:t xml:space="preserve">(Διεθνούς) </w:t>
      </w:r>
      <w:r w:rsidRPr="00B81763">
        <w:rPr>
          <w:b/>
          <w:sz w:val="24"/>
          <w:szCs w:val="24"/>
          <w:lang w:val="el-GR"/>
        </w:rPr>
        <w:t xml:space="preserve">Άνω </w:t>
      </w:r>
      <w:r w:rsidR="008B4966" w:rsidRPr="00B81763">
        <w:rPr>
          <w:b/>
          <w:sz w:val="24"/>
          <w:szCs w:val="24"/>
          <w:lang w:val="el-GR"/>
        </w:rPr>
        <w:t xml:space="preserve">των </w:t>
      </w:r>
      <w:r w:rsidRPr="00B81763">
        <w:rPr>
          <w:b/>
          <w:sz w:val="24"/>
          <w:szCs w:val="24"/>
          <w:lang w:val="el-GR"/>
        </w:rPr>
        <w:t>Ο</w:t>
      </w:r>
      <w:r w:rsidR="008B4966" w:rsidRPr="00B81763">
        <w:rPr>
          <w:b/>
          <w:sz w:val="24"/>
          <w:szCs w:val="24"/>
          <w:lang w:val="el-GR"/>
        </w:rPr>
        <w:t xml:space="preserve">ρίων </w:t>
      </w:r>
      <w:r w:rsidR="0024279E" w:rsidRPr="00B81763">
        <w:rPr>
          <w:b/>
          <w:sz w:val="24"/>
          <w:szCs w:val="24"/>
          <w:lang w:val="el-GR"/>
        </w:rPr>
        <w:t>Διαγωνισμού</w:t>
      </w:r>
      <w:r w:rsidR="003147A9">
        <w:rPr>
          <w:b/>
          <w:sz w:val="24"/>
          <w:szCs w:val="24"/>
          <w:lang w:val="el-GR"/>
        </w:rPr>
        <w:t xml:space="preserve"> </w:t>
      </w:r>
      <w:r w:rsidR="0024279E" w:rsidRPr="00B81763">
        <w:rPr>
          <w:b/>
          <w:sz w:val="24"/>
          <w:szCs w:val="24"/>
          <w:lang w:val="el-GR"/>
        </w:rPr>
        <w:t>για το Έργο</w:t>
      </w:r>
      <w:r w:rsidR="00A406A5" w:rsidRPr="00B81763">
        <w:rPr>
          <w:b/>
          <w:sz w:val="24"/>
          <w:szCs w:val="24"/>
          <w:lang w:val="el-GR"/>
        </w:rPr>
        <w:t xml:space="preserve"> </w:t>
      </w:r>
      <w:r w:rsidR="0024279E" w:rsidRPr="00B81763">
        <w:rPr>
          <w:b/>
          <w:iCs/>
          <w:sz w:val="24"/>
          <w:szCs w:val="24"/>
          <w:lang w:val="el-GR"/>
        </w:rPr>
        <w:t>«</w:t>
      </w:r>
      <w:r w:rsidR="004F2FC4" w:rsidRPr="00B81763">
        <w:rPr>
          <w:b/>
          <w:iCs/>
          <w:sz w:val="24"/>
          <w:szCs w:val="24"/>
          <w:lang w:val="el-GR"/>
        </w:rPr>
        <w:t>Υποστήριξη / συντήρηση Μητρώου Φορέων του Εθνικού Δικτύου Τηλεπικοινωνιών</w:t>
      </w:r>
      <w:r w:rsidR="00C75099" w:rsidRPr="00B81763">
        <w:rPr>
          <w:b/>
          <w:iCs/>
          <w:sz w:val="24"/>
          <w:szCs w:val="24"/>
          <w:lang w:val="el-GR"/>
        </w:rPr>
        <w:t xml:space="preserve"> </w:t>
      </w:r>
      <w:r w:rsidR="004F2FC4" w:rsidRPr="00B81763">
        <w:rPr>
          <w:b/>
          <w:iCs/>
          <w:sz w:val="24"/>
          <w:szCs w:val="24"/>
          <w:lang w:val="el-GR"/>
        </w:rPr>
        <w:t>ΕΔΤ</w:t>
      </w:r>
      <w:r w:rsidR="0024279E" w:rsidRPr="00B81763">
        <w:rPr>
          <w:b/>
          <w:iCs/>
          <w:sz w:val="24"/>
          <w:szCs w:val="24"/>
          <w:lang w:val="el-GR"/>
        </w:rPr>
        <w:t>»</w:t>
      </w: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0"/>
        <w:gridCol w:w="4502"/>
        <w:gridCol w:w="2296"/>
      </w:tblGrid>
      <w:tr w:rsidR="004F2FC4" w:rsidRPr="0007352E" w14:paraId="1AD03689" w14:textId="77777777" w:rsidTr="00073F64">
        <w:tc>
          <w:tcPr>
            <w:tcW w:w="2830" w:type="dxa"/>
            <w:shd w:val="clear" w:color="auto" w:fill="auto"/>
            <w:vAlign w:val="center"/>
          </w:tcPr>
          <w:p w14:paraId="2BF80F82" w14:textId="77777777" w:rsidR="004F2FC4" w:rsidRPr="00603221" w:rsidRDefault="004F2FC4" w:rsidP="00073F64">
            <w:pPr>
              <w:autoSpaceDE w:val="0"/>
              <w:autoSpaceDN w:val="0"/>
              <w:adjustRightInd w:val="0"/>
              <w:spacing w:before="120" w:after="0"/>
              <w:jc w:val="right"/>
              <w:rPr>
                <w:b/>
                <w:color w:val="000000"/>
              </w:rPr>
            </w:pPr>
            <w:r w:rsidRPr="00603221">
              <w:rPr>
                <w:b/>
                <w:color w:val="000000"/>
              </w:rPr>
              <w:t xml:space="preserve">Κωδ. ΟΠΣ: </w:t>
            </w:r>
          </w:p>
        </w:tc>
        <w:tc>
          <w:tcPr>
            <w:tcW w:w="6798" w:type="dxa"/>
            <w:gridSpan w:val="2"/>
            <w:shd w:val="clear" w:color="auto" w:fill="auto"/>
            <w:vAlign w:val="center"/>
          </w:tcPr>
          <w:p w14:paraId="6677BE66" w14:textId="660EBED2" w:rsidR="004F2FC4" w:rsidRPr="00B45578" w:rsidRDefault="004F2FC4" w:rsidP="004F2FC4">
            <w:pPr>
              <w:autoSpaceDE w:val="0"/>
              <w:autoSpaceDN w:val="0"/>
              <w:adjustRightInd w:val="0"/>
              <w:spacing w:before="120" w:after="0"/>
              <w:rPr>
                <w:b/>
                <w:color w:val="0000FF"/>
                <w:highlight w:val="cyan"/>
                <w:lang w:val="el-GR"/>
              </w:rPr>
            </w:pPr>
            <w:r w:rsidRPr="002D2A2D">
              <w:rPr>
                <w:b/>
                <w:bCs/>
                <w:lang w:val="el-GR" w:eastAsia="el-GR"/>
              </w:rPr>
              <w:t>5136039</w:t>
            </w:r>
            <w:r>
              <w:rPr>
                <w:b/>
                <w:bCs/>
                <w:lang w:val="el-GR" w:eastAsia="el-GR"/>
              </w:rPr>
              <w:t xml:space="preserve"> - </w:t>
            </w:r>
            <w:r w:rsidRPr="00C56A46">
              <w:rPr>
                <w:b/>
                <w:bCs/>
                <w:lang w:val="el-GR" w:eastAsia="el-GR"/>
              </w:rPr>
              <w:t>Δράσεις επέκτασης και υποστήριξης του Εθνικού Δικτύου Τηλεπικοινωνιών - ΣΥΖΕΥΞΙΣ ΙΙ</w:t>
            </w:r>
          </w:p>
        </w:tc>
      </w:tr>
      <w:tr w:rsidR="004F2FC4" w:rsidRPr="0007352E" w14:paraId="4530F4FA" w14:textId="77777777" w:rsidTr="00550D8B">
        <w:tc>
          <w:tcPr>
            <w:tcW w:w="2830" w:type="dxa"/>
            <w:shd w:val="clear" w:color="auto" w:fill="auto"/>
            <w:vAlign w:val="bottom"/>
          </w:tcPr>
          <w:p w14:paraId="40C8D354" w14:textId="14A7887E" w:rsidR="004F2FC4" w:rsidRPr="00B81763" w:rsidRDefault="004F2FC4" w:rsidP="004F2FC4">
            <w:pPr>
              <w:autoSpaceDE w:val="0"/>
              <w:autoSpaceDN w:val="0"/>
              <w:adjustRightInd w:val="0"/>
              <w:spacing w:before="120" w:after="0"/>
              <w:jc w:val="right"/>
              <w:rPr>
                <w:b/>
                <w:color w:val="000000"/>
                <w:lang w:val="el-GR"/>
              </w:rPr>
            </w:pPr>
          </w:p>
        </w:tc>
        <w:tc>
          <w:tcPr>
            <w:tcW w:w="6798" w:type="dxa"/>
            <w:gridSpan w:val="2"/>
            <w:shd w:val="clear" w:color="auto" w:fill="auto"/>
            <w:vAlign w:val="bottom"/>
          </w:tcPr>
          <w:p w14:paraId="736001C6" w14:textId="0C3B8DEC" w:rsidR="004F2FC4" w:rsidRPr="00B45578" w:rsidRDefault="004F2FC4" w:rsidP="00980EA3">
            <w:pPr>
              <w:autoSpaceDE w:val="0"/>
              <w:autoSpaceDN w:val="0"/>
              <w:adjustRightInd w:val="0"/>
              <w:spacing w:before="120" w:after="0"/>
              <w:rPr>
                <w:b/>
                <w:color w:val="000000"/>
                <w:lang w:val="el-GR"/>
              </w:rPr>
            </w:pPr>
            <w:r>
              <w:rPr>
                <w:b/>
                <w:bCs/>
                <w:lang w:val="el-GR" w:eastAsia="el-GR"/>
              </w:rPr>
              <w:t>Πρόγραμμα Δημοσίων Επενδύσεων (ΠΔΕ) 202</w:t>
            </w:r>
            <w:r w:rsidRPr="001C5365">
              <w:rPr>
                <w:b/>
                <w:bCs/>
                <w:lang w:val="el-GR" w:eastAsia="el-GR"/>
              </w:rPr>
              <w:t>2</w:t>
            </w:r>
            <w:r w:rsidR="006C6BC3" w:rsidRPr="006C6BC3">
              <w:rPr>
                <w:b/>
                <w:bCs/>
                <w:lang w:val="el-GR" w:eastAsia="el-GR"/>
              </w:rPr>
              <w:t xml:space="preserve"> </w:t>
            </w:r>
            <w:r>
              <w:rPr>
                <w:b/>
                <w:bCs/>
                <w:lang w:val="el-GR" w:eastAsia="el-GR"/>
              </w:rPr>
              <w:t>-</w:t>
            </w:r>
            <w:r w:rsidR="006C6BC3" w:rsidRPr="006C6BC3">
              <w:rPr>
                <w:b/>
                <w:bCs/>
                <w:lang w:val="el-GR" w:eastAsia="el-GR"/>
              </w:rPr>
              <w:t xml:space="preserve"> </w:t>
            </w:r>
            <w:r>
              <w:rPr>
                <w:b/>
                <w:bCs/>
                <w:lang w:val="el-GR" w:eastAsia="el-GR"/>
              </w:rPr>
              <w:t>ΤΑΜΕΙΟ ΑΝΑΚΑΜΨΗΣ</w:t>
            </w:r>
            <w:r w:rsidRPr="001C5365">
              <w:rPr>
                <w:b/>
                <w:bCs/>
                <w:lang w:val="el-GR" w:eastAsia="el-GR"/>
              </w:rPr>
              <w:t xml:space="preserve"> - </w:t>
            </w:r>
            <w:r>
              <w:rPr>
                <w:b/>
                <w:bCs/>
                <w:lang w:val="el-GR" w:eastAsia="el-GR"/>
              </w:rPr>
              <w:t>Δράση 16956 «</w:t>
            </w:r>
            <w:r w:rsidR="00980EA3" w:rsidRPr="00980EA3">
              <w:rPr>
                <w:b/>
                <w:bCs/>
                <w:lang w:val="el-GR" w:eastAsia="el-GR"/>
              </w:rPr>
              <w:t>Επέκταση του Σ</w:t>
            </w:r>
            <w:r w:rsidR="00EC07D8">
              <w:rPr>
                <w:b/>
                <w:bCs/>
                <w:lang w:val="el-GR" w:eastAsia="el-GR"/>
              </w:rPr>
              <w:t xml:space="preserve">ΥΖΕΥΞΙΣ </w:t>
            </w:r>
            <w:r w:rsidR="00980EA3" w:rsidRPr="00980EA3">
              <w:rPr>
                <w:b/>
                <w:bCs/>
                <w:lang w:val="el-GR" w:eastAsia="el-GR"/>
              </w:rPr>
              <w:t>ΙΙ για την παροχή αναβαθμισμένων τηλεπικοινωνιακών υπηρεσιών</w:t>
            </w:r>
            <w:r w:rsidR="00980EA3">
              <w:rPr>
                <w:b/>
                <w:bCs/>
                <w:lang w:val="el-GR" w:eastAsia="el-GR"/>
              </w:rPr>
              <w:t xml:space="preserve"> </w:t>
            </w:r>
            <w:r w:rsidR="00980EA3" w:rsidRPr="00980EA3">
              <w:rPr>
                <w:b/>
                <w:bCs/>
                <w:lang w:val="el-GR" w:eastAsia="el-GR"/>
              </w:rPr>
              <w:t>στο Δημόσιο»</w:t>
            </w:r>
          </w:p>
        </w:tc>
      </w:tr>
      <w:tr w:rsidR="004F2FC4" w:rsidRPr="0007352E" w14:paraId="0BCC5B53" w14:textId="77777777" w:rsidTr="00073F64">
        <w:tc>
          <w:tcPr>
            <w:tcW w:w="2830" w:type="dxa"/>
            <w:shd w:val="clear" w:color="auto" w:fill="auto"/>
            <w:vAlign w:val="center"/>
          </w:tcPr>
          <w:p w14:paraId="0232F1F7" w14:textId="01EF9080" w:rsidR="004F2FC4" w:rsidRPr="00603221" w:rsidRDefault="004F2FC4" w:rsidP="00073F64">
            <w:pPr>
              <w:autoSpaceDE w:val="0"/>
              <w:autoSpaceDN w:val="0"/>
              <w:adjustRightInd w:val="0"/>
              <w:spacing w:before="120" w:after="0"/>
              <w:jc w:val="right"/>
              <w:rPr>
                <w:b/>
                <w:color w:val="000000"/>
              </w:rPr>
            </w:pPr>
            <w:r w:rsidRPr="00603221">
              <w:rPr>
                <w:b/>
                <w:color w:val="000000"/>
                <w:lang w:val="el-GR"/>
              </w:rPr>
              <w:t>Εκτιμώμενη αξία σύμβασης</w:t>
            </w:r>
            <w:r w:rsidRPr="00603221">
              <w:rPr>
                <w:b/>
                <w:color w:val="000000"/>
              </w:rPr>
              <w:t>:</w:t>
            </w:r>
          </w:p>
          <w:p w14:paraId="77794DB8" w14:textId="77777777" w:rsidR="004F2FC4" w:rsidRPr="00603221" w:rsidRDefault="004F2FC4" w:rsidP="00073F64">
            <w:pPr>
              <w:autoSpaceDE w:val="0"/>
              <w:autoSpaceDN w:val="0"/>
              <w:adjustRightInd w:val="0"/>
              <w:spacing w:before="120" w:after="0"/>
              <w:jc w:val="right"/>
              <w:rPr>
                <w:b/>
                <w:color w:val="000000"/>
              </w:rPr>
            </w:pPr>
          </w:p>
        </w:tc>
        <w:tc>
          <w:tcPr>
            <w:tcW w:w="6798" w:type="dxa"/>
            <w:gridSpan w:val="2"/>
            <w:shd w:val="clear" w:color="auto" w:fill="auto"/>
            <w:vAlign w:val="bottom"/>
          </w:tcPr>
          <w:p w14:paraId="42D23AAF" w14:textId="0B4682D6" w:rsidR="004F2FC4" w:rsidRPr="00603221" w:rsidRDefault="004F2FC4" w:rsidP="004F2FC4">
            <w:pPr>
              <w:pStyle w:val="Tabletext"/>
              <w:numPr>
                <w:ilvl w:val="0"/>
                <w:numId w:val="36"/>
              </w:numPr>
              <w:spacing w:before="120" w:after="0"/>
              <w:ind w:left="242" w:hanging="242"/>
              <w:jc w:val="both"/>
              <w:rPr>
                <w:rFonts w:cs="Tahoma"/>
                <w:b/>
                <w:bCs/>
                <w:color w:val="000000"/>
                <w:sz w:val="22"/>
                <w:szCs w:val="22"/>
                <w:lang w:eastAsia="el-GR"/>
              </w:rPr>
            </w:pPr>
            <w:r w:rsidRPr="0031449B">
              <w:rPr>
                <w:rFonts w:cs="Tahoma"/>
                <w:sz w:val="22"/>
                <w:szCs w:val="22"/>
              </w:rPr>
              <w:t>Εκτιμώμενη αξία</w:t>
            </w:r>
            <w:r>
              <w:rPr>
                <w:rFonts w:cs="Tahoma"/>
                <w:sz w:val="22"/>
                <w:szCs w:val="22"/>
              </w:rPr>
              <w:t xml:space="preserve"> παρούσας</w:t>
            </w:r>
            <w:r w:rsidRPr="0031449B">
              <w:rPr>
                <w:rFonts w:cs="Tahoma"/>
                <w:sz w:val="22"/>
                <w:szCs w:val="22"/>
              </w:rPr>
              <w:t xml:space="preserve"> </w:t>
            </w:r>
            <w:r>
              <w:rPr>
                <w:rFonts w:cs="Tahoma"/>
                <w:sz w:val="22"/>
                <w:szCs w:val="22"/>
              </w:rPr>
              <w:t xml:space="preserve">σύμβασης </w:t>
            </w:r>
            <w:r w:rsidRPr="00B45578">
              <w:rPr>
                <w:rFonts w:cs="Tahoma"/>
                <w:b/>
                <w:bCs/>
                <w:sz w:val="22"/>
                <w:szCs w:val="22"/>
              </w:rPr>
              <w:t>809.822,30 €</w:t>
            </w:r>
            <w:r w:rsidRPr="00B45578">
              <w:rPr>
                <w:rFonts w:cs="Tahoma"/>
                <w:sz w:val="22"/>
                <w:szCs w:val="22"/>
              </w:rPr>
              <w:t xml:space="preserve"> </w:t>
            </w:r>
            <w:r w:rsidRPr="00603221">
              <w:rPr>
                <w:rFonts w:cs="Tahoma"/>
                <w:sz w:val="22"/>
                <w:szCs w:val="22"/>
              </w:rPr>
              <w:t>μη περιλαμβανομένου ΦΠΑ (</w:t>
            </w:r>
            <w:r w:rsidRPr="004F2FC4">
              <w:rPr>
                <w:rFonts w:cs="Tahoma"/>
                <w:sz w:val="22"/>
                <w:szCs w:val="22"/>
              </w:rPr>
              <w:t xml:space="preserve">Προϋπολογισμός με ΦΠΑ: </w:t>
            </w:r>
            <w:r w:rsidRPr="00B45578">
              <w:rPr>
                <w:rFonts w:cs="Tahoma"/>
                <w:b/>
                <w:bCs/>
                <w:sz w:val="22"/>
                <w:szCs w:val="22"/>
              </w:rPr>
              <w:t>1.004.179,65 €</w:t>
            </w:r>
            <w:r w:rsidRPr="004F2FC4">
              <w:rPr>
                <w:rFonts w:cs="Tahoma"/>
                <w:b/>
                <w:bCs/>
                <w:color w:val="000000"/>
                <w:sz w:val="22"/>
                <w:szCs w:val="22"/>
                <w:lang w:eastAsia="el-GR"/>
              </w:rPr>
              <w:t xml:space="preserve">, </w:t>
            </w:r>
            <w:r w:rsidRPr="000F1091">
              <w:rPr>
                <w:rFonts w:cs="Tahoma"/>
                <w:color w:val="000000"/>
                <w:sz w:val="22"/>
                <w:szCs w:val="22"/>
                <w:lang w:eastAsia="el-GR"/>
              </w:rPr>
              <w:t xml:space="preserve">ΦΠΑ </w:t>
            </w:r>
            <w:r w:rsidRPr="000F1091">
              <w:rPr>
                <w:rFonts w:cs="Tahoma"/>
                <w:sz w:val="22"/>
                <w:szCs w:val="22"/>
              </w:rPr>
              <w:t>24%</w:t>
            </w:r>
            <w:r w:rsidR="000F1091" w:rsidRPr="000F1091">
              <w:rPr>
                <w:rFonts w:cs="Tahoma"/>
                <w:sz w:val="22"/>
                <w:szCs w:val="22"/>
              </w:rPr>
              <w:t>:</w:t>
            </w:r>
            <w:r w:rsidRPr="00B45578">
              <w:rPr>
                <w:rFonts w:cs="Tahoma"/>
                <w:b/>
                <w:bCs/>
                <w:sz w:val="22"/>
                <w:szCs w:val="22"/>
              </w:rPr>
              <w:t xml:space="preserve"> </w:t>
            </w:r>
            <w:r w:rsidRPr="004F2FC4">
              <w:rPr>
                <w:rFonts w:cs="Tahoma"/>
                <w:b/>
                <w:bCs/>
                <w:sz w:val="22"/>
                <w:szCs w:val="22"/>
              </w:rPr>
              <w:t>194.357,35 €</w:t>
            </w:r>
            <w:r w:rsidRPr="004F2FC4">
              <w:rPr>
                <w:rFonts w:cs="Tahoma"/>
                <w:b/>
                <w:bCs/>
                <w:color w:val="000000"/>
                <w:sz w:val="22"/>
                <w:szCs w:val="22"/>
                <w:lang w:eastAsia="el-GR"/>
              </w:rPr>
              <w:t xml:space="preserve"> </w:t>
            </w:r>
            <w:r w:rsidRPr="004F2FC4">
              <w:rPr>
                <w:rFonts w:cs="Tahoma"/>
                <w:color w:val="000000"/>
                <w:sz w:val="22"/>
                <w:szCs w:val="22"/>
                <w:lang w:eastAsia="el-GR"/>
              </w:rPr>
              <w:t>)</w:t>
            </w:r>
          </w:p>
          <w:p w14:paraId="340C5AE0" w14:textId="2D23CEE8" w:rsidR="00210F88" w:rsidRPr="00B81763" w:rsidRDefault="00210F88" w:rsidP="00B81763">
            <w:pPr>
              <w:pStyle w:val="Tabletext"/>
              <w:numPr>
                <w:ilvl w:val="0"/>
                <w:numId w:val="36"/>
              </w:numPr>
              <w:spacing w:before="120" w:after="0"/>
              <w:ind w:left="242" w:hanging="242"/>
              <w:jc w:val="both"/>
              <w:rPr>
                <w:rFonts w:cs="Tahoma"/>
                <w:sz w:val="22"/>
                <w:szCs w:val="22"/>
              </w:rPr>
            </w:pPr>
            <w:r w:rsidRPr="00B81763">
              <w:rPr>
                <w:rFonts w:cs="Tahoma"/>
                <w:sz w:val="22"/>
                <w:szCs w:val="22"/>
              </w:rPr>
              <w:t xml:space="preserve">Εκτιμώμενη αξία δικαιώματος προαίρεσης αύξησης φυσικού αντικειμένου: έως </w:t>
            </w:r>
            <w:r>
              <w:rPr>
                <w:rFonts w:cs="Tahoma"/>
                <w:sz w:val="22"/>
                <w:szCs w:val="22"/>
              </w:rPr>
              <w:t xml:space="preserve">10%, ποσού </w:t>
            </w:r>
            <w:r w:rsidRPr="00B81763">
              <w:rPr>
                <w:rFonts w:cs="Tahoma"/>
                <w:b/>
                <w:bCs/>
                <w:sz w:val="22"/>
                <w:szCs w:val="22"/>
              </w:rPr>
              <w:t>80.982,23 €</w:t>
            </w:r>
            <w:r>
              <w:rPr>
                <w:rFonts w:cs="Tahoma"/>
                <w:sz w:val="22"/>
                <w:szCs w:val="22"/>
              </w:rPr>
              <w:t xml:space="preserve"> </w:t>
            </w:r>
            <w:r w:rsidRPr="00B81763">
              <w:rPr>
                <w:rFonts w:cs="Tahoma"/>
                <w:sz w:val="22"/>
                <w:szCs w:val="22"/>
              </w:rPr>
              <w:t xml:space="preserve">μη περιλαμβανομένου ΦΠΑ (Προϋπολογισμός με ΦΠΑ: </w:t>
            </w:r>
            <w:r w:rsidRPr="00B81763">
              <w:rPr>
                <w:rFonts w:cs="Tahoma"/>
                <w:b/>
                <w:bCs/>
                <w:sz w:val="22"/>
                <w:szCs w:val="22"/>
              </w:rPr>
              <w:t>100.417,97 €</w:t>
            </w:r>
            <w:r w:rsidRPr="00B81763">
              <w:rPr>
                <w:rFonts w:cs="Tahoma"/>
                <w:sz w:val="22"/>
                <w:szCs w:val="22"/>
              </w:rPr>
              <w:t xml:space="preserve">, </w:t>
            </w:r>
            <w:r w:rsidRPr="00932846">
              <w:rPr>
                <w:rFonts w:cs="Tahoma"/>
                <w:sz w:val="22"/>
                <w:szCs w:val="22"/>
              </w:rPr>
              <w:t>ΦΠΑ 24%</w:t>
            </w:r>
            <w:r w:rsidR="00932846" w:rsidRPr="00932846">
              <w:rPr>
                <w:rFonts w:cs="Tahoma"/>
                <w:sz w:val="22"/>
                <w:szCs w:val="22"/>
              </w:rPr>
              <w:t>:</w:t>
            </w:r>
            <w:r w:rsidRPr="00B81763">
              <w:rPr>
                <w:b/>
                <w:bCs/>
              </w:rPr>
              <w:t xml:space="preserve"> </w:t>
            </w:r>
            <w:r w:rsidRPr="00B81763">
              <w:rPr>
                <w:rFonts w:cs="Tahoma"/>
                <w:b/>
                <w:bCs/>
                <w:sz w:val="22"/>
                <w:szCs w:val="22"/>
              </w:rPr>
              <w:t>19.435,74 €</w:t>
            </w:r>
            <w:r w:rsidRPr="00B81763">
              <w:rPr>
                <w:rFonts w:cs="Tahoma"/>
                <w:sz w:val="22"/>
                <w:szCs w:val="22"/>
              </w:rPr>
              <w:t>)</w:t>
            </w:r>
          </w:p>
          <w:p w14:paraId="2B95930F" w14:textId="339A28E4" w:rsidR="00210F88" w:rsidRPr="00210F88" w:rsidRDefault="00210F88" w:rsidP="00210F88">
            <w:pPr>
              <w:pStyle w:val="Tabletext"/>
              <w:numPr>
                <w:ilvl w:val="0"/>
                <w:numId w:val="36"/>
              </w:numPr>
              <w:spacing w:before="120" w:after="0"/>
              <w:ind w:left="242" w:hanging="242"/>
              <w:jc w:val="both"/>
              <w:rPr>
                <w:rFonts w:cs="Tahoma"/>
                <w:sz w:val="22"/>
                <w:szCs w:val="22"/>
              </w:rPr>
            </w:pPr>
            <w:r w:rsidRPr="00B81763">
              <w:rPr>
                <w:rFonts w:cs="Tahoma"/>
                <w:sz w:val="22"/>
                <w:szCs w:val="22"/>
              </w:rPr>
              <w:t xml:space="preserve">Εκτιμώμενη αξία δικαιώματος προαίρεσης υπηρεσιών συντήρησης: έως </w:t>
            </w:r>
            <w:r>
              <w:rPr>
                <w:rFonts w:cs="Tahoma"/>
                <w:sz w:val="22"/>
                <w:szCs w:val="22"/>
              </w:rPr>
              <w:t xml:space="preserve">20%, ποσού </w:t>
            </w:r>
            <w:r w:rsidRPr="00B81763">
              <w:rPr>
                <w:rFonts w:cs="Tahoma"/>
                <w:b/>
                <w:bCs/>
                <w:sz w:val="22"/>
                <w:szCs w:val="22"/>
              </w:rPr>
              <w:t>161.964,46 €</w:t>
            </w:r>
            <w:r w:rsidRPr="00B81763">
              <w:rPr>
                <w:rFonts w:cs="Tahoma"/>
                <w:sz w:val="22"/>
                <w:szCs w:val="22"/>
              </w:rPr>
              <w:t xml:space="preserve"> </w:t>
            </w:r>
            <w:r>
              <w:rPr>
                <w:rFonts w:cs="Tahoma"/>
                <w:sz w:val="22"/>
                <w:szCs w:val="22"/>
              </w:rPr>
              <w:t>μ</w:t>
            </w:r>
            <w:r w:rsidRPr="00B81763">
              <w:rPr>
                <w:rFonts w:cs="Tahoma"/>
                <w:sz w:val="22"/>
                <w:szCs w:val="22"/>
              </w:rPr>
              <w:t xml:space="preserve">η περιλαμβανομένου ΦΠΑ (Προϋπολογισμός με ΦΠΑ:  </w:t>
            </w:r>
            <w:r>
              <w:t xml:space="preserve"> </w:t>
            </w:r>
            <w:r w:rsidRPr="00B81763">
              <w:rPr>
                <w:rFonts w:cs="Tahoma"/>
                <w:b/>
                <w:bCs/>
                <w:sz w:val="22"/>
                <w:szCs w:val="22"/>
              </w:rPr>
              <w:t xml:space="preserve">200.835,93 €, </w:t>
            </w:r>
            <w:r w:rsidRPr="00932846">
              <w:rPr>
                <w:rFonts w:cs="Tahoma"/>
                <w:sz w:val="22"/>
                <w:szCs w:val="22"/>
              </w:rPr>
              <w:t>ΦΠΑ 24%</w:t>
            </w:r>
            <w:r w:rsidR="00932846" w:rsidRPr="00932846">
              <w:rPr>
                <w:rFonts w:cs="Tahoma"/>
                <w:sz w:val="22"/>
                <w:szCs w:val="22"/>
              </w:rPr>
              <w:t>:</w:t>
            </w:r>
            <w:r w:rsidRPr="00B81763">
              <w:rPr>
                <w:b/>
                <w:bCs/>
              </w:rPr>
              <w:t xml:space="preserve"> </w:t>
            </w:r>
            <w:r w:rsidRPr="00B81763">
              <w:rPr>
                <w:rFonts w:cs="Tahoma"/>
                <w:b/>
                <w:bCs/>
                <w:sz w:val="22"/>
                <w:szCs w:val="22"/>
              </w:rPr>
              <w:t>38.871,47 €</w:t>
            </w:r>
            <w:r w:rsidRPr="00B81763">
              <w:rPr>
                <w:rFonts w:cs="Tahoma"/>
                <w:sz w:val="22"/>
                <w:szCs w:val="22"/>
              </w:rPr>
              <w:t xml:space="preserve">) </w:t>
            </w:r>
          </w:p>
          <w:p w14:paraId="36FC6570" w14:textId="6E1DDED6" w:rsidR="004F2FC4" w:rsidRPr="002D1817" w:rsidRDefault="004F2FC4" w:rsidP="00932846">
            <w:pPr>
              <w:pStyle w:val="TabletextChar"/>
              <w:spacing w:before="120" w:after="0" w:line="240" w:lineRule="auto"/>
              <w:jc w:val="both"/>
            </w:pPr>
            <w:r w:rsidRPr="00B04DB9">
              <w:rPr>
                <w:rFonts w:cs="Tahoma"/>
                <w:sz w:val="22"/>
                <w:szCs w:val="22"/>
              </w:rPr>
              <w:t xml:space="preserve">Συνολική  εκτιμώμενη αξία σύμβασης </w:t>
            </w:r>
            <w:r w:rsidR="00B04DB9" w:rsidRPr="00B45578">
              <w:rPr>
                <w:rFonts w:cs="Tahoma"/>
                <w:b/>
                <w:bCs/>
                <w:sz w:val="22"/>
                <w:szCs w:val="22"/>
              </w:rPr>
              <w:t>1.052.768,99 €</w:t>
            </w:r>
            <w:r w:rsidRPr="00B04DB9">
              <w:rPr>
                <w:rFonts w:cs="Tahoma"/>
                <w:b/>
                <w:bCs/>
                <w:color w:val="000000"/>
                <w:sz w:val="22"/>
                <w:szCs w:val="22"/>
                <w:lang w:eastAsia="el-GR"/>
              </w:rPr>
              <w:t xml:space="preserve"> </w:t>
            </w:r>
            <w:r w:rsidRPr="00B04DB9">
              <w:rPr>
                <w:rFonts w:cs="Tahoma"/>
                <w:sz w:val="22"/>
                <w:szCs w:val="22"/>
              </w:rPr>
              <w:t xml:space="preserve">μη περιλαμβανομένου ΦΠΑ </w:t>
            </w:r>
            <w:r w:rsidR="001B634D">
              <w:rPr>
                <w:rFonts w:cs="Tahoma"/>
                <w:sz w:val="22"/>
                <w:szCs w:val="22"/>
              </w:rPr>
              <w:t>(Π</w:t>
            </w:r>
            <w:r w:rsidRPr="00B04DB9">
              <w:rPr>
                <w:rFonts w:cs="Tahoma"/>
                <w:sz w:val="22"/>
                <w:szCs w:val="22"/>
              </w:rPr>
              <w:t xml:space="preserve">ροϋπολογισμός με ΦΠΑ: </w:t>
            </w:r>
            <w:r w:rsidR="00B04DB9" w:rsidRPr="00B45578">
              <w:rPr>
                <w:rFonts w:cs="Tahoma"/>
                <w:b/>
                <w:bCs/>
                <w:sz w:val="22"/>
                <w:szCs w:val="22"/>
              </w:rPr>
              <w:t>1.305.433,55 €</w:t>
            </w:r>
            <w:r w:rsidRPr="00B04DB9">
              <w:rPr>
                <w:rFonts w:cs="Tahoma"/>
                <w:b/>
                <w:bCs/>
                <w:color w:val="000000"/>
                <w:sz w:val="22"/>
                <w:szCs w:val="22"/>
                <w:lang w:eastAsia="el-GR"/>
              </w:rPr>
              <w:t xml:space="preserve">, </w:t>
            </w:r>
            <w:r w:rsidRPr="00932846">
              <w:rPr>
                <w:rFonts w:cs="Tahoma"/>
                <w:color w:val="000000"/>
                <w:sz w:val="22"/>
                <w:szCs w:val="22"/>
                <w:lang w:eastAsia="el-GR"/>
              </w:rPr>
              <w:t>ΦΠΑ 24%</w:t>
            </w:r>
            <w:r w:rsidR="00932846" w:rsidRPr="00932846">
              <w:rPr>
                <w:rFonts w:cs="Tahoma"/>
                <w:color w:val="000000"/>
                <w:sz w:val="22"/>
                <w:szCs w:val="22"/>
                <w:lang w:eastAsia="el-GR"/>
              </w:rPr>
              <w:t>:</w:t>
            </w:r>
            <w:r w:rsidRPr="00932846">
              <w:rPr>
                <w:rFonts w:cs="Tahoma"/>
                <w:color w:val="000000"/>
                <w:sz w:val="22"/>
                <w:szCs w:val="22"/>
                <w:lang w:eastAsia="el-GR"/>
              </w:rPr>
              <w:t xml:space="preserve"> </w:t>
            </w:r>
            <w:r w:rsidR="00B04DB9" w:rsidRPr="00B04DB9">
              <w:rPr>
                <w:rFonts w:cs="Tahoma"/>
                <w:b/>
                <w:bCs/>
                <w:color w:val="000000"/>
                <w:sz w:val="22"/>
                <w:szCs w:val="22"/>
                <w:lang w:eastAsia="el-GR"/>
              </w:rPr>
              <w:t>252.664,56 €</w:t>
            </w:r>
            <w:r w:rsidR="001B634D" w:rsidRPr="001B634D">
              <w:rPr>
                <w:rFonts w:cs="Tahoma"/>
                <w:color w:val="000000"/>
                <w:sz w:val="22"/>
                <w:szCs w:val="22"/>
                <w:lang w:eastAsia="el-GR"/>
              </w:rPr>
              <w:t>)</w:t>
            </w:r>
          </w:p>
        </w:tc>
      </w:tr>
      <w:tr w:rsidR="004F2FC4" w:rsidRPr="00955EDC" w14:paraId="35B1EA53" w14:textId="77777777" w:rsidTr="00073F64">
        <w:tc>
          <w:tcPr>
            <w:tcW w:w="2830" w:type="dxa"/>
            <w:shd w:val="clear" w:color="auto" w:fill="auto"/>
            <w:vAlign w:val="center"/>
          </w:tcPr>
          <w:p w14:paraId="39D82644" w14:textId="77777777" w:rsidR="004F2FC4" w:rsidRPr="00603221" w:rsidRDefault="004F2FC4" w:rsidP="00073F64">
            <w:pPr>
              <w:autoSpaceDE w:val="0"/>
              <w:autoSpaceDN w:val="0"/>
              <w:adjustRightInd w:val="0"/>
              <w:spacing w:before="120" w:after="0"/>
              <w:jc w:val="right"/>
              <w:rPr>
                <w:b/>
                <w:color w:val="000000"/>
                <w:highlight w:val="cyan"/>
              </w:rPr>
            </w:pPr>
            <w:r w:rsidRPr="00603221">
              <w:rPr>
                <w:b/>
                <w:color w:val="000000"/>
                <w:lang w:val="en-US"/>
              </w:rPr>
              <w:t>CPV</w:t>
            </w:r>
            <w:r w:rsidRPr="00603221">
              <w:rPr>
                <w:b/>
                <w:color w:val="000000"/>
              </w:rPr>
              <w:t>:</w:t>
            </w:r>
          </w:p>
        </w:tc>
        <w:tc>
          <w:tcPr>
            <w:tcW w:w="6798" w:type="dxa"/>
            <w:gridSpan w:val="2"/>
            <w:shd w:val="clear" w:color="auto" w:fill="auto"/>
            <w:vAlign w:val="bottom"/>
          </w:tcPr>
          <w:p w14:paraId="3440D180" w14:textId="44C26486" w:rsidR="00955EDC" w:rsidRPr="00B45578" w:rsidRDefault="00955EDC" w:rsidP="00955EDC">
            <w:pPr>
              <w:autoSpaceDE w:val="0"/>
              <w:autoSpaceDN w:val="0"/>
              <w:adjustRightInd w:val="0"/>
              <w:spacing w:before="120" w:after="0"/>
              <w:rPr>
                <w:b/>
                <w:color w:val="000000"/>
                <w:highlight w:val="cyan"/>
                <w:lang w:val="el-GR"/>
              </w:rPr>
            </w:pPr>
            <w:r w:rsidRPr="00955EDC">
              <w:rPr>
                <w:b/>
                <w:color w:val="000000"/>
                <w:lang w:val="el-GR"/>
              </w:rPr>
              <w:t>71241000-9</w:t>
            </w:r>
            <w:r w:rsidRPr="00BC6D27">
              <w:rPr>
                <w:b/>
                <w:color w:val="000000"/>
                <w:lang w:val="el-GR"/>
              </w:rPr>
              <w:t xml:space="preserve">, </w:t>
            </w:r>
            <w:r w:rsidRPr="00955EDC">
              <w:rPr>
                <w:b/>
                <w:color w:val="000000"/>
                <w:lang w:val="el-GR"/>
              </w:rPr>
              <w:t>48000000-8</w:t>
            </w:r>
            <w:r w:rsidRPr="00BC6D27">
              <w:rPr>
                <w:b/>
                <w:color w:val="000000"/>
                <w:lang w:val="el-GR"/>
              </w:rPr>
              <w:t xml:space="preserve">, </w:t>
            </w:r>
            <w:r w:rsidRPr="00955EDC">
              <w:rPr>
                <w:b/>
                <w:color w:val="000000"/>
                <w:lang w:val="el-GR"/>
              </w:rPr>
              <w:t>72262000-9</w:t>
            </w:r>
            <w:r w:rsidRPr="00BC6D27">
              <w:rPr>
                <w:b/>
                <w:color w:val="000000"/>
                <w:lang w:val="el-GR"/>
              </w:rPr>
              <w:t xml:space="preserve">, </w:t>
            </w:r>
            <w:r w:rsidRPr="00955EDC">
              <w:rPr>
                <w:b/>
                <w:color w:val="000000"/>
                <w:lang w:val="el-GR"/>
              </w:rPr>
              <w:t>71356300-1</w:t>
            </w:r>
            <w:r w:rsidRPr="00BC6D27">
              <w:rPr>
                <w:b/>
                <w:color w:val="000000"/>
                <w:lang w:val="el-GR"/>
              </w:rPr>
              <w:t xml:space="preserve">, </w:t>
            </w:r>
            <w:r w:rsidRPr="00955EDC">
              <w:rPr>
                <w:b/>
                <w:color w:val="000000"/>
                <w:lang w:val="el-GR"/>
              </w:rPr>
              <w:t>80533100-0</w:t>
            </w:r>
            <w:r w:rsidRPr="00955EDC">
              <w:rPr>
                <w:b/>
                <w:color w:val="000000"/>
                <w:lang w:val="el-GR"/>
              </w:rPr>
              <w:tab/>
            </w:r>
            <w:r w:rsidRPr="00BC6D27">
              <w:rPr>
                <w:b/>
                <w:color w:val="000000"/>
                <w:lang w:val="el-GR"/>
              </w:rPr>
              <w:t xml:space="preserve"> </w:t>
            </w:r>
          </w:p>
        </w:tc>
      </w:tr>
      <w:tr w:rsidR="00B04DB9" w:rsidRPr="0007352E" w14:paraId="5035F07E" w14:textId="77777777" w:rsidTr="00073F64">
        <w:tc>
          <w:tcPr>
            <w:tcW w:w="2830" w:type="dxa"/>
            <w:shd w:val="clear" w:color="auto" w:fill="auto"/>
            <w:vAlign w:val="center"/>
          </w:tcPr>
          <w:p w14:paraId="05774F4B" w14:textId="77777777" w:rsidR="00B04DB9" w:rsidRPr="00603221" w:rsidRDefault="00B04DB9" w:rsidP="00073F64">
            <w:pPr>
              <w:autoSpaceDE w:val="0"/>
              <w:autoSpaceDN w:val="0"/>
              <w:adjustRightInd w:val="0"/>
              <w:spacing w:before="120" w:after="0"/>
              <w:jc w:val="right"/>
              <w:rPr>
                <w:b/>
                <w:color w:val="000000"/>
              </w:rPr>
            </w:pPr>
            <w:r w:rsidRPr="00603221">
              <w:rPr>
                <w:b/>
                <w:color w:val="000000"/>
              </w:rPr>
              <w:t>Κριτήριο Ανάθεσης:</w:t>
            </w:r>
          </w:p>
        </w:tc>
        <w:tc>
          <w:tcPr>
            <w:tcW w:w="6798" w:type="dxa"/>
            <w:gridSpan w:val="2"/>
            <w:shd w:val="clear" w:color="auto" w:fill="auto"/>
            <w:vAlign w:val="bottom"/>
          </w:tcPr>
          <w:p w14:paraId="4D299B41" w14:textId="5672EBA4" w:rsidR="00B04DB9" w:rsidRPr="00603221" w:rsidRDefault="00B04DB9" w:rsidP="00B04DB9">
            <w:pPr>
              <w:autoSpaceDE w:val="0"/>
              <w:autoSpaceDN w:val="0"/>
              <w:adjustRightInd w:val="0"/>
              <w:spacing w:before="120" w:after="0"/>
              <w:rPr>
                <w:b/>
                <w:color w:val="000000"/>
                <w:lang w:val="el-GR"/>
              </w:rPr>
            </w:pPr>
            <w:r w:rsidRPr="00701076">
              <w:rPr>
                <w:b/>
                <w:color w:val="000000"/>
                <w:lang w:val="el-GR"/>
              </w:rPr>
              <w:t>Η πλέον συμφέρουσα από οικονομική άποψη προσφορά βάσει βέλτιστης σχέσης ποιότητας – τιμής</w:t>
            </w:r>
          </w:p>
        </w:tc>
      </w:tr>
      <w:tr w:rsidR="004F2FC4" w:rsidRPr="00DF02B0" w:rsidDel="005977E7" w14:paraId="1ED3570A" w14:textId="77777777" w:rsidTr="00073F64">
        <w:tc>
          <w:tcPr>
            <w:tcW w:w="2830" w:type="dxa"/>
            <w:shd w:val="clear" w:color="auto" w:fill="auto"/>
            <w:vAlign w:val="center"/>
          </w:tcPr>
          <w:p w14:paraId="4057F07C" w14:textId="77777777" w:rsidR="004F2FC4" w:rsidRPr="00603221" w:rsidRDefault="004F2FC4" w:rsidP="00073F64">
            <w:pPr>
              <w:autoSpaceDE w:val="0"/>
              <w:autoSpaceDN w:val="0"/>
              <w:adjustRightInd w:val="0"/>
              <w:spacing w:before="120" w:after="0"/>
              <w:jc w:val="right"/>
              <w:rPr>
                <w:b/>
                <w:color w:val="000000"/>
              </w:rPr>
            </w:pPr>
            <w:r w:rsidRPr="00603221">
              <w:rPr>
                <w:b/>
                <w:color w:val="000000"/>
              </w:rPr>
              <w:t>Ημερομηνία Διενέργειας:</w:t>
            </w:r>
          </w:p>
        </w:tc>
        <w:tc>
          <w:tcPr>
            <w:tcW w:w="6798" w:type="dxa"/>
            <w:gridSpan w:val="2"/>
            <w:shd w:val="clear" w:color="auto" w:fill="auto"/>
            <w:vAlign w:val="center"/>
          </w:tcPr>
          <w:p w14:paraId="08B18F4E" w14:textId="650474D3" w:rsidR="004F2FC4" w:rsidRPr="00D65AD9" w:rsidDel="005977E7" w:rsidRDefault="00D65AD9" w:rsidP="004F2FC4">
            <w:pPr>
              <w:autoSpaceDE w:val="0"/>
              <w:autoSpaceDN w:val="0"/>
              <w:adjustRightInd w:val="0"/>
              <w:spacing w:before="120" w:after="0"/>
              <w:jc w:val="left"/>
              <w:rPr>
                <w:b/>
                <w:color w:val="000000"/>
                <w:lang w:val="el-GR"/>
              </w:rPr>
            </w:pPr>
            <w:r>
              <w:rPr>
                <w:b/>
                <w:color w:val="000000"/>
                <w:lang w:val="el-GR"/>
              </w:rPr>
              <w:t>26-05-2023</w:t>
            </w:r>
          </w:p>
        </w:tc>
      </w:tr>
      <w:tr w:rsidR="004F2FC4" w:rsidRPr="00DF02B0" w:rsidDel="005977E7" w14:paraId="63755E45" w14:textId="77777777" w:rsidTr="00073F64">
        <w:tc>
          <w:tcPr>
            <w:tcW w:w="7332" w:type="dxa"/>
            <w:gridSpan w:val="2"/>
            <w:tcBorders>
              <w:bottom w:val="nil"/>
            </w:tcBorders>
            <w:shd w:val="clear" w:color="auto" w:fill="auto"/>
            <w:vAlign w:val="center"/>
          </w:tcPr>
          <w:p w14:paraId="2CBEDAD9" w14:textId="77777777" w:rsidR="004F2FC4" w:rsidRPr="00603221" w:rsidRDefault="004F2FC4" w:rsidP="00073F64">
            <w:pPr>
              <w:autoSpaceDE w:val="0"/>
              <w:autoSpaceDN w:val="0"/>
              <w:adjustRightInd w:val="0"/>
              <w:spacing w:before="120" w:after="0"/>
              <w:jc w:val="right"/>
              <w:rPr>
                <w:b/>
                <w:color w:val="000000"/>
                <w:highlight w:val="yellow"/>
              </w:rPr>
            </w:pPr>
            <w:r w:rsidRPr="00603221">
              <w:rPr>
                <w:b/>
                <w:color w:val="000000"/>
              </w:rPr>
              <w:t>Ημερομηνία Ανάρτησης στο ΚΗΜΔΗΣ</w:t>
            </w:r>
          </w:p>
        </w:tc>
        <w:tc>
          <w:tcPr>
            <w:tcW w:w="2296" w:type="dxa"/>
            <w:shd w:val="clear" w:color="auto" w:fill="auto"/>
            <w:vAlign w:val="center"/>
          </w:tcPr>
          <w:p w14:paraId="30DE83DC" w14:textId="4B3C645A" w:rsidR="004F2FC4" w:rsidRPr="00603221" w:rsidDel="005977E7" w:rsidRDefault="00D65AD9" w:rsidP="004F2FC4">
            <w:pPr>
              <w:autoSpaceDE w:val="0"/>
              <w:autoSpaceDN w:val="0"/>
              <w:adjustRightInd w:val="0"/>
              <w:spacing w:before="120" w:after="0"/>
              <w:rPr>
                <w:b/>
                <w:color w:val="000000"/>
                <w:highlight w:val="yellow"/>
              </w:rPr>
            </w:pPr>
            <w:r>
              <w:rPr>
                <w:b/>
                <w:color w:val="000000"/>
                <w:lang w:val="el-GR"/>
              </w:rPr>
              <w:t>26-04-2023</w:t>
            </w:r>
          </w:p>
        </w:tc>
      </w:tr>
      <w:tr w:rsidR="004F2FC4" w:rsidRPr="00DF02B0" w:rsidDel="005977E7" w14:paraId="304DC306" w14:textId="77777777" w:rsidTr="00073F64">
        <w:tc>
          <w:tcPr>
            <w:tcW w:w="7332" w:type="dxa"/>
            <w:gridSpan w:val="2"/>
            <w:tcBorders>
              <w:bottom w:val="nil"/>
            </w:tcBorders>
            <w:shd w:val="clear" w:color="auto" w:fill="auto"/>
            <w:vAlign w:val="center"/>
          </w:tcPr>
          <w:p w14:paraId="28AE649E" w14:textId="77777777" w:rsidR="004F2FC4" w:rsidRPr="00603221" w:rsidRDefault="004F2FC4" w:rsidP="00073F64">
            <w:pPr>
              <w:autoSpaceDE w:val="0"/>
              <w:autoSpaceDN w:val="0"/>
              <w:adjustRightInd w:val="0"/>
              <w:spacing w:before="120" w:after="0"/>
              <w:jc w:val="right"/>
              <w:rPr>
                <w:b/>
                <w:color w:val="000000"/>
                <w:highlight w:val="yellow"/>
              </w:rPr>
            </w:pPr>
            <w:r w:rsidRPr="00603221">
              <w:rPr>
                <w:b/>
                <w:color w:val="000000"/>
              </w:rPr>
              <w:t>Ημερομηνία Ανάρτησης στο ΕΣΗΔΗΣ</w:t>
            </w:r>
          </w:p>
        </w:tc>
        <w:tc>
          <w:tcPr>
            <w:tcW w:w="2296" w:type="dxa"/>
            <w:shd w:val="clear" w:color="auto" w:fill="auto"/>
            <w:vAlign w:val="center"/>
          </w:tcPr>
          <w:p w14:paraId="4556DC49" w14:textId="6B4177E8" w:rsidR="004F2FC4" w:rsidRPr="00603221" w:rsidDel="005977E7" w:rsidRDefault="00D65AD9" w:rsidP="004F2FC4">
            <w:pPr>
              <w:autoSpaceDE w:val="0"/>
              <w:autoSpaceDN w:val="0"/>
              <w:adjustRightInd w:val="0"/>
              <w:spacing w:before="120" w:after="0"/>
              <w:rPr>
                <w:b/>
                <w:color w:val="000000"/>
                <w:highlight w:val="yellow"/>
              </w:rPr>
            </w:pPr>
            <w:r>
              <w:rPr>
                <w:b/>
                <w:color w:val="000000"/>
                <w:lang w:val="el-GR"/>
              </w:rPr>
              <w:t>26-04-2023</w:t>
            </w:r>
          </w:p>
        </w:tc>
      </w:tr>
      <w:tr w:rsidR="004F2FC4" w:rsidRPr="00DF02B0" w:rsidDel="005977E7" w14:paraId="495E9DAA" w14:textId="77777777" w:rsidTr="00073F64">
        <w:tc>
          <w:tcPr>
            <w:tcW w:w="7332" w:type="dxa"/>
            <w:gridSpan w:val="2"/>
            <w:tcBorders>
              <w:bottom w:val="single" w:sz="4" w:space="0" w:color="auto"/>
            </w:tcBorders>
            <w:shd w:val="clear" w:color="auto" w:fill="auto"/>
            <w:vAlign w:val="center"/>
          </w:tcPr>
          <w:p w14:paraId="323F833D" w14:textId="77777777" w:rsidR="004F2FC4" w:rsidRPr="00C82832" w:rsidRDefault="004F2FC4" w:rsidP="00073F64">
            <w:pPr>
              <w:autoSpaceDE w:val="0"/>
              <w:autoSpaceDN w:val="0"/>
              <w:adjustRightInd w:val="0"/>
              <w:spacing w:before="120" w:after="0"/>
              <w:jc w:val="right"/>
              <w:rPr>
                <w:b/>
                <w:color w:val="000000"/>
                <w:lang w:val="el-GR"/>
              </w:rPr>
            </w:pPr>
            <w:r w:rsidRPr="00603221">
              <w:rPr>
                <w:b/>
                <w:color w:val="000000"/>
                <w:lang w:val="el-GR"/>
              </w:rPr>
              <w:t>Ημερομηνία</w:t>
            </w:r>
            <w:r w:rsidRPr="00603221">
              <w:rPr>
                <w:b/>
                <w:lang w:val="el-GR"/>
              </w:rPr>
              <w:t xml:space="preserve"> Αποστολής Διακήρυξης σε Ε.Ε. (Υπ. </w:t>
            </w:r>
            <w:r w:rsidRPr="00C82832">
              <w:rPr>
                <w:b/>
                <w:lang w:val="el-GR"/>
              </w:rPr>
              <w:t xml:space="preserve">Επίσημων Εκδόσεων) </w:t>
            </w:r>
          </w:p>
        </w:tc>
        <w:tc>
          <w:tcPr>
            <w:tcW w:w="2296" w:type="dxa"/>
            <w:shd w:val="clear" w:color="auto" w:fill="auto"/>
            <w:vAlign w:val="center"/>
          </w:tcPr>
          <w:p w14:paraId="499A8EA1" w14:textId="215441EA" w:rsidR="004F2FC4" w:rsidRPr="00603221" w:rsidRDefault="00D65AD9" w:rsidP="004F2FC4">
            <w:pPr>
              <w:autoSpaceDE w:val="0"/>
              <w:autoSpaceDN w:val="0"/>
              <w:adjustRightInd w:val="0"/>
              <w:spacing w:before="120" w:after="0"/>
              <w:jc w:val="left"/>
              <w:rPr>
                <w:b/>
                <w:color w:val="000000"/>
              </w:rPr>
            </w:pPr>
            <w:r>
              <w:rPr>
                <w:b/>
                <w:color w:val="000000"/>
                <w:lang w:val="el-GR"/>
              </w:rPr>
              <w:t>2</w:t>
            </w:r>
            <w:r w:rsidR="00780CA6">
              <w:rPr>
                <w:b/>
                <w:color w:val="000000"/>
                <w:lang w:val="el-GR"/>
              </w:rPr>
              <w:t>0</w:t>
            </w:r>
            <w:r>
              <w:rPr>
                <w:b/>
                <w:color w:val="000000"/>
                <w:lang w:val="el-GR"/>
              </w:rPr>
              <w:t>-04-2023</w:t>
            </w:r>
          </w:p>
        </w:tc>
      </w:tr>
      <w:tr w:rsidR="003147A9" w:rsidRPr="003147A9" w:rsidDel="005977E7" w14:paraId="2310BB93" w14:textId="77777777" w:rsidTr="00073F64">
        <w:tc>
          <w:tcPr>
            <w:tcW w:w="7332" w:type="dxa"/>
            <w:gridSpan w:val="2"/>
            <w:tcBorders>
              <w:bottom w:val="single" w:sz="4" w:space="0" w:color="auto"/>
            </w:tcBorders>
            <w:shd w:val="clear" w:color="auto" w:fill="auto"/>
            <w:vAlign w:val="center"/>
          </w:tcPr>
          <w:p w14:paraId="3449CD94" w14:textId="207595E2" w:rsidR="003147A9" w:rsidRPr="00603221" w:rsidRDefault="003147A9" w:rsidP="00073F64">
            <w:pPr>
              <w:autoSpaceDE w:val="0"/>
              <w:autoSpaceDN w:val="0"/>
              <w:adjustRightInd w:val="0"/>
              <w:spacing w:before="120" w:after="0"/>
              <w:jc w:val="right"/>
              <w:rPr>
                <w:b/>
                <w:color w:val="000000"/>
                <w:lang w:val="el-GR"/>
              </w:rPr>
            </w:pPr>
            <w:r w:rsidRPr="00603221">
              <w:rPr>
                <w:b/>
                <w:color w:val="000000"/>
                <w:lang w:val="el-GR"/>
              </w:rPr>
              <w:t>Ημερομηνία</w:t>
            </w:r>
            <w:r w:rsidRPr="00603221">
              <w:rPr>
                <w:b/>
                <w:lang w:val="el-GR"/>
              </w:rPr>
              <w:t xml:space="preserve"> </w:t>
            </w:r>
            <w:r>
              <w:rPr>
                <w:b/>
                <w:lang w:val="el-GR"/>
              </w:rPr>
              <w:t>Δημοσίευσης</w:t>
            </w:r>
            <w:r w:rsidRPr="00603221">
              <w:rPr>
                <w:b/>
                <w:lang w:val="el-GR"/>
              </w:rPr>
              <w:t xml:space="preserve"> Διακήρυξης σε Ε.Ε.</w:t>
            </w:r>
          </w:p>
        </w:tc>
        <w:tc>
          <w:tcPr>
            <w:tcW w:w="2296" w:type="dxa"/>
            <w:shd w:val="clear" w:color="auto" w:fill="auto"/>
            <w:vAlign w:val="center"/>
          </w:tcPr>
          <w:p w14:paraId="0E606509" w14:textId="1746D803" w:rsidR="003147A9" w:rsidRDefault="003147A9" w:rsidP="004F2FC4">
            <w:pPr>
              <w:autoSpaceDE w:val="0"/>
              <w:autoSpaceDN w:val="0"/>
              <w:adjustRightInd w:val="0"/>
              <w:spacing w:before="120" w:after="0"/>
              <w:jc w:val="left"/>
              <w:rPr>
                <w:b/>
                <w:color w:val="000000"/>
                <w:lang w:val="el-GR"/>
              </w:rPr>
            </w:pPr>
            <w:r>
              <w:rPr>
                <w:b/>
                <w:color w:val="000000"/>
                <w:lang w:val="el-GR"/>
              </w:rPr>
              <w:t>25-04-2023</w:t>
            </w:r>
          </w:p>
        </w:tc>
      </w:tr>
      <w:tr w:rsidR="003147A9" w:rsidRPr="003C0732" w:rsidDel="005977E7" w14:paraId="56137155" w14:textId="77777777" w:rsidTr="00AE28D7">
        <w:tc>
          <w:tcPr>
            <w:tcW w:w="7332" w:type="dxa"/>
            <w:gridSpan w:val="2"/>
            <w:tcBorders>
              <w:bottom w:val="single" w:sz="4" w:space="0" w:color="auto"/>
            </w:tcBorders>
            <w:shd w:val="clear" w:color="auto" w:fill="auto"/>
            <w:vAlign w:val="bottom"/>
          </w:tcPr>
          <w:p w14:paraId="4DD3612B" w14:textId="77777777" w:rsidR="003147A9" w:rsidRPr="00DF02B0" w:rsidRDefault="003147A9" w:rsidP="003147A9">
            <w:pPr>
              <w:autoSpaceDE w:val="0"/>
              <w:autoSpaceDN w:val="0"/>
              <w:adjustRightInd w:val="0"/>
              <w:spacing w:before="120" w:after="0"/>
              <w:jc w:val="right"/>
              <w:rPr>
                <w:b/>
                <w:color w:val="000000"/>
                <w:lang w:val="el-GR"/>
              </w:rPr>
            </w:pPr>
            <w:r w:rsidRPr="00834763">
              <w:rPr>
                <w:b/>
                <w:color w:val="000000"/>
                <w:lang w:val="el-GR"/>
              </w:rPr>
              <w:t xml:space="preserve">Ημερομηνία Ανάρτησης στον Διαδικτυακό τόπο της Αναθέτουσας Αρχής </w:t>
            </w:r>
            <w:r w:rsidRPr="00834763">
              <w:rPr>
                <w:b/>
                <w:color w:val="000000"/>
              </w:rPr>
              <w:t>www</w:t>
            </w:r>
            <w:r w:rsidRPr="00834763">
              <w:rPr>
                <w:b/>
                <w:color w:val="000000"/>
                <w:lang w:val="el-GR"/>
              </w:rPr>
              <w:t>.</w:t>
            </w:r>
            <w:r w:rsidRPr="00834763">
              <w:rPr>
                <w:b/>
                <w:color w:val="000000"/>
              </w:rPr>
              <w:t>ktpae</w:t>
            </w:r>
            <w:r w:rsidRPr="00834763">
              <w:rPr>
                <w:b/>
                <w:color w:val="000000"/>
                <w:lang w:val="el-GR"/>
              </w:rPr>
              <w:t>.</w:t>
            </w:r>
            <w:r w:rsidRPr="00834763">
              <w:rPr>
                <w:b/>
                <w:color w:val="000000"/>
              </w:rPr>
              <w:t>gr</w:t>
            </w:r>
          </w:p>
        </w:tc>
        <w:tc>
          <w:tcPr>
            <w:tcW w:w="2296" w:type="dxa"/>
            <w:shd w:val="clear" w:color="auto" w:fill="auto"/>
            <w:vAlign w:val="center"/>
          </w:tcPr>
          <w:p w14:paraId="4143835E" w14:textId="19CEFEA1" w:rsidR="003147A9" w:rsidRPr="00603221" w:rsidRDefault="003147A9" w:rsidP="003147A9">
            <w:pPr>
              <w:autoSpaceDE w:val="0"/>
              <w:autoSpaceDN w:val="0"/>
              <w:adjustRightInd w:val="0"/>
              <w:spacing w:before="120" w:after="0"/>
              <w:rPr>
                <w:b/>
                <w:highlight w:val="magenta"/>
                <w:lang w:val="el-GR"/>
              </w:rPr>
            </w:pPr>
            <w:r>
              <w:rPr>
                <w:b/>
                <w:color w:val="000000"/>
                <w:lang w:val="el-GR"/>
              </w:rPr>
              <w:t>26-04-2023</w:t>
            </w:r>
          </w:p>
        </w:tc>
      </w:tr>
    </w:tbl>
    <w:p w14:paraId="1C832E30" w14:textId="6B4FF44E" w:rsidR="003C0732" w:rsidRPr="00855499" w:rsidRDefault="003C0732" w:rsidP="00603221">
      <w:pPr>
        <w:spacing w:after="0"/>
        <w:rPr>
          <w:b/>
          <w:color w:val="000000"/>
          <w:sz w:val="16"/>
          <w:szCs w:val="16"/>
        </w:rPr>
      </w:pPr>
    </w:p>
    <w:tbl>
      <w:tblPr>
        <w:tblW w:w="5003" w:type="pct"/>
        <w:tblLayout w:type="fixed"/>
        <w:tblLook w:val="01E0" w:firstRow="1" w:lastRow="1" w:firstColumn="1" w:lastColumn="1" w:noHBand="0" w:noVBand="0"/>
      </w:tblPr>
      <w:tblGrid>
        <w:gridCol w:w="3264"/>
        <w:gridCol w:w="2409"/>
        <w:gridCol w:w="1699"/>
        <w:gridCol w:w="507"/>
        <w:gridCol w:w="1765"/>
      </w:tblGrid>
      <w:tr w:rsidR="00DC5735" w:rsidRPr="00DA367D" w14:paraId="4CF549A5" w14:textId="77777777" w:rsidTr="00B21041">
        <w:trPr>
          <w:cantSplit/>
        </w:trPr>
        <w:tc>
          <w:tcPr>
            <w:tcW w:w="1691" w:type="pct"/>
            <w:vAlign w:val="center"/>
          </w:tcPr>
          <w:p w14:paraId="7597FB27" w14:textId="49D4855C" w:rsidR="00DC5735" w:rsidRPr="0031449B" w:rsidRDefault="00DC5735" w:rsidP="00B21041">
            <w:pPr>
              <w:spacing w:before="40"/>
              <w:ind w:right="-79"/>
              <w:rPr>
                <w:rFonts w:ascii="Arial" w:hAnsi="Arial"/>
                <w:color w:val="000000" w:themeColor="text1"/>
                <w:sz w:val="12"/>
                <w:szCs w:val="12"/>
                <w:lang w:val="el-GR"/>
              </w:rPr>
            </w:pPr>
          </w:p>
        </w:tc>
        <w:tc>
          <w:tcPr>
            <w:tcW w:w="1249" w:type="pct"/>
          </w:tcPr>
          <w:p w14:paraId="628B0A11" w14:textId="3E643060" w:rsidR="00DC5735" w:rsidRPr="00DA367D" w:rsidRDefault="00DC5735" w:rsidP="00B21041">
            <w:pPr>
              <w:spacing w:before="40"/>
              <w:ind w:left="-180" w:right="-79"/>
              <w:jc w:val="center"/>
              <w:rPr>
                <w:rFonts w:ascii="Arial" w:hAnsi="Arial"/>
                <w:noProof/>
                <w:color w:val="000000" w:themeColor="text1"/>
                <w:sz w:val="12"/>
                <w:szCs w:val="12"/>
              </w:rPr>
            </w:pPr>
          </w:p>
        </w:tc>
        <w:tc>
          <w:tcPr>
            <w:tcW w:w="1144" w:type="pct"/>
            <w:gridSpan w:val="2"/>
            <w:vAlign w:val="center"/>
          </w:tcPr>
          <w:p w14:paraId="0B0E149B" w14:textId="24778EA6" w:rsidR="00DC5735" w:rsidRPr="00DA367D" w:rsidRDefault="00DC5735" w:rsidP="00B21041">
            <w:pPr>
              <w:spacing w:before="40"/>
              <w:ind w:left="-180" w:right="-79"/>
              <w:jc w:val="center"/>
              <w:rPr>
                <w:rFonts w:ascii="Arial" w:hAnsi="Arial"/>
                <w:color w:val="000000" w:themeColor="text1"/>
                <w:sz w:val="12"/>
                <w:szCs w:val="12"/>
              </w:rPr>
            </w:pPr>
          </w:p>
        </w:tc>
        <w:tc>
          <w:tcPr>
            <w:tcW w:w="916" w:type="pct"/>
            <w:vAlign w:val="center"/>
          </w:tcPr>
          <w:p w14:paraId="36393D66" w14:textId="0601B41A" w:rsidR="00DC5735" w:rsidRPr="00DA367D" w:rsidRDefault="00DC5735" w:rsidP="00B21041">
            <w:pPr>
              <w:spacing w:before="40"/>
              <w:ind w:left="-180" w:right="-79"/>
              <w:jc w:val="center"/>
              <w:rPr>
                <w:rFonts w:ascii="Arial" w:hAnsi="Arial"/>
                <w:color w:val="000000" w:themeColor="text1"/>
                <w:sz w:val="12"/>
                <w:szCs w:val="12"/>
                <w:lang w:val="el-GR"/>
              </w:rPr>
            </w:pPr>
          </w:p>
        </w:tc>
      </w:tr>
      <w:tr w:rsidR="000B6F4E" w:rsidRPr="00DA367D" w14:paraId="4BC70923" w14:textId="77777777" w:rsidTr="00BE0328">
        <w:trPr>
          <w:cantSplit/>
        </w:trPr>
        <w:tc>
          <w:tcPr>
            <w:tcW w:w="1692" w:type="pct"/>
            <w:vAlign w:val="center"/>
          </w:tcPr>
          <w:p w14:paraId="1CFC21E3" w14:textId="4D1CCC1F" w:rsidR="000B6F4E" w:rsidRPr="000B6F4E" w:rsidRDefault="000B6F4E">
            <w:pPr>
              <w:spacing w:before="40"/>
              <w:ind w:right="-79"/>
              <w:rPr>
                <w:rFonts w:ascii="Arial" w:hAnsi="Arial"/>
                <w:color w:val="000000" w:themeColor="text1"/>
                <w:sz w:val="12"/>
                <w:szCs w:val="12"/>
              </w:rPr>
            </w:pPr>
            <w:r>
              <w:rPr>
                <w:noProof/>
              </w:rPr>
              <w:drawing>
                <wp:inline distT="0" distB="0" distL="0" distR="0" wp14:anchorId="5302C5B5" wp14:editId="54EB9F95">
                  <wp:extent cx="1783080" cy="668307"/>
                  <wp:effectExtent l="0" t="0" r="762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ellada.jpg"/>
                          <pic:cNvPicPr/>
                        </pic:nvPicPr>
                        <pic:blipFill rotWithShape="1">
                          <a:blip r:embed="rId8" cstate="print">
                            <a:extLst>
                              <a:ext uri="{28A0092B-C50C-407E-A947-70E740481C1C}">
                                <a14:useLocalDpi xmlns:a14="http://schemas.microsoft.com/office/drawing/2010/main" val="0"/>
                              </a:ext>
                            </a:extLst>
                          </a:blip>
                          <a:srcRect l="25489" r="44477"/>
                          <a:stretch/>
                        </pic:blipFill>
                        <pic:spPr bwMode="auto">
                          <a:xfrm>
                            <a:off x="0" y="0"/>
                            <a:ext cx="1790725" cy="671172"/>
                          </a:xfrm>
                          <a:prstGeom prst="rect">
                            <a:avLst/>
                          </a:prstGeom>
                          <a:ln>
                            <a:noFill/>
                          </a:ln>
                          <a:extLst>
                            <a:ext uri="{53640926-AAD7-44D8-BBD7-CCE9431645EC}">
                              <a14:shadowObscured xmlns:a14="http://schemas.microsoft.com/office/drawing/2010/main"/>
                            </a:ext>
                          </a:extLst>
                        </pic:spPr>
                      </pic:pic>
                    </a:graphicData>
                  </a:graphic>
                </wp:inline>
              </w:drawing>
            </w:r>
          </w:p>
        </w:tc>
        <w:tc>
          <w:tcPr>
            <w:tcW w:w="2130" w:type="pct"/>
            <w:gridSpan w:val="2"/>
          </w:tcPr>
          <w:p w14:paraId="0FACB3BF" w14:textId="20D636FA" w:rsidR="000B6F4E" w:rsidRPr="00DA367D" w:rsidRDefault="000B6F4E" w:rsidP="00042BED">
            <w:pPr>
              <w:spacing w:before="40"/>
              <w:ind w:left="-180" w:right="-79"/>
              <w:jc w:val="center"/>
              <w:rPr>
                <w:rFonts w:ascii="Arial" w:hAnsi="Arial"/>
                <w:noProof/>
                <w:color w:val="000000" w:themeColor="text1"/>
                <w:sz w:val="12"/>
                <w:szCs w:val="12"/>
              </w:rPr>
            </w:pPr>
          </w:p>
        </w:tc>
        <w:tc>
          <w:tcPr>
            <w:tcW w:w="1178" w:type="pct"/>
            <w:gridSpan w:val="2"/>
            <w:vAlign w:val="center"/>
          </w:tcPr>
          <w:p w14:paraId="766CECD8" w14:textId="2CAD83D0" w:rsidR="000B6F4E" w:rsidRPr="00DA367D" w:rsidRDefault="000B6F4E" w:rsidP="00042BED">
            <w:pPr>
              <w:spacing w:before="40"/>
              <w:ind w:left="-180" w:right="-79"/>
              <w:jc w:val="center"/>
              <w:rPr>
                <w:rFonts w:ascii="Arial" w:hAnsi="Arial"/>
                <w:color w:val="000000" w:themeColor="text1"/>
                <w:sz w:val="12"/>
                <w:szCs w:val="12"/>
                <w:lang w:val="el-GR"/>
              </w:rPr>
            </w:pPr>
            <w:r>
              <w:rPr>
                <w:noProof/>
              </w:rPr>
              <w:drawing>
                <wp:inline distT="0" distB="0" distL="0" distR="0" wp14:anchorId="44F1F10F" wp14:editId="10835B15">
                  <wp:extent cx="1481455" cy="617220"/>
                  <wp:effectExtent l="0" t="0" r="444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ellada.jpg"/>
                          <pic:cNvPicPr/>
                        </pic:nvPicPr>
                        <pic:blipFill rotWithShape="1">
                          <a:blip r:embed="rId9" cstate="print">
                            <a:extLst>
                              <a:ext uri="{28A0092B-C50C-407E-A947-70E740481C1C}">
                                <a14:useLocalDpi xmlns:a14="http://schemas.microsoft.com/office/drawing/2010/main" val="0"/>
                              </a:ext>
                            </a:extLst>
                          </a:blip>
                          <a:srcRect l="3613" t="9709" r="75336" b="12379"/>
                          <a:stretch/>
                        </pic:blipFill>
                        <pic:spPr bwMode="auto">
                          <a:xfrm>
                            <a:off x="0" y="0"/>
                            <a:ext cx="1490103" cy="620823"/>
                          </a:xfrm>
                          <a:prstGeom prst="rect">
                            <a:avLst/>
                          </a:prstGeom>
                          <a:ln>
                            <a:noFill/>
                          </a:ln>
                          <a:extLst>
                            <a:ext uri="{53640926-AAD7-44D8-BBD7-CCE9431645EC}">
                              <a14:shadowObscured xmlns:a14="http://schemas.microsoft.com/office/drawing/2010/main"/>
                            </a:ext>
                          </a:extLst>
                        </pic:spPr>
                      </pic:pic>
                    </a:graphicData>
                  </a:graphic>
                </wp:inline>
              </w:drawing>
            </w:r>
          </w:p>
        </w:tc>
      </w:tr>
    </w:tbl>
    <w:p w14:paraId="791725BD" w14:textId="17F3134C" w:rsidR="000B6F4E" w:rsidRDefault="000B6F4E" w:rsidP="00C82832">
      <w:pPr>
        <w:sectPr w:rsidR="000B6F4E" w:rsidSect="00C82832">
          <w:headerReference w:type="default" r:id="rId10"/>
          <w:footerReference w:type="default" r:id="rId11"/>
          <w:headerReference w:type="first" r:id="rId12"/>
          <w:footerReference w:type="first" r:id="rId13"/>
          <w:pgSz w:w="11906" w:h="16838"/>
          <w:pgMar w:top="707" w:right="1134" w:bottom="1134" w:left="1134" w:header="720" w:footer="709" w:gutter="0"/>
          <w:pgNumType w:start="1"/>
          <w:cols w:space="720"/>
          <w:titlePg/>
          <w:docGrid w:linePitch="360"/>
        </w:sectPr>
      </w:pPr>
    </w:p>
    <w:p w14:paraId="7D7F8C2C" w14:textId="1B79DE2E" w:rsidR="0024279E" w:rsidRPr="00FE037B" w:rsidRDefault="0024279E" w:rsidP="00FE037B">
      <w:pPr>
        <w:pStyle w:val="Contents"/>
        <w:numPr>
          <w:ilvl w:val="0"/>
          <w:numId w:val="0"/>
        </w:numPr>
        <w:ind w:left="360" w:hanging="360"/>
        <w:outlineLvl w:val="9"/>
        <w:rPr>
          <w:rFonts w:ascii="Tahoma" w:hAnsi="Tahoma" w:cs="Tahoma"/>
          <w:sz w:val="22"/>
          <w:szCs w:val="22"/>
        </w:rPr>
      </w:pPr>
      <w:bookmarkStart w:id="1" w:name="_Toc375058496"/>
      <w:bookmarkStart w:id="2" w:name="_Toc418166314"/>
      <w:bookmarkStart w:id="3" w:name="_Toc97194254"/>
      <w:bookmarkStart w:id="4" w:name="_Toc97194401"/>
      <w:r w:rsidRPr="00FE037B">
        <w:rPr>
          <w:rFonts w:ascii="Tahoma" w:hAnsi="Tahoma" w:cs="Tahoma"/>
          <w:sz w:val="22"/>
          <w:szCs w:val="22"/>
        </w:rPr>
        <w:lastRenderedPageBreak/>
        <w:t>ΓΕΝΙΚΕΣ ΠΛΗΡΟΦΟΡΙΕΣ</w:t>
      </w:r>
      <w:bookmarkEnd w:id="1"/>
      <w:bookmarkEnd w:id="2"/>
      <w:bookmarkEnd w:id="3"/>
      <w:bookmarkEnd w:id="4"/>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24279E" w:rsidRPr="00A81D32" w14:paraId="7E60687E" w14:textId="77777777" w:rsidTr="0031590C">
        <w:trPr>
          <w:tblHeader/>
        </w:trPr>
        <w:tc>
          <w:tcPr>
            <w:tcW w:w="9855" w:type="dxa"/>
            <w:gridSpan w:val="2"/>
            <w:shd w:val="clear" w:color="auto" w:fill="E0E0E0"/>
            <w:vAlign w:val="center"/>
          </w:tcPr>
          <w:p w14:paraId="213160EF" w14:textId="77777777" w:rsidR="0024279E" w:rsidRPr="00A81D32" w:rsidRDefault="0024279E" w:rsidP="00A81D32">
            <w:pPr>
              <w:rPr>
                <w:b/>
                <w:bCs/>
                <w:lang w:val="el-GR"/>
              </w:rPr>
            </w:pPr>
            <w:bookmarkStart w:id="5" w:name="_Toc375058497"/>
            <w:bookmarkStart w:id="6" w:name="_Toc418166315"/>
            <w:bookmarkStart w:id="7" w:name="_Toc97194255"/>
            <w:bookmarkStart w:id="8" w:name="_Toc97194402"/>
            <w:r w:rsidRPr="00A81D32">
              <w:rPr>
                <w:b/>
                <w:bCs/>
                <w:lang w:val="el-GR"/>
              </w:rPr>
              <w:t>Συνοπτικά στοιχεία Έργου</w:t>
            </w:r>
            <w:bookmarkEnd w:id="5"/>
            <w:bookmarkEnd w:id="6"/>
            <w:bookmarkEnd w:id="7"/>
            <w:bookmarkEnd w:id="8"/>
          </w:p>
        </w:tc>
      </w:tr>
      <w:tr w:rsidR="0024279E" w:rsidRPr="0007352E" w14:paraId="1C99A434" w14:textId="77777777" w:rsidTr="0031590C">
        <w:tc>
          <w:tcPr>
            <w:tcW w:w="3708" w:type="dxa"/>
            <w:vAlign w:val="center"/>
          </w:tcPr>
          <w:p w14:paraId="5395A867" w14:textId="77777777" w:rsidR="0024279E" w:rsidRPr="00603221" w:rsidRDefault="0024279E" w:rsidP="0031590C">
            <w:pPr>
              <w:pStyle w:val="TabletextChar"/>
              <w:rPr>
                <w:rFonts w:cs="Tahoma"/>
                <w:b/>
                <w:sz w:val="22"/>
                <w:szCs w:val="22"/>
              </w:rPr>
            </w:pPr>
            <w:r w:rsidRPr="00603221">
              <w:rPr>
                <w:rFonts w:cs="Tahoma"/>
                <w:b/>
                <w:sz w:val="22"/>
                <w:szCs w:val="22"/>
              </w:rPr>
              <w:t>ΤΙΤΛΟΣ ΕΡΓΟΥ</w:t>
            </w:r>
          </w:p>
        </w:tc>
        <w:tc>
          <w:tcPr>
            <w:tcW w:w="6147" w:type="dxa"/>
            <w:vAlign w:val="center"/>
          </w:tcPr>
          <w:p w14:paraId="2F6A505C" w14:textId="4605D4FF" w:rsidR="0024279E" w:rsidRPr="00B45578" w:rsidRDefault="00B04DB9" w:rsidP="0031590C">
            <w:pPr>
              <w:pStyle w:val="TabletextChar"/>
              <w:rPr>
                <w:rFonts w:cs="Tahoma"/>
                <w:b/>
                <w:bCs/>
                <w:sz w:val="22"/>
                <w:szCs w:val="22"/>
              </w:rPr>
            </w:pPr>
            <w:r w:rsidRPr="00B45578">
              <w:rPr>
                <w:rFonts w:cs="Tahoma"/>
                <w:b/>
                <w:bCs/>
                <w:sz w:val="22"/>
                <w:szCs w:val="22"/>
              </w:rPr>
              <w:t>Υποστήριξη / συντήρηση Μητρώου Φορέων του Εθνικού Δικτύου Τηλεπικοινωνιών ΕΔΤ</w:t>
            </w:r>
          </w:p>
        </w:tc>
      </w:tr>
      <w:tr w:rsidR="0024279E" w:rsidRPr="00317788" w14:paraId="46881B27" w14:textId="77777777" w:rsidTr="0031590C">
        <w:tc>
          <w:tcPr>
            <w:tcW w:w="3708" w:type="dxa"/>
            <w:vAlign w:val="center"/>
          </w:tcPr>
          <w:p w14:paraId="4D3D1D01" w14:textId="77777777" w:rsidR="0024279E" w:rsidRPr="00603221" w:rsidRDefault="0024279E" w:rsidP="0031590C">
            <w:pPr>
              <w:pStyle w:val="TabletextChar"/>
              <w:rPr>
                <w:rFonts w:cs="Tahoma"/>
                <w:b/>
                <w:sz w:val="22"/>
                <w:szCs w:val="22"/>
              </w:rPr>
            </w:pPr>
            <w:r w:rsidRPr="00603221">
              <w:rPr>
                <w:rFonts w:cs="Tahoma"/>
                <w:b/>
                <w:sz w:val="22"/>
                <w:szCs w:val="22"/>
              </w:rPr>
              <w:t>ΑΝΑΘΕΤΟΥΣΑ ΑΡΧΗ</w:t>
            </w:r>
          </w:p>
        </w:tc>
        <w:tc>
          <w:tcPr>
            <w:tcW w:w="6147" w:type="dxa"/>
            <w:vAlign w:val="center"/>
          </w:tcPr>
          <w:p w14:paraId="3C8E9F75" w14:textId="77777777" w:rsidR="0024279E" w:rsidRPr="00603221" w:rsidRDefault="0024279E" w:rsidP="0031590C">
            <w:pPr>
              <w:pStyle w:val="TabletextChar"/>
              <w:rPr>
                <w:rFonts w:cs="Tahoma"/>
                <w:sz w:val="22"/>
                <w:szCs w:val="22"/>
              </w:rPr>
            </w:pPr>
            <w:r w:rsidRPr="00603221">
              <w:rPr>
                <w:rFonts w:cs="Tahoma"/>
                <w:b/>
                <w:sz w:val="22"/>
                <w:szCs w:val="22"/>
              </w:rPr>
              <w:t xml:space="preserve">«Κοινωνία της Πληροφορίας </w:t>
            </w:r>
            <w:r w:rsidR="00C1135D">
              <w:rPr>
                <w:rFonts w:cs="Tahoma"/>
                <w:b/>
                <w:sz w:val="22"/>
                <w:szCs w:val="22"/>
              </w:rPr>
              <w:t>Μ.</w:t>
            </w:r>
            <w:r w:rsidRPr="00603221">
              <w:rPr>
                <w:rFonts w:cs="Tahoma"/>
                <w:b/>
                <w:sz w:val="22"/>
                <w:szCs w:val="22"/>
              </w:rPr>
              <w:t xml:space="preserve">Α.Ε.» </w:t>
            </w:r>
            <w:r w:rsidRPr="00603221">
              <w:rPr>
                <w:rFonts w:cs="Tahoma"/>
                <w:sz w:val="22"/>
                <w:szCs w:val="22"/>
              </w:rPr>
              <w:t>(</w:t>
            </w:r>
            <w:r w:rsidRPr="00603221">
              <w:rPr>
                <w:rFonts w:cs="Tahoma"/>
                <w:b/>
                <w:sz w:val="22"/>
                <w:szCs w:val="22"/>
              </w:rPr>
              <w:t xml:space="preserve">ΚτΠ </w:t>
            </w:r>
            <w:r w:rsidR="00C1135D">
              <w:rPr>
                <w:rFonts w:cs="Tahoma"/>
                <w:b/>
                <w:sz w:val="22"/>
                <w:szCs w:val="22"/>
              </w:rPr>
              <w:t>Μ.</w:t>
            </w:r>
            <w:r w:rsidRPr="00603221">
              <w:rPr>
                <w:rFonts w:cs="Tahoma"/>
                <w:b/>
                <w:sz w:val="22"/>
                <w:szCs w:val="22"/>
              </w:rPr>
              <w:t>Α.Ε.</w:t>
            </w:r>
            <w:r w:rsidRPr="00603221">
              <w:rPr>
                <w:rFonts w:cs="Tahoma"/>
                <w:sz w:val="22"/>
                <w:szCs w:val="22"/>
              </w:rPr>
              <w:t>)</w:t>
            </w:r>
          </w:p>
        </w:tc>
      </w:tr>
      <w:tr w:rsidR="00B04DB9" w:rsidRPr="00DF02B0" w14:paraId="3B001AD1" w14:textId="77777777" w:rsidTr="0031590C">
        <w:tc>
          <w:tcPr>
            <w:tcW w:w="3708" w:type="dxa"/>
            <w:vAlign w:val="center"/>
          </w:tcPr>
          <w:p w14:paraId="6E86843A" w14:textId="77777777" w:rsidR="00B04DB9" w:rsidRPr="00603221" w:rsidRDefault="00B04DB9" w:rsidP="00B04DB9">
            <w:pPr>
              <w:pStyle w:val="TabletextChar"/>
              <w:rPr>
                <w:rFonts w:cs="Tahoma"/>
                <w:b/>
                <w:sz w:val="22"/>
                <w:szCs w:val="22"/>
              </w:rPr>
            </w:pPr>
            <w:r w:rsidRPr="00603221">
              <w:rPr>
                <w:rFonts w:cs="Tahoma"/>
                <w:b/>
                <w:sz w:val="22"/>
                <w:szCs w:val="22"/>
              </w:rPr>
              <w:t>ΦΟΡΕΑΣ ΛΕΙΤΟΥΡΓΙΑΣ</w:t>
            </w:r>
          </w:p>
        </w:tc>
        <w:tc>
          <w:tcPr>
            <w:tcW w:w="6147" w:type="dxa"/>
            <w:vAlign w:val="center"/>
          </w:tcPr>
          <w:p w14:paraId="398B95D7" w14:textId="1CCE202E" w:rsidR="00B04DB9" w:rsidRPr="00603221" w:rsidRDefault="00B04DB9" w:rsidP="00B04DB9">
            <w:pPr>
              <w:pStyle w:val="TabletextChar"/>
              <w:rPr>
                <w:rFonts w:cs="Tahoma"/>
                <w:b/>
                <w:sz w:val="22"/>
                <w:szCs w:val="22"/>
              </w:rPr>
            </w:pPr>
            <w:r w:rsidRPr="00422580">
              <w:rPr>
                <w:rFonts w:cs="Tahoma"/>
                <w:b/>
                <w:sz w:val="22"/>
                <w:szCs w:val="22"/>
              </w:rPr>
              <w:t>Υπουργείο Ψηφιακής Διακυβέρνησης</w:t>
            </w:r>
          </w:p>
        </w:tc>
      </w:tr>
      <w:tr w:rsidR="00B04DB9" w:rsidRPr="00DF02B0" w14:paraId="54746909" w14:textId="77777777" w:rsidTr="0031590C">
        <w:tc>
          <w:tcPr>
            <w:tcW w:w="3708" w:type="dxa"/>
            <w:vAlign w:val="center"/>
          </w:tcPr>
          <w:p w14:paraId="0E11A93B" w14:textId="77777777" w:rsidR="00B04DB9" w:rsidRPr="00603221" w:rsidRDefault="00B04DB9" w:rsidP="00B04DB9">
            <w:pPr>
              <w:pStyle w:val="TabletextChar"/>
              <w:rPr>
                <w:rFonts w:cs="Tahoma"/>
                <w:b/>
                <w:sz w:val="22"/>
                <w:szCs w:val="22"/>
              </w:rPr>
            </w:pPr>
            <w:r w:rsidRPr="00603221">
              <w:rPr>
                <w:rFonts w:cs="Tahoma"/>
                <w:b/>
                <w:sz w:val="22"/>
                <w:szCs w:val="22"/>
              </w:rPr>
              <w:t>ΚΥΡΙΟΣ ΤΟΥ ΕΡΓΟΥ</w:t>
            </w:r>
          </w:p>
        </w:tc>
        <w:tc>
          <w:tcPr>
            <w:tcW w:w="6147" w:type="dxa"/>
            <w:vAlign w:val="center"/>
          </w:tcPr>
          <w:p w14:paraId="56960616" w14:textId="2AB553C3" w:rsidR="00B04DB9" w:rsidRPr="00603221" w:rsidRDefault="00B04DB9" w:rsidP="00B04DB9">
            <w:pPr>
              <w:pStyle w:val="TabletextChar"/>
              <w:rPr>
                <w:rFonts w:cs="Tahoma"/>
                <w:sz w:val="22"/>
                <w:szCs w:val="22"/>
              </w:rPr>
            </w:pPr>
            <w:r w:rsidRPr="00422580">
              <w:rPr>
                <w:rFonts w:cs="Tahoma"/>
                <w:b/>
                <w:sz w:val="22"/>
                <w:szCs w:val="22"/>
              </w:rPr>
              <w:t>Υπουργείο Ψηφιακής Διακυβέρνησης</w:t>
            </w:r>
          </w:p>
        </w:tc>
      </w:tr>
      <w:tr w:rsidR="00B04DB9" w:rsidRPr="00DF02B0" w14:paraId="17DCF025" w14:textId="77777777" w:rsidTr="0031590C">
        <w:tc>
          <w:tcPr>
            <w:tcW w:w="3708" w:type="dxa"/>
            <w:vAlign w:val="center"/>
          </w:tcPr>
          <w:p w14:paraId="10EE5F74" w14:textId="77777777" w:rsidR="00B04DB9" w:rsidRPr="00603221" w:rsidRDefault="00B04DB9" w:rsidP="00B04DB9">
            <w:pPr>
              <w:pStyle w:val="TabletextChar"/>
              <w:rPr>
                <w:rFonts w:cs="Tahoma"/>
                <w:b/>
                <w:sz w:val="22"/>
                <w:szCs w:val="22"/>
              </w:rPr>
            </w:pPr>
            <w:r w:rsidRPr="00603221">
              <w:rPr>
                <w:rFonts w:cs="Tahoma"/>
                <w:b/>
                <w:sz w:val="22"/>
                <w:szCs w:val="22"/>
              </w:rPr>
              <w:t>ΦΟΡΕΑΣ ΧΡΗΜΑΤΟΔΟΤΗΣΗΣ</w:t>
            </w:r>
          </w:p>
        </w:tc>
        <w:tc>
          <w:tcPr>
            <w:tcW w:w="6147" w:type="dxa"/>
            <w:vAlign w:val="center"/>
          </w:tcPr>
          <w:p w14:paraId="23D0AF2C" w14:textId="095B2B85" w:rsidR="00B04DB9" w:rsidRPr="00603221" w:rsidRDefault="00B04DB9" w:rsidP="00B04DB9">
            <w:pPr>
              <w:pStyle w:val="TabletextChar"/>
              <w:rPr>
                <w:rFonts w:cs="Tahoma"/>
                <w:b/>
                <w:sz w:val="22"/>
                <w:szCs w:val="22"/>
              </w:rPr>
            </w:pPr>
            <w:r w:rsidRPr="00422580">
              <w:rPr>
                <w:rFonts w:cs="Tahoma"/>
                <w:b/>
                <w:sz w:val="22"/>
                <w:szCs w:val="22"/>
              </w:rPr>
              <w:t>Υπουργείο Ψηφιακής Διακυβέρνησης</w:t>
            </w:r>
          </w:p>
        </w:tc>
      </w:tr>
      <w:tr w:rsidR="00B04DB9" w:rsidRPr="0007352E" w14:paraId="48E5B3C2" w14:textId="77777777" w:rsidTr="0031590C">
        <w:tc>
          <w:tcPr>
            <w:tcW w:w="3708" w:type="dxa"/>
            <w:vAlign w:val="center"/>
          </w:tcPr>
          <w:p w14:paraId="11F58805" w14:textId="77777777" w:rsidR="00B04DB9" w:rsidRPr="00603221" w:rsidRDefault="00B04DB9" w:rsidP="00B04DB9">
            <w:pPr>
              <w:pStyle w:val="TabletextChar"/>
              <w:rPr>
                <w:rFonts w:cs="Tahoma"/>
                <w:b/>
                <w:sz w:val="22"/>
                <w:szCs w:val="22"/>
              </w:rPr>
            </w:pPr>
            <w:r w:rsidRPr="00603221">
              <w:rPr>
                <w:rFonts w:cs="Tahoma"/>
                <w:b/>
                <w:sz w:val="22"/>
                <w:szCs w:val="22"/>
              </w:rPr>
              <w:t>ΤΟΠΟΣ ΠΑΡΑΔΟΣΗΣ – ΤΟΠΟΣ ΠΑΡΟΧΗΣ ΥΠΗΡΕΣΙΩΝ</w:t>
            </w:r>
          </w:p>
        </w:tc>
        <w:tc>
          <w:tcPr>
            <w:tcW w:w="6147" w:type="dxa"/>
            <w:vAlign w:val="center"/>
          </w:tcPr>
          <w:p w14:paraId="136FF3B9" w14:textId="6526E9D1" w:rsidR="00B04DB9" w:rsidRPr="00B45578" w:rsidRDefault="00B04DB9" w:rsidP="00B45578">
            <w:pPr>
              <w:rPr>
                <w:lang w:val="el-GR"/>
              </w:rPr>
            </w:pPr>
            <w:r w:rsidRPr="00494061">
              <w:rPr>
                <w:lang w:val="el-GR"/>
              </w:rPr>
              <w:t xml:space="preserve">Οι εγκαταστάσεις της Αναθέτουσας Αρχής, </w:t>
            </w:r>
            <w:r w:rsidRPr="00B45578">
              <w:rPr>
                <w:lang w:val="el-GR"/>
              </w:rPr>
              <w:t>Λεωφόρος Συγγρού 194, ΤΚ 17671, Καλλιθέα</w:t>
            </w:r>
            <w:r w:rsidRPr="00494061">
              <w:rPr>
                <w:lang w:val="el-GR"/>
              </w:rPr>
              <w:t>, καθώς και στα εκάστοτε σημεία εντός της Ελληνικής Επικράτειας που θα υποδειχθούν από την Αναθέτουσα Αρχή.</w:t>
            </w:r>
          </w:p>
        </w:tc>
      </w:tr>
      <w:tr w:rsidR="00B04DB9" w:rsidRPr="0007352E" w14:paraId="0793C63A" w14:textId="77777777" w:rsidTr="0031590C">
        <w:tc>
          <w:tcPr>
            <w:tcW w:w="3708" w:type="dxa"/>
            <w:vAlign w:val="center"/>
          </w:tcPr>
          <w:p w14:paraId="2F2DF21E" w14:textId="77777777" w:rsidR="00B04DB9" w:rsidRPr="00603221" w:rsidRDefault="00B04DB9" w:rsidP="00B04DB9">
            <w:pPr>
              <w:pStyle w:val="TabletextChar"/>
              <w:rPr>
                <w:rFonts w:cs="Tahoma"/>
                <w:b/>
                <w:sz w:val="22"/>
                <w:szCs w:val="22"/>
              </w:rPr>
            </w:pPr>
            <w:r w:rsidRPr="00603221">
              <w:rPr>
                <w:rFonts w:cs="Tahoma"/>
                <w:b/>
                <w:sz w:val="22"/>
                <w:szCs w:val="22"/>
              </w:rPr>
              <w:t>ΕΙΔΟΣ ΣΥΜΒΑΣΗΣ</w:t>
            </w:r>
          </w:p>
        </w:tc>
        <w:tc>
          <w:tcPr>
            <w:tcW w:w="6147" w:type="dxa"/>
            <w:vAlign w:val="center"/>
          </w:tcPr>
          <w:p w14:paraId="10C52A90" w14:textId="77777777" w:rsidR="00B04DB9" w:rsidRDefault="00B04DB9" w:rsidP="00B04DB9">
            <w:pPr>
              <w:pStyle w:val="TabletextChar"/>
              <w:rPr>
                <w:rFonts w:cs="Tahoma"/>
                <w:b/>
                <w:sz w:val="22"/>
                <w:szCs w:val="22"/>
              </w:rPr>
            </w:pPr>
            <w:r w:rsidRPr="00BC6D27">
              <w:rPr>
                <w:rFonts w:cs="Tahoma"/>
                <w:b/>
                <w:sz w:val="22"/>
                <w:szCs w:val="22"/>
                <w:lang w:val="en-US"/>
              </w:rPr>
              <w:t>CPV</w:t>
            </w:r>
            <w:r w:rsidRPr="00BC6D27">
              <w:rPr>
                <w:rFonts w:cs="Tahoma"/>
                <w:b/>
                <w:sz w:val="22"/>
                <w:szCs w:val="22"/>
              </w:rPr>
              <w:t>:</w:t>
            </w:r>
          </w:p>
          <w:p w14:paraId="16634A5F" w14:textId="77777777" w:rsidR="00B5270D" w:rsidRPr="00BC6D27" w:rsidRDefault="00B5270D" w:rsidP="00B5270D">
            <w:pPr>
              <w:pStyle w:val="TabletextChar"/>
              <w:rPr>
                <w:rFonts w:cs="Tahoma"/>
                <w:bCs/>
                <w:sz w:val="22"/>
                <w:szCs w:val="22"/>
              </w:rPr>
            </w:pPr>
            <w:r w:rsidRPr="00BC6D27">
              <w:rPr>
                <w:rFonts w:cs="Tahoma"/>
                <w:bCs/>
                <w:sz w:val="22"/>
                <w:szCs w:val="22"/>
              </w:rPr>
              <w:t>71241000-9</w:t>
            </w:r>
            <w:r w:rsidRPr="00BC6D27">
              <w:rPr>
                <w:rFonts w:cs="Tahoma"/>
                <w:bCs/>
                <w:sz w:val="22"/>
                <w:szCs w:val="22"/>
              </w:rPr>
              <w:tab/>
              <w:t>Μελέτες σκοπιμότητας, υπηρεσίες παροχής συμβουλών, υπηρεσίες αναλύσεων</w:t>
            </w:r>
          </w:p>
          <w:p w14:paraId="7A28CDA3" w14:textId="77777777" w:rsidR="00B5270D" w:rsidRPr="00BC6D27" w:rsidRDefault="00B5270D" w:rsidP="00B5270D">
            <w:pPr>
              <w:pStyle w:val="TabletextChar"/>
              <w:rPr>
                <w:rFonts w:cs="Tahoma"/>
                <w:bCs/>
                <w:sz w:val="22"/>
                <w:szCs w:val="22"/>
              </w:rPr>
            </w:pPr>
            <w:r w:rsidRPr="00BC6D27">
              <w:rPr>
                <w:rFonts w:cs="Tahoma"/>
                <w:bCs/>
                <w:sz w:val="22"/>
                <w:szCs w:val="22"/>
              </w:rPr>
              <w:t>48000000-8</w:t>
            </w:r>
            <w:r w:rsidRPr="00BC6D27">
              <w:rPr>
                <w:rFonts w:cs="Tahoma"/>
                <w:bCs/>
                <w:sz w:val="22"/>
                <w:szCs w:val="22"/>
              </w:rPr>
              <w:tab/>
              <w:t>Πακέτα λογισμικού και συστήματα πληροφορικής</w:t>
            </w:r>
          </w:p>
          <w:p w14:paraId="03B837DD" w14:textId="77777777" w:rsidR="00B5270D" w:rsidRPr="00BC6D27" w:rsidRDefault="00B5270D" w:rsidP="00B5270D">
            <w:pPr>
              <w:pStyle w:val="TabletextChar"/>
              <w:rPr>
                <w:rFonts w:cs="Tahoma"/>
                <w:bCs/>
                <w:sz w:val="22"/>
                <w:szCs w:val="22"/>
              </w:rPr>
            </w:pPr>
            <w:r w:rsidRPr="00BC6D27">
              <w:rPr>
                <w:rFonts w:cs="Tahoma"/>
                <w:bCs/>
                <w:sz w:val="22"/>
                <w:szCs w:val="22"/>
              </w:rPr>
              <w:t>72262000-9</w:t>
            </w:r>
            <w:r w:rsidRPr="00BC6D27">
              <w:rPr>
                <w:rFonts w:cs="Tahoma"/>
                <w:bCs/>
                <w:sz w:val="22"/>
                <w:szCs w:val="22"/>
              </w:rPr>
              <w:tab/>
              <w:t>Υπηρεσίες ανάπτυξης λογισμικού</w:t>
            </w:r>
          </w:p>
          <w:p w14:paraId="4D43D1C8" w14:textId="77777777" w:rsidR="00B5270D" w:rsidRPr="00BC6D27" w:rsidRDefault="00B5270D" w:rsidP="00B5270D">
            <w:pPr>
              <w:pStyle w:val="TabletextChar"/>
              <w:rPr>
                <w:rFonts w:cs="Tahoma"/>
                <w:bCs/>
                <w:sz w:val="22"/>
                <w:szCs w:val="22"/>
              </w:rPr>
            </w:pPr>
            <w:r w:rsidRPr="00BC6D27">
              <w:rPr>
                <w:rFonts w:cs="Tahoma"/>
                <w:bCs/>
                <w:sz w:val="22"/>
                <w:szCs w:val="22"/>
              </w:rPr>
              <w:t xml:space="preserve">71356300-1    </w:t>
            </w:r>
            <w:r w:rsidRPr="00BC6D27">
              <w:rPr>
                <w:rFonts w:cs="Tahoma"/>
                <w:bCs/>
                <w:sz w:val="22"/>
                <w:szCs w:val="22"/>
              </w:rPr>
              <w:tab/>
              <w:t>Υπηρεσίες τεχνικής υποστήριξης</w:t>
            </w:r>
          </w:p>
          <w:p w14:paraId="10AE3E2C" w14:textId="3DD3BDD9" w:rsidR="00B5270D" w:rsidRPr="00603221" w:rsidRDefault="00B5270D" w:rsidP="00B5270D">
            <w:pPr>
              <w:pStyle w:val="TabletextChar"/>
              <w:rPr>
                <w:rFonts w:cs="Tahoma"/>
                <w:b/>
                <w:sz w:val="22"/>
                <w:szCs w:val="22"/>
              </w:rPr>
            </w:pPr>
            <w:r w:rsidRPr="00BC6D27">
              <w:rPr>
                <w:rFonts w:cs="Tahoma"/>
                <w:bCs/>
                <w:sz w:val="22"/>
                <w:szCs w:val="22"/>
              </w:rPr>
              <w:t>80533100-0</w:t>
            </w:r>
            <w:r w:rsidRPr="00BC6D27">
              <w:rPr>
                <w:rFonts w:cs="Tahoma"/>
                <w:bCs/>
                <w:sz w:val="22"/>
                <w:szCs w:val="22"/>
              </w:rPr>
              <w:tab/>
              <w:t>Υπηρεσίες εκπαίδευσης στον τομέα της πληροφορικής</w:t>
            </w:r>
          </w:p>
        </w:tc>
      </w:tr>
      <w:tr w:rsidR="00B04DB9" w:rsidRPr="0007352E" w14:paraId="57505348" w14:textId="77777777" w:rsidTr="006C6BC3">
        <w:tc>
          <w:tcPr>
            <w:tcW w:w="3708" w:type="dxa"/>
            <w:vAlign w:val="center"/>
          </w:tcPr>
          <w:p w14:paraId="4B2840F0" w14:textId="77777777" w:rsidR="00B04DB9" w:rsidRPr="00603221" w:rsidRDefault="00B04DB9" w:rsidP="00B04DB9">
            <w:pPr>
              <w:pStyle w:val="TabletextChar"/>
              <w:rPr>
                <w:rFonts w:cs="Tahoma"/>
                <w:b/>
                <w:sz w:val="22"/>
                <w:szCs w:val="22"/>
              </w:rPr>
            </w:pPr>
            <w:r w:rsidRPr="00603221">
              <w:rPr>
                <w:rFonts w:cs="Tahoma"/>
                <w:b/>
                <w:sz w:val="22"/>
                <w:szCs w:val="22"/>
              </w:rPr>
              <w:t>ΕΙΔΟΣ ΔΙΑΔΙΚΑΣΙΑΣ</w:t>
            </w:r>
          </w:p>
        </w:tc>
        <w:tc>
          <w:tcPr>
            <w:tcW w:w="6147" w:type="dxa"/>
            <w:vAlign w:val="center"/>
          </w:tcPr>
          <w:p w14:paraId="60CA98AF" w14:textId="7C3628AE" w:rsidR="00B04DB9" w:rsidRPr="00603221" w:rsidRDefault="00B04DB9" w:rsidP="006C6BC3">
            <w:pPr>
              <w:rPr>
                <w:lang w:val="el-GR"/>
              </w:rPr>
            </w:pPr>
            <w:r w:rsidRPr="00B45578">
              <w:rPr>
                <w:lang w:val="el-GR"/>
              </w:rPr>
              <w:t xml:space="preserve">Ηλεκτρονικός Ανοικτός Διεθνής Διαγωνισμός άνω των ορίων με κριτήριο ανάθεσης την πλέον συμφέρουσα από οικονομική άποψη προσφορά: βάσει βέλτιστης σχέσης ποιότητας – τιμής   </w:t>
            </w:r>
          </w:p>
        </w:tc>
      </w:tr>
      <w:tr w:rsidR="00B04DB9" w:rsidRPr="0007352E" w14:paraId="118555D2" w14:textId="77777777" w:rsidTr="0031590C">
        <w:tc>
          <w:tcPr>
            <w:tcW w:w="3708" w:type="dxa"/>
            <w:vAlign w:val="center"/>
          </w:tcPr>
          <w:p w14:paraId="3F97C59A" w14:textId="44C3A29B" w:rsidR="00B04DB9" w:rsidRPr="00603221" w:rsidRDefault="00B04DB9" w:rsidP="00B04DB9">
            <w:pPr>
              <w:pStyle w:val="TabletextChar"/>
              <w:rPr>
                <w:rFonts w:cs="Tahoma"/>
                <w:b/>
                <w:sz w:val="22"/>
                <w:szCs w:val="22"/>
              </w:rPr>
            </w:pPr>
            <w:r w:rsidRPr="00603221">
              <w:rPr>
                <w:rFonts w:cs="Tahoma"/>
                <w:b/>
                <w:sz w:val="22"/>
                <w:szCs w:val="22"/>
              </w:rPr>
              <w:t>ΕΚΤΙΜΩΜΕΝΗ ΑΞΙΑ ΣΥΜΒΑΣΗΣ</w:t>
            </w:r>
          </w:p>
        </w:tc>
        <w:tc>
          <w:tcPr>
            <w:tcW w:w="6147" w:type="dxa"/>
            <w:vAlign w:val="center"/>
          </w:tcPr>
          <w:p w14:paraId="4E63D2C5" w14:textId="7E100297" w:rsidR="00B04DB9" w:rsidRPr="00603221" w:rsidRDefault="00B04DB9" w:rsidP="00B04DB9">
            <w:pPr>
              <w:pStyle w:val="Tabletext"/>
              <w:numPr>
                <w:ilvl w:val="0"/>
                <w:numId w:val="36"/>
              </w:numPr>
              <w:spacing w:before="120" w:after="0"/>
              <w:ind w:left="242" w:hanging="242"/>
              <w:jc w:val="both"/>
              <w:rPr>
                <w:rFonts w:cs="Tahoma"/>
                <w:b/>
                <w:bCs/>
                <w:color w:val="000000"/>
                <w:sz w:val="22"/>
                <w:szCs w:val="22"/>
                <w:lang w:eastAsia="el-GR"/>
              </w:rPr>
            </w:pPr>
            <w:r w:rsidRPr="0031449B">
              <w:rPr>
                <w:rFonts w:cs="Tahoma"/>
                <w:sz w:val="22"/>
                <w:szCs w:val="22"/>
              </w:rPr>
              <w:t>Εκτιμώμενη αξία</w:t>
            </w:r>
            <w:r>
              <w:rPr>
                <w:rFonts w:cs="Tahoma"/>
                <w:sz w:val="22"/>
                <w:szCs w:val="22"/>
              </w:rPr>
              <w:t xml:space="preserve"> παρούσας</w:t>
            </w:r>
            <w:r w:rsidRPr="0031449B">
              <w:rPr>
                <w:rFonts w:cs="Tahoma"/>
                <w:sz w:val="22"/>
                <w:szCs w:val="22"/>
              </w:rPr>
              <w:t xml:space="preserve"> </w:t>
            </w:r>
            <w:r>
              <w:rPr>
                <w:rFonts w:cs="Tahoma"/>
                <w:sz w:val="22"/>
                <w:szCs w:val="22"/>
              </w:rPr>
              <w:t xml:space="preserve">σύμβασης </w:t>
            </w:r>
            <w:r w:rsidRPr="00433484">
              <w:rPr>
                <w:rFonts w:cs="Tahoma"/>
                <w:b/>
                <w:bCs/>
                <w:sz w:val="22"/>
                <w:szCs w:val="22"/>
              </w:rPr>
              <w:t>809.822,30 €</w:t>
            </w:r>
            <w:r w:rsidRPr="00433484">
              <w:rPr>
                <w:rFonts w:cs="Tahoma"/>
                <w:sz w:val="22"/>
                <w:szCs w:val="22"/>
              </w:rPr>
              <w:t xml:space="preserve"> </w:t>
            </w:r>
            <w:r w:rsidRPr="00603221">
              <w:rPr>
                <w:rFonts w:cs="Tahoma"/>
                <w:sz w:val="22"/>
                <w:szCs w:val="22"/>
              </w:rPr>
              <w:t>μη περιλαμβανομένου ΦΠΑ (</w:t>
            </w:r>
            <w:r w:rsidRPr="004F2FC4">
              <w:rPr>
                <w:rFonts w:cs="Tahoma"/>
                <w:sz w:val="22"/>
                <w:szCs w:val="22"/>
              </w:rPr>
              <w:t xml:space="preserve">Προϋπολογισμός με ΦΠΑ: </w:t>
            </w:r>
            <w:r w:rsidRPr="00433484">
              <w:rPr>
                <w:rFonts w:cs="Tahoma"/>
                <w:b/>
                <w:bCs/>
                <w:sz w:val="22"/>
                <w:szCs w:val="22"/>
              </w:rPr>
              <w:t>1.004.179,65 €</w:t>
            </w:r>
            <w:r w:rsidRPr="004F2FC4">
              <w:rPr>
                <w:rFonts w:cs="Tahoma"/>
                <w:b/>
                <w:bCs/>
                <w:color w:val="000000"/>
                <w:sz w:val="22"/>
                <w:szCs w:val="22"/>
                <w:lang w:eastAsia="el-GR"/>
              </w:rPr>
              <w:t xml:space="preserve">, </w:t>
            </w:r>
            <w:r w:rsidRPr="002433A2">
              <w:rPr>
                <w:rFonts w:cs="Tahoma"/>
                <w:color w:val="000000"/>
                <w:sz w:val="22"/>
                <w:szCs w:val="22"/>
                <w:lang w:eastAsia="el-GR"/>
              </w:rPr>
              <w:t xml:space="preserve">ΦΠΑ </w:t>
            </w:r>
            <w:r w:rsidRPr="002433A2">
              <w:rPr>
                <w:rFonts w:cs="Tahoma"/>
                <w:sz w:val="22"/>
                <w:szCs w:val="22"/>
              </w:rPr>
              <w:t>24%</w:t>
            </w:r>
            <w:r w:rsidR="002433A2" w:rsidRPr="002433A2">
              <w:rPr>
                <w:rFonts w:cs="Tahoma"/>
                <w:sz w:val="22"/>
                <w:szCs w:val="22"/>
              </w:rPr>
              <w:t>:</w:t>
            </w:r>
            <w:r w:rsidRPr="00433484">
              <w:rPr>
                <w:rFonts w:cs="Tahoma"/>
                <w:b/>
                <w:bCs/>
                <w:sz w:val="22"/>
                <w:szCs w:val="22"/>
              </w:rPr>
              <w:t xml:space="preserve"> </w:t>
            </w:r>
            <w:r w:rsidRPr="004F2FC4">
              <w:rPr>
                <w:rFonts w:cs="Tahoma"/>
                <w:b/>
                <w:bCs/>
                <w:sz w:val="22"/>
                <w:szCs w:val="22"/>
              </w:rPr>
              <w:t>194.357,35 €</w:t>
            </w:r>
            <w:r w:rsidRPr="004F2FC4">
              <w:rPr>
                <w:rFonts w:cs="Tahoma"/>
                <w:b/>
                <w:bCs/>
                <w:color w:val="000000"/>
                <w:sz w:val="22"/>
                <w:szCs w:val="22"/>
                <w:lang w:eastAsia="el-GR"/>
              </w:rPr>
              <w:t xml:space="preserve"> </w:t>
            </w:r>
            <w:r w:rsidRPr="004F2FC4">
              <w:rPr>
                <w:rFonts w:cs="Tahoma"/>
                <w:color w:val="000000"/>
                <w:sz w:val="22"/>
                <w:szCs w:val="22"/>
                <w:lang w:eastAsia="el-GR"/>
              </w:rPr>
              <w:t>)</w:t>
            </w:r>
          </w:p>
          <w:p w14:paraId="699B943A" w14:textId="474060FA" w:rsidR="00210F88" w:rsidRPr="009023B7" w:rsidRDefault="00210F88" w:rsidP="00210F88">
            <w:pPr>
              <w:pStyle w:val="Tabletext"/>
              <w:numPr>
                <w:ilvl w:val="0"/>
                <w:numId w:val="36"/>
              </w:numPr>
              <w:spacing w:before="120" w:after="0"/>
              <w:ind w:left="242" w:hanging="242"/>
              <w:jc w:val="both"/>
              <w:rPr>
                <w:rFonts w:cs="Tahoma"/>
                <w:sz w:val="22"/>
                <w:szCs w:val="22"/>
              </w:rPr>
            </w:pPr>
            <w:r w:rsidRPr="009023B7">
              <w:rPr>
                <w:rFonts w:cs="Tahoma"/>
                <w:sz w:val="22"/>
                <w:szCs w:val="22"/>
              </w:rPr>
              <w:t xml:space="preserve">Εκτιμώμενη αξία δικαιώματος προαίρεσης αύξησης φυσικού αντικειμένου: έως </w:t>
            </w:r>
            <w:r>
              <w:rPr>
                <w:rFonts w:cs="Tahoma"/>
                <w:sz w:val="22"/>
                <w:szCs w:val="22"/>
              </w:rPr>
              <w:t xml:space="preserve">10%, ποσού </w:t>
            </w:r>
            <w:r>
              <w:t xml:space="preserve"> </w:t>
            </w:r>
            <w:r w:rsidRPr="009023B7">
              <w:rPr>
                <w:rFonts w:cs="Tahoma"/>
                <w:b/>
                <w:bCs/>
                <w:sz w:val="22"/>
                <w:szCs w:val="22"/>
              </w:rPr>
              <w:t>80.982,23 €</w:t>
            </w:r>
            <w:r>
              <w:rPr>
                <w:rFonts w:cs="Tahoma"/>
                <w:sz w:val="22"/>
                <w:szCs w:val="22"/>
              </w:rPr>
              <w:t xml:space="preserve"> </w:t>
            </w:r>
            <w:r w:rsidRPr="009023B7">
              <w:rPr>
                <w:rFonts w:cs="Tahoma"/>
                <w:sz w:val="22"/>
                <w:szCs w:val="22"/>
              </w:rPr>
              <w:t xml:space="preserve">μη περιλαμβανομένου ΦΠΑ (Προϋπολογισμός με ΦΠΑ: </w:t>
            </w:r>
            <w:r w:rsidRPr="009023B7">
              <w:rPr>
                <w:rFonts w:cs="Tahoma"/>
                <w:b/>
                <w:bCs/>
                <w:sz w:val="22"/>
                <w:szCs w:val="22"/>
              </w:rPr>
              <w:t>100.417,97 €</w:t>
            </w:r>
            <w:r w:rsidRPr="009023B7">
              <w:rPr>
                <w:rFonts w:cs="Tahoma"/>
                <w:sz w:val="22"/>
                <w:szCs w:val="22"/>
              </w:rPr>
              <w:t xml:space="preserve">, </w:t>
            </w:r>
            <w:r w:rsidRPr="002433A2">
              <w:rPr>
                <w:rFonts w:cs="Tahoma"/>
                <w:sz w:val="22"/>
                <w:szCs w:val="22"/>
              </w:rPr>
              <w:t>ΦΠΑ 24%</w:t>
            </w:r>
            <w:r w:rsidR="002433A2" w:rsidRPr="002433A2">
              <w:rPr>
                <w:rFonts w:cs="Tahoma"/>
                <w:sz w:val="22"/>
                <w:szCs w:val="22"/>
              </w:rPr>
              <w:t>:</w:t>
            </w:r>
            <w:r w:rsidRPr="009023B7">
              <w:rPr>
                <w:b/>
                <w:bCs/>
              </w:rPr>
              <w:t xml:space="preserve"> </w:t>
            </w:r>
            <w:r w:rsidRPr="009023B7">
              <w:rPr>
                <w:rFonts w:cs="Tahoma"/>
                <w:b/>
                <w:bCs/>
                <w:sz w:val="22"/>
                <w:szCs w:val="22"/>
              </w:rPr>
              <w:t>19.435,74 €</w:t>
            </w:r>
            <w:r w:rsidRPr="009023B7">
              <w:rPr>
                <w:rFonts w:cs="Tahoma"/>
                <w:sz w:val="22"/>
                <w:szCs w:val="22"/>
              </w:rPr>
              <w:t>)</w:t>
            </w:r>
          </w:p>
          <w:p w14:paraId="10925DE6" w14:textId="24094EB2" w:rsidR="00210F88" w:rsidRPr="00210F88" w:rsidRDefault="00210F88" w:rsidP="00210F88">
            <w:pPr>
              <w:pStyle w:val="Tabletext"/>
              <w:numPr>
                <w:ilvl w:val="0"/>
                <w:numId w:val="36"/>
              </w:numPr>
              <w:spacing w:before="120" w:after="0"/>
              <w:ind w:left="242" w:hanging="242"/>
              <w:jc w:val="both"/>
              <w:rPr>
                <w:rFonts w:cs="Tahoma"/>
                <w:sz w:val="22"/>
                <w:szCs w:val="22"/>
              </w:rPr>
            </w:pPr>
            <w:r w:rsidRPr="009023B7">
              <w:rPr>
                <w:rFonts w:cs="Tahoma"/>
                <w:sz w:val="22"/>
                <w:szCs w:val="22"/>
              </w:rPr>
              <w:t xml:space="preserve">Εκτιμώμενη αξία δικαιώματος προαίρεσης υπηρεσιών συντήρησης: έως </w:t>
            </w:r>
            <w:r>
              <w:rPr>
                <w:rFonts w:cs="Tahoma"/>
                <w:sz w:val="22"/>
                <w:szCs w:val="22"/>
              </w:rPr>
              <w:t xml:space="preserve">20%, ποσού </w:t>
            </w:r>
            <w:r w:rsidRPr="009023B7">
              <w:rPr>
                <w:rFonts w:cs="Tahoma"/>
                <w:b/>
                <w:bCs/>
                <w:sz w:val="22"/>
                <w:szCs w:val="22"/>
              </w:rPr>
              <w:t>161.964,46 €</w:t>
            </w:r>
            <w:r w:rsidRPr="009023B7">
              <w:rPr>
                <w:rFonts w:cs="Tahoma"/>
                <w:sz w:val="22"/>
                <w:szCs w:val="22"/>
              </w:rPr>
              <w:t xml:space="preserve"> </w:t>
            </w:r>
            <w:r>
              <w:rPr>
                <w:rFonts w:cs="Tahoma"/>
                <w:sz w:val="22"/>
                <w:szCs w:val="22"/>
              </w:rPr>
              <w:t>μ</w:t>
            </w:r>
            <w:r w:rsidRPr="009023B7">
              <w:rPr>
                <w:rFonts w:cs="Tahoma"/>
                <w:sz w:val="22"/>
                <w:szCs w:val="22"/>
              </w:rPr>
              <w:t xml:space="preserve">η περιλαμβανομένου ΦΠΑ (Προϋπολογισμός με ΦΠΑ:  </w:t>
            </w:r>
            <w:r>
              <w:t xml:space="preserve"> </w:t>
            </w:r>
            <w:r w:rsidRPr="009023B7">
              <w:rPr>
                <w:rFonts w:cs="Tahoma"/>
                <w:b/>
                <w:bCs/>
                <w:sz w:val="22"/>
                <w:szCs w:val="22"/>
              </w:rPr>
              <w:t xml:space="preserve">200.835,93 €, </w:t>
            </w:r>
            <w:r w:rsidRPr="002433A2">
              <w:rPr>
                <w:rFonts w:cs="Tahoma"/>
                <w:sz w:val="22"/>
                <w:szCs w:val="22"/>
              </w:rPr>
              <w:t>ΦΠΑ 24%</w:t>
            </w:r>
            <w:r w:rsidR="002433A2" w:rsidRPr="002433A2">
              <w:rPr>
                <w:rFonts w:cs="Tahoma"/>
                <w:sz w:val="22"/>
                <w:szCs w:val="22"/>
              </w:rPr>
              <w:t>:</w:t>
            </w:r>
            <w:r w:rsidRPr="009023B7">
              <w:rPr>
                <w:rFonts w:cs="Tahoma"/>
                <w:b/>
                <w:bCs/>
                <w:sz w:val="22"/>
                <w:szCs w:val="22"/>
              </w:rPr>
              <w:t xml:space="preserve"> 38.871,47 €</w:t>
            </w:r>
            <w:r w:rsidRPr="009023B7">
              <w:rPr>
                <w:rFonts w:cs="Tahoma"/>
                <w:sz w:val="22"/>
                <w:szCs w:val="22"/>
              </w:rPr>
              <w:t xml:space="preserve">) </w:t>
            </w:r>
          </w:p>
          <w:p w14:paraId="08110F51" w14:textId="65871956" w:rsidR="00B04DB9" w:rsidRPr="00FA55DB" w:rsidRDefault="00B04DB9" w:rsidP="00FA55DB">
            <w:pPr>
              <w:pStyle w:val="TabletextChar"/>
              <w:spacing w:before="120" w:after="0" w:line="240" w:lineRule="auto"/>
              <w:jc w:val="both"/>
              <w:rPr>
                <w:rFonts w:cs="Tahoma"/>
                <w:b/>
                <w:bCs/>
                <w:color w:val="000000"/>
                <w:sz w:val="22"/>
                <w:szCs w:val="22"/>
                <w:lang w:eastAsia="el-GR"/>
              </w:rPr>
            </w:pPr>
            <w:r w:rsidRPr="00B04DB9">
              <w:rPr>
                <w:rFonts w:cs="Tahoma"/>
                <w:sz w:val="22"/>
                <w:szCs w:val="22"/>
              </w:rPr>
              <w:t xml:space="preserve">Συνολική  εκτιμώμενη αξία σύμβασης </w:t>
            </w:r>
            <w:r w:rsidRPr="00433484">
              <w:rPr>
                <w:rFonts w:cs="Tahoma"/>
                <w:b/>
                <w:bCs/>
                <w:sz w:val="22"/>
                <w:szCs w:val="22"/>
              </w:rPr>
              <w:t>1.052.768,99 €</w:t>
            </w:r>
            <w:r w:rsidRPr="00B04DB9">
              <w:rPr>
                <w:rFonts w:cs="Tahoma"/>
                <w:b/>
                <w:bCs/>
                <w:color w:val="000000"/>
                <w:sz w:val="22"/>
                <w:szCs w:val="22"/>
                <w:lang w:eastAsia="el-GR"/>
              </w:rPr>
              <w:t xml:space="preserve"> </w:t>
            </w:r>
            <w:r w:rsidRPr="00B04DB9">
              <w:rPr>
                <w:rFonts w:cs="Tahoma"/>
                <w:sz w:val="22"/>
                <w:szCs w:val="22"/>
              </w:rPr>
              <w:t>μη περιλαμβανομένου ΦΠΑ</w:t>
            </w:r>
            <w:r w:rsidR="001B634D">
              <w:rPr>
                <w:rFonts w:cs="Tahoma"/>
                <w:sz w:val="22"/>
                <w:szCs w:val="22"/>
              </w:rPr>
              <w:t xml:space="preserve"> (Π</w:t>
            </w:r>
            <w:r w:rsidRPr="00B04DB9">
              <w:rPr>
                <w:rFonts w:cs="Tahoma"/>
                <w:sz w:val="22"/>
                <w:szCs w:val="22"/>
              </w:rPr>
              <w:t xml:space="preserve">ροϋπολογισμός με ΦΠΑ: </w:t>
            </w:r>
            <w:r w:rsidRPr="00433484">
              <w:rPr>
                <w:rFonts w:cs="Tahoma"/>
                <w:b/>
                <w:bCs/>
                <w:sz w:val="22"/>
                <w:szCs w:val="22"/>
              </w:rPr>
              <w:t>1.305.433,55 €</w:t>
            </w:r>
            <w:r w:rsidRPr="00B04DB9">
              <w:rPr>
                <w:rFonts w:cs="Tahoma"/>
                <w:b/>
                <w:bCs/>
                <w:color w:val="000000"/>
                <w:sz w:val="22"/>
                <w:szCs w:val="22"/>
                <w:lang w:eastAsia="el-GR"/>
              </w:rPr>
              <w:t xml:space="preserve">, </w:t>
            </w:r>
            <w:r w:rsidRPr="001B634D">
              <w:rPr>
                <w:rFonts w:cs="Tahoma"/>
                <w:color w:val="000000"/>
                <w:sz w:val="22"/>
                <w:szCs w:val="22"/>
                <w:lang w:eastAsia="el-GR"/>
              </w:rPr>
              <w:t>ΦΠΑ 24%</w:t>
            </w:r>
            <w:r w:rsidR="001B634D" w:rsidRPr="001B634D">
              <w:rPr>
                <w:rFonts w:cs="Tahoma"/>
                <w:color w:val="000000"/>
                <w:sz w:val="22"/>
                <w:szCs w:val="22"/>
                <w:lang w:eastAsia="el-GR"/>
              </w:rPr>
              <w:t>:</w:t>
            </w:r>
            <w:r w:rsidRPr="00B04DB9">
              <w:rPr>
                <w:rFonts w:cs="Tahoma"/>
                <w:b/>
                <w:bCs/>
                <w:color w:val="000000"/>
                <w:sz w:val="22"/>
                <w:szCs w:val="22"/>
                <w:lang w:eastAsia="el-GR"/>
              </w:rPr>
              <w:t xml:space="preserve"> </w:t>
            </w:r>
            <w:r w:rsidRPr="00433484">
              <w:rPr>
                <w:rFonts w:cs="Tahoma"/>
                <w:b/>
                <w:bCs/>
                <w:color w:val="000000"/>
                <w:sz w:val="22"/>
                <w:szCs w:val="22"/>
                <w:lang w:eastAsia="el-GR"/>
              </w:rPr>
              <w:t xml:space="preserve"> </w:t>
            </w:r>
            <w:r w:rsidRPr="00B04DB9">
              <w:rPr>
                <w:rFonts w:cs="Tahoma"/>
                <w:b/>
                <w:bCs/>
                <w:color w:val="000000"/>
                <w:sz w:val="22"/>
                <w:szCs w:val="22"/>
                <w:lang w:eastAsia="el-GR"/>
              </w:rPr>
              <w:t>252.664,56 €</w:t>
            </w:r>
            <w:r w:rsidR="001B634D" w:rsidRPr="001B634D">
              <w:rPr>
                <w:rFonts w:cs="Tahoma"/>
                <w:color w:val="000000"/>
                <w:sz w:val="22"/>
                <w:szCs w:val="22"/>
                <w:lang w:eastAsia="el-GR"/>
              </w:rPr>
              <w:t>)</w:t>
            </w:r>
            <w:r w:rsidRPr="001B634D">
              <w:rPr>
                <w:rFonts w:cs="Tahoma"/>
                <w:color w:val="000000"/>
                <w:sz w:val="22"/>
                <w:szCs w:val="22"/>
                <w:lang w:eastAsia="el-GR"/>
              </w:rPr>
              <w:t xml:space="preserve"> </w:t>
            </w:r>
          </w:p>
        </w:tc>
      </w:tr>
      <w:tr w:rsidR="00B04DB9" w:rsidRPr="0007352E" w14:paraId="38877388" w14:textId="77777777" w:rsidTr="0031590C">
        <w:tc>
          <w:tcPr>
            <w:tcW w:w="3708" w:type="dxa"/>
            <w:vAlign w:val="center"/>
          </w:tcPr>
          <w:p w14:paraId="433A0B87" w14:textId="77777777" w:rsidR="00B04DB9" w:rsidRPr="00603221" w:rsidRDefault="00B04DB9" w:rsidP="003147A9">
            <w:pPr>
              <w:pStyle w:val="TabletextChar"/>
              <w:rPr>
                <w:rFonts w:cs="Tahoma"/>
                <w:b/>
                <w:sz w:val="22"/>
                <w:szCs w:val="22"/>
              </w:rPr>
            </w:pPr>
            <w:r w:rsidRPr="00603221">
              <w:rPr>
                <w:rFonts w:cs="Tahoma"/>
                <w:b/>
                <w:sz w:val="22"/>
                <w:szCs w:val="22"/>
              </w:rPr>
              <w:lastRenderedPageBreak/>
              <w:t>ΧΡΗΜΑΤΟΔΟΤΗΣΗ ΕΡΓΟΥ</w:t>
            </w:r>
          </w:p>
        </w:tc>
        <w:tc>
          <w:tcPr>
            <w:tcW w:w="6147" w:type="dxa"/>
            <w:vAlign w:val="center"/>
          </w:tcPr>
          <w:p w14:paraId="2AB2AF90" w14:textId="77777777" w:rsidR="004C3CAF" w:rsidRDefault="004C3CAF" w:rsidP="00205DF4">
            <w:pPr>
              <w:pStyle w:val="TabletextChar"/>
              <w:jc w:val="both"/>
              <w:rPr>
                <w:rFonts w:cs="Tahoma"/>
                <w:color w:val="FF0000"/>
                <w:sz w:val="22"/>
                <w:szCs w:val="22"/>
              </w:rPr>
            </w:pPr>
            <w:r w:rsidRPr="006E26AF">
              <w:rPr>
                <w:rFonts w:cs="Tahoma"/>
                <w:sz w:val="22"/>
                <w:szCs w:val="22"/>
              </w:rPr>
              <w:t>Η δαπάνη θα βαρύνει το Πρόγραμμα Δημοσίων Επενδύσεων (ΠΔΕ) 202</w:t>
            </w:r>
            <w:r w:rsidRPr="001C5365">
              <w:rPr>
                <w:rFonts w:cs="Tahoma"/>
                <w:sz w:val="22"/>
                <w:szCs w:val="22"/>
              </w:rPr>
              <w:t>2</w:t>
            </w:r>
            <w:r w:rsidRPr="006E26AF">
              <w:rPr>
                <w:rFonts w:cs="Tahoma"/>
                <w:sz w:val="22"/>
                <w:szCs w:val="22"/>
              </w:rPr>
              <w:t xml:space="preserve"> – Ταμείο Ανάκαμψης: ΣΑΤΑ 063 του Υπουργείου Ανάπτυξης </w:t>
            </w:r>
            <w:r w:rsidRPr="00B24630">
              <w:rPr>
                <w:rFonts w:cs="Tahoma"/>
                <w:color w:val="000000" w:themeColor="text1"/>
                <w:sz w:val="22"/>
                <w:szCs w:val="22"/>
              </w:rPr>
              <w:t>και Επενδύσεων για τη χρηματοδότηση του Έργου:  με κωδικό Έργου 2021ΤΑ06300003 «Επιχορήγηση της ΚτΠ Μ.Α.Ε. για το Έργο: "Δράσεις επέκτασης και υποστήριξης του Εθνικού Δικτύου Τηλεπικοινωνιών”»</w:t>
            </w:r>
          </w:p>
          <w:p w14:paraId="24D91F03" w14:textId="218A0ADE" w:rsidR="00B04DB9" w:rsidRPr="00C04E63" w:rsidRDefault="004C3CAF" w:rsidP="00B04DB9">
            <w:pPr>
              <w:pStyle w:val="TabletextChar"/>
              <w:jc w:val="both"/>
              <w:rPr>
                <w:rFonts w:cs="Tahoma"/>
                <w:sz w:val="22"/>
                <w:szCs w:val="22"/>
              </w:rPr>
            </w:pPr>
            <w:r>
              <w:rPr>
                <w:rFonts w:cs="Tahoma"/>
                <w:sz w:val="22"/>
                <w:szCs w:val="22"/>
              </w:rPr>
              <w:t xml:space="preserve">Το δικαίωμα προαίρεσης, εφ’ όσον ασκηθεί, </w:t>
            </w:r>
            <w:r w:rsidRPr="001C5365">
              <w:rPr>
                <w:rFonts w:cs="Tahoma"/>
                <w:sz w:val="22"/>
                <w:szCs w:val="22"/>
              </w:rPr>
              <w:t>δύναται να χρηματοδοτηθεί από οποιαδήποτε άλλη πηγή.</w:t>
            </w:r>
          </w:p>
        </w:tc>
      </w:tr>
      <w:tr w:rsidR="00B04DB9" w:rsidRPr="00DF02B0" w14:paraId="40743E67" w14:textId="77777777" w:rsidTr="0031590C">
        <w:tc>
          <w:tcPr>
            <w:tcW w:w="3708" w:type="dxa"/>
            <w:vAlign w:val="center"/>
          </w:tcPr>
          <w:p w14:paraId="3F680026" w14:textId="77777777" w:rsidR="00B04DB9" w:rsidRPr="00603221" w:rsidDel="00CD2F0B" w:rsidRDefault="00B04DB9" w:rsidP="003147A9">
            <w:pPr>
              <w:pStyle w:val="TabletextChar"/>
              <w:rPr>
                <w:rFonts w:cs="Tahoma"/>
                <w:b/>
                <w:sz w:val="22"/>
                <w:szCs w:val="22"/>
              </w:rPr>
            </w:pPr>
            <w:r w:rsidRPr="00603221">
              <w:rPr>
                <w:rFonts w:cs="Tahoma"/>
                <w:b/>
                <w:sz w:val="22"/>
                <w:szCs w:val="22"/>
              </w:rPr>
              <w:t xml:space="preserve">ΔΙΑΡΚΕΙΑ ΣΥΜΒΑΣΗΣ </w:t>
            </w:r>
          </w:p>
        </w:tc>
        <w:tc>
          <w:tcPr>
            <w:tcW w:w="6147" w:type="dxa"/>
            <w:vAlign w:val="center"/>
          </w:tcPr>
          <w:p w14:paraId="13DA802F" w14:textId="3337C4D5" w:rsidR="00B04DB9" w:rsidRPr="009567C7" w:rsidRDefault="004C3CAF" w:rsidP="00205DF4">
            <w:pPr>
              <w:spacing w:before="120"/>
              <w:rPr>
                <w:highlight w:val="cyan"/>
                <w:lang w:val="el-GR"/>
              </w:rPr>
            </w:pPr>
            <w:r w:rsidRPr="00B45578">
              <w:rPr>
                <w:b/>
                <w:lang w:val="el-GR"/>
              </w:rPr>
              <w:t>Δεκαοκτώ (18)</w:t>
            </w:r>
            <w:r w:rsidR="00B04DB9" w:rsidRPr="00B45578">
              <w:rPr>
                <w:b/>
              </w:rPr>
              <w:t xml:space="preserve"> μήνες </w:t>
            </w:r>
          </w:p>
        </w:tc>
      </w:tr>
      <w:tr w:rsidR="00B04DB9" w:rsidRPr="00DF02B0" w14:paraId="0CEEFBF4" w14:textId="77777777" w:rsidTr="006711C7">
        <w:tc>
          <w:tcPr>
            <w:tcW w:w="3708" w:type="dxa"/>
            <w:vAlign w:val="center"/>
          </w:tcPr>
          <w:p w14:paraId="468AB927" w14:textId="77777777" w:rsidR="00B04DB9" w:rsidRPr="00603221" w:rsidRDefault="00B04DB9" w:rsidP="003147A9">
            <w:pPr>
              <w:pStyle w:val="TabletextChar"/>
              <w:rPr>
                <w:rFonts w:cs="Tahoma"/>
                <w:b/>
                <w:sz w:val="22"/>
                <w:szCs w:val="22"/>
              </w:rPr>
            </w:pPr>
            <w:r w:rsidRPr="00603221">
              <w:rPr>
                <w:rFonts w:cs="Tahoma"/>
                <w:b/>
                <w:sz w:val="22"/>
                <w:szCs w:val="22"/>
              </w:rPr>
              <w:t>ΗΜΕΡΟΜΗΝΙΑ ΔΙΑΚΗΡΥΞΗΣ</w:t>
            </w:r>
          </w:p>
        </w:tc>
        <w:tc>
          <w:tcPr>
            <w:tcW w:w="6147" w:type="dxa"/>
            <w:shd w:val="clear" w:color="auto" w:fill="auto"/>
            <w:vAlign w:val="center"/>
          </w:tcPr>
          <w:p w14:paraId="52EDEECC" w14:textId="443AA8FF" w:rsidR="00B04DB9" w:rsidRPr="00C82832" w:rsidRDefault="006711C7" w:rsidP="006711C7">
            <w:pPr>
              <w:pStyle w:val="TabletextChar"/>
              <w:rPr>
                <w:rFonts w:cs="Tahoma"/>
                <w:b/>
                <w:sz w:val="22"/>
                <w:szCs w:val="24"/>
              </w:rPr>
            </w:pPr>
            <w:r>
              <w:rPr>
                <w:rFonts w:cs="Tahoma"/>
                <w:b/>
                <w:sz w:val="22"/>
                <w:szCs w:val="24"/>
              </w:rPr>
              <w:t>20-04-2023</w:t>
            </w:r>
          </w:p>
        </w:tc>
      </w:tr>
      <w:tr w:rsidR="00B04DB9" w:rsidRPr="00DF02B0" w14:paraId="4F1733B5" w14:textId="77777777" w:rsidTr="0031590C">
        <w:tc>
          <w:tcPr>
            <w:tcW w:w="3708" w:type="dxa"/>
            <w:vAlign w:val="center"/>
          </w:tcPr>
          <w:p w14:paraId="47446C13" w14:textId="77777777" w:rsidR="00B04DB9" w:rsidRPr="00603221" w:rsidRDefault="00B04DB9" w:rsidP="003147A9">
            <w:pPr>
              <w:pStyle w:val="TabletextChar"/>
              <w:rPr>
                <w:rFonts w:cs="Tahoma"/>
                <w:b/>
                <w:sz w:val="22"/>
                <w:szCs w:val="22"/>
              </w:rPr>
            </w:pPr>
            <w:r w:rsidRPr="00603221">
              <w:rPr>
                <w:rFonts w:cs="Tahoma"/>
                <w:b/>
                <w:sz w:val="22"/>
                <w:szCs w:val="22"/>
              </w:rPr>
              <w:t>ΠΡΟΘΕΣΜΙΑ ΓΙΑ ΥΠΟΒΟΛΗ ΔΙΕΥΚΡΙΝΙΣΕΩΝ ΕΠΙ ΤΩΝ ΟΡΩΝ ΤΗΣ ΔΙΑΚΗΡΥΞΗΣ</w:t>
            </w:r>
          </w:p>
        </w:tc>
        <w:tc>
          <w:tcPr>
            <w:tcW w:w="6147" w:type="dxa"/>
            <w:vAlign w:val="center"/>
          </w:tcPr>
          <w:p w14:paraId="26F2E3BB" w14:textId="5A14EDCA" w:rsidR="00B04DB9" w:rsidRPr="00C82832" w:rsidRDefault="00BA17D2" w:rsidP="00B04DB9">
            <w:pPr>
              <w:pStyle w:val="TabletextChar"/>
              <w:rPr>
                <w:rFonts w:cs="Tahoma"/>
                <w:b/>
                <w:sz w:val="22"/>
                <w:szCs w:val="24"/>
              </w:rPr>
            </w:pPr>
            <w:r>
              <w:rPr>
                <w:rFonts w:cs="Tahoma"/>
                <w:b/>
                <w:sz w:val="22"/>
                <w:szCs w:val="24"/>
              </w:rPr>
              <w:t>08-05-2023</w:t>
            </w:r>
          </w:p>
        </w:tc>
      </w:tr>
      <w:tr w:rsidR="00B04DB9" w:rsidRPr="00D65AD9" w14:paraId="631BFE92" w14:textId="77777777" w:rsidTr="0031590C">
        <w:tc>
          <w:tcPr>
            <w:tcW w:w="3708" w:type="dxa"/>
            <w:vAlign w:val="center"/>
          </w:tcPr>
          <w:p w14:paraId="48277820" w14:textId="77777777" w:rsidR="00B04DB9" w:rsidRPr="00603221" w:rsidRDefault="00B04DB9" w:rsidP="003147A9">
            <w:pPr>
              <w:pStyle w:val="TabletextChar"/>
              <w:rPr>
                <w:rFonts w:cs="Tahoma"/>
                <w:b/>
                <w:sz w:val="22"/>
                <w:szCs w:val="22"/>
              </w:rPr>
            </w:pPr>
            <w:r w:rsidRPr="00603221">
              <w:rPr>
                <w:rFonts w:cs="Tahoma"/>
                <w:b/>
                <w:sz w:val="22"/>
                <w:szCs w:val="22"/>
              </w:rPr>
              <w:t>ΗΜΕΡΟΜΗΝΙΑ ΈΝΑΡΞΗΣ ΗΛΕΚΤΡΟΝΙΚΗΣ ΥΠΟΒΟΛΗΣ ΠΡΟΣΦΟΡΩΝ</w:t>
            </w:r>
          </w:p>
        </w:tc>
        <w:tc>
          <w:tcPr>
            <w:tcW w:w="6147" w:type="dxa"/>
            <w:vAlign w:val="center"/>
          </w:tcPr>
          <w:p w14:paraId="2D384782" w14:textId="1279B3C2" w:rsidR="00B04DB9" w:rsidRPr="00BA17D2" w:rsidRDefault="00BA17D2" w:rsidP="00B04DB9">
            <w:pPr>
              <w:pStyle w:val="TabletextChar"/>
              <w:rPr>
                <w:rFonts w:cs="Tahoma"/>
                <w:b/>
                <w:sz w:val="22"/>
                <w:szCs w:val="24"/>
              </w:rPr>
            </w:pPr>
            <w:r w:rsidRPr="00BA17D2">
              <w:rPr>
                <w:rFonts w:cs="Tahoma"/>
                <w:b/>
                <w:sz w:val="22"/>
                <w:szCs w:val="24"/>
              </w:rPr>
              <w:t>26-04-2023</w:t>
            </w:r>
          </w:p>
        </w:tc>
      </w:tr>
      <w:tr w:rsidR="00B04DB9" w:rsidRPr="00D65AD9" w14:paraId="368A194C" w14:textId="77777777" w:rsidTr="00603221">
        <w:tc>
          <w:tcPr>
            <w:tcW w:w="3708" w:type="dxa"/>
            <w:vAlign w:val="center"/>
          </w:tcPr>
          <w:p w14:paraId="440217A8" w14:textId="77777777" w:rsidR="00B04DB9" w:rsidRPr="00603221" w:rsidRDefault="00B04DB9" w:rsidP="003147A9">
            <w:pPr>
              <w:pStyle w:val="TabletextChar"/>
              <w:rPr>
                <w:rFonts w:cs="Tahoma"/>
                <w:b/>
                <w:sz w:val="22"/>
                <w:szCs w:val="22"/>
              </w:rPr>
            </w:pPr>
            <w:r w:rsidRPr="00603221">
              <w:rPr>
                <w:rFonts w:cs="Tahoma"/>
                <w:b/>
                <w:sz w:val="22"/>
                <w:szCs w:val="22"/>
              </w:rPr>
              <w:t>ΚΑΤΑΛΗΚΤΙΚΗ ΗΜΕΡΟΜΗΝΙΑ ΚΑΙ ΩΡΑ ΥΠΟΒΟΛΗΣ ΠΡΟΣΦΟΡΩΝ</w:t>
            </w:r>
          </w:p>
        </w:tc>
        <w:tc>
          <w:tcPr>
            <w:tcW w:w="6147" w:type="dxa"/>
            <w:vAlign w:val="center"/>
          </w:tcPr>
          <w:p w14:paraId="1F526219" w14:textId="55BD2388" w:rsidR="00B04DB9" w:rsidRPr="00433D32" w:rsidRDefault="00BA17D2" w:rsidP="00B04DB9">
            <w:pPr>
              <w:autoSpaceDE w:val="0"/>
              <w:autoSpaceDN w:val="0"/>
              <w:adjustRightInd w:val="0"/>
              <w:spacing w:after="0" w:line="276" w:lineRule="auto"/>
              <w:jc w:val="left"/>
              <w:rPr>
                <w:lang w:val="el-GR"/>
              </w:rPr>
            </w:pPr>
            <w:r>
              <w:rPr>
                <w:b/>
                <w:color w:val="000000"/>
                <w:lang w:val="el-GR"/>
              </w:rPr>
              <w:t>26-05-2023</w:t>
            </w:r>
            <w:r w:rsidRPr="001D42CE">
              <w:rPr>
                <w:bCs/>
                <w:color w:val="000000"/>
                <w:lang w:val="el-GR"/>
              </w:rPr>
              <w:t xml:space="preserve">, </w:t>
            </w:r>
            <w:r w:rsidRPr="00BA17D2">
              <w:rPr>
                <w:bCs/>
                <w:color w:val="000000"/>
                <w:lang w:val="el-GR"/>
              </w:rPr>
              <w:t>ημέρα</w:t>
            </w:r>
            <w:r>
              <w:rPr>
                <w:b/>
                <w:color w:val="000000"/>
                <w:lang w:val="el-GR"/>
              </w:rPr>
              <w:t xml:space="preserve"> Παρασκευή </w:t>
            </w:r>
            <w:r w:rsidRPr="00BA17D2">
              <w:rPr>
                <w:bCs/>
                <w:color w:val="000000"/>
                <w:lang w:val="el-GR"/>
              </w:rPr>
              <w:t>και ώρα</w:t>
            </w:r>
            <w:r>
              <w:rPr>
                <w:b/>
                <w:color w:val="000000"/>
                <w:lang w:val="el-GR"/>
              </w:rPr>
              <w:t xml:space="preserve"> 14:00</w:t>
            </w:r>
          </w:p>
        </w:tc>
      </w:tr>
      <w:tr w:rsidR="00B04DB9" w:rsidRPr="0007352E" w14:paraId="64305677" w14:textId="77777777" w:rsidTr="0031590C">
        <w:tc>
          <w:tcPr>
            <w:tcW w:w="3708" w:type="dxa"/>
            <w:vAlign w:val="center"/>
          </w:tcPr>
          <w:p w14:paraId="6AF945A2" w14:textId="77777777" w:rsidR="00B04DB9" w:rsidRPr="00603221" w:rsidRDefault="00B04DB9" w:rsidP="003147A9">
            <w:pPr>
              <w:pStyle w:val="TabletextChar"/>
              <w:rPr>
                <w:rFonts w:cs="Tahoma"/>
                <w:b/>
                <w:sz w:val="22"/>
                <w:szCs w:val="22"/>
              </w:rPr>
            </w:pPr>
            <w:r w:rsidRPr="00603221">
              <w:rPr>
                <w:rFonts w:cs="Tahoma"/>
                <w:b/>
                <w:sz w:val="22"/>
                <w:szCs w:val="22"/>
              </w:rPr>
              <w:t>ΤΟΠΟΣ</w:t>
            </w:r>
            <w:r w:rsidRPr="00603221">
              <w:rPr>
                <w:rFonts w:cs="Tahoma"/>
                <w:b/>
                <w:sz w:val="22"/>
                <w:szCs w:val="22"/>
                <w:lang w:val="en-US"/>
              </w:rPr>
              <w:t xml:space="preserve"> </w:t>
            </w:r>
            <w:r w:rsidRPr="00603221">
              <w:rPr>
                <w:rFonts w:cs="Tahoma"/>
                <w:b/>
                <w:sz w:val="22"/>
                <w:szCs w:val="22"/>
              </w:rPr>
              <w:t>&amp; ΤΡΟΠΟΣ ΚΑΤΑΘΕΣΗΣ ΠΡΟΣΦΟΡΩΝ</w:t>
            </w:r>
          </w:p>
        </w:tc>
        <w:tc>
          <w:tcPr>
            <w:tcW w:w="6147" w:type="dxa"/>
            <w:vAlign w:val="center"/>
          </w:tcPr>
          <w:p w14:paraId="77F14D90" w14:textId="77777777" w:rsidR="00B04DB9" w:rsidRPr="00603221" w:rsidRDefault="00B04DB9" w:rsidP="00C602FB">
            <w:pPr>
              <w:autoSpaceDE w:val="0"/>
              <w:autoSpaceDN w:val="0"/>
              <w:adjustRightInd w:val="0"/>
              <w:spacing w:line="276" w:lineRule="auto"/>
              <w:jc w:val="left"/>
              <w:rPr>
                <w:color w:val="000000"/>
                <w:lang w:val="el-GR"/>
              </w:rPr>
            </w:pPr>
            <w:r w:rsidRPr="00603221">
              <w:rPr>
                <w:color w:val="000000"/>
                <w:lang w:val="el-GR"/>
              </w:rPr>
              <w:t>Ηλεκτρονική Υποβολή:</w:t>
            </w:r>
          </w:p>
          <w:p w14:paraId="7F3974EF" w14:textId="77777777" w:rsidR="00B04DB9" w:rsidRPr="00603221" w:rsidRDefault="00B04DB9" w:rsidP="00B04DB9">
            <w:pPr>
              <w:autoSpaceDE w:val="0"/>
              <w:autoSpaceDN w:val="0"/>
              <w:adjustRightInd w:val="0"/>
              <w:spacing w:after="0" w:line="276" w:lineRule="auto"/>
              <w:jc w:val="left"/>
              <w:rPr>
                <w:color w:val="000000"/>
                <w:lang w:val="el-GR"/>
              </w:rPr>
            </w:pPr>
            <w:r w:rsidRPr="00603221">
              <w:rPr>
                <w:color w:val="000000"/>
                <w:lang w:val="el-GR"/>
              </w:rPr>
              <w:t xml:space="preserve">Στη διαδικτυακή πύλη </w:t>
            </w:r>
            <w:r w:rsidRPr="00603221">
              <w:rPr>
                <w:lang w:val="en-US"/>
              </w:rPr>
              <w:t>www</w:t>
            </w:r>
            <w:r w:rsidRPr="00603221">
              <w:rPr>
                <w:lang w:val="el-GR"/>
              </w:rPr>
              <w:t>.</w:t>
            </w:r>
            <w:r w:rsidRPr="00603221">
              <w:rPr>
                <w:lang w:val="en-US"/>
              </w:rPr>
              <w:t>promitheus</w:t>
            </w:r>
            <w:r w:rsidRPr="00603221">
              <w:rPr>
                <w:lang w:val="el-GR"/>
              </w:rPr>
              <w:t>.</w:t>
            </w:r>
            <w:r w:rsidRPr="00603221">
              <w:rPr>
                <w:lang w:val="en-US"/>
              </w:rPr>
              <w:t>gov</w:t>
            </w:r>
            <w:r w:rsidRPr="00603221">
              <w:rPr>
                <w:lang w:val="el-GR"/>
              </w:rPr>
              <w:t>.</w:t>
            </w:r>
            <w:r w:rsidRPr="00603221">
              <w:rPr>
                <w:lang w:val="en-US"/>
              </w:rPr>
              <w:t>gr</w:t>
            </w:r>
            <w:r w:rsidRPr="00603221">
              <w:rPr>
                <w:color w:val="0000FF"/>
                <w:lang w:val="el-GR"/>
              </w:rPr>
              <w:t xml:space="preserve"> </w:t>
            </w:r>
            <w:r w:rsidRPr="00603221">
              <w:rPr>
                <w:color w:val="000000"/>
                <w:lang w:val="el-GR"/>
              </w:rPr>
              <w:t>του</w:t>
            </w:r>
          </w:p>
          <w:p w14:paraId="5A47FD1E" w14:textId="77777777" w:rsidR="00B04DB9" w:rsidRPr="00603221" w:rsidRDefault="00B04DB9" w:rsidP="00B04DB9">
            <w:pPr>
              <w:autoSpaceDE w:val="0"/>
              <w:autoSpaceDN w:val="0"/>
              <w:adjustRightInd w:val="0"/>
              <w:spacing w:after="0" w:line="276" w:lineRule="auto"/>
              <w:jc w:val="left"/>
              <w:rPr>
                <w:color w:val="000000"/>
                <w:lang w:val="el-GR"/>
              </w:rPr>
            </w:pPr>
            <w:r w:rsidRPr="00603221">
              <w:rPr>
                <w:color w:val="000000"/>
                <w:lang w:val="el-GR"/>
              </w:rPr>
              <w:t>Εθνικού Συστήματος Ηλεκτρονικών Δημοσίων Συμβάσεων</w:t>
            </w:r>
          </w:p>
          <w:p w14:paraId="16C65153" w14:textId="77777777" w:rsidR="00B04DB9" w:rsidRPr="00603221" w:rsidRDefault="00B04DB9" w:rsidP="00C602FB">
            <w:pPr>
              <w:autoSpaceDE w:val="0"/>
              <w:autoSpaceDN w:val="0"/>
              <w:adjustRightInd w:val="0"/>
              <w:spacing w:after="240" w:line="276" w:lineRule="auto"/>
              <w:jc w:val="left"/>
              <w:rPr>
                <w:color w:val="000000"/>
                <w:lang w:val="el-GR"/>
              </w:rPr>
            </w:pPr>
            <w:r w:rsidRPr="00603221">
              <w:rPr>
                <w:color w:val="000000"/>
                <w:lang w:val="el-GR"/>
              </w:rPr>
              <w:t>(ΕΣΗΔΗΣ) (ηλεκτρονική μορφή)</w:t>
            </w:r>
          </w:p>
          <w:p w14:paraId="512AA66E" w14:textId="77777777" w:rsidR="00B04DB9" w:rsidRPr="00603221" w:rsidRDefault="00B04DB9" w:rsidP="00B04DB9">
            <w:pPr>
              <w:spacing w:before="60" w:line="276" w:lineRule="auto"/>
              <w:jc w:val="left"/>
              <w:rPr>
                <w:lang w:val="el-GR"/>
              </w:rPr>
            </w:pPr>
            <w:r>
              <w:rPr>
                <w:color w:val="000000"/>
                <w:lang w:val="el-GR"/>
              </w:rPr>
              <w:t>Έ</w:t>
            </w:r>
            <w:r w:rsidRPr="00603221">
              <w:rPr>
                <w:color w:val="000000"/>
                <w:lang w:val="el-GR"/>
              </w:rPr>
              <w:t xml:space="preserve">ντυπη </w:t>
            </w:r>
            <w:r>
              <w:rPr>
                <w:color w:val="000000"/>
                <w:lang w:val="el-GR"/>
              </w:rPr>
              <w:t>Υποβολή:</w:t>
            </w:r>
          </w:p>
          <w:p w14:paraId="6C3FBC86" w14:textId="36129C27" w:rsidR="00B04DB9" w:rsidRPr="00603221" w:rsidRDefault="00B04DB9" w:rsidP="00B04DB9">
            <w:pPr>
              <w:autoSpaceDE w:val="0"/>
              <w:autoSpaceDN w:val="0"/>
              <w:adjustRightInd w:val="0"/>
              <w:spacing w:after="0" w:line="276" w:lineRule="auto"/>
              <w:jc w:val="left"/>
              <w:rPr>
                <w:lang w:val="el-GR"/>
              </w:rPr>
            </w:pPr>
            <w:r w:rsidRPr="00603221">
              <w:rPr>
                <w:color w:val="000000"/>
                <w:lang w:val="el-GR"/>
              </w:rPr>
              <w:t xml:space="preserve">Η έδρα της ΚτΠ </w:t>
            </w:r>
            <w:r>
              <w:rPr>
                <w:color w:val="000000"/>
                <w:lang w:val="el-GR"/>
              </w:rPr>
              <w:t>Μ.</w:t>
            </w:r>
            <w:r w:rsidRPr="00603221">
              <w:rPr>
                <w:color w:val="000000"/>
                <w:lang w:val="el-GR"/>
              </w:rPr>
              <w:t>Α.Ε.</w:t>
            </w:r>
          </w:p>
        </w:tc>
      </w:tr>
      <w:tr w:rsidR="00B04DB9" w:rsidRPr="00DF02B0" w14:paraId="3EA623D4" w14:textId="77777777" w:rsidTr="0031590C">
        <w:tc>
          <w:tcPr>
            <w:tcW w:w="3708" w:type="dxa"/>
          </w:tcPr>
          <w:p w14:paraId="2D7201C0" w14:textId="77777777" w:rsidR="00B04DB9" w:rsidRPr="00603221" w:rsidRDefault="00B04DB9" w:rsidP="003147A9">
            <w:pPr>
              <w:pStyle w:val="TabletextChar"/>
              <w:rPr>
                <w:rFonts w:cs="Tahoma"/>
                <w:b/>
                <w:sz w:val="22"/>
                <w:szCs w:val="22"/>
              </w:rPr>
            </w:pPr>
            <w:r w:rsidRPr="00603221">
              <w:rPr>
                <w:rFonts w:cs="Tahoma"/>
                <w:b/>
                <w:sz w:val="22"/>
                <w:szCs w:val="22"/>
              </w:rPr>
              <w:t>ΗΜΕΡΟΜΗΝΙΑ ΑΝΑΡΤΗΣΗΣ ΣΤΗ ΔΙΑΔΙΚΤΥΑΚΗ ΠΥΛΗ ΤΟΥ ΕΣΗΔΗΣ</w:t>
            </w:r>
          </w:p>
        </w:tc>
        <w:tc>
          <w:tcPr>
            <w:tcW w:w="6147" w:type="dxa"/>
            <w:vAlign w:val="center"/>
          </w:tcPr>
          <w:p w14:paraId="09B9F985" w14:textId="341C310D" w:rsidR="00B04DB9" w:rsidRPr="00603221" w:rsidRDefault="0008693B" w:rsidP="00B04DB9">
            <w:pPr>
              <w:autoSpaceDE w:val="0"/>
              <w:autoSpaceDN w:val="0"/>
              <w:adjustRightInd w:val="0"/>
              <w:spacing w:after="0" w:line="276" w:lineRule="auto"/>
              <w:jc w:val="left"/>
              <w:rPr>
                <w:color w:val="000000"/>
              </w:rPr>
            </w:pPr>
            <w:r w:rsidRPr="00BA17D2">
              <w:rPr>
                <w:b/>
                <w:szCs w:val="24"/>
                <w:lang w:val="el-GR"/>
              </w:rPr>
              <w:t>26-04-2023</w:t>
            </w:r>
          </w:p>
        </w:tc>
      </w:tr>
      <w:tr w:rsidR="00B04DB9" w:rsidRPr="00D65AD9" w14:paraId="5C69C8D8" w14:textId="77777777" w:rsidTr="0031590C">
        <w:tc>
          <w:tcPr>
            <w:tcW w:w="3708" w:type="dxa"/>
            <w:vAlign w:val="center"/>
          </w:tcPr>
          <w:p w14:paraId="06B964EB" w14:textId="77777777" w:rsidR="00B04DB9" w:rsidRPr="00603221" w:rsidRDefault="00B04DB9" w:rsidP="003147A9">
            <w:pPr>
              <w:pStyle w:val="TabletextChar"/>
              <w:rPr>
                <w:rFonts w:cs="Tahoma"/>
                <w:b/>
                <w:sz w:val="22"/>
                <w:szCs w:val="22"/>
              </w:rPr>
            </w:pPr>
            <w:r w:rsidRPr="00603221">
              <w:rPr>
                <w:rFonts w:cs="Tahoma"/>
                <w:b/>
                <w:sz w:val="22"/>
                <w:szCs w:val="22"/>
              </w:rPr>
              <w:t>ΗΜΕΡΟΜΗΝΙΑ ΚΑΙ ΩΡΑ ΑΠΟΣΦΡΑΓΙΣΗΣ ΠΡΟΣΦΟΡΩΝ</w:t>
            </w:r>
          </w:p>
        </w:tc>
        <w:tc>
          <w:tcPr>
            <w:tcW w:w="6147" w:type="dxa"/>
            <w:vAlign w:val="center"/>
          </w:tcPr>
          <w:p w14:paraId="11614A3D" w14:textId="0ADFA798" w:rsidR="00B04DB9" w:rsidRPr="0008693B" w:rsidRDefault="0008693B" w:rsidP="00B04DB9">
            <w:pPr>
              <w:pStyle w:val="TabletextChar"/>
              <w:rPr>
                <w:rFonts w:cs="Tahoma"/>
                <w:b/>
                <w:color w:val="000000"/>
                <w:sz w:val="22"/>
                <w:szCs w:val="22"/>
                <w:lang w:eastAsia="zh-CN"/>
              </w:rPr>
            </w:pPr>
            <w:r>
              <w:rPr>
                <w:rFonts w:cs="Tahoma"/>
                <w:b/>
                <w:color w:val="000000"/>
                <w:sz w:val="22"/>
                <w:szCs w:val="22"/>
                <w:lang w:eastAsia="zh-CN"/>
              </w:rPr>
              <w:t>01</w:t>
            </w:r>
            <w:r w:rsidRPr="0008693B">
              <w:rPr>
                <w:rFonts w:cs="Tahoma"/>
                <w:b/>
                <w:color w:val="000000"/>
                <w:sz w:val="22"/>
                <w:szCs w:val="22"/>
                <w:lang w:eastAsia="zh-CN"/>
              </w:rPr>
              <w:t>-0</w:t>
            </w:r>
            <w:r>
              <w:rPr>
                <w:rFonts w:cs="Tahoma"/>
                <w:b/>
                <w:color w:val="000000"/>
                <w:sz w:val="22"/>
                <w:szCs w:val="22"/>
                <w:lang w:eastAsia="zh-CN"/>
              </w:rPr>
              <w:t>6</w:t>
            </w:r>
            <w:r w:rsidRPr="0008693B">
              <w:rPr>
                <w:rFonts w:cs="Tahoma"/>
                <w:b/>
                <w:color w:val="000000"/>
                <w:sz w:val="22"/>
                <w:szCs w:val="22"/>
                <w:lang w:eastAsia="zh-CN"/>
              </w:rPr>
              <w:t>-2023</w:t>
            </w:r>
            <w:r w:rsidRPr="001D42CE">
              <w:rPr>
                <w:rFonts w:cs="Tahoma"/>
                <w:bCs/>
                <w:color w:val="000000"/>
                <w:sz w:val="22"/>
                <w:szCs w:val="22"/>
                <w:lang w:eastAsia="zh-CN"/>
              </w:rPr>
              <w:t>,</w:t>
            </w:r>
            <w:r w:rsidRPr="0008693B">
              <w:rPr>
                <w:rFonts w:cs="Tahoma"/>
                <w:b/>
                <w:color w:val="000000"/>
                <w:sz w:val="22"/>
                <w:szCs w:val="22"/>
                <w:lang w:eastAsia="zh-CN"/>
              </w:rPr>
              <w:t xml:space="preserve"> </w:t>
            </w:r>
            <w:r w:rsidRPr="0008693B">
              <w:rPr>
                <w:rFonts w:cs="Tahoma"/>
                <w:bCs/>
                <w:color w:val="000000"/>
                <w:sz w:val="22"/>
                <w:szCs w:val="22"/>
                <w:lang w:eastAsia="zh-CN"/>
              </w:rPr>
              <w:t>ημέρα</w:t>
            </w:r>
            <w:r w:rsidRPr="0008693B">
              <w:rPr>
                <w:rFonts w:cs="Tahoma"/>
                <w:b/>
                <w:color w:val="000000"/>
                <w:sz w:val="22"/>
                <w:szCs w:val="22"/>
                <w:lang w:eastAsia="zh-CN"/>
              </w:rPr>
              <w:t xml:space="preserve"> Π</w:t>
            </w:r>
            <w:r>
              <w:rPr>
                <w:rFonts w:cs="Tahoma"/>
                <w:b/>
                <w:color w:val="000000"/>
                <w:sz w:val="22"/>
                <w:szCs w:val="22"/>
                <w:lang w:eastAsia="zh-CN"/>
              </w:rPr>
              <w:t xml:space="preserve">έμπτη </w:t>
            </w:r>
            <w:r w:rsidRPr="0008693B">
              <w:rPr>
                <w:rFonts w:cs="Tahoma"/>
                <w:bCs/>
                <w:color w:val="000000"/>
                <w:sz w:val="22"/>
                <w:szCs w:val="22"/>
                <w:lang w:eastAsia="zh-CN"/>
              </w:rPr>
              <w:t>και ώρα</w:t>
            </w:r>
            <w:r w:rsidRPr="0008693B">
              <w:rPr>
                <w:rFonts w:cs="Tahoma"/>
                <w:b/>
                <w:color w:val="000000"/>
                <w:sz w:val="22"/>
                <w:szCs w:val="22"/>
                <w:lang w:eastAsia="zh-CN"/>
              </w:rPr>
              <w:t xml:space="preserve"> 14:00</w:t>
            </w:r>
          </w:p>
        </w:tc>
      </w:tr>
    </w:tbl>
    <w:p w14:paraId="31467878" w14:textId="77777777" w:rsidR="008E18C3" w:rsidRDefault="008E18C3" w:rsidP="0024279E">
      <w:pPr>
        <w:autoSpaceDE w:val="0"/>
        <w:autoSpaceDN w:val="0"/>
        <w:adjustRightInd w:val="0"/>
        <w:ind w:right="-460"/>
        <w:jc w:val="center"/>
        <w:rPr>
          <w:lang w:val="el-GR"/>
        </w:rPr>
      </w:pPr>
    </w:p>
    <w:p w14:paraId="5D7E0CAC" w14:textId="77777777" w:rsidR="004C3CAF" w:rsidRPr="004C3CAF" w:rsidRDefault="004C3CAF" w:rsidP="00B45578">
      <w:pPr>
        <w:rPr>
          <w:lang w:val="el-GR"/>
        </w:rPr>
      </w:pPr>
    </w:p>
    <w:p w14:paraId="1F80E4A5" w14:textId="77777777" w:rsidR="004C3CAF" w:rsidRPr="004C3CAF" w:rsidRDefault="004C3CAF" w:rsidP="00B45578">
      <w:pPr>
        <w:rPr>
          <w:lang w:val="el-GR"/>
        </w:rPr>
      </w:pPr>
    </w:p>
    <w:p w14:paraId="087E3F9F" w14:textId="77777777" w:rsidR="004C3CAF" w:rsidRPr="004C3CAF" w:rsidRDefault="004C3CAF" w:rsidP="00B45578">
      <w:pPr>
        <w:rPr>
          <w:lang w:val="el-GR"/>
        </w:rPr>
      </w:pPr>
    </w:p>
    <w:p w14:paraId="44B11034" w14:textId="77777777" w:rsidR="004C3CAF" w:rsidRPr="004C3CAF" w:rsidRDefault="004C3CAF" w:rsidP="00B45578">
      <w:pPr>
        <w:rPr>
          <w:lang w:val="el-GR"/>
        </w:rPr>
      </w:pPr>
    </w:p>
    <w:p w14:paraId="17D652A1" w14:textId="77777777" w:rsidR="004C3CAF" w:rsidRPr="004C3CAF" w:rsidRDefault="004C3CAF" w:rsidP="00B45578">
      <w:pPr>
        <w:rPr>
          <w:lang w:val="el-GR"/>
        </w:rPr>
      </w:pPr>
    </w:p>
    <w:p w14:paraId="0F55D72A" w14:textId="77777777" w:rsidR="004C3CAF" w:rsidRPr="004C3CAF" w:rsidRDefault="004C3CAF" w:rsidP="00B45578">
      <w:pPr>
        <w:rPr>
          <w:lang w:val="el-GR"/>
        </w:rPr>
      </w:pPr>
    </w:p>
    <w:p w14:paraId="47F13889" w14:textId="77777777" w:rsidR="004C3CAF" w:rsidRPr="004C3CAF" w:rsidRDefault="004C3CAF" w:rsidP="00B45578">
      <w:pPr>
        <w:rPr>
          <w:lang w:val="el-GR"/>
        </w:rPr>
      </w:pPr>
    </w:p>
    <w:p w14:paraId="2FB92587" w14:textId="77777777" w:rsidR="004C3CAF" w:rsidRPr="004C3CAF" w:rsidRDefault="004C3CAF" w:rsidP="00B45578">
      <w:pPr>
        <w:rPr>
          <w:lang w:val="el-GR"/>
        </w:rPr>
      </w:pPr>
    </w:p>
    <w:p w14:paraId="2BC039AE" w14:textId="76F672D8" w:rsidR="004C3CAF" w:rsidRPr="004C3CAF" w:rsidRDefault="004C3CAF" w:rsidP="00B45578">
      <w:pPr>
        <w:tabs>
          <w:tab w:val="left" w:pos="3360"/>
        </w:tabs>
        <w:rPr>
          <w:lang w:val="el-GR"/>
        </w:rPr>
        <w:sectPr w:rsidR="004C3CAF" w:rsidRPr="004C3CAF" w:rsidSect="00BC6D27">
          <w:headerReference w:type="default" r:id="rId14"/>
          <w:footerReference w:type="default" r:id="rId15"/>
          <w:pgSz w:w="11906" w:h="16838"/>
          <w:pgMar w:top="1134" w:right="1134" w:bottom="1134" w:left="1134" w:header="720" w:footer="709" w:gutter="0"/>
          <w:pgNumType w:start="1"/>
          <w:cols w:space="720"/>
          <w:docGrid w:linePitch="360"/>
        </w:sectPr>
      </w:pPr>
      <w:r>
        <w:rPr>
          <w:lang w:val="el-GR"/>
        </w:rPr>
        <w:tab/>
      </w:r>
    </w:p>
    <w:bookmarkStart w:id="9" w:name="_Hlk127194187" w:displacedByCustomXml="next"/>
    <w:sdt>
      <w:sdtPr>
        <w:rPr>
          <w:rFonts w:ascii="Tahoma" w:hAnsi="Tahoma" w:cs="Tahoma"/>
          <w:b w:val="0"/>
          <w:bCs w:val="0"/>
          <w:color w:val="auto"/>
          <w:sz w:val="22"/>
          <w:szCs w:val="22"/>
          <w:lang w:val="en-GB"/>
        </w:rPr>
        <w:id w:val="-362205600"/>
        <w:docPartObj>
          <w:docPartGallery w:val="Table of Contents"/>
          <w:docPartUnique/>
        </w:docPartObj>
      </w:sdtPr>
      <w:sdtEndPr/>
      <w:sdtContent>
        <w:p w14:paraId="3D70A4A8" w14:textId="77EA5E6C" w:rsidR="00A81D32" w:rsidRPr="00FE037B" w:rsidRDefault="00A81D32" w:rsidP="00FE037B">
          <w:pPr>
            <w:pStyle w:val="Contents"/>
            <w:numPr>
              <w:ilvl w:val="0"/>
              <w:numId w:val="0"/>
            </w:numPr>
            <w:ind w:left="360" w:hanging="360"/>
            <w:outlineLvl w:val="9"/>
            <w:rPr>
              <w:rFonts w:ascii="Tahoma" w:hAnsi="Tahoma" w:cs="Tahoma"/>
              <w:sz w:val="22"/>
              <w:szCs w:val="22"/>
            </w:rPr>
          </w:pPr>
          <w:r w:rsidRPr="00FE037B">
            <w:rPr>
              <w:rFonts w:ascii="Tahoma" w:hAnsi="Tahoma" w:cs="Tahoma"/>
              <w:sz w:val="22"/>
              <w:szCs w:val="22"/>
            </w:rPr>
            <w:t>Περιεχόμενα</w:t>
          </w:r>
        </w:p>
        <w:p w14:paraId="6FD9D9AE" w14:textId="5522FB76" w:rsidR="001264E3" w:rsidRDefault="005D6014">
          <w:pPr>
            <w:pStyle w:val="1c"/>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r>
            <w:rPr>
              <w:b w:val="0"/>
              <w:bCs w:val="0"/>
              <w:caps w:val="0"/>
            </w:rPr>
            <w:fldChar w:fldCharType="begin"/>
          </w:r>
          <w:r>
            <w:rPr>
              <w:b w:val="0"/>
              <w:bCs w:val="0"/>
              <w:caps w:val="0"/>
            </w:rPr>
            <w:instrText xml:space="preserve"> TOC \o "1-7" \h \z \u </w:instrText>
          </w:r>
          <w:r>
            <w:rPr>
              <w:b w:val="0"/>
              <w:bCs w:val="0"/>
              <w:caps w:val="0"/>
            </w:rPr>
            <w:fldChar w:fldCharType="separate"/>
          </w:r>
          <w:hyperlink w:anchor="_Toc128058861" w:history="1">
            <w:r w:rsidR="001264E3" w:rsidRPr="004A5ADC">
              <w:rPr>
                <w:rStyle w:val="-"/>
                <w:noProof/>
                <w:lang w:val="el-GR"/>
                <w14:scene3d>
                  <w14:camera w14:prst="orthographicFront"/>
                  <w14:lightRig w14:rig="threePt" w14:dir="t">
                    <w14:rot w14:lat="0" w14:lon="0" w14:rev="0"/>
                  </w14:lightRig>
                </w14:scene3d>
              </w:rPr>
              <w:t>1.</w:t>
            </w:r>
            <w:r w:rsidR="001264E3">
              <w:rPr>
                <w:rFonts w:asciiTheme="minorHAnsi" w:eastAsiaTheme="minorEastAsia" w:hAnsiTheme="minorHAnsi" w:cstheme="minorBidi"/>
                <w:b w:val="0"/>
                <w:bCs w:val="0"/>
                <w:caps w:val="0"/>
                <w:noProof/>
                <w:sz w:val="22"/>
                <w:szCs w:val="22"/>
                <w:lang w:val="en-US" w:eastAsia="en-US" w:bidi="he-IL"/>
              </w:rPr>
              <w:tab/>
            </w:r>
            <w:r w:rsidR="001264E3" w:rsidRPr="004A5ADC">
              <w:rPr>
                <w:rStyle w:val="-"/>
                <w:noProof/>
                <w:lang w:val="el-GR"/>
              </w:rPr>
              <w:t>ΑΝΑΘΕΤΟΥΣΑ ΑΡΧΗ ΚΑΙ ΑΝΤΙΚΕΙΜΕΝΟ ΣΥΜΒΑΣΗΣ</w:t>
            </w:r>
            <w:r w:rsidR="001264E3">
              <w:rPr>
                <w:noProof/>
                <w:webHidden/>
              </w:rPr>
              <w:tab/>
            </w:r>
            <w:r w:rsidR="001264E3">
              <w:rPr>
                <w:noProof/>
                <w:webHidden/>
              </w:rPr>
              <w:fldChar w:fldCharType="begin"/>
            </w:r>
            <w:r w:rsidR="001264E3">
              <w:rPr>
                <w:noProof/>
                <w:webHidden/>
              </w:rPr>
              <w:instrText xml:space="preserve"> PAGEREF _Toc128058861 \h </w:instrText>
            </w:r>
            <w:r w:rsidR="001264E3">
              <w:rPr>
                <w:noProof/>
                <w:webHidden/>
              </w:rPr>
            </w:r>
            <w:r w:rsidR="001264E3">
              <w:rPr>
                <w:noProof/>
                <w:webHidden/>
              </w:rPr>
              <w:fldChar w:fldCharType="separate"/>
            </w:r>
            <w:r w:rsidR="006F324D">
              <w:rPr>
                <w:noProof/>
                <w:webHidden/>
              </w:rPr>
              <w:t>8</w:t>
            </w:r>
            <w:r w:rsidR="001264E3">
              <w:rPr>
                <w:noProof/>
                <w:webHidden/>
              </w:rPr>
              <w:fldChar w:fldCharType="end"/>
            </w:r>
          </w:hyperlink>
        </w:p>
        <w:p w14:paraId="1380CDF8" w14:textId="26A6D1B9" w:rsidR="001264E3" w:rsidRDefault="006F324D">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8058862" w:history="1">
            <w:r w:rsidR="001264E3" w:rsidRPr="004A5ADC">
              <w:rPr>
                <w:rStyle w:val="-"/>
                <w:noProof/>
                <w:lang w:val="el-GR"/>
              </w:rPr>
              <w:t>1.1</w:t>
            </w:r>
            <w:r w:rsidR="001264E3">
              <w:rPr>
                <w:rFonts w:asciiTheme="minorHAnsi" w:eastAsiaTheme="minorEastAsia" w:hAnsiTheme="minorHAnsi" w:cstheme="minorBidi"/>
                <w:smallCaps w:val="0"/>
                <w:noProof/>
                <w:sz w:val="22"/>
                <w:szCs w:val="22"/>
                <w:lang w:val="en-US" w:eastAsia="en-US" w:bidi="he-IL"/>
              </w:rPr>
              <w:tab/>
            </w:r>
            <w:r w:rsidR="001264E3" w:rsidRPr="004A5ADC">
              <w:rPr>
                <w:rStyle w:val="-"/>
                <w:noProof/>
                <w:lang w:val="el-GR"/>
              </w:rPr>
              <w:t>Στοιχεία Αναθέτουσας Αρχής</w:t>
            </w:r>
            <w:r w:rsidR="001264E3">
              <w:rPr>
                <w:noProof/>
                <w:webHidden/>
              </w:rPr>
              <w:tab/>
            </w:r>
            <w:r w:rsidR="001264E3">
              <w:rPr>
                <w:noProof/>
                <w:webHidden/>
              </w:rPr>
              <w:fldChar w:fldCharType="begin"/>
            </w:r>
            <w:r w:rsidR="001264E3">
              <w:rPr>
                <w:noProof/>
                <w:webHidden/>
              </w:rPr>
              <w:instrText xml:space="preserve"> PAGEREF _Toc128058862 \h </w:instrText>
            </w:r>
            <w:r w:rsidR="001264E3">
              <w:rPr>
                <w:noProof/>
                <w:webHidden/>
              </w:rPr>
            </w:r>
            <w:r w:rsidR="001264E3">
              <w:rPr>
                <w:noProof/>
                <w:webHidden/>
              </w:rPr>
              <w:fldChar w:fldCharType="separate"/>
            </w:r>
            <w:r>
              <w:rPr>
                <w:noProof/>
                <w:webHidden/>
              </w:rPr>
              <w:t>8</w:t>
            </w:r>
            <w:r w:rsidR="001264E3">
              <w:rPr>
                <w:noProof/>
                <w:webHidden/>
              </w:rPr>
              <w:fldChar w:fldCharType="end"/>
            </w:r>
          </w:hyperlink>
        </w:p>
        <w:p w14:paraId="4F6A60E9" w14:textId="69FCF68B" w:rsidR="001264E3" w:rsidRDefault="006F324D">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8058863" w:history="1">
            <w:r w:rsidR="001264E3" w:rsidRPr="004A5ADC">
              <w:rPr>
                <w:rStyle w:val="-"/>
                <w:noProof/>
                <w:lang w:val="el-GR"/>
              </w:rPr>
              <w:t>1.2</w:t>
            </w:r>
            <w:r w:rsidR="001264E3">
              <w:rPr>
                <w:rFonts w:asciiTheme="minorHAnsi" w:eastAsiaTheme="minorEastAsia" w:hAnsiTheme="minorHAnsi" w:cstheme="minorBidi"/>
                <w:smallCaps w:val="0"/>
                <w:noProof/>
                <w:sz w:val="22"/>
                <w:szCs w:val="22"/>
                <w:lang w:val="en-US" w:eastAsia="en-US" w:bidi="he-IL"/>
              </w:rPr>
              <w:tab/>
            </w:r>
            <w:r w:rsidR="001264E3" w:rsidRPr="004A5ADC">
              <w:rPr>
                <w:rStyle w:val="-"/>
                <w:noProof/>
                <w:lang w:val="el-GR"/>
              </w:rPr>
              <w:t>Στοιχεία Διαδικασίας - Χρηματοδότηση</w:t>
            </w:r>
            <w:r w:rsidR="001264E3">
              <w:rPr>
                <w:noProof/>
                <w:webHidden/>
              </w:rPr>
              <w:tab/>
            </w:r>
            <w:r w:rsidR="001264E3">
              <w:rPr>
                <w:noProof/>
                <w:webHidden/>
              </w:rPr>
              <w:fldChar w:fldCharType="begin"/>
            </w:r>
            <w:r w:rsidR="001264E3">
              <w:rPr>
                <w:noProof/>
                <w:webHidden/>
              </w:rPr>
              <w:instrText xml:space="preserve"> PAGEREF _Toc128058863 \h </w:instrText>
            </w:r>
            <w:r w:rsidR="001264E3">
              <w:rPr>
                <w:noProof/>
                <w:webHidden/>
              </w:rPr>
            </w:r>
            <w:r w:rsidR="001264E3">
              <w:rPr>
                <w:noProof/>
                <w:webHidden/>
              </w:rPr>
              <w:fldChar w:fldCharType="separate"/>
            </w:r>
            <w:r>
              <w:rPr>
                <w:noProof/>
                <w:webHidden/>
              </w:rPr>
              <w:t>8</w:t>
            </w:r>
            <w:r w:rsidR="001264E3">
              <w:rPr>
                <w:noProof/>
                <w:webHidden/>
              </w:rPr>
              <w:fldChar w:fldCharType="end"/>
            </w:r>
          </w:hyperlink>
        </w:p>
        <w:p w14:paraId="3F149EDD" w14:textId="7EC03339" w:rsidR="001264E3" w:rsidRDefault="006F324D">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8058864" w:history="1">
            <w:r w:rsidR="001264E3" w:rsidRPr="004A5ADC">
              <w:rPr>
                <w:rStyle w:val="-"/>
                <w:noProof/>
                <w:lang w:val="el-GR"/>
              </w:rPr>
              <w:t>1.3</w:t>
            </w:r>
            <w:r w:rsidR="001264E3">
              <w:rPr>
                <w:rFonts w:asciiTheme="minorHAnsi" w:eastAsiaTheme="minorEastAsia" w:hAnsiTheme="minorHAnsi" w:cstheme="minorBidi"/>
                <w:smallCaps w:val="0"/>
                <w:noProof/>
                <w:sz w:val="22"/>
                <w:szCs w:val="22"/>
                <w:lang w:val="en-US" w:eastAsia="en-US" w:bidi="he-IL"/>
              </w:rPr>
              <w:tab/>
            </w:r>
            <w:r w:rsidR="001264E3" w:rsidRPr="004A5ADC">
              <w:rPr>
                <w:rStyle w:val="-"/>
                <w:noProof/>
                <w:lang w:val="el-GR"/>
              </w:rPr>
              <w:t>Συνοπτική Περιγραφή φυσικού και οικονομικού αντικειμένου της σύμβασης</w:t>
            </w:r>
            <w:r w:rsidR="001264E3">
              <w:rPr>
                <w:noProof/>
                <w:webHidden/>
              </w:rPr>
              <w:tab/>
            </w:r>
            <w:r w:rsidR="001264E3">
              <w:rPr>
                <w:noProof/>
                <w:webHidden/>
              </w:rPr>
              <w:fldChar w:fldCharType="begin"/>
            </w:r>
            <w:r w:rsidR="001264E3">
              <w:rPr>
                <w:noProof/>
                <w:webHidden/>
              </w:rPr>
              <w:instrText xml:space="preserve"> PAGEREF _Toc128058864 \h </w:instrText>
            </w:r>
            <w:r w:rsidR="001264E3">
              <w:rPr>
                <w:noProof/>
                <w:webHidden/>
              </w:rPr>
            </w:r>
            <w:r w:rsidR="001264E3">
              <w:rPr>
                <w:noProof/>
                <w:webHidden/>
              </w:rPr>
              <w:fldChar w:fldCharType="separate"/>
            </w:r>
            <w:r>
              <w:rPr>
                <w:noProof/>
                <w:webHidden/>
              </w:rPr>
              <w:t>9</w:t>
            </w:r>
            <w:r w:rsidR="001264E3">
              <w:rPr>
                <w:noProof/>
                <w:webHidden/>
              </w:rPr>
              <w:fldChar w:fldCharType="end"/>
            </w:r>
          </w:hyperlink>
        </w:p>
        <w:p w14:paraId="151F646C" w14:textId="1A9B1A27" w:rsidR="001264E3" w:rsidRDefault="006F324D">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8058865" w:history="1">
            <w:r w:rsidR="001264E3" w:rsidRPr="004A5ADC">
              <w:rPr>
                <w:rStyle w:val="-"/>
                <w:noProof/>
                <w:lang w:val="el-GR"/>
              </w:rPr>
              <w:t>1.4</w:t>
            </w:r>
            <w:r w:rsidR="001264E3">
              <w:rPr>
                <w:rFonts w:asciiTheme="minorHAnsi" w:eastAsiaTheme="minorEastAsia" w:hAnsiTheme="minorHAnsi" w:cstheme="minorBidi"/>
                <w:smallCaps w:val="0"/>
                <w:noProof/>
                <w:sz w:val="22"/>
                <w:szCs w:val="22"/>
                <w:lang w:val="en-US" w:eastAsia="en-US" w:bidi="he-IL"/>
              </w:rPr>
              <w:tab/>
            </w:r>
            <w:r w:rsidR="001264E3" w:rsidRPr="004A5ADC">
              <w:rPr>
                <w:rStyle w:val="-"/>
                <w:noProof/>
                <w:lang w:val="el-GR"/>
              </w:rPr>
              <w:t>Θεσμικό πλαίσιο</w:t>
            </w:r>
            <w:r w:rsidR="001264E3">
              <w:rPr>
                <w:noProof/>
                <w:webHidden/>
              </w:rPr>
              <w:tab/>
            </w:r>
            <w:r w:rsidR="001264E3">
              <w:rPr>
                <w:noProof/>
                <w:webHidden/>
              </w:rPr>
              <w:fldChar w:fldCharType="begin"/>
            </w:r>
            <w:r w:rsidR="001264E3">
              <w:rPr>
                <w:noProof/>
                <w:webHidden/>
              </w:rPr>
              <w:instrText xml:space="preserve"> PAGEREF _Toc128058865 \h </w:instrText>
            </w:r>
            <w:r w:rsidR="001264E3">
              <w:rPr>
                <w:noProof/>
                <w:webHidden/>
              </w:rPr>
            </w:r>
            <w:r w:rsidR="001264E3">
              <w:rPr>
                <w:noProof/>
                <w:webHidden/>
              </w:rPr>
              <w:fldChar w:fldCharType="separate"/>
            </w:r>
            <w:r>
              <w:rPr>
                <w:noProof/>
                <w:webHidden/>
              </w:rPr>
              <w:t>10</w:t>
            </w:r>
            <w:r w:rsidR="001264E3">
              <w:rPr>
                <w:noProof/>
                <w:webHidden/>
              </w:rPr>
              <w:fldChar w:fldCharType="end"/>
            </w:r>
          </w:hyperlink>
        </w:p>
        <w:p w14:paraId="705C386E" w14:textId="7EB106C6" w:rsidR="001264E3" w:rsidRDefault="006F324D">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8058866" w:history="1">
            <w:r w:rsidR="001264E3" w:rsidRPr="004A5ADC">
              <w:rPr>
                <w:rStyle w:val="-"/>
                <w:noProof/>
                <w:lang w:val="el-GR"/>
              </w:rPr>
              <w:t>1.5</w:t>
            </w:r>
            <w:r w:rsidR="001264E3">
              <w:rPr>
                <w:rFonts w:asciiTheme="minorHAnsi" w:eastAsiaTheme="minorEastAsia" w:hAnsiTheme="minorHAnsi" w:cstheme="minorBidi"/>
                <w:smallCaps w:val="0"/>
                <w:noProof/>
                <w:sz w:val="22"/>
                <w:szCs w:val="22"/>
                <w:lang w:val="en-US" w:eastAsia="en-US" w:bidi="he-IL"/>
              </w:rPr>
              <w:tab/>
            </w:r>
            <w:r w:rsidR="001264E3" w:rsidRPr="004A5ADC">
              <w:rPr>
                <w:rStyle w:val="-"/>
                <w:noProof/>
                <w:lang w:val="el-GR"/>
              </w:rPr>
              <w:t>Προθεσμία παραλαβής προσφορών και διενέργεια διαγωνισμού</w:t>
            </w:r>
            <w:r w:rsidR="001264E3">
              <w:rPr>
                <w:noProof/>
                <w:webHidden/>
              </w:rPr>
              <w:tab/>
            </w:r>
            <w:r w:rsidR="001264E3">
              <w:rPr>
                <w:noProof/>
                <w:webHidden/>
              </w:rPr>
              <w:fldChar w:fldCharType="begin"/>
            </w:r>
            <w:r w:rsidR="001264E3">
              <w:rPr>
                <w:noProof/>
                <w:webHidden/>
              </w:rPr>
              <w:instrText xml:space="preserve"> PAGEREF _Toc128058866 \h </w:instrText>
            </w:r>
            <w:r w:rsidR="001264E3">
              <w:rPr>
                <w:noProof/>
                <w:webHidden/>
              </w:rPr>
            </w:r>
            <w:r w:rsidR="001264E3">
              <w:rPr>
                <w:noProof/>
                <w:webHidden/>
              </w:rPr>
              <w:fldChar w:fldCharType="separate"/>
            </w:r>
            <w:r>
              <w:rPr>
                <w:noProof/>
                <w:webHidden/>
              </w:rPr>
              <w:t>15</w:t>
            </w:r>
            <w:r w:rsidR="001264E3">
              <w:rPr>
                <w:noProof/>
                <w:webHidden/>
              </w:rPr>
              <w:fldChar w:fldCharType="end"/>
            </w:r>
          </w:hyperlink>
        </w:p>
        <w:p w14:paraId="1CEDD2D1" w14:textId="709D9D84" w:rsidR="001264E3" w:rsidRDefault="006F324D">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8058867" w:history="1">
            <w:r w:rsidR="001264E3" w:rsidRPr="004A5ADC">
              <w:rPr>
                <w:rStyle w:val="-"/>
                <w:noProof/>
                <w:lang w:val="el-GR"/>
              </w:rPr>
              <w:t>1.6</w:t>
            </w:r>
            <w:r w:rsidR="001264E3">
              <w:rPr>
                <w:rFonts w:asciiTheme="minorHAnsi" w:eastAsiaTheme="minorEastAsia" w:hAnsiTheme="minorHAnsi" w:cstheme="minorBidi"/>
                <w:smallCaps w:val="0"/>
                <w:noProof/>
                <w:sz w:val="22"/>
                <w:szCs w:val="22"/>
                <w:lang w:val="en-US" w:eastAsia="en-US" w:bidi="he-IL"/>
              </w:rPr>
              <w:tab/>
            </w:r>
            <w:r w:rsidR="001264E3" w:rsidRPr="004A5ADC">
              <w:rPr>
                <w:rStyle w:val="-"/>
                <w:noProof/>
                <w:lang w:val="el-GR"/>
              </w:rPr>
              <w:t>Δημοσιότητα</w:t>
            </w:r>
            <w:r w:rsidR="001264E3">
              <w:rPr>
                <w:noProof/>
                <w:webHidden/>
              </w:rPr>
              <w:tab/>
            </w:r>
            <w:r w:rsidR="001264E3">
              <w:rPr>
                <w:noProof/>
                <w:webHidden/>
              </w:rPr>
              <w:fldChar w:fldCharType="begin"/>
            </w:r>
            <w:r w:rsidR="001264E3">
              <w:rPr>
                <w:noProof/>
                <w:webHidden/>
              </w:rPr>
              <w:instrText xml:space="preserve"> PAGEREF _Toc128058867 \h </w:instrText>
            </w:r>
            <w:r w:rsidR="001264E3">
              <w:rPr>
                <w:noProof/>
                <w:webHidden/>
              </w:rPr>
            </w:r>
            <w:r w:rsidR="001264E3">
              <w:rPr>
                <w:noProof/>
                <w:webHidden/>
              </w:rPr>
              <w:fldChar w:fldCharType="separate"/>
            </w:r>
            <w:r>
              <w:rPr>
                <w:noProof/>
                <w:webHidden/>
              </w:rPr>
              <w:t>15</w:t>
            </w:r>
            <w:r w:rsidR="001264E3">
              <w:rPr>
                <w:noProof/>
                <w:webHidden/>
              </w:rPr>
              <w:fldChar w:fldCharType="end"/>
            </w:r>
          </w:hyperlink>
        </w:p>
        <w:p w14:paraId="6ABD6355" w14:textId="3E3DE9E6" w:rsidR="001264E3" w:rsidRDefault="006F324D">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8058868" w:history="1">
            <w:r w:rsidR="001264E3" w:rsidRPr="004A5ADC">
              <w:rPr>
                <w:rStyle w:val="-"/>
                <w:noProof/>
                <w:lang w:val="el-GR"/>
              </w:rPr>
              <w:t>1.7</w:t>
            </w:r>
            <w:r w:rsidR="001264E3">
              <w:rPr>
                <w:rFonts w:asciiTheme="minorHAnsi" w:eastAsiaTheme="minorEastAsia" w:hAnsiTheme="minorHAnsi" w:cstheme="minorBidi"/>
                <w:smallCaps w:val="0"/>
                <w:noProof/>
                <w:sz w:val="22"/>
                <w:szCs w:val="22"/>
                <w:lang w:val="en-US" w:eastAsia="en-US" w:bidi="he-IL"/>
              </w:rPr>
              <w:tab/>
            </w:r>
            <w:r w:rsidR="001264E3" w:rsidRPr="004A5ADC">
              <w:rPr>
                <w:rStyle w:val="-"/>
                <w:noProof/>
                <w:lang w:val="el-GR"/>
              </w:rPr>
              <w:t>Αρχές εφαρμοζόμενες στη διαδικασία σύναψης</w:t>
            </w:r>
            <w:r w:rsidR="001264E3">
              <w:rPr>
                <w:noProof/>
                <w:webHidden/>
              </w:rPr>
              <w:tab/>
            </w:r>
            <w:r w:rsidR="001264E3">
              <w:rPr>
                <w:noProof/>
                <w:webHidden/>
              </w:rPr>
              <w:fldChar w:fldCharType="begin"/>
            </w:r>
            <w:r w:rsidR="001264E3">
              <w:rPr>
                <w:noProof/>
                <w:webHidden/>
              </w:rPr>
              <w:instrText xml:space="preserve"> PAGEREF _Toc128058868 \h </w:instrText>
            </w:r>
            <w:r w:rsidR="001264E3">
              <w:rPr>
                <w:noProof/>
                <w:webHidden/>
              </w:rPr>
            </w:r>
            <w:r w:rsidR="001264E3">
              <w:rPr>
                <w:noProof/>
                <w:webHidden/>
              </w:rPr>
              <w:fldChar w:fldCharType="separate"/>
            </w:r>
            <w:r>
              <w:rPr>
                <w:noProof/>
                <w:webHidden/>
              </w:rPr>
              <w:t>16</w:t>
            </w:r>
            <w:r w:rsidR="001264E3">
              <w:rPr>
                <w:noProof/>
                <w:webHidden/>
              </w:rPr>
              <w:fldChar w:fldCharType="end"/>
            </w:r>
          </w:hyperlink>
        </w:p>
        <w:p w14:paraId="7E9891B0" w14:textId="6AA3017E" w:rsidR="001264E3" w:rsidRDefault="006F324D">
          <w:pPr>
            <w:pStyle w:val="1c"/>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8058869" w:history="1">
            <w:r w:rsidR="001264E3" w:rsidRPr="004A5ADC">
              <w:rPr>
                <w:rStyle w:val="-"/>
                <w:noProof/>
                <w14:scene3d>
                  <w14:camera w14:prst="orthographicFront"/>
                  <w14:lightRig w14:rig="threePt" w14:dir="t">
                    <w14:rot w14:lat="0" w14:lon="0" w14:rev="0"/>
                  </w14:lightRig>
                </w14:scene3d>
              </w:rPr>
              <w:t>2.</w:t>
            </w:r>
            <w:r w:rsidR="001264E3">
              <w:rPr>
                <w:rFonts w:asciiTheme="minorHAnsi" w:eastAsiaTheme="minorEastAsia" w:hAnsiTheme="minorHAnsi" w:cstheme="minorBidi"/>
                <w:b w:val="0"/>
                <w:bCs w:val="0"/>
                <w:caps w:val="0"/>
                <w:noProof/>
                <w:sz w:val="22"/>
                <w:szCs w:val="22"/>
                <w:lang w:val="en-US" w:eastAsia="en-US" w:bidi="he-IL"/>
              </w:rPr>
              <w:tab/>
            </w:r>
            <w:r w:rsidR="001264E3" w:rsidRPr="004A5ADC">
              <w:rPr>
                <w:rStyle w:val="-"/>
                <w:noProof/>
              </w:rPr>
              <w:t>ΓΕΝΙΚΟΙ ΚΑΙ ΕΙΔΙΚΟΙ ΟΡΟΙ ΣΥΜΜΕΤΟΧΗΣ</w:t>
            </w:r>
            <w:r w:rsidR="001264E3">
              <w:rPr>
                <w:noProof/>
                <w:webHidden/>
              </w:rPr>
              <w:tab/>
            </w:r>
            <w:r w:rsidR="001264E3">
              <w:rPr>
                <w:noProof/>
                <w:webHidden/>
              </w:rPr>
              <w:fldChar w:fldCharType="begin"/>
            </w:r>
            <w:r w:rsidR="001264E3">
              <w:rPr>
                <w:noProof/>
                <w:webHidden/>
              </w:rPr>
              <w:instrText xml:space="preserve"> PAGEREF _Toc128058869 \h </w:instrText>
            </w:r>
            <w:r w:rsidR="001264E3">
              <w:rPr>
                <w:noProof/>
                <w:webHidden/>
              </w:rPr>
            </w:r>
            <w:r w:rsidR="001264E3">
              <w:rPr>
                <w:noProof/>
                <w:webHidden/>
              </w:rPr>
              <w:fldChar w:fldCharType="separate"/>
            </w:r>
            <w:r>
              <w:rPr>
                <w:noProof/>
                <w:webHidden/>
              </w:rPr>
              <w:t>17</w:t>
            </w:r>
            <w:r w:rsidR="001264E3">
              <w:rPr>
                <w:noProof/>
                <w:webHidden/>
              </w:rPr>
              <w:fldChar w:fldCharType="end"/>
            </w:r>
          </w:hyperlink>
        </w:p>
        <w:p w14:paraId="3E19F6A9" w14:textId="7F594BD8" w:rsidR="001264E3" w:rsidRDefault="006F324D">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8058870" w:history="1">
            <w:r w:rsidR="001264E3" w:rsidRPr="004A5ADC">
              <w:rPr>
                <w:rStyle w:val="-"/>
                <w:noProof/>
                <w:lang w:val="el-GR"/>
              </w:rPr>
              <w:t>2.1</w:t>
            </w:r>
            <w:r w:rsidR="001264E3">
              <w:rPr>
                <w:rFonts w:asciiTheme="minorHAnsi" w:eastAsiaTheme="minorEastAsia" w:hAnsiTheme="minorHAnsi" w:cstheme="minorBidi"/>
                <w:smallCaps w:val="0"/>
                <w:noProof/>
                <w:sz w:val="22"/>
                <w:szCs w:val="22"/>
                <w:lang w:val="en-US" w:eastAsia="en-US" w:bidi="he-IL"/>
              </w:rPr>
              <w:tab/>
            </w:r>
            <w:r w:rsidR="001264E3" w:rsidRPr="004A5ADC">
              <w:rPr>
                <w:rStyle w:val="-"/>
                <w:noProof/>
                <w:lang w:val="el-GR"/>
              </w:rPr>
              <w:t>Γενικές Πληροφορίες</w:t>
            </w:r>
            <w:r w:rsidR="001264E3">
              <w:rPr>
                <w:noProof/>
                <w:webHidden/>
              </w:rPr>
              <w:tab/>
            </w:r>
            <w:r w:rsidR="001264E3">
              <w:rPr>
                <w:noProof/>
                <w:webHidden/>
              </w:rPr>
              <w:fldChar w:fldCharType="begin"/>
            </w:r>
            <w:r w:rsidR="001264E3">
              <w:rPr>
                <w:noProof/>
                <w:webHidden/>
              </w:rPr>
              <w:instrText xml:space="preserve"> PAGEREF _Toc128058870 \h </w:instrText>
            </w:r>
            <w:r w:rsidR="001264E3">
              <w:rPr>
                <w:noProof/>
                <w:webHidden/>
              </w:rPr>
            </w:r>
            <w:r w:rsidR="001264E3">
              <w:rPr>
                <w:noProof/>
                <w:webHidden/>
              </w:rPr>
              <w:fldChar w:fldCharType="separate"/>
            </w:r>
            <w:r>
              <w:rPr>
                <w:noProof/>
                <w:webHidden/>
              </w:rPr>
              <w:t>17</w:t>
            </w:r>
            <w:r w:rsidR="001264E3">
              <w:rPr>
                <w:noProof/>
                <w:webHidden/>
              </w:rPr>
              <w:fldChar w:fldCharType="end"/>
            </w:r>
          </w:hyperlink>
        </w:p>
        <w:p w14:paraId="051896A0" w14:textId="1735A89C" w:rsidR="001264E3" w:rsidRDefault="006F324D">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8058871" w:history="1">
            <w:r w:rsidR="001264E3" w:rsidRPr="004A5ADC">
              <w:rPr>
                <w:rStyle w:val="-"/>
                <w:noProof/>
                <w:lang w:val="el-GR"/>
              </w:rPr>
              <w:t>2.1.1</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Έγγραφα της σύμβασης</w:t>
            </w:r>
            <w:r w:rsidR="001264E3">
              <w:rPr>
                <w:noProof/>
                <w:webHidden/>
              </w:rPr>
              <w:tab/>
            </w:r>
            <w:r w:rsidR="001264E3">
              <w:rPr>
                <w:noProof/>
                <w:webHidden/>
              </w:rPr>
              <w:fldChar w:fldCharType="begin"/>
            </w:r>
            <w:r w:rsidR="001264E3">
              <w:rPr>
                <w:noProof/>
                <w:webHidden/>
              </w:rPr>
              <w:instrText xml:space="preserve"> PAGEREF _Toc128058871 \h </w:instrText>
            </w:r>
            <w:r w:rsidR="001264E3">
              <w:rPr>
                <w:noProof/>
                <w:webHidden/>
              </w:rPr>
            </w:r>
            <w:r w:rsidR="001264E3">
              <w:rPr>
                <w:noProof/>
                <w:webHidden/>
              </w:rPr>
              <w:fldChar w:fldCharType="separate"/>
            </w:r>
            <w:r>
              <w:rPr>
                <w:noProof/>
                <w:webHidden/>
              </w:rPr>
              <w:t>17</w:t>
            </w:r>
            <w:r w:rsidR="001264E3">
              <w:rPr>
                <w:noProof/>
                <w:webHidden/>
              </w:rPr>
              <w:fldChar w:fldCharType="end"/>
            </w:r>
          </w:hyperlink>
        </w:p>
        <w:p w14:paraId="1B573AD0" w14:textId="7F5A5A77" w:rsidR="001264E3" w:rsidRDefault="006F324D">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8058872" w:history="1">
            <w:r w:rsidR="001264E3" w:rsidRPr="004A5ADC">
              <w:rPr>
                <w:rStyle w:val="-"/>
                <w:noProof/>
                <w:lang w:val="el-GR"/>
              </w:rPr>
              <w:t>2.1.2</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Επικοινωνία – Πρόσβαση στα έγγραφα της Σύμβασης</w:t>
            </w:r>
            <w:r w:rsidR="001264E3">
              <w:rPr>
                <w:noProof/>
                <w:webHidden/>
              </w:rPr>
              <w:tab/>
            </w:r>
            <w:r w:rsidR="001264E3">
              <w:rPr>
                <w:noProof/>
                <w:webHidden/>
              </w:rPr>
              <w:fldChar w:fldCharType="begin"/>
            </w:r>
            <w:r w:rsidR="001264E3">
              <w:rPr>
                <w:noProof/>
                <w:webHidden/>
              </w:rPr>
              <w:instrText xml:space="preserve"> PAGEREF _Toc128058872 \h </w:instrText>
            </w:r>
            <w:r w:rsidR="001264E3">
              <w:rPr>
                <w:noProof/>
                <w:webHidden/>
              </w:rPr>
            </w:r>
            <w:r w:rsidR="001264E3">
              <w:rPr>
                <w:noProof/>
                <w:webHidden/>
              </w:rPr>
              <w:fldChar w:fldCharType="separate"/>
            </w:r>
            <w:r>
              <w:rPr>
                <w:noProof/>
                <w:webHidden/>
              </w:rPr>
              <w:t>17</w:t>
            </w:r>
            <w:r w:rsidR="001264E3">
              <w:rPr>
                <w:noProof/>
                <w:webHidden/>
              </w:rPr>
              <w:fldChar w:fldCharType="end"/>
            </w:r>
          </w:hyperlink>
        </w:p>
        <w:p w14:paraId="7C780A5C" w14:textId="6200E2A5" w:rsidR="001264E3" w:rsidRDefault="006F324D">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8058873" w:history="1">
            <w:r w:rsidR="001264E3" w:rsidRPr="004A5ADC">
              <w:rPr>
                <w:rStyle w:val="-"/>
                <w:noProof/>
                <w:lang w:val="el-GR"/>
              </w:rPr>
              <w:t>2.1.3</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Παροχή Διευκρινίσεων</w:t>
            </w:r>
            <w:r w:rsidR="001264E3">
              <w:rPr>
                <w:noProof/>
                <w:webHidden/>
              </w:rPr>
              <w:tab/>
            </w:r>
            <w:r w:rsidR="001264E3">
              <w:rPr>
                <w:noProof/>
                <w:webHidden/>
              </w:rPr>
              <w:fldChar w:fldCharType="begin"/>
            </w:r>
            <w:r w:rsidR="001264E3">
              <w:rPr>
                <w:noProof/>
                <w:webHidden/>
              </w:rPr>
              <w:instrText xml:space="preserve"> PAGEREF _Toc128058873 \h </w:instrText>
            </w:r>
            <w:r w:rsidR="001264E3">
              <w:rPr>
                <w:noProof/>
                <w:webHidden/>
              </w:rPr>
            </w:r>
            <w:r w:rsidR="001264E3">
              <w:rPr>
                <w:noProof/>
                <w:webHidden/>
              </w:rPr>
              <w:fldChar w:fldCharType="separate"/>
            </w:r>
            <w:r>
              <w:rPr>
                <w:noProof/>
                <w:webHidden/>
              </w:rPr>
              <w:t>17</w:t>
            </w:r>
            <w:r w:rsidR="001264E3">
              <w:rPr>
                <w:noProof/>
                <w:webHidden/>
              </w:rPr>
              <w:fldChar w:fldCharType="end"/>
            </w:r>
          </w:hyperlink>
        </w:p>
        <w:p w14:paraId="24327298" w14:textId="4587684D" w:rsidR="001264E3" w:rsidRDefault="006F324D">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8058874" w:history="1">
            <w:r w:rsidR="001264E3" w:rsidRPr="004A5ADC">
              <w:rPr>
                <w:rStyle w:val="-"/>
                <w:noProof/>
                <w:lang w:val="el-GR"/>
              </w:rPr>
              <w:t>2.1.4</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Γλώσσα</w:t>
            </w:r>
            <w:r w:rsidR="001264E3">
              <w:rPr>
                <w:noProof/>
                <w:webHidden/>
              </w:rPr>
              <w:tab/>
            </w:r>
            <w:r w:rsidR="001264E3">
              <w:rPr>
                <w:noProof/>
                <w:webHidden/>
              </w:rPr>
              <w:fldChar w:fldCharType="begin"/>
            </w:r>
            <w:r w:rsidR="001264E3">
              <w:rPr>
                <w:noProof/>
                <w:webHidden/>
              </w:rPr>
              <w:instrText xml:space="preserve"> PAGEREF _Toc128058874 \h </w:instrText>
            </w:r>
            <w:r w:rsidR="001264E3">
              <w:rPr>
                <w:noProof/>
                <w:webHidden/>
              </w:rPr>
            </w:r>
            <w:r w:rsidR="001264E3">
              <w:rPr>
                <w:noProof/>
                <w:webHidden/>
              </w:rPr>
              <w:fldChar w:fldCharType="separate"/>
            </w:r>
            <w:r>
              <w:rPr>
                <w:noProof/>
                <w:webHidden/>
              </w:rPr>
              <w:t>18</w:t>
            </w:r>
            <w:r w:rsidR="001264E3">
              <w:rPr>
                <w:noProof/>
                <w:webHidden/>
              </w:rPr>
              <w:fldChar w:fldCharType="end"/>
            </w:r>
          </w:hyperlink>
        </w:p>
        <w:p w14:paraId="3E62FEC5" w14:textId="36295AE3" w:rsidR="001264E3" w:rsidRDefault="006F324D">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8058875" w:history="1">
            <w:r w:rsidR="001264E3" w:rsidRPr="004A5ADC">
              <w:rPr>
                <w:rStyle w:val="-"/>
                <w:noProof/>
                <w:lang w:val="el-GR"/>
              </w:rPr>
              <w:t>2.1.5</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Εγγυήσεις</w:t>
            </w:r>
            <w:r w:rsidR="001264E3">
              <w:rPr>
                <w:noProof/>
                <w:webHidden/>
              </w:rPr>
              <w:tab/>
            </w:r>
            <w:r w:rsidR="001264E3">
              <w:rPr>
                <w:noProof/>
                <w:webHidden/>
              </w:rPr>
              <w:fldChar w:fldCharType="begin"/>
            </w:r>
            <w:r w:rsidR="001264E3">
              <w:rPr>
                <w:noProof/>
                <w:webHidden/>
              </w:rPr>
              <w:instrText xml:space="preserve"> PAGEREF _Toc128058875 \h </w:instrText>
            </w:r>
            <w:r w:rsidR="001264E3">
              <w:rPr>
                <w:noProof/>
                <w:webHidden/>
              </w:rPr>
            </w:r>
            <w:r w:rsidR="001264E3">
              <w:rPr>
                <w:noProof/>
                <w:webHidden/>
              </w:rPr>
              <w:fldChar w:fldCharType="separate"/>
            </w:r>
            <w:r>
              <w:rPr>
                <w:noProof/>
                <w:webHidden/>
              </w:rPr>
              <w:t>18</w:t>
            </w:r>
            <w:r w:rsidR="001264E3">
              <w:rPr>
                <w:noProof/>
                <w:webHidden/>
              </w:rPr>
              <w:fldChar w:fldCharType="end"/>
            </w:r>
          </w:hyperlink>
        </w:p>
        <w:p w14:paraId="76D4A554" w14:textId="20D2367B" w:rsidR="001264E3" w:rsidRDefault="006F324D">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8058876" w:history="1">
            <w:r w:rsidR="001264E3" w:rsidRPr="004A5ADC">
              <w:rPr>
                <w:rStyle w:val="-"/>
                <w:noProof/>
                <w:lang w:val="el-GR"/>
              </w:rPr>
              <w:t>2.1.6</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Προστασία Προσωπικών Δεδομένων</w:t>
            </w:r>
            <w:r w:rsidR="001264E3">
              <w:rPr>
                <w:noProof/>
                <w:webHidden/>
              </w:rPr>
              <w:tab/>
            </w:r>
            <w:r w:rsidR="001264E3">
              <w:rPr>
                <w:noProof/>
                <w:webHidden/>
              </w:rPr>
              <w:fldChar w:fldCharType="begin"/>
            </w:r>
            <w:r w:rsidR="001264E3">
              <w:rPr>
                <w:noProof/>
                <w:webHidden/>
              </w:rPr>
              <w:instrText xml:space="preserve"> PAGEREF _Toc128058876 \h </w:instrText>
            </w:r>
            <w:r w:rsidR="001264E3">
              <w:rPr>
                <w:noProof/>
                <w:webHidden/>
              </w:rPr>
            </w:r>
            <w:r w:rsidR="001264E3">
              <w:rPr>
                <w:noProof/>
                <w:webHidden/>
              </w:rPr>
              <w:fldChar w:fldCharType="separate"/>
            </w:r>
            <w:r>
              <w:rPr>
                <w:noProof/>
                <w:webHidden/>
              </w:rPr>
              <w:t>19</w:t>
            </w:r>
            <w:r w:rsidR="001264E3">
              <w:rPr>
                <w:noProof/>
                <w:webHidden/>
              </w:rPr>
              <w:fldChar w:fldCharType="end"/>
            </w:r>
          </w:hyperlink>
        </w:p>
        <w:p w14:paraId="56D77895" w14:textId="56F6A3F1" w:rsidR="001264E3" w:rsidRDefault="006F324D">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8058877" w:history="1">
            <w:r w:rsidR="001264E3" w:rsidRPr="004A5ADC">
              <w:rPr>
                <w:rStyle w:val="-"/>
                <w:noProof/>
                <w:lang w:val="el-GR"/>
              </w:rPr>
              <w:t>2.2</w:t>
            </w:r>
            <w:r w:rsidR="001264E3">
              <w:rPr>
                <w:rFonts w:asciiTheme="minorHAnsi" w:eastAsiaTheme="minorEastAsia" w:hAnsiTheme="minorHAnsi" w:cstheme="minorBidi"/>
                <w:smallCaps w:val="0"/>
                <w:noProof/>
                <w:sz w:val="22"/>
                <w:szCs w:val="22"/>
                <w:lang w:val="en-US" w:eastAsia="en-US" w:bidi="he-IL"/>
              </w:rPr>
              <w:tab/>
            </w:r>
            <w:r w:rsidR="001264E3" w:rsidRPr="004A5ADC">
              <w:rPr>
                <w:rStyle w:val="-"/>
                <w:noProof/>
                <w:lang w:val="el-GR"/>
              </w:rPr>
              <w:t>Δικαίωμα Συμμετοχής - Κριτήρια Ποιοτικής Επιλογής</w:t>
            </w:r>
            <w:r w:rsidR="001264E3">
              <w:rPr>
                <w:noProof/>
                <w:webHidden/>
              </w:rPr>
              <w:tab/>
            </w:r>
            <w:r w:rsidR="001264E3">
              <w:rPr>
                <w:noProof/>
                <w:webHidden/>
              </w:rPr>
              <w:fldChar w:fldCharType="begin"/>
            </w:r>
            <w:r w:rsidR="001264E3">
              <w:rPr>
                <w:noProof/>
                <w:webHidden/>
              </w:rPr>
              <w:instrText xml:space="preserve"> PAGEREF _Toc128058877 \h </w:instrText>
            </w:r>
            <w:r w:rsidR="001264E3">
              <w:rPr>
                <w:noProof/>
                <w:webHidden/>
              </w:rPr>
            </w:r>
            <w:r w:rsidR="001264E3">
              <w:rPr>
                <w:noProof/>
                <w:webHidden/>
              </w:rPr>
              <w:fldChar w:fldCharType="separate"/>
            </w:r>
            <w:r>
              <w:rPr>
                <w:noProof/>
                <w:webHidden/>
              </w:rPr>
              <w:t>20</w:t>
            </w:r>
            <w:r w:rsidR="001264E3">
              <w:rPr>
                <w:noProof/>
                <w:webHidden/>
              </w:rPr>
              <w:fldChar w:fldCharType="end"/>
            </w:r>
          </w:hyperlink>
        </w:p>
        <w:p w14:paraId="2339C9B7" w14:textId="3E89219A" w:rsidR="001264E3" w:rsidRDefault="006F324D">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8058878" w:history="1">
            <w:r w:rsidR="001264E3" w:rsidRPr="004A5ADC">
              <w:rPr>
                <w:rStyle w:val="-"/>
                <w:noProof/>
                <w:lang w:val="el-GR"/>
              </w:rPr>
              <w:t>2.2.1</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Δικαιούμενοι συμμετοχής</w:t>
            </w:r>
            <w:r w:rsidR="001264E3">
              <w:rPr>
                <w:noProof/>
                <w:webHidden/>
              </w:rPr>
              <w:tab/>
            </w:r>
            <w:r w:rsidR="001264E3">
              <w:rPr>
                <w:noProof/>
                <w:webHidden/>
              </w:rPr>
              <w:fldChar w:fldCharType="begin"/>
            </w:r>
            <w:r w:rsidR="001264E3">
              <w:rPr>
                <w:noProof/>
                <w:webHidden/>
              </w:rPr>
              <w:instrText xml:space="preserve"> PAGEREF _Toc128058878 \h </w:instrText>
            </w:r>
            <w:r w:rsidR="001264E3">
              <w:rPr>
                <w:noProof/>
                <w:webHidden/>
              </w:rPr>
            </w:r>
            <w:r w:rsidR="001264E3">
              <w:rPr>
                <w:noProof/>
                <w:webHidden/>
              </w:rPr>
              <w:fldChar w:fldCharType="separate"/>
            </w:r>
            <w:r>
              <w:rPr>
                <w:noProof/>
                <w:webHidden/>
              </w:rPr>
              <w:t>20</w:t>
            </w:r>
            <w:r w:rsidR="001264E3">
              <w:rPr>
                <w:noProof/>
                <w:webHidden/>
              </w:rPr>
              <w:fldChar w:fldCharType="end"/>
            </w:r>
          </w:hyperlink>
        </w:p>
        <w:p w14:paraId="7AFC464C" w14:textId="3F0F997D" w:rsidR="001264E3" w:rsidRDefault="006F324D">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8058879" w:history="1">
            <w:r w:rsidR="001264E3" w:rsidRPr="004A5ADC">
              <w:rPr>
                <w:rStyle w:val="-"/>
                <w:noProof/>
                <w:lang w:val="el-GR"/>
              </w:rPr>
              <w:t>2.2.2</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Εγγύηση συμμετοχής</w:t>
            </w:r>
            <w:r w:rsidR="001264E3">
              <w:rPr>
                <w:noProof/>
                <w:webHidden/>
              </w:rPr>
              <w:tab/>
            </w:r>
            <w:r w:rsidR="001264E3">
              <w:rPr>
                <w:noProof/>
                <w:webHidden/>
              </w:rPr>
              <w:fldChar w:fldCharType="begin"/>
            </w:r>
            <w:r w:rsidR="001264E3">
              <w:rPr>
                <w:noProof/>
                <w:webHidden/>
              </w:rPr>
              <w:instrText xml:space="preserve"> PAGEREF _Toc128058879 \h </w:instrText>
            </w:r>
            <w:r w:rsidR="001264E3">
              <w:rPr>
                <w:noProof/>
                <w:webHidden/>
              </w:rPr>
            </w:r>
            <w:r w:rsidR="001264E3">
              <w:rPr>
                <w:noProof/>
                <w:webHidden/>
              </w:rPr>
              <w:fldChar w:fldCharType="separate"/>
            </w:r>
            <w:r>
              <w:rPr>
                <w:noProof/>
                <w:webHidden/>
              </w:rPr>
              <w:t>21</w:t>
            </w:r>
            <w:r w:rsidR="001264E3">
              <w:rPr>
                <w:noProof/>
                <w:webHidden/>
              </w:rPr>
              <w:fldChar w:fldCharType="end"/>
            </w:r>
          </w:hyperlink>
        </w:p>
        <w:p w14:paraId="3B21C320" w14:textId="551DDCB2" w:rsidR="001264E3" w:rsidRDefault="006F324D">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8058880" w:history="1">
            <w:r w:rsidR="001264E3" w:rsidRPr="004A5ADC">
              <w:rPr>
                <w:rStyle w:val="-"/>
                <w:noProof/>
                <w:lang w:val="el-GR"/>
              </w:rPr>
              <w:t>2.2.3</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Λόγοι αποκλεισμού</w:t>
            </w:r>
            <w:r w:rsidR="001264E3">
              <w:rPr>
                <w:noProof/>
                <w:webHidden/>
              </w:rPr>
              <w:tab/>
            </w:r>
            <w:r w:rsidR="001264E3">
              <w:rPr>
                <w:noProof/>
                <w:webHidden/>
              </w:rPr>
              <w:fldChar w:fldCharType="begin"/>
            </w:r>
            <w:r w:rsidR="001264E3">
              <w:rPr>
                <w:noProof/>
                <w:webHidden/>
              </w:rPr>
              <w:instrText xml:space="preserve"> PAGEREF _Toc128058880 \h </w:instrText>
            </w:r>
            <w:r w:rsidR="001264E3">
              <w:rPr>
                <w:noProof/>
                <w:webHidden/>
              </w:rPr>
            </w:r>
            <w:r w:rsidR="001264E3">
              <w:rPr>
                <w:noProof/>
                <w:webHidden/>
              </w:rPr>
              <w:fldChar w:fldCharType="separate"/>
            </w:r>
            <w:r>
              <w:rPr>
                <w:noProof/>
                <w:webHidden/>
              </w:rPr>
              <w:t>22</w:t>
            </w:r>
            <w:r w:rsidR="001264E3">
              <w:rPr>
                <w:noProof/>
                <w:webHidden/>
              </w:rPr>
              <w:fldChar w:fldCharType="end"/>
            </w:r>
          </w:hyperlink>
        </w:p>
        <w:p w14:paraId="194783A9" w14:textId="5B3A8527" w:rsidR="001264E3" w:rsidRDefault="006F324D">
          <w:pPr>
            <w:pStyle w:val="31"/>
            <w:tabs>
              <w:tab w:val="right" w:leader="dot" w:pos="9628"/>
            </w:tabs>
            <w:rPr>
              <w:rFonts w:asciiTheme="minorHAnsi" w:eastAsiaTheme="minorEastAsia" w:hAnsiTheme="minorHAnsi" w:cstheme="minorBidi"/>
              <w:i w:val="0"/>
              <w:iCs w:val="0"/>
              <w:noProof/>
              <w:sz w:val="22"/>
              <w:szCs w:val="22"/>
              <w:lang w:val="en-US" w:eastAsia="en-US" w:bidi="he-IL"/>
            </w:rPr>
          </w:pPr>
          <w:hyperlink w:anchor="_Toc128058881" w:history="1">
            <w:r w:rsidR="001264E3" w:rsidRPr="004A5ADC">
              <w:rPr>
                <w:rStyle w:val="-"/>
                <w:noProof/>
                <w:lang w:val="el-GR"/>
              </w:rPr>
              <w:t>Κριτήρια Ποιοτικής Επιλογής &amp; αποδεικτά στοιχεία</w:t>
            </w:r>
            <w:r w:rsidR="001264E3">
              <w:rPr>
                <w:noProof/>
                <w:webHidden/>
              </w:rPr>
              <w:tab/>
            </w:r>
            <w:r w:rsidR="001264E3">
              <w:rPr>
                <w:noProof/>
                <w:webHidden/>
              </w:rPr>
              <w:fldChar w:fldCharType="begin"/>
            </w:r>
            <w:r w:rsidR="001264E3">
              <w:rPr>
                <w:noProof/>
                <w:webHidden/>
              </w:rPr>
              <w:instrText xml:space="preserve"> PAGEREF _Toc128058881 \h </w:instrText>
            </w:r>
            <w:r w:rsidR="001264E3">
              <w:rPr>
                <w:noProof/>
                <w:webHidden/>
              </w:rPr>
            </w:r>
            <w:r w:rsidR="001264E3">
              <w:rPr>
                <w:noProof/>
                <w:webHidden/>
              </w:rPr>
              <w:fldChar w:fldCharType="separate"/>
            </w:r>
            <w:r>
              <w:rPr>
                <w:noProof/>
                <w:webHidden/>
              </w:rPr>
              <w:t>26</w:t>
            </w:r>
            <w:r w:rsidR="001264E3">
              <w:rPr>
                <w:noProof/>
                <w:webHidden/>
              </w:rPr>
              <w:fldChar w:fldCharType="end"/>
            </w:r>
          </w:hyperlink>
        </w:p>
        <w:p w14:paraId="6792A67C" w14:textId="4A8091B4" w:rsidR="001264E3" w:rsidRDefault="006F324D">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8058882" w:history="1">
            <w:r w:rsidR="001264E3" w:rsidRPr="004A5ADC">
              <w:rPr>
                <w:rStyle w:val="-"/>
                <w:noProof/>
                <w:lang w:val="el-GR"/>
              </w:rPr>
              <w:t>2.2.4</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Καταλληλόλητα άσκησης επαγγελματικής δραστηριότητας</w:t>
            </w:r>
            <w:r w:rsidR="001264E3">
              <w:rPr>
                <w:noProof/>
                <w:webHidden/>
              </w:rPr>
              <w:tab/>
            </w:r>
            <w:r w:rsidR="001264E3">
              <w:rPr>
                <w:noProof/>
                <w:webHidden/>
              </w:rPr>
              <w:fldChar w:fldCharType="begin"/>
            </w:r>
            <w:r w:rsidR="001264E3">
              <w:rPr>
                <w:noProof/>
                <w:webHidden/>
              </w:rPr>
              <w:instrText xml:space="preserve"> PAGEREF _Toc128058882 \h </w:instrText>
            </w:r>
            <w:r w:rsidR="001264E3">
              <w:rPr>
                <w:noProof/>
                <w:webHidden/>
              </w:rPr>
            </w:r>
            <w:r w:rsidR="001264E3">
              <w:rPr>
                <w:noProof/>
                <w:webHidden/>
              </w:rPr>
              <w:fldChar w:fldCharType="separate"/>
            </w:r>
            <w:r>
              <w:rPr>
                <w:noProof/>
                <w:webHidden/>
              </w:rPr>
              <w:t>26</w:t>
            </w:r>
            <w:r w:rsidR="001264E3">
              <w:rPr>
                <w:noProof/>
                <w:webHidden/>
              </w:rPr>
              <w:fldChar w:fldCharType="end"/>
            </w:r>
          </w:hyperlink>
        </w:p>
        <w:p w14:paraId="0009D6D1" w14:textId="7CD81257" w:rsidR="001264E3" w:rsidRDefault="006F324D">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8058883" w:history="1">
            <w:r w:rsidR="001264E3" w:rsidRPr="004A5ADC">
              <w:rPr>
                <w:rStyle w:val="-"/>
                <w:noProof/>
                <w:lang w:val="el-GR"/>
              </w:rPr>
              <w:t>2.2.5</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Οικονομική και χρηματοοικονομική επάρκεια</w:t>
            </w:r>
            <w:r w:rsidR="001264E3">
              <w:rPr>
                <w:noProof/>
                <w:webHidden/>
              </w:rPr>
              <w:tab/>
            </w:r>
            <w:r w:rsidR="001264E3">
              <w:rPr>
                <w:noProof/>
                <w:webHidden/>
              </w:rPr>
              <w:fldChar w:fldCharType="begin"/>
            </w:r>
            <w:r w:rsidR="001264E3">
              <w:rPr>
                <w:noProof/>
                <w:webHidden/>
              </w:rPr>
              <w:instrText xml:space="preserve"> PAGEREF _Toc128058883 \h </w:instrText>
            </w:r>
            <w:r w:rsidR="001264E3">
              <w:rPr>
                <w:noProof/>
                <w:webHidden/>
              </w:rPr>
            </w:r>
            <w:r w:rsidR="001264E3">
              <w:rPr>
                <w:noProof/>
                <w:webHidden/>
              </w:rPr>
              <w:fldChar w:fldCharType="separate"/>
            </w:r>
            <w:r>
              <w:rPr>
                <w:noProof/>
                <w:webHidden/>
              </w:rPr>
              <w:t>26</w:t>
            </w:r>
            <w:r w:rsidR="001264E3">
              <w:rPr>
                <w:noProof/>
                <w:webHidden/>
              </w:rPr>
              <w:fldChar w:fldCharType="end"/>
            </w:r>
          </w:hyperlink>
        </w:p>
        <w:p w14:paraId="1482B565" w14:textId="4A5FF884" w:rsidR="001264E3" w:rsidRDefault="006F324D">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8058884" w:history="1">
            <w:r w:rsidR="001264E3" w:rsidRPr="004A5ADC">
              <w:rPr>
                <w:rStyle w:val="-"/>
                <w:noProof/>
                <w:lang w:val="el-GR" w:eastAsia="en-US"/>
              </w:rPr>
              <w:t>2.2.6</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Τεχνική και επαγγελματική ικανότητα</w:t>
            </w:r>
            <w:r w:rsidR="001264E3">
              <w:rPr>
                <w:noProof/>
                <w:webHidden/>
              </w:rPr>
              <w:tab/>
            </w:r>
            <w:r w:rsidR="001264E3">
              <w:rPr>
                <w:noProof/>
                <w:webHidden/>
              </w:rPr>
              <w:fldChar w:fldCharType="begin"/>
            </w:r>
            <w:r w:rsidR="001264E3">
              <w:rPr>
                <w:noProof/>
                <w:webHidden/>
              </w:rPr>
              <w:instrText xml:space="preserve"> PAGEREF _Toc128058884 \h </w:instrText>
            </w:r>
            <w:r w:rsidR="001264E3">
              <w:rPr>
                <w:noProof/>
                <w:webHidden/>
              </w:rPr>
            </w:r>
            <w:r w:rsidR="001264E3">
              <w:rPr>
                <w:noProof/>
                <w:webHidden/>
              </w:rPr>
              <w:fldChar w:fldCharType="separate"/>
            </w:r>
            <w:r>
              <w:rPr>
                <w:noProof/>
                <w:webHidden/>
              </w:rPr>
              <w:t>27</w:t>
            </w:r>
            <w:r w:rsidR="001264E3">
              <w:rPr>
                <w:noProof/>
                <w:webHidden/>
              </w:rPr>
              <w:fldChar w:fldCharType="end"/>
            </w:r>
          </w:hyperlink>
        </w:p>
        <w:p w14:paraId="75759046" w14:textId="1366690E" w:rsidR="001264E3" w:rsidRDefault="006F324D">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28058885" w:history="1">
            <w:r w:rsidR="001264E3" w:rsidRPr="004A5ADC">
              <w:rPr>
                <w:rStyle w:val="-"/>
                <w:noProof/>
                <w:lang w:val="en-US" w:eastAsia="en-US"/>
              </w:rPr>
              <w:t>2.2.6.1</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eastAsia="en-US"/>
              </w:rPr>
              <w:t>Τεχνική</w:t>
            </w:r>
            <w:r w:rsidR="001264E3" w:rsidRPr="004A5ADC">
              <w:rPr>
                <w:rStyle w:val="-"/>
                <w:noProof/>
                <w:lang w:val="en-US" w:eastAsia="en-US"/>
              </w:rPr>
              <w:t xml:space="preserve"> </w:t>
            </w:r>
            <w:r w:rsidR="001264E3" w:rsidRPr="004A5ADC">
              <w:rPr>
                <w:rStyle w:val="-"/>
                <w:noProof/>
                <w:lang w:val="el-GR" w:eastAsia="en-US"/>
              </w:rPr>
              <w:t>Ικανότητα</w:t>
            </w:r>
            <w:r w:rsidR="001264E3">
              <w:rPr>
                <w:noProof/>
                <w:webHidden/>
              </w:rPr>
              <w:tab/>
            </w:r>
            <w:r w:rsidR="001264E3">
              <w:rPr>
                <w:noProof/>
                <w:webHidden/>
              </w:rPr>
              <w:fldChar w:fldCharType="begin"/>
            </w:r>
            <w:r w:rsidR="001264E3">
              <w:rPr>
                <w:noProof/>
                <w:webHidden/>
              </w:rPr>
              <w:instrText xml:space="preserve"> PAGEREF _Toc128058885 \h </w:instrText>
            </w:r>
            <w:r w:rsidR="001264E3">
              <w:rPr>
                <w:noProof/>
                <w:webHidden/>
              </w:rPr>
            </w:r>
            <w:r w:rsidR="001264E3">
              <w:rPr>
                <w:noProof/>
                <w:webHidden/>
              </w:rPr>
              <w:fldChar w:fldCharType="separate"/>
            </w:r>
            <w:r>
              <w:rPr>
                <w:noProof/>
                <w:webHidden/>
              </w:rPr>
              <w:t>27</w:t>
            </w:r>
            <w:r w:rsidR="001264E3">
              <w:rPr>
                <w:noProof/>
                <w:webHidden/>
              </w:rPr>
              <w:fldChar w:fldCharType="end"/>
            </w:r>
          </w:hyperlink>
        </w:p>
        <w:p w14:paraId="3A2CB7D9" w14:textId="4E7EA115" w:rsidR="001264E3" w:rsidRDefault="006F324D">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28058886" w:history="1">
            <w:r w:rsidR="001264E3" w:rsidRPr="004A5ADC">
              <w:rPr>
                <w:rStyle w:val="-"/>
                <w:noProof/>
                <w:lang w:val="el-GR" w:eastAsia="en-US"/>
              </w:rPr>
              <w:t>2.2.6.2</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eastAsia="en-US"/>
              </w:rPr>
              <w:t>Επαγγελματική Ικανότητα – Ομάδα Έργου</w:t>
            </w:r>
            <w:r w:rsidR="001264E3">
              <w:rPr>
                <w:noProof/>
                <w:webHidden/>
              </w:rPr>
              <w:tab/>
            </w:r>
            <w:r w:rsidR="001264E3">
              <w:rPr>
                <w:noProof/>
                <w:webHidden/>
              </w:rPr>
              <w:fldChar w:fldCharType="begin"/>
            </w:r>
            <w:r w:rsidR="001264E3">
              <w:rPr>
                <w:noProof/>
                <w:webHidden/>
              </w:rPr>
              <w:instrText xml:space="preserve"> PAGEREF _Toc128058886 \h </w:instrText>
            </w:r>
            <w:r w:rsidR="001264E3">
              <w:rPr>
                <w:noProof/>
                <w:webHidden/>
              </w:rPr>
            </w:r>
            <w:r w:rsidR="001264E3">
              <w:rPr>
                <w:noProof/>
                <w:webHidden/>
              </w:rPr>
              <w:fldChar w:fldCharType="separate"/>
            </w:r>
            <w:r>
              <w:rPr>
                <w:noProof/>
                <w:webHidden/>
              </w:rPr>
              <w:t>27</w:t>
            </w:r>
            <w:r w:rsidR="001264E3">
              <w:rPr>
                <w:noProof/>
                <w:webHidden/>
              </w:rPr>
              <w:fldChar w:fldCharType="end"/>
            </w:r>
          </w:hyperlink>
        </w:p>
        <w:p w14:paraId="6095CF2E" w14:textId="0B544D51" w:rsidR="001264E3" w:rsidRDefault="006F324D">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8058887" w:history="1">
            <w:r w:rsidR="001264E3" w:rsidRPr="004A5ADC">
              <w:rPr>
                <w:rStyle w:val="-"/>
                <w:noProof/>
                <w:lang w:val="el-GR"/>
              </w:rPr>
              <w:t>2.2.7</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Πρότυπα διασφάλισης ποιότητας</w:t>
            </w:r>
            <w:r w:rsidR="001264E3">
              <w:rPr>
                <w:noProof/>
                <w:webHidden/>
              </w:rPr>
              <w:tab/>
            </w:r>
            <w:r w:rsidR="001264E3">
              <w:rPr>
                <w:noProof/>
                <w:webHidden/>
              </w:rPr>
              <w:fldChar w:fldCharType="begin"/>
            </w:r>
            <w:r w:rsidR="001264E3">
              <w:rPr>
                <w:noProof/>
                <w:webHidden/>
              </w:rPr>
              <w:instrText xml:space="preserve"> PAGEREF _Toc128058887 \h </w:instrText>
            </w:r>
            <w:r w:rsidR="001264E3">
              <w:rPr>
                <w:noProof/>
                <w:webHidden/>
              </w:rPr>
            </w:r>
            <w:r w:rsidR="001264E3">
              <w:rPr>
                <w:noProof/>
                <w:webHidden/>
              </w:rPr>
              <w:fldChar w:fldCharType="separate"/>
            </w:r>
            <w:r>
              <w:rPr>
                <w:noProof/>
                <w:webHidden/>
              </w:rPr>
              <w:t>28</w:t>
            </w:r>
            <w:r w:rsidR="001264E3">
              <w:rPr>
                <w:noProof/>
                <w:webHidden/>
              </w:rPr>
              <w:fldChar w:fldCharType="end"/>
            </w:r>
          </w:hyperlink>
        </w:p>
        <w:p w14:paraId="6E39FF42" w14:textId="35F1BA63" w:rsidR="001264E3" w:rsidRDefault="006F324D">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8058888" w:history="1">
            <w:r w:rsidR="001264E3" w:rsidRPr="004A5ADC">
              <w:rPr>
                <w:rStyle w:val="-"/>
                <w:noProof/>
                <w:lang w:val="el-GR"/>
              </w:rPr>
              <w:t>2.2.8</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Στήριξη στην ικανότητα τρίτων – Υπεργολαβία</w:t>
            </w:r>
            <w:r w:rsidR="001264E3">
              <w:rPr>
                <w:noProof/>
                <w:webHidden/>
              </w:rPr>
              <w:tab/>
            </w:r>
            <w:r w:rsidR="001264E3">
              <w:rPr>
                <w:noProof/>
                <w:webHidden/>
              </w:rPr>
              <w:fldChar w:fldCharType="begin"/>
            </w:r>
            <w:r w:rsidR="001264E3">
              <w:rPr>
                <w:noProof/>
                <w:webHidden/>
              </w:rPr>
              <w:instrText xml:space="preserve"> PAGEREF _Toc128058888 \h </w:instrText>
            </w:r>
            <w:r w:rsidR="001264E3">
              <w:rPr>
                <w:noProof/>
                <w:webHidden/>
              </w:rPr>
            </w:r>
            <w:r w:rsidR="001264E3">
              <w:rPr>
                <w:noProof/>
                <w:webHidden/>
              </w:rPr>
              <w:fldChar w:fldCharType="separate"/>
            </w:r>
            <w:r>
              <w:rPr>
                <w:noProof/>
                <w:webHidden/>
              </w:rPr>
              <w:t>29</w:t>
            </w:r>
            <w:r w:rsidR="001264E3">
              <w:rPr>
                <w:noProof/>
                <w:webHidden/>
              </w:rPr>
              <w:fldChar w:fldCharType="end"/>
            </w:r>
          </w:hyperlink>
        </w:p>
        <w:p w14:paraId="4202883A" w14:textId="25E71DCE" w:rsidR="001264E3" w:rsidRDefault="006F324D">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28058889" w:history="1">
            <w:r w:rsidR="001264E3" w:rsidRPr="004A5ADC">
              <w:rPr>
                <w:rStyle w:val="-"/>
                <w:noProof/>
                <w:lang w:val="el-GR"/>
              </w:rPr>
              <w:t>2.2.8.1</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Στήριξη στην ικανότητα τρίτων</w:t>
            </w:r>
            <w:r w:rsidR="001264E3">
              <w:rPr>
                <w:noProof/>
                <w:webHidden/>
              </w:rPr>
              <w:tab/>
            </w:r>
            <w:r w:rsidR="001264E3">
              <w:rPr>
                <w:noProof/>
                <w:webHidden/>
              </w:rPr>
              <w:fldChar w:fldCharType="begin"/>
            </w:r>
            <w:r w:rsidR="001264E3">
              <w:rPr>
                <w:noProof/>
                <w:webHidden/>
              </w:rPr>
              <w:instrText xml:space="preserve"> PAGEREF _Toc128058889 \h </w:instrText>
            </w:r>
            <w:r w:rsidR="001264E3">
              <w:rPr>
                <w:noProof/>
                <w:webHidden/>
              </w:rPr>
            </w:r>
            <w:r w:rsidR="001264E3">
              <w:rPr>
                <w:noProof/>
                <w:webHidden/>
              </w:rPr>
              <w:fldChar w:fldCharType="separate"/>
            </w:r>
            <w:r>
              <w:rPr>
                <w:noProof/>
                <w:webHidden/>
              </w:rPr>
              <w:t>29</w:t>
            </w:r>
            <w:r w:rsidR="001264E3">
              <w:rPr>
                <w:noProof/>
                <w:webHidden/>
              </w:rPr>
              <w:fldChar w:fldCharType="end"/>
            </w:r>
          </w:hyperlink>
        </w:p>
        <w:p w14:paraId="7630FFA5" w14:textId="7A79FB12" w:rsidR="001264E3" w:rsidRDefault="006F324D">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28058890" w:history="1">
            <w:r w:rsidR="001264E3" w:rsidRPr="004A5ADC">
              <w:rPr>
                <w:rStyle w:val="-"/>
                <w:noProof/>
                <w:lang w:val="el-GR"/>
              </w:rPr>
              <w:t>2.2.8.2</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Υπεργολαβία</w:t>
            </w:r>
            <w:r w:rsidR="001264E3">
              <w:rPr>
                <w:noProof/>
                <w:webHidden/>
              </w:rPr>
              <w:tab/>
            </w:r>
            <w:r w:rsidR="001264E3">
              <w:rPr>
                <w:noProof/>
                <w:webHidden/>
              </w:rPr>
              <w:fldChar w:fldCharType="begin"/>
            </w:r>
            <w:r w:rsidR="001264E3">
              <w:rPr>
                <w:noProof/>
                <w:webHidden/>
              </w:rPr>
              <w:instrText xml:space="preserve"> PAGEREF _Toc128058890 \h </w:instrText>
            </w:r>
            <w:r w:rsidR="001264E3">
              <w:rPr>
                <w:noProof/>
                <w:webHidden/>
              </w:rPr>
            </w:r>
            <w:r w:rsidR="001264E3">
              <w:rPr>
                <w:noProof/>
                <w:webHidden/>
              </w:rPr>
              <w:fldChar w:fldCharType="separate"/>
            </w:r>
            <w:r>
              <w:rPr>
                <w:noProof/>
                <w:webHidden/>
              </w:rPr>
              <w:t>30</w:t>
            </w:r>
            <w:r w:rsidR="001264E3">
              <w:rPr>
                <w:noProof/>
                <w:webHidden/>
              </w:rPr>
              <w:fldChar w:fldCharType="end"/>
            </w:r>
          </w:hyperlink>
        </w:p>
        <w:p w14:paraId="50CC5055" w14:textId="42833A94" w:rsidR="001264E3" w:rsidRDefault="006F324D">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8058891" w:history="1">
            <w:r w:rsidR="001264E3" w:rsidRPr="004A5ADC">
              <w:rPr>
                <w:rStyle w:val="-"/>
                <w:noProof/>
                <w:lang w:val="el-GR"/>
              </w:rPr>
              <w:t>2.2.9</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Κανόνες απόδειξης ποιοτικής επιλογής</w:t>
            </w:r>
            <w:r w:rsidR="001264E3">
              <w:rPr>
                <w:noProof/>
                <w:webHidden/>
              </w:rPr>
              <w:tab/>
            </w:r>
            <w:r w:rsidR="001264E3">
              <w:rPr>
                <w:noProof/>
                <w:webHidden/>
              </w:rPr>
              <w:fldChar w:fldCharType="begin"/>
            </w:r>
            <w:r w:rsidR="001264E3">
              <w:rPr>
                <w:noProof/>
                <w:webHidden/>
              </w:rPr>
              <w:instrText xml:space="preserve"> PAGEREF _Toc128058891 \h </w:instrText>
            </w:r>
            <w:r w:rsidR="001264E3">
              <w:rPr>
                <w:noProof/>
                <w:webHidden/>
              </w:rPr>
            </w:r>
            <w:r w:rsidR="001264E3">
              <w:rPr>
                <w:noProof/>
                <w:webHidden/>
              </w:rPr>
              <w:fldChar w:fldCharType="separate"/>
            </w:r>
            <w:r>
              <w:rPr>
                <w:noProof/>
                <w:webHidden/>
              </w:rPr>
              <w:t>30</w:t>
            </w:r>
            <w:r w:rsidR="001264E3">
              <w:rPr>
                <w:noProof/>
                <w:webHidden/>
              </w:rPr>
              <w:fldChar w:fldCharType="end"/>
            </w:r>
          </w:hyperlink>
        </w:p>
        <w:p w14:paraId="49329C3A" w14:textId="0BFB72E3" w:rsidR="001264E3" w:rsidRDefault="006F324D">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28058892" w:history="1">
            <w:r w:rsidR="001264E3" w:rsidRPr="004A5ADC">
              <w:rPr>
                <w:rStyle w:val="-"/>
                <w:noProof/>
                <w:lang w:val="el-GR"/>
              </w:rPr>
              <w:t>2.2.9.1</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Προκαταρκτική απόδειξη κατά την υποβολή προσφορών</w:t>
            </w:r>
            <w:r w:rsidR="001264E3">
              <w:rPr>
                <w:noProof/>
                <w:webHidden/>
              </w:rPr>
              <w:tab/>
            </w:r>
            <w:r w:rsidR="001264E3">
              <w:rPr>
                <w:noProof/>
                <w:webHidden/>
              </w:rPr>
              <w:fldChar w:fldCharType="begin"/>
            </w:r>
            <w:r w:rsidR="001264E3">
              <w:rPr>
                <w:noProof/>
                <w:webHidden/>
              </w:rPr>
              <w:instrText xml:space="preserve"> PAGEREF _Toc128058892 \h </w:instrText>
            </w:r>
            <w:r w:rsidR="001264E3">
              <w:rPr>
                <w:noProof/>
                <w:webHidden/>
              </w:rPr>
            </w:r>
            <w:r w:rsidR="001264E3">
              <w:rPr>
                <w:noProof/>
                <w:webHidden/>
              </w:rPr>
              <w:fldChar w:fldCharType="separate"/>
            </w:r>
            <w:r>
              <w:rPr>
                <w:noProof/>
                <w:webHidden/>
              </w:rPr>
              <w:t>30</w:t>
            </w:r>
            <w:r w:rsidR="001264E3">
              <w:rPr>
                <w:noProof/>
                <w:webHidden/>
              </w:rPr>
              <w:fldChar w:fldCharType="end"/>
            </w:r>
          </w:hyperlink>
        </w:p>
        <w:p w14:paraId="35A0449F" w14:textId="0584F9BC" w:rsidR="001264E3" w:rsidRDefault="006F324D">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28058893" w:history="1">
            <w:r w:rsidR="001264E3" w:rsidRPr="004A5ADC">
              <w:rPr>
                <w:rStyle w:val="-"/>
                <w:noProof/>
                <w:lang w:val="el-GR"/>
              </w:rPr>
              <w:t>2.2.9.2</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Αποδεικτικά μέσα - Δικαιολογητικά προσωρινού αναδόχου</w:t>
            </w:r>
            <w:r w:rsidR="001264E3">
              <w:rPr>
                <w:noProof/>
                <w:webHidden/>
              </w:rPr>
              <w:tab/>
            </w:r>
            <w:r w:rsidR="001264E3">
              <w:rPr>
                <w:noProof/>
                <w:webHidden/>
              </w:rPr>
              <w:fldChar w:fldCharType="begin"/>
            </w:r>
            <w:r w:rsidR="001264E3">
              <w:rPr>
                <w:noProof/>
                <w:webHidden/>
              </w:rPr>
              <w:instrText xml:space="preserve"> PAGEREF _Toc128058893 \h </w:instrText>
            </w:r>
            <w:r w:rsidR="001264E3">
              <w:rPr>
                <w:noProof/>
                <w:webHidden/>
              </w:rPr>
            </w:r>
            <w:r w:rsidR="001264E3">
              <w:rPr>
                <w:noProof/>
                <w:webHidden/>
              </w:rPr>
              <w:fldChar w:fldCharType="separate"/>
            </w:r>
            <w:r>
              <w:rPr>
                <w:noProof/>
                <w:webHidden/>
              </w:rPr>
              <w:t>32</w:t>
            </w:r>
            <w:r w:rsidR="001264E3">
              <w:rPr>
                <w:noProof/>
                <w:webHidden/>
              </w:rPr>
              <w:fldChar w:fldCharType="end"/>
            </w:r>
          </w:hyperlink>
        </w:p>
        <w:p w14:paraId="607562A6" w14:textId="5034FA4D" w:rsidR="001264E3" w:rsidRDefault="006F324D">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8058894" w:history="1">
            <w:r w:rsidR="001264E3" w:rsidRPr="004A5ADC">
              <w:rPr>
                <w:rStyle w:val="-"/>
                <w:noProof/>
                <w:lang w:val="el-GR"/>
              </w:rPr>
              <w:t>2.3</w:t>
            </w:r>
            <w:r w:rsidR="001264E3">
              <w:rPr>
                <w:rFonts w:asciiTheme="minorHAnsi" w:eastAsiaTheme="minorEastAsia" w:hAnsiTheme="minorHAnsi" w:cstheme="minorBidi"/>
                <w:smallCaps w:val="0"/>
                <w:noProof/>
                <w:sz w:val="22"/>
                <w:szCs w:val="22"/>
                <w:lang w:val="en-US" w:eastAsia="en-US" w:bidi="he-IL"/>
              </w:rPr>
              <w:tab/>
            </w:r>
            <w:r w:rsidR="001264E3" w:rsidRPr="004A5ADC">
              <w:rPr>
                <w:rStyle w:val="-"/>
                <w:noProof/>
                <w:lang w:val="el-GR"/>
              </w:rPr>
              <w:t>Κριτήρια Ανάθεσης</w:t>
            </w:r>
            <w:r w:rsidR="001264E3">
              <w:rPr>
                <w:noProof/>
                <w:webHidden/>
              </w:rPr>
              <w:tab/>
            </w:r>
            <w:r w:rsidR="001264E3">
              <w:rPr>
                <w:noProof/>
                <w:webHidden/>
              </w:rPr>
              <w:fldChar w:fldCharType="begin"/>
            </w:r>
            <w:r w:rsidR="001264E3">
              <w:rPr>
                <w:noProof/>
                <w:webHidden/>
              </w:rPr>
              <w:instrText xml:space="preserve"> PAGEREF _Toc128058894 \h </w:instrText>
            </w:r>
            <w:r w:rsidR="001264E3">
              <w:rPr>
                <w:noProof/>
                <w:webHidden/>
              </w:rPr>
            </w:r>
            <w:r w:rsidR="001264E3">
              <w:rPr>
                <w:noProof/>
                <w:webHidden/>
              </w:rPr>
              <w:fldChar w:fldCharType="separate"/>
            </w:r>
            <w:r>
              <w:rPr>
                <w:noProof/>
                <w:webHidden/>
              </w:rPr>
              <w:t>41</w:t>
            </w:r>
            <w:r w:rsidR="001264E3">
              <w:rPr>
                <w:noProof/>
                <w:webHidden/>
              </w:rPr>
              <w:fldChar w:fldCharType="end"/>
            </w:r>
          </w:hyperlink>
        </w:p>
        <w:p w14:paraId="125660CF" w14:textId="30CCBCBD" w:rsidR="001264E3" w:rsidRDefault="006F324D">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8058895" w:history="1">
            <w:r w:rsidR="001264E3" w:rsidRPr="004A5ADC">
              <w:rPr>
                <w:rStyle w:val="-"/>
                <w:noProof/>
                <w:lang w:val="el-GR"/>
              </w:rPr>
              <w:t>2.3.1</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Κριτήριο ανάθεσης</w:t>
            </w:r>
            <w:r w:rsidR="001264E3">
              <w:rPr>
                <w:noProof/>
                <w:webHidden/>
              </w:rPr>
              <w:tab/>
            </w:r>
            <w:r w:rsidR="001264E3">
              <w:rPr>
                <w:noProof/>
                <w:webHidden/>
              </w:rPr>
              <w:fldChar w:fldCharType="begin"/>
            </w:r>
            <w:r w:rsidR="001264E3">
              <w:rPr>
                <w:noProof/>
                <w:webHidden/>
              </w:rPr>
              <w:instrText xml:space="preserve"> PAGEREF _Toc128058895 \h </w:instrText>
            </w:r>
            <w:r w:rsidR="001264E3">
              <w:rPr>
                <w:noProof/>
                <w:webHidden/>
              </w:rPr>
            </w:r>
            <w:r w:rsidR="001264E3">
              <w:rPr>
                <w:noProof/>
                <w:webHidden/>
              </w:rPr>
              <w:fldChar w:fldCharType="separate"/>
            </w:r>
            <w:r>
              <w:rPr>
                <w:noProof/>
                <w:webHidden/>
              </w:rPr>
              <w:t>41</w:t>
            </w:r>
            <w:r w:rsidR="001264E3">
              <w:rPr>
                <w:noProof/>
                <w:webHidden/>
              </w:rPr>
              <w:fldChar w:fldCharType="end"/>
            </w:r>
          </w:hyperlink>
        </w:p>
        <w:p w14:paraId="16CCAB43" w14:textId="521CED2E" w:rsidR="001264E3" w:rsidRDefault="006F324D">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8058896" w:history="1">
            <w:r w:rsidR="001264E3" w:rsidRPr="004A5ADC">
              <w:rPr>
                <w:rStyle w:val="-"/>
                <w:noProof/>
                <w:lang w:val="el-GR"/>
              </w:rPr>
              <w:t>2.3.2</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Βαθμολόγηση και κατάταξη προσφορών</w:t>
            </w:r>
            <w:r w:rsidR="001264E3">
              <w:rPr>
                <w:noProof/>
                <w:webHidden/>
              </w:rPr>
              <w:tab/>
            </w:r>
            <w:r w:rsidR="001264E3">
              <w:rPr>
                <w:noProof/>
                <w:webHidden/>
              </w:rPr>
              <w:fldChar w:fldCharType="begin"/>
            </w:r>
            <w:r w:rsidR="001264E3">
              <w:rPr>
                <w:noProof/>
                <w:webHidden/>
              </w:rPr>
              <w:instrText xml:space="preserve"> PAGEREF _Toc128058896 \h </w:instrText>
            </w:r>
            <w:r w:rsidR="001264E3">
              <w:rPr>
                <w:noProof/>
                <w:webHidden/>
              </w:rPr>
            </w:r>
            <w:r w:rsidR="001264E3">
              <w:rPr>
                <w:noProof/>
                <w:webHidden/>
              </w:rPr>
              <w:fldChar w:fldCharType="separate"/>
            </w:r>
            <w:r>
              <w:rPr>
                <w:noProof/>
                <w:webHidden/>
              </w:rPr>
              <w:t>47</w:t>
            </w:r>
            <w:r w:rsidR="001264E3">
              <w:rPr>
                <w:noProof/>
                <w:webHidden/>
              </w:rPr>
              <w:fldChar w:fldCharType="end"/>
            </w:r>
          </w:hyperlink>
        </w:p>
        <w:p w14:paraId="44D2D672" w14:textId="055F3757" w:rsidR="001264E3" w:rsidRDefault="006F324D">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28058897" w:history="1">
            <w:r w:rsidR="001264E3" w:rsidRPr="004A5ADC">
              <w:rPr>
                <w:rStyle w:val="-"/>
                <w:noProof/>
                <w:lang w:val="el-GR"/>
              </w:rPr>
              <w:t>2.3.2.1</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Βαθμολόγηση Τεχνικών Προσφορών</w:t>
            </w:r>
            <w:r w:rsidR="001264E3">
              <w:rPr>
                <w:noProof/>
                <w:webHidden/>
              </w:rPr>
              <w:tab/>
            </w:r>
            <w:r w:rsidR="001264E3">
              <w:rPr>
                <w:noProof/>
                <w:webHidden/>
              </w:rPr>
              <w:fldChar w:fldCharType="begin"/>
            </w:r>
            <w:r w:rsidR="001264E3">
              <w:rPr>
                <w:noProof/>
                <w:webHidden/>
              </w:rPr>
              <w:instrText xml:space="preserve"> PAGEREF _Toc128058897 \h </w:instrText>
            </w:r>
            <w:r w:rsidR="001264E3">
              <w:rPr>
                <w:noProof/>
                <w:webHidden/>
              </w:rPr>
            </w:r>
            <w:r w:rsidR="001264E3">
              <w:rPr>
                <w:noProof/>
                <w:webHidden/>
              </w:rPr>
              <w:fldChar w:fldCharType="separate"/>
            </w:r>
            <w:r>
              <w:rPr>
                <w:noProof/>
                <w:webHidden/>
              </w:rPr>
              <w:t>47</w:t>
            </w:r>
            <w:r w:rsidR="001264E3">
              <w:rPr>
                <w:noProof/>
                <w:webHidden/>
              </w:rPr>
              <w:fldChar w:fldCharType="end"/>
            </w:r>
          </w:hyperlink>
        </w:p>
        <w:p w14:paraId="6779BA97" w14:textId="50DABA8D" w:rsidR="001264E3" w:rsidRDefault="006F324D">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28058898" w:history="1">
            <w:r w:rsidR="001264E3" w:rsidRPr="004A5ADC">
              <w:rPr>
                <w:rStyle w:val="-"/>
                <w:noProof/>
                <w:lang w:val="el-GR"/>
              </w:rPr>
              <w:t>2.3.2.2</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Κατάταξη προσφορών</w:t>
            </w:r>
            <w:r w:rsidR="001264E3">
              <w:rPr>
                <w:noProof/>
                <w:webHidden/>
              </w:rPr>
              <w:tab/>
            </w:r>
            <w:r w:rsidR="001264E3">
              <w:rPr>
                <w:noProof/>
                <w:webHidden/>
              </w:rPr>
              <w:fldChar w:fldCharType="begin"/>
            </w:r>
            <w:r w:rsidR="001264E3">
              <w:rPr>
                <w:noProof/>
                <w:webHidden/>
              </w:rPr>
              <w:instrText xml:space="preserve"> PAGEREF _Toc128058898 \h </w:instrText>
            </w:r>
            <w:r w:rsidR="001264E3">
              <w:rPr>
                <w:noProof/>
                <w:webHidden/>
              </w:rPr>
            </w:r>
            <w:r w:rsidR="001264E3">
              <w:rPr>
                <w:noProof/>
                <w:webHidden/>
              </w:rPr>
              <w:fldChar w:fldCharType="separate"/>
            </w:r>
            <w:r>
              <w:rPr>
                <w:noProof/>
                <w:webHidden/>
              </w:rPr>
              <w:t>47</w:t>
            </w:r>
            <w:r w:rsidR="001264E3">
              <w:rPr>
                <w:noProof/>
                <w:webHidden/>
              </w:rPr>
              <w:fldChar w:fldCharType="end"/>
            </w:r>
          </w:hyperlink>
        </w:p>
        <w:p w14:paraId="43F81144" w14:textId="40A2FA5F" w:rsidR="001264E3" w:rsidRDefault="006F324D">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28058899" w:history="1">
            <w:r w:rsidR="001264E3" w:rsidRPr="004A5ADC">
              <w:rPr>
                <w:rStyle w:val="-"/>
                <w:noProof/>
                <w:lang w:val="el-GR"/>
              </w:rPr>
              <w:t>2.3.2.3</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Διαμόρφωση συγκριτικού κόστους Προσφοράς</w:t>
            </w:r>
            <w:r w:rsidR="001264E3">
              <w:rPr>
                <w:noProof/>
                <w:webHidden/>
              </w:rPr>
              <w:tab/>
            </w:r>
            <w:r w:rsidR="001264E3">
              <w:rPr>
                <w:noProof/>
                <w:webHidden/>
              </w:rPr>
              <w:fldChar w:fldCharType="begin"/>
            </w:r>
            <w:r w:rsidR="001264E3">
              <w:rPr>
                <w:noProof/>
                <w:webHidden/>
              </w:rPr>
              <w:instrText xml:space="preserve"> PAGEREF _Toc128058899 \h </w:instrText>
            </w:r>
            <w:r w:rsidR="001264E3">
              <w:rPr>
                <w:noProof/>
                <w:webHidden/>
              </w:rPr>
            </w:r>
            <w:r w:rsidR="001264E3">
              <w:rPr>
                <w:noProof/>
                <w:webHidden/>
              </w:rPr>
              <w:fldChar w:fldCharType="separate"/>
            </w:r>
            <w:r>
              <w:rPr>
                <w:noProof/>
                <w:webHidden/>
              </w:rPr>
              <w:t>48</w:t>
            </w:r>
            <w:r w:rsidR="001264E3">
              <w:rPr>
                <w:noProof/>
                <w:webHidden/>
              </w:rPr>
              <w:fldChar w:fldCharType="end"/>
            </w:r>
          </w:hyperlink>
        </w:p>
        <w:p w14:paraId="1EBB3273" w14:textId="0F8FEF76" w:rsidR="001264E3" w:rsidRDefault="006F324D">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8058900" w:history="1">
            <w:r w:rsidR="001264E3" w:rsidRPr="004A5ADC">
              <w:rPr>
                <w:rStyle w:val="-"/>
                <w:noProof/>
                <w:lang w:val="el-GR"/>
              </w:rPr>
              <w:t>2.4</w:t>
            </w:r>
            <w:r w:rsidR="001264E3">
              <w:rPr>
                <w:rFonts w:asciiTheme="minorHAnsi" w:eastAsiaTheme="minorEastAsia" w:hAnsiTheme="minorHAnsi" w:cstheme="minorBidi"/>
                <w:smallCaps w:val="0"/>
                <w:noProof/>
                <w:sz w:val="22"/>
                <w:szCs w:val="22"/>
                <w:lang w:val="en-US" w:eastAsia="en-US" w:bidi="he-IL"/>
              </w:rPr>
              <w:tab/>
            </w:r>
            <w:r w:rsidR="001264E3" w:rsidRPr="004A5ADC">
              <w:rPr>
                <w:rStyle w:val="-"/>
                <w:noProof/>
                <w:lang w:val="el-GR"/>
              </w:rPr>
              <w:t>Κατάρτιση - Περιεχόμενο Προσφορών</w:t>
            </w:r>
            <w:r w:rsidR="001264E3">
              <w:rPr>
                <w:noProof/>
                <w:webHidden/>
              </w:rPr>
              <w:tab/>
            </w:r>
            <w:r w:rsidR="001264E3">
              <w:rPr>
                <w:noProof/>
                <w:webHidden/>
              </w:rPr>
              <w:fldChar w:fldCharType="begin"/>
            </w:r>
            <w:r w:rsidR="001264E3">
              <w:rPr>
                <w:noProof/>
                <w:webHidden/>
              </w:rPr>
              <w:instrText xml:space="preserve"> PAGEREF _Toc128058900 \h </w:instrText>
            </w:r>
            <w:r w:rsidR="001264E3">
              <w:rPr>
                <w:noProof/>
                <w:webHidden/>
              </w:rPr>
            </w:r>
            <w:r w:rsidR="001264E3">
              <w:rPr>
                <w:noProof/>
                <w:webHidden/>
              </w:rPr>
              <w:fldChar w:fldCharType="separate"/>
            </w:r>
            <w:r>
              <w:rPr>
                <w:noProof/>
                <w:webHidden/>
              </w:rPr>
              <w:t>49</w:t>
            </w:r>
            <w:r w:rsidR="001264E3">
              <w:rPr>
                <w:noProof/>
                <w:webHidden/>
              </w:rPr>
              <w:fldChar w:fldCharType="end"/>
            </w:r>
          </w:hyperlink>
        </w:p>
        <w:p w14:paraId="0E8B29F7" w14:textId="43284E05" w:rsidR="001264E3" w:rsidRDefault="006F324D">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8058901" w:history="1">
            <w:r w:rsidR="001264E3" w:rsidRPr="004A5ADC">
              <w:rPr>
                <w:rStyle w:val="-"/>
                <w:noProof/>
                <w:lang w:val="el-GR"/>
              </w:rPr>
              <w:t>2.4.1</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Γενικοί όροι υποβολής προσφορών</w:t>
            </w:r>
            <w:r w:rsidR="001264E3">
              <w:rPr>
                <w:noProof/>
                <w:webHidden/>
              </w:rPr>
              <w:tab/>
            </w:r>
            <w:r w:rsidR="001264E3">
              <w:rPr>
                <w:noProof/>
                <w:webHidden/>
              </w:rPr>
              <w:fldChar w:fldCharType="begin"/>
            </w:r>
            <w:r w:rsidR="001264E3">
              <w:rPr>
                <w:noProof/>
                <w:webHidden/>
              </w:rPr>
              <w:instrText xml:space="preserve"> PAGEREF _Toc128058901 \h </w:instrText>
            </w:r>
            <w:r w:rsidR="001264E3">
              <w:rPr>
                <w:noProof/>
                <w:webHidden/>
              </w:rPr>
            </w:r>
            <w:r w:rsidR="001264E3">
              <w:rPr>
                <w:noProof/>
                <w:webHidden/>
              </w:rPr>
              <w:fldChar w:fldCharType="separate"/>
            </w:r>
            <w:r>
              <w:rPr>
                <w:noProof/>
                <w:webHidden/>
              </w:rPr>
              <w:t>49</w:t>
            </w:r>
            <w:r w:rsidR="001264E3">
              <w:rPr>
                <w:noProof/>
                <w:webHidden/>
              </w:rPr>
              <w:fldChar w:fldCharType="end"/>
            </w:r>
          </w:hyperlink>
        </w:p>
        <w:p w14:paraId="0BD5A773" w14:textId="2491747A" w:rsidR="001264E3" w:rsidRDefault="006F324D">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8058902" w:history="1">
            <w:r w:rsidR="001264E3" w:rsidRPr="004A5ADC">
              <w:rPr>
                <w:rStyle w:val="-"/>
                <w:noProof/>
                <w:lang w:val="el-GR"/>
              </w:rPr>
              <w:t>2.4.2</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Χρόνος και Τρόπος υποβολής προσφορών</w:t>
            </w:r>
            <w:r w:rsidR="001264E3">
              <w:rPr>
                <w:noProof/>
                <w:webHidden/>
              </w:rPr>
              <w:tab/>
            </w:r>
            <w:r w:rsidR="001264E3">
              <w:rPr>
                <w:noProof/>
                <w:webHidden/>
              </w:rPr>
              <w:fldChar w:fldCharType="begin"/>
            </w:r>
            <w:r w:rsidR="001264E3">
              <w:rPr>
                <w:noProof/>
                <w:webHidden/>
              </w:rPr>
              <w:instrText xml:space="preserve"> PAGEREF _Toc128058902 \h </w:instrText>
            </w:r>
            <w:r w:rsidR="001264E3">
              <w:rPr>
                <w:noProof/>
                <w:webHidden/>
              </w:rPr>
            </w:r>
            <w:r w:rsidR="001264E3">
              <w:rPr>
                <w:noProof/>
                <w:webHidden/>
              </w:rPr>
              <w:fldChar w:fldCharType="separate"/>
            </w:r>
            <w:r>
              <w:rPr>
                <w:noProof/>
                <w:webHidden/>
              </w:rPr>
              <w:t>49</w:t>
            </w:r>
            <w:r w:rsidR="001264E3">
              <w:rPr>
                <w:noProof/>
                <w:webHidden/>
              </w:rPr>
              <w:fldChar w:fldCharType="end"/>
            </w:r>
          </w:hyperlink>
        </w:p>
        <w:p w14:paraId="1E859B87" w14:textId="379CF7B5" w:rsidR="001264E3" w:rsidRDefault="006F324D">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8058903" w:history="1">
            <w:r w:rsidR="001264E3" w:rsidRPr="004A5ADC">
              <w:rPr>
                <w:rStyle w:val="-"/>
                <w:noProof/>
                <w:lang w:val="el-GR"/>
              </w:rPr>
              <w:t>2.4.3</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Περιεχόμενα Φακέλου «Δικαιολογητικά Συμμετοχής - Τεχνική Προσφορά»</w:t>
            </w:r>
            <w:r w:rsidR="001264E3">
              <w:rPr>
                <w:noProof/>
                <w:webHidden/>
              </w:rPr>
              <w:tab/>
            </w:r>
            <w:r w:rsidR="001264E3">
              <w:rPr>
                <w:noProof/>
                <w:webHidden/>
              </w:rPr>
              <w:fldChar w:fldCharType="begin"/>
            </w:r>
            <w:r w:rsidR="001264E3">
              <w:rPr>
                <w:noProof/>
                <w:webHidden/>
              </w:rPr>
              <w:instrText xml:space="preserve"> PAGEREF _Toc128058903 \h </w:instrText>
            </w:r>
            <w:r w:rsidR="001264E3">
              <w:rPr>
                <w:noProof/>
                <w:webHidden/>
              </w:rPr>
            </w:r>
            <w:r w:rsidR="001264E3">
              <w:rPr>
                <w:noProof/>
                <w:webHidden/>
              </w:rPr>
              <w:fldChar w:fldCharType="separate"/>
            </w:r>
            <w:r>
              <w:rPr>
                <w:noProof/>
                <w:webHidden/>
              </w:rPr>
              <w:t>52</w:t>
            </w:r>
            <w:r w:rsidR="001264E3">
              <w:rPr>
                <w:noProof/>
                <w:webHidden/>
              </w:rPr>
              <w:fldChar w:fldCharType="end"/>
            </w:r>
          </w:hyperlink>
        </w:p>
        <w:p w14:paraId="06AC5F17" w14:textId="3C970422" w:rsidR="001264E3" w:rsidRDefault="006F324D">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28058904" w:history="1">
            <w:r w:rsidR="001264E3" w:rsidRPr="004A5ADC">
              <w:rPr>
                <w:rStyle w:val="-"/>
                <w:noProof/>
              </w:rPr>
              <w:t>2.4.3.1</w:t>
            </w:r>
            <w:r w:rsidR="001264E3">
              <w:rPr>
                <w:rFonts w:asciiTheme="minorHAnsi" w:eastAsiaTheme="minorEastAsia" w:hAnsiTheme="minorHAnsi" w:cstheme="minorBidi"/>
                <w:noProof/>
                <w:sz w:val="22"/>
                <w:szCs w:val="22"/>
                <w:lang w:val="en-US" w:eastAsia="en-US" w:bidi="he-IL"/>
              </w:rPr>
              <w:tab/>
            </w:r>
            <w:r w:rsidR="001264E3" w:rsidRPr="004A5ADC">
              <w:rPr>
                <w:rStyle w:val="-"/>
                <w:noProof/>
              </w:rPr>
              <w:t>Δικαιολογητικά Συμμετοχής</w:t>
            </w:r>
            <w:r w:rsidR="001264E3">
              <w:rPr>
                <w:noProof/>
                <w:webHidden/>
              </w:rPr>
              <w:tab/>
            </w:r>
            <w:r w:rsidR="001264E3">
              <w:rPr>
                <w:noProof/>
                <w:webHidden/>
              </w:rPr>
              <w:fldChar w:fldCharType="begin"/>
            </w:r>
            <w:r w:rsidR="001264E3">
              <w:rPr>
                <w:noProof/>
                <w:webHidden/>
              </w:rPr>
              <w:instrText xml:space="preserve"> PAGEREF _Toc128058904 \h </w:instrText>
            </w:r>
            <w:r w:rsidR="001264E3">
              <w:rPr>
                <w:noProof/>
                <w:webHidden/>
              </w:rPr>
            </w:r>
            <w:r w:rsidR="001264E3">
              <w:rPr>
                <w:noProof/>
                <w:webHidden/>
              </w:rPr>
              <w:fldChar w:fldCharType="separate"/>
            </w:r>
            <w:r>
              <w:rPr>
                <w:noProof/>
                <w:webHidden/>
              </w:rPr>
              <w:t>52</w:t>
            </w:r>
            <w:r w:rsidR="001264E3">
              <w:rPr>
                <w:noProof/>
                <w:webHidden/>
              </w:rPr>
              <w:fldChar w:fldCharType="end"/>
            </w:r>
          </w:hyperlink>
        </w:p>
        <w:p w14:paraId="1DC8AF0D" w14:textId="2710F737" w:rsidR="001264E3" w:rsidRDefault="006F324D">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28058905" w:history="1">
            <w:r w:rsidR="001264E3" w:rsidRPr="004A5ADC">
              <w:rPr>
                <w:rStyle w:val="-"/>
                <w:noProof/>
                <w:lang w:val="el-GR"/>
              </w:rPr>
              <w:t>2.4.3.2</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Τεχνική Προσφορά</w:t>
            </w:r>
            <w:r w:rsidR="001264E3">
              <w:rPr>
                <w:noProof/>
                <w:webHidden/>
              </w:rPr>
              <w:tab/>
            </w:r>
            <w:r w:rsidR="001264E3">
              <w:rPr>
                <w:noProof/>
                <w:webHidden/>
              </w:rPr>
              <w:fldChar w:fldCharType="begin"/>
            </w:r>
            <w:r w:rsidR="001264E3">
              <w:rPr>
                <w:noProof/>
                <w:webHidden/>
              </w:rPr>
              <w:instrText xml:space="preserve"> PAGEREF _Toc128058905 \h </w:instrText>
            </w:r>
            <w:r w:rsidR="001264E3">
              <w:rPr>
                <w:noProof/>
                <w:webHidden/>
              </w:rPr>
            </w:r>
            <w:r w:rsidR="001264E3">
              <w:rPr>
                <w:noProof/>
                <w:webHidden/>
              </w:rPr>
              <w:fldChar w:fldCharType="separate"/>
            </w:r>
            <w:r>
              <w:rPr>
                <w:noProof/>
                <w:webHidden/>
              </w:rPr>
              <w:t>54</w:t>
            </w:r>
            <w:r w:rsidR="001264E3">
              <w:rPr>
                <w:noProof/>
                <w:webHidden/>
              </w:rPr>
              <w:fldChar w:fldCharType="end"/>
            </w:r>
          </w:hyperlink>
        </w:p>
        <w:p w14:paraId="36F05A51" w14:textId="0D9F22F7" w:rsidR="001264E3" w:rsidRDefault="006F324D">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8058906" w:history="1">
            <w:r w:rsidR="001264E3" w:rsidRPr="004A5ADC">
              <w:rPr>
                <w:rStyle w:val="-"/>
                <w:noProof/>
                <w:lang w:val="el-GR"/>
              </w:rPr>
              <w:t>2.4.4</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Περιεχόμενα Φακέλου «Οικονομική Προσφορά» / Τρόπος σύνταξης και υποβολής οικονομικών προσφορών</w:t>
            </w:r>
            <w:r w:rsidR="001264E3">
              <w:rPr>
                <w:noProof/>
                <w:webHidden/>
              </w:rPr>
              <w:tab/>
            </w:r>
            <w:r w:rsidR="001264E3">
              <w:rPr>
                <w:noProof/>
                <w:webHidden/>
              </w:rPr>
              <w:fldChar w:fldCharType="begin"/>
            </w:r>
            <w:r w:rsidR="001264E3">
              <w:rPr>
                <w:noProof/>
                <w:webHidden/>
              </w:rPr>
              <w:instrText xml:space="preserve"> PAGEREF _Toc128058906 \h </w:instrText>
            </w:r>
            <w:r w:rsidR="001264E3">
              <w:rPr>
                <w:noProof/>
                <w:webHidden/>
              </w:rPr>
            </w:r>
            <w:r w:rsidR="001264E3">
              <w:rPr>
                <w:noProof/>
                <w:webHidden/>
              </w:rPr>
              <w:fldChar w:fldCharType="separate"/>
            </w:r>
            <w:r>
              <w:rPr>
                <w:noProof/>
                <w:webHidden/>
              </w:rPr>
              <w:t>54</w:t>
            </w:r>
            <w:r w:rsidR="001264E3">
              <w:rPr>
                <w:noProof/>
                <w:webHidden/>
              </w:rPr>
              <w:fldChar w:fldCharType="end"/>
            </w:r>
          </w:hyperlink>
        </w:p>
        <w:p w14:paraId="3DC5B20A" w14:textId="6BEF122E" w:rsidR="001264E3" w:rsidRDefault="006F324D">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8058907" w:history="1">
            <w:r w:rsidR="001264E3" w:rsidRPr="004A5ADC">
              <w:rPr>
                <w:rStyle w:val="-"/>
                <w:noProof/>
                <w:lang w:val="el-GR"/>
              </w:rPr>
              <w:t>2.4.5</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Χρόνος ισχύος των προσφορών</w:t>
            </w:r>
            <w:r w:rsidR="001264E3">
              <w:rPr>
                <w:noProof/>
                <w:webHidden/>
              </w:rPr>
              <w:tab/>
            </w:r>
            <w:r w:rsidR="001264E3">
              <w:rPr>
                <w:noProof/>
                <w:webHidden/>
              </w:rPr>
              <w:fldChar w:fldCharType="begin"/>
            </w:r>
            <w:r w:rsidR="001264E3">
              <w:rPr>
                <w:noProof/>
                <w:webHidden/>
              </w:rPr>
              <w:instrText xml:space="preserve"> PAGEREF _Toc128058907 \h </w:instrText>
            </w:r>
            <w:r w:rsidR="001264E3">
              <w:rPr>
                <w:noProof/>
                <w:webHidden/>
              </w:rPr>
            </w:r>
            <w:r w:rsidR="001264E3">
              <w:rPr>
                <w:noProof/>
                <w:webHidden/>
              </w:rPr>
              <w:fldChar w:fldCharType="separate"/>
            </w:r>
            <w:r>
              <w:rPr>
                <w:noProof/>
                <w:webHidden/>
              </w:rPr>
              <w:t>55</w:t>
            </w:r>
            <w:r w:rsidR="001264E3">
              <w:rPr>
                <w:noProof/>
                <w:webHidden/>
              </w:rPr>
              <w:fldChar w:fldCharType="end"/>
            </w:r>
          </w:hyperlink>
        </w:p>
        <w:p w14:paraId="644BF097" w14:textId="0E1F085A" w:rsidR="001264E3" w:rsidRDefault="006F324D">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8058908" w:history="1">
            <w:r w:rsidR="001264E3" w:rsidRPr="004A5ADC">
              <w:rPr>
                <w:rStyle w:val="-"/>
                <w:noProof/>
                <w:lang w:val="el-GR"/>
              </w:rPr>
              <w:t>2.4.6</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Λόγοι απόρριψης προσφορών</w:t>
            </w:r>
            <w:r w:rsidR="001264E3">
              <w:rPr>
                <w:noProof/>
                <w:webHidden/>
              </w:rPr>
              <w:tab/>
            </w:r>
            <w:r w:rsidR="001264E3">
              <w:rPr>
                <w:noProof/>
                <w:webHidden/>
              </w:rPr>
              <w:fldChar w:fldCharType="begin"/>
            </w:r>
            <w:r w:rsidR="001264E3">
              <w:rPr>
                <w:noProof/>
                <w:webHidden/>
              </w:rPr>
              <w:instrText xml:space="preserve"> PAGEREF _Toc128058908 \h </w:instrText>
            </w:r>
            <w:r w:rsidR="001264E3">
              <w:rPr>
                <w:noProof/>
                <w:webHidden/>
              </w:rPr>
            </w:r>
            <w:r w:rsidR="001264E3">
              <w:rPr>
                <w:noProof/>
                <w:webHidden/>
              </w:rPr>
              <w:fldChar w:fldCharType="separate"/>
            </w:r>
            <w:r>
              <w:rPr>
                <w:noProof/>
                <w:webHidden/>
              </w:rPr>
              <w:t>55</w:t>
            </w:r>
            <w:r w:rsidR="001264E3">
              <w:rPr>
                <w:noProof/>
                <w:webHidden/>
              </w:rPr>
              <w:fldChar w:fldCharType="end"/>
            </w:r>
          </w:hyperlink>
        </w:p>
        <w:p w14:paraId="5059AB38" w14:textId="4C445571" w:rsidR="001264E3" w:rsidRDefault="006F324D">
          <w:pPr>
            <w:pStyle w:val="1c"/>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8058909" w:history="1">
            <w:r w:rsidR="001264E3" w:rsidRPr="004A5ADC">
              <w:rPr>
                <w:rStyle w:val="-"/>
                <w:noProof/>
                <w14:scene3d>
                  <w14:camera w14:prst="orthographicFront"/>
                  <w14:lightRig w14:rig="threePt" w14:dir="t">
                    <w14:rot w14:lat="0" w14:lon="0" w14:rev="0"/>
                  </w14:lightRig>
                </w14:scene3d>
              </w:rPr>
              <w:t>3.</w:t>
            </w:r>
            <w:r w:rsidR="001264E3">
              <w:rPr>
                <w:rFonts w:asciiTheme="minorHAnsi" w:eastAsiaTheme="minorEastAsia" w:hAnsiTheme="minorHAnsi" w:cstheme="minorBidi"/>
                <w:b w:val="0"/>
                <w:bCs w:val="0"/>
                <w:caps w:val="0"/>
                <w:noProof/>
                <w:sz w:val="22"/>
                <w:szCs w:val="22"/>
                <w:lang w:val="en-US" w:eastAsia="en-US" w:bidi="he-IL"/>
              </w:rPr>
              <w:tab/>
            </w:r>
            <w:r w:rsidR="001264E3" w:rsidRPr="004A5ADC">
              <w:rPr>
                <w:rStyle w:val="-"/>
                <w:noProof/>
              </w:rPr>
              <w:t>ΔΙΕΝΕΡΓΕΙΑ ΔΙΑΔΙΚΑΣΙΑΣ - ΑΞΙΟΛΟΓΗΣΗ ΠΡΟΣΦΟΡΩΝ</w:t>
            </w:r>
            <w:r w:rsidR="001264E3">
              <w:rPr>
                <w:noProof/>
                <w:webHidden/>
              </w:rPr>
              <w:tab/>
            </w:r>
            <w:r w:rsidR="001264E3">
              <w:rPr>
                <w:noProof/>
                <w:webHidden/>
              </w:rPr>
              <w:fldChar w:fldCharType="begin"/>
            </w:r>
            <w:r w:rsidR="001264E3">
              <w:rPr>
                <w:noProof/>
                <w:webHidden/>
              </w:rPr>
              <w:instrText xml:space="preserve"> PAGEREF _Toc128058909 \h </w:instrText>
            </w:r>
            <w:r w:rsidR="001264E3">
              <w:rPr>
                <w:noProof/>
                <w:webHidden/>
              </w:rPr>
            </w:r>
            <w:r w:rsidR="001264E3">
              <w:rPr>
                <w:noProof/>
                <w:webHidden/>
              </w:rPr>
              <w:fldChar w:fldCharType="separate"/>
            </w:r>
            <w:r>
              <w:rPr>
                <w:noProof/>
                <w:webHidden/>
              </w:rPr>
              <w:t>57</w:t>
            </w:r>
            <w:r w:rsidR="001264E3">
              <w:rPr>
                <w:noProof/>
                <w:webHidden/>
              </w:rPr>
              <w:fldChar w:fldCharType="end"/>
            </w:r>
          </w:hyperlink>
        </w:p>
        <w:p w14:paraId="1B0A5F6F" w14:textId="22882570" w:rsidR="001264E3" w:rsidRDefault="006F324D">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8058910" w:history="1">
            <w:r w:rsidR="001264E3" w:rsidRPr="004A5ADC">
              <w:rPr>
                <w:rStyle w:val="-"/>
                <w:noProof/>
                <w:lang w:val="el-GR"/>
              </w:rPr>
              <w:t>3.1</w:t>
            </w:r>
            <w:r w:rsidR="001264E3">
              <w:rPr>
                <w:rFonts w:asciiTheme="minorHAnsi" w:eastAsiaTheme="minorEastAsia" w:hAnsiTheme="minorHAnsi" w:cstheme="minorBidi"/>
                <w:smallCaps w:val="0"/>
                <w:noProof/>
                <w:sz w:val="22"/>
                <w:szCs w:val="22"/>
                <w:lang w:val="en-US" w:eastAsia="en-US" w:bidi="he-IL"/>
              </w:rPr>
              <w:tab/>
            </w:r>
            <w:r w:rsidR="001264E3" w:rsidRPr="004A5ADC">
              <w:rPr>
                <w:rStyle w:val="-"/>
                <w:noProof/>
                <w:lang w:val="el-GR"/>
              </w:rPr>
              <w:t>Αποσφράγιση και αξιολόγηση προσφορών</w:t>
            </w:r>
            <w:r w:rsidR="001264E3">
              <w:rPr>
                <w:noProof/>
                <w:webHidden/>
              </w:rPr>
              <w:tab/>
            </w:r>
            <w:r w:rsidR="001264E3">
              <w:rPr>
                <w:noProof/>
                <w:webHidden/>
              </w:rPr>
              <w:fldChar w:fldCharType="begin"/>
            </w:r>
            <w:r w:rsidR="001264E3">
              <w:rPr>
                <w:noProof/>
                <w:webHidden/>
              </w:rPr>
              <w:instrText xml:space="preserve"> PAGEREF _Toc128058910 \h </w:instrText>
            </w:r>
            <w:r w:rsidR="001264E3">
              <w:rPr>
                <w:noProof/>
                <w:webHidden/>
              </w:rPr>
            </w:r>
            <w:r w:rsidR="001264E3">
              <w:rPr>
                <w:noProof/>
                <w:webHidden/>
              </w:rPr>
              <w:fldChar w:fldCharType="separate"/>
            </w:r>
            <w:r>
              <w:rPr>
                <w:noProof/>
                <w:webHidden/>
              </w:rPr>
              <w:t>57</w:t>
            </w:r>
            <w:r w:rsidR="001264E3">
              <w:rPr>
                <w:noProof/>
                <w:webHidden/>
              </w:rPr>
              <w:fldChar w:fldCharType="end"/>
            </w:r>
          </w:hyperlink>
        </w:p>
        <w:p w14:paraId="77FBE1DD" w14:textId="144F88ED" w:rsidR="001264E3" w:rsidRDefault="006F324D">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8058911" w:history="1">
            <w:r w:rsidR="001264E3" w:rsidRPr="004A5ADC">
              <w:rPr>
                <w:rStyle w:val="-"/>
                <w:noProof/>
                <w:lang w:val="el-GR"/>
              </w:rPr>
              <w:t>3.1.1</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Ηλεκτρονική αποσφράγιση προσφορών</w:t>
            </w:r>
            <w:r w:rsidR="001264E3">
              <w:rPr>
                <w:noProof/>
                <w:webHidden/>
              </w:rPr>
              <w:tab/>
            </w:r>
            <w:r w:rsidR="001264E3">
              <w:rPr>
                <w:noProof/>
                <w:webHidden/>
              </w:rPr>
              <w:fldChar w:fldCharType="begin"/>
            </w:r>
            <w:r w:rsidR="001264E3">
              <w:rPr>
                <w:noProof/>
                <w:webHidden/>
              </w:rPr>
              <w:instrText xml:space="preserve"> PAGEREF _Toc128058911 \h </w:instrText>
            </w:r>
            <w:r w:rsidR="001264E3">
              <w:rPr>
                <w:noProof/>
                <w:webHidden/>
              </w:rPr>
            </w:r>
            <w:r w:rsidR="001264E3">
              <w:rPr>
                <w:noProof/>
                <w:webHidden/>
              </w:rPr>
              <w:fldChar w:fldCharType="separate"/>
            </w:r>
            <w:r>
              <w:rPr>
                <w:noProof/>
                <w:webHidden/>
              </w:rPr>
              <w:t>57</w:t>
            </w:r>
            <w:r w:rsidR="001264E3">
              <w:rPr>
                <w:noProof/>
                <w:webHidden/>
              </w:rPr>
              <w:fldChar w:fldCharType="end"/>
            </w:r>
          </w:hyperlink>
        </w:p>
        <w:p w14:paraId="1514D280" w14:textId="4925B3FC" w:rsidR="001264E3" w:rsidRDefault="006F324D">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8058912" w:history="1">
            <w:r w:rsidR="001264E3" w:rsidRPr="004A5ADC">
              <w:rPr>
                <w:rStyle w:val="-"/>
                <w:noProof/>
                <w:lang w:val="el-GR"/>
              </w:rPr>
              <w:t>3.1.2</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Αξιολόγηση προσφορών</w:t>
            </w:r>
            <w:r w:rsidR="001264E3">
              <w:rPr>
                <w:noProof/>
                <w:webHidden/>
              </w:rPr>
              <w:tab/>
            </w:r>
            <w:r w:rsidR="001264E3">
              <w:rPr>
                <w:noProof/>
                <w:webHidden/>
              </w:rPr>
              <w:fldChar w:fldCharType="begin"/>
            </w:r>
            <w:r w:rsidR="001264E3">
              <w:rPr>
                <w:noProof/>
                <w:webHidden/>
              </w:rPr>
              <w:instrText xml:space="preserve"> PAGEREF _Toc128058912 \h </w:instrText>
            </w:r>
            <w:r w:rsidR="001264E3">
              <w:rPr>
                <w:noProof/>
                <w:webHidden/>
              </w:rPr>
            </w:r>
            <w:r w:rsidR="001264E3">
              <w:rPr>
                <w:noProof/>
                <w:webHidden/>
              </w:rPr>
              <w:fldChar w:fldCharType="separate"/>
            </w:r>
            <w:r>
              <w:rPr>
                <w:noProof/>
                <w:webHidden/>
              </w:rPr>
              <w:t>57</w:t>
            </w:r>
            <w:r w:rsidR="001264E3">
              <w:rPr>
                <w:noProof/>
                <w:webHidden/>
              </w:rPr>
              <w:fldChar w:fldCharType="end"/>
            </w:r>
          </w:hyperlink>
        </w:p>
        <w:p w14:paraId="5ADC2BAD" w14:textId="4EC15054" w:rsidR="001264E3" w:rsidRDefault="006F324D">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8058913" w:history="1">
            <w:r w:rsidR="001264E3" w:rsidRPr="004A5ADC">
              <w:rPr>
                <w:rStyle w:val="-"/>
                <w:noProof/>
                <w:lang w:val="el-GR"/>
              </w:rPr>
              <w:t>3.2</w:t>
            </w:r>
            <w:r w:rsidR="001264E3">
              <w:rPr>
                <w:rFonts w:asciiTheme="minorHAnsi" w:eastAsiaTheme="minorEastAsia" w:hAnsiTheme="minorHAnsi" w:cstheme="minorBidi"/>
                <w:smallCaps w:val="0"/>
                <w:noProof/>
                <w:sz w:val="22"/>
                <w:szCs w:val="22"/>
                <w:lang w:val="en-US" w:eastAsia="en-US" w:bidi="he-IL"/>
              </w:rPr>
              <w:tab/>
            </w:r>
            <w:r w:rsidR="001264E3" w:rsidRPr="004A5ADC">
              <w:rPr>
                <w:rStyle w:val="-"/>
                <w:noProof/>
                <w:lang w:val="el-GR"/>
              </w:rPr>
              <w:t>Πρόσκληση υποβολής δικαιολογητικών προσωρινού αναδόχου - Δικαιολογητικά προσωρινού αναδόχου</w:t>
            </w:r>
            <w:r w:rsidR="001264E3">
              <w:rPr>
                <w:noProof/>
                <w:webHidden/>
              </w:rPr>
              <w:tab/>
            </w:r>
            <w:r w:rsidR="001264E3">
              <w:rPr>
                <w:noProof/>
                <w:webHidden/>
              </w:rPr>
              <w:fldChar w:fldCharType="begin"/>
            </w:r>
            <w:r w:rsidR="001264E3">
              <w:rPr>
                <w:noProof/>
                <w:webHidden/>
              </w:rPr>
              <w:instrText xml:space="preserve"> PAGEREF _Toc128058913 \h </w:instrText>
            </w:r>
            <w:r w:rsidR="001264E3">
              <w:rPr>
                <w:noProof/>
                <w:webHidden/>
              </w:rPr>
            </w:r>
            <w:r w:rsidR="001264E3">
              <w:rPr>
                <w:noProof/>
                <w:webHidden/>
              </w:rPr>
              <w:fldChar w:fldCharType="separate"/>
            </w:r>
            <w:r>
              <w:rPr>
                <w:noProof/>
                <w:webHidden/>
              </w:rPr>
              <w:t>60</w:t>
            </w:r>
            <w:r w:rsidR="001264E3">
              <w:rPr>
                <w:noProof/>
                <w:webHidden/>
              </w:rPr>
              <w:fldChar w:fldCharType="end"/>
            </w:r>
          </w:hyperlink>
        </w:p>
        <w:p w14:paraId="4B846802" w14:textId="78D2A917" w:rsidR="001264E3" w:rsidRDefault="006F324D">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8058914" w:history="1">
            <w:r w:rsidR="001264E3" w:rsidRPr="004A5ADC">
              <w:rPr>
                <w:rStyle w:val="-"/>
                <w:noProof/>
                <w:lang w:val="el-GR"/>
              </w:rPr>
              <w:t>3.3</w:t>
            </w:r>
            <w:r w:rsidR="001264E3">
              <w:rPr>
                <w:rFonts w:asciiTheme="minorHAnsi" w:eastAsiaTheme="minorEastAsia" w:hAnsiTheme="minorHAnsi" w:cstheme="minorBidi"/>
                <w:smallCaps w:val="0"/>
                <w:noProof/>
                <w:sz w:val="22"/>
                <w:szCs w:val="22"/>
                <w:lang w:val="en-US" w:eastAsia="en-US" w:bidi="he-IL"/>
              </w:rPr>
              <w:tab/>
            </w:r>
            <w:r w:rsidR="001264E3" w:rsidRPr="004A5ADC">
              <w:rPr>
                <w:rStyle w:val="-"/>
                <w:noProof/>
                <w:lang w:val="el-GR"/>
              </w:rPr>
              <w:t>Κατακύρωση - σύναψη σύμβασης</w:t>
            </w:r>
            <w:r w:rsidR="001264E3">
              <w:rPr>
                <w:noProof/>
                <w:webHidden/>
              </w:rPr>
              <w:tab/>
            </w:r>
            <w:r w:rsidR="001264E3">
              <w:rPr>
                <w:noProof/>
                <w:webHidden/>
              </w:rPr>
              <w:fldChar w:fldCharType="begin"/>
            </w:r>
            <w:r w:rsidR="001264E3">
              <w:rPr>
                <w:noProof/>
                <w:webHidden/>
              </w:rPr>
              <w:instrText xml:space="preserve"> PAGEREF _Toc128058914 \h </w:instrText>
            </w:r>
            <w:r w:rsidR="001264E3">
              <w:rPr>
                <w:noProof/>
                <w:webHidden/>
              </w:rPr>
            </w:r>
            <w:r w:rsidR="001264E3">
              <w:rPr>
                <w:noProof/>
                <w:webHidden/>
              </w:rPr>
              <w:fldChar w:fldCharType="separate"/>
            </w:r>
            <w:r>
              <w:rPr>
                <w:noProof/>
                <w:webHidden/>
              </w:rPr>
              <w:t>61</w:t>
            </w:r>
            <w:r w:rsidR="001264E3">
              <w:rPr>
                <w:noProof/>
                <w:webHidden/>
              </w:rPr>
              <w:fldChar w:fldCharType="end"/>
            </w:r>
          </w:hyperlink>
        </w:p>
        <w:p w14:paraId="3196FE9A" w14:textId="584B07B3" w:rsidR="001264E3" w:rsidRDefault="006F324D">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8058915" w:history="1">
            <w:r w:rsidR="001264E3" w:rsidRPr="004A5ADC">
              <w:rPr>
                <w:rStyle w:val="-"/>
                <w:noProof/>
                <w:lang w:val="el-GR"/>
              </w:rPr>
              <w:t>3.4</w:t>
            </w:r>
            <w:r w:rsidR="001264E3">
              <w:rPr>
                <w:rFonts w:asciiTheme="minorHAnsi" w:eastAsiaTheme="minorEastAsia" w:hAnsiTheme="minorHAnsi" w:cstheme="minorBidi"/>
                <w:smallCaps w:val="0"/>
                <w:noProof/>
                <w:sz w:val="22"/>
                <w:szCs w:val="22"/>
                <w:lang w:val="en-US" w:eastAsia="en-US" w:bidi="he-IL"/>
              </w:rPr>
              <w:tab/>
            </w:r>
            <w:r w:rsidR="001264E3" w:rsidRPr="004A5ADC">
              <w:rPr>
                <w:rStyle w:val="-"/>
                <w:noProof/>
                <w:lang w:val="el-GR"/>
              </w:rPr>
              <w:t>Προδικαστικές Προσφυγές - Προσωρινή και Οριστική Δικαστική Προστασία</w:t>
            </w:r>
            <w:r w:rsidR="001264E3">
              <w:rPr>
                <w:noProof/>
                <w:webHidden/>
              </w:rPr>
              <w:tab/>
            </w:r>
            <w:r w:rsidR="001264E3">
              <w:rPr>
                <w:noProof/>
                <w:webHidden/>
              </w:rPr>
              <w:fldChar w:fldCharType="begin"/>
            </w:r>
            <w:r w:rsidR="001264E3">
              <w:rPr>
                <w:noProof/>
                <w:webHidden/>
              </w:rPr>
              <w:instrText xml:space="preserve"> PAGEREF _Toc128058915 \h </w:instrText>
            </w:r>
            <w:r w:rsidR="001264E3">
              <w:rPr>
                <w:noProof/>
                <w:webHidden/>
              </w:rPr>
            </w:r>
            <w:r w:rsidR="001264E3">
              <w:rPr>
                <w:noProof/>
                <w:webHidden/>
              </w:rPr>
              <w:fldChar w:fldCharType="separate"/>
            </w:r>
            <w:r>
              <w:rPr>
                <w:noProof/>
                <w:webHidden/>
              </w:rPr>
              <w:t>62</w:t>
            </w:r>
            <w:r w:rsidR="001264E3">
              <w:rPr>
                <w:noProof/>
                <w:webHidden/>
              </w:rPr>
              <w:fldChar w:fldCharType="end"/>
            </w:r>
          </w:hyperlink>
        </w:p>
        <w:p w14:paraId="08B226AD" w14:textId="4F608CB8" w:rsidR="001264E3" w:rsidRDefault="006F324D">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8058916" w:history="1">
            <w:r w:rsidR="001264E3" w:rsidRPr="004A5ADC">
              <w:rPr>
                <w:rStyle w:val="-"/>
                <w:noProof/>
                <w:lang w:val="el-GR"/>
              </w:rPr>
              <w:t>3.5</w:t>
            </w:r>
            <w:r w:rsidR="001264E3">
              <w:rPr>
                <w:rFonts w:asciiTheme="minorHAnsi" w:eastAsiaTheme="minorEastAsia" w:hAnsiTheme="minorHAnsi" w:cstheme="minorBidi"/>
                <w:smallCaps w:val="0"/>
                <w:noProof/>
                <w:sz w:val="22"/>
                <w:szCs w:val="22"/>
                <w:lang w:val="en-US" w:eastAsia="en-US" w:bidi="he-IL"/>
              </w:rPr>
              <w:tab/>
            </w:r>
            <w:r w:rsidR="001264E3" w:rsidRPr="004A5ADC">
              <w:rPr>
                <w:rStyle w:val="-"/>
                <w:noProof/>
                <w:lang w:val="el-GR"/>
              </w:rPr>
              <w:t>Ματαίωση Διαδικασίας</w:t>
            </w:r>
            <w:r w:rsidR="001264E3">
              <w:rPr>
                <w:noProof/>
                <w:webHidden/>
              </w:rPr>
              <w:tab/>
            </w:r>
            <w:r w:rsidR="001264E3">
              <w:rPr>
                <w:noProof/>
                <w:webHidden/>
              </w:rPr>
              <w:fldChar w:fldCharType="begin"/>
            </w:r>
            <w:r w:rsidR="001264E3">
              <w:rPr>
                <w:noProof/>
                <w:webHidden/>
              </w:rPr>
              <w:instrText xml:space="preserve"> PAGEREF _Toc128058916 \h </w:instrText>
            </w:r>
            <w:r w:rsidR="001264E3">
              <w:rPr>
                <w:noProof/>
                <w:webHidden/>
              </w:rPr>
            </w:r>
            <w:r w:rsidR="001264E3">
              <w:rPr>
                <w:noProof/>
                <w:webHidden/>
              </w:rPr>
              <w:fldChar w:fldCharType="separate"/>
            </w:r>
            <w:r>
              <w:rPr>
                <w:noProof/>
                <w:webHidden/>
              </w:rPr>
              <w:t>66</w:t>
            </w:r>
            <w:r w:rsidR="001264E3">
              <w:rPr>
                <w:noProof/>
                <w:webHidden/>
              </w:rPr>
              <w:fldChar w:fldCharType="end"/>
            </w:r>
          </w:hyperlink>
        </w:p>
        <w:p w14:paraId="35826E53" w14:textId="0A696C53" w:rsidR="001264E3" w:rsidRDefault="006F324D">
          <w:pPr>
            <w:pStyle w:val="1c"/>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8058917" w:history="1">
            <w:r w:rsidR="001264E3" w:rsidRPr="004A5ADC">
              <w:rPr>
                <w:rStyle w:val="-"/>
                <w:noProof/>
                <w14:scene3d>
                  <w14:camera w14:prst="orthographicFront"/>
                  <w14:lightRig w14:rig="threePt" w14:dir="t">
                    <w14:rot w14:lat="0" w14:lon="0" w14:rev="0"/>
                  </w14:lightRig>
                </w14:scene3d>
              </w:rPr>
              <w:t>4.</w:t>
            </w:r>
            <w:r w:rsidR="001264E3">
              <w:rPr>
                <w:rFonts w:asciiTheme="minorHAnsi" w:eastAsiaTheme="minorEastAsia" w:hAnsiTheme="minorHAnsi" w:cstheme="minorBidi"/>
                <w:b w:val="0"/>
                <w:bCs w:val="0"/>
                <w:caps w:val="0"/>
                <w:noProof/>
                <w:sz w:val="22"/>
                <w:szCs w:val="22"/>
                <w:lang w:val="en-US" w:eastAsia="en-US" w:bidi="he-IL"/>
              </w:rPr>
              <w:tab/>
            </w:r>
            <w:r w:rsidR="001264E3" w:rsidRPr="004A5ADC">
              <w:rPr>
                <w:rStyle w:val="-"/>
                <w:noProof/>
              </w:rPr>
              <w:t>ΟΡΟΙ ΕΚΤΕΛΕΣΗΣ ΤΗΣ ΣΥΜΒΑΣΗΣ</w:t>
            </w:r>
            <w:r w:rsidR="001264E3">
              <w:rPr>
                <w:noProof/>
                <w:webHidden/>
              </w:rPr>
              <w:tab/>
            </w:r>
            <w:r w:rsidR="001264E3">
              <w:rPr>
                <w:noProof/>
                <w:webHidden/>
              </w:rPr>
              <w:fldChar w:fldCharType="begin"/>
            </w:r>
            <w:r w:rsidR="001264E3">
              <w:rPr>
                <w:noProof/>
                <w:webHidden/>
              </w:rPr>
              <w:instrText xml:space="preserve"> PAGEREF _Toc128058917 \h </w:instrText>
            </w:r>
            <w:r w:rsidR="001264E3">
              <w:rPr>
                <w:noProof/>
                <w:webHidden/>
              </w:rPr>
            </w:r>
            <w:r w:rsidR="001264E3">
              <w:rPr>
                <w:noProof/>
                <w:webHidden/>
              </w:rPr>
              <w:fldChar w:fldCharType="separate"/>
            </w:r>
            <w:r>
              <w:rPr>
                <w:noProof/>
                <w:webHidden/>
              </w:rPr>
              <w:t>67</w:t>
            </w:r>
            <w:r w:rsidR="001264E3">
              <w:rPr>
                <w:noProof/>
                <w:webHidden/>
              </w:rPr>
              <w:fldChar w:fldCharType="end"/>
            </w:r>
          </w:hyperlink>
        </w:p>
        <w:p w14:paraId="67CF37D2" w14:textId="41FDAC0D" w:rsidR="001264E3" w:rsidRDefault="006F324D">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8058918" w:history="1">
            <w:r w:rsidR="001264E3" w:rsidRPr="004A5ADC">
              <w:rPr>
                <w:rStyle w:val="-"/>
                <w:noProof/>
                <w:lang w:val="el-GR"/>
              </w:rPr>
              <w:t>4.1</w:t>
            </w:r>
            <w:r w:rsidR="001264E3">
              <w:rPr>
                <w:rFonts w:asciiTheme="minorHAnsi" w:eastAsiaTheme="minorEastAsia" w:hAnsiTheme="minorHAnsi" w:cstheme="minorBidi"/>
                <w:smallCaps w:val="0"/>
                <w:noProof/>
                <w:sz w:val="22"/>
                <w:szCs w:val="22"/>
                <w:lang w:val="en-US" w:eastAsia="en-US" w:bidi="he-IL"/>
              </w:rPr>
              <w:tab/>
            </w:r>
            <w:r w:rsidR="001264E3" w:rsidRPr="004A5ADC">
              <w:rPr>
                <w:rStyle w:val="-"/>
                <w:noProof/>
                <w:lang w:val="el-GR"/>
              </w:rPr>
              <w:t>Εγγυήσεις (καλής εκτέλεσης, προκαταβολής, καλής λειτουργίας)</w:t>
            </w:r>
            <w:r w:rsidR="001264E3">
              <w:rPr>
                <w:noProof/>
                <w:webHidden/>
              </w:rPr>
              <w:tab/>
            </w:r>
            <w:r w:rsidR="001264E3">
              <w:rPr>
                <w:noProof/>
                <w:webHidden/>
              </w:rPr>
              <w:fldChar w:fldCharType="begin"/>
            </w:r>
            <w:r w:rsidR="001264E3">
              <w:rPr>
                <w:noProof/>
                <w:webHidden/>
              </w:rPr>
              <w:instrText xml:space="preserve"> PAGEREF _Toc128058918 \h </w:instrText>
            </w:r>
            <w:r w:rsidR="001264E3">
              <w:rPr>
                <w:noProof/>
                <w:webHidden/>
              </w:rPr>
            </w:r>
            <w:r w:rsidR="001264E3">
              <w:rPr>
                <w:noProof/>
                <w:webHidden/>
              </w:rPr>
              <w:fldChar w:fldCharType="separate"/>
            </w:r>
            <w:r>
              <w:rPr>
                <w:noProof/>
                <w:webHidden/>
              </w:rPr>
              <w:t>67</w:t>
            </w:r>
            <w:r w:rsidR="001264E3">
              <w:rPr>
                <w:noProof/>
                <w:webHidden/>
              </w:rPr>
              <w:fldChar w:fldCharType="end"/>
            </w:r>
          </w:hyperlink>
        </w:p>
        <w:p w14:paraId="139D730B" w14:textId="0DF56DDC" w:rsidR="001264E3" w:rsidRDefault="006F324D">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8058919" w:history="1">
            <w:r w:rsidR="001264E3" w:rsidRPr="004A5ADC">
              <w:rPr>
                <w:rStyle w:val="-"/>
                <w:noProof/>
                <w:lang w:val="el-GR"/>
              </w:rPr>
              <w:t>4.2</w:t>
            </w:r>
            <w:r w:rsidR="001264E3">
              <w:rPr>
                <w:rFonts w:asciiTheme="minorHAnsi" w:eastAsiaTheme="minorEastAsia" w:hAnsiTheme="minorHAnsi" w:cstheme="minorBidi"/>
                <w:smallCaps w:val="0"/>
                <w:noProof/>
                <w:sz w:val="22"/>
                <w:szCs w:val="22"/>
                <w:lang w:val="en-US" w:eastAsia="en-US" w:bidi="he-IL"/>
              </w:rPr>
              <w:tab/>
            </w:r>
            <w:r w:rsidR="001264E3" w:rsidRPr="004A5ADC">
              <w:rPr>
                <w:rStyle w:val="-"/>
                <w:noProof/>
                <w:lang w:val="el-GR"/>
              </w:rPr>
              <w:t>Συμβατικό πλαίσιο – Εφαρμοστέα νομοθεσία</w:t>
            </w:r>
            <w:r w:rsidR="001264E3">
              <w:rPr>
                <w:noProof/>
                <w:webHidden/>
              </w:rPr>
              <w:tab/>
            </w:r>
            <w:r w:rsidR="001264E3">
              <w:rPr>
                <w:noProof/>
                <w:webHidden/>
              </w:rPr>
              <w:fldChar w:fldCharType="begin"/>
            </w:r>
            <w:r w:rsidR="001264E3">
              <w:rPr>
                <w:noProof/>
                <w:webHidden/>
              </w:rPr>
              <w:instrText xml:space="preserve"> PAGEREF _Toc128058919 \h </w:instrText>
            </w:r>
            <w:r w:rsidR="001264E3">
              <w:rPr>
                <w:noProof/>
                <w:webHidden/>
              </w:rPr>
            </w:r>
            <w:r w:rsidR="001264E3">
              <w:rPr>
                <w:noProof/>
                <w:webHidden/>
              </w:rPr>
              <w:fldChar w:fldCharType="separate"/>
            </w:r>
            <w:r>
              <w:rPr>
                <w:noProof/>
                <w:webHidden/>
              </w:rPr>
              <w:t>68</w:t>
            </w:r>
            <w:r w:rsidR="001264E3">
              <w:rPr>
                <w:noProof/>
                <w:webHidden/>
              </w:rPr>
              <w:fldChar w:fldCharType="end"/>
            </w:r>
          </w:hyperlink>
        </w:p>
        <w:p w14:paraId="1A533B39" w14:textId="3B91769E" w:rsidR="001264E3" w:rsidRDefault="006F324D">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8058920" w:history="1">
            <w:r w:rsidR="001264E3" w:rsidRPr="004A5ADC">
              <w:rPr>
                <w:rStyle w:val="-"/>
                <w:noProof/>
                <w:lang w:val="el-GR"/>
              </w:rPr>
              <w:t>4.3</w:t>
            </w:r>
            <w:r w:rsidR="001264E3">
              <w:rPr>
                <w:rFonts w:asciiTheme="minorHAnsi" w:eastAsiaTheme="minorEastAsia" w:hAnsiTheme="minorHAnsi" w:cstheme="minorBidi"/>
                <w:smallCaps w:val="0"/>
                <w:noProof/>
                <w:sz w:val="22"/>
                <w:szCs w:val="22"/>
                <w:lang w:val="en-US" w:eastAsia="en-US" w:bidi="he-IL"/>
              </w:rPr>
              <w:tab/>
            </w:r>
            <w:r w:rsidR="001264E3" w:rsidRPr="004A5ADC">
              <w:rPr>
                <w:rStyle w:val="-"/>
                <w:noProof/>
                <w:lang w:val="el-GR"/>
              </w:rPr>
              <w:t>Όροι εκτέλεσης της σύμβασης</w:t>
            </w:r>
            <w:r w:rsidR="001264E3">
              <w:rPr>
                <w:noProof/>
                <w:webHidden/>
              </w:rPr>
              <w:tab/>
            </w:r>
            <w:r w:rsidR="001264E3">
              <w:rPr>
                <w:noProof/>
                <w:webHidden/>
              </w:rPr>
              <w:fldChar w:fldCharType="begin"/>
            </w:r>
            <w:r w:rsidR="001264E3">
              <w:rPr>
                <w:noProof/>
                <w:webHidden/>
              </w:rPr>
              <w:instrText xml:space="preserve"> PAGEREF _Toc128058920 \h </w:instrText>
            </w:r>
            <w:r w:rsidR="001264E3">
              <w:rPr>
                <w:noProof/>
                <w:webHidden/>
              </w:rPr>
            </w:r>
            <w:r w:rsidR="001264E3">
              <w:rPr>
                <w:noProof/>
                <w:webHidden/>
              </w:rPr>
              <w:fldChar w:fldCharType="separate"/>
            </w:r>
            <w:r>
              <w:rPr>
                <w:noProof/>
                <w:webHidden/>
              </w:rPr>
              <w:t>68</w:t>
            </w:r>
            <w:r w:rsidR="001264E3">
              <w:rPr>
                <w:noProof/>
                <w:webHidden/>
              </w:rPr>
              <w:fldChar w:fldCharType="end"/>
            </w:r>
          </w:hyperlink>
        </w:p>
        <w:p w14:paraId="0613C577" w14:textId="1415253A" w:rsidR="001264E3" w:rsidRDefault="006F324D">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8058921" w:history="1">
            <w:r w:rsidR="001264E3" w:rsidRPr="004A5ADC">
              <w:rPr>
                <w:rStyle w:val="-"/>
                <w:noProof/>
                <w:lang w:val="el-GR"/>
              </w:rPr>
              <w:t>4.4</w:t>
            </w:r>
            <w:r w:rsidR="001264E3">
              <w:rPr>
                <w:rFonts w:asciiTheme="minorHAnsi" w:eastAsiaTheme="minorEastAsia" w:hAnsiTheme="minorHAnsi" w:cstheme="minorBidi"/>
                <w:smallCaps w:val="0"/>
                <w:noProof/>
                <w:sz w:val="22"/>
                <w:szCs w:val="22"/>
                <w:lang w:val="en-US" w:eastAsia="en-US" w:bidi="he-IL"/>
              </w:rPr>
              <w:tab/>
            </w:r>
            <w:r w:rsidR="001264E3" w:rsidRPr="004A5ADC">
              <w:rPr>
                <w:rStyle w:val="-"/>
                <w:noProof/>
                <w:lang w:val="el-GR"/>
              </w:rPr>
              <w:t>Υπεργολαβία</w:t>
            </w:r>
            <w:r w:rsidR="001264E3">
              <w:rPr>
                <w:noProof/>
                <w:webHidden/>
              </w:rPr>
              <w:tab/>
            </w:r>
            <w:r w:rsidR="001264E3">
              <w:rPr>
                <w:noProof/>
                <w:webHidden/>
              </w:rPr>
              <w:fldChar w:fldCharType="begin"/>
            </w:r>
            <w:r w:rsidR="001264E3">
              <w:rPr>
                <w:noProof/>
                <w:webHidden/>
              </w:rPr>
              <w:instrText xml:space="preserve"> PAGEREF _Toc128058921 \h </w:instrText>
            </w:r>
            <w:r w:rsidR="001264E3">
              <w:rPr>
                <w:noProof/>
                <w:webHidden/>
              </w:rPr>
            </w:r>
            <w:r w:rsidR="001264E3">
              <w:rPr>
                <w:noProof/>
                <w:webHidden/>
              </w:rPr>
              <w:fldChar w:fldCharType="separate"/>
            </w:r>
            <w:r>
              <w:rPr>
                <w:noProof/>
                <w:webHidden/>
              </w:rPr>
              <w:t>71</w:t>
            </w:r>
            <w:r w:rsidR="001264E3">
              <w:rPr>
                <w:noProof/>
                <w:webHidden/>
              </w:rPr>
              <w:fldChar w:fldCharType="end"/>
            </w:r>
          </w:hyperlink>
        </w:p>
        <w:p w14:paraId="3F8B0BD8" w14:textId="1C003E25" w:rsidR="001264E3" w:rsidRDefault="006F324D">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8058922" w:history="1">
            <w:r w:rsidR="001264E3" w:rsidRPr="004A5ADC">
              <w:rPr>
                <w:rStyle w:val="-"/>
                <w:noProof/>
                <w:lang w:val="el-GR"/>
              </w:rPr>
              <w:t>4.5</w:t>
            </w:r>
            <w:r w:rsidR="001264E3">
              <w:rPr>
                <w:rFonts w:asciiTheme="minorHAnsi" w:eastAsiaTheme="minorEastAsia" w:hAnsiTheme="minorHAnsi" w:cstheme="minorBidi"/>
                <w:smallCaps w:val="0"/>
                <w:noProof/>
                <w:sz w:val="22"/>
                <w:szCs w:val="22"/>
                <w:lang w:val="en-US" w:eastAsia="en-US" w:bidi="he-IL"/>
              </w:rPr>
              <w:tab/>
            </w:r>
            <w:r w:rsidR="001264E3" w:rsidRPr="004A5ADC">
              <w:rPr>
                <w:rStyle w:val="-"/>
                <w:noProof/>
                <w:lang w:val="el-GR"/>
              </w:rPr>
              <w:t>Τροποποίηση σύμβασης κατά τη διάρκειά της</w:t>
            </w:r>
            <w:r w:rsidR="001264E3">
              <w:rPr>
                <w:noProof/>
                <w:webHidden/>
              </w:rPr>
              <w:tab/>
            </w:r>
            <w:r w:rsidR="001264E3">
              <w:rPr>
                <w:noProof/>
                <w:webHidden/>
              </w:rPr>
              <w:fldChar w:fldCharType="begin"/>
            </w:r>
            <w:r w:rsidR="001264E3">
              <w:rPr>
                <w:noProof/>
                <w:webHidden/>
              </w:rPr>
              <w:instrText xml:space="preserve"> PAGEREF _Toc128058922 \h </w:instrText>
            </w:r>
            <w:r w:rsidR="001264E3">
              <w:rPr>
                <w:noProof/>
                <w:webHidden/>
              </w:rPr>
            </w:r>
            <w:r w:rsidR="001264E3">
              <w:rPr>
                <w:noProof/>
                <w:webHidden/>
              </w:rPr>
              <w:fldChar w:fldCharType="separate"/>
            </w:r>
            <w:r>
              <w:rPr>
                <w:noProof/>
                <w:webHidden/>
              </w:rPr>
              <w:t>72</w:t>
            </w:r>
            <w:r w:rsidR="001264E3">
              <w:rPr>
                <w:noProof/>
                <w:webHidden/>
              </w:rPr>
              <w:fldChar w:fldCharType="end"/>
            </w:r>
          </w:hyperlink>
        </w:p>
        <w:p w14:paraId="54523E5A" w14:textId="13290F77" w:rsidR="001264E3" w:rsidRDefault="006F324D">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8058923" w:history="1">
            <w:r w:rsidR="001264E3" w:rsidRPr="004A5ADC">
              <w:rPr>
                <w:rStyle w:val="-"/>
                <w:noProof/>
                <w:lang w:val="el-GR"/>
              </w:rPr>
              <w:t>4.5.1</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Δικαιώματα προαίρεσης</w:t>
            </w:r>
            <w:r w:rsidR="001264E3">
              <w:rPr>
                <w:noProof/>
                <w:webHidden/>
              </w:rPr>
              <w:tab/>
            </w:r>
            <w:r w:rsidR="001264E3">
              <w:rPr>
                <w:noProof/>
                <w:webHidden/>
              </w:rPr>
              <w:fldChar w:fldCharType="begin"/>
            </w:r>
            <w:r w:rsidR="001264E3">
              <w:rPr>
                <w:noProof/>
                <w:webHidden/>
              </w:rPr>
              <w:instrText xml:space="preserve"> PAGEREF _Toc128058923 \h </w:instrText>
            </w:r>
            <w:r w:rsidR="001264E3">
              <w:rPr>
                <w:noProof/>
                <w:webHidden/>
              </w:rPr>
            </w:r>
            <w:r w:rsidR="001264E3">
              <w:rPr>
                <w:noProof/>
                <w:webHidden/>
              </w:rPr>
              <w:fldChar w:fldCharType="separate"/>
            </w:r>
            <w:r>
              <w:rPr>
                <w:noProof/>
                <w:webHidden/>
              </w:rPr>
              <w:t>72</w:t>
            </w:r>
            <w:r w:rsidR="001264E3">
              <w:rPr>
                <w:noProof/>
                <w:webHidden/>
              </w:rPr>
              <w:fldChar w:fldCharType="end"/>
            </w:r>
          </w:hyperlink>
        </w:p>
        <w:p w14:paraId="722ED736" w14:textId="0DD2917C" w:rsidR="001264E3" w:rsidRDefault="006F324D">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8058924" w:history="1">
            <w:r w:rsidR="001264E3" w:rsidRPr="004A5ADC">
              <w:rPr>
                <w:rStyle w:val="-"/>
                <w:noProof/>
                <w:lang w:val="el-GR"/>
              </w:rPr>
              <w:t>4.6</w:t>
            </w:r>
            <w:r w:rsidR="001264E3">
              <w:rPr>
                <w:rFonts w:asciiTheme="minorHAnsi" w:eastAsiaTheme="minorEastAsia" w:hAnsiTheme="minorHAnsi" w:cstheme="minorBidi"/>
                <w:smallCaps w:val="0"/>
                <w:noProof/>
                <w:sz w:val="22"/>
                <w:szCs w:val="22"/>
                <w:lang w:val="en-US" w:eastAsia="en-US" w:bidi="he-IL"/>
              </w:rPr>
              <w:tab/>
            </w:r>
            <w:r w:rsidR="001264E3" w:rsidRPr="004A5ADC">
              <w:rPr>
                <w:rStyle w:val="-"/>
                <w:noProof/>
                <w:lang w:val="el-GR"/>
              </w:rPr>
              <w:t>Δικαίωμα μονομερούς λύσης της σύμβασης</w:t>
            </w:r>
            <w:r w:rsidR="001264E3">
              <w:rPr>
                <w:noProof/>
                <w:webHidden/>
              </w:rPr>
              <w:tab/>
            </w:r>
            <w:r w:rsidR="001264E3">
              <w:rPr>
                <w:noProof/>
                <w:webHidden/>
              </w:rPr>
              <w:fldChar w:fldCharType="begin"/>
            </w:r>
            <w:r w:rsidR="001264E3">
              <w:rPr>
                <w:noProof/>
                <w:webHidden/>
              </w:rPr>
              <w:instrText xml:space="preserve"> PAGEREF _Toc128058924 \h </w:instrText>
            </w:r>
            <w:r w:rsidR="001264E3">
              <w:rPr>
                <w:noProof/>
                <w:webHidden/>
              </w:rPr>
            </w:r>
            <w:r w:rsidR="001264E3">
              <w:rPr>
                <w:noProof/>
                <w:webHidden/>
              </w:rPr>
              <w:fldChar w:fldCharType="separate"/>
            </w:r>
            <w:r>
              <w:rPr>
                <w:noProof/>
                <w:webHidden/>
              </w:rPr>
              <w:t>73</w:t>
            </w:r>
            <w:r w:rsidR="001264E3">
              <w:rPr>
                <w:noProof/>
                <w:webHidden/>
              </w:rPr>
              <w:fldChar w:fldCharType="end"/>
            </w:r>
          </w:hyperlink>
        </w:p>
        <w:p w14:paraId="0A032EA1" w14:textId="188647BE" w:rsidR="001264E3" w:rsidRDefault="006F324D">
          <w:pPr>
            <w:pStyle w:val="1c"/>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8058925" w:history="1">
            <w:r w:rsidR="001264E3" w:rsidRPr="004A5ADC">
              <w:rPr>
                <w:rStyle w:val="-"/>
                <w:noProof/>
                <w:lang w:val="el-GR"/>
                <w14:scene3d>
                  <w14:camera w14:prst="orthographicFront"/>
                  <w14:lightRig w14:rig="threePt" w14:dir="t">
                    <w14:rot w14:lat="0" w14:lon="0" w14:rev="0"/>
                  </w14:lightRig>
                </w14:scene3d>
              </w:rPr>
              <w:t>5.</w:t>
            </w:r>
            <w:r w:rsidR="001264E3">
              <w:rPr>
                <w:rFonts w:asciiTheme="minorHAnsi" w:eastAsiaTheme="minorEastAsia" w:hAnsiTheme="minorHAnsi" w:cstheme="minorBidi"/>
                <w:b w:val="0"/>
                <w:bCs w:val="0"/>
                <w:caps w:val="0"/>
                <w:noProof/>
                <w:sz w:val="22"/>
                <w:szCs w:val="22"/>
                <w:lang w:val="en-US" w:eastAsia="en-US" w:bidi="he-IL"/>
              </w:rPr>
              <w:tab/>
            </w:r>
            <w:r w:rsidR="001264E3" w:rsidRPr="004A5ADC">
              <w:rPr>
                <w:rStyle w:val="-"/>
                <w:noProof/>
                <w:lang w:val="el-GR"/>
              </w:rPr>
              <w:t>ΕΙΔΙΚΟΙ ΟΡΟΙ ΕΚΤΕΛΕΣΗΣ ΤΗΣ ΣΥΜΒΑΣΗΣ</w:t>
            </w:r>
            <w:r w:rsidR="001264E3">
              <w:rPr>
                <w:noProof/>
                <w:webHidden/>
              </w:rPr>
              <w:tab/>
            </w:r>
            <w:r w:rsidR="001264E3">
              <w:rPr>
                <w:noProof/>
                <w:webHidden/>
              </w:rPr>
              <w:fldChar w:fldCharType="begin"/>
            </w:r>
            <w:r w:rsidR="001264E3">
              <w:rPr>
                <w:noProof/>
                <w:webHidden/>
              </w:rPr>
              <w:instrText xml:space="preserve"> PAGEREF _Toc128058925 \h </w:instrText>
            </w:r>
            <w:r w:rsidR="001264E3">
              <w:rPr>
                <w:noProof/>
                <w:webHidden/>
              </w:rPr>
            </w:r>
            <w:r w:rsidR="001264E3">
              <w:rPr>
                <w:noProof/>
                <w:webHidden/>
              </w:rPr>
              <w:fldChar w:fldCharType="separate"/>
            </w:r>
            <w:r>
              <w:rPr>
                <w:noProof/>
                <w:webHidden/>
              </w:rPr>
              <w:t>74</w:t>
            </w:r>
            <w:r w:rsidR="001264E3">
              <w:rPr>
                <w:noProof/>
                <w:webHidden/>
              </w:rPr>
              <w:fldChar w:fldCharType="end"/>
            </w:r>
          </w:hyperlink>
        </w:p>
        <w:p w14:paraId="37207B47" w14:textId="743EC69B" w:rsidR="001264E3" w:rsidRDefault="006F324D">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8058926" w:history="1">
            <w:r w:rsidR="001264E3" w:rsidRPr="004A5ADC">
              <w:rPr>
                <w:rStyle w:val="-"/>
                <w:noProof/>
                <w:lang w:val="el-GR"/>
              </w:rPr>
              <w:t>5.1</w:t>
            </w:r>
            <w:r w:rsidR="001264E3">
              <w:rPr>
                <w:rFonts w:asciiTheme="minorHAnsi" w:eastAsiaTheme="minorEastAsia" w:hAnsiTheme="minorHAnsi" w:cstheme="minorBidi"/>
                <w:smallCaps w:val="0"/>
                <w:noProof/>
                <w:sz w:val="22"/>
                <w:szCs w:val="22"/>
                <w:lang w:val="en-US" w:eastAsia="en-US" w:bidi="he-IL"/>
              </w:rPr>
              <w:tab/>
            </w:r>
            <w:r w:rsidR="001264E3" w:rsidRPr="004A5ADC">
              <w:rPr>
                <w:rStyle w:val="-"/>
                <w:noProof/>
                <w:lang w:val="el-GR"/>
              </w:rPr>
              <w:t>Τρόπος πληρωμής</w:t>
            </w:r>
            <w:r w:rsidR="001264E3">
              <w:rPr>
                <w:noProof/>
                <w:webHidden/>
              </w:rPr>
              <w:tab/>
            </w:r>
            <w:r w:rsidR="001264E3">
              <w:rPr>
                <w:noProof/>
                <w:webHidden/>
              </w:rPr>
              <w:fldChar w:fldCharType="begin"/>
            </w:r>
            <w:r w:rsidR="001264E3">
              <w:rPr>
                <w:noProof/>
                <w:webHidden/>
              </w:rPr>
              <w:instrText xml:space="preserve"> PAGEREF _Toc128058926 \h </w:instrText>
            </w:r>
            <w:r w:rsidR="001264E3">
              <w:rPr>
                <w:noProof/>
                <w:webHidden/>
              </w:rPr>
            </w:r>
            <w:r w:rsidR="001264E3">
              <w:rPr>
                <w:noProof/>
                <w:webHidden/>
              </w:rPr>
              <w:fldChar w:fldCharType="separate"/>
            </w:r>
            <w:r>
              <w:rPr>
                <w:noProof/>
                <w:webHidden/>
              </w:rPr>
              <w:t>74</w:t>
            </w:r>
            <w:r w:rsidR="001264E3">
              <w:rPr>
                <w:noProof/>
                <w:webHidden/>
              </w:rPr>
              <w:fldChar w:fldCharType="end"/>
            </w:r>
          </w:hyperlink>
        </w:p>
        <w:p w14:paraId="742633BF" w14:textId="2ED8C149" w:rsidR="001264E3" w:rsidRDefault="006F324D">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8058927" w:history="1">
            <w:r w:rsidR="001264E3" w:rsidRPr="004A5ADC">
              <w:rPr>
                <w:rStyle w:val="-"/>
                <w:noProof/>
                <w:lang w:val="el-GR"/>
              </w:rPr>
              <w:t>5.2</w:t>
            </w:r>
            <w:r w:rsidR="001264E3">
              <w:rPr>
                <w:rFonts w:asciiTheme="minorHAnsi" w:eastAsiaTheme="minorEastAsia" w:hAnsiTheme="minorHAnsi" w:cstheme="minorBidi"/>
                <w:smallCaps w:val="0"/>
                <w:noProof/>
                <w:sz w:val="22"/>
                <w:szCs w:val="22"/>
                <w:lang w:val="en-US" w:eastAsia="en-US" w:bidi="he-IL"/>
              </w:rPr>
              <w:tab/>
            </w:r>
            <w:r w:rsidR="001264E3" w:rsidRPr="004A5ADC">
              <w:rPr>
                <w:rStyle w:val="-"/>
                <w:noProof/>
                <w:lang w:val="el-GR"/>
              </w:rPr>
              <w:t>Κήρυξη οικονομικού φορέα έκπτωτου - Κυρώσεις</w:t>
            </w:r>
            <w:r w:rsidR="001264E3">
              <w:rPr>
                <w:noProof/>
                <w:webHidden/>
              </w:rPr>
              <w:tab/>
            </w:r>
            <w:r w:rsidR="001264E3">
              <w:rPr>
                <w:noProof/>
                <w:webHidden/>
              </w:rPr>
              <w:fldChar w:fldCharType="begin"/>
            </w:r>
            <w:r w:rsidR="001264E3">
              <w:rPr>
                <w:noProof/>
                <w:webHidden/>
              </w:rPr>
              <w:instrText xml:space="preserve"> PAGEREF _Toc128058927 \h </w:instrText>
            </w:r>
            <w:r w:rsidR="001264E3">
              <w:rPr>
                <w:noProof/>
                <w:webHidden/>
              </w:rPr>
            </w:r>
            <w:r w:rsidR="001264E3">
              <w:rPr>
                <w:noProof/>
                <w:webHidden/>
              </w:rPr>
              <w:fldChar w:fldCharType="separate"/>
            </w:r>
            <w:r>
              <w:rPr>
                <w:noProof/>
                <w:webHidden/>
              </w:rPr>
              <w:t>77</w:t>
            </w:r>
            <w:r w:rsidR="001264E3">
              <w:rPr>
                <w:noProof/>
                <w:webHidden/>
              </w:rPr>
              <w:fldChar w:fldCharType="end"/>
            </w:r>
          </w:hyperlink>
        </w:p>
        <w:p w14:paraId="789C283C" w14:textId="490B5EB9" w:rsidR="001264E3" w:rsidRDefault="006F324D">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8058928" w:history="1">
            <w:r w:rsidR="001264E3" w:rsidRPr="004A5ADC">
              <w:rPr>
                <w:rStyle w:val="-"/>
                <w:noProof/>
                <w:lang w:val="el-GR"/>
              </w:rPr>
              <w:t>5.3</w:t>
            </w:r>
            <w:r w:rsidR="001264E3">
              <w:rPr>
                <w:rFonts w:asciiTheme="minorHAnsi" w:eastAsiaTheme="minorEastAsia" w:hAnsiTheme="minorHAnsi" w:cstheme="minorBidi"/>
                <w:smallCaps w:val="0"/>
                <w:noProof/>
                <w:sz w:val="22"/>
                <w:szCs w:val="22"/>
                <w:lang w:val="en-US" w:eastAsia="en-US" w:bidi="he-IL"/>
              </w:rPr>
              <w:tab/>
            </w:r>
            <w:r w:rsidR="001264E3" w:rsidRPr="004A5ADC">
              <w:rPr>
                <w:rStyle w:val="-"/>
                <w:noProof/>
                <w:lang w:val="el-GR"/>
              </w:rPr>
              <w:t>Διοικητικές προσφυγές κατά τη διαδικασία εκτέλεσης</w:t>
            </w:r>
            <w:r w:rsidR="001264E3">
              <w:rPr>
                <w:noProof/>
                <w:webHidden/>
              </w:rPr>
              <w:tab/>
            </w:r>
            <w:r w:rsidR="001264E3">
              <w:rPr>
                <w:noProof/>
                <w:webHidden/>
              </w:rPr>
              <w:fldChar w:fldCharType="begin"/>
            </w:r>
            <w:r w:rsidR="001264E3">
              <w:rPr>
                <w:noProof/>
                <w:webHidden/>
              </w:rPr>
              <w:instrText xml:space="preserve"> PAGEREF _Toc128058928 \h </w:instrText>
            </w:r>
            <w:r w:rsidR="001264E3">
              <w:rPr>
                <w:noProof/>
                <w:webHidden/>
              </w:rPr>
            </w:r>
            <w:r w:rsidR="001264E3">
              <w:rPr>
                <w:noProof/>
                <w:webHidden/>
              </w:rPr>
              <w:fldChar w:fldCharType="separate"/>
            </w:r>
            <w:r>
              <w:rPr>
                <w:noProof/>
                <w:webHidden/>
              </w:rPr>
              <w:t>78</w:t>
            </w:r>
            <w:r w:rsidR="001264E3">
              <w:rPr>
                <w:noProof/>
                <w:webHidden/>
              </w:rPr>
              <w:fldChar w:fldCharType="end"/>
            </w:r>
          </w:hyperlink>
        </w:p>
        <w:p w14:paraId="19C07DC2" w14:textId="5E2A7BF4" w:rsidR="001264E3" w:rsidRDefault="006F324D">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8058929" w:history="1">
            <w:r w:rsidR="001264E3" w:rsidRPr="004A5ADC">
              <w:rPr>
                <w:rStyle w:val="-"/>
                <w:noProof/>
                <w:lang w:val="el-GR"/>
              </w:rPr>
              <w:t>5.4</w:t>
            </w:r>
            <w:r w:rsidR="001264E3">
              <w:rPr>
                <w:rFonts w:asciiTheme="minorHAnsi" w:eastAsiaTheme="minorEastAsia" w:hAnsiTheme="minorHAnsi" w:cstheme="minorBidi"/>
                <w:smallCaps w:val="0"/>
                <w:noProof/>
                <w:sz w:val="22"/>
                <w:szCs w:val="22"/>
                <w:lang w:val="en-US" w:eastAsia="en-US" w:bidi="he-IL"/>
              </w:rPr>
              <w:tab/>
            </w:r>
            <w:r w:rsidR="001264E3" w:rsidRPr="004A5ADC">
              <w:rPr>
                <w:rStyle w:val="-"/>
                <w:noProof/>
                <w:lang w:val="el-GR"/>
              </w:rPr>
              <w:t>Δικαστική επίλυση διαφορών</w:t>
            </w:r>
            <w:r w:rsidR="001264E3">
              <w:rPr>
                <w:noProof/>
                <w:webHidden/>
              </w:rPr>
              <w:tab/>
            </w:r>
            <w:r w:rsidR="001264E3">
              <w:rPr>
                <w:noProof/>
                <w:webHidden/>
              </w:rPr>
              <w:fldChar w:fldCharType="begin"/>
            </w:r>
            <w:r w:rsidR="001264E3">
              <w:rPr>
                <w:noProof/>
                <w:webHidden/>
              </w:rPr>
              <w:instrText xml:space="preserve"> PAGEREF _Toc128058929 \h </w:instrText>
            </w:r>
            <w:r w:rsidR="001264E3">
              <w:rPr>
                <w:noProof/>
                <w:webHidden/>
              </w:rPr>
            </w:r>
            <w:r w:rsidR="001264E3">
              <w:rPr>
                <w:noProof/>
                <w:webHidden/>
              </w:rPr>
              <w:fldChar w:fldCharType="separate"/>
            </w:r>
            <w:r>
              <w:rPr>
                <w:noProof/>
                <w:webHidden/>
              </w:rPr>
              <w:t>78</w:t>
            </w:r>
            <w:r w:rsidR="001264E3">
              <w:rPr>
                <w:noProof/>
                <w:webHidden/>
              </w:rPr>
              <w:fldChar w:fldCharType="end"/>
            </w:r>
          </w:hyperlink>
        </w:p>
        <w:p w14:paraId="08A54DFA" w14:textId="65459AD7" w:rsidR="001264E3" w:rsidRDefault="006F324D">
          <w:pPr>
            <w:pStyle w:val="1c"/>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8058930" w:history="1">
            <w:r w:rsidR="001264E3" w:rsidRPr="004A5ADC">
              <w:rPr>
                <w:rStyle w:val="-"/>
                <w:noProof/>
                <w14:scene3d>
                  <w14:camera w14:prst="orthographicFront"/>
                  <w14:lightRig w14:rig="threePt" w14:dir="t">
                    <w14:rot w14:lat="0" w14:lon="0" w14:rev="0"/>
                  </w14:lightRig>
                </w14:scene3d>
              </w:rPr>
              <w:t>6.</w:t>
            </w:r>
            <w:r w:rsidR="001264E3">
              <w:rPr>
                <w:rFonts w:asciiTheme="minorHAnsi" w:eastAsiaTheme="minorEastAsia" w:hAnsiTheme="minorHAnsi" w:cstheme="minorBidi"/>
                <w:b w:val="0"/>
                <w:bCs w:val="0"/>
                <w:caps w:val="0"/>
                <w:noProof/>
                <w:sz w:val="22"/>
                <w:szCs w:val="22"/>
                <w:lang w:val="en-US" w:eastAsia="en-US" w:bidi="he-IL"/>
              </w:rPr>
              <w:tab/>
            </w:r>
            <w:r w:rsidR="001264E3" w:rsidRPr="004A5ADC">
              <w:rPr>
                <w:rStyle w:val="-"/>
                <w:noProof/>
              </w:rPr>
              <w:t>ΧΡΟΝΟΣ ΚΑΙ ΤΡΟΠΟΣ ΕΚΤΕΛΕΣΗΣ</w:t>
            </w:r>
            <w:r w:rsidR="001264E3">
              <w:rPr>
                <w:noProof/>
                <w:webHidden/>
              </w:rPr>
              <w:tab/>
            </w:r>
            <w:r w:rsidR="001264E3">
              <w:rPr>
                <w:noProof/>
                <w:webHidden/>
              </w:rPr>
              <w:fldChar w:fldCharType="begin"/>
            </w:r>
            <w:r w:rsidR="001264E3">
              <w:rPr>
                <w:noProof/>
                <w:webHidden/>
              </w:rPr>
              <w:instrText xml:space="preserve"> PAGEREF _Toc128058930 \h </w:instrText>
            </w:r>
            <w:r w:rsidR="001264E3">
              <w:rPr>
                <w:noProof/>
                <w:webHidden/>
              </w:rPr>
            </w:r>
            <w:r w:rsidR="001264E3">
              <w:rPr>
                <w:noProof/>
                <w:webHidden/>
              </w:rPr>
              <w:fldChar w:fldCharType="separate"/>
            </w:r>
            <w:r>
              <w:rPr>
                <w:noProof/>
                <w:webHidden/>
              </w:rPr>
              <w:t>79</w:t>
            </w:r>
            <w:r w:rsidR="001264E3">
              <w:rPr>
                <w:noProof/>
                <w:webHidden/>
              </w:rPr>
              <w:fldChar w:fldCharType="end"/>
            </w:r>
          </w:hyperlink>
        </w:p>
        <w:p w14:paraId="48AD22C5" w14:textId="7CFD0C91" w:rsidR="001264E3" w:rsidRDefault="006F324D">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8058931" w:history="1">
            <w:r w:rsidR="001264E3" w:rsidRPr="004A5ADC">
              <w:rPr>
                <w:rStyle w:val="-"/>
                <w:noProof/>
                <w:lang w:val="el-GR"/>
              </w:rPr>
              <w:t>6.1</w:t>
            </w:r>
            <w:r w:rsidR="001264E3">
              <w:rPr>
                <w:rFonts w:asciiTheme="minorHAnsi" w:eastAsiaTheme="minorEastAsia" w:hAnsiTheme="minorHAnsi" w:cstheme="minorBidi"/>
                <w:smallCaps w:val="0"/>
                <w:noProof/>
                <w:sz w:val="22"/>
                <w:szCs w:val="22"/>
                <w:lang w:val="en-US" w:eastAsia="en-US" w:bidi="he-IL"/>
              </w:rPr>
              <w:tab/>
            </w:r>
            <w:r w:rsidR="001264E3" w:rsidRPr="004A5ADC">
              <w:rPr>
                <w:rStyle w:val="-"/>
                <w:noProof/>
                <w:lang w:val="el-GR"/>
              </w:rPr>
              <w:t>Παρακολούθηση της σύμβασης</w:t>
            </w:r>
            <w:r w:rsidR="001264E3">
              <w:rPr>
                <w:noProof/>
                <w:webHidden/>
              </w:rPr>
              <w:tab/>
            </w:r>
            <w:r w:rsidR="001264E3">
              <w:rPr>
                <w:noProof/>
                <w:webHidden/>
              </w:rPr>
              <w:fldChar w:fldCharType="begin"/>
            </w:r>
            <w:r w:rsidR="001264E3">
              <w:rPr>
                <w:noProof/>
                <w:webHidden/>
              </w:rPr>
              <w:instrText xml:space="preserve"> PAGEREF _Toc128058931 \h </w:instrText>
            </w:r>
            <w:r w:rsidR="001264E3">
              <w:rPr>
                <w:noProof/>
                <w:webHidden/>
              </w:rPr>
            </w:r>
            <w:r w:rsidR="001264E3">
              <w:rPr>
                <w:noProof/>
                <w:webHidden/>
              </w:rPr>
              <w:fldChar w:fldCharType="separate"/>
            </w:r>
            <w:r>
              <w:rPr>
                <w:noProof/>
                <w:webHidden/>
              </w:rPr>
              <w:t>79</w:t>
            </w:r>
            <w:r w:rsidR="001264E3">
              <w:rPr>
                <w:noProof/>
                <w:webHidden/>
              </w:rPr>
              <w:fldChar w:fldCharType="end"/>
            </w:r>
          </w:hyperlink>
        </w:p>
        <w:p w14:paraId="351BCD30" w14:textId="05E173B3" w:rsidR="001264E3" w:rsidRDefault="006F324D">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8058932" w:history="1">
            <w:r w:rsidR="001264E3" w:rsidRPr="004A5ADC">
              <w:rPr>
                <w:rStyle w:val="-"/>
                <w:noProof/>
                <w:lang w:val="el-GR"/>
              </w:rPr>
              <w:t>6.2</w:t>
            </w:r>
            <w:r w:rsidR="001264E3">
              <w:rPr>
                <w:rFonts w:asciiTheme="minorHAnsi" w:eastAsiaTheme="minorEastAsia" w:hAnsiTheme="minorHAnsi" w:cstheme="minorBidi"/>
                <w:smallCaps w:val="0"/>
                <w:noProof/>
                <w:sz w:val="22"/>
                <w:szCs w:val="22"/>
                <w:lang w:val="en-US" w:eastAsia="en-US" w:bidi="he-IL"/>
              </w:rPr>
              <w:tab/>
            </w:r>
            <w:r w:rsidR="001264E3" w:rsidRPr="004A5ADC">
              <w:rPr>
                <w:rStyle w:val="-"/>
                <w:noProof/>
                <w:lang w:val="el-GR"/>
              </w:rPr>
              <w:t>Διάρκεια σύμβασης</w:t>
            </w:r>
            <w:r w:rsidR="001264E3">
              <w:rPr>
                <w:noProof/>
                <w:webHidden/>
              </w:rPr>
              <w:tab/>
            </w:r>
            <w:r w:rsidR="001264E3">
              <w:rPr>
                <w:noProof/>
                <w:webHidden/>
              </w:rPr>
              <w:fldChar w:fldCharType="begin"/>
            </w:r>
            <w:r w:rsidR="001264E3">
              <w:rPr>
                <w:noProof/>
                <w:webHidden/>
              </w:rPr>
              <w:instrText xml:space="preserve"> PAGEREF _Toc128058932 \h </w:instrText>
            </w:r>
            <w:r w:rsidR="001264E3">
              <w:rPr>
                <w:noProof/>
                <w:webHidden/>
              </w:rPr>
            </w:r>
            <w:r w:rsidR="001264E3">
              <w:rPr>
                <w:noProof/>
                <w:webHidden/>
              </w:rPr>
              <w:fldChar w:fldCharType="separate"/>
            </w:r>
            <w:r>
              <w:rPr>
                <w:noProof/>
                <w:webHidden/>
              </w:rPr>
              <w:t>79</w:t>
            </w:r>
            <w:r w:rsidR="001264E3">
              <w:rPr>
                <w:noProof/>
                <w:webHidden/>
              </w:rPr>
              <w:fldChar w:fldCharType="end"/>
            </w:r>
          </w:hyperlink>
        </w:p>
        <w:p w14:paraId="069B7A51" w14:textId="3466B2BC" w:rsidR="001264E3" w:rsidRDefault="006F324D">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8058933" w:history="1">
            <w:r w:rsidR="001264E3" w:rsidRPr="004A5ADC">
              <w:rPr>
                <w:rStyle w:val="-"/>
                <w:noProof/>
                <w:lang w:val="el-GR"/>
              </w:rPr>
              <w:t>6.3</w:t>
            </w:r>
            <w:r w:rsidR="001264E3">
              <w:rPr>
                <w:rFonts w:asciiTheme="minorHAnsi" w:eastAsiaTheme="minorEastAsia" w:hAnsiTheme="minorHAnsi" w:cstheme="minorBidi"/>
                <w:smallCaps w:val="0"/>
                <w:noProof/>
                <w:sz w:val="22"/>
                <w:szCs w:val="22"/>
                <w:lang w:val="en-US" w:eastAsia="en-US" w:bidi="he-IL"/>
              </w:rPr>
              <w:tab/>
            </w:r>
            <w:r w:rsidR="001264E3" w:rsidRPr="004A5ADC">
              <w:rPr>
                <w:rStyle w:val="-"/>
                <w:noProof/>
                <w:lang w:val="el-GR"/>
              </w:rPr>
              <w:t>Παραλαβή του αντικειμένου της σύμβασης</w:t>
            </w:r>
            <w:r w:rsidR="001264E3">
              <w:rPr>
                <w:noProof/>
                <w:webHidden/>
              </w:rPr>
              <w:tab/>
            </w:r>
            <w:r w:rsidR="001264E3">
              <w:rPr>
                <w:noProof/>
                <w:webHidden/>
              </w:rPr>
              <w:fldChar w:fldCharType="begin"/>
            </w:r>
            <w:r w:rsidR="001264E3">
              <w:rPr>
                <w:noProof/>
                <w:webHidden/>
              </w:rPr>
              <w:instrText xml:space="preserve"> PAGEREF _Toc128058933 \h </w:instrText>
            </w:r>
            <w:r w:rsidR="001264E3">
              <w:rPr>
                <w:noProof/>
                <w:webHidden/>
              </w:rPr>
            </w:r>
            <w:r w:rsidR="001264E3">
              <w:rPr>
                <w:noProof/>
                <w:webHidden/>
              </w:rPr>
              <w:fldChar w:fldCharType="separate"/>
            </w:r>
            <w:r>
              <w:rPr>
                <w:noProof/>
                <w:webHidden/>
              </w:rPr>
              <w:t>79</w:t>
            </w:r>
            <w:r w:rsidR="001264E3">
              <w:rPr>
                <w:noProof/>
                <w:webHidden/>
              </w:rPr>
              <w:fldChar w:fldCharType="end"/>
            </w:r>
          </w:hyperlink>
        </w:p>
        <w:p w14:paraId="15B01AAB" w14:textId="50318B31" w:rsidR="001264E3" w:rsidRDefault="006F324D">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8058934" w:history="1">
            <w:r w:rsidR="001264E3" w:rsidRPr="004A5ADC">
              <w:rPr>
                <w:rStyle w:val="-"/>
                <w:noProof/>
                <w:lang w:val="el-GR"/>
              </w:rPr>
              <w:t>6.4</w:t>
            </w:r>
            <w:r w:rsidR="001264E3">
              <w:rPr>
                <w:rFonts w:asciiTheme="minorHAnsi" w:eastAsiaTheme="minorEastAsia" w:hAnsiTheme="minorHAnsi" w:cstheme="minorBidi"/>
                <w:smallCaps w:val="0"/>
                <w:noProof/>
                <w:sz w:val="22"/>
                <w:szCs w:val="22"/>
                <w:lang w:val="en-US" w:eastAsia="en-US" w:bidi="he-IL"/>
              </w:rPr>
              <w:tab/>
            </w:r>
            <w:r w:rsidR="001264E3" w:rsidRPr="004A5ADC">
              <w:rPr>
                <w:rStyle w:val="-"/>
                <w:noProof/>
                <w:lang w:val="el-GR"/>
              </w:rPr>
              <w:t>Απόρριψη παραδοτέων – Αντικατάσταση</w:t>
            </w:r>
            <w:r w:rsidR="001264E3">
              <w:rPr>
                <w:noProof/>
                <w:webHidden/>
              </w:rPr>
              <w:tab/>
            </w:r>
            <w:r w:rsidR="001264E3">
              <w:rPr>
                <w:noProof/>
                <w:webHidden/>
              </w:rPr>
              <w:fldChar w:fldCharType="begin"/>
            </w:r>
            <w:r w:rsidR="001264E3">
              <w:rPr>
                <w:noProof/>
                <w:webHidden/>
              </w:rPr>
              <w:instrText xml:space="preserve"> PAGEREF _Toc128058934 \h </w:instrText>
            </w:r>
            <w:r w:rsidR="001264E3">
              <w:rPr>
                <w:noProof/>
                <w:webHidden/>
              </w:rPr>
            </w:r>
            <w:r w:rsidR="001264E3">
              <w:rPr>
                <w:noProof/>
                <w:webHidden/>
              </w:rPr>
              <w:fldChar w:fldCharType="separate"/>
            </w:r>
            <w:r>
              <w:rPr>
                <w:noProof/>
                <w:webHidden/>
              </w:rPr>
              <w:t>80</w:t>
            </w:r>
            <w:r w:rsidR="001264E3">
              <w:rPr>
                <w:noProof/>
                <w:webHidden/>
              </w:rPr>
              <w:fldChar w:fldCharType="end"/>
            </w:r>
          </w:hyperlink>
        </w:p>
        <w:p w14:paraId="1FFBD02A" w14:textId="3368512B" w:rsidR="001264E3" w:rsidRDefault="006F324D">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8058935" w:history="1">
            <w:r w:rsidR="001264E3" w:rsidRPr="004A5ADC">
              <w:rPr>
                <w:rStyle w:val="-"/>
                <w:noProof/>
                <w:lang w:val="el-GR"/>
              </w:rPr>
              <w:t>ΠΑΡΑΡΤΗΜΑΤΑ</w:t>
            </w:r>
            <w:r w:rsidR="001264E3">
              <w:rPr>
                <w:noProof/>
                <w:webHidden/>
              </w:rPr>
              <w:tab/>
            </w:r>
            <w:r w:rsidR="001264E3">
              <w:rPr>
                <w:noProof/>
                <w:webHidden/>
              </w:rPr>
              <w:fldChar w:fldCharType="begin"/>
            </w:r>
            <w:r w:rsidR="001264E3">
              <w:rPr>
                <w:noProof/>
                <w:webHidden/>
              </w:rPr>
              <w:instrText xml:space="preserve"> PAGEREF _Toc128058935 \h </w:instrText>
            </w:r>
            <w:r w:rsidR="001264E3">
              <w:rPr>
                <w:noProof/>
                <w:webHidden/>
              </w:rPr>
            </w:r>
            <w:r w:rsidR="001264E3">
              <w:rPr>
                <w:noProof/>
                <w:webHidden/>
              </w:rPr>
              <w:fldChar w:fldCharType="separate"/>
            </w:r>
            <w:r>
              <w:rPr>
                <w:noProof/>
                <w:webHidden/>
              </w:rPr>
              <w:t>81</w:t>
            </w:r>
            <w:r w:rsidR="001264E3">
              <w:rPr>
                <w:noProof/>
                <w:webHidden/>
              </w:rPr>
              <w:fldChar w:fldCharType="end"/>
            </w:r>
          </w:hyperlink>
        </w:p>
        <w:p w14:paraId="1A6D9E06" w14:textId="1E113761" w:rsidR="001264E3" w:rsidRDefault="006F324D">
          <w:pPr>
            <w:pStyle w:val="28"/>
            <w:tabs>
              <w:tab w:val="right" w:leader="dot" w:pos="9628"/>
            </w:tabs>
            <w:rPr>
              <w:rFonts w:asciiTheme="minorHAnsi" w:eastAsiaTheme="minorEastAsia" w:hAnsiTheme="minorHAnsi" w:cstheme="minorBidi"/>
              <w:smallCaps w:val="0"/>
              <w:noProof/>
              <w:sz w:val="22"/>
              <w:szCs w:val="22"/>
              <w:lang w:val="en-US" w:eastAsia="en-US" w:bidi="he-IL"/>
            </w:rPr>
          </w:pPr>
          <w:hyperlink w:anchor="_Toc128058936" w:history="1">
            <w:r w:rsidR="001264E3" w:rsidRPr="004A5ADC">
              <w:rPr>
                <w:rStyle w:val="-"/>
                <w:noProof/>
                <w:lang w:val="el-GR"/>
              </w:rPr>
              <w:t>ΠΑΡΑΡΤΗΜΑ Ι – Αναλυτική Περιγραφή Φυσικού και Οικονομικού Αντικειμένου της Σύμβασης</w:t>
            </w:r>
            <w:r w:rsidR="001264E3">
              <w:rPr>
                <w:noProof/>
                <w:webHidden/>
              </w:rPr>
              <w:tab/>
            </w:r>
            <w:r w:rsidR="001264E3">
              <w:rPr>
                <w:noProof/>
                <w:webHidden/>
              </w:rPr>
              <w:fldChar w:fldCharType="begin"/>
            </w:r>
            <w:r w:rsidR="001264E3">
              <w:rPr>
                <w:noProof/>
                <w:webHidden/>
              </w:rPr>
              <w:instrText xml:space="preserve"> PAGEREF _Toc128058936 \h </w:instrText>
            </w:r>
            <w:r w:rsidR="001264E3">
              <w:rPr>
                <w:noProof/>
                <w:webHidden/>
              </w:rPr>
            </w:r>
            <w:r w:rsidR="001264E3">
              <w:rPr>
                <w:noProof/>
                <w:webHidden/>
              </w:rPr>
              <w:fldChar w:fldCharType="separate"/>
            </w:r>
            <w:r>
              <w:rPr>
                <w:noProof/>
                <w:webHidden/>
              </w:rPr>
              <w:t>81</w:t>
            </w:r>
            <w:r w:rsidR="001264E3">
              <w:rPr>
                <w:noProof/>
                <w:webHidden/>
              </w:rPr>
              <w:fldChar w:fldCharType="end"/>
            </w:r>
          </w:hyperlink>
        </w:p>
        <w:p w14:paraId="7A53F995" w14:textId="5933D7BA" w:rsidR="001264E3" w:rsidRDefault="006F324D">
          <w:pPr>
            <w:pStyle w:val="31"/>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8058937" w:history="1">
            <w:r w:rsidR="001264E3" w:rsidRPr="004A5ADC">
              <w:rPr>
                <w:rStyle w:val="-"/>
                <w:noProof/>
                <w:lang w:val="el-GR"/>
              </w:rPr>
              <w:t>1.</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Περιβάλλον της Σύμβασης</w:t>
            </w:r>
            <w:r w:rsidR="001264E3">
              <w:rPr>
                <w:noProof/>
                <w:webHidden/>
              </w:rPr>
              <w:tab/>
            </w:r>
            <w:r w:rsidR="001264E3">
              <w:rPr>
                <w:noProof/>
                <w:webHidden/>
              </w:rPr>
              <w:fldChar w:fldCharType="begin"/>
            </w:r>
            <w:r w:rsidR="001264E3">
              <w:rPr>
                <w:noProof/>
                <w:webHidden/>
              </w:rPr>
              <w:instrText xml:space="preserve"> PAGEREF _Toc128058937 \h </w:instrText>
            </w:r>
            <w:r w:rsidR="001264E3">
              <w:rPr>
                <w:noProof/>
                <w:webHidden/>
              </w:rPr>
            </w:r>
            <w:r w:rsidR="001264E3">
              <w:rPr>
                <w:noProof/>
                <w:webHidden/>
              </w:rPr>
              <w:fldChar w:fldCharType="separate"/>
            </w:r>
            <w:r>
              <w:rPr>
                <w:noProof/>
                <w:webHidden/>
              </w:rPr>
              <w:t>81</w:t>
            </w:r>
            <w:r w:rsidR="001264E3">
              <w:rPr>
                <w:noProof/>
                <w:webHidden/>
              </w:rPr>
              <w:fldChar w:fldCharType="end"/>
            </w:r>
          </w:hyperlink>
        </w:p>
        <w:p w14:paraId="029ACC2F" w14:textId="416FBC68"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38" w:history="1">
            <w:r w:rsidR="001264E3" w:rsidRPr="004A5ADC">
              <w:rPr>
                <w:rStyle w:val="-"/>
                <w:rFonts w:eastAsia="SimSun"/>
                <w:noProof/>
                <w:lang w:val="el-GR"/>
              </w:rPr>
              <w:t>1.1.</w:t>
            </w:r>
            <w:r w:rsidR="001264E3">
              <w:rPr>
                <w:rFonts w:asciiTheme="minorHAnsi" w:eastAsiaTheme="minorEastAsia" w:hAnsiTheme="minorHAnsi" w:cstheme="minorBidi"/>
                <w:noProof/>
                <w:sz w:val="22"/>
                <w:szCs w:val="22"/>
                <w:lang w:val="en-US" w:eastAsia="en-US" w:bidi="he-IL"/>
              </w:rPr>
              <w:tab/>
            </w:r>
            <w:r w:rsidR="001264E3" w:rsidRPr="004A5ADC">
              <w:rPr>
                <w:rStyle w:val="-"/>
                <w:rFonts w:eastAsia="SimSun"/>
                <w:noProof/>
                <w:lang w:val="el-GR"/>
              </w:rPr>
              <w:t>Εμπλεκόμενοι στην υλοποίηση της Σύμβασης</w:t>
            </w:r>
            <w:r w:rsidR="001264E3">
              <w:rPr>
                <w:noProof/>
                <w:webHidden/>
              </w:rPr>
              <w:tab/>
            </w:r>
            <w:r w:rsidR="001264E3">
              <w:rPr>
                <w:noProof/>
                <w:webHidden/>
              </w:rPr>
              <w:fldChar w:fldCharType="begin"/>
            </w:r>
            <w:r w:rsidR="001264E3">
              <w:rPr>
                <w:noProof/>
                <w:webHidden/>
              </w:rPr>
              <w:instrText xml:space="preserve"> PAGEREF _Toc128058938 \h </w:instrText>
            </w:r>
            <w:r w:rsidR="001264E3">
              <w:rPr>
                <w:noProof/>
                <w:webHidden/>
              </w:rPr>
            </w:r>
            <w:r w:rsidR="001264E3">
              <w:rPr>
                <w:noProof/>
                <w:webHidden/>
              </w:rPr>
              <w:fldChar w:fldCharType="separate"/>
            </w:r>
            <w:r>
              <w:rPr>
                <w:noProof/>
                <w:webHidden/>
              </w:rPr>
              <w:t>81</w:t>
            </w:r>
            <w:r w:rsidR="001264E3">
              <w:rPr>
                <w:noProof/>
                <w:webHidden/>
              </w:rPr>
              <w:fldChar w:fldCharType="end"/>
            </w:r>
          </w:hyperlink>
        </w:p>
        <w:p w14:paraId="0797CEB7" w14:textId="4D4ECD65" w:rsidR="001264E3" w:rsidRDefault="006F324D">
          <w:pPr>
            <w:pStyle w:val="50"/>
            <w:tabs>
              <w:tab w:val="left" w:pos="1760"/>
              <w:tab w:val="right" w:leader="dot" w:pos="9628"/>
            </w:tabs>
            <w:rPr>
              <w:rFonts w:asciiTheme="minorHAnsi" w:eastAsiaTheme="minorEastAsia" w:hAnsiTheme="minorHAnsi" w:cstheme="minorBidi"/>
              <w:noProof/>
              <w:sz w:val="22"/>
              <w:szCs w:val="22"/>
              <w:lang w:val="en-US" w:eastAsia="en-US" w:bidi="he-IL"/>
            </w:rPr>
          </w:pPr>
          <w:hyperlink w:anchor="_Toc128058939" w:history="1">
            <w:r w:rsidR="001264E3" w:rsidRPr="004A5ADC">
              <w:rPr>
                <w:rStyle w:val="-"/>
                <w:rFonts w:eastAsia="SimSun"/>
                <w:noProof/>
              </w:rPr>
              <w:t>1.1.1.</w:t>
            </w:r>
            <w:r w:rsidR="001264E3">
              <w:rPr>
                <w:rFonts w:asciiTheme="minorHAnsi" w:eastAsiaTheme="minorEastAsia" w:hAnsiTheme="minorHAnsi" w:cstheme="minorBidi"/>
                <w:noProof/>
                <w:sz w:val="22"/>
                <w:szCs w:val="22"/>
                <w:lang w:val="en-US" w:eastAsia="en-US" w:bidi="he-IL"/>
              </w:rPr>
              <w:tab/>
            </w:r>
            <w:r w:rsidR="001264E3" w:rsidRPr="004A5ADC">
              <w:rPr>
                <w:rStyle w:val="-"/>
                <w:rFonts w:eastAsia="SimSun"/>
                <w:bCs/>
                <w:noProof/>
              </w:rPr>
              <w:t>Φορέας Υλοποίησης – Αναθέτουσα Αρχή</w:t>
            </w:r>
            <w:r w:rsidR="001264E3">
              <w:rPr>
                <w:noProof/>
                <w:webHidden/>
              </w:rPr>
              <w:tab/>
            </w:r>
            <w:r w:rsidR="001264E3">
              <w:rPr>
                <w:noProof/>
                <w:webHidden/>
              </w:rPr>
              <w:fldChar w:fldCharType="begin"/>
            </w:r>
            <w:r w:rsidR="001264E3">
              <w:rPr>
                <w:noProof/>
                <w:webHidden/>
              </w:rPr>
              <w:instrText xml:space="preserve"> PAGEREF _Toc128058939 \h </w:instrText>
            </w:r>
            <w:r w:rsidR="001264E3">
              <w:rPr>
                <w:noProof/>
                <w:webHidden/>
              </w:rPr>
            </w:r>
            <w:r w:rsidR="001264E3">
              <w:rPr>
                <w:noProof/>
                <w:webHidden/>
              </w:rPr>
              <w:fldChar w:fldCharType="separate"/>
            </w:r>
            <w:r>
              <w:rPr>
                <w:noProof/>
                <w:webHidden/>
              </w:rPr>
              <w:t>81</w:t>
            </w:r>
            <w:r w:rsidR="001264E3">
              <w:rPr>
                <w:noProof/>
                <w:webHidden/>
              </w:rPr>
              <w:fldChar w:fldCharType="end"/>
            </w:r>
          </w:hyperlink>
        </w:p>
        <w:p w14:paraId="65E1F954" w14:textId="6D538671" w:rsidR="001264E3" w:rsidRDefault="006F324D">
          <w:pPr>
            <w:pStyle w:val="50"/>
            <w:tabs>
              <w:tab w:val="left" w:pos="1760"/>
              <w:tab w:val="right" w:leader="dot" w:pos="9628"/>
            </w:tabs>
            <w:rPr>
              <w:rFonts w:asciiTheme="minorHAnsi" w:eastAsiaTheme="minorEastAsia" w:hAnsiTheme="minorHAnsi" w:cstheme="minorBidi"/>
              <w:noProof/>
              <w:sz w:val="22"/>
              <w:szCs w:val="22"/>
              <w:lang w:val="en-US" w:eastAsia="en-US" w:bidi="he-IL"/>
            </w:rPr>
          </w:pPr>
          <w:hyperlink w:anchor="_Toc128058940" w:history="1">
            <w:r w:rsidR="001264E3" w:rsidRPr="004A5ADC">
              <w:rPr>
                <w:rStyle w:val="-"/>
                <w:rFonts w:eastAsia="SimSun"/>
                <w:noProof/>
              </w:rPr>
              <w:t>1.1.2.</w:t>
            </w:r>
            <w:r w:rsidR="001264E3">
              <w:rPr>
                <w:rFonts w:asciiTheme="minorHAnsi" w:eastAsiaTheme="minorEastAsia" w:hAnsiTheme="minorHAnsi" w:cstheme="minorBidi"/>
                <w:noProof/>
                <w:sz w:val="22"/>
                <w:szCs w:val="22"/>
                <w:lang w:val="en-US" w:eastAsia="en-US" w:bidi="he-IL"/>
              </w:rPr>
              <w:tab/>
            </w:r>
            <w:r w:rsidR="001264E3" w:rsidRPr="004A5ADC">
              <w:rPr>
                <w:rStyle w:val="-"/>
                <w:rFonts w:eastAsia="SimSun"/>
                <w:bCs/>
                <w:noProof/>
              </w:rPr>
              <w:t>Φορέας Χρηματοδότησης</w:t>
            </w:r>
            <w:r w:rsidR="001264E3">
              <w:rPr>
                <w:noProof/>
                <w:webHidden/>
              </w:rPr>
              <w:tab/>
            </w:r>
            <w:r w:rsidR="001264E3">
              <w:rPr>
                <w:noProof/>
                <w:webHidden/>
              </w:rPr>
              <w:fldChar w:fldCharType="begin"/>
            </w:r>
            <w:r w:rsidR="001264E3">
              <w:rPr>
                <w:noProof/>
                <w:webHidden/>
              </w:rPr>
              <w:instrText xml:space="preserve"> PAGEREF _Toc128058940 \h </w:instrText>
            </w:r>
            <w:r w:rsidR="001264E3">
              <w:rPr>
                <w:noProof/>
                <w:webHidden/>
              </w:rPr>
            </w:r>
            <w:r w:rsidR="001264E3">
              <w:rPr>
                <w:noProof/>
                <w:webHidden/>
              </w:rPr>
              <w:fldChar w:fldCharType="separate"/>
            </w:r>
            <w:r>
              <w:rPr>
                <w:noProof/>
                <w:webHidden/>
              </w:rPr>
              <w:t>82</w:t>
            </w:r>
            <w:r w:rsidR="001264E3">
              <w:rPr>
                <w:noProof/>
                <w:webHidden/>
              </w:rPr>
              <w:fldChar w:fldCharType="end"/>
            </w:r>
          </w:hyperlink>
        </w:p>
        <w:p w14:paraId="2926FADA" w14:textId="5C974A89" w:rsidR="001264E3" w:rsidRDefault="006F324D">
          <w:pPr>
            <w:pStyle w:val="50"/>
            <w:tabs>
              <w:tab w:val="left" w:pos="1760"/>
              <w:tab w:val="right" w:leader="dot" w:pos="9628"/>
            </w:tabs>
            <w:rPr>
              <w:rFonts w:asciiTheme="minorHAnsi" w:eastAsiaTheme="minorEastAsia" w:hAnsiTheme="minorHAnsi" w:cstheme="minorBidi"/>
              <w:noProof/>
              <w:sz w:val="22"/>
              <w:szCs w:val="22"/>
              <w:lang w:val="en-US" w:eastAsia="en-US" w:bidi="he-IL"/>
            </w:rPr>
          </w:pPr>
          <w:hyperlink w:anchor="_Toc128058941" w:history="1">
            <w:r w:rsidR="001264E3" w:rsidRPr="004A5ADC">
              <w:rPr>
                <w:rStyle w:val="-"/>
                <w:rFonts w:eastAsia="SimSun"/>
                <w:noProof/>
              </w:rPr>
              <w:t>1.1.3.</w:t>
            </w:r>
            <w:r w:rsidR="001264E3">
              <w:rPr>
                <w:rFonts w:asciiTheme="minorHAnsi" w:eastAsiaTheme="minorEastAsia" w:hAnsiTheme="minorHAnsi" w:cstheme="minorBidi"/>
                <w:noProof/>
                <w:sz w:val="22"/>
                <w:szCs w:val="22"/>
                <w:lang w:val="en-US" w:eastAsia="en-US" w:bidi="he-IL"/>
              </w:rPr>
              <w:tab/>
            </w:r>
            <w:r w:rsidR="001264E3" w:rsidRPr="004A5ADC">
              <w:rPr>
                <w:rStyle w:val="-"/>
                <w:rFonts w:eastAsia="SimSun"/>
                <w:bCs/>
                <w:noProof/>
              </w:rPr>
              <w:t>Κύριος του Έργου – Φορέας Λειτουργίας</w:t>
            </w:r>
            <w:r w:rsidR="001264E3">
              <w:rPr>
                <w:noProof/>
                <w:webHidden/>
              </w:rPr>
              <w:tab/>
            </w:r>
            <w:r w:rsidR="001264E3">
              <w:rPr>
                <w:noProof/>
                <w:webHidden/>
              </w:rPr>
              <w:fldChar w:fldCharType="begin"/>
            </w:r>
            <w:r w:rsidR="001264E3">
              <w:rPr>
                <w:noProof/>
                <w:webHidden/>
              </w:rPr>
              <w:instrText xml:space="preserve"> PAGEREF _Toc128058941 \h </w:instrText>
            </w:r>
            <w:r w:rsidR="001264E3">
              <w:rPr>
                <w:noProof/>
                <w:webHidden/>
              </w:rPr>
            </w:r>
            <w:r w:rsidR="001264E3">
              <w:rPr>
                <w:noProof/>
                <w:webHidden/>
              </w:rPr>
              <w:fldChar w:fldCharType="separate"/>
            </w:r>
            <w:r>
              <w:rPr>
                <w:noProof/>
                <w:webHidden/>
              </w:rPr>
              <w:t>83</w:t>
            </w:r>
            <w:r w:rsidR="001264E3">
              <w:rPr>
                <w:noProof/>
                <w:webHidden/>
              </w:rPr>
              <w:fldChar w:fldCharType="end"/>
            </w:r>
          </w:hyperlink>
        </w:p>
        <w:p w14:paraId="5772449A" w14:textId="09F7F117" w:rsidR="001264E3" w:rsidRDefault="006F324D">
          <w:pPr>
            <w:pStyle w:val="50"/>
            <w:tabs>
              <w:tab w:val="left" w:pos="1760"/>
              <w:tab w:val="right" w:leader="dot" w:pos="9628"/>
            </w:tabs>
            <w:rPr>
              <w:rFonts w:asciiTheme="minorHAnsi" w:eastAsiaTheme="minorEastAsia" w:hAnsiTheme="minorHAnsi" w:cstheme="minorBidi"/>
              <w:noProof/>
              <w:sz w:val="22"/>
              <w:szCs w:val="22"/>
              <w:lang w:val="en-US" w:eastAsia="en-US" w:bidi="he-IL"/>
            </w:rPr>
          </w:pPr>
          <w:hyperlink w:anchor="_Toc128058942" w:history="1">
            <w:r w:rsidR="001264E3" w:rsidRPr="004A5ADC">
              <w:rPr>
                <w:rStyle w:val="-"/>
                <w:rFonts w:eastAsia="SimSun"/>
                <w:noProof/>
                <w:lang w:val="el-GR"/>
              </w:rPr>
              <w:t>1.1.4.</w:t>
            </w:r>
            <w:r w:rsidR="001264E3">
              <w:rPr>
                <w:rFonts w:asciiTheme="minorHAnsi" w:eastAsiaTheme="minorEastAsia" w:hAnsiTheme="minorHAnsi" w:cstheme="minorBidi"/>
                <w:noProof/>
                <w:sz w:val="22"/>
                <w:szCs w:val="22"/>
                <w:lang w:val="en-US" w:eastAsia="en-US" w:bidi="he-IL"/>
              </w:rPr>
              <w:tab/>
            </w:r>
            <w:r w:rsidR="001264E3" w:rsidRPr="004A5ADC">
              <w:rPr>
                <w:rStyle w:val="-"/>
                <w:rFonts w:eastAsia="SimSun"/>
                <w:bCs/>
                <w:noProof/>
                <w:lang w:val="el-GR"/>
              </w:rPr>
              <w:t>Όργανα &amp; Επιτροπές Παρακολούθησης, Διακυβέρνησης και Ελέγχου του Έργου</w:t>
            </w:r>
            <w:r w:rsidR="001264E3">
              <w:rPr>
                <w:noProof/>
                <w:webHidden/>
              </w:rPr>
              <w:tab/>
            </w:r>
            <w:r w:rsidR="001264E3">
              <w:rPr>
                <w:noProof/>
                <w:webHidden/>
              </w:rPr>
              <w:fldChar w:fldCharType="begin"/>
            </w:r>
            <w:r w:rsidR="001264E3">
              <w:rPr>
                <w:noProof/>
                <w:webHidden/>
              </w:rPr>
              <w:instrText xml:space="preserve"> PAGEREF _Toc128058942 \h </w:instrText>
            </w:r>
            <w:r w:rsidR="001264E3">
              <w:rPr>
                <w:noProof/>
                <w:webHidden/>
              </w:rPr>
            </w:r>
            <w:r w:rsidR="001264E3">
              <w:rPr>
                <w:noProof/>
                <w:webHidden/>
              </w:rPr>
              <w:fldChar w:fldCharType="separate"/>
            </w:r>
            <w:r>
              <w:rPr>
                <w:noProof/>
                <w:webHidden/>
              </w:rPr>
              <w:t>83</w:t>
            </w:r>
            <w:r w:rsidR="001264E3">
              <w:rPr>
                <w:noProof/>
                <w:webHidden/>
              </w:rPr>
              <w:fldChar w:fldCharType="end"/>
            </w:r>
          </w:hyperlink>
        </w:p>
        <w:p w14:paraId="55BEA5C1" w14:textId="069FB5DB"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43" w:history="1">
            <w:r w:rsidR="001264E3" w:rsidRPr="004A5ADC">
              <w:rPr>
                <w:rStyle w:val="-"/>
                <w:rFonts w:eastAsia="SimSun"/>
                <w:noProof/>
                <w:lang w:val="el-GR"/>
              </w:rPr>
              <w:t>1.2.</w:t>
            </w:r>
            <w:r w:rsidR="001264E3">
              <w:rPr>
                <w:rFonts w:asciiTheme="minorHAnsi" w:eastAsiaTheme="minorEastAsia" w:hAnsiTheme="minorHAnsi" w:cstheme="minorBidi"/>
                <w:noProof/>
                <w:sz w:val="22"/>
                <w:szCs w:val="22"/>
                <w:lang w:val="en-US" w:eastAsia="en-US" w:bidi="he-IL"/>
              </w:rPr>
              <w:tab/>
            </w:r>
            <w:r w:rsidR="001264E3" w:rsidRPr="004A5ADC">
              <w:rPr>
                <w:rStyle w:val="-"/>
                <w:rFonts w:eastAsia="SimSun"/>
                <w:noProof/>
                <w:lang w:val="el-GR"/>
              </w:rPr>
              <w:t>Υφιστάμενη Κατάσταση</w:t>
            </w:r>
            <w:r w:rsidR="001264E3">
              <w:rPr>
                <w:noProof/>
                <w:webHidden/>
              </w:rPr>
              <w:tab/>
            </w:r>
            <w:r w:rsidR="001264E3">
              <w:rPr>
                <w:noProof/>
                <w:webHidden/>
              </w:rPr>
              <w:fldChar w:fldCharType="begin"/>
            </w:r>
            <w:r w:rsidR="001264E3">
              <w:rPr>
                <w:noProof/>
                <w:webHidden/>
              </w:rPr>
              <w:instrText xml:space="preserve"> PAGEREF _Toc128058943 \h </w:instrText>
            </w:r>
            <w:r w:rsidR="001264E3">
              <w:rPr>
                <w:noProof/>
                <w:webHidden/>
              </w:rPr>
            </w:r>
            <w:r w:rsidR="001264E3">
              <w:rPr>
                <w:noProof/>
                <w:webHidden/>
              </w:rPr>
              <w:fldChar w:fldCharType="separate"/>
            </w:r>
            <w:r>
              <w:rPr>
                <w:noProof/>
                <w:webHidden/>
              </w:rPr>
              <w:t>84</w:t>
            </w:r>
            <w:r w:rsidR="001264E3">
              <w:rPr>
                <w:noProof/>
                <w:webHidden/>
              </w:rPr>
              <w:fldChar w:fldCharType="end"/>
            </w:r>
          </w:hyperlink>
        </w:p>
        <w:p w14:paraId="0DE9C6D7" w14:textId="61A3CCBA" w:rsidR="001264E3" w:rsidRDefault="006F324D">
          <w:pPr>
            <w:pStyle w:val="50"/>
            <w:tabs>
              <w:tab w:val="left" w:pos="1760"/>
              <w:tab w:val="right" w:leader="dot" w:pos="9628"/>
            </w:tabs>
            <w:rPr>
              <w:rFonts w:asciiTheme="minorHAnsi" w:eastAsiaTheme="minorEastAsia" w:hAnsiTheme="minorHAnsi" w:cstheme="minorBidi"/>
              <w:noProof/>
              <w:sz w:val="22"/>
              <w:szCs w:val="22"/>
              <w:lang w:val="en-US" w:eastAsia="en-US" w:bidi="he-IL"/>
            </w:rPr>
          </w:pPr>
          <w:hyperlink w:anchor="_Toc128058944" w:history="1">
            <w:r w:rsidR="001264E3" w:rsidRPr="004A5ADC">
              <w:rPr>
                <w:rStyle w:val="-"/>
                <w:rFonts w:eastAsia="SimSun"/>
                <w:noProof/>
                <w:lang w:val="el-GR"/>
              </w:rPr>
              <w:t>1.2.1.</w:t>
            </w:r>
            <w:r w:rsidR="001264E3">
              <w:rPr>
                <w:rFonts w:asciiTheme="minorHAnsi" w:eastAsiaTheme="minorEastAsia" w:hAnsiTheme="minorHAnsi" w:cstheme="minorBidi"/>
                <w:noProof/>
                <w:sz w:val="22"/>
                <w:szCs w:val="22"/>
                <w:lang w:val="en-US" w:eastAsia="en-US" w:bidi="he-IL"/>
              </w:rPr>
              <w:tab/>
            </w:r>
            <w:r w:rsidR="001264E3" w:rsidRPr="004A5ADC">
              <w:rPr>
                <w:rStyle w:val="-"/>
                <w:rFonts w:eastAsia="SimSun"/>
                <w:bCs/>
                <w:noProof/>
                <w:lang w:val="el-GR"/>
              </w:rPr>
              <w:t>Το Εθνικό Δίκτυο Τηλεπικοινωνιών – ΕΔΤ</w:t>
            </w:r>
            <w:r w:rsidR="001264E3">
              <w:rPr>
                <w:noProof/>
                <w:webHidden/>
              </w:rPr>
              <w:tab/>
            </w:r>
            <w:r w:rsidR="001264E3">
              <w:rPr>
                <w:noProof/>
                <w:webHidden/>
              </w:rPr>
              <w:fldChar w:fldCharType="begin"/>
            </w:r>
            <w:r w:rsidR="001264E3">
              <w:rPr>
                <w:noProof/>
                <w:webHidden/>
              </w:rPr>
              <w:instrText xml:space="preserve"> PAGEREF _Toc128058944 \h </w:instrText>
            </w:r>
            <w:r w:rsidR="001264E3">
              <w:rPr>
                <w:noProof/>
                <w:webHidden/>
              </w:rPr>
            </w:r>
            <w:r w:rsidR="001264E3">
              <w:rPr>
                <w:noProof/>
                <w:webHidden/>
              </w:rPr>
              <w:fldChar w:fldCharType="separate"/>
            </w:r>
            <w:r>
              <w:rPr>
                <w:noProof/>
                <w:webHidden/>
              </w:rPr>
              <w:t>84</w:t>
            </w:r>
            <w:r w:rsidR="001264E3">
              <w:rPr>
                <w:noProof/>
                <w:webHidden/>
              </w:rPr>
              <w:fldChar w:fldCharType="end"/>
            </w:r>
          </w:hyperlink>
        </w:p>
        <w:p w14:paraId="5C7DE4E5" w14:textId="5204B2C0" w:rsidR="001264E3" w:rsidRDefault="006F324D">
          <w:pPr>
            <w:pStyle w:val="50"/>
            <w:tabs>
              <w:tab w:val="left" w:pos="1760"/>
              <w:tab w:val="right" w:leader="dot" w:pos="9628"/>
            </w:tabs>
            <w:rPr>
              <w:rFonts w:asciiTheme="minorHAnsi" w:eastAsiaTheme="minorEastAsia" w:hAnsiTheme="minorHAnsi" w:cstheme="minorBidi"/>
              <w:noProof/>
              <w:sz w:val="22"/>
              <w:szCs w:val="22"/>
              <w:lang w:val="en-US" w:eastAsia="en-US" w:bidi="he-IL"/>
            </w:rPr>
          </w:pPr>
          <w:hyperlink w:anchor="_Toc128058945" w:history="1">
            <w:r w:rsidR="001264E3" w:rsidRPr="004A5ADC">
              <w:rPr>
                <w:rStyle w:val="-"/>
                <w:rFonts w:eastAsia="SimSun"/>
                <w:noProof/>
                <w:lang w:val="el-GR"/>
              </w:rPr>
              <w:t>1.2.2.</w:t>
            </w:r>
            <w:r w:rsidR="001264E3">
              <w:rPr>
                <w:rFonts w:asciiTheme="minorHAnsi" w:eastAsiaTheme="minorEastAsia" w:hAnsiTheme="minorHAnsi" w:cstheme="minorBidi"/>
                <w:noProof/>
                <w:sz w:val="22"/>
                <w:szCs w:val="22"/>
                <w:lang w:val="en-US" w:eastAsia="en-US" w:bidi="he-IL"/>
              </w:rPr>
              <w:tab/>
            </w:r>
            <w:r w:rsidR="001264E3" w:rsidRPr="004A5ADC">
              <w:rPr>
                <w:rStyle w:val="-"/>
                <w:rFonts w:eastAsia="SimSun"/>
                <w:bCs/>
                <w:noProof/>
                <w:lang w:val="el-GR"/>
              </w:rPr>
              <w:t>Το Κυβερνητικό Υπολογιστικό Νέφος (</w:t>
            </w:r>
            <w:r w:rsidR="001264E3" w:rsidRPr="004A5ADC">
              <w:rPr>
                <w:rStyle w:val="-"/>
                <w:rFonts w:eastAsia="SimSun"/>
                <w:bCs/>
                <w:noProof/>
              </w:rPr>
              <w:t>G</w:t>
            </w:r>
            <w:r w:rsidR="001264E3" w:rsidRPr="004A5ADC">
              <w:rPr>
                <w:rStyle w:val="-"/>
                <w:rFonts w:eastAsia="SimSun"/>
                <w:bCs/>
                <w:noProof/>
                <w:lang w:val="el-GR"/>
              </w:rPr>
              <w:t>-</w:t>
            </w:r>
            <w:r w:rsidR="001264E3" w:rsidRPr="004A5ADC">
              <w:rPr>
                <w:rStyle w:val="-"/>
                <w:rFonts w:eastAsia="SimSun"/>
                <w:bCs/>
                <w:noProof/>
              </w:rPr>
              <w:t>Cloud</w:t>
            </w:r>
            <w:r w:rsidR="001264E3" w:rsidRPr="004A5ADC">
              <w:rPr>
                <w:rStyle w:val="-"/>
                <w:rFonts w:eastAsia="SimSun"/>
                <w:bCs/>
                <w:noProof/>
                <w:lang w:val="el-GR"/>
              </w:rPr>
              <w:t>)</w:t>
            </w:r>
            <w:r w:rsidR="001264E3">
              <w:rPr>
                <w:noProof/>
                <w:webHidden/>
              </w:rPr>
              <w:tab/>
            </w:r>
            <w:r w:rsidR="001264E3">
              <w:rPr>
                <w:noProof/>
                <w:webHidden/>
              </w:rPr>
              <w:fldChar w:fldCharType="begin"/>
            </w:r>
            <w:r w:rsidR="001264E3">
              <w:rPr>
                <w:noProof/>
                <w:webHidden/>
              </w:rPr>
              <w:instrText xml:space="preserve"> PAGEREF _Toc128058945 \h </w:instrText>
            </w:r>
            <w:r w:rsidR="001264E3">
              <w:rPr>
                <w:noProof/>
                <w:webHidden/>
              </w:rPr>
            </w:r>
            <w:r w:rsidR="001264E3">
              <w:rPr>
                <w:noProof/>
                <w:webHidden/>
              </w:rPr>
              <w:fldChar w:fldCharType="separate"/>
            </w:r>
            <w:r>
              <w:rPr>
                <w:noProof/>
                <w:webHidden/>
              </w:rPr>
              <w:t>93</w:t>
            </w:r>
            <w:r w:rsidR="001264E3">
              <w:rPr>
                <w:noProof/>
                <w:webHidden/>
              </w:rPr>
              <w:fldChar w:fldCharType="end"/>
            </w:r>
          </w:hyperlink>
        </w:p>
        <w:p w14:paraId="64C30745" w14:textId="55DB6AA6" w:rsidR="001264E3" w:rsidRDefault="006F324D">
          <w:pPr>
            <w:pStyle w:val="50"/>
            <w:tabs>
              <w:tab w:val="left" w:pos="1760"/>
              <w:tab w:val="right" w:leader="dot" w:pos="9628"/>
            </w:tabs>
            <w:rPr>
              <w:rFonts w:asciiTheme="minorHAnsi" w:eastAsiaTheme="minorEastAsia" w:hAnsiTheme="minorHAnsi" w:cstheme="minorBidi"/>
              <w:noProof/>
              <w:sz w:val="22"/>
              <w:szCs w:val="22"/>
              <w:lang w:val="en-US" w:eastAsia="en-US" w:bidi="he-IL"/>
            </w:rPr>
          </w:pPr>
          <w:hyperlink w:anchor="_Toc128058946" w:history="1">
            <w:r w:rsidR="001264E3" w:rsidRPr="004A5ADC">
              <w:rPr>
                <w:rStyle w:val="-"/>
                <w:rFonts w:eastAsia="SimSun"/>
                <w:bCs/>
                <w:noProof/>
              </w:rPr>
              <w:t>1.2.2.1.</w:t>
            </w:r>
            <w:r w:rsidR="001264E3">
              <w:rPr>
                <w:rFonts w:asciiTheme="minorHAnsi" w:eastAsiaTheme="minorEastAsia" w:hAnsiTheme="minorHAnsi" w:cstheme="minorBidi"/>
                <w:noProof/>
                <w:sz w:val="22"/>
                <w:szCs w:val="22"/>
                <w:lang w:val="en-US" w:eastAsia="en-US" w:bidi="he-IL"/>
              </w:rPr>
              <w:tab/>
            </w:r>
            <w:r w:rsidR="001264E3" w:rsidRPr="004A5ADC">
              <w:rPr>
                <w:rStyle w:val="-"/>
                <w:rFonts w:eastAsia="SimSun"/>
                <w:bCs/>
                <w:noProof/>
                <w:lang w:val="el-GR"/>
              </w:rPr>
              <w:t>Περιγραφή</w:t>
            </w:r>
            <w:r w:rsidR="001264E3">
              <w:rPr>
                <w:noProof/>
                <w:webHidden/>
              </w:rPr>
              <w:tab/>
            </w:r>
            <w:r w:rsidR="001264E3">
              <w:rPr>
                <w:noProof/>
                <w:webHidden/>
              </w:rPr>
              <w:fldChar w:fldCharType="begin"/>
            </w:r>
            <w:r w:rsidR="001264E3">
              <w:rPr>
                <w:noProof/>
                <w:webHidden/>
              </w:rPr>
              <w:instrText xml:space="preserve"> PAGEREF _Toc128058946 \h </w:instrText>
            </w:r>
            <w:r w:rsidR="001264E3">
              <w:rPr>
                <w:noProof/>
                <w:webHidden/>
              </w:rPr>
            </w:r>
            <w:r w:rsidR="001264E3">
              <w:rPr>
                <w:noProof/>
                <w:webHidden/>
              </w:rPr>
              <w:fldChar w:fldCharType="separate"/>
            </w:r>
            <w:r>
              <w:rPr>
                <w:noProof/>
                <w:webHidden/>
              </w:rPr>
              <w:t>93</w:t>
            </w:r>
            <w:r w:rsidR="001264E3">
              <w:rPr>
                <w:noProof/>
                <w:webHidden/>
              </w:rPr>
              <w:fldChar w:fldCharType="end"/>
            </w:r>
          </w:hyperlink>
        </w:p>
        <w:p w14:paraId="28FAD95B" w14:textId="120459EA" w:rsidR="001264E3" w:rsidRDefault="006F324D">
          <w:pPr>
            <w:pStyle w:val="50"/>
            <w:tabs>
              <w:tab w:val="left" w:pos="1760"/>
              <w:tab w:val="right" w:leader="dot" w:pos="9628"/>
            </w:tabs>
            <w:rPr>
              <w:rFonts w:asciiTheme="minorHAnsi" w:eastAsiaTheme="minorEastAsia" w:hAnsiTheme="minorHAnsi" w:cstheme="minorBidi"/>
              <w:noProof/>
              <w:sz w:val="22"/>
              <w:szCs w:val="22"/>
              <w:lang w:val="en-US" w:eastAsia="en-US" w:bidi="he-IL"/>
            </w:rPr>
          </w:pPr>
          <w:hyperlink w:anchor="_Toc128058947" w:history="1">
            <w:r w:rsidR="001264E3" w:rsidRPr="004A5ADC">
              <w:rPr>
                <w:rStyle w:val="-"/>
                <w:rFonts w:eastAsia="SimSun"/>
                <w:bCs/>
                <w:noProof/>
                <w:lang w:val="el-GR"/>
              </w:rPr>
              <w:t>1.2.2.2.</w:t>
            </w:r>
            <w:r w:rsidR="001264E3">
              <w:rPr>
                <w:rFonts w:asciiTheme="minorHAnsi" w:eastAsiaTheme="minorEastAsia" w:hAnsiTheme="minorHAnsi" w:cstheme="minorBidi"/>
                <w:noProof/>
                <w:sz w:val="22"/>
                <w:szCs w:val="22"/>
                <w:lang w:val="en-US" w:eastAsia="en-US" w:bidi="he-IL"/>
              </w:rPr>
              <w:tab/>
            </w:r>
            <w:r w:rsidR="001264E3" w:rsidRPr="004A5ADC">
              <w:rPr>
                <w:rStyle w:val="-"/>
                <w:rFonts w:eastAsia="SimSun"/>
                <w:bCs/>
                <w:noProof/>
                <w:lang w:val="el-GR"/>
              </w:rPr>
              <w:t>Παροχές-Οφέλη του Κυβερνητικού Υπολογιστικού Νέφους</w:t>
            </w:r>
            <w:r w:rsidR="001264E3">
              <w:rPr>
                <w:noProof/>
                <w:webHidden/>
              </w:rPr>
              <w:tab/>
            </w:r>
            <w:r w:rsidR="001264E3">
              <w:rPr>
                <w:noProof/>
                <w:webHidden/>
              </w:rPr>
              <w:fldChar w:fldCharType="begin"/>
            </w:r>
            <w:r w:rsidR="001264E3">
              <w:rPr>
                <w:noProof/>
                <w:webHidden/>
              </w:rPr>
              <w:instrText xml:space="preserve"> PAGEREF _Toc128058947 \h </w:instrText>
            </w:r>
            <w:r w:rsidR="001264E3">
              <w:rPr>
                <w:noProof/>
                <w:webHidden/>
              </w:rPr>
            </w:r>
            <w:r w:rsidR="001264E3">
              <w:rPr>
                <w:noProof/>
                <w:webHidden/>
              </w:rPr>
              <w:fldChar w:fldCharType="separate"/>
            </w:r>
            <w:r>
              <w:rPr>
                <w:noProof/>
                <w:webHidden/>
              </w:rPr>
              <w:t>94</w:t>
            </w:r>
            <w:r w:rsidR="001264E3">
              <w:rPr>
                <w:noProof/>
                <w:webHidden/>
              </w:rPr>
              <w:fldChar w:fldCharType="end"/>
            </w:r>
          </w:hyperlink>
        </w:p>
        <w:p w14:paraId="3A713221" w14:textId="536BAA55" w:rsidR="001264E3" w:rsidRDefault="006F324D">
          <w:pPr>
            <w:pStyle w:val="50"/>
            <w:tabs>
              <w:tab w:val="left" w:pos="1760"/>
              <w:tab w:val="right" w:leader="dot" w:pos="9628"/>
            </w:tabs>
            <w:rPr>
              <w:rFonts w:asciiTheme="minorHAnsi" w:eastAsiaTheme="minorEastAsia" w:hAnsiTheme="minorHAnsi" w:cstheme="minorBidi"/>
              <w:noProof/>
              <w:sz w:val="22"/>
              <w:szCs w:val="22"/>
              <w:lang w:val="en-US" w:eastAsia="en-US" w:bidi="he-IL"/>
            </w:rPr>
          </w:pPr>
          <w:hyperlink w:anchor="_Toc128058948" w:history="1">
            <w:r w:rsidR="001264E3" w:rsidRPr="004A5ADC">
              <w:rPr>
                <w:rStyle w:val="-"/>
                <w:rFonts w:eastAsia="SimSun"/>
                <w:noProof/>
                <w:lang w:val="el-GR"/>
              </w:rPr>
              <w:t>1.2.3.</w:t>
            </w:r>
            <w:r w:rsidR="001264E3">
              <w:rPr>
                <w:rFonts w:asciiTheme="minorHAnsi" w:eastAsiaTheme="minorEastAsia" w:hAnsiTheme="minorHAnsi" w:cstheme="minorBidi"/>
                <w:noProof/>
                <w:sz w:val="22"/>
                <w:szCs w:val="22"/>
                <w:lang w:val="en-US" w:eastAsia="en-US" w:bidi="he-IL"/>
              </w:rPr>
              <w:tab/>
            </w:r>
            <w:r w:rsidR="001264E3" w:rsidRPr="004A5ADC">
              <w:rPr>
                <w:rStyle w:val="-"/>
                <w:rFonts w:eastAsia="SimSun"/>
                <w:bCs/>
                <w:noProof/>
                <w:lang w:val="el-GR"/>
              </w:rPr>
              <w:t>Διαχείριση Υπηρεσιών Πληροφορικής στο ΣΥΖΕΥΞΙΣ ΙΙ - Αναγκαιότητα Υλοποίησης</w:t>
            </w:r>
            <w:r w:rsidR="001264E3">
              <w:rPr>
                <w:noProof/>
                <w:webHidden/>
              </w:rPr>
              <w:tab/>
            </w:r>
            <w:r w:rsidR="001264E3">
              <w:rPr>
                <w:noProof/>
                <w:webHidden/>
              </w:rPr>
              <w:fldChar w:fldCharType="begin"/>
            </w:r>
            <w:r w:rsidR="001264E3">
              <w:rPr>
                <w:noProof/>
                <w:webHidden/>
              </w:rPr>
              <w:instrText xml:space="preserve"> PAGEREF _Toc128058948 \h </w:instrText>
            </w:r>
            <w:r w:rsidR="001264E3">
              <w:rPr>
                <w:noProof/>
                <w:webHidden/>
              </w:rPr>
            </w:r>
            <w:r w:rsidR="001264E3">
              <w:rPr>
                <w:noProof/>
                <w:webHidden/>
              </w:rPr>
              <w:fldChar w:fldCharType="separate"/>
            </w:r>
            <w:r>
              <w:rPr>
                <w:noProof/>
                <w:webHidden/>
              </w:rPr>
              <w:t>95</w:t>
            </w:r>
            <w:r w:rsidR="001264E3">
              <w:rPr>
                <w:noProof/>
                <w:webHidden/>
              </w:rPr>
              <w:fldChar w:fldCharType="end"/>
            </w:r>
          </w:hyperlink>
        </w:p>
        <w:p w14:paraId="239CED10" w14:textId="127D341D" w:rsidR="001264E3" w:rsidRDefault="006F324D">
          <w:pPr>
            <w:pStyle w:val="31"/>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8058949" w:history="1">
            <w:r w:rsidR="001264E3" w:rsidRPr="004A5ADC">
              <w:rPr>
                <w:rStyle w:val="-"/>
                <w:noProof/>
                <w:lang w:val="el-GR"/>
              </w:rPr>
              <w:t>2.</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Περιγραφή Φυσικού Αντικειμένου της Σύμβασης</w:t>
            </w:r>
            <w:r w:rsidR="001264E3">
              <w:rPr>
                <w:noProof/>
                <w:webHidden/>
              </w:rPr>
              <w:tab/>
            </w:r>
            <w:r w:rsidR="001264E3">
              <w:rPr>
                <w:noProof/>
                <w:webHidden/>
              </w:rPr>
              <w:fldChar w:fldCharType="begin"/>
            </w:r>
            <w:r w:rsidR="001264E3">
              <w:rPr>
                <w:noProof/>
                <w:webHidden/>
              </w:rPr>
              <w:instrText xml:space="preserve"> PAGEREF _Toc128058949 \h </w:instrText>
            </w:r>
            <w:r w:rsidR="001264E3">
              <w:rPr>
                <w:noProof/>
                <w:webHidden/>
              </w:rPr>
            </w:r>
            <w:r w:rsidR="001264E3">
              <w:rPr>
                <w:noProof/>
                <w:webHidden/>
              </w:rPr>
              <w:fldChar w:fldCharType="separate"/>
            </w:r>
            <w:r>
              <w:rPr>
                <w:noProof/>
                <w:webHidden/>
              </w:rPr>
              <w:t>97</w:t>
            </w:r>
            <w:r w:rsidR="001264E3">
              <w:rPr>
                <w:noProof/>
                <w:webHidden/>
              </w:rPr>
              <w:fldChar w:fldCharType="end"/>
            </w:r>
          </w:hyperlink>
        </w:p>
        <w:p w14:paraId="563F46D1" w14:textId="37C11460"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50" w:history="1">
            <w:r w:rsidR="001264E3" w:rsidRPr="004A5ADC">
              <w:rPr>
                <w:rStyle w:val="-"/>
                <w:noProof/>
                <w:lang w:val="el-GR"/>
              </w:rPr>
              <w:t>2.1</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Εισαγωγή</w:t>
            </w:r>
            <w:r w:rsidR="001264E3">
              <w:rPr>
                <w:noProof/>
                <w:webHidden/>
              </w:rPr>
              <w:tab/>
            </w:r>
            <w:r w:rsidR="001264E3">
              <w:rPr>
                <w:noProof/>
                <w:webHidden/>
              </w:rPr>
              <w:fldChar w:fldCharType="begin"/>
            </w:r>
            <w:r w:rsidR="001264E3">
              <w:rPr>
                <w:noProof/>
                <w:webHidden/>
              </w:rPr>
              <w:instrText xml:space="preserve"> PAGEREF _Toc128058950 \h </w:instrText>
            </w:r>
            <w:r w:rsidR="001264E3">
              <w:rPr>
                <w:noProof/>
                <w:webHidden/>
              </w:rPr>
            </w:r>
            <w:r w:rsidR="001264E3">
              <w:rPr>
                <w:noProof/>
                <w:webHidden/>
              </w:rPr>
              <w:fldChar w:fldCharType="separate"/>
            </w:r>
            <w:r>
              <w:rPr>
                <w:noProof/>
                <w:webHidden/>
              </w:rPr>
              <w:t>97</w:t>
            </w:r>
            <w:r w:rsidR="001264E3">
              <w:rPr>
                <w:noProof/>
                <w:webHidden/>
              </w:rPr>
              <w:fldChar w:fldCharType="end"/>
            </w:r>
          </w:hyperlink>
        </w:p>
        <w:p w14:paraId="548CAF1E" w14:textId="3B663445"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51" w:history="1">
            <w:r w:rsidR="001264E3" w:rsidRPr="004A5ADC">
              <w:rPr>
                <w:rStyle w:val="-"/>
                <w:noProof/>
                <w:lang w:val="el-GR"/>
              </w:rPr>
              <w:t>2.2</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Σκοπός και Στόχοι της Σύμβασης</w:t>
            </w:r>
            <w:r w:rsidR="001264E3">
              <w:rPr>
                <w:noProof/>
                <w:webHidden/>
              </w:rPr>
              <w:tab/>
            </w:r>
            <w:r w:rsidR="001264E3">
              <w:rPr>
                <w:noProof/>
                <w:webHidden/>
              </w:rPr>
              <w:fldChar w:fldCharType="begin"/>
            </w:r>
            <w:r w:rsidR="001264E3">
              <w:rPr>
                <w:noProof/>
                <w:webHidden/>
              </w:rPr>
              <w:instrText xml:space="preserve"> PAGEREF _Toc128058951 \h </w:instrText>
            </w:r>
            <w:r w:rsidR="001264E3">
              <w:rPr>
                <w:noProof/>
                <w:webHidden/>
              </w:rPr>
            </w:r>
            <w:r w:rsidR="001264E3">
              <w:rPr>
                <w:noProof/>
                <w:webHidden/>
              </w:rPr>
              <w:fldChar w:fldCharType="separate"/>
            </w:r>
            <w:r>
              <w:rPr>
                <w:noProof/>
                <w:webHidden/>
              </w:rPr>
              <w:t>98</w:t>
            </w:r>
            <w:r w:rsidR="001264E3">
              <w:rPr>
                <w:noProof/>
                <w:webHidden/>
              </w:rPr>
              <w:fldChar w:fldCharType="end"/>
            </w:r>
          </w:hyperlink>
        </w:p>
        <w:p w14:paraId="34270105" w14:textId="43AD2480"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52" w:history="1">
            <w:r w:rsidR="001264E3" w:rsidRPr="004A5ADC">
              <w:rPr>
                <w:rStyle w:val="-"/>
                <w:noProof/>
                <w:lang w:val="el-GR"/>
              </w:rPr>
              <w:t>2.3</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Αναμενόμενα Οφέλη</w:t>
            </w:r>
            <w:r w:rsidR="001264E3">
              <w:rPr>
                <w:noProof/>
                <w:webHidden/>
              </w:rPr>
              <w:tab/>
            </w:r>
            <w:r w:rsidR="001264E3">
              <w:rPr>
                <w:noProof/>
                <w:webHidden/>
              </w:rPr>
              <w:fldChar w:fldCharType="begin"/>
            </w:r>
            <w:r w:rsidR="001264E3">
              <w:rPr>
                <w:noProof/>
                <w:webHidden/>
              </w:rPr>
              <w:instrText xml:space="preserve"> PAGEREF _Toc128058952 \h </w:instrText>
            </w:r>
            <w:r w:rsidR="001264E3">
              <w:rPr>
                <w:noProof/>
                <w:webHidden/>
              </w:rPr>
            </w:r>
            <w:r w:rsidR="001264E3">
              <w:rPr>
                <w:noProof/>
                <w:webHidden/>
              </w:rPr>
              <w:fldChar w:fldCharType="separate"/>
            </w:r>
            <w:r>
              <w:rPr>
                <w:noProof/>
                <w:webHidden/>
              </w:rPr>
              <w:t>101</w:t>
            </w:r>
            <w:r w:rsidR="001264E3">
              <w:rPr>
                <w:noProof/>
                <w:webHidden/>
              </w:rPr>
              <w:fldChar w:fldCharType="end"/>
            </w:r>
          </w:hyperlink>
        </w:p>
        <w:p w14:paraId="575EDE9A" w14:textId="0B57D16D"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53" w:history="1">
            <w:r w:rsidR="001264E3" w:rsidRPr="004A5ADC">
              <w:rPr>
                <w:rStyle w:val="-"/>
                <w:noProof/>
              </w:rPr>
              <w:t>2.4</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Κρίσιμοι παράγοντες επιτυχίας του Έργου</w:t>
            </w:r>
            <w:r w:rsidR="001264E3">
              <w:rPr>
                <w:noProof/>
                <w:webHidden/>
              </w:rPr>
              <w:tab/>
            </w:r>
            <w:r w:rsidR="001264E3">
              <w:rPr>
                <w:noProof/>
                <w:webHidden/>
              </w:rPr>
              <w:fldChar w:fldCharType="begin"/>
            </w:r>
            <w:r w:rsidR="001264E3">
              <w:rPr>
                <w:noProof/>
                <w:webHidden/>
              </w:rPr>
              <w:instrText xml:space="preserve"> PAGEREF _Toc128058953 \h </w:instrText>
            </w:r>
            <w:r w:rsidR="001264E3">
              <w:rPr>
                <w:noProof/>
                <w:webHidden/>
              </w:rPr>
            </w:r>
            <w:r w:rsidR="001264E3">
              <w:rPr>
                <w:noProof/>
                <w:webHidden/>
              </w:rPr>
              <w:fldChar w:fldCharType="separate"/>
            </w:r>
            <w:r>
              <w:rPr>
                <w:noProof/>
                <w:webHidden/>
              </w:rPr>
              <w:t>102</w:t>
            </w:r>
            <w:r w:rsidR="001264E3">
              <w:rPr>
                <w:noProof/>
                <w:webHidden/>
              </w:rPr>
              <w:fldChar w:fldCharType="end"/>
            </w:r>
          </w:hyperlink>
        </w:p>
        <w:p w14:paraId="6D8EA637" w14:textId="6F3DB390" w:rsidR="001264E3" w:rsidRDefault="006F324D">
          <w:pPr>
            <w:pStyle w:val="31"/>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8058954" w:history="1">
            <w:r w:rsidR="001264E3" w:rsidRPr="004A5ADC">
              <w:rPr>
                <w:rStyle w:val="-"/>
                <w:noProof/>
                <w:lang w:val="el-GR"/>
              </w:rPr>
              <w:t>3.</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Αρχιτεκτονική</w:t>
            </w:r>
            <w:r w:rsidR="001264E3">
              <w:rPr>
                <w:noProof/>
                <w:webHidden/>
              </w:rPr>
              <w:tab/>
            </w:r>
            <w:r w:rsidR="001264E3">
              <w:rPr>
                <w:noProof/>
                <w:webHidden/>
              </w:rPr>
              <w:fldChar w:fldCharType="begin"/>
            </w:r>
            <w:r w:rsidR="001264E3">
              <w:rPr>
                <w:noProof/>
                <w:webHidden/>
              </w:rPr>
              <w:instrText xml:space="preserve"> PAGEREF _Toc128058954 \h </w:instrText>
            </w:r>
            <w:r w:rsidR="001264E3">
              <w:rPr>
                <w:noProof/>
                <w:webHidden/>
              </w:rPr>
            </w:r>
            <w:r w:rsidR="001264E3">
              <w:rPr>
                <w:noProof/>
                <w:webHidden/>
              </w:rPr>
              <w:fldChar w:fldCharType="separate"/>
            </w:r>
            <w:r>
              <w:rPr>
                <w:noProof/>
                <w:webHidden/>
              </w:rPr>
              <w:t>103</w:t>
            </w:r>
            <w:r w:rsidR="001264E3">
              <w:rPr>
                <w:noProof/>
                <w:webHidden/>
              </w:rPr>
              <w:fldChar w:fldCharType="end"/>
            </w:r>
          </w:hyperlink>
        </w:p>
        <w:p w14:paraId="148B77E1" w14:textId="0AF040BD"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55" w:history="1">
            <w:r w:rsidR="001264E3" w:rsidRPr="004A5ADC">
              <w:rPr>
                <w:rStyle w:val="-"/>
                <w:noProof/>
                <w:lang w:val="el-GR"/>
              </w:rPr>
              <w:t>3.1</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Γενικές Αρχές Σχεδιασμού Συστημάτων</w:t>
            </w:r>
            <w:r w:rsidR="001264E3">
              <w:rPr>
                <w:noProof/>
                <w:webHidden/>
              </w:rPr>
              <w:tab/>
            </w:r>
            <w:r w:rsidR="001264E3">
              <w:rPr>
                <w:noProof/>
                <w:webHidden/>
              </w:rPr>
              <w:fldChar w:fldCharType="begin"/>
            </w:r>
            <w:r w:rsidR="001264E3">
              <w:rPr>
                <w:noProof/>
                <w:webHidden/>
              </w:rPr>
              <w:instrText xml:space="preserve"> PAGEREF _Toc128058955 \h </w:instrText>
            </w:r>
            <w:r w:rsidR="001264E3">
              <w:rPr>
                <w:noProof/>
                <w:webHidden/>
              </w:rPr>
            </w:r>
            <w:r w:rsidR="001264E3">
              <w:rPr>
                <w:noProof/>
                <w:webHidden/>
              </w:rPr>
              <w:fldChar w:fldCharType="separate"/>
            </w:r>
            <w:r>
              <w:rPr>
                <w:noProof/>
                <w:webHidden/>
              </w:rPr>
              <w:t>103</w:t>
            </w:r>
            <w:r w:rsidR="001264E3">
              <w:rPr>
                <w:noProof/>
                <w:webHidden/>
              </w:rPr>
              <w:fldChar w:fldCharType="end"/>
            </w:r>
          </w:hyperlink>
        </w:p>
        <w:p w14:paraId="4582BBCB" w14:textId="4840818C"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56" w:history="1">
            <w:r w:rsidR="001264E3" w:rsidRPr="004A5ADC">
              <w:rPr>
                <w:rStyle w:val="-"/>
                <w:noProof/>
                <w:lang w:val="el-GR"/>
              </w:rPr>
              <w:t>3.2</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Αρχιτεκτονική λύση</w:t>
            </w:r>
            <w:r w:rsidR="001264E3">
              <w:rPr>
                <w:noProof/>
                <w:webHidden/>
              </w:rPr>
              <w:tab/>
            </w:r>
            <w:r w:rsidR="001264E3">
              <w:rPr>
                <w:noProof/>
                <w:webHidden/>
              </w:rPr>
              <w:fldChar w:fldCharType="begin"/>
            </w:r>
            <w:r w:rsidR="001264E3">
              <w:rPr>
                <w:noProof/>
                <w:webHidden/>
              </w:rPr>
              <w:instrText xml:space="preserve"> PAGEREF _Toc128058956 \h </w:instrText>
            </w:r>
            <w:r w:rsidR="001264E3">
              <w:rPr>
                <w:noProof/>
                <w:webHidden/>
              </w:rPr>
            </w:r>
            <w:r w:rsidR="001264E3">
              <w:rPr>
                <w:noProof/>
                <w:webHidden/>
              </w:rPr>
              <w:fldChar w:fldCharType="separate"/>
            </w:r>
            <w:r>
              <w:rPr>
                <w:noProof/>
                <w:webHidden/>
              </w:rPr>
              <w:t>105</w:t>
            </w:r>
            <w:r w:rsidR="001264E3">
              <w:rPr>
                <w:noProof/>
                <w:webHidden/>
              </w:rPr>
              <w:fldChar w:fldCharType="end"/>
            </w:r>
          </w:hyperlink>
        </w:p>
        <w:p w14:paraId="436B3868" w14:textId="14FCCF81" w:rsidR="001264E3" w:rsidRDefault="006F324D">
          <w:pPr>
            <w:pStyle w:val="31"/>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8058957" w:history="1">
            <w:r w:rsidR="001264E3" w:rsidRPr="004A5ADC">
              <w:rPr>
                <w:rStyle w:val="-"/>
                <w:noProof/>
                <w:lang w:val="el-GR"/>
              </w:rPr>
              <w:t>4.</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Λειτουργικές Απαιτήσεις</w:t>
            </w:r>
            <w:r w:rsidR="001264E3">
              <w:rPr>
                <w:noProof/>
                <w:webHidden/>
              </w:rPr>
              <w:tab/>
            </w:r>
            <w:r w:rsidR="001264E3">
              <w:rPr>
                <w:noProof/>
                <w:webHidden/>
              </w:rPr>
              <w:fldChar w:fldCharType="begin"/>
            </w:r>
            <w:r w:rsidR="001264E3">
              <w:rPr>
                <w:noProof/>
                <w:webHidden/>
              </w:rPr>
              <w:instrText xml:space="preserve"> PAGEREF _Toc128058957 \h </w:instrText>
            </w:r>
            <w:r w:rsidR="001264E3">
              <w:rPr>
                <w:noProof/>
                <w:webHidden/>
              </w:rPr>
            </w:r>
            <w:r w:rsidR="001264E3">
              <w:rPr>
                <w:noProof/>
                <w:webHidden/>
              </w:rPr>
              <w:fldChar w:fldCharType="separate"/>
            </w:r>
            <w:r>
              <w:rPr>
                <w:noProof/>
                <w:webHidden/>
              </w:rPr>
              <w:t>105</w:t>
            </w:r>
            <w:r w:rsidR="001264E3">
              <w:rPr>
                <w:noProof/>
                <w:webHidden/>
              </w:rPr>
              <w:fldChar w:fldCharType="end"/>
            </w:r>
          </w:hyperlink>
        </w:p>
        <w:p w14:paraId="035FC993" w14:textId="482FBF6A"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58" w:history="1">
            <w:r w:rsidR="001264E3" w:rsidRPr="004A5ADC">
              <w:rPr>
                <w:rStyle w:val="-"/>
                <w:noProof/>
                <w:lang w:val="el-GR"/>
              </w:rPr>
              <w:t>4.1</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Υποσύστημα Βάσης Δεδομένων Διαχείρισης Διαμόρφωσης (CMDB), το οποίο θα αποτελέσει το single point of truth του ISP-SLA συστήματος του Έργου ΣΥΖΕΥΞΙΣ ΙΙ</w:t>
            </w:r>
            <w:r w:rsidR="001264E3">
              <w:rPr>
                <w:noProof/>
                <w:webHidden/>
              </w:rPr>
              <w:tab/>
            </w:r>
            <w:r w:rsidR="001264E3">
              <w:rPr>
                <w:noProof/>
                <w:webHidden/>
              </w:rPr>
              <w:fldChar w:fldCharType="begin"/>
            </w:r>
            <w:r w:rsidR="001264E3">
              <w:rPr>
                <w:noProof/>
                <w:webHidden/>
              </w:rPr>
              <w:instrText xml:space="preserve"> PAGEREF _Toc128058958 \h </w:instrText>
            </w:r>
            <w:r w:rsidR="001264E3">
              <w:rPr>
                <w:noProof/>
                <w:webHidden/>
              </w:rPr>
            </w:r>
            <w:r w:rsidR="001264E3">
              <w:rPr>
                <w:noProof/>
                <w:webHidden/>
              </w:rPr>
              <w:fldChar w:fldCharType="separate"/>
            </w:r>
            <w:r>
              <w:rPr>
                <w:noProof/>
                <w:webHidden/>
              </w:rPr>
              <w:t>105</w:t>
            </w:r>
            <w:r w:rsidR="001264E3">
              <w:rPr>
                <w:noProof/>
                <w:webHidden/>
              </w:rPr>
              <w:fldChar w:fldCharType="end"/>
            </w:r>
          </w:hyperlink>
        </w:p>
        <w:p w14:paraId="0CC4AD13" w14:textId="26BEAD55"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59" w:history="1">
            <w:r w:rsidR="001264E3" w:rsidRPr="004A5ADC">
              <w:rPr>
                <w:rStyle w:val="-"/>
                <w:noProof/>
                <w:lang w:val="el-GR"/>
              </w:rPr>
              <w:t>4.2</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Υποσύστημα Διαχείρισης Παγίων (ΙΤΑΜ) του Εθνικού Δικτύου Τηλεπικοινωνιών.</w:t>
            </w:r>
            <w:r w:rsidR="001264E3">
              <w:rPr>
                <w:noProof/>
                <w:webHidden/>
              </w:rPr>
              <w:tab/>
            </w:r>
            <w:r w:rsidR="001264E3">
              <w:rPr>
                <w:noProof/>
                <w:webHidden/>
              </w:rPr>
              <w:fldChar w:fldCharType="begin"/>
            </w:r>
            <w:r w:rsidR="001264E3">
              <w:rPr>
                <w:noProof/>
                <w:webHidden/>
              </w:rPr>
              <w:instrText xml:space="preserve"> PAGEREF _Toc128058959 \h </w:instrText>
            </w:r>
            <w:r w:rsidR="001264E3">
              <w:rPr>
                <w:noProof/>
                <w:webHidden/>
              </w:rPr>
            </w:r>
            <w:r w:rsidR="001264E3">
              <w:rPr>
                <w:noProof/>
                <w:webHidden/>
              </w:rPr>
              <w:fldChar w:fldCharType="separate"/>
            </w:r>
            <w:r>
              <w:rPr>
                <w:noProof/>
                <w:webHidden/>
              </w:rPr>
              <w:t>107</w:t>
            </w:r>
            <w:r w:rsidR="001264E3">
              <w:rPr>
                <w:noProof/>
                <w:webHidden/>
              </w:rPr>
              <w:fldChar w:fldCharType="end"/>
            </w:r>
          </w:hyperlink>
        </w:p>
        <w:p w14:paraId="70306CDE" w14:textId="03B3BCB1"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60" w:history="1">
            <w:r w:rsidR="001264E3" w:rsidRPr="004A5ADC">
              <w:rPr>
                <w:rStyle w:val="-"/>
                <w:noProof/>
              </w:rPr>
              <w:t>4.2.1</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Αναλυτική Παρακολούθηση Στοιχείων Υποδομής</w:t>
            </w:r>
            <w:r w:rsidR="001264E3">
              <w:rPr>
                <w:noProof/>
                <w:webHidden/>
              </w:rPr>
              <w:tab/>
            </w:r>
            <w:r w:rsidR="001264E3">
              <w:rPr>
                <w:noProof/>
                <w:webHidden/>
              </w:rPr>
              <w:fldChar w:fldCharType="begin"/>
            </w:r>
            <w:r w:rsidR="001264E3">
              <w:rPr>
                <w:noProof/>
                <w:webHidden/>
              </w:rPr>
              <w:instrText xml:space="preserve"> PAGEREF _Toc128058960 \h </w:instrText>
            </w:r>
            <w:r w:rsidR="001264E3">
              <w:rPr>
                <w:noProof/>
                <w:webHidden/>
              </w:rPr>
            </w:r>
            <w:r w:rsidR="001264E3">
              <w:rPr>
                <w:noProof/>
                <w:webHidden/>
              </w:rPr>
              <w:fldChar w:fldCharType="separate"/>
            </w:r>
            <w:r>
              <w:rPr>
                <w:noProof/>
                <w:webHidden/>
              </w:rPr>
              <w:t>107</w:t>
            </w:r>
            <w:r w:rsidR="001264E3">
              <w:rPr>
                <w:noProof/>
                <w:webHidden/>
              </w:rPr>
              <w:fldChar w:fldCharType="end"/>
            </w:r>
          </w:hyperlink>
        </w:p>
        <w:p w14:paraId="0CCD7EFB" w14:textId="2A7461D4"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61" w:history="1">
            <w:r w:rsidR="001264E3" w:rsidRPr="004A5ADC">
              <w:rPr>
                <w:rStyle w:val="-"/>
                <w:noProof/>
              </w:rPr>
              <w:t>4.2.2</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Ιστορικότητα Μεταβολών.</w:t>
            </w:r>
            <w:r w:rsidR="001264E3">
              <w:rPr>
                <w:noProof/>
                <w:webHidden/>
              </w:rPr>
              <w:tab/>
            </w:r>
            <w:r w:rsidR="001264E3">
              <w:rPr>
                <w:noProof/>
                <w:webHidden/>
              </w:rPr>
              <w:fldChar w:fldCharType="begin"/>
            </w:r>
            <w:r w:rsidR="001264E3">
              <w:rPr>
                <w:noProof/>
                <w:webHidden/>
              </w:rPr>
              <w:instrText xml:space="preserve"> PAGEREF _Toc128058961 \h </w:instrText>
            </w:r>
            <w:r w:rsidR="001264E3">
              <w:rPr>
                <w:noProof/>
                <w:webHidden/>
              </w:rPr>
            </w:r>
            <w:r w:rsidR="001264E3">
              <w:rPr>
                <w:noProof/>
                <w:webHidden/>
              </w:rPr>
              <w:fldChar w:fldCharType="separate"/>
            </w:r>
            <w:r>
              <w:rPr>
                <w:noProof/>
                <w:webHidden/>
              </w:rPr>
              <w:t>109</w:t>
            </w:r>
            <w:r w:rsidR="001264E3">
              <w:rPr>
                <w:noProof/>
                <w:webHidden/>
              </w:rPr>
              <w:fldChar w:fldCharType="end"/>
            </w:r>
          </w:hyperlink>
        </w:p>
        <w:p w14:paraId="428D2040" w14:textId="3498AE7F"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62" w:history="1">
            <w:r w:rsidR="001264E3" w:rsidRPr="004A5ADC">
              <w:rPr>
                <w:rStyle w:val="-"/>
                <w:noProof/>
              </w:rPr>
              <w:t>4.2.3</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Σύνδεση με Τρίτα Συστήματα</w:t>
            </w:r>
            <w:r w:rsidR="001264E3">
              <w:rPr>
                <w:noProof/>
                <w:webHidden/>
              </w:rPr>
              <w:tab/>
            </w:r>
            <w:r w:rsidR="001264E3">
              <w:rPr>
                <w:noProof/>
                <w:webHidden/>
              </w:rPr>
              <w:fldChar w:fldCharType="begin"/>
            </w:r>
            <w:r w:rsidR="001264E3">
              <w:rPr>
                <w:noProof/>
                <w:webHidden/>
              </w:rPr>
              <w:instrText xml:space="preserve"> PAGEREF _Toc128058962 \h </w:instrText>
            </w:r>
            <w:r w:rsidR="001264E3">
              <w:rPr>
                <w:noProof/>
                <w:webHidden/>
              </w:rPr>
            </w:r>
            <w:r w:rsidR="001264E3">
              <w:rPr>
                <w:noProof/>
                <w:webHidden/>
              </w:rPr>
              <w:fldChar w:fldCharType="separate"/>
            </w:r>
            <w:r>
              <w:rPr>
                <w:noProof/>
                <w:webHidden/>
              </w:rPr>
              <w:t>109</w:t>
            </w:r>
            <w:r w:rsidR="001264E3">
              <w:rPr>
                <w:noProof/>
                <w:webHidden/>
              </w:rPr>
              <w:fldChar w:fldCharType="end"/>
            </w:r>
          </w:hyperlink>
        </w:p>
        <w:p w14:paraId="3B1B1283" w14:textId="07C8A064"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63" w:history="1">
            <w:r w:rsidR="001264E3" w:rsidRPr="004A5ADC">
              <w:rPr>
                <w:rStyle w:val="-"/>
                <w:noProof/>
              </w:rPr>
              <w:t>4.2.4</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Τεχνολογία Υποσυστήματος</w:t>
            </w:r>
            <w:r w:rsidR="001264E3">
              <w:rPr>
                <w:noProof/>
                <w:webHidden/>
              </w:rPr>
              <w:tab/>
            </w:r>
            <w:r w:rsidR="001264E3">
              <w:rPr>
                <w:noProof/>
                <w:webHidden/>
              </w:rPr>
              <w:fldChar w:fldCharType="begin"/>
            </w:r>
            <w:r w:rsidR="001264E3">
              <w:rPr>
                <w:noProof/>
                <w:webHidden/>
              </w:rPr>
              <w:instrText xml:space="preserve"> PAGEREF _Toc128058963 \h </w:instrText>
            </w:r>
            <w:r w:rsidR="001264E3">
              <w:rPr>
                <w:noProof/>
                <w:webHidden/>
              </w:rPr>
            </w:r>
            <w:r w:rsidR="001264E3">
              <w:rPr>
                <w:noProof/>
                <w:webHidden/>
              </w:rPr>
              <w:fldChar w:fldCharType="separate"/>
            </w:r>
            <w:r>
              <w:rPr>
                <w:noProof/>
                <w:webHidden/>
              </w:rPr>
              <w:t>109</w:t>
            </w:r>
            <w:r w:rsidR="001264E3">
              <w:rPr>
                <w:noProof/>
                <w:webHidden/>
              </w:rPr>
              <w:fldChar w:fldCharType="end"/>
            </w:r>
          </w:hyperlink>
        </w:p>
        <w:p w14:paraId="18A20E93" w14:textId="2D35885A"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64" w:history="1">
            <w:r w:rsidR="001264E3" w:rsidRPr="004A5ADC">
              <w:rPr>
                <w:rStyle w:val="-"/>
                <w:noProof/>
              </w:rPr>
              <w:t>4.2.5</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Γλώσσα Διεπαφών</w:t>
            </w:r>
            <w:r w:rsidR="001264E3">
              <w:rPr>
                <w:noProof/>
                <w:webHidden/>
              </w:rPr>
              <w:tab/>
            </w:r>
            <w:r w:rsidR="001264E3">
              <w:rPr>
                <w:noProof/>
                <w:webHidden/>
              </w:rPr>
              <w:fldChar w:fldCharType="begin"/>
            </w:r>
            <w:r w:rsidR="001264E3">
              <w:rPr>
                <w:noProof/>
                <w:webHidden/>
              </w:rPr>
              <w:instrText xml:space="preserve"> PAGEREF _Toc128058964 \h </w:instrText>
            </w:r>
            <w:r w:rsidR="001264E3">
              <w:rPr>
                <w:noProof/>
                <w:webHidden/>
              </w:rPr>
            </w:r>
            <w:r w:rsidR="001264E3">
              <w:rPr>
                <w:noProof/>
                <w:webHidden/>
              </w:rPr>
              <w:fldChar w:fldCharType="separate"/>
            </w:r>
            <w:r>
              <w:rPr>
                <w:noProof/>
                <w:webHidden/>
              </w:rPr>
              <w:t>110</w:t>
            </w:r>
            <w:r w:rsidR="001264E3">
              <w:rPr>
                <w:noProof/>
                <w:webHidden/>
              </w:rPr>
              <w:fldChar w:fldCharType="end"/>
            </w:r>
          </w:hyperlink>
        </w:p>
        <w:p w14:paraId="1C15CEDC" w14:textId="559F0534"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65" w:history="1">
            <w:r w:rsidR="001264E3" w:rsidRPr="004A5ADC">
              <w:rPr>
                <w:rStyle w:val="-"/>
                <w:noProof/>
              </w:rPr>
              <w:t>4.2.6</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Application API και Web Services</w:t>
            </w:r>
            <w:r w:rsidR="001264E3">
              <w:rPr>
                <w:noProof/>
                <w:webHidden/>
              </w:rPr>
              <w:tab/>
            </w:r>
            <w:r w:rsidR="001264E3">
              <w:rPr>
                <w:noProof/>
                <w:webHidden/>
              </w:rPr>
              <w:fldChar w:fldCharType="begin"/>
            </w:r>
            <w:r w:rsidR="001264E3">
              <w:rPr>
                <w:noProof/>
                <w:webHidden/>
              </w:rPr>
              <w:instrText xml:space="preserve"> PAGEREF _Toc128058965 \h </w:instrText>
            </w:r>
            <w:r w:rsidR="001264E3">
              <w:rPr>
                <w:noProof/>
                <w:webHidden/>
              </w:rPr>
            </w:r>
            <w:r w:rsidR="001264E3">
              <w:rPr>
                <w:noProof/>
                <w:webHidden/>
              </w:rPr>
              <w:fldChar w:fldCharType="separate"/>
            </w:r>
            <w:r>
              <w:rPr>
                <w:noProof/>
                <w:webHidden/>
              </w:rPr>
              <w:t>110</w:t>
            </w:r>
            <w:r w:rsidR="001264E3">
              <w:rPr>
                <w:noProof/>
                <w:webHidden/>
              </w:rPr>
              <w:fldChar w:fldCharType="end"/>
            </w:r>
          </w:hyperlink>
        </w:p>
        <w:p w14:paraId="0BAD7CE8" w14:textId="5F9D40CF"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66" w:history="1">
            <w:r w:rsidR="001264E3" w:rsidRPr="004A5ADC">
              <w:rPr>
                <w:rStyle w:val="-"/>
                <w:noProof/>
              </w:rPr>
              <w:t>4.2.7</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Μηχανισμός Καταγραφής Ενεργειών Χρηστών</w:t>
            </w:r>
            <w:r w:rsidR="001264E3">
              <w:rPr>
                <w:noProof/>
                <w:webHidden/>
              </w:rPr>
              <w:tab/>
            </w:r>
            <w:r w:rsidR="001264E3">
              <w:rPr>
                <w:noProof/>
                <w:webHidden/>
              </w:rPr>
              <w:fldChar w:fldCharType="begin"/>
            </w:r>
            <w:r w:rsidR="001264E3">
              <w:rPr>
                <w:noProof/>
                <w:webHidden/>
              </w:rPr>
              <w:instrText xml:space="preserve"> PAGEREF _Toc128058966 \h </w:instrText>
            </w:r>
            <w:r w:rsidR="001264E3">
              <w:rPr>
                <w:noProof/>
                <w:webHidden/>
              </w:rPr>
            </w:r>
            <w:r w:rsidR="001264E3">
              <w:rPr>
                <w:noProof/>
                <w:webHidden/>
              </w:rPr>
              <w:fldChar w:fldCharType="separate"/>
            </w:r>
            <w:r>
              <w:rPr>
                <w:noProof/>
                <w:webHidden/>
              </w:rPr>
              <w:t>110</w:t>
            </w:r>
            <w:r w:rsidR="001264E3">
              <w:rPr>
                <w:noProof/>
                <w:webHidden/>
              </w:rPr>
              <w:fldChar w:fldCharType="end"/>
            </w:r>
          </w:hyperlink>
        </w:p>
        <w:p w14:paraId="199D7F7D" w14:textId="6917458F"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67" w:history="1">
            <w:r w:rsidR="001264E3" w:rsidRPr="004A5ADC">
              <w:rPr>
                <w:rStyle w:val="-"/>
                <w:noProof/>
              </w:rPr>
              <w:t>4.2.8</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Καταγραφή Μεταβολών Δεδομένων (Auditing)</w:t>
            </w:r>
            <w:r w:rsidR="001264E3">
              <w:rPr>
                <w:noProof/>
                <w:webHidden/>
              </w:rPr>
              <w:tab/>
            </w:r>
            <w:r w:rsidR="001264E3">
              <w:rPr>
                <w:noProof/>
                <w:webHidden/>
              </w:rPr>
              <w:fldChar w:fldCharType="begin"/>
            </w:r>
            <w:r w:rsidR="001264E3">
              <w:rPr>
                <w:noProof/>
                <w:webHidden/>
              </w:rPr>
              <w:instrText xml:space="preserve"> PAGEREF _Toc128058967 \h </w:instrText>
            </w:r>
            <w:r w:rsidR="001264E3">
              <w:rPr>
                <w:noProof/>
                <w:webHidden/>
              </w:rPr>
            </w:r>
            <w:r w:rsidR="001264E3">
              <w:rPr>
                <w:noProof/>
                <w:webHidden/>
              </w:rPr>
              <w:fldChar w:fldCharType="separate"/>
            </w:r>
            <w:r>
              <w:rPr>
                <w:noProof/>
                <w:webHidden/>
              </w:rPr>
              <w:t>110</w:t>
            </w:r>
            <w:r w:rsidR="001264E3">
              <w:rPr>
                <w:noProof/>
                <w:webHidden/>
              </w:rPr>
              <w:fldChar w:fldCharType="end"/>
            </w:r>
          </w:hyperlink>
        </w:p>
        <w:p w14:paraId="4A30A285" w14:textId="3DA35DE9"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68" w:history="1">
            <w:r w:rsidR="001264E3" w:rsidRPr="004A5ADC">
              <w:rPr>
                <w:rStyle w:val="-"/>
                <w:noProof/>
              </w:rPr>
              <w:t>4.2.9</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Καταγραφή Εκδόσεων (Versioning)</w:t>
            </w:r>
            <w:r w:rsidR="001264E3">
              <w:rPr>
                <w:noProof/>
                <w:webHidden/>
              </w:rPr>
              <w:tab/>
            </w:r>
            <w:r w:rsidR="001264E3">
              <w:rPr>
                <w:noProof/>
                <w:webHidden/>
              </w:rPr>
              <w:fldChar w:fldCharType="begin"/>
            </w:r>
            <w:r w:rsidR="001264E3">
              <w:rPr>
                <w:noProof/>
                <w:webHidden/>
              </w:rPr>
              <w:instrText xml:space="preserve"> PAGEREF _Toc128058968 \h </w:instrText>
            </w:r>
            <w:r w:rsidR="001264E3">
              <w:rPr>
                <w:noProof/>
                <w:webHidden/>
              </w:rPr>
            </w:r>
            <w:r w:rsidR="001264E3">
              <w:rPr>
                <w:noProof/>
                <w:webHidden/>
              </w:rPr>
              <w:fldChar w:fldCharType="separate"/>
            </w:r>
            <w:r>
              <w:rPr>
                <w:noProof/>
                <w:webHidden/>
              </w:rPr>
              <w:t>110</w:t>
            </w:r>
            <w:r w:rsidR="001264E3">
              <w:rPr>
                <w:noProof/>
                <w:webHidden/>
              </w:rPr>
              <w:fldChar w:fldCharType="end"/>
            </w:r>
          </w:hyperlink>
        </w:p>
        <w:p w14:paraId="46D7A66D" w14:textId="7775D498" w:rsidR="001264E3" w:rsidRDefault="006F324D">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28058969" w:history="1">
            <w:r w:rsidR="001264E3" w:rsidRPr="004A5ADC">
              <w:rPr>
                <w:rStyle w:val="-"/>
                <w:noProof/>
              </w:rPr>
              <w:t>4.2.10</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Καταγραφή Ενεργειών (Logging)</w:t>
            </w:r>
            <w:r w:rsidR="001264E3">
              <w:rPr>
                <w:noProof/>
                <w:webHidden/>
              </w:rPr>
              <w:tab/>
            </w:r>
            <w:r w:rsidR="001264E3">
              <w:rPr>
                <w:noProof/>
                <w:webHidden/>
              </w:rPr>
              <w:fldChar w:fldCharType="begin"/>
            </w:r>
            <w:r w:rsidR="001264E3">
              <w:rPr>
                <w:noProof/>
                <w:webHidden/>
              </w:rPr>
              <w:instrText xml:space="preserve"> PAGEREF _Toc128058969 \h </w:instrText>
            </w:r>
            <w:r w:rsidR="001264E3">
              <w:rPr>
                <w:noProof/>
                <w:webHidden/>
              </w:rPr>
            </w:r>
            <w:r w:rsidR="001264E3">
              <w:rPr>
                <w:noProof/>
                <w:webHidden/>
              </w:rPr>
              <w:fldChar w:fldCharType="separate"/>
            </w:r>
            <w:r>
              <w:rPr>
                <w:noProof/>
                <w:webHidden/>
              </w:rPr>
              <w:t>111</w:t>
            </w:r>
            <w:r w:rsidR="001264E3">
              <w:rPr>
                <w:noProof/>
                <w:webHidden/>
              </w:rPr>
              <w:fldChar w:fldCharType="end"/>
            </w:r>
          </w:hyperlink>
        </w:p>
        <w:p w14:paraId="5A1882D5" w14:textId="3A3DD089" w:rsidR="001264E3" w:rsidRDefault="006F324D">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28058970" w:history="1">
            <w:r w:rsidR="001264E3" w:rsidRPr="004A5ADC">
              <w:rPr>
                <w:rStyle w:val="-"/>
                <w:noProof/>
              </w:rPr>
              <w:t>4.2.11</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Προφίλ Χρηστών</w:t>
            </w:r>
            <w:r w:rsidR="001264E3">
              <w:rPr>
                <w:noProof/>
                <w:webHidden/>
              </w:rPr>
              <w:tab/>
            </w:r>
            <w:r w:rsidR="001264E3">
              <w:rPr>
                <w:noProof/>
                <w:webHidden/>
              </w:rPr>
              <w:fldChar w:fldCharType="begin"/>
            </w:r>
            <w:r w:rsidR="001264E3">
              <w:rPr>
                <w:noProof/>
                <w:webHidden/>
              </w:rPr>
              <w:instrText xml:space="preserve"> PAGEREF _Toc128058970 \h </w:instrText>
            </w:r>
            <w:r w:rsidR="001264E3">
              <w:rPr>
                <w:noProof/>
                <w:webHidden/>
              </w:rPr>
            </w:r>
            <w:r w:rsidR="001264E3">
              <w:rPr>
                <w:noProof/>
                <w:webHidden/>
              </w:rPr>
              <w:fldChar w:fldCharType="separate"/>
            </w:r>
            <w:r>
              <w:rPr>
                <w:noProof/>
                <w:webHidden/>
              </w:rPr>
              <w:t>111</w:t>
            </w:r>
            <w:r w:rsidR="001264E3">
              <w:rPr>
                <w:noProof/>
                <w:webHidden/>
              </w:rPr>
              <w:fldChar w:fldCharType="end"/>
            </w:r>
          </w:hyperlink>
        </w:p>
        <w:p w14:paraId="795FFA0B" w14:textId="774FC484" w:rsidR="001264E3" w:rsidRDefault="006F324D">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28058971" w:history="1">
            <w:r w:rsidR="001264E3" w:rsidRPr="004A5ADC">
              <w:rPr>
                <w:rStyle w:val="-"/>
                <w:noProof/>
              </w:rPr>
              <w:t>4.2.12</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Αναφορές και Εξαγωγή Δεδομένων</w:t>
            </w:r>
            <w:r w:rsidR="001264E3">
              <w:rPr>
                <w:noProof/>
                <w:webHidden/>
              </w:rPr>
              <w:tab/>
            </w:r>
            <w:r w:rsidR="001264E3">
              <w:rPr>
                <w:noProof/>
                <w:webHidden/>
              </w:rPr>
              <w:fldChar w:fldCharType="begin"/>
            </w:r>
            <w:r w:rsidR="001264E3">
              <w:rPr>
                <w:noProof/>
                <w:webHidden/>
              </w:rPr>
              <w:instrText xml:space="preserve"> PAGEREF _Toc128058971 \h </w:instrText>
            </w:r>
            <w:r w:rsidR="001264E3">
              <w:rPr>
                <w:noProof/>
                <w:webHidden/>
              </w:rPr>
            </w:r>
            <w:r w:rsidR="001264E3">
              <w:rPr>
                <w:noProof/>
                <w:webHidden/>
              </w:rPr>
              <w:fldChar w:fldCharType="separate"/>
            </w:r>
            <w:r>
              <w:rPr>
                <w:noProof/>
                <w:webHidden/>
              </w:rPr>
              <w:t>111</w:t>
            </w:r>
            <w:r w:rsidR="001264E3">
              <w:rPr>
                <w:noProof/>
                <w:webHidden/>
              </w:rPr>
              <w:fldChar w:fldCharType="end"/>
            </w:r>
          </w:hyperlink>
        </w:p>
        <w:p w14:paraId="720881F0" w14:textId="1CEA0B5B" w:rsidR="001264E3" w:rsidRDefault="006F324D">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28058972" w:history="1">
            <w:r w:rsidR="001264E3" w:rsidRPr="004A5ADC">
              <w:rPr>
                <w:rStyle w:val="-"/>
                <w:noProof/>
              </w:rPr>
              <w:t>4.2.13</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Εξατομικευμένα Μενού</w:t>
            </w:r>
            <w:r w:rsidR="001264E3">
              <w:rPr>
                <w:noProof/>
                <w:webHidden/>
              </w:rPr>
              <w:tab/>
            </w:r>
            <w:r w:rsidR="001264E3">
              <w:rPr>
                <w:noProof/>
                <w:webHidden/>
              </w:rPr>
              <w:fldChar w:fldCharType="begin"/>
            </w:r>
            <w:r w:rsidR="001264E3">
              <w:rPr>
                <w:noProof/>
                <w:webHidden/>
              </w:rPr>
              <w:instrText xml:space="preserve"> PAGEREF _Toc128058972 \h </w:instrText>
            </w:r>
            <w:r w:rsidR="001264E3">
              <w:rPr>
                <w:noProof/>
                <w:webHidden/>
              </w:rPr>
            </w:r>
            <w:r w:rsidR="001264E3">
              <w:rPr>
                <w:noProof/>
                <w:webHidden/>
              </w:rPr>
              <w:fldChar w:fldCharType="separate"/>
            </w:r>
            <w:r>
              <w:rPr>
                <w:noProof/>
                <w:webHidden/>
              </w:rPr>
              <w:t>111</w:t>
            </w:r>
            <w:r w:rsidR="001264E3">
              <w:rPr>
                <w:noProof/>
                <w:webHidden/>
              </w:rPr>
              <w:fldChar w:fldCharType="end"/>
            </w:r>
          </w:hyperlink>
        </w:p>
        <w:p w14:paraId="4B6DBD76" w14:textId="10E7C878" w:rsidR="001264E3" w:rsidRDefault="006F324D">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28058973" w:history="1">
            <w:r w:rsidR="001264E3" w:rsidRPr="004A5ADC">
              <w:rPr>
                <w:rStyle w:val="-"/>
                <w:noProof/>
                <w:lang w:val="el-GR"/>
              </w:rPr>
              <w:t>4.2.14</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Διαχείριση Δεδομένων-Ροών (Work Flow).</w:t>
            </w:r>
            <w:r w:rsidR="001264E3">
              <w:rPr>
                <w:noProof/>
                <w:webHidden/>
              </w:rPr>
              <w:tab/>
            </w:r>
            <w:r w:rsidR="001264E3">
              <w:rPr>
                <w:noProof/>
                <w:webHidden/>
              </w:rPr>
              <w:fldChar w:fldCharType="begin"/>
            </w:r>
            <w:r w:rsidR="001264E3">
              <w:rPr>
                <w:noProof/>
                <w:webHidden/>
              </w:rPr>
              <w:instrText xml:space="preserve"> PAGEREF _Toc128058973 \h </w:instrText>
            </w:r>
            <w:r w:rsidR="001264E3">
              <w:rPr>
                <w:noProof/>
                <w:webHidden/>
              </w:rPr>
            </w:r>
            <w:r w:rsidR="001264E3">
              <w:rPr>
                <w:noProof/>
                <w:webHidden/>
              </w:rPr>
              <w:fldChar w:fldCharType="separate"/>
            </w:r>
            <w:r>
              <w:rPr>
                <w:noProof/>
                <w:webHidden/>
              </w:rPr>
              <w:t>112</w:t>
            </w:r>
            <w:r w:rsidR="001264E3">
              <w:rPr>
                <w:noProof/>
                <w:webHidden/>
              </w:rPr>
              <w:fldChar w:fldCharType="end"/>
            </w:r>
          </w:hyperlink>
        </w:p>
        <w:p w14:paraId="4C0A39A6" w14:textId="20267B76" w:rsidR="001264E3" w:rsidRDefault="006F324D">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28058974" w:history="1">
            <w:r w:rsidR="001264E3" w:rsidRPr="004A5ADC">
              <w:rPr>
                <w:rStyle w:val="-"/>
                <w:noProof/>
              </w:rPr>
              <w:t>4.2.15</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Διαχείριση Ασφαλείας</w:t>
            </w:r>
            <w:r w:rsidR="001264E3">
              <w:rPr>
                <w:noProof/>
                <w:webHidden/>
              </w:rPr>
              <w:tab/>
            </w:r>
            <w:r w:rsidR="001264E3">
              <w:rPr>
                <w:noProof/>
                <w:webHidden/>
              </w:rPr>
              <w:fldChar w:fldCharType="begin"/>
            </w:r>
            <w:r w:rsidR="001264E3">
              <w:rPr>
                <w:noProof/>
                <w:webHidden/>
              </w:rPr>
              <w:instrText xml:space="preserve"> PAGEREF _Toc128058974 \h </w:instrText>
            </w:r>
            <w:r w:rsidR="001264E3">
              <w:rPr>
                <w:noProof/>
                <w:webHidden/>
              </w:rPr>
            </w:r>
            <w:r w:rsidR="001264E3">
              <w:rPr>
                <w:noProof/>
                <w:webHidden/>
              </w:rPr>
              <w:fldChar w:fldCharType="separate"/>
            </w:r>
            <w:r>
              <w:rPr>
                <w:noProof/>
                <w:webHidden/>
              </w:rPr>
              <w:t>112</w:t>
            </w:r>
            <w:r w:rsidR="001264E3">
              <w:rPr>
                <w:noProof/>
                <w:webHidden/>
              </w:rPr>
              <w:fldChar w:fldCharType="end"/>
            </w:r>
          </w:hyperlink>
        </w:p>
        <w:p w14:paraId="3F5270B8" w14:textId="68BA14D4" w:rsidR="001264E3" w:rsidRDefault="006F324D">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28058975" w:history="1">
            <w:r w:rsidR="001264E3" w:rsidRPr="004A5ADC">
              <w:rPr>
                <w:rStyle w:val="-"/>
                <w:noProof/>
              </w:rPr>
              <w:t>4.2.16</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Διαχείριση Εσωτερικής Επικοινωνίας</w:t>
            </w:r>
            <w:r w:rsidR="001264E3">
              <w:rPr>
                <w:noProof/>
                <w:webHidden/>
              </w:rPr>
              <w:tab/>
            </w:r>
            <w:r w:rsidR="001264E3">
              <w:rPr>
                <w:noProof/>
                <w:webHidden/>
              </w:rPr>
              <w:fldChar w:fldCharType="begin"/>
            </w:r>
            <w:r w:rsidR="001264E3">
              <w:rPr>
                <w:noProof/>
                <w:webHidden/>
              </w:rPr>
              <w:instrText xml:space="preserve"> PAGEREF _Toc128058975 \h </w:instrText>
            </w:r>
            <w:r w:rsidR="001264E3">
              <w:rPr>
                <w:noProof/>
                <w:webHidden/>
              </w:rPr>
            </w:r>
            <w:r w:rsidR="001264E3">
              <w:rPr>
                <w:noProof/>
                <w:webHidden/>
              </w:rPr>
              <w:fldChar w:fldCharType="separate"/>
            </w:r>
            <w:r>
              <w:rPr>
                <w:noProof/>
                <w:webHidden/>
              </w:rPr>
              <w:t>113</w:t>
            </w:r>
            <w:r w:rsidR="001264E3">
              <w:rPr>
                <w:noProof/>
                <w:webHidden/>
              </w:rPr>
              <w:fldChar w:fldCharType="end"/>
            </w:r>
          </w:hyperlink>
        </w:p>
        <w:p w14:paraId="58BB0D65" w14:textId="264C3CD4" w:rsidR="001264E3" w:rsidRDefault="006F324D">
          <w:pPr>
            <w:pStyle w:val="31"/>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8058976" w:history="1">
            <w:r w:rsidR="001264E3" w:rsidRPr="004A5ADC">
              <w:rPr>
                <w:rStyle w:val="-"/>
                <w:noProof/>
                <w:lang w:val="el-GR"/>
              </w:rPr>
              <w:t>5.</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Οριζόντιες Απαιτήσεις</w:t>
            </w:r>
            <w:r w:rsidR="001264E3">
              <w:rPr>
                <w:noProof/>
                <w:webHidden/>
              </w:rPr>
              <w:tab/>
            </w:r>
            <w:r w:rsidR="001264E3">
              <w:rPr>
                <w:noProof/>
                <w:webHidden/>
              </w:rPr>
              <w:fldChar w:fldCharType="begin"/>
            </w:r>
            <w:r w:rsidR="001264E3">
              <w:rPr>
                <w:noProof/>
                <w:webHidden/>
              </w:rPr>
              <w:instrText xml:space="preserve"> PAGEREF _Toc128058976 \h </w:instrText>
            </w:r>
            <w:r w:rsidR="001264E3">
              <w:rPr>
                <w:noProof/>
                <w:webHidden/>
              </w:rPr>
            </w:r>
            <w:r w:rsidR="001264E3">
              <w:rPr>
                <w:noProof/>
                <w:webHidden/>
              </w:rPr>
              <w:fldChar w:fldCharType="separate"/>
            </w:r>
            <w:r>
              <w:rPr>
                <w:noProof/>
                <w:webHidden/>
              </w:rPr>
              <w:t>113</w:t>
            </w:r>
            <w:r w:rsidR="001264E3">
              <w:rPr>
                <w:noProof/>
                <w:webHidden/>
              </w:rPr>
              <w:fldChar w:fldCharType="end"/>
            </w:r>
          </w:hyperlink>
        </w:p>
        <w:p w14:paraId="1AFDD1A2" w14:textId="3512C6DB"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77" w:history="1">
            <w:r w:rsidR="001264E3" w:rsidRPr="004A5ADC">
              <w:rPr>
                <w:rStyle w:val="-"/>
                <w:noProof/>
                <w:lang w:val="el-GR"/>
              </w:rPr>
              <w:t>5.1</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Διαλειτουργικότητα</w:t>
            </w:r>
            <w:r w:rsidR="001264E3">
              <w:rPr>
                <w:noProof/>
                <w:webHidden/>
              </w:rPr>
              <w:tab/>
            </w:r>
            <w:r w:rsidR="001264E3">
              <w:rPr>
                <w:noProof/>
                <w:webHidden/>
              </w:rPr>
              <w:fldChar w:fldCharType="begin"/>
            </w:r>
            <w:r w:rsidR="001264E3">
              <w:rPr>
                <w:noProof/>
                <w:webHidden/>
              </w:rPr>
              <w:instrText xml:space="preserve"> PAGEREF _Toc128058977 \h </w:instrText>
            </w:r>
            <w:r w:rsidR="001264E3">
              <w:rPr>
                <w:noProof/>
                <w:webHidden/>
              </w:rPr>
            </w:r>
            <w:r w:rsidR="001264E3">
              <w:rPr>
                <w:noProof/>
                <w:webHidden/>
              </w:rPr>
              <w:fldChar w:fldCharType="separate"/>
            </w:r>
            <w:r>
              <w:rPr>
                <w:noProof/>
                <w:webHidden/>
              </w:rPr>
              <w:t>113</w:t>
            </w:r>
            <w:r w:rsidR="001264E3">
              <w:rPr>
                <w:noProof/>
                <w:webHidden/>
              </w:rPr>
              <w:fldChar w:fldCharType="end"/>
            </w:r>
          </w:hyperlink>
        </w:p>
        <w:p w14:paraId="165FE395" w14:textId="0387F52A"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78" w:history="1">
            <w:r w:rsidR="001264E3" w:rsidRPr="004A5ADC">
              <w:rPr>
                <w:rStyle w:val="-"/>
                <w:noProof/>
                <w:lang w:val="el-GR"/>
              </w:rPr>
              <w:t>5.2</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Ασφάλεια Συστήματος  και Προστασία Ιδιωτικότητας</w:t>
            </w:r>
            <w:r w:rsidR="001264E3">
              <w:rPr>
                <w:noProof/>
                <w:webHidden/>
              </w:rPr>
              <w:tab/>
            </w:r>
            <w:r w:rsidR="001264E3">
              <w:rPr>
                <w:noProof/>
                <w:webHidden/>
              </w:rPr>
              <w:fldChar w:fldCharType="begin"/>
            </w:r>
            <w:r w:rsidR="001264E3">
              <w:rPr>
                <w:noProof/>
                <w:webHidden/>
              </w:rPr>
              <w:instrText xml:space="preserve"> PAGEREF _Toc128058978 \h </w:instrText>
            </w:r>
            <w:r w:rsidR="001264E3">
              <w:rPr>
                <w:noProof/>
                <w:webHidden/>
              </w:rPr>
            </w:r>
            <w:r w:rsidR="001264E3">
              <w:rPr>
                <w:noProof/>
                <w:webHidden/>
              </w:rPr>
              <w:fldChar w:fldCharType="separate"/>
            </w:r>
            <w:r>
              <w:rPr>
                <w:noProof/>
                <w:webHidden/>
              </w:rPr>
              <w:t>115</w:t>
            </w:r>
            <w:r w:rsidR="001264E3">
              <w:rPr>
                <w:noProof/>
                <w:webHidden/>
              </w:rPr>
              <w:fldChar w:fldCharType="end"/>
            </w:r>
          </w:hyperlink>
        </w:p>
        <w:p w14:paraId="77AA99A7" w14:textId="3083C214"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79" w:history="1">
            <w:r w:rsidR="001264E3" w:rsidRPr="004A5ADC">
              <w:rPr>
                <w:rStyle w:val="-"/>
                <w:noProof/>
                <w:lang w:val="el-GR"/>
              </w:rPr>
              <w:t>5.3</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Απόδοση Συστήματος</w:t>
            </w:r>
            <w:r w:rsidR="001264E3">
              <w:rPr>
                <w:noProof/>
                <w:webHidden/>
              </w:rPr>
              <w:tab/>
            </w:r>
            <w:r w:rsidR="001264E3">
              <w:rPr>
                <w:noProof/>
                <w:webHidden/>
              </w:rPr>
              <w:fldChar w:fldCharType="begin"/>
            </w:r>
            <w:r w:rsidR="001264E3">
              <w:rPr>
                <w:noProof/>
                <w:webHidden/>
              </w:rPr>
              <w:instrText xml:space="preserve"> PAGEREF _Toc128058979 \h </w:instrText>
            </w:r>
            <w:r w:rsidR="001264E3">
              <w:rPr>
                <w:noProof/>
                <w:webHidden/>
              </w:rPr>
            </w:r>
            <w:r w:rsidR="001264E3">
              <w:rPr>
                <w:noProof/>
                <w:webHidden/>
              </w:rPr>
              <w:fldChar w:fldCharType="separate"/>
            </w:r>
            <w:r>
              <w:rPr>
                <w:noProof/>
                <w:webHidden/>
              </w:rPr>
              <w:t>115</w:t>
            </w:r>
            <w:r w:rsidR="001264E3">
              <w:rPr>
                <w:noProof/>
                <w:webHidden/>
              </w:rPr>
              <w:fldChar w:fldCharType="end"/>
            </w:r>
          </w:hyperlink>
        </w:p>
        <w:p w14:paraId="66D5834B" w14:textId="62C4E65D"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80" w:history="1">
            <w:r w:rsidR="001264E3" w:rsidRPr="004A5ADC">
              <w:rPr>
                <w:rStyle w:val="-"/>
                <w:noProof/>
                <w:lang w:val="el-GR"/>
              </w:rPr>
              <w:t>5.4</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Προσβασιμότητα – Ευχρηστία</w:t>
            </w:r>
            <w:r w:rsidR="001264E3">
              <w:rPr>
                <w:noProof/>
                <w:webHidden/>
              </w:rPr>
              <w:tab/>
            </w:r>
            <w:r w:rsidR="001264E3">
              <w:rPr>
                <w:noProof/>
                <w:webHidden/>
              </w:rPr>
              <w:fldChar w:fldCharType="begin"/>
            </w:r>
            <w:r w:rsidR="001264E3">
              <w:rPr>
                <w:noProof/>
                <w:webHidden/>
              </w:rPr>
              <w:instrText xml:space="preserve"> PAGEREF _Toc128058980 \h </w:instrText>
            </w:r>
            <w:r w:rsidR="001264E3">
              <w:rPr>
                <w:noProof/>
                <w:webHidden/>
              </w:rPr>
            </w:r>
            <w:r w:rsidR="001264E3">
              <w:rPr>
                <w:noProof/>
                <w:webHidden/>
              </w:rPr>
              <w:fldChar w:fldCharType="separate"/>
            </w:r>
            <w:r>
              <w:rPr>
                <w:noProof/>
                <w:webHidden/>
              </w:rPr>
              <w:t>116</w:t>
            </w:r>
            <w:r w:rsidR="001264E3">
              <w:rPr>
                <w:noProof/>
                <w:webHidden/>
              </w:rPr>
              <w:fldChar w:fldCharType="end"/>
            </w:r>
          </w:hyperlink>
        </w:p>
        <w:p w14:paraId="281AB62E" w14:textId="72DFDE00"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81" w:history="1">
            <w:r w:rsidR="001264E3" w:rsidRPr="004A5ADC">
              <w:rPr>
                <w:rStyle w:val="-"/>
                <w:noProof/>
                <w:lang w:val="el-GR"/>
              </w:rPr>
              <w:t>5.5</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Ανοικτά Πρότυπα και Δεδομένα</w:t>
            </w:r>
            <w:r w:rsidR="001264E3">
              <w:rPr>
                <w:noProof/>
                <w:webHidden/>
              </w:rPr>
              <w:tab/>
            </w:r>
            <w:r w:rsidR="001264E3">
              <w:rPr>
                <w:noProof/>
                <w:webHidden/>
              </w:rPr>
              <w:fldChar w:fldCharType="begin"/>
            </w:r>
            <w:r w:rsidR="001264E3">
              <w:rPr>
                <w:noProof/>
                <w:webHidden/>
              </w:rPr>
              <w:instrText xml:space="preserve"> PAGEREF _Toc128058981 \h </w:instrText>
            </w:r>
            <w:r w:rsidR="001264E3">
              <w:rPr>
                <w:noProof/>
                <w:webHidden/>
              </w:rPr>
            </w:r>
            <w:r w:rsidR="001264E3">
              <w:rPr>
                <w:noProof/>
                <w:webHidden/>
              </w:rPr>
              <w:fldChar w:fldCharType="separate"/>
            </w:r>
            <w:r>
              <w:rPr>
                <w:noProof/>
                <w:webHidden/>
              </w:rPr>
              <w:t>119</w:t>
            </w:r>
            <w:r w:rsidR="001264E3">
              <w:rPr>
                <w:noProof/>
                <w:webHidden/>
              </w:rPr>
              <w:fldChar w:fldCharType="end"/>
            </w:r>
          </w:hyperlink>
        </w:p>
        <w:p w14:paraId="23CBC5B3" w14:textId="75A73F96" w:rsidR="001264E3" w:rsidRDefault="006F324D">
          <w:pPr>
            <w:pStyle w:val="31"/>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8058982" w:history="1">
            <w:r w:rsidR="001264E3" w:rsidRPr="004A5ADC">
              <w:rPr>
                <w:rStyle w:val="-"/>
                <w:noProof/>
                <w:lang w:val="el-GR"/>
              </w:rPr>
              <w:t>6.</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Υπηρεσίες</w:t>
            </w:r>
            <w:r w:rsidR="001264E3">
              <w:rPr>
                <w:noProof/>
                <w:webHidden/>
              </w:rPr>
              <w:tab/>
            </w:r>
            <w:r w:rsidR="001264E3">
              <w:rPr>
                <w:noProof/>
                <w:webHidden/>
              </w:rPr>
              <w:fldChar w:fldCharType="begin"/>
            </w:r>
            <w:r w:rsidR="001264E3">
              <w:rPr>
                <w:noProof/>
                <w:webHidden/>
              </w:rPr>
              <w:instrText xml:space="preserve"> PAGEREF _Toc128058982 \h </w:instrText>
            </w:r>
            <w:r w:rsidR="001264E3">
              <w:rPr>
                <w:noProof/>
                <w:webHidden/>
              </w:rPr>
            </w:r>
            <w:r w:rsidR="001264E3">
              <w:rPr>
                <w:noProof/>
                <w:webHidden/>
              </w:rPr>
              <w:fldChar w:fldCharType="separate"/>
            </w:r>
            <w:r>
              <w:rPr>
                <w:noProof/>
                <w:webHidden/>
              </w:rPr>
              <w:t>120</w:t>
            </w:r>
            <w:r w:rsidR="001264E3">
              <w:rPr>
                <w:noProof/>
                <w:webHidden/>
              </w:rPr>
              <w:fldChar w:fldCharType="end"/>
            </w:r>
          </w:hyperlink>
        </w:p>
        <w:p w14:paraId="5B6C2656" w14:textId="1384C3A9"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83" w:history="1">
            <w:r w:rsidR="001264E3" w:rsidRPr="004A5ADC">
              <w:rPr>
                <w:rStyle w:val="-"/>
                <w:noProof/>
                <w:lang w:val="el-GR"/>
              </w:rPr>
              <w:t>6.1</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Μελέτη Εφαρμογής - Ανάλυση Απαιτήσεων</w:t>
            </w:r>
            <w:r w:rsidR="001264E3">
              <w:rPr>
                <w:noProof/>
                <w:webHidden/>
              </w:rPr>
              <w:tab/>
            </w:r>
            <w:r w:rsidR="001264E3">
              <w:rPr>
                <w:noProof/>
                <w:webHidden/>
              </w:rPr>
              <w:fldChar w:fldCharType="begin"/>
            </w:r>
            <w:r w:rsidR="001264E3">
              <w:rPr>
                <w:noProof/>
                <w:webHidden/>
              </w:rPr>
              <w:instrText xml:space="preserve"> PAGEREF _Toc128058983 \h </w:instrText>
            </w:r>
            <w:r w:rsidR="001264E3">
              <w:rPr>
                <w:noProof/>
                <w:webHidden/>
              </w:rPr>
            </w:r>
            <w:r w:rsidR="001264E3">
              <w:rPr>
                <w:noProof/>
                <w:webHidden/>
              </w:rPr>
              <w:fldChar w:fldCharType="separate"/>
            </w:r>
            <w:r>
              <w:rPr>
                <w:noProof/>
                <w:webHidden/>
              </w:rPr>
              <w:t>120</w:t>
            </w:r>
            <w:r w:rsidR="001264E3">
              <w:rPr>
                <w:noProof/>
                <w:webHidden/>
              </w:rPr>
              <w:fldChar w:fldCharType="end"/>
            </w:r>
          </w:hyperlink>
        </w:p>
        <w:p w14:paraId="5F07A7ED" w14:textId="740A83AB"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84" w:history="1">
            <w:r w:rsidR="001264E3" w:rsidRPr="004A5ADC">
              <w:rPr>
                <w:rStyle w:val="-"/>
                <w:noProof/>
              </w:rPr>
              <w:t>6.1.1</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Σχεδιασμός Σεναρίων Ελέγχων αποδοχής</w:t>
            </w:r>
            <w:r w:rsidR="001264E3">
              <w:rPr>
                <w:noProof/>
                <w:webHidden/>
              </w:rPr>
              <w:tab/>
            </w:r>
            <w:r w:rsidR="001264E3">
              <w:rPr>
                <w:noProof/>
                <w:webHidden/>
              </w:rPr>
              <w:fldChar w:fldCharType="begin"/>
            </w:r>
            <w:r w:rsidR="001264E3">
              <w:rPr>
                <w:noProof/>
                <w:webHidden/>
              </w:rPr>
              <w:instrText xml:space="preserve"> PAGEREF _Toc128058984 \h </w:instrText>
            </w:r>
            <w:r w:rsidR="001264E3">
              <w:rPr>
                <w:noProof/>
                <w:webHidden/>
              </w:rPr>
            </w:r>
            <w:r w:rsidR="001264E3">
              <w:rPr>
                <w:noProof/>
                <w:webHidden/>
              </w:rPr>
              <w:fldChar w:fldCharType="separate"/>
            </w:r>
            <w:r>
              <w:rPr>
                <w:noProof/>
                <w:webHidden/>
              </w:rPr>
              <w:t>122</w:t>
            </w:r>
            <w:r w:rsidR="001264E3">
              <w:rPr>
                <w:noProof/>
                <w:webHidden/>
              </w:rPr>
              <w:fldChar w:fldCharType="end"/>
            </w:r>
          </w:hyperlink>
        </w:p>
        <w:p w14:paraId="43C22483" w14:textId="4E552E48"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85" w:history="1">
            <w:r w:rsidR="001264E3" w:rsidRPr="004A5ADC">
              <w:rPr>
                <w:rStyle w:val="-"/>
                <w:noProof/>
              </w:rPr>
              <w:t>6.1.2</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Μελέτη Διαλειτουργικότητας</w:t>
            </w:r>
            <w:r w:rsidR="001264E3">
              <w:rPr>
                <w:noProof/>
                <w:webHidden/>
              </w:rPr>
              <w:tab/>
            </w:r>
            <w:r w:rsidR="001264E3">
              <w:rPr>
                <w:noProof/>
                <w:webHidden/>
              </w:rPr>
              <w:fldChar w:fldCharType="begin"/>
            </w:r>
            <w:r w:rsidR="001264E3">
              <w:rPr>
                <w:noProof/>
                <w:webHidden/>
              </w:rPr>
              <w:instrText xml:space="preserve"> PAGEREF _Toc128058985 \h </w:instrText>
            </w:r>
            <w:r w:rsidR="001264E3">
              <w:rPr>
                <w:noProof/>
                <w:webHidden/>
              </w:rPr>
            </w:r>
            <w:r w:rsidR="001264E3">
              <w:rPr>
                <w:noProof/>
                <w:webHidden/>
              </w:rPr>
              <w:fldChar w:fldCharType="separate"/>
            </w:r>
            <w:r>
              <w:rPr>
                <w:noProof/>
                <w:webHidden/>
              </w:rPr>
              <w:t>124</w:t>
            </w:r>
            <w:r w:rsidR="001264E3">
              <w:rPr>
                <w:noProof/>
                <w:webHidden/>
              </w:rPr>
              <w:fldChar w:fldCharType="end"/>
            </w:r>
          </w:hyperlink>
        </w:p>
        <w:p w14:paraId="09FF8145" w14:textId="2DA3DCD9"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86" w:history="1">
            <w:r w:rsidR="001264E3" w:rsidRPr="004A5ADC">
              <w:rPr>
                <w:rStyle w:val="-"/>
                <w:noProof/>
              </w:rPr>
              <w:t>6.1.3</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Μελέτη Ασφάλειας Συστήματος</w:t>
            </w:r>
            <w:r w:rsidR="001264E3">
              <w:rPr>
                <w:noProof/>
                <w:webHidden/>
              </w:rPr>
              <w:tab/>
            </w:r>
            <w:r w:rsidR="001264E3">
              <w:rPr>
                <w:noProof/>
                <w:webHidden/>
              </w:rPr>
              <w:fldChar w:fldCharType="begin"/>
            </w:r>
            <w:r w:rsidR="001264E3">
              <w:rPr>
                <w:noProof/>
                <w:webHidden/>
              </w:rPr>
              <w:instrText xml:space="preserve"> PAGEREF _Toc128058986 \h </w:instrText>
            </w:r>
            <w:r w:rsidR="001264E3">
              <w:rPr>
                <w:noProof/>
                <w:webHidden/>
              </w:rPr>
            </w:r>
            <w:r w:rsidR="001264E3">
              <w:rPr>
                <w:noProof/>
                <w:webHidden/>
              </w:rPr>
              <w:fldChar w:fldCharType="separate"/>
            </w:r>
            <w:r>
              <w:rPr>
                <w:noProof/>
                <w:webHidden/>
              </w:rPr>
              <w:t>125</w:t>
            </w:r>
            <w:r w:rsidR="001264E3">
              <w:rPr>
                <w:noProof/>
                <w:webHidden/>
              </w:rPr>
              <w:fldChar w:fldCharType="end"/>
            </w:r>
          </w:hyperlink>
        </w:p>
        <w:p w14:paraId="2A0EF914" w14:textId="29CED87A"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87" w:history="1">
            <w:r w:rsidR="001264E3" w:rsidRPr="004A5ADC">
              <w:rPr>
                <w:rStyle w:val="-"/>
                <w:noProof/>
                <w:lang w:val="el-GR"/>
              </w:rPr>
              <w:t>6.2</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 xml:space="preserve">Υπηρεσίες Εκπαίδευσης κατά </w:t>
            </w:r>
            <w:r w:rsidR="001264E3" w:rsidRPr="004A5ADC">
              <w:rPr>
                <w:rStyle w:val="-"/>
                <w:noProof/>
                <w:lang w:val="en-US"/>
              </w:rPr>
              <w:t>ITIL</w:t>
            </w:r>
            <w:r w:rsidR="001264E3">
              <w:rPr>
                <w:noProof/>
                <w:webHidden/>
              </w:rPr>
              <w:tab/>
            </w:r>
            <w:r w:rsidR="001264E3">
              <w:rPr>
                <w:noProof/>
                <w:webHidden/>
              </w:rPr>
              <w:fldChar w:fldCharType="begin"/>
            </w:r>
            <w:r w:rsidR="001264E3">
              <w:rPr>
                <w:noProof/>
                <w:webHidden/>
              </w:rPr>
              <w:instrText xml:space="preserve"> PAGEREF _Toc128058987 \h </w:instrText>
            </w:r>
            <w:r w:rsidR="001264E3">
              <w:rPr>
                <w:noProof/>
                <w:webHidden/>
              </w:rPr>
            </w:r>
            <w:r w:rsidR="001264E3">
              <w:rPr>
                <w:noProof/>
                <w:webHidden/>
              </w:rPr>
              <w:fldChar w:fldCharType="separate"/>
            </w:r>
            <w:r>
              <w:rPr>
                <w:noProof/>
                <w:webHidden/>
              </w:rPr>
              <w:t>126</w:t>
            </w:r>
            <w:r w:rsidR="001264E3">
              <w:rPr>
                <w:noProof/>
                <w:webHidden/>
              </w:rPr>
              <w:fldChar w:fldCharType="end"/>
            </w:r>
          </w:hyperlink>
        </w:p>
        <w:p w14:paraId="1B7632E9" w14:textId="42F53A99"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88" w:history="1">
            <w:r w:rsidR="001264E3" w:rsidRPr="004A5ADC">
              <w:rPr>
                <w:rStyle w:val="-"/>
                <w:noProof/>
                <w:lang w:val="el-GR"/>
              </w:rPr>
              <w:t>6.3</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Υπηρεσίες Εκπαίδευσης</w:t>
            </w:r>
            <w:r w:rsidR="001264E3" w:rsidRPr="004A5ADC">
              <w:rPr>
                <w:rStyle w:val="-"/>
                <w:noProof/>
                <w:lang w:val="en-US"/>
              </w:rPr>
              <w:t xml:space="preserve"> </w:t>
            </w:r>
            <w:r w:rsidR="001264E3" w:rsidRPr="004A5ADC">
              <w:rPr>
                <w:rStyle w:val="-"/>
                <w:noProof/>
                <w:lang w:val="el-GR"/>
              </w:rPr>
              <w:t>στο ΠΣ</w:t>
            </w:r>
            <w:r w:rsidR="001264E3">
              <w:rPr>
                <w:noProof/>
                <w:webHidden/>
              </w:rPr>
              <w:tab/>
            </w:r>
            <w:r w:rsidR="001264E3">
              <w:rPr>
                <w:noProof/>
                <w:webHidden/>
              </w:rPr>
              <w:fldChar w:fldCharType="begin"/>
            </w:r>
            <w:r w:rsidR="001264E3">
              <w:rPr>
                <w:noProof/>
                <w:webHidden/>
              </w:rPr>
              <w:instrText xml:space="preserve"> PAGEREF _Toc128058988 \h </w:instrText>
            </w:r>
            <w:r w:rsidR="001264E3">
              <w:rPr>
                <w:noProof/>
                <w:webHidden/>
              </w:rPr>
            </w:r>
            <w:r w:rsidR="001264E3">
              <w:rPr>
                <w:noProof/>
                <w:webHidden/>
              </w:rPr>
              <w:fldChar w:fldCharType="separate"/>
            </w:r>
            <w:r>
              <w:rPr>
                <w:noProof/>
                <w:webHidden/>
              </w:rPr>
              <w:t>126</w:t>
            </w:r>
            <w:r w:rsidR="001264E3">
              <w:rPr>
                <w:noProof/>
                <w:webHidden/>
              </w:rPr>
              <w:fldChar w:fldCharType="end"/>
            </w:r>
          </w:hyperlink>
        </w:p>
        <w:p w14:paraId="208BC26E" w14:textId="2C2DC875"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89" w:history="1">
            <w:r w:rsidR="001264E3" w:rsidRPr="004A5ADC">
              <w:rPr>
                <w:rStyle w:val="-"/>
                <w:noProof/>
                <w:lang w:val="el-GR"/>
              </w:rPr>
              <w:t>6.4</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Υπηρεσίες HelpDesk</w:t>
            </w:r>
            <w:r w:rsidR="001264E3">
              <w:rPr>
                <w:noProof/>
                <w:webHidden/>
              </w:rPr>
              <w:tab/>
            </w:r>
            <w:r w:rsidR="001264E3">
              <w:rPr>
                <w:noProof/>
                <w:webHidden/>
              </w:rPr>
              <w:fldChar w:fldCharType="begin"/>
            </w:r>
            <w:r w:rsidR="001264E3">
              <w:rPr>
                <w:noProof/>
                <w:webHidden/>
              </w:rPr>
              <w:instrText xml:space="preserve"> PAGEREF _Toc128058989 \h </w:instrText>
            </w:r>
            <w:r w:rsidR="001264E3">
              <w:rPr>
                <w:noProof/>
                <w:webHidden/>
              </w:rPr>
            </w:r>
            <w:r w:rsidR="001264E3">
              <w:rPr>
                <w:noProof/>
                <w:webHidden/>
              </w:rPr>
              <w:fldChar w:fldCharType="separate"/>
            </w:r>
            <w:r>
              <w:rPr>
                <w:noProof/>
                <w:webHidden/>
              </w:rPr>
              <w:t>128</w:t>
            </w:r>
            <w:r w:rsidR="001264E3">
              <w:rPr>
                <w:noProof/>
                <w:webHidden/>
              </w:rPr>
              <w:fldChar w:fldCharType="end"/>
            </w:r>
          </w:hyperlink>
        </w:p>
        <w:p w14:paraId="2CAEA8C4" w14:textId="2B3B6FCC"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90" w:history="1">
            <w:r w:rsidR="001264E3" w:rsidRPr="004A5ADC">
              <w:rPr>
                <w:rStyle w:val="-"/>
                <w:noProof/>
                <w:lang w:val="el-GR"/>
              </w:rPr>
              <w:t>6.5</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Υπηρεσίες Φάσης Πιλοτικής Λειτουργίας</w:t>
            </w:r>
            <w:r w:rsidR="001264E3">
              <w:rPr>
                <w:noProof/>
                <w:webHidden/>
              </w:rPr>
              <w:tab/>
            </w:r>
            <w:r w:rsidR="001264E3">
              <w:rPr>
                <w:noProof/>
                <w:webHidden/>
              </w:rPr>
              <w:fldChar w:fldCharType="begin"/>
            </w:r>
            <w:r w:rsidR="001264E3">
              <w:rPr>
                <w:noProof/>
                <w:webHidden/>
              </w:rPr>
              <w:instrText xml:space="preserve"> PAGEREF _Toc128058990 \h </w:instrText>
            </w:r>
            <w:r w:rsidR="001264E3">
              <w:rPr>
                <w:noProof/>
                <w:webHidden/>
              </w:rPr>
            </w:r>
            <w:r w:rsidR="001264E3">
              <w:rPr>
                <w:noProof/>
                <w:webHidden/>
              </w:rPr>
              <w:fldChar w:fldCharType="separate"/>
            </w:r>
            <w:r>
              <w:rPr>
                <w:noProof/>
                <w:webHidden/>
              </w:rPr>
              <w:t>129</w:t>
            </w:r>
            <w:r w:rsidR="001264E3">
              <w:rPr>
                <w:noProof/>
                <w:webHidden/>
              </w:rPr>
              <w:fldChar w:fldCharType="end"/>
            </w:r>
          </w:hyperlink>
        </w:p>
        <w:p w14:paraId="438D2086" w14:textId="0FF4BC43"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91" w:history="1">
            <w:r w:rsidR="001264E3" w:rsidRPr="004A5ADC">
              <w:rPr>
                <w:rStyle w:val="-"/>
                <w:noProof/>
                <w:lang w:val="el-GR"/>
              </w:rPr>
              <w:t>6.6</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Υπηρεσίες Φάσης Δοκιμαστικής Λειτουργίας</w:t>
            </w:r>
            <w:r w:rsidR="001264E3">
              <w:rPr>
                <w:noProof/>
                <w:webHidden/>
              </w:rPr>
              <w:tab/>
            </w:r>
            <w:r w:rsidR="001264E3">
              <w:rPr>
                <w:noProof/>
                <w:webHidden/>
              </w:rPr>
              <w:fldChar w:fldCharType="begin"/>
            </w:r>
            <w:r w:rsidR="001264E3">
              <w:rPr>
                <w:noProof/>
                <w:webHidden/>
              </w:rPr>
              <w:instrText xml:space="preserve"> PAGEREF _Toc128058991 \h </w:instrText>
            </w:r>
            <w:r w:rsidR="001264E3">
              <w:rPr>
                <w:noProof/>
                <w:webHidden/>
              </w:rPr>
            </w:r>
            <w:r w:rsidR="001264E3">
              <w:rPr>
                <w:noProof/>
                <w:webHidden/>
              </w:rPr>
              <w:fldChar w:fldCharType="separate"/>
            </w:r>
            <w:r>
              <w:rPr>
                <w:noProof/>
                <w:webHidden/>
              </w:rPr>
              <w:t>130</w:t>
            </w:r>
            <w:r w:rsidR="001264E3">
              <w:rPr>
                <w:noProof/>
                <w:webHidden/>
              </w:rPr>
              <w:fldChar w:fldCharType="end"/>
            </w:r>
          </w:hyperlink>
        </w:p>
        <w:p w14:paraId="18258CCC" w14:textId="4DF19744" w:rsidR="001264E3" w:rsidRDefault="006F324D">
          <w:pPr>
            <w:pStyle w:val="31"/>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8058992" w:history="1">
            <w:r w:rsidR="001264E3" w:rsidRPr="004A5ADC">
              <w:rPr>
                <w:rStyle w:val="-"/>
                <w:noProof/>
                <w:lang w:val="el-GR"/>
              </w:rPr>
              <w:t>7.</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Μεθοδολογία Υλοποίησης</w:t>
            </w:r>
            <w:r w:rsidR="001264E3">
              <w:rPr>
                <w:noProof/>
                <w:webHidden/>
              </w:rPr>
              <w:tab/>
            </w:r>
            <w:r w:rsidR="001264E3">
              <w:rPr>
                <w:noProof/>
                <w:webHidden/>
              </w:rPr>
              <w:fldChar w:fldCharType="begin"/>
            </w:r>
            <w:r w:rsidR="001264E3">
              <w:rPr>
                <w:noProof/>
                <w:webHidden/>
              </w:rPr>
              <w:instrText xml:space="preserve"> PAGEREF _Toc128058992 \h </w:instrText>
            </w:r>
            <w:r w:rsidR="001264E3">
              <w:rPr>
                <w:noProof/>
                <w:webHidden/>
              </w:rPr>
            </w:r>
            <w:r w:rsidR="001264E3">
              <w:rPr>
                <w:noProof/>
                <w:webHidden/>
              </w:rPr>
              <w:fldChar w:fldCharType="separate"/>
            </w:r>
            <w:r>
              <w:rPr>
                <w:noProof/>
                <w:webHidden/>
              </w:rPr>
              <w:t>131</w:t>
            </w:r>
            <w:r w:rsidR="001264E3">
              <w:rPr>
                <w:noProof/>
                <w:webHidden/>
              </w:rPr>
              <w:fldChar w:fldCharType="end"/>
            </w:r>
          </w:hyperlink>
        </w:p>
        <w:p w14:paraId="739738F6" w14:textId="1990AFDB"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93" w:history="1">
            <w:r w:rsidR="001264E3" w:rsidRPr="004A5ADC">
              <w:rPr>
                <w:rStyle w:val="-"/>
                <w:noProof/>
                <w:lang w:val="el-GR"/>
              </w:rPr>
              <w:t>7.1</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Χρονοδιάγραμμα</w:t>
            </w:r>
            <w:r w:rsidR="001264E3">
              <w:rPr>
                <w:noProof/>
                <w:webHidden/>
              </w:rPr>
              <w:tab/>
            </w:r>
            <w:r w:rsidR="001264E3">
              <w:rPr>
                <w:noProof/>
                <w:webHidden/>
              </w:rPr>
              <w:fldChar w:fldCharType="begin"/>
            </w:r>
            <w:r w:rsidR="001264E3">
              <w:rPr>
                <w:noProof/>
                <w:webHidden/>
              </w:rPr>
              <w:instrText xml:space="preserve"> PAGEREF _Toc128058993 \h </w:instrText>
            </w:r>
            <w:r w:rsidR="001264E3">
              <w:rPr>
                <w:noProof/>
                <w:webHidden/>
              </w:rPr>
            </w:r>
            <w:r w:rsidR="001264E3">
              <w:rPr>
                <w:noProof/>
                <w:webHidden/>
              </w:rPr>
              <w:fldChar w:fldCharType="separate"/>
            </w:r>
            <w:r>
              <w:rPr>
                <w:noProof/>
                <w:webHidden/>
              </w:rPr>
              <w:t>132</w:t>
            </w:r>
            <w:r w:rsidR="001264E3">
              <w:rPr>
                <w:noProof/>
                <w:webHidden/>
              </w:rPr>
              <w:fldChar w:fldCharType="end"/>
            </w:r>
          </w:hyperlink>
        </w:p>
        <w:p w14:paraId="0B7120D1" w14:textId="330A8CF5"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8994" w:history="1">
            <w:r w:rsidR="001264E3" w:rsidRPr="004A5ADC">
              <w:rPr>
                <w:rStyle w:val="-"/>
                <w:noProof/>
                <w:lang w:val="el-GR"/>
              </w:rPr>
              <w:t>7.2</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Φάσεις – Παραδοτέα</w:t>
            </w:r>
            <w:r w:rsidR="001264E3">
              <w:rPr>
                <w:noProof/>
                <w:webHidden/>
              </w:rPr>
              <w:tab/>
            </w:r>
            <w:r w:rsidR="001264E3">
              <w:rPr>
                <w:noProof/>
                <w:webHidden/>
              </w:rPr>
              <w:fldChar w:fldCharType="begin"/>
            </w:r>
            <w:r w:rsidR="001264E3">
              <w:rPr>
                <w:noProof/>
                <w:webHidden/>
              </w:rPr>
              <w:instrText xml:space="preserve"> PAGEREF _Toc128058994 \h </w:instrText>
            </w:r>
            <w:r w:rsidR="001264E3">
              <w:rPr>
                <w:noProof/>
                <w:webHidden/>
              </w:rPr>
            </w:r>
            <w:r w:rsidR="001264E3">
              <w:rPr>
                <w:noProof/>
                <w:webHidden/>
              </w:rPr>
              <w:fldChar w:fldCharType="separate"/>
            </w:r>
            <w:r>
              <w:rPr>
                <w:noProof/>
                <w:webHidden/>
              </w:rPr>
              <w:t>133</w:t>
            </w:r>
            <w:r w:rsidR="001264E3">
              <w:rPr>
                <w:noProof/>
                <w:webHidden/>
              </w:rPr>
              <w:fldChar w:fldCharType="end"/>
            </w:r>
          </w:hyperlink>
        </w:p>
        <w:p w14:paraId="0E04B7B0" w14:textId="269FFE40" w:rsidR="001264E3" w:rsidRDefault="006F324D">
          <w:pPr>
            <w:pStyle w:val="50"/>
            <w:tabs>
              <w:tab w:val="left" w:pos="1760"/>
              <w:tab w:val="right" w:leader="dot" w:pos="9628"/>
            </w:tabs>
            <w:rPr>
              <w:rFonts w:asciiTheme="minorHAnsi" w:eastAsiaTheme="minorEastAsia" w:hAnsiTheme="minorHAnsi" w:cstheme="minorBidi"/>
              <w:noProof/>
              <w:sz w:val="22"/>
              <w:szCs w:val="22"/>
              <w:lang w:val="en-US" w:eastAsia="en-US" w:bidi="he-IL"/>
            </w:rPr>
          </w:pPr>
          <w:hyperlink w:anchor="_Toc128058995" w:history="1">
            <w:r w:rsidR="001264E3" w:rsidRPr="004A5ADC">
              <w:rPr>
                <w:rStyle w:val="-"/>
                <w:rFonts w:eastAsia="SimSun"/>
                <w:noProof/>
                <w:lang w:val="el-GR"/>
              </w:rPr>
              <w:t>7.2.1.</w:t>
            </w:r>
            <w:r w:rsidR="001264E3">
              <w:rPr>
                <w:rFonts w:asciiTheme="minorHAnsi" w:eastAsiaTheme="minorEastAsia" w:hAnsiTheme="minorHAnsi" w:cstheme="minorBidi"/>
                <w:noProof/>
                <w:sz w:val="22"/>
                <w:szCs w:val="22"/>
                <w:lang w:val="en-US" w:eastAsia="en-US" w:bidi="he-IL"/>
              </w:rPr>
              <w:tab/>
            </w:r>
            <w:r w:rsidR="001264E3" w:rsidRPr="004A5ADC">
              <w:rPr>
                <w:rStyle w:val="-"/>
                <w:rFonts w:eastAsia="SimSun"/>
                <w:noProof/>
                <w:lang w:val="el-GR"/>
              </w:rPr>
              <w:t>Φάση 1: Μελέτη Εφαρμογής – Ανάλυση Απαιτήσεων</w:t>
            </w:r>
            <w:r w:rsidR="001264E3">
              <w:rPr>
                <w:noProof/>
                <w:webHidden/>
              </w:rPr>
              <w:tab/>
            </w:r>
            <w:r w:rsidR="001264E3">
              <w:rPr>
                <w:noProof/>
                <w:webHidden/>
              </w:rPr>
              <w:fldChar w:fldCharType="begin"/>
            </w:r>
            <w:r w:rsidR="001264E3">
              <w:rPr>
                <w:noProof/>
                <w:webHidden/>
              </w:rPr>
              <w:instrText xml:space="preserve"> PAGEREF _Toc128058995 \h </w:instrText>
            </w:r>
            <w:r w:rsidR="001264E3">
              <w:rPr>
                <w:noProof/>
                <w:webHidden/>
              </w:rPr>
            </w:r>
            <w:r w:rsidR="001264E3">
              <w:rPr>
                <w:noProof/>
                <w:webHidden/>
              </w:rPr>
              <w:fldChar w:fldCharType="separate"/>
            </w:r>
            <w:r>
              <w:rPr>
                <w:noProof/>
                <w:webHidden/>
              </w:rPr>
              <w:t>133</w:t>
            </w:r>
            <w:r w:rsidR="001264E3">
              <w:rPr>
                <w:noProof/>
                <w:webHidden/>
              </w:rPr>
              <w:fldChar w:fldCharType="end"/>
            </w:r>
          </w:hyperlink>
        </w:p>
        <w:p w14:paraId="66079288" w14:textId="358A3F6F" w:rsidR="001264E3" w:rsidRDefault="006F324D">
          <w:pPr>
            <w:pStyle w:val="50"/>
            <w:tabs>
              <w:tab w:val="left" w:pos="1760"/>
              <w:tab w:val="right" w:leader="dot" w:pos="9628"/>
            </w:tabs>
            <w:rPr>
              <w:rFonts w:asciiTheme="minorHAnsi" w:eastAsiaTheme="minorEastAsia" w:hAnsiTheme="minorHAnsi" w:cstheme="minorBidi"/>
              <w:noProof/>
              <w:sz w:val="22"/>
              <w:szCs w:val="22"/>
              <w:lang w:val="en-US" w:eastAsia="en-US" w:bidi="he-IL"/>
            </w:rPr>
          </w:pPr>
          <w:hyperlink w:anchor="_Toc128058996" w:history="1">
            <w:r w:rsidR="001264E3" w:rsidRPr="004A5ADC">
              <w:rPr>
                <w:rStyle w:val="-"/>
                <w:rFonts w:eastAsia="SimSun"/>
                <w:noProof/>
                <w:lang w:val="el-GR"/>
              </w:rPr>
              <w:t>7.2.2.</w:t>
            </w:r>
            <w:r w:rsidR="001264E3">
              <w:rPr>
                <w:rFonts w:asciiTheme="minorHAnsi" w:eastAsiaTheme="minorEastAsia" w:hAnsiTheme="minorHAnsi" w:cstheme="minorBidi"/>
                <w:noProof/>
                <w:sz w:val="22"/>
                <w:szCs w:val="22"/>
                <w:lang w:val="en-US" w:eastAsia="en-US" w:bidi="he-IL"/>
              </w:rPr>
              <w:tab/>
            </w:r>
            <w:r w:rsidR="001264E3" w:rsidRPr="004A5ADC">
              <w:rPr>
                <w:rStyle w:val="-"/>
                <w:rFonts w:eastAsia="SimSun"/>
                <w:noProof/>
                <w:lang w:val="el-GR"/>
              </w:rPr>
              <w:t>Φάση 2: Εκπαίδευση κατά ITIL</w:t>
            </w:r>
            <w:r w:rsidR="001264E3">
              <w:rPr>
                <w:noProof/>
                <w:webHidden/>
              </w:rPr>
              <w:tab/>
            </w:r>
            <w:r w:rsidR="001264E3">
              <w:rPr>
                <w:noProof/>
                <w:webHidden/>
              </w:rPr>
              <w:fldChar w:fldCharType="begin"/>
            </w:r>
            <w:r w:rsidR="001264E3">
              <w:rPr>
                <w:noProof/>
                <w:webHidden/>
              </w:rPr>
              <w:instrText xml:space="preserve"> PAGEREF _Toc128058996 \h </w:instrText>
            </w:r>
            <w:r w:rsidR="001264E3">
              <w:rPr>
                <w:noProof/>
                <w:webHidden/>
              </w:rPr>
            </w:r>
            <w:r w:rsidR="001264E3">
              <w:rPr>
                <w:noProof/>
                <w:webHidden/>
              </w:rPr>
              <w:fldChar w:fldCharType="separate"/>
            </w:r>
            <w:r>
              <w:rPr>
                <w:noProof/>
                <w:webHidden/>
              </w:rPr>
              <w:t>134</w:t>
            </w:r>
            <w:r w:rsidR="001264E3">
              <w:rPr>
                <w:noProof/>
                <w:webHidden/>
              </w:rPr>
              <w:fldChar w:fldCharType="end"/>
            </w:r>
          </w:hyperlink>
        </w:p>
        <w:p w14:paraId="4B8D6311" w14:textId="6D48C212" w:rsidR="001264E3" w:rsidRDefault="006F324D">
          <w:pPr>
            <w:pStyle w:val="50"/>
            <w:tabs>
              <w:tab w:val="left" w:pos="1760"/>
              <w:tab w:val="right" w:leader="dot" w:pos="9628"/>
            </w:tabs>
            <w:rPr>
              <w:rFonts w:asciiTheme="minorHAnsi" w:eastAsiaTheme="minorEastAsia" w:hAnsiTheme="minorHAnsi" w:cstheme="minorBidi"/>
              <w:noProof/>
              <w:sz w:val="22"/>
              <w:szCs w:val="22"/>
              <w:lang w:val="en-US" w:eastAsia="en-US" w:bidi="he-IL"/>
            </w:rPr>
          </w:pPr>
          <w:hyperlink w:anchor="_Toc128058997" w:history="1">
            <w:r w:rsidR="001264E3" w:rsidRPr="004A5ADC">
              <w:rPr>
                <w:rStyle w:val="-"/>
                <w:rFonts w:eastAsia="SimSun"/>
                <w:noProof/>
                <w:lang w:val="el-GR"/>
              </w:rPr>
              <w:t>7.2.3.</w:t>
            </w:r>
            <w:r w:rsidR="001264E3">
              <w:rPr>
                <w:rFonts w:asciiTheme="minorHAnsi" w:eastAsiaTheme="minorEastAsia" w:hAnsiTheme="minorHAnsi" w:cstheme="minorBidi"/>
                <w:noProof/>
                <w:sz w:val="22"/>
                <w:szCs w:val="22"/>
                <w:lang w:val="en-US" w:eastAsia="en-US" w:bidi="he-IL"/>
              </w:rPr>
              <w:tab/>
            </w:r>
            <w:r w:rsidR="001264E3" w:rsidRPr="004A5ADC">
              <w:rPr>
                <w:rStyle w:val="-"/>
                <w:rFonts w:eastAsia="SimSun"/>
                <w:noProof/>
                <w:lang w:val="el-GR"/>
              </w:rPr>
              <w:t>Φάση 3: Προμήθεια, Εγκατάσταση και Παραμετροποίηση Έτοιμου Λογισμικού</w:t>
            </w:r>
            <w:r w:rsidR="001264E3">
              <w:rPr>
                <w:noProof/>
                <w:webHidden/>
              </w:rPr>
              <w:tab/>
            </w:r>
            <w:r w:rsidR="001264E3">
              <w:rPr>
                <w:noProof/>
                <w:webHidden/>
              </w:rPr>
              <w:fldChar w:fldCharType="begin"/>
            </w:r>
            <w:r w:rsidR="001264E3">
              <w:rPr>
                <w:noProof/>
                <w:webHidden/>
              </w:rPr>
              <w:instrText xml:space="preserve"> PAGEREF _Toc128058997 \h </w:instrText>
            </w:r>
            <w:r w:rsidR="001264E3">
              <w:rPr>
                <w:noProof/>
                <w:webHidden/>
              </w:rPr>
            </w:r>
            <w:r w:rsidR="001264E3">
              <w:rPr>
                <w:noProof/>
                <w:webHidden/>
              </w:rPr>
              <w:fldChar w:fldCharType="separate"/>
            </w:r>
            <w:r>
              <w:rPr>
                <w:noProof/>
                <w:webHidden/>
              </w:rPr>
              <w:t>135</w:t>
            </w:r>
            <w:r w:rsidR="001264E3">
              <w:rPr>
                <w:noProof/>
                <w:webHidden/>
              </w:rPr>
              <w:fldChar w:fldCharType="end"/>
            </w:r>
          </w:hyperlink>
        </w:p>
        <w:p w14:paraId="0A1E6017" w14:textId="03E331F8" w:rsidR="001264E3" w:rsidRDefault="006F324D">
          <w:pPr>
            <w:pStyle w:val="50"/>
            <w:tabs>
              <w:tab w:val="left" w:pos="1760"/>
              <w:tab w:val="right" w:leader="dot" w:pos="9628"/>
            </w:tabs>
            <w:rPr>
              <w:rFonts w:asciiTheme="minorHAnsi" w:eastAsiaTheme="minorEastAsia" w:hAnsiTheme="minorHAnsi" w:cstheme="minorBidi"/>
              <w:noProof/>
              <w:sz w:val="22"/>
              <w:szCs w:val="22"/>
              <w:lang w:val="en-US" w:eastAsia="en-US" w:bidi="he-IL"/>
            </w:rPr>
          </w:pPr>
          <w:hyperlink w:anchor="_Toc128058998" w:history="1">
            <w:r w:rsidR="001264E3" w:rsidRPr="004A5ADC">
              <w:rPr>
                <w:rStyle w:val="-"/>
                <w:rFonts w:eastAsia="SimSun"/>
                <w:noProof/>
                <w:lang w:val="el-GR"/>
              </w:rPr>
              <w:t>7.2.4.</w:t>
            </w:r>
            <w:r w:rsidR="001264E3">
              <w:rPr>
                <w:rFonts w:asciiTheme="minorHAnsi" w:eastAsiaTheme="minorEastAsia" w:hAnsiTheme="minorHAnsi" w:cstheme="minorBidi"/>
                <w:noProof/>
                <w:sz w:val="22"/>
                <w:szCs w:val="22"/>
                <w:lang w:val="en-US" w:eastAsia="en-US" w:bidi="he-IL"/>
              </w:rPr>
              <w:tab/>
            </w:r>
            <w:r w:rsidR="001264E3" w:rsidRPr="004A5ADC">
              <w:rPr>
                <w:rStyle w:val="-"/>
                <w:rFonts w:eastAsia="SimSun"/>
                <w:noProof/>
                <w:lang w:val="el-GR"/>
              </w:rPr>
              <w:t>Φάση 4: Ανάπτυξη Ολοκληρωμένου ΠΣ</w:t>
            </w:r>
            <w:r w:rsidR="001264E3">
              <w:rPr>
                <w:noProof/>
                <w:webHidden/>
              </w:rPr>
              <w:tab/>
            </w:r>
            <w:r w:rsidR="001264E3">
              <w:rPr>
                <w:noProof/>
                <w:webHidden/>
              </w:rPr>
              <w:fldChar w:fldCharType="begin"/>
            </w:r>
            <w:r w:rsidR="001264E3">
              <w:rPr>
                <w:noProof/>
                <w:webHidden/>
              </w:rPr>
              <w:instrText xml:space="preserve"> PAGEREF _Toc128058998 \h </w:instrText>
            </w:r>
            <w:r w:rsidR="001264E3">
              <w:rPr>
                <w:noProof/>
                <w:webHidden/>
              </w:rPr>
            </w:r>
            <w:r w:rsidR="001264E3">
              <w:rPr>
                <w:noProof/>
                <w:webHidden/>
              </w:rPr>
              <w:fldChar w:fldCharType="separate"/>
            </w:r>
            <w:r>
              <w:rPr>
                <w:noProof/>
                <w:webHidden/>
              </w:rPr>
              <w:t>135</w:t>
            </w:r>
            <w:r w:rsidR="001264E3">
              <w:rPr>
                <w:noProof/>
                <w:webHidden/>
              </w:rPr>
              <w:fldChar w:fldCharType="end"/>
            </w:r>
          </w:hyperlink>
        </w:p>
        <w:p w14:paraId="4A590ED3" w14:textId="3AE4517A" w:rsidR="001264E3" w:rsidRDefault="006F324D">
          <w:pPr>
            <w:pStyle w:val="50"/>
            <w:tabs>
              <w:tab w:val="left" w:pos="1760"/>
              <w:tab w:val="right" w:leader="dot" w:pos="9628"/>
            </w:tabs>
            <w:rPr>
              <w:rFonts w:asciiTheme="minorHAnsi" w:eastAsiaTheme="minorEastAsia" w:hAnsiTheme="minorHAnsi" w:cstheme="minorBidi"/>
              <w:noProof/>
              <w:sz w:val="22"/>
              <w:szCs w:val="22"/>
              <w:lang w:val="en-US" w:eastAsia="en-US" w:bidi="he-IL"/>
            </w:rPr>
          </w:pPr>
          <w:hyperlink w:anchor="_Toc128058999" w:history="1">
            <w:r w:rsidR="001264E3" w:rsidRPr="004A5ADC">
              <w:rPr>
                <w:rStyle w:val="-"/>
                <w:rFonts w:eastAsia="SimSun"/>
                <w:noProof/>
                <w:lang w:val="el-GR"/>
              </w:rPr>
              <w:t>7.2.5.</w:t>
            </w:r>
            <w:r w:rsidR="001264E3">
              <w:rPr>
                <w:rFonts w:asciiTheme="minorHAnsi" w:eastAsiaTheme="minorEastAsia" w:hAnsiTheme="minorHAnsi" w:cstheme="minorBidi"/>
                <w:noProof/>
                <w:sz w:val="22"/>
                <w:szCs w:val="22"/>
                <w:lang w:val="en-US" w:eastAsia="en-US" w:bidi="he-IL"/>
              </w:rPr>
              <w:tab/>
            </w:r>
            <w:r w:rsidR="001264E3" w:rsidRPr="004A5ADC">
              <w:rPr>
                <w:rStyle w:val="-"/>
                <w:rFonts w:eastAsia="SimSun"/>
                <w:noProof/>
                <w:lang w:val="el-GR"/>
              </w:rPr>
              <w:t>Φάση 5: Εκπαίδευση στο ΟΠΣ</w:t>
            </w:r>
            <w:r w:rsidR="001264E3">
              <w:rPr>
                <w:noProof/>
                <w:webHidden/>
              </w:rPr>
              <w:tab/>
            </w:r>
            <w:r w:rsidR="001264E3">
              <w:rPr>
                <w:noProof/>
                <w:webHidden/>
              </w:rPr>
              <w:fldChar w:fldCharType="begin"/>
            </w:r>
            <w:r w:rsidR="001264E3">
              <w:rPr>
                <w:noProof/>
                <w:webHidden/>
              </w:rPr>
              <w:instrText xml:space="preserve"> PAGEREF _Toc128058999 \h </w:instrText>
            </w:r>
            <w:r w:rsidR="001264E3">
              <w:rPr>
                <w:noProof/>
                <w:webHidden/>
              </w:rPr>
            </w:r>
            <w:r w:rsidR="001264E3">
              <w:rPr>
                <w:noProof/>
                <w:webHidden/>
              </w:rPr>
              <w:fldChar w:fldCharType="separate"/>
            </w:r>
            <w:r>
              <w:rPr>
                <w:noProof/>
                <w:webHidden/>
              </w:rPr>
              <w:t>136</w:t>
            </w:r>
            <w:r w:rsidR="001264E3">
              <w:rPr>
                <w:noProof/>
                <w:webHidden/>
              </w:rPr>
              <w:fldChar w:fldCharType="end"/>
            </w:r>
          </w:hyperlink>
        </w:p>
        <w:p w14:paraId="559A7E88" w14:textId="523C7585" w:rsidR="001264E3" w:rsidRDefault="006F324D">
          <w:pPr>
            <w:pStyle w:val="50"/>
            <w:tabs>
              <w:tab w:val="left" w:pos="1760"/>
              <w:tab w:val="right" w:leader="dot" w:pos="9628"/>
            </w:tabs>
            <w:rPr>
              <w:rFonts w:asciiTheme="minorHAnsi" w:eastAsiaTheme="minorEastAsia" w:hAnsiTheme="minorHAnsi" w:cstheme="minorBidi"/>
              <w:noProof/>
              <w:sz w:val="22"/>
              <w:szCs w:val="22"/>
              <w:lang w:val="en-US" w:eastAsia="en-US" w:bidi="he-IL"/>
            </w:rPr>
          </w:pPr>
          <w:hyperlink w:anchor="_Toc128059000" w:history="1">
            <w:r w:rsidR="001264E3" w:rsidRPr="004A5ADC">
              <w:rPr>
                <w:rStyle w:val="-"/>
                <w:rFonts w:eastAsia="SimSun"/>
                <w:noProof/>
                <w:lang w:val="el-GR"/>
              </w:rPr>
              <w:t>7.2.6.</w:t>
            </w:r>
            <w:r w:rsidR="001264E3">
              <w:rPr>
                <w:rFonts w:asciiTheme="minorHAnsi" w:eastAsiaTheme="minorEastAsia" w:hAnsiTheme="minorHAnsi" w:cstheme="minorBidi"/>
                <w:noProof/>
                <w:sz w:val="22"/>
                <w:szCs w:val="22"/>
                <w:lang w:val="en-US" w:eastAsia="en-US" w:bidi="he-IL"/>
              </w:rPr>
              <w:tab/>
            </w:r>
            <w:r w:rsidR="001264E3" w:rsidRPr="004A5ADC">
              <w:rPr>
                <w:rStyle w:val="-"/>
                <w:rFonts w:eastAsia="SimSun"/>
                <w:noProof/>
                <w:lang w:val="el-GR"/>
              </w:rPr>
              <w:t>Φάση 6: Πιλοτική Λειτουργία</w:t>
            </w:r>
            <w:r w:rsidR="001264E3">
              <w:rPr>
                <w:noProof/>
                <w:webHidden/>
              </w:rPr>
              <w:tab/>
            </w:r>
            <w:r w:rsidR="001264E3">
              <w:rPr>
                <w:noProof/>
                <w:webHidden/>
              </w:rPr>
              <w:fldChar w:fldCharType="begin"/>
            </w:r>
            <w:r w:rsidR="001264E3">
              <w:rPr>
                <w:noProof/>
                <w:webHidden/>
              </w:rPr>
              <w:instrText xml:space="preserve"> PAGEREF _Toc128059000 \h </w:instrText>
            </w:r>
            <w:r w:rsidR="001264E3">
              <w:rPr>
                <w:noProof/>
                <w:webHidden/>
              </w:rPr>
            </w:r>
            <w:r w:rsidR="001264E3">
              <w:rPr>
                <w:noProof/>
                <w:webHidden/>
              </w:rPr>
              <w:fldChar w:fldCharType="separate"/>
            </w:r>
            <w:r>
              <w:rPr>
                <w:noProof/>
                <w:webHidden/>
              </w:rPr>
              <w:t>137</w:t>
            </w:r>
            <w:r w:rsidR="001264E3">
              <w:rPr>
                <w:noProof/>
                <w:webHidden/>
              </w:rPr>
              <w:fldChar w:fldCharType="end"/>
            </w:r>
          </w:hyperlink>
        </w:p>
        <w:p w14:paraId="22F504FE" w14:textId="54759ED4" w:rsidR="001264E3" w:rsidRDefault="006F324D">
          <w:pPr>
            <w:pStyle w:val="50"/>
            <w:tabs>
              <w:tab w:val="left" w:pos="1760"/>
              <w:tab w:val="right" w:leader="dot" w:pos="9628"/>
            </w:tabs>
            <w:rPr>
              <w:rFonts w:asciiTheme="minorHAnsi" w:eastAsiaTheme="minorEastAsia" w:hAnsiTheme="minorHAnsi" w:cstheme="minorBidi"/>
              <w:noProof/>
              <w:sz w:val="22"/>
              <w:szCs w:val="22"/>
              <w:lang w:val="en-US" w:eastAsia="en-US" w:bidi="he-IL"/>
            </w:rPr>
          </w:pPr>
          <w:hyperlink w:anchor="_Toc128059001" w:history="1">
            <w:r w:rsidR="001264E3" w:rsidRPr="004A5ADC">
              <w:rPr>
                <w:rStyle w:val="-"/>
                <w:rFonts w:eastAsia="SimSun"/>
                <w:noProof/>
                <w:lang w:val="el-GR"/>
              </w:rPr>
              <w:t>7.2.7.</w:t>
            </w:r>
            <w:r w:rsidR="001264E3">
              <w:rPr>
                <w:rFonts w:asciiTheme="minorHAnsi" w:eastAsiaTheme="minorEastAsia" w:hAnsiTheme="minorHAnsi" w:cstheme="minorBidi"/>
                <w:noProof/>
                <w:sz w:val="22"/>
                <w:szCs w:val="22"/>
                <w:lang w:val="en-US" w:eastAsia="en-US" w:bidi="he-IL"/>
              </w:rPr>
              <w:tab/>
            </w:r>
            <w:r w:rsidR="001264E3" w:rsidRPr="004A5ADC">
              <w:rPr>
                <w:rStyle w:val="-"/>
                <w:rFonts w:eastAsia="SimSun"/>
                <w:noProof/>
                <w:lang w:val="el-GR"/>
              </w:rPr>
              <w:t>Φάση 7: Δοκιμαστική Λειτουργία</w:t>
            </w:r>
            <w:r w:rsidR="001264E3">
              <w:rPr>
                <w:noProof/>
                <w:webHidden/>
              </w:rPr>
              <w:tab/>
            </w:r>
            <w:r w:rsidR="001264E3">
              <w:rPr>
                <w:noProof/>
                <w:webHidden/>
              </w:rPr>
              <w:fldChar w:fldCharType="begin"/>
            </w:r>
            <w:r w:rsidR="001264E3">
              <w:rPr>
                <w:noProof/>
                <w:webHidden/>
              </w:rPr>
              <w:instrText xml:space="preserve"> PAGEREF _Toc128059001 \h </w:instrText>
            </w:r>
            <w:r w:rsidR="001264E3">
              <w:rPr>
                <w:noProof/>
                <w:webHidden/>
              </w:rPr>
            </w:r>
            <w:r w:rsidR="001264E3">
              <w:rPr>
                <w:noProof/>
                <w:webHidden/>
              </w:rPr>
              <w:fldChar w:fldCharType="separate"/>
            </w:r>
            <w:r>
              <w:rPr>
                <w:noProof/>
                <w:webHidden/>
              </w:rPr>
              <w:t>138</w:t>
            </w:r>
            <w:r w:rsidR="001264E3">
              <w:rPr>
                <w:noProof/>
                <w:webHidden/>
              </w:rPr>
              <w:fldChar w:fldCharType="end"/>
            </w:r>
          </w:hyperlink>
        </w:p>
        <w:p w14:paraId="2CCD5918" w14:textId="242BFC55" w:rsidR="001264E3" w:rsidRDefault="006F324D">
          <w:pPr>
            <w:pStyle w:val="50"/>
            <w:tabs>
              <w:tab w:val="left" w:pos="1760"/>
              <w:tab w:val="right" w:leader="dot" w:pos="9628"/>
            </w:tabs>
            <w:rPr>
              <w:rFonts w:asciiTheme="minorHAnsi" w:eastAsiaTheme="minorEastAsia" w:hAnsiTheme="minorHAnsi" w:cstheme="minorBidi"/>
              <w:noProof/>
              <w:sz w:val="22"/>
              <w:szCs w:val="22"/>
              <w:lang w:val="en-US" w:eastAsia="en-US" w:bidi="he-IL"/>
            </w:rPr>
          </w:pPr>
          <w:hyperlink w:anchor="_Toc128059002" w:history="1">
            <w:r w:rsidR="001264E3" w:rsidRPr="004A5ADC">
              <w:rPr>
                <w:rStyle w:val="-"/>
                <w:rFonts w:eastAsia="SimSun"/>
                <w:noProof/>
                <w:lang w:val="el-GR"/>
              </w:rPr>
              <w:t>7.2.8.</w:t>
            </w:r>
            <w:r w:rsidR="001264E3">
              <w:rPr>
                <w:rFonts w:asciiTheme="minorHAnsi" w:eastAsiaTheme="minorEastAsia" w:hAnsiTheme="minorHAnsi" w:cstheme="minorBidi"/>
                <w:noProof/>
                <w:sz w:val="22"/>
                <w:szCs w:val="22"/>
                <w:lang w:val="en-US" w:eastAsia="en-US" w:bidi="he-IL"/>
              </w:rPr>
              <w:tab/>
            </w:r>
            <w:r w:rsidR="001264E3" w:rsidRPr="004A5ADC">
              <w:rPr>
                <w:rStyle w:val="-"/>
                <w:rFonts w:eastAsia="SimSun"/>
                <w:noProof/>
                <w:lang w:val="el-GR"/>
              </w:rPr>
              <w:t>Χρόνος Υποβολής και Διαδικασία Οριστικοποίησης Παραδοτέων</w:t>
            </w:r>
            <w:r w:rsidR="001264E3">
              <w:rPr>
                <w:noProof/>
                <w:webHidden/>
              </w:rPr>
              <w:tab/>
            </w:r>
            <w:r w:rsidR="001264E3">
              <w:rPr>
                <w:noProof/>
                <w:webHidden/>
              </w:rPr>
              <w:fldChar w:fldCharType="begin"/>
            </w:r>
            <w:r w:rsidR="001264E3">
              <w:rPr>
                <w:noProof/>
                <w:webHidden/>
              </w:rPr>
              <w:instrText xml:space="preserve"> PAGEREF _Toc128059002 \h </w:instrText>
            </w:r>
            <w:r w:rsidR="001264E3">
              <w:rPr>
                <w:noProof/>
                <w:webHidden/>
              </w:rPr>
            </w:r>
            <w:r w:rsidR="001264E3">
              <w:rPr>
                <w:noProof/>
                <w:webHidden/>
              </w:rPr>
              <w:fldChar w:fldCharType="separate"/>
            </w:r>
            <w:r>
              <w:rPr>
                <w:noProof/>
                <w:webHidden/>
              </w:rPr>
              <w:t>140</w:t>
            </w:r>
            <w:r w:rsidR="001264E3">
              <w:rPr>
                <w:noProof/>
                <w:webHidden/>
              </w:rPr>
              <w:fldChar w:fldCharType="end"/>
            </w:r>
          </w:hyperlink>
        </w:p>
        <w:p w14:paraId="5CDFB8DF" w14:textId="2141960E"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9003" w:history="1">
            <w:r w:rsidR="001264E3" w:rsidRPr="004A5ADC">
              <w:rPr>
                <w:rStyle w:val="-"/>
                <w:noProof/>
                <w:lang w:val="el-GR"/>
              </w:rPr>
              <w:t>7.3</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Περίοδος Εγγύησης και Συντήρησης (ΠΕΣ)</w:t>
            </w:r>
            <w:r w:rsidR="001264E3">
              <w:rPr>
                <w:noProof/>
                <w:webHidden/>
              </w:rPr>
              <w:tab/>
            </w:r>
            <w:r w:rsidR="001264E3">
              <w:rPr>
                <w:noProof/>
                <w:webHidden/>
              </w:rPr>
              <w:fldChar w:fldCharType="begin"/>
            </w:r>
            <w:r w:rsidR="001264E3">
              <w:rPr>
                <w:noProof/>
                <w:webHidden/>
              </w:rPr>
              <w:instrText xml:space="preserve"> PAGEREF _Toc128059003 \h </w:instrText>
            </w:r>
            <w:r w:rsidR="001264E3">
              <w:rPr>
                <w:noProof/>
                <w:webHidden/>
              </w:rPr>
            </w:r>
            <w:r w:rsidR="001264E3">
              <w:rPr>
                <w:noProof/>
                <w:webHidden/>
              </w:rPr>
              <w:fldChar w:fldCharType="separate"/>
            </w:r>
            <w:r>
              <w:rPr>
                <w:noProof/>
                <w:webHidden/>
              </w:rPr>
              <w:t>142</w:t>
            </w:r>
            <w:r w:rsidR="001264E3">
              <w:rPr>
                <w:noProof/>
                <w:webHidden/>
              </w:rPr>
              <w:fldChar w:fldCharType="end"/>
            </w:r>
          </w:hyperlink>
        </w:p>
        <w:p w14:paraId="0DC423F9" w14:textId="1720A44B"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9004" w:history="1">
            <w:r w:rsidR="001264E3" w:rsidRPr="004A5ADC">
              <w:rPr>
                <w:rStyle w:val="-"/>
                <w:noProof/>
                <w:lang w:val="el-GR"/>
              </w:rPr>
              <w:t>7.3.1</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Υπηρεσίες Περιόδου Εγγύησης</w:t>
            </w:r>
            <w:r w:rsidR="001264E3">
              <w:rPr>
                <w:noProof/>
                <w:webHidden/>
              </w:rPr>
              <w:tab/>
            </w:r>
            <w:r w:rsidR="001264E3">
              <w:rPr>
                <w:noProof/>
                <w:webHidden/>
              </w:rPr>
              <w:fldChar w:fldCharType="begin"/>
            </w:r>
            <w:r w:rsidR="001264E3">
              <w:rPr>
                <w:noProof/>
                <w:webHidden/>
              </w:rPr>
              <w:instrText xml:space="preserve"> PAGEREF _Toc128059004 \h </w:instrText>
            </w:r>
            <w:r w:rsidR="001264E3">
              <w:rPr>
                <w:noProof/>
                <w:webHidden/>
              </w:rPr>
            </w:r>
            <w:r w:rsidR="001264E3">
              <w:rPr>
                <w:noProof/>
                <w:webHidden/>
              </w:rPr>
              <w:fldChar w:fldCharType="separate"/>
            </w:r>
            <w:r>
              <w:rPr>
                <w:noProof/>
                <w:webHidden/>
              </w:rPr>
              <w:t>142</w:t>
            </w:r>
            <w:r w:rsidR="001264E3">
              <w:rPr>
                <w:noProof/>
                <w:webHidden/>
              </w:rPr>
              <w:fldChar w:fldCharType="end"/>
            </w:r>
          </w:hyperlink>
        </w:p>
        <w:p w14:paraId="38A4BC95" w14:textId="2029681F"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9005" w:history="1">
            <w:r w:rsidR="001264E3" w:rsidRPr="004A5ADC">
              <w:rPr>
                <w:rStyle w:val="-"/>
                <w:noProof/>
                <w:lang w:val="el-GR"/>
              </w:rPr>
              <w:t>7.3.2</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Υπηρεσίες Περιόδου Συντήρησης</w:t>
            </w:r>
            <w:r w:rsidR="001264E3">
              <w:rPr>
                <w:noProof/>
                <w:webHidden/>
              </w:rPr>
              <w:tab/>
            </w:r>
            <w:r w:rsidR="001264E3">
              <w:rPr>
                <w:noProof/>
                <w:webHidden/>
              </w:rPr>
              <w:fldChar w:fldCharType="begin"/>
            </w:r>
            <w:r w:rsidR="001264E3">
              <w:rPr>
                <w:noProof/>
                <w:webHidden/>
              </w:rPr>
              <w:instrText xml:space="preserve"> PAGEREF _Toc128059005 \h </w:instrText>
            </w:r>
            <w:r w:rsidR="001264E3">
              <w:rPr>
                <w:noProof/>
                <w:webHidden/>
              </w:rPr>
            </w:r>
            <w:r w:rsidR="001264E3">
              <w:rPr>
                <w:noProof/>
                <w:webHidden/>
              </w:rPr>
              <w:fldChar w:fldCharType="separate"/>
            </w:r>
            <w:r>
              <w:rPr>
                <w:noProof/>
                <w:webHidden/>
              </w:rPr>
              <w:t>144</w:t>
            </w:r>
            <w:r w:rsidR="001264E3">
              <w:rPr>
                <w:noProof/>
                <w:webHidden/>
              </w:rPr>
              <w:fldChar w:fldCharType="end"/>
            </w:r>
          </w:hyperlink>
        </w:p>
        <w:p w14:paraId="22E371A7" w14:textId="6E497EE6"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9006" w:history="1">
            <w:r w:rsidR="001264E3" w:rsidRPr="004A5ADC">
              <w:rPr>
                <w:rStyle w:val="-"/>
                <w:noProof/>
                <w:lang w:val="el-GR"/>
              </w:rPr>
              <w:t>7.3.3</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Τήρηση Εγγυημένου Επιπέδου Υπηρεσιών – Ρήτρες</w:t>
            </w:r>
            <w:r w:rsidR="001264E3">
              <w:rPr>
                <w:noProof/>
                <w:webHidden/>
              </w:rPr>
              <w:tab/>
            </w:r>
            <w:r w:rsidR="001264E3">
              <w:rPr>
                <w:noProof/>
                <w:webHidden/>
              </w:rPr>
              <w:fldChar w:fldCharType="begin"/>
            </w:r>
            <w:r w:rsidR="001264E3">
              <w:rPr>
                <w:noProof/>
                <w:webHidden/>
              </w:rPr>
              <w:instrText xml:space="preserve"> PAGEREF _Toc128059006 \h </w:instrText>
            </w:r>
            <w:r w:rsidR="001264E3">
              <w:rPr>
                <w:noProof/>
                <w:webHidden/>
              </w:rPr>
            </w:r>
            <w:r w:rsidR="001264E3">
              <w:rPr>
                <w:noProof/>
                <w:webHidden/>
              </w:rPr>
              <w:fldChar w:fldCharType="separate"/>
            </w:r>
            <w:r>
              <w:rPr>
                <w:noProof/>
                <w:webHidden/>
              </w:rPr>
              <w:t>146</w:t>
            </w:r>
            <w:r w:rsidR="001264E3">
              <w:rPr>
                <w:noProof/>
                <w:webHidden/>
              </w:rPr>
              <w:fldChar w:fldCharType="end"/>
            </w:r>
          </w:hyperlink>
        </w:p>
        <w:p w14:paraId="0A8BDF20" w14:textId="5FC9AFE2"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9007" w:history="1">
            <w:r w:rsidR="001264E3" w:rsidRPr="004A5ADC">
              <w:rPr>
                <w:rStyle w:val="-"/>
                <w:noProof/>
                <w:lang w:val="el-GR"/>
              </w:rPr>
              <w:t>7.3.4</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Προγραμματισμένες Διακοπές Υπηρεσίας</w:t>
            </w:r>
            <w:r w:rsidR="001264E3">
              <w:rPr>
                <w:noProof/>
                <w:webHidden/>
              </w:rPr>
              <w:tab/>
            </w:r>
            <w:r w:rsidR="001264E3">
              <w:rPr>
                <w:noProof/>
                <w:webHidden/>
              </w:rPr>
              <w:fldChar w:fldCharType="begin"/>
            </w:r>
            <w:r w:rsidR="001264E3">
              <w:rPr>
                <w:noProof/>
                <w:webHidden/>
              </w:rPr>
              <w:instrText xml:space="preserve"> PAGEREF _Toc128059007 \h </w:instrText>
            </w:r>
            <w:r w:rsidR="001264E3">
              <w:rPr>
                <w:noProof/>
                <w:webHidden/>
              </w:rPr>
            </w:r>
            <w:r w:rsidR="001264E3">
              <w:rPr>
                <w:noProof/>
                <w:webHidden/>
              </w:rPr>
              <w:fldChar w:fldCharType="separate"/>
            </w:r>
            <w:r>
              <w:rPr>
                <w:noProof/>
                <w:webHidden/>
              </w:rPr>
              <w:t>148</w:t>
            </w:r>
            <w:r w:rsidR="001264E3">
              <w:rPr>
                <w:noProof/>
                <w:webHidden/>
              </w:rPr>
              <w:fldChar w:fldCharType="end"/>
            </w:r>
          </w:hyperlink>
        </w:p>
        <w:p w14:paraId="32FB7EBB" w14:textId="16A473F1"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9008" w:history="1">
            <w:r w:rsidR="001264E3" w:rsidRPr="004A5ADC">
              <w:rPr>
                <w:rStyle w:val="-"/>
                <w:noProof/>
                <w:lang w:val="el-GR"/>
              </w:rPr>
              <w:t>7.4</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Ομάδα Έργου/Σχήμα Διοίκησης Έργου</w:t>
            </w:r>
            <w:r w:rsidR="001264E3">
              <w:rPr>
                <w:noProof/>
                <w:webHidden/>
              </w:rPr>
              <w:tab/>
            </w:r>
            <w:r w:rsidR="001264E3">
              <w:rPr>
                <w:noProof/>
                <w:webHidden/>
              </w:rPr>
              <w:fldChar w:fldCharType="begin"/>
            </w:r>
            <w:r w:rsidR="001264E3">
              <w:rPr>
                <w:noProof/>
                <w:webHidden/>
              </w:rPr>
              <w:instrText xml:space="preserve"> PAGEREF _Toc128059008 \h </w:instrText>
            </w:r>
            <w:r w:rsidR="001264E3">
              <w:rPr>
                <w:noProof/>
                <w:webHidden/>
              </w:rPr>
            </w:r>
            <w:r w:rsidR="001264E3">
              <w:rPr>
                <w:noProof/>
                <w:webHidden/>
              </w:rPr>
              <w:fldChar w:fldCharType="separate"/>
            </w:r>
            <w:r>
              <w:rPr>
                <w:noProof/>
                <w:webHidden/>
              </w:rPr>
              <w:t>148</w:t>
            </w:r>
            <w:r w:rsidR="001264E3">
              <w:rPr>
                <w:noProof/>
                <w:webHidden/>
              </w:rPr>
              <w:fldChar w:fldCharType="end"/>
            </w:r>
          </w:hyperlink>
        </w:p>
        <w:p w14:paraId="753996EF" w14:textId="393C660D"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9009" w:history="1">
            <w:r w:rsidR="001264E3" w:rsidRPr="004A5ADC">
              <w:rPr>
                <w:rStyle w:val="-"/>
                <w:noProof/>
                <w:lang w:val="el-GR"/>
              </w:rPr>
              <w:t>7.5</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Μεθοδολογία διοίκησης και διασφάλισης ποιότητας</w:t>
            </w:r>
            <w:r w:rsidR="001264E3">
              <w:rPr>
                <w:noProof/>
                <w:webHidden/>
              </w:rPr>
              <w:tab/>
            </w:r>
            <w:r w:rsidR="001264E3">
              <w:rPr>
                <w:noProof/>
                <w:webHidden/>
              </w:rPr>
              <w:fldChar w:fldCharType="begin"/>
            </w:r>
            <w:r w:rsidR="001264E3">
              <w:rPr>
                <w:noProof/>
                <w:webHidden/>
              </w:rPr>
              <w:instrText xml:space="preserve"> PAGEREF _Toc128059009 \h </w:instrText>
            </w:r>
            <w:r w:rsidR="001264E3">
              <w:rPr>
                <w:noProof/>
                <w:webHidden/>
              </w:rPr>
            </w:r>
            <w:r w:rsidR="001264E3">
              <w:rPr>
                <w:noProof/>
                <w:webHidden/>
              </w:rPr>
              <w:fldChar w:fldCharType="separate"/>
            </w:r>
            <w:r>
              <w:rPr>
                <w:noProof/>
                <w:webHidden/>
              </w:rPr>
              <w:t>149</w:t>
            </w:r>
            <w:r w:rsidR="001264E3">
              <w:rPr>
                <w:noProof/>
                <w:webHidden/>
              </w:rPr>
              <w:fldChar w:fldCharType="end"/>
            </w:r>
          </w:hyperlink>
        </w:p>
        <w:p w14:paraId="3D604835" w14:textId="40FDD515" w:rsidR="001264E3" w:rsidRDefault="006F324D">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28059010" w:history="1">
            <w:r w:rsidR="001264E3" w:rsidRPr="004A5ADC">
              <w:rPr>
                <w:rStyle w:val="-"/>
                <w:noProof/>
                <w:lang w:val="el-GR"/>
              </w:rPr>
              <w:t>7.6</w:t>
            </w:r>
            <w:r w:rsidR="001264E3">
              <w:rPr>
                <w:rFonts w:asciiTheme="minorHAnsi" w:eastAsiaTheme="minorEastAsia" w:hAnsiTheme="minorHAnsi" w:cstheme="minorBidi"/>
                <w:noProof/>
                <w:sz w:val="22"/>
                <w:szCs w:val="22"/>
                <w:lang w:val="en-US" w:eastAsia="en-US" w:bidi="he-IL"/>
              </w:rPr>
              <w:tab/>
            </w:r>
            <w:r w:rsidR="001264E3" w:rsidRPr="004A5ADC">
              <w:rPr>
                <w:rStyle w:val="-"/>
                <w:noProof/>
                <w:lang w:val="el-GR"/>
              </w:rPr>
              <w:t>Τόπος υλοποίησης/ παροχής των υπηρεσιών</w:t>
            </w:r>
            <w:r w:rsidR="001264E3">
              <w:rPr>
                <w:noProof/>
                <w:webHidden/>
              </w:rPr>
              <w:tab/>
            </w:r>
            <w:r w:rsidR="001264E3">
              <w:rPr>
                <w:noProof/>
                <w:webHidden/>
              </w:rPr>
              <w:fldChar w:fldCharType="begin"/>
            </w:r>
            <w:r w:rsidR="001264E3">
              <w:rPr>
                <w:noProof/>
                <w:webHidden/>
              </w:rPr>
              <w:instrText xml:space="preserve"> PAGEREF _Toc128059010 \h </w:instrText>
            </w:r>
            <w:r w:rsidR="001264E3">
              <w:rPr>
                <w:noProof/>
                <w:webHidden/>
              </w:rPr>
            </w:r>
            <w:r w:rsidR="001264E3">
              <w:rPr>
                <w:noProof/>
                <w:webHidden/>
              </w:rPr>
              <w:fldChar w:fldCharType="separate"/>
            </w:r>
            <w:r>
              <w:rPr>
                <w:noProof/>
                <w:webHidden/>
              </w:rPr>
              <w:t>149</w:t>
            </w:r>
            <w:r w:rsidR="001264E3">
              <w:rPr>
                <w:noProof/>
                <w:webHidden/>
              </w:rPr>
              <w:fldChar w:fldCharType="end"/>
            </w:r>
          </w:hyperlink>
        </w:p>
        <w:p w14:paraId="31BEFCFC" w14:textId="293E82CB" w:rsidR="001264E3" w:rsidRDefault="006F324D">
          <w:pPr>
            <w:pStyle w:val="28"/>
            <w:tabs>
              <w:tab w:val="right" w:leader="dot" w:pos="9628"/>
            </w:tabs>
            <w:rPr>
              <w:rFonts w:asciiTheme="minorHAnsi" w:eastAsiaTheme="minorEastAsia" w:hAnsiTheme="minorHAnsi" w:cstheme="minorBidi"/>
              <w:smallCaps w:val="0"/>
              <w:noProof/>
              <w:sz w:val="22"/>
              <w:szCs w:val="22"/>
              <w:lang w:val="en-US" w:eastAsia="en-US" w:bidi="he-IL"/>
            </w:rPr>
          </w:pPr>
          <w:hyperlink w:anchor="_Toc128059011" w:history="1">
            <w:r w:rsidR="001264E3" w:rsidRPr="004A5ADC">
              <w:rPr>
                <w:rStyle w:val="-"/>
                <w:noProof/>
                <w:lang w:val="el-GR"/>
              </w:rPr>
              <w:t>ΠΑΡΑΡΤΗΜΑ ΙΙ – Πίνακες Συμμόρφωσης</w:t>
            </w:r>
            <w:r w:rsidR="001264E3">
              <w:rPr>
                <w:noProof/>
                <w:webHidden/>
              </w:rPr>
              <w:tab/>
            </w:r>
            <w:r w:rsidR="001264E3">
              <w:rPr>
                <w:noProof/>
                <w:webHidden/>
              </w:rPr>
              <w:fldChar w:fldCharType="begin"/>
            </w:r>
            <w:r w:rsidR="001264E3">
              <w:rPr>
                <w:noProof/>
                <w:webHidden/>
              </w:rPr>
              <w:instrText xml:space="preserve"> PAGEREF _Toc128059011 \h </w:instrText>
            </w:r>
            <w:r w:rsidR="001264E3">
              <w:rPr>
                <w:noProof/>
                <w:webHidden/>
              </w:rPr>
            </w:r>
            <w:r w:rsidR="001264E3">
              <w:rPr>
                <w:noProof/>
                <w:webHidden/>
              </w:rPr>
              <w:fldChar w:fldCharType="separate"/>
            </w:r>
            <w:r>
              <w:rPr>
                <w:noProof/>
                <w:webHidden/>
              </w:rPr>
              <w:t>150</w:t>
            </w:r>
            <w:r w:rsidR="001264E3">
              <w:rPr>
                <w:noProof/>
                <w:webHidden/>
              </w:rPr>
              <w:fldChar w:fldCharType="end"/>
            </w:r>
          </w:hyperlink>
        </w:p>
        <w:p w14:paraId="06FC2053" w14:textId="680E3E5E" w:rsidR="001264E3" w:rsidRDefault="006F324D">
          <w:pPr>
            <w:pStyle w:val="31"/>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8059012" w:history="1">
            <w:r w:rsidR="001264E3" w:rsidRPr="004A5ADC">
              <w:rPr>
                <w:rStyle w:val="-"/>
                <w:noProof/>
              </w:rPr>
              <w:t>1.</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rPr>
              <w:t>Γενικές &amp; Οριζόντιες Απαιτήσεις</w:t>
            </w:r>
            <w:r w:rsidR="001264E3">
              <w:rPr>
                <w:noProof/>
                <w:webHidden/>
              </w:rPr>
              <w:tab/>
            </w:r>
            <w:r w:rsidR="001264E3">
              <w:rPr>
                <w:noProof/>
                <w:webHidden/>
              </w:rPr>
              <w:fldChar w:fldCharType="begin"/>
            </w:r>
            <w:r w:rsidR="001264E3">
              <w:rPr>
                <w:noProof/>
                <w:webHidden/>
              </w:rPr>
              <w:instrText xml:space="preserve"> PAGEREF _Toc128059012 \h </w:instrText>
            </w:r>
            <w:r w:rsidR="001264E3">
              <w:rPr>
                <w:noProof/>
                <w:webHidden/>
              </w:rPr>
            </w:r>
            <w:r w:rsidR="001264E3">
              <w:rPr>
                <w:noProof/>
                <w:webHidden/>
              </w:rPr>
              <w:fldChar w:fldCharType="separate"/>
            </w:r>
            <w:r>
              <w:rPr>
                <w:noProof/>
                <w:webHidden/>
              </w:rPr>
              <w:t>150</w:t>
            </w:r>
            <w:r w:rsidR="001264E3">
              <w:rPr>
                <w:noProof/>
                <w:webHidden/>
              </w:rPr>
              <w:fldChar w:fldCharType="end"/>
            </w:r>
          </w:hyperlink>
        </w:p>
        <w:p w14:paraId="1170BC4A" w14:textId="6D8C8F85" w:rsidR="001264E3" w:rsidRDefault="006F324D">
          <w:pPr>
            <w:pStyle w:val="31"/>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8059013" w:history="1">
            <w:r w:rsidR="001264E3" w:rsidRPr="004A5ADC">
              <w:rPr>
                <w:rStyle w:val="-"/>
                <w:noProof/>
              </w:rPr>
              <w:t>3.</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rPr>
              <w:t>Υποσύστημα Βάσης Δεδομένων Διαχείρισης Διαμόρφωσης (CMDB)</w:t>
            </w:r>
            <w:r w:rsidR="001264E3">
              <w:rPr>
                <w:noProof/>
                <w:webHidden/>
              </w:rPr>
              <w:tab/>
            </w:r>
            <w:r w:rsidR="001264E3">
              <w:rPr>
                <w:noProof/>
                <w:webHidden/>
              </w:rPr>
              <w:fldChar w:fldCharType="begin"/>
            </w:r>
            <w:r w:rsidR="001264E3">
              <w:rPr>
                <w:noProof/>
                <w:webHidden/>
              </w:rPr>
              <w:instrText xml:space="preserve"> PAGEREF _Toc128059013 \h </w:instrText>
            </w:r>
            <w:r w:rsidR="001264E3">
              <w:rPr>
                <w:noProof/>
                <w:webHidden/>
              </w:rPr>
            </w:r>
            <w:r w:rsidR="001264E3">
              <w:rPr>
                <w:noProof/>
                <w:webHidden/>
              </w:rPr>
              <w:fldChar w:fldCharType="separate"/>
            </w:r>
            <w:r>
              <w:rPr>
                <w:noProof/>
                <w:webHidden/>
              </w:rPr>
              <w:t>151</w:t>
            </w:r>
            <w:r w:rsidR="001264E3">
              <w:rPr>
                <w:noProof/>
                <w:webHidden/>
              </w:rPr>
              <w:fldChar w:fldCharType="end"/>
            </w:r>
          </w:hyperlink>
        </w:p>
        <w:p w14:paraId="2CF415D6" w14:textId="4E66D62C" w:rsidR="001264E3" w:rsidRDefault="006F324D">
          <w:pPr>
            <w:pStyle w:val="31"/>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8059014" w:history="1">
            <w:r w:rsidR="001264E3" w:rsidRPr="004A5ADC">
              <w:rPr>
                <w:rStyle w:val="-"/>
                <w:noProof/>
              </w:rPr>
              <w:t>4.</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rPr>
              <w:t>Υποσύστημα Διαχείρισης Παγίων</w:t>
            </w:r>
            <w:r w:rsidR="001264E3">
              <w:rPr>
                <w:noProof/>
                <w:webHidden/>
              </w:rPr>
              <w:tab/>
            </w:r>
            <w:r w:rsidR="001264E3">
              <w:rPr>
                <w:noProof/>
                <w:webHidden/>
              </w:rPr>
              <w:fldChar w:fldCharType="begin"/>
            </w:r>
            <w:r w:rsidR="001264E3">
              <w:rPr>
                <w:noProof/>
                <w:webHidden/>
              </w:rPr>
              <w:instrText xml:space="preserve"> PAGEREF _Toc128059014 \h </w:instrText>
            </w:r>
            <w:r w:rsidR="001264E3">
              <w:rPr>
                <w:noProof/>
                <w:webHidden/>
              </w:rPr>
            </w:r>
            <w:r w:rsidR="001264E3">
              <w:rPr>
                <w:noProof/>
                <w:webHidden/>
              </w:rPr>
              <w:fldChar w:fldCharType="separate"/>
            </w:r>
            <w:r>
              <w:rPr>
                <w:noProof/>
                <w:webHidden/>
              </w:rPr>
              <w:t>158</w:t>
            </w:r>
            <w:r w:rsidR="001264E3">
              <w:rPr>
                <w:noProof/>
                <w:webHidden/>
              </w:rPr>
              <w:fldChar w:fldCharType="end"/>
            </w:r>
          </w:hyperlink>
        </w:p>
        <w:p w14:paraId="2AF67A00" w14:textId="7729358E" w:rsidR="001264E3" w:rsidRDefault="006F324D">
          <w:pPr>
            <w:pStyle w:val="28"/>
            <w:tabs>
              <w:tab w:val="right" w:leader="dot" w:pos="9628"/>
            </w:tabs>
            <w:rPr>
              <w:rFonts w:asciiTheme="minorHAnsi" w:eastAsiaTheme="minorEastAsia" w:hAnsiTheme="minorHAnsi" w:cstheme="minorBidi"/>
              <w:smallCaps w:val="0"/>
              <w:noProof/>
              <w:sz w:val="22"/>
              <w:szCs w:val="22"/>
              <w:lang w:val="en-US" w:eastAsia="en-US" w:bidi="he-IL"/>
            </w:rPr>
          </w:pPr>
          <w:hyperlink w:anchor="_Toc128059015" w:history="1">
            <w:r w:rsidR="001264E3" w:rsidRPr="004A5ADC">
              <w:rPr>
                <w:rStyle w:val="-"/>
                <w:noProof/>
                <w:lang w:val="el-GR"/>
              </w:rPr>
              <w:t>ΠΑΡΑΡΤΗΜΑ ΙΙI – ΕΥΡΩΠΑΙΚΟ ΕΝΙΑΙΟ ΕΓΓΡΑΦΟ ΣΥΜΒΑΣΗΣ (ΕΕΕΣ)</w:t>
            </w:r>
            <w:r w:rsidR="001264E3">
              <w:rPr>
                <w:noProof/>
                <w:webHidden/>
              </w:rPr>
              <w:tab/>
            </w:r>
            <w:r w:rsidR="001264E3">
              <w:rPr>
                <w:noProof/>
                <w:webHidden/>
              </w:rPr>
              <w:fldChar w:fldCharType="begin"/>
            </w:r>
            <w:r w:rsidR="001264E3">
              <w:rPr>
                <w:noProof/>
                <w:webHidden/>
              </w:rPr>
              <w:instrText xml:space="preserve"> PAGEREF _Toc128059015 \h </w:instrText>
            </w:r>
            <w:r w:rsidR="001264E3">
              <w:rPr>
                <w:noProof/>
                <w:webHidden/>
              </w:rPr>
            </w:r>
            <w:r w:rsidR="001264E3">
              <w:rPr>
                <w:noProof/>
                <w:webHidden/>
              </w:rPr>
              <w:fldChar w:fldCharType="separate"/>
            </w:r>
            <w:r>
              <w:rPr>
                <w:noProof/>
                <w:webHidden/>
              </w:rPr>
              <w:t>161</w:t>
            </w:r>
            <w:r w:rsidR="001264E3">
              <w:rPr>
                <w:noProof/>
                <w:webHidden/>
              </w:rPr>
              <w:fldChar w:fldCharType="end"/>
            </w:r>
          </w:hyperlink>
        </w:p>
        <w:p w14:paraId="4CB321E0" w14:textId="146AD622" w:rsidR="001264E3" w:rsidRDefault="006F324D">
          <w:pPr>
            <w:pStyle w:val="40"/>
            <w:tabs>
              <w:tab w:val="right" w:leader="dot" w:pos="9628"/>
            </w:tabs>
            <w:rPr>
              <w:rFonts w:asciiTheme="minorHAnsi" w:eastAsiaTheme="minorEastAsia" w:hAnsiTheme="minorHAnsi" w:cstheme="minorBidi"/>
              <w:noProof/>
              <w:sz w:val="22"/>
              <w:szCs w:val="22"/>
              <w:lang w:val="en-US" w:eastAsia="en-US" w:bidi="he-IL"/>
            </w:rPr>
          </w:pPr>
          <w:hyperlink w:anchor="_Toc128059016" w:history="1">
            <w:r w:rsidR="001264E3" w:rsidRPr="004A5ADC">
              <w:rPr>
                <w:rStyle w:val="-"/>
                <w:noProof/>
                <w:lang w:val="el-GR"/>
              </w:rPr>
              <w:t>ΕΥΡΩΠΑΙΚΟ ΕΝΙΑΙΟ ΕΓΓΡΑΦΟ ΣΥΜΒΑΣΗΣ (ΕΕΕΣ)</w:t>
            </w:r>
            <w:r w:rsidR="001264E3">
              <w:rPr>
                <w:noProof/>
                <w:webHidden/>
              </w:rPr>
              <w:tab/>
            </w:r>
            <w:r w:rsidR="001264E3">
              <w:rPr>
                <w:noProof/>
                <w:webHidden/>
              </w:rPr>
              <w:fldChar w:fldCharType="begin"/>
            </w:r>
            <w:r w:rsidR="001264E3">
              <w:rPr>
                <w:noProof/>
                <w:webHidden/>
              </w:rPr>
              <w:instrText xml:space="preserve"> PAGEREF _Toc128059016 \h </w:instrText>
            </w:r>
            <w:r w:rsidR="001264E3">
              <w:rPr>
                <w:noProof/>
                <w:webHidden/>
              </w:rPr>
            </w:r>
            <w:r w:rsidR="001264E3">
              <w:rPr>
                <w:noProof/>
                <w:webHidden/>
              </w:rPr>
              <w:fldChar w:fldCharType="separate"/>
            </w:r>
            <w:r>
              <w:rPr>
                <w:noProof/>
                <w:webHidden/>
              </w:rPr>
              <w:t>161</w:t>
            </w:r>
            <w:r w:rsidR="001264E3">
              <w:rPr>
                <w:noProof/>
                <w:webHidden/>
              </w:rPr>
              <w:fldChar w:fldCharType="end"/>
            </w:r>
          </w:hyperlink>
        </w:p>
        <w:p w14:paraId="0F2759FB" w14:textId="29F56C8A" w:rsidR="001264E3" w:rsidRDefault="006F324D">
          <w:pPr>
            <w:pStyle w:val="28"/>
            <w:tabs>
              <w:tab w:val="right" w:leader="dot" w:pos="9628"/>
            </w:tabs>
            <w:rPr>
              <w:rFonts w:asciiTheme="minorHAnsi" w:eastAsiaTheme="minorEastAsia" w:hAnsiTheme="minorHAnsi" w:cstheme="minorBidi"/>
              <w:smallCaps w:val="0"/>
              <w:noProof/>
              <w:sz w:val="22"/>
              <w:szCs w:val="22"/>
              <w:lang w:val="en-US" w:eastAsia="en-US" w:bidi="he-IL"/>
            </w:rPr>
          </w:pPr>
          <w:hyperlink w:anchor="_Toc128059017" w:history="1">
            <w:r w:rsidR="001264E3" w:rsidRPr="004A5ADC">
              <w:rPr>
                <w:rStyle w:val="-"/>
                <w:noProof/>
                <w:lang w:val="el-GR"/>
              </w:rPr>
              <w:t>ΠΑΡΑΡΤΗΜΑ Ι</w:t>
            </w:r>
            <w:r w:rsidR="001264E3" w:rsidRPr="004A5ADC">
              <w:rPr>
                <w:rStyle w:val="-"/>
                <w:noProof/>
              </w:rPr>
              <w:t>V</w:t>
            </w:r>
            <w:r w:rsidR="001264E3" w:rsidRPr="004A5ADC">
              <w:rPr>
                <w:rStyle w:val="-"/>
                <w:noProof/>
                <w:lang w:val="el-GR"/>
              </w:rPr>
              <w:t xml:space="preserve"> – Υπόδειγμα Βιογραφικού Σημειώματος</w:t>
            </w:r>
            <w:r w:rsidR="001264E3">
              <w:rPr>
                <w:noProof/>
                <w:webHidden/>
              </w:rPr>
              <w:tab/>
            </w:r>
            <w:r w:rsidR="001264E3">
              <w:rPr>
                <w:noProof/>
                <w:webHidden/>
              </w:rPr>
              <w:fldChar w:fldCharType="begin"/>
            </w:r>
            <w:r w:rsidR="001264E3">
              <w:rPr>
                <w:noProof/>
                <w:webHidden/>
              </w:rPr>
              <w:instrText xml:space="preserve"> PAGEREF _Toc128059017 \h </w:instrText>
            </w:r>
            <w:r w:rsidR="001264E3">
              <w:rPr>
                <w:noProof/>
                <w:webHidden/>
              </w:rPr>
            </w:r>
            <w:r w:rsidR="001264E3">
              <w:rPr>
                <w:noProof/>
                <w:webHidden/>
              </w:rPr>
              <w:fldChar w:fldCharType="separate"/>
            </w:r>
            <w:r>
              <w:rPr>
                <w:noProof/>
                <w:webHidden/>
              </w:rPr>
              <w:t>162</w:t>
            </w:r>
            <w:r w:rsidR="001264E3">
              <w:rPr>
                <w:noProof/>
                <w:webHidden/>
              </w:rPr>
              <w:fldChar w:fldCharType="end"/>
            </w:r>
          </w:hyperlink>
        </w:p>
        <w:p w14:paraId="73B3B039" w14:textId="2733F4FE" w:rsidR="001264E3" w:rsidRDefault="006F324D">
          <w:pPr>
            <w:pStyle w:val="28"/>
            <w:tabs>
              <w:tab w:val="right" w:leader="dot" w:pos="9628"/>
            </w:tabs>
            <w:rPr>
              <w:rFonts w:asciiTheme="minorHAnsi" w:eastAsiaTheme="minorEastAsia" w:hAnsiTheme="minorHAnsi" w:cstheme="minorBidi"/>
              <w:smallCaps w:val="0"/>
              <w:noProof/>
              <w:sz w:val="22"/>
              <w:szCs w:val="22"/>
              <w:lang w:val="en-US" w:eastAsia="en-US" w:bidi="he-IL"/>
            </w:rPr>
          </w:pPr>
          <w:hyperlink w:anchor="_Toc128059018" w:history="1">
            <w:r w:rsidR="001264E3" w:rsidRPr="004A5ADC">
              <w:rPr>
                <w:rStyle w:val="-"/>
                <w:noProof/>
                <w:lang w:val="el-GR"/>
              </w:rPr>
              <w:t xml:space="preserve">ΠΑΡΑΡΤΗΜΑ </w:t>
            </w:r>
            <w:r w:rsidR="001264E3" w:rsidRPr="004A5ADC">
              <w:rPr>
                <w:rStyle w:val="-"/>
                <w:noProof/>
              </w:rPr>
              <w:t>V</w:t>
            </w:r>
            <w:r w:rsidR="001264E3" w:rsidRPr="004A5ADC">
              <w:rPr>
                <w:rStyle w:val="-"/>
                <w:noProof/>
                <w:lang w:val="el-GR"/>
              </w:rPr>
              <w:t xml:space="preserve"> – Υπόδειγμα Τεχνικής Προσφοράς</w:t>
            </w:r>
            <w:r w:rsidR="001264E3">
              <w:rPr>
                <w:noProof/>
                <w:webHidden/>
              </w:rPr>
              <w:tab/>
            </w:r>
            <w:r w:rsidR="001264E3">
              <w:rPr>
                <w:noProof/>
                <w:webHidden/>
              </w:rPr>
              <w:fldChar w:fldCharType="begin"/>
            </w:r>
            <w:r w:rsidR="001264E3">
              <w:rPr>
                <w:noProof/>
                <w:webHidden/>
              </w:rPr>
              <w:instrText xml:space="preserve"> PAGEREF _Toc128059018 \h </w:instrText>
            </w:r>
            <w:r w:rsidR="001264E3">
              <w:rPr>
                <w:noProof/>
                <w:webHidden/>
              </w:rPr>
            </w:r>
            <w:r w:rsidR="001264E3">
              <w:rPr>
                <w:noProof/>
                <w:webHidden/>
              </w:rPr>
              <w:fldChar w:fldCharType="separate"/>
            </w:r>
            <w:r>
              <w:rPr>
                <w:noProof/>
                <w:webHidden/>
              </w:rPr>
              <w:t>164</w:t>
            </w:r>
            <w:r w:rsidR="001264E3">
              <w:rPr>
                <w:noProof/>
                <w:webHidden/>
              </w:rPr>
              <w:fldChar w:fldCharType="end"/>
            </w:r>
          </w:hyperlink>
        </w:p>
        <w:p w14:paraId="4F7C63D5" w14:textId="37A59DF4" w:rsidR="001264E3" w:rsidRDefault="006F324D">
          <w:pPr>
            <w:pStyle w:val="28"/>
            <w:tabs>
              <w:tab w:val="right" w:leader="dot" w:pos="9628"/>
            </w:tabs>
            <w:rPr>
              <w:rFonts w:asciiTheme="minorHAnsi" w:eastAsiaTheme="minorEastAsia" w:hAnsiTheme="minorHAnsi" w:cstheme="minorBidi"/>
              <w:smallCaps w:val="0"/>
              <w:noProof/>
              <w:sz w:val="22"/>
              <w:szCs w:val="22"/>
              <w:lang w:val="en-US" w:eastAsia="en-US" w:bidi="he-IL"/>
            </w:rPr>
          </w:pPr>
          <w:hyperlink w:anchor="_Toc128059019" w:history="1">
            <w:r w:rsidR="001264E3" w:rsidRPr="004A5ADC">
              <w:rPr>
                <w:rStyle w:val="-"/>
                <w:noProof/>
                <w:lang w:val="el-GR"/>
              </w:rPr>
              <w:t xml:space="preserve">ΠΑΡΑΡΤΗΜΑ </w:t>
            </w:r>
            <w:r w:rsidR="001264E3" w:rsidRPr="004A5ADC">
              <w:rPr>
                <w:rStyle w:val="-"/>
                <w:noProof/>
              </w:rPr>
              <w:t>VI</w:t>
            </w:r>
            <w:r w:rsidR="001264E3" w:rsidRPr="004A5ADC">
              <w:rPr>
                <w:rStyle w:val="-"/>
                <w:noProof/>
                <w:lang w:val="el-GR"/>
              </w:rPr>
              <w:t xml:space="preserve"> – Υπόδειγμα Οικονομικής Προσφοράς</w:t>
            </w:r>
            <w:r w:rsidR="001264E3">
              <w:rPr>
                <w:noProof/>
                <w:webHidden/>
              </w:rPr>
              <w:tab/>
            </w:r>
            <w:r w:rsidR="001264E3">
              <w:rPr>
                <w:noProof/>
                <w:webHidden/>
              </w:rPr>
              <w:fldChar w:fldCharType="begin"/>
            </w:r>
            <w:r w:rsidR="001264E3">
              <w:rPr>
                <w:noProof/>
                <w:webHidden/>
              </w:rPr>
              <w:instrText xml:space="preserve"> PAGEREF _Toc128059019 \h </w:instrText>
            </w:r>
            <w:r w:rsidR="001264E3">
              <w:rPr>
                <w:noProof/>
                <w:webHidden/>
              </w:rPr>
            </w:r>
            <w:r w:rsidR="001264E3">
              <w:rPr>
                <w:noProof/>
                <w:webHidden/>
              </w:rPr>
              <w:fldChar w:fldCharType="separate"/>
            </w:r>
            <w:r>
              <w:rPr>
                <w:noProof/>
                <w:webHidden/>
              </w:rPr>
              <w:t>166</w:t>
            </w:r>
            <w:r w:rsidR="001264E3">
              <w:rPr>
                <w:noProof/>
                <w:webHidden/>
              </w:rPr>
              <w:fldChar w:fldCharType="end"/>
            </w:r>
          </w:hyperlink>
        </w:p>
        <w:p w14:paraId="720EB639" w14:textId="68FF9B87" w:rsidR="001264E3" w:rsidRDefault="006F324D">
          <w:pPr>
            <w:pStyle w:val="31"/>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8059020" w:history="1">
            <w:r w:rsidR="001264E3" w:rsidRPr="004A5ADC">
              <w:rPr>
                <w:rStyle w:val="-"/>
                <w:noProof/>
                <w:lang w:val="el-GR"/>
              </w:rPr>
              <w:t>1.</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Έτοιμο Λογισμικό</w:t>
            </w:r>
            <w:r w:rsidR="001264E3">
              <w:rPr>
                <w:noProof/>
                <w:webHidden/>
              </w:rPr>
              <w:tab/>
            </w:r>
            <w:r w:rsidR="001264E3">
              <w:rPr>
                <w:noProof/>
                <w:webHidden/>
              </w:rPr>
              <w:fldChar w:fldCharType="begin"/>
            </w:r>
            <w:r w:rsidR="001264E3">
              <w:rPr>
                <w:noProof/>
                <w:webHidden/>
              </w:rPr>
              <w:instrText xml:space="preserve"> PAGEREF _Toc128059020 \h </w:instrText>
            </w:r>
            <w:r w:rsidR="001264E3">
              <w:rPr>
                <w:noProof/>
                <w:webHidden/>
              </w:rPr>
            </w:r>
            <w:r w:rsidR="001264E3">
              <w:rPr>
                <w:noProof/>
                <w:webHidden/>
              </w:rPr>
              <w:fldChar w:fldCharType="separate"/>
            </w:r>
            <w:r>
              <w:rPr>
                <w:noProof/>
                <w:webHidden/>
              </w:rPr>
              <w:t>166</w:t>
            </w:r>
            <w:r w:rsidR="001264E3">
              <w:rPr>
                <w:noProof/>
                <w:webHidden/>
              </w:rPr>
              <w:fldChar w:fldCharType="end"/>
            </w:r>
          </w:hyperlink>
        </w:p>
        <w:p w14:paraId="39718C5D" w14:textId="2E94B55F" w:rsidR="001264E3" w:rsidRDefault="006F324D">
          <w:pPr>
            <w:pStyle w:val="31"/>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8059021" w:history="1">
            <w:r w:rsidR="001264E3" w:rsidRPr="004A5ADC">
              <w:rPr>
                <w:rStyle w:val="-"/>
                <w:noProof/>
                <w:lang w:val="el-GR"/>
              </w:rPr>
              <w:t>2.</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Εφαρμογές</w:t>
            </w:r>
            <w:r w:rsidR="001264E3">
              <w:rPr>
                <w:noProof/>
                <w:webHidden/>
              </w:rPr>
              <w:tab/>
            </w:r>
            <w:r w:rsidR="001264E3">
              <w:rPr>
                <w:noProof/>
                <w:webHidden/>
              </w:rPr>
              <w:fldChar w:fldCharType="begin"/>
            </w:r>
            <w:r w:rsidR="001264E3">
              <w:rPr>
                <w:noProof/>
                <w:webHidden/>
              </w:rPr>
              <w:instrText xml:space="preserve"> PAGEREF _Toc128059021 \h </w:instrText>
            </w:r>
            <w:r w:rsidR="001264E3">
              <w:rPr>
                <w:noProof/>
                <w:webHidden/>
              </w:rPr>
            </w:r>
            <w:r w:rsidR="001264E3">
              <w:rPr>
                <w:noProof/>
                <w:webHidden/>
              </w:rPr>
              <w:fldChar w:fldCharType="separate"/>
            </w:r>
            <w:r>
              <w:rPr>
                <w:noProof/>
                <w:webHidden/>
              </w:rPr>
              <w:t>166</w:t>
            </w:r>
            <w:r w:rsidR="001264E3">
              <w:rPr>
                <w:noProof/>
                <w:webHidden/>
              </w:rPr>
              <w:fldChar w:fldCharType="end"/>
            </w:r>
          </w:hyperlink>
        </w:p>
        <w:p w14:paraId="542295BD" w14:textId="60536C78" w:rsidR="001264E3" w:rsidRDefault="006F324D">
          <w:pPr>
            <w:pStyle w:val="31"/>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8059022" w:history="1">
            <w:r w:rsidR="001264E3" w:rsidRPr="004A5ADC">
              <w:rPr>
                <w:rStyle w:val="-"/>
                <w:noProof/>
                <w:lang w:val="el-GR"/>
              </w:rPr>
              <w:t>3.</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Υπηρεσίες</w:t>
            </w:r>
            <w:r w:rsidR="001264E3">
              <w:rPr>
                <w:noProof/>
                <w:webHidden/>
              </w:rPr>
              <w:tab/>
            </w:r>
            <w:r w:rsidR="001264E3">
              <w:rPr>
                <w:noProof/>
                <w:webHidden/>
              </w:rPr>
              <w:fldChar w:fldCharType="begin"/>
            </w:r>
            <w:r w:rsidR="001264E3">
              <w:rPr>
                <w:noProof/>
                <w:webHidden/>
              </w:rPr>
              <w:instrText xml:space="preserve"> PAGEREF _Toc128059022 \h </w:instrText>
            </w:r>
            <w:r w:rsidR="001264E3">
              <w:rPr>
                <w:noProof/>
                <w:webHidden/>
              </w:rPr>
            </w:r>
            <w:r w:rsidR="001264E3">
              <w:rPr>
                <w:noProof/>
                <w:webHidden/>
              </w:rPr>
              <w:fldChar w:fldCharType="separate"/>
            </w:r>
            <w:r>
              <w:rPr>
                <w:noProof/>
                <w:webHidden/>
              </w:rPr>
              <w:t>166</w:t>
            </w:r>
            <w:r w:rsidR="001264E3">
              <w:rPr>
                <w:noProof/>
                <w:webHidden/>
              </w:rPr>
              <w:fldChar w:fldCharType="end"/>
            </w:r>
          </w:hyperlink>
        </w:p>
        <w:p w14:paraId="4DD75837" w14:textId="586C3B7E" w:rsidR="001264E3" w:rsidRDefault="006F324D">
          <w:pPr>
            <w:pStyle w:val="31"/>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8059023" w:history="1">
            <w:r w:rsidR="001264E3" w:rsidRPr="004A5ADC">
              <w:rPr>
                <w:rStyle w:val="-"/>
                <w:noProof/>
                <w:lang w:val="el-GR"/>
              </w:rPr>
              <w:t>4.</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Άλλες δαπάνες</w:t>
            </w:r>
            <w:r w:rsidR="001264E3">
              <w:rPr>
                <w:noProof/>
                <w:webHidden/>
              </w:rPr>
              <w:tab/>
            </w:r>
            <w:r w:rsidR="001264E3">
              <w:rPr>
                <w:noProof/>
                <w:webHidden/>
              </w:rPr>
              <w:fldChar w:fldCharType="begin"/>
            </w:r>
            <w:r w:rsidR="001264E3">
              <w:rPr>
                <w:noProof/>
                <w:webHidden/>
              </w:rPr>
              <w:instrText xml:space="preserve"> PAGEREF _Toc128059023 \h </w:instrText>
            </w:r>
            <w:r w:rsidR="001264E3">
              <w:rPr>
                <w:noProof/>
                <w:webHidden/>
              </w:rPr>
            </w:r>
            <w:r w:rsidR="001264E3">
              <w:rPr>
                <w:noProof/>
                <w:webHidden/>
              </w:rPr>
              <w:fldChar w:fldCharType="separate"/>
            </w:r>
            <w:r>
              <w:rPr>
                <w:noProof/>
                <w:webHidden/>
              </w:rPr>
              <w:t>167</w:t>
            </w:r>
            <w:r w:rsidR="001264E3">
              <w:rPr>
                <w:noProof/>
                <w:webHidden/>
              </w:rPr>
              <w:fldChar w:fldCharType="end"/>
            </w:r>
          </w:hyperlink>
        </w:p>
        <w:p w14:paraId="596006AD" w14:textId="04052593" w:rsidR="001264E3" w:rsidRDefault="006F324D">
          <w:pPr>
            <w:pStyle w:val="31"/>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8059024" w:history="1">
            <w:r w:rsidR="001264E3" w:rsidRPr="004A5ADC">
              <w:rPr>
                <w:rStyle w:val="-"/>
                <w:noProof/>
                <w:lang w:val="el-GR"/>
              </w:rPr>
              <w:t>5.</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Συγκεντρωτικός Πίνακας Οικονομικής Προσφοράς Έργου</w:t>
            </w:r>
            <w:r w:rsidR="001264E3">
              <w:rPr>
                <w:noProof/>
                <w:webHidden/>
              </w:rPr>
              <w:tab/>
            </w:r>
            <w:r w:rsidR="001264E3">
              <w:rPr>
                <w:noProof/>
                <w:webHidden/>
              </w:rPr>
              <w:fldChar w:fldCharType="begin"/>
            </w:r>
            <w:r w:rsidR="001264E3">
              <w:rPr>
                <w:noProof/>
                <w:webHidden/>
              </w:rPr>
              <w:instrText xml:space="preserve"> PAGEREF _Toc128059024 \h </w:instrText>
            </w:r>
            <w:r w:rsidR="001264E3">
              <w:rPr>
                <w:noProof/>
                <w:webHidden/>
              </w:rPr>
            </w:r>
            <w:r w:rsidR="001264E3">
              <w:rPr>
                <w:noProof/>
                <w:webHidden/>
              </w:rPr>
              <w:fldChar w:fldCharType="separate"/>
            </w:r>
            <w:r>
              <w:rPr>
                <w:noProof/>
                <w:webHidden/>
              </w:rPr>
              <w:t>167</w:t>
            </w:r>
            <w:r w:rsidR="001264E3">
              <w:rPr>
                <w:noProof/>
                <w:webHidden/>
              </w:rPr>
              <w:fldChar w:fldCharType="end"/>
            </w:r>
          </w:hyperlink>
        </w:p>
        <w:p w14:paraId="53ED0CBD" w14:textId="2DD467A3" w:rsidR="001264E3" w:rsidRDefault="006F324D">
          <w:pPr>
            <w:pStyle w:val="31"/>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8059025" w:history="1">
            <w:r w:rsidR="001264E3" w:rsidRPr="004A5ADC">
              <w:rPr>
                <w:rStyle w:val="-"/>
                <w:noProof/>
                <w:lang w:val="el-GR"/>
              </w:rPr>
              <w:t>6.</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Συγκεντρωτικός Πίνακας Οικονομικής Προσφοράς Συντήρησης</w:t>
            </w:r>
            <w:r w:rsidR="001264E3">
              <w:rPr>
                <w:noProof/>
                <w:webHidden/>
              </w:rPr>
              <w:tab/>
            </w:r>
            <w:r w:rsidR="001264E3">
              <w:rPr>
                <w:noProof/>
                <w:webHidden/>
              </w:rPr>
              <w:fldChar w:fldCharType="begin"/>
            </w:r>
            <w:r w:rsidR="001264E3">
              <w:rPr>
                <w:noProof/>
                <w:webHidden/>
              </w:rPr>
              <w:instrText xml:space="preserve"> PAGEREF _Toc128059025 \h </w:instrText>
            </w:r>
            <w:r w:rsidR="001264E3">
              <w:rPr>
                <w:noProof/>
                <w:webHidden/>
              </w:rPr>
            </w:r>
            <w:r w:rsidR="001264E3">
              <w:rPr>
                <w:noProof/>
                <w:webHidden/>
              </w:rPr>
              <w:fldChar w:fldCharType="separate"/>
            </w:r>
            <w:r>
              <w:rPr>
                <w:noProof/>
                <w:webHidden/>
              </w:rPr>
              <w:t>167</w:t>
            </w:r>
            <w:r w:rsidR="001264E3">
              <w:rPr>
                <w:noProof/>
                <w:webHidden/>
              </w:rPr>
              <w:fldChar w:fldCharType="end"/>
            </w:r>
          </w:hyperlink>
        </w:p>
        <w:p w14:paraId="480E8C18" w14:textId="212DC037" w:rsidR="001264E3" w:rsidRDefault="006F324D">
          <w:pPr>
            <w:pStyle w:val="28"/>
            <w:tabs>
              <w:tab w:val="right" w:leader="dot" w:pos="9628"/>
            </w:tabs>
            <w:rPr>
              <w:rFonts w:asciiTheme="minorHAnsi" w:eastAsiaTheme="minorEastAsia" w:hAnsiTheme="minorHAnsi" w:cstheme="minorBidi"/>
              <w:smallCaps w:val="0"/>
              <w:noProof/>
              <w:sz w:val="22"/>
              <w:szCs w:val="22"/>
              <w:lang w:val="en-US" w:eastAsia="en-US" w:bidi="he-IL"/>
            </w:rPr>
          </w:pPr>
          <w:hyperlink w:anchor="_Toc128059026" w:history="1">
            <w:r w:rsidR="001264E3" w:rsidRPr="004A5ADC">
              <w:rPr>
                <w:rStyle w:val="-"/>
                <w:noProof/>
                <w:lang w:val="el-GR"/>
              </w:rPr>
              <w:t xml:space="preserve">ΠΑΡΑΡΤΗΜΑ </w:t>
            </w:r>
            <w:r w:rsidR="001264E3" w:rsidRPr="004A5ADC">
              <w:rPr>
                <w:rStyle w:val="-"/>
                <w:noProof/>
              </w:rPr>
              <w:t>VI</w:t>
            </w:r>
            <w:r w:rsidR="001264E3" w:rsidRPr="004A5ADC">
              <w:rPr>
                <w:rStyle w:val="-"/>
                <w:noProof/>
                <w:lang w:val="el-GR"/>
              </w:rPr>
              <w:t>Ι – Άλλες Δηλώσεις</w:t>
            </w:r>
            <w:r w:rsidR="001264E3">
              <w:rPr>
                <w:noProof/>
                <w:webHidden/>
              </w:rPr>
              <w:tab/>
            </w:r>
            <w:r w:rsidR="001264E3">
              <w:rPr>
                <w:noProof/>
                <w:webHidden/>
              </w:rPr>
              <w:fldChar w:fldCharType="begin"/>
            </w:r>
            <w:r w:rsidR="001264E3">
              <w:rPr>
                <w:noProof/>
                <w:webHidden/>
              </w:rPr>
              <w:instrText xml:space="preserve"> PAGEREF _Toc128059026 \h </w:instrText>
            </w:r>
            <w:r w:rsidR="001264E3">
              <w:rPr>
                <w:noProof/>
                <w:webHidden/>
              </w:rPr>
            </w:r>
            <w:r w:rsidR="001264E3">
              <w:rPr>
                <w:noProof/>
                <w:webHidden/>
              </w:rPr>
              <w:fldChar w:fldCharType="separate"/>
            </w:r>
            <w:r>
              <w:rPr>
                <w:noProof/>
                <w:webHidden/>
              </w:rPr>
              <w:t>169</w:t>
            </w:r>
            <w:r w:rsidR="001264E3">
              <w:rPr>
                <w:noProof/>
                <w:webHidden/>
              </w:rPr>
              <w:fldChar w:fldCharType="end"/>
            </w:r>
          </w:hyperlink>
        </w:p>
        <w:p w14:paraId="712161F6" w14:textId="21A461BF" w:rsidR="001264E3" w:rsidRDefault="006F324D">
          <w:pPr>
            <w:pStyle w:val="28"/>
            <w:tabs>
              <w:tab w:val="right" w:leader="dot" w:pos="9628"/>
            </w:tabs>
            <w:rPr>
              <w:rFonts w:asciiTheme="minorHAnsi" w:eastAsiaTheme="minorEastAsia" w:hAnsiTheme="minorHAnsi" w:cstheme="minorBidi"/>
              <w:smallCaps w:val="0"/>
              <w:noProof/>
              <w:sz w:val="22"/>
              <w:szCs w:val="22"/>
              <w:lang w:val="en-US" w:eastAsia="en-US" w:bidi="he-IL"/>
            </w:rPr>
          </w:pPr>
          <w:hyperlink w:anchor="_Toc128059027" w:history="1">
            <w:r w:rsidR="001264E3" w:rsidRPr="004A5ADC">
              <w:rPr>
                <w:rStyle w:val="-"/>
                <w:noProof/>
                <w:lang w:val="el-GR"/>
              </w:rPr>
              <w:t xml:space="preserve">ΠΑΡΑΡΤΗΜΑ </w:t>
            </w:r>
            <w:r w:rsidR="001264E3" w:rsidRPr="004A5ADC">
              <w:rPr>
                <w:rStyle w:val="-"/>
                <w:noProof/>
              </w:rPr>
              <w:t>VIII</w:t>
            </w:r>
            <w:r w:rsidR="001264E3" w:rsidRPr="004A5ADC">
              <w:rPr>
                <w:rStyle w:val="-"/>
                <w:noProof/>
                <w:lang w:val="el-GR"/>
              </w:rPr>
              <w:t xml:space="preserve"> – Υποδείγματα Εγγυητικών Επιστολών</w:t>
            </w:r>
            <w:r w:rsidR="001264E3">
              <w:rPr>
                <w:noProof/>
                <w:webHidden/>
              </w:rPr>
              <w:tab/>
            </w:r>
            <w:r w:rsidR="001264E3">
              <w:rPr>
                <w:noProof/>
                <w:webHidden/>
              </w:rPr>
              <w:fldChar w:fldCharType="begin"/>
            </w:r>
            <w:r w:rsidR="001264E3">
              <w:rPr>
                <w:noProof/>
                <w:webHidden/>
              </w:rPr>
              <w:instrText xml:space="preserve"> PAGEREF _Toc128059027 \h </w:instrText>
            </w:r>
            <w:r w:rsidR="001264E3">
              <w:rPr>
                <w:noProof/>
                <w:webHidden/>
              </w:rPr>
            </w:r>
            <w:r w:rsidR="001264E3">
              <w:rPr>
                <w:noProof/>
                <w:webHidden/>
              </w:rPr>
              <w:fldChar w:fldCharType="separate"/>
            </w:r>
            <w:r>
              <w:rPr>
                <w:noProof/>
                <w:webHidden/>
              </w:rPr>
              <w:t>170</w:t>
            </w:r>
            <w:r w:rsidR="001264E3">
              <w:rPr>
                <w:noProof/>
                <w:webHidden/>
              </w:rPr>
              <w:fldChar w:fldCharType="end"/>
            </w:r>
          </w:hyperlink>
        </w:p>
        <w:p w14:paraId="28B81421" w14:textId="42C74367" w:rsidR="001264E3" w:rsidRDefault="006F324D">
          <w:pPr>
            <w:pStyle w:val="31"/>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8059028" w:history="1">
            <w:r w:rsidR="001264E3" w:rsidRPr="004A5ADC">
              <w:rPr>
                <w:rStyle w:val="-"/>
                <w:noProof/>
                <w:lang w:val="el-GR"/>
              </w:rPr>
              <w:t>I.</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Εγγυητική Επιστολή Συμμετοχής</w:t>
            </w:r>
            <w:r w:rsidR="001264E3">
              <w:rPr>
                <w:noProof/>
                <w:webHidden/>
              </w:rPr>
              <w:tab/>
            </w:r>
            <w:r w:rsidR="001264E3">
              <w:rPr>
                <w:noProof/>
                <w:webHidden/>
              </w:rPr>
              <w:fldChar w:fldCharType="begin"/>
            </w:r>
            <w:r w:rsidR="001264E3">
              <w:rPr>
                <w:noProof/>
                <w:webHidden/>
              </w:rPr>
              <w:instrText xml:space="preserve"> PAGEREF _Toc128059028 \h </w:instrText>
            </w:r>
            <w:r w:rsidR="001264E3">
              <w:rPr>
                <w:noProof/>
                <w:webHidden/>
              </w:rPr>
            </w:r>
            <w:r w:rsidR="001264E3">
              <w:rPr>
                <w:noProof/>
                <w:webHidden/>
              </w:rPr>
              <w:fldChar w:fldCharType="separate"/>
            </w:r>
            <w:r>
              <w:rPr>
                <w:noProof/>
                <w:webHidden/>
              </w:rPr>
              <w:t>170</w:t>
            </w:r>
            <w:r w:rsidR="001264E3">
              <w:rPr>
                <w:noProof/>
                <w:webHidden/>
              </w:rPr>
              <w:fldChar w:fldCharType="end"/>
            </w:r>
          </w:hyperlink>
        </w:p>
        <w:p w14:paraId="38E8EFE9" w14:textId="2DD62465" w:rsidR="001264E3" w:rsidRDefault="006F324D">
          <w:pPr>
            <w:pStyle w:val="31"/>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8059029" w:history="1">
            <w:r w:rsidR="001264E3" w:rsidRPr="004A5ADC">
              <w:rPr>
                <w:rStyle w:val="-"/>
                <w:noProof/>
                <w:lang w:val="el-GR"/>
              </w:rPr>
              <w:t>II.</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rPr>
              <w:t>Εγγυητική Επιστολή Καλής Εκτέλεσης</w:t>
            </w:r>
            <w:r w:rsidR="001264E3">
              <w:rPr>
                <w:noProof/>
                <w:webHidden/>
              </w:rPr>
              <w:tab/>
            </w:r>
            <w:r w:rsidR="001264E3">
              <w:rPr>
                <w:noProof/>
                <w:webHidden/>
              </w:rPr>
              <w:fldChar w:fldCharType="begin"/>
            </w:r>
            <w:r w:rsidR="001264E3">
              <w:rPr>
                <w:noProof/>
                <w:webHidden/>
              </w:rPr>
              <w:instrText xml:space="preserve"> PAGEREF _Toc128059029 \h </w:instrText>
            </w:r>
            <w:r w:rsidR="001264E3">
              <w:rPr>
                <w:noProof/>
                <w:webHidden/>
              </w:rPr>
            </w:r>
            <w:r w:rsidR="001264E3">
              <w:rPr>
                <w:noProof/>
                <w:webHidden/>
              </w:rPr>
              <w:fldChar w:fldCharType="separate"/>
            </w:r>
            <w:r>
              <w:rPr>
                <w:noProof/>
                <w:webHidden/>
              </w:rPr>
              <w:t>171</w:t>
            </w:r>
            <w:r w:rsidR="001264E3">
              <w:rPr>
                <w:noProof/>
                <w:webHidden/>
              </w:rPr>
              <w:fldChar w:fldCharType="end"/>
            </w:r>
          </w:hyperlink>
        </w:p>
        <w:p w14:paraId="5B4880C7" w14:textId="090335C7" w:rsidR="001264E3" w:rsidRDefault="006F324D">
          <w:pPr>
            <w:pStyle w:val="31"/>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8059030" w:history="1">
            <w:r w:rsidR="001264E3" w:rsidRPr="004A5ADC">
              <w:rPr>
                <w:rStyle w:val="-"/>
                <w:noProof/>
                <w:lang w:val="el-GR" w:eastAsia="el-GR"/>
              </w:rPr>
              <w:t>III.</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eastAsia="el-GR"/>
              </w:rPr>
              <w:t>Εγγυητική Επιστολή Προκαταβολής</w:t>
            </w:r>
            <w:r w:rsidR="001264E3">
              <w:rPr>
                <w:noProof/>
                <w:webHidden/>
              </w:rPr>
              <w:tab/>
            </w:r>
            <w:r w:rsidR="001264E3">
              <w:rPr>
                <w:noProof/>
                <w:webHidden/>
              </w:rPr>
              <w:fldChar w:fldCharType="begin"/>
            </w:r>
            <w:r w:rsidR="001264E3">
              <w:rPr>
                <w:noProof/>
                <w:webHidden/>
              </w:rPr>
              <w:instrText xml:space="preserve"> PAGEREF _Toc128059030 \h </w:instrText>
            </w:r>
            <w:r w:rsidR="001264E3">
              <w:rPr>
                <w:noProof/>
                <w:webHidden/>
              </w:rPr>
            </w:r>
            <w:r w:rsidR="001264E3">
              <w:rPr>
                <w:noProof/>
                <w:webHidden/>
              </w:rPr>
              <w:fldChar w:fldCharType="separate"/>
            </w:r>
            <w:r>
              <w:rPr>
                <w:noProof/>
                <w:webHidden/>
              </w:rPr>
              <w:t>172</w:t>
            </w:r>
            <w:r w:rsidR="001264E3">
              <w:rPr>
                <w:noProof/>
                <w:webHidden/>
              </w:rPr>
              <w:fldChar w:fldCharType="end"/>
            </w:r>
          </w:hyperlink>
        </w:p>
        <w:p w14:paraId="078148E9" w14:textId="468FFEC6" w:rsidR="001264E3" w:rsidRDefault="006F324D">
          <w:pPr>
            <w:pStyle w:val="31"/>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8059031" w:history="1">
            <w:r w:rsidR="001264E3" w:rsidRPr="004A5ADC">
              <w:rPr>
                <w:rStyle w:val="-"/>
                <w:noProof/>
                <w:lang w:val="el-GR" w:eastAsia="el-GR"/>
              </w:rPr>
              <w:t>IV.</w:t>
            </w:r>
            <w:r w:rsidR="001264E3">
              <w:rPr>
                <w:rFonts w:asciiTheme="minorHAnsi" w:eastAsiaTheme="minorEastAsia" w:hAnsiTheme="minorHAnsi" w:cstheme="minorBidi"/>
                <w:i w:val="0"/>
                <w:iCs w:val="0"/>
                <w:noProof/>
                <w:sz w:val="22"/>
                <w:szCs w:val="22"/>
                <w:lang w:val="en-US" w:eastAsia="en-US" w:bidi="he-IL"/>
              </w:rPr>
              <w:tab/>
            </w:r>
            <w:r w:rsidR="001264E3" w:rsidRPr="004A5ADC">
              <w:rPr>
                <w:rStyle w:val="-"/>
                <w:noProof/>
                <w:lang w:val="el-GR" w:eastAsia="el-GR"/>
              </w:rPr>
              <w:t>Εγγυητική Επιστολή Καλής Λειτουργίας</w:t>
            </w:r>
            <w:r w:rsidR="001264E3">
              <w:rPr>
                <w:noProof/>
                <w:webHidden/>
              </w:rPr>
              <w:tab/>
            </w:r>
            <w:r w:rsidR="001264E3">
              <w:rPr>
                <w:noProof/>
                <w:webHidden/>
              </w:rPr>
              <w:fldChar w:fldCharType="begin"/>
            </w:r>
            <w:r w:rsidR="001264E3">
              <w:rPr>
                <w:noProof/>
                <w:webHidden/>
              </w:rPr>
              <w:instrText xml:space="preserve"> PAGEREF _Toc128059031 \h </w:instrText>
            </w:r>
            <w:r w:rsidR="001264E3">
              <w:rPr>
                <w:noProof/>
                <w:webHidden/>
              </w:rPr>
            </w:r>
            <w:r w:rsidR="001264E3">
              <w:rPr>
                <w:noProof/>
                <w:webHidden/>
              </w:rPr>
              <w:fldChar w:fldCharType="separate"/>
            </w:r>
            <w:r>
              <w:rPr>
                <w:noProof/>
                <w:webHidden/>
              </w:rPr>
              <w:t>174</w:t>
            </w:r>
            <w:r w:rsidR="001264E3">
              <w:rPr>
                <w:noProof/>
                <w:webHidden/>
              </w:rPr>
              <w:fldChar w:fldCharType="end"/>
            </w:r>
          </w:hyperlink>
        </w:p>
        <w:p w14:paraId="05D6B45E" w14:textId="7EBBAF95" w:rsidR="001264E3" w:rsidRDefault="006F324D">
          <w:pPr>
            <w:pStyle w:val="28"/>
            <w:tabs>
              <w:tab w:val="right" w:leader="dot" w:pos="9628"/>
            </w:tabs>
            <w:rPr>
              <w:rFonts w:asciiTheme="minorHAnsi" w:eastAsiaTheme="minorEastAsia" w:hAnsiTheme="minorHAnsi" w:cstheme="minorBidi"/>
              <w:smallCaps w:val="0"/>
              <w:noProof/>
              <w:sz w:val="22"/>
              <w:szCs w:val="22"/>
              <w:lang w:val="en-US" w:eastAsia="en-US" w:bidi="he-IL"/>
            </w:rPr>
          </w:pPr>
          <w:hyperlink w:anchor="_Toc128059032" w:history="1">
            <w:r w:rsidR="001264E3" w:rsidRPr="004A5ADC">
              <w:rPr>
                <w:rStyle w:val="-"/>
                <w:noProof/>
                <w:lang w:val="el-GR"/>
              </w:rPr>
              <w:t xml:space="preserve">ΠΑΡΑΡΤΗΜΑ </w:t>
            </w:r>
            <w:r w:rsidR="001264E3" w:rsidRPr="004A5ADC">
              <w:rPr>
                <w:rStyle w:val="-"/>
                <w:noProof/>
                <w:lang w:val="en-US"/>
              </w:rPr>
              <w:t>IX</w:t>
            </w:r>
            <w:r w:rsidR="001264E3" w:rsidRPr="004A5ADC">
              <w:rPr>
                <w:rStyle w:val="-"/>
                <w:noProof/>
                <w:lang w:val="el-GR"/>
              </w:rPr>
              <w:t>– ΕΝΗΜΕΡΩΣΗ ΓΙΑ ΤΗΝ ΕΠΕΞΕΡΓΑΣΙΑ ΠΡΟΣΩΠΙΚΩΝ ΔΕΔΟΜΕΝΩΝ</w:t>
            </w:r>
            <w:r w:rsidR="001264E3">
              <w:rPr>
                <w:noProof/>
                <w:webHidden/>
              </w:rPr>
              <w:tab/>
            </w:r>
            <w:r w:rsidR="001264E3">
              <w:rPr>
                <w:noProof/>
                <w:webHidden/>
              </w:rPr>
              <w:fldChar w:fldCharType="begin"/>
            </w:r>
            <w:r w:rsidR="001264E3">
              <w:rPr>
                <w:noProof/>
                <w:webHidden/>
              </w:rPr>
              <w:instrText xml:space="preserve"> PAGEREF _Toc128059032 \h </w:instrText>
            </w:r>
            <w:r w:rsidR="001264E3">
              <w:rPr>
                <w:noProof/>
                <w:webHidden/>
              </w:rPr>
            </w:r>
            <w:r w:rsidR="001264E3">
              <w:rPr>
                <w:noProof/>
                <w:webHidden/>
              </w:rPr>
              <w:fldChar w:fldCharType="separate"/>
            </w:r>
            <w:r>
              <w:rPr>
                <w:noProof/>
                <w:webHidden/>
              </w:rPr>
              <w:t>175</w:t>
            </w:r>
            <w:r w:rsidR="001264E3">
              <w:rPr>
                <w:noProof/>
                <w:webHidden/>
              </w:rPr>
              <w:fldChar w:fldCharType="end"/>
            </w:r>
          </w:hyperlink>
        </w:p>
        <w:p w14:paraId="18D22396" w14:textId="5835B6C8" w:rsidR="001264E3" w:rsidRDefault="006F324D">
          <w:pPr>
            <w:pStyle w:val="28"/>
            <w:tabs>
              <w:tab w:val="right" w:leader="dot" w:pos="9628"/>
            </w:tabs>
            <w:rPr>
              <w:rFonts w:asciiTheme="minorHAnsi" w:eastAsiaTheme="minorEastAsia" w:hAnsiTheme="minorHAnsi" w:cstheme="minorBidi"/>
              <w:smallCaps w:val="0"/>
              <w:noProof/>
              <w:sz w:val="22"/>
              <w:szCs w:val="22"/>
              <w:lang w:val="en-US" w:eastAsia="en-US" w:bidi="he-IL"/>
            </w:rPr>
          </w:pPr>
          <w:hyperlink w:anchor="_Toc128059033" w:history="1">
            <w:r w:rsidR="001264E3" w:rsidRPr="004A5ADC">
              <w:rPr>
                <w:rStyle w:val="-"/>
                <w:noProof/>
                <w:lang w:val="el-GR"/>
              </w:rPr>
              <w:t xml:space="preserve">ΠΑΡΑΡΤΗΜΑ </w:t>
            </w:r>
            <w:r w:rsidR="001264E3" w:rsidRPr="004A5ADC">
              <w:rPr>
                <w:rStyle w:val="-"/>
                <w:noProof/>
              </w:rPr>
              <w:t>X</w:t>
            </w:r>
            <w:r w:rsidR="001264E3" w:rsidRPr="004A5ADC">
              <w:rPr>
                <w:rStyle w:val="-"/>
                <w:noProof/>
                <w:lang w:val="el-GR"/>
              </w:rPr>
              <w:t xml:space="preserve"> – Ρήτρα Ακεραιό</w:t>
            </w:r>
            <w:r w:rsidR="001264E3" w:rsidRPr="004A5ADC">
              <w:rPr>
                <w:rStyle w:val="-"/>
                <w:noProof/>
                <w:lang w:val="el-GR"/>
              </w:rPr>
              <w:t>τ</w:t>
            </w:r>
            <w:r w:rsidR="001264E3" w:rsidRPr="004A5ADC">
              <w:rPr>
                <w:rStyle w:val="-"/>
                <w:noProof/>
                <w:lang w:val="el-GR"/>
              </w:rPr>
              <w:t>ητας</w:t>
            </w:r>
            <w:r w:rsidR="001264E3">
              <w:rPr>
                <w:noProof/>
                <w:webHidden/>
              </w:rPr>
              <w:tab/>
            </w:r>
            <w:r w:rsidR="001264E3">
              <w:rPr>
                <w:noProof/>
                <w:webHidden/>
              </w:rPr>
              <w:fldChar w:fldCharType="begin"/>
            </w:r>
            <w:r w:rsidR="001264E3">
              <w:rPr>
                <w:noProof/>
                <w:webHidden/>
              </w:rPr>
              <w:instrText xml:space="preserve"> PAGEREF _Toc128059033 \h </w:instrText>
            </w:r>
            <w:r w:rsidR="001264E3">
              <w:rPr>
                <w:noProof/>
                <w:webHidden/>
              </w:rPr>
            </w:r>
            <w:r w:rsidR="001264E3">
              <w:rPr>
                <w:noProof/>
                <w:webHidden/>
              </w:rPr>
              <w:fldChar w:fldCharType="separate"/>
            </w:r>
            <w:r>
              <w:rPr>
                <w:noProof/>
                <w:webHidden/>
              </w:rPr>
              <w:t>176</w:t>
            </w:r>
            <w:r w:rsidR="001264E3">
              <w:rPr>
                <w:noProof/>
                <w:webHidden/>
              </w:rPr>
              <w:fldChar w:fldCharType="end"/>
            </w:r>
          </w:hyperlink>
        </w:p>
        <w:p w14:paraId="25698511" w14:textId="50ABF620" w:rsidR="00A81D32" w:rsidRDefault="005D6014">
          <w:r>
            <w:rPr>
              <w:b/>
              <w:bCs/>
              <w:caps/>
              <w:sz w:val="20"/>
              <w:szCs w:val="20"/>
            </w:rPr>
            <w:fldChar w:fldCharType="end"/>
          </w:r>
        </w:p>
      </w:sdtContent>
    </w:sdt>
    <w:p w14:paraId="21B60313" w14:textId="77777777" w:rsidR="00A81D32" w:rsidRPr="00603221" w:rsidRDefault="00A81D32"/>
    <w:p w14:paraId="538A0A01" w14:textId="77777777" w:rsidR="008E18C3" w:rsidRPr="00603221" w:rsidRDefault="008E18C3"/>
    <w:p w14:paraId="71AEB11C" w14:textId="77777777" w:rsidR="008E18C3" w:rsidRPr="00603221" w:rsidRDefault="008E18C3">
      <w:pPr>
        <w:rPr>
          <w:rFonts w:eastAsia="MS Mincho"/>
          <w:b/>
          <w:bCs/>
          <w:caps/>
          <w:lang w:val="el-GR" w:eastAsia="el-GR"/>
        </w:rPr>
        <w:sectPr w:rsidR="008E18C3" w:rsidRPr="00603221" w:rsidSect="00DF02B0">
          <w:pgSz w:w="11906" w:h="16838"/>
          <w:pgMar w:top="1134" w:right="1134" w:bottom="1134" w:left="1134" w:header="720" w:footer="709" w:gutter="0"/>
          <w:cols w:space="720"/>
          <w:titlePg/>
          <w:docGrid w:linePitch="360"/>
        </w:sectPr>
      </w:pPr>
    </w:p>
    <w:p w14:paraId="55CD7CD3" w14:textId="77777777" w:rsidR="008338F0" w:rsidRPr="003329FF" w:rsidRDefault="003355E7" w:rsidP="003329FF">
      <w:pPr>
        <w:pStyle w:val="1"/>
        <w:numPr>
          <w:ilvl w:val="0"/>
          <w:numId w:val="55"/>
        </w:numPr>
        <w:rPr>
          <w:lang w:val="el-GR"/>
        </w:rPr>
      </w:pPr>
      <w:bookmarkStart w:id="10" w:name="_Toc97194404"/>
      <w:bookmarkStart w:id="11" w:name="_Toc128058861"/>
      <w:bookmarkEnd w:id="9"/>
      <w:r w:rsidRPr="003329FF">
        <w:rPr>
          <w:lang w:val="el-GR"/>
        </w:rPr>
        <w:t>ΑΝΑΘΕΤΟΥΣΑ ΑΡΧΗ ΚΑΙ ΑΝΤΙΚΕΙΜΕΝΟ ΣΥΜΒΑΣΗΣ</w:t>
      </w:r>
      <w:bookmarkEnd w:id="10"/>
      <w:bookmarkEnd w:id="11"/>
    </w:p>
    <w:p w14:paraId="473A9C05" w14:textId="77777777" w:rsidR="008338F0" w:rsidRPr="0032146B" w:rsidRDefault="003355E7" w:rsidP="003329FF">
      <w:pPr>
        <w:pStyle w:val="2"/>
        <w:numPr>
          <w:ilvl w:val="1"/>
          <w:numId w:val="56"/>
        </w:numPr>
        <w:rPr>
          <w:lang w:val="el-GR"/>
        </w:rPr>
      </w:pPr>
      <w:bookmarkStart w:id="12" w:name="_Toc97194256"/>
      <w:bookmarkStart w:id="13" w:name="_Toc97194405"/>
      <w:bookmarkStart w:id="14" w:name="_Toc128058862"/>
      <w:r w:rsidRPr="0032146B">
        <w:rPr>
          <w:lang w:val="el-GR"/>
        </w:rPr>
        <w:t>Στοιχεία Αναθέτουσας Αρχής</w:t>
      </w:r>
      <w:bookmarkEnd w:id="12"/>
      <w:bookmarkEnd w:id="13"/>
      <w:bookmarkEnd w:id="14"/>
      <w:r w:rsidRPr="0032146B">
        <w:rPr>
          <w:lang w:val="el-GR"/>
        </w:rPr>
        <w:t xml:space="preserve"> </w:t>
      </w:r>
    </w:p>
    <w:p w14:paraId="2E803ED7" w14:textId="77777777" w:rsidR="008338F0" w:rsidRPr="00603221" w:rsidRDefault="008338F0">
      <w:pPr>
        <w:pStyle w:val="normalwithoutspacing"/>
      </w:pPr>
    </w:p>
    <w:tbl>
      <w:tblPr>
        <w:tblW w:w="0" w:type="auto"/>
        <w:tblInd w:w="108" w:type="dxa"/>
        <w:tblLayout w:type="fixed"/>
        <w:tblLook w:val="0000" w:firstRow="0" w:lastRow="0" w:firstColumn="0" w:lastColumn="0" w:noHBand="0" w:noVBand="0"/>
      </w:tblPr>
      <w:tblGrid>
        <w:gridCol w:w="5245"/>
        <w:gridCol w:w="4129"/>
      </w:tblGrid>
      <w:tr w:rsidR="008338F0" w:rsidRPr="0007352E" w14:paraId="1271556F" w14:textId="77777777">
        <w:tc>
          <w:tcPr>
            <w:tcW w:w="5245" w:type="dxa"/>
            <w:tcBorders>
              <w:top w:val="single" w:sz="4" w:space="0" w:color="000000"/>
              <w:left w:val="single" w:sz="4" w:space="0" w:color="000000"/>
              <w:bottom w:val="single" w:sz="4" w:space="0" w:color="000000"/>
            </w:tcBorders>
            <w:shd w:val="clear" w:color="auto" w:fill="auto"/>
          </w:tcPr>
          <w:p w14:paraId="08F77B7A" w14:textId="77777777" w:rsidR="008338F0" w:rsidRPr="00603221" w:rsidRDefault="003355E7">
            <w:pPr>
              <w:pStyle w:val="normalwithoutspacing"/>
            </w:pPr>
            <w:r w:rsidRPr="00603221">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948A1BB" w14:textId="77777777" w:rsidR="008338F0" w:rsidRPr="00603221" w:rsidRDefault="007D3A48">
            <w:pPr>
              <w:pStyle w:val="normalwithoutspacing"/>
              <w:snapToGrid w:val="0"/>
            </w:pPr>
            <w:r w:rsidRPr="00603221">
              <w:t xml:space="preserve">ΚΟΙΝΩΝΙΑ ΤΗΣ ΠΛΗΡΟΦΟΡΙΑΣ </w:t>
            </w:r>
            <w:r w:rsidR="00417984">
              <w:t>Μ.</w:t>
            </w:r>
            <w:r w:rsidRPr="00603221">
              <w:t>Α.Ε.</w:t>
            </w:r>
          </w:p>
        </w:tc>
      </w:tr>
      <w:tr w:rsidR="004D0444" w:rsidRPr="004D0444" w14:paraId="3EDA0799" w14:textId="77777777">
        <w:tc>
          <w:tcPr>
            <w:tcW w:w="5245" w:type="dxa"/>
            <w:tcBorders>
              <w:top w:val="single" w:sz="4" w:space="0" w:color="000000"/>
              <w:left w:val="single" w:sz="4" w:space="0" w:color="000000"/>
              <w:bottom w:val="single" w:sz="4" w:space="0" w:color="000000"/>
            </w:tcBorders>
            <w:shd w:val="clear" w:color="auto" w:fill="auto"/>
          </w:tcPr>
          <w:p w14:paraId="20E73647" w14:textId="77777777" w:rsidR="004D0444" w:rsidRPr="00603221" w:rsidRDefault="004D0444" w:rsidP="004D0444">
            <w:pPr>
              <w:pStyle w:val="normalwithoutspacing"/>
            </w:pPr>
            <w:r w:rsidRPr="00F04160">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11A090C" w14:textId="77777777" w:rsidR="004D0444" w:rsidRPr="00603221" w:rsidRDefault="004D0444" w:rsidP="004D0444">
            <w:pPr>
              <w:pStyle w:val="normalwithoutspacing"/>
              <w:snapToGrid w:val="0"/>
            </w:pPr>
            <w:r w:rsidRPr="00782EAD">
              <w:t>999983307</w:t>
            </w:r>
          </w:p>
        </w:tc>
      </w:tr>
      <w:tr w:rsidR="004D0444" w:rsidRPr="004D0444" w14:paraId="71326871" w14:textId="77777777">
        <w:tc>
          <w:tcPr>
            <w:tcW w:w="5245" w:type="dxa"/>
            <w:tcBorders>
              <w:top w:val="single" w:sz="4" w:space="0" w:color="000000"/>
              <w:left w:val="single" w:sz="4" w:space="0" w:color="000000"/>
              <w:bottom w:val="single" w:sz="4" w:space="0" w:color="000000"/>
            </w:tcBorders>
            <w:shd w:val="clear" w:color="auto" w:fill="auto"/>
          </w:tcPr>
          <w:p w14:paraId="4D62442F" w14:textId="77777777" w:rsidR="004D0444" w:rsidRPr="00603221" w:rsidRDefault="004D0444" w:rsidP="004D0444">
            <w:pPr>
              <w:pStyle w:val="normalwithoutspacing"/>
            </w:pPr>
            <w:r w:rsidRPr="00F04160">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DDEA37A" w14:textId="77777777" w:rsidR="004D0444" w:rsidRPr="00603221" w:rsidRDefault="004D0444" w:rsidP="004D0444">
            <w:pPr>
              <w:pStyle w:val="normalwithoutspacing"/>
              <w:snapToGrid w:val="0"/>
            </w:pPr>
            <w:r w:rsidRPr="00782EAD">
              <w:t>1053.E00553.00005</w:t>
            </w:r>
          </w:p>
        </w:tc>
      </w:tr>
      <w:tr w:rsidR="008338F0" w:rsidRPr="00DF02B0" w14:paraId="6B71AA81" w14:textId="77777777">
        <w:tc>
          <w:tcPr>
            <w:tcW w:w="5245" w:type="dxa"/>
            <w:tcBorders>
              <w:top w:val="single" w:sz="4" w:space="0" w:color="000000"/>
              <w:left w:val="single" w:sz="4" w:space="0" w:color="000000"/>
              <w:bottom w:val="single" w:sz="4" w:space="0" w:color="000000"/>
            </w:tcBorders>
            <w:shd w:val="clear" w:color="auto" w:fill="auto"/>
          </w:tcPr>
          <w:p w14:paraId="35DDB12F" w14:textId="77777777" w:rsidR="008338F0" w:rsidRPr="00603221" w:rsidRDefault="003355E7">
            <w:pPr>
              <w:pStyle w:val="normalwithoutspacing"/>
            </w:pPr>
            <w:r w:rsidRPr="00603221">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4E334EA" w14:textId="297C7FCB" w:rsidR="008338F0" w:rsidRPr="00372204" w:rsidRDefault="00372204" w:rsidP="007D3A48">
            <w:pPr>
              <w:pStyle w:val="normalwithoutspacing"/>
              <w:snapToGrid w:val="0"/>
            </w:pPr>
            <w:r>
              <w:t>Λεωφ. Συγγρού 194</w:t>
            </w:r>
          </w:p>
        </w:tc>
      </w:tr>
      <w:tr w:rsidR="008338F0" w:rsidRPr="00DF02B0" w14:paraId="4249BB5F" w14:textId="77777777">
        <w:tc>
          <w:tcPr>
            <w:tcW w:w="5245" w:type="dxa"/>
            <w:tcBorders>
              <w:top w:val="single" w:sz="4" w:space="0" w:color="000000"/>
              <w:left w:val="single" w:sz="4" w:space="0" w:color="000000"/>
              <w:bottom w:val="single" w:sz="4" w:space="0" w:color="000000"/>
            </w:tcBorders>
            <w:shd w:val="clear" w:color="auto" w:fill="auto"/>
          </w:tcPr>
          <w:p w14:paraId="02A70B3B" w14:textId="77777777" w:rsidR="008338F0" w:rsidRPr="00603221" w:rsidRDefault="003355E7">
            <w:pPr>
              <w:pStyle w:val="normalwithoutspacing"/>
            </w:pPr>
            <w:r w:rsidRPr="00603221">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D668D5B" w14:textId="03FDB925" w:rsidR="008338F0" w:rsidRPr="00603221" w:rsidRDefault="00372204">
            <w:pPr>
              <w:pStyle w:val="normalwithoutspacing"/>
              <w:snapToGrid w:val="0"/>
            </w:pPr>
            <w:r>
              <w:t>Καλλιθέα</w:t>
            </w:r>
          </w:p>
        </w:tc>
      </w:tr>
      <w:tr w:rsidR="008338F0" w:rsidRPr="00DF02B0" w14:paraId="1B7F5455" w14:textId="77777777">
        <w:tc>
          <w:tcPr>
            <w:tcW w:w="5245" w:type="dxa"/>
            <w:tcBorders>
              <w:top w:val="single" w:sz="4" w:space="0" w:color="000000"/>
              <w:left w:val="single" w:sz="4" w:space="0" w:color="000000"/>
              <w:bottom w:val="single" w:sz="4" w:space="0" w:color="000000"/>
            </w:tcBorders>
            <w:shd w:val="clear" w:color="auto" w:fill="auto"/>
          </w:tcPr>
          <w:p w14:paraId="21A5F7CA" w14:textId="77777777" w:rsidR="008338F0" w:rsidRPr="00603221" w:rsidRDefault="003355E7">
            <w:pPr>
              <w:pStyle w:val="normalwithoutspacing"/>
            </w:pPr>
            <w:r w:rsidRPr="00603221">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71FD6C6" w14:textId="7711587A" w:rsidR="008338F0" w:rsidRPr="00603221" w:rsidRDefault="00372204">
            <w:pPr>
              <w:pStyle w:val="normalwithoutspacing"/>
              <w:snapToGrid w:val="0"/>
            </w:pPr>
            <w:r>
              <w:t>176</w:t>
            </w:r>
            <w:r w:rsidRPr="00603221">
              <w:t xml:space="preserve"> </w:t>
            </w:r>
            <w:r>
              <w:t>71</w:t>
            </w:r>
          </w:p>
        </w:tc>
      </w:tr>
      <w:tr w:rsidR="008338F0" w:rsidRPr="00DF02B0" w14:paraId="3CDBB369" w14:textId="77777777">
        <w:tc>
          <w:tcPr>
            <w:tcW w:w="5245" w:type="dxa"/>
            <w:tcBorders>
              <w:top w:val="single" w:sz="4" w:space="0" w:color="000000"/>
              <w:left w:val="single" w:sz="4" w:space="0" w:color="000000"/>
              <w:bottom w:val="single" w:sz="4" w:space="0" w:color="000000"/>
            </w:tcBorders>
            <w:shd w:val="clear" w:color="auto" w:fill="auto"/>
          </w:tcPr>
          <w:p w14:paraId="7ED2F1A7" w14:textId="472A8B33" w:rsidR="008338F0" w:rsidRPr="00603221" w:rsidRDefault="003355E7">
            <w:pPr>
              <w:pStyle w:val="normalwithoutspacing"/>
            </w:pPr>
            <w:r w:rsidRPr="00603221">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D8D9D62" w14:textId="77777777" w:rsidR="008338F0" w:rsidRPr="00603221" w:rsidRDefault="007D3A48">
            <w:pPr>
              <w:pStyle w:val="normalwithoutspacing"/>
              <w:snapToGrid w:val="0"/>
              <w:rPr>
                <w:lang w:val="en-US"/>
              </w:rPr>
            </w:pPr>
            <w:r w:rsidRPr="00603221">
              <w:t>ΕΛΛΑΔΑ</w:t>
            </w:r>
          </w:p>
        </w:tc>
      </w:tr>
      <w:tr w:rsidR="008338F0" w:rsidRPr="00DF02B0" w14:paraId="2972A2EB" w14:textId="77777777">
        <w:tc>
          <w:tcPr>
            <w:tcW w:w="5245" w:type="dxa"/>
            <w:tcBorders>
              <w:top w:val="single" w:sz="4" w:space="0" w:color="000000"/>
              <w:left w:val="single" w:sz="4" w:space="0" w:color="000000"/>
              <w:bottom w:val="single" w:sz="4" w:space="0" w:color="000000"/>
            </w:tcBorders>
            <w:shd w:val="clear" w:color="auto" w:fill="auto"/>
          </w:tcPr>
          <w:p w14:paraId="537E91E5" w14:textId="462AECBB" w:rsidR="008338F0" w:rsidRPr="00603221" w:rsidRDefault="003355E7">
            <w:pPr>
              <w:pStyle w:val="normalwithoutspacing"/>
            </w:pPr>
            <w:r w:rsidRPr="00603221">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9AFD45C" w14:textId="77777777" w:rsidR="008338F0" w:rsidRPr="00603221" w:rsidRDefault="0036512D">
            <w:pPr>
              <w:pStyle w:val="normalwithoutspacing"/>
              <w:snapToGrid w:val="0"/>
              <w:rPr>
                <w:lang w:val="de-DE"/>
              </w:rPr>
            </w:pPr>
            <w:r w:rsidRPr="003329FF">
              <w:t>GR 300</w:t>
            </w:r>
          </w:p>
        </w:tc>
      </w:tr>
      <w:tr w:rsidR="008338F0" w:rsidRPr="00DF02B0" w14:paraId="7905AC25" w14:textId="77777777">
        <w:tc>
          <w:tcPr>
            <w:tcW w:w="5245" w:type="dxa"/>
            <w:tcBorders>
              <w:top w:val="single" w:sz="4" w:space="0" w:color="000000"/>
              <w:left w:val="single" w:sz="4" w:space="0" w:color="000000"/>
              <w:bottom w:val="single" w:sz="4" w:space="0" w:color="000000"/>
            </w:tcBorders>
            <w:shd w:val="clear" w:color="auto" w:fill="auto"/>
          </w:tcPr>
          <w:p w14:paraId="2DE0CE84" w14:textId="77777777" w:rsidR="008338F0" w:rsidRPr="00603221" w:rsidRDefault="003355E7">
            <w:pPr>
              <w:pStyle w:val="normalwithoutspacing"/>
            </w:pPr>
            <w:r w:rsidRPr="00603221">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45F59D3" w14:textId="77777777" w:rsidR="008338F0" w:rsidRPr="00603221" w:rsidRDefault="00865C7D">
            <w:pPr>
              <w:pStyle w:val="normalwithoutspacing"/>
              <w:snapToGrid w:val="0"/>
              <w:rPr>
                <w:lang w:val="en-US"/>
              </w:rPr>
            </w:pPr>
            <w:r w:rsidRPr="00603221">
              <w:rPr>
                <w:lang w:val="en-US"/>
              </w:rPr>
              <w:t>213 1300700</w:t>
            </w:r>
          </w:p>
        </w:tc>
      </w:tr>
      <w:tr w:rsidR="008338F0" w:rsidRPr="00DF02B0" w14:paraId="470A24B3" w14:textId="77777777">
        <w:tc>
          <w:tcPr>
            <w:tcW w:w="5245" w:type="dxa"/>
            <w:tcBorders>
              <w:top w:val="single" w:sz="4" w:space="0" w:color="000000"/>
              <w:left w:val="single" w:sz="4" w:space="0" w:color="000000"/>
              <w:bottom w:val="single" w:sz="4" w:space="0" w:color="000000"/>
            </w:tcBorders>
            <w:shd w:val="clear" w:color="auto" w:fill="auto"/>
          </w:tcPr>
          <w:p w14:paraId="69AA05FE" w14:textId="77777777" w:rsidR="008338F0" w:rsidRPr="00603221" w:rsidRDefault="003355E7">
            <w:pPr>
              <w:pStyle w:val="normalwithoutspacing"/>
            </w:pPr>
            <w:r w:rsidRPr="00603221">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AB4D989" w14:textId="77777777" w:rsidR="008338F0" w:rsidRPr="00603221" w:rsidRDefault="00865C7D">
            <w:pPr>
              <w:pStyle w:val="normalwithoutspacing"/>
              <w:snapToGrid w:val="0"/>
              <w:rPr>
                <w:lang w:val="en-US"/>
              </w:rPr>
            </w:pPr>
            <w:r w:rsidRPr="00603221">
              <w:rPr>
                <w:lang w:val="en-US"/>
              </w:rPr>
              <w:t>213 1300801</w:t>
            </w:r>
          </w:p>
        </w:tc>
      </w:tr>
      <w:tr w:rsidR="008338F0" w:rsidRPr="00DF02B0" w14:paraId="725F4C55" w14:textId="77777777">
        <w:tc>
          <w:tcPr>
            <w:tcW w:w="5245" w:type="dxa"/>
            <w:tcBorders>
              <w:top w:val="single" w:sz="4" w:space="0" w:color="000000"/>
              <w:left w:val="single" w:sz="4" w:space="0" w:color="000000"/>
              <w:bottom w:val="single" w:sz="4" w:space="0" w:color="000000"/>
            </w:tcBorders>
            <w:shd w:val="clear" w:color="auto" w:fill="auto"/>
          </w:tcPr>
          <w:p w14:paraId="6B2ECF40" w14:textId="77777777" w:rsidR="008338F0" w:rsidRPr="00603221" w:rsidRDefault="003355E7">
            <w:pPr>
              <w:pStyle w:val="normalwithoutspacing"/>
            </w:pPr>
            <w:r w:rsidRPr="00603221">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DD1BD7C" w14:textId="4171F162" w:rsidR="008338F0" w:rsidRPr="00603221" w:rsidRDefault="006F324D">
            <w:pPr>
              <w:pStyle w:val="normalwithoutspacing"/>
              <w:snapToGrid w:val="0"/>
              <w:rPr>
                <w:lang w:val="en-US"/>
              </w:rPr>
            </w:pPr>
            <w:hyperlink r:id="rId16" w:history="1">
              <w:r w:rsidR="00E817D9" w:rsidRPr="00D009BC">
                <w:rPr>
                  <w:rStyle w:val="-"/>
                  <w:lang w:val="en-US"/>
                </w:rPr>
                <w:t>info@ktpae.gr</w:t>
              </w:r>
            </w:hyperlink>
          </w:p>
        </w:tc>
      </w:tr>
      <w:tr w:rsidR="00863D77" w:rsidRPr="00DF02B0" w14:paraId="23BFA2BC" w14:textId="77777777">
        <w:tc>
          <w:tcPr>
            <w:tcW w:w="5245" w:type="dxa"/>
            <w:tcBorders>
              <w:top w:val="single" w:sz="4" w:space="0" w:color="000000"/>
              <w:left w:val="single" w:sz="4" w:space="0" w:color="000000"/>
              <w:bottom w:val="single" w:sz="4" w:space="0" w:color="000000"/>
            </w:tcBorders>
            <w:shd w:val="clear" w:color="auto" w:fill="auto"/>
          </w:tcPr>
          <w:p w14:paraId="4D0056AF" w14:textId="77777777" w:rsidR="00863D77" w:rsidRPr="00603221" w:rsidRDefault="00863D77" w:rsidP="00863D77">
            <w:pPr>
              <w:pStyle w:val="normalwithoutspacing"/>
            </w:pPr>
            <w:r w:rsidRPr="00603221">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10A5084" w14:textId="3671A2F0" w:rsidR="00863D77" w:rsidRPr="00863D77" w:rsidRDefault="00863D77" w:rsidP="00863D77">
            <w:pPr>
              <w:pStyle w:val="normalwithoutspacing"/>
              <w:snapToGrid w:val="0"/>
              <w:rPr>
                <w:highlight w:val="magenta"/>
              </w:rPr>
            </w:pPr>
            <w:r>
              <w:t>Σπύρου Δώρα</w:t>
            </w:r>
          </w:p>
        </w:tc>
      </w:tr>
      <w:tr w:rsidR="00863D77" w:rsidRPr="00DF02B0" w14:paraId="433853CF" w14:textId="77777777">
        <w:tc>
          <w:tcPr>
            <w:tcW w:w="5245" w:type="dxa"/>
            <w:tcBorders>
              <w:top w:val="single" w:sz="4" w:space="0" w:color="000000"/>
              <w:left w:val="single" w:sz="4" w:space="0" w:color="000000"/>
              <w:bottom w:val="single" w:sz="4" w:space="0" w:color="000000"/>
            </w:tcBorders>
            <w:shd w:val="clear" w:color="auto" w:fill="auto"/>
          </w:tcPr>
          <w:p w14:paraId="09D2C46B" w14:textId="77777777" w:rsidR="00863D77" w:rsidRPr="00603221" w:rsidRDefault="00863D77" w:rsidP="00863D77">
            <w:pPr>
              <w:pStyle w:val="normalwithoutspacing"/>
            </w:pPr>
            <w:r w:rsidRPr="00603221">
              <w:t>Γενική Διεύθυνση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5C5E03C" w14:textId="4B462726" w:rsidR="00863D77" w:rsidRPr="00603221" w:rsidRDefault="006F324D" w:rsidP="00863D77">
            <w:pPr>
              <w:pStyle w:val="normalwithoutspacing"/>
              <w:snapToGrid w:val="0"/>
            </w:pPr>
            <w:hyperlink r:id="rId17" w:history="1">
              <w:r w:rsidR="00863D77" w:rsidRPr="00D009BC">
                <w:rPr>
                  <w:rStyle w:val="-"/>
                </w:rPr>
                <w:t>http://www.ktpae.gr</w:t>
              </w:r>
            </w:hyperlink>
          </w:p>
        </w:tc>
      </w:tr>
      <w:tr w:rsidR="00863D77" w:rsidRPr="00D72C0C" w14:paraId="5772DFEA" w14:textId="77777777">
        <w:tc>
          <w:tcPr>
            <w:tcW w:w="5245" w:type="dxa"/>
            <w:tcBorders>
              <w:top w:val="single" w:sz="4" w:space="0" w:color="000000"/>
              <w:left w:val="single" w:sz="4" w:space="0" w:color="000000"/>
              <w:bottom w:val="single" w:sz="4" w:space="0" w:color="000000"/>
            </w:tcBorders>
            <w:shd w:val="clear" w:color="auto" w:fill="auto"/>
          </w:tcPr>
          <w:p w14:paraId="62F40955" w14:textId="77777777" w:rsidR="00863D77" w:rsidRPr="00603221" w:rsidRDefault="00863D77" w:rsidP="00863D77">
            <w:pPr>
              <w:pStyle w:val="normalwithoutspacing"/>
            </w:pPr>
            <w:r w:rsidRPr="00603221">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716F99D" w14:textId="77777777" w:rsidR="00863D77" w:rsidRPr="00603221" w:rsidRDefault="00863D77" w:rsidP="00863D77">
            <w:pPr>
              <w:pStyle w:val="normalwithoutspacing"/>
              <w:snapToGrid w:val="0"/>
            </w:pPr>
            <w:r w:rsidRPr="004A4152">
              <w:t>https://www.ktpae.gr/</w:t>
            </w:r>
          </w:p>
        </w:tc>
      </w:tr>
    </w:tbl>
    <w:p w14:paraId="6D04F2B7" w14:textId="77777777" w:rsidR="008338F0" w:rsidRPr="00603221" w:rsidRDefault="008338F0">
      <w:pPr>
        <w:pStyle w:val="normalwithoutspacing"/>
      </w:pPr>
    </w:p>
    <w:p w14:paraId="71E04718" w14:textId="77777777" w:rsidR="008338F0" w:rsidRPr="00603221" w:rsidRDefault="003355E7">
      <w:pPr>
        <w:pStyle w:val="normalwithoutspacing"/>
      </w:pPr>
      <w:r w:rsidRPr="00603221">
        <w:rPr>
          <w:b/>
        </w:rPr>
        <w:t xml:space="preserve">Είδος Αναθέτουσας Αρχής </w:t>
      </w:r>
    </w:p>
    <w:p w14:paraId="44146439" w14:textId="77777777" w:rsidR="008338F0" w:rsidRPr="00603221" w:rsidRDefault="003355E7">
      <w:pPr>
        <w:pStyle w:val="normalwithoutspacing"/>
        <w:rPr>
          <w:rFonts w:eastAsia="Calibri"/>
        </w:rPr>
      </w:pPr>
      <w:r w:rsidRPr="00603221">
        <w:t>Η Αναθέτουσα Αρχή είναι</w:t>
      </w:r>
      <w:r w:rsidR="00E1337D" w:rsidRPr="00603221">
        <w:t xml:space="preserve"> </w:t>
      </w:r>
      <w:r w:rsidRPr="00603221">
        <w:t xml:space="preserve"> </w:t>
      </w:r>
      <w:r w:rsidR="00CD22D1" w:rsidRPr="00033BA0">
        <w:t xml:space="preserve">η Κοινωνία της Πληροφορίας </w:t>
      </w:r>
      <w:r w:rsidR="00417984">
        <w:t xml:space="preserve">Μονοπρόσωπη </w:t>
      </w:r>
      <w:r w:rsidR="00417984" w:rsidRPr="00603221">
        <w:t xml:space="preserve">Ανώνυμη </w:t>
      </w:r>
      <w:r w:rsidR="007D3A48" w:rsidRPr="00603221">
        <w:t>Εταιρία του Δημόσιου Τομέα (μη Κεντρική Αναθέτουσα Αρχή)</w:t>
      </w:r>
      <w:r w:rsidR="00E1337D" w:rsidRPr="00603221">
        <w:t xml:space="preserve"> </w:t>
      </w:r>
      <w:r w:rsidRPr="00603221">
        <w:t>και ανήκει στην</w:t>
      </w:r>
      <w:r w:rsidR="00DB2700" w:rsidRPr="00603221">
        <w:t xml:space="preserve"> Κεντρική Κυβέρνηση – Υποτομέας Νομικά Πρόσωπα Κεντρικής Κυβέρνησης και Δημόσιες Επιχειρήσεις </w:t>
      </w:r>
    </w:p>
    <w:p w14:paraId="5D55A5F6" w14:textId="77777777" w:rsidR="008338F0" w:rsidRPr="00603221" w:rsidRDefault="003355E7">
      <w:pPr>
        <w:pStyle w:val="normalwithoutspacing"/>
      </w:pPr>
      <w:r w:rsidRPr="00603221">
        <w:rPr>
          <w:b/>
        </w:rPr>
        <w:t>Κύρια δραστηριότητα Α.Α.</w:t>
      </w:r>
    </w:p>
    <w:p w14:paraId="39CCC49B" w14:textId="77777777" w:rsidR="008338F0" w:rsidRPr="00603221" w:rsidRDefault="003355E7">
      <w:pPr>
        <w:pStyle w:val="normalwithoutspacing"/>
      </w:pPr>
      <w:r w:rsidRPr="00603221">
        <w:t xml:space="preserve">Η κύρια δραστηριότητα της Αναθέτουσας Αρχής είναι </w:t>
      </w:r>
      <w:r w:rsidR="00EB0718" w:rsidRPr="00603221">
        <w:t>«Γενικές Δημόσιες Υπηρεσίες».</w:t>
      </w:r>
    </w:p>
    <w:p w14:paraId="7F9F39E8" w14:textId="77777777" w:rsidR="008338F0" w:rsidRPr="00603221" w:rsidRDefault="003355E7">
      <w:pPr>
        <w:pStyle w:val="normalwithoutspacing"/>
      </w:pPr>
      <w:r w:rsidRPr="00603221">
        <w:t>Εφαρμοστέο εθνικό δίκαιο</w:t>
      </w:r>
      <w:r w:rsidR="00E1337D" w:rsidRPr="00603221">
        <w:t xml:space="preserve"> </w:t>
      </w:r>
      <w:r w:rsidRPr="00603221">
        <w:t xml:space="preserve">είναι το </w:t>
      </w:r>
      <w:r w:rsidR="00DB2700" w:rsidRPr="00603221">
        <w:t>Ελληνικό</w:t>
      </w:r>
      <w:r w:rsidR="00E1337D" w:rsidRPr="00603221">
        <w:t xml:space="preserve"> </w:t>
      </w:r>
      <w:r w:rsidRPr="00603221">
        <w:t xml:space="preserve">: </w:t>
      </w:r>
    </w:p>
    <w:p w14:paraId="1A7D840D" w14:textId="77777777" w:rsidR="008338F0" w:rsidRPr="00603221" w:rsidRDefault="003355E7" w:rsidP="00D157B7">
      <w:pPr>
        <w:suppressAutoHyphens w:val="0"/>
        <w:spacing w:after="0"/>
        <w:jc w:val="left"/>
        <w:rPr>
          <w:lang w:val="el-GR"/>
        </w:rPr>
      </w:pPr>
      <w:r w:rsidRPr="00603221">
        <w:rPr>
          <w:b/>
          <w:lang w:val="el-GR"/>
        </w:rPr>
        <w:t xml:space="preserve">Στοιχεία Επικοινωνίας </w:t>
      </w:r>
    </w:p>
    <w:p w14:paraId="5C3FA97B" w14:textId="5D58C1E2" w:rsidR="002E1FDE" w:rsidRDefault="003355E7" w:rsidP="002E1FDE">
      <w:pPr>
        <w:pStyle w:val="normalwithoutspacing"/>
        <w:ind w:left="567" w:hanging="567"/>
      </w:pPr>
      <w:r w:rsidRPr="00603221">
        <w:t>α)</w:t>
      </w:r>
      <w:r w:rsidRPr="00603221">
        <w:tab/>
        <w:t>Τα έγγραφα της σύμβασης είναι διαθέσιμα για ελεύθερη, πλήρη, άμεση &amp; δωρεάν ηλεκτρονική πρόσβαση στην διεύθυνση (URL) : μέσω της διαδικτυακής πύλης www.promitheus.gov.gr του Ε.Σ.Η.ΔΗ.Σ.</w:t>
      </w:r>
      <w:r w:rsidR="002E1FDE" w:rsidRPr="00603221">
        <w:t xml:space="preserve"> και μέσω της διαδικτυακής πύλης της Αναθέτουσας Αρχής </w:t>
      </w:r>
      <w:hyperlink r:id="rId18" w:history="1">
        <w:r w:rsidR="00154623" w:rsidRPr="009344C5">
          <w:rPr>
            <w:rStyle w:val="-"/>
          </w:rPr>
          <w:t>http://www.ktpae.gr</w:t>
        </w:r>
      </w:hyperlink>
    </w:p>
    <w:p w14:paraId="1155CDD2" w14:textId="77777777" w:rsidR="00154623" w:rsidRPr="00603221" w:rsidRDefault="00154623" w:rsidP="00154623">
      <w:pPr>
        <w:pStyle w:val="normalwithoutspacing"/>
        <w:ind w:left="567"/>
      </w:pPr>
      <w:r w:rsidRPr="00154623">
        <w:t>Κάθε είδους επικοινωνία και ανταλλαγή πληροφοριών πραγματοποιείται μέσω της διαδικτυακής πύλης www.promitheus.gov.gr του Ε.Σ.Η.ΔΗ.Σ.</w:t>
      </w:r>
    </w:p>
    <w:p w14:paraId="23C5A79D" w14:textId="3112D637" w:rsidR="008338F0" w:rsidRDefault="003355E7">
      <w:pPr>
        <w:pStyle w:val="normalwithoutspacing"/>
        <w:ind w:left="567" w:hanging="567"/>
        <w:rPr>
          <w:color w:val="000000"/>
          <w:shd w:val="clear" w:color="auto" w:fill="FFFFFF"/>
        </w:rPr>
      </w:pPr>
      <w:r w:rsidRPr="00603221">
        <w:t>β)</w:t>
      </w:r>
      <w:r w:rsidRPr="00603221">
        <w:tab/>
        <w:t xml:space="preserve">Οι προσφορές πρέπει να υποβάλλονται ηλεκτρονικά στην διεύθυνση : </w:t>
      </w:r>
      <w:hyperlink r:id="rId19" w:history="1">
        <w:r w:rsidRPr="00603221">
          <w:rPr>
            <w:rStyle w:val="-"/>
            <w:shd w:val="clear" w:color="auto" w:fill="FFFFFF"/>
          </w:rPr>
          <w:t>www.promitheus.gov.gr</w:t>
        </w:r>
      </w:hyperlink>
      <w:r w:rsidRPr="00603221">
        <w:rPr>
          <w:color w:val="000000"/>
          <w:shd w:val="clear" w:color="auto" w:fill="FFFFFF"/>
        </w:rPr>
        <w:t xml:space="preserve"> </w:t>
      </w:r>
    </w:p>
    <w:p w14:paraId="70BBFFF5" w14:textId="77777777" w:rsidR="00E7277B" w:rsidRDefault="00E7277B">
      <w:pPr>
        <w:pStyle w:val="normalwithoutspacing"/>
        <w:ind w:left="567" w:hanging="567"/>
        <w:rPr>
          <w:color w:val="000000"/>
          <w:shd w:val="clear" w:color="auto" w:fill="FFFFFF"/>
        </w:rPr>
      </w:pPr>
    </w:p>
    <w:p w14:paraId="6CA27B35" w14:textId="77777777" w:rsidR="002E1FDE" w:rsidRPr="00603221" w:rsidRDefault="002E1FDE" w:rsidP="00FD40D7">
      <w:pPr>
        <w:pStyle w:val="normalwithoutspacing"/>
      </w:pPr>
    </w:p>
    <w:p w14:paraId="305D86AF" w14:textId="77777777" w:rsidR="008338F0" w:rsidRPr="00603221" w:rsidRDefault="003355E7" w:rsidP="003A109E">
      <w:pPr>
        <w:pStyle w:val="2"/>
        <w:rPr>
          <w:rFonts w:cs="Tahoma"/>
          <w:lang w:val="el-GR"/>
        </w:rPr>
      </w:pPr>
      <w:bookmarkStart w:id="15" w:name="_Ref89085315"/>
      <w:bookmarkStart w:id="16" w:name="_Toc97194257"/>
      <w:bookmarkStart w:id="17" w:name="_Toc97194406"/>
      <w:bookmarkStart w:id="18" w:name="_Toc128058863"/>
      <w:r w:rsidRPr="00603221">
        <w:rPr>
          <w:rFonts w:cs="Tahoma"/>
          <w:lang w:val="el-GR"/>
        </w:rPr>
        <w:t>Στοιχεία Διαδικασίας - Χρηματοδότηση</w:t>
      </w:r>
      <w:bookmarkEnd w:id="15"/>
      <w:bookmarkEnd w:id="16"/>
      <w:bookmarkEnd w:id="17"/>
      <w:bookmarkEnd w:id="18"/>
    </w:p>
    <w:p w14:paraId="0F04A6BE" w14:textId="77777777" w:rsidR="008338F0" w:rsidRPr="00603221" w:rsidRDefault="003355E7">
      <w:pPr>
        <w:rPr>
          <w:lang w:val="el-GR"/>
        </w:rPr>
      </w:pPr>
      <w:r w:rsidRPr="00603221">
        <w:rPr>
          <w:b/>
          <w:lang w:val="el-GR"/>
        </w:rPr>
        <w:t xml:space="preserve">Είδος διαδικασίας </w:t>
      </w:r>
    </w:p>
    <w:p w14:paraId="407D7F38" w14:textId="77777777" w:rsidR="008338F0" w:rsidRPr="00603221" w:rsidRDefault="003355E7">
      <w:pPr>
        <w:pStyle w:val="normalwithoutspacing"/>
        <w:rPr>
          <w:lang w:eastAsia="el-GR"/>
        </w:rPr>
      </w:pPr>
      <w:r w:rsidRPr="00603221">
        <w:t xml:space="preserve">Ο διαγωνισμός θα διεξαχθεί με την ανοικτή διαδικασία του άρθρου 27 του ν. 4412/16. </w:t>
      </w:r>
    </w:p>
    <w:p w14:paraId="29866A07" w14:textId="77777777" w:rsidR="008338F0" w:rsidRPr="00603221" w:rsidRDefault="008338F0">
      <w:pPr>
        <w:pStyle w:val="normalwithoutspacing"/>
      </w:pPr>
    </w:p>
    <w:p w14:paraId="249E4A7D" w14:textId="77777777" w:rsidR="008338F0" w:rsidRPr="00603221" w:rsidRDefault="003355E7">
      <w:pPr>
        <w:pStyle w:val="normalwithoutspacing"/>
      </w:pPr>
      <w:r w:rsidRPr="00603221">
        <w:rPr>
          <w:b/>
        </w:rPr>
        <w:t>Χρηματοδότηση της σύμβασης</w:t>
      </w:r>
    </w:p>
    <w:p w14:paraId="507EA60D" w14:textId="6CC841C6" w:rsidR="00295C2E" w:rsidRPr="00AB3462" w:rsidRDefault="00295C2E" w:rsidP="00295C2E">
      <w:pPr>
        <w:rPr>
          <w:lang w:val="el-GR"/>
        </w:rPr>
      </w:pPr>
      <w:r w:rsidRPr="00AB3462">
        <w:rPr>
          <w:lang w:val="el-GR"/>
        </w:rPr>
        <w:t xml:space="preserve">Φορέας χρηματοδότησης της παρούσας σύμβασης είναι το </w:t>
      </w:r>
      <w:r w:rsidRPr="00B45578">
        <w:rPr>
          <w:lang w:val="el-GR"/>
        </w:rPr>
        <w:t>Υπουργείο Ψηφιακής Διακυβέρνησης</w:t>
      </w:r>
      <w:r w:rsidRPr="004C3CAF">
        <w:rPr>
          <w:lang w:val="el-GR"/>
        </w:rPr>
        <w:t>.</w:t>
      </w:r>
      <w:r>
        <w:rPr>
          <w:lang w:val="el-GR"/>
        </w:rPr>
        <w:t xml:space="preserve"> </w:t>
      </w:r>
    </w:p>
    <w:p w14:paraId="37A41F94" w14:textId="77777777" w:rsidR="004C3CAF" w:rsidRPr="002238AA" w:rsidRDefault="00295C2E" w:rsidP="004C3CAF">
      <w:pPr>
        <w:pStyle w:val="normalwithoutspacing"/>
        <w:rPr>
          <w:color w:val="000000" w:themeColor="text1"/>
        </w:rPr>
      </w:pPr>
      <w:r w:rsidRPr="00AB3462">
        <w:t xml:space="preserve">Οι δαπάνες </w:t>
      </w:r>
      <w:r w:rsidR="008A116E">
        <w:t>της σύμβασης</w:t>
      </w:r>
      <w:r w:rsidRPr="00AB3462">
        <w:t xml:space="preserve">, </w:t>
      </w:r>
      <w:bookmarkStart w:id="19" w:name="_Hlk109917617"/>
      <w:r w:rsidRPr="00AB3462">
        <w:t xml:space="preserve">μη </w:t>
      </w:r>
      <w:r w:rsidRPr="001C61D1">
        <w:t>περιλαμβανομένων των δικαιωμάτων προαίρεσης</w:t>
      </w:r>
      <w:bookmarkEnd w:id="19"/>
      <w:r w:rsidRPr="001C61D1">
        <w:t>, θα βαρύνουν το Πρόγραμμα Δημοσίων Επενδύσεων-</w:t>
      </w:r>
      <w:r w:rsidRPr="001C61D1">
        <w:rPr>
          <w:lang w:val="en-US"/>
        </w:rPr>
        <w:t>TA</w:t>
      </w:r>
      <w:r w:rsidRPr="001C61D1">
        <w:t>, στη</w:t>
      </w:r>
      <w:r w:rsidRPr="001C61D1" w:rsidDel="00E50F50">
        <w:t xml:space="preserve"> </w:t>
      </w:r>
      <w:r w:rsidRPr="001C61D1">
        <w:t xml:space="preserve"> ΣΑΤΑ </w:t>
      </w:r>
      <w:r w:rsidRPr="00B45578">
        <w:t>063</w:t>
      </w:r>
      <w:r w:rsidRPr="001C61D1">
        <w:t xml:space="preserve"> </w:t>
      </w:r>
      <w:bookmarkStart w:id="20" w:name="_Hlk109832032"/>
      <w:r w:rsidRPr="001C61D1">
        <w:t xml:space="preserve">με ενάριθμο κωδικό </w:t>
      </w:r>
      <w:r w:rsidR="004C3CAF" w:rsidRPr="001C61D1">
        <w:rPr>
          <w:color w:val="000000" w:themeColor="text1"/>
        </w:rPr>
        <w:t>2021ΤΑ06300003, «Επιχορήγηση της ΚτΠ Μ.Α.Ε. για το Έργο: "Δράσεις επέκτασης και υποστήριξης του Εθνικού Δικτύου Τηλεπικοινωνιών”».</w:t>
      </w:r>
    </w:p>
    <w:bookmarkEnd w:id="20"/>
    <w:p w14:paraId="25B51A6A" w14:textId="3BFA6902" w:rsidR="00295C2E" w:rsidRPr="00AB3462" w:rsidRDefault="00295C2E" w:rsidP="00295C2E">
      <w:pPr>
        <w:rPr>
          <w:lang w:val="el-GR"/>
        </w:rPr>
      </w:pPr>
    </w:p>
    <w:p w14:paraId="2FC3183F" w14:textId="4C8F14E8" w:rsidR="00295C2E" w:rsidRPr="00AB3462" w:rsidRDefault="008A116E" w:rsidP="00980EA3">
      <w:pPr>
        <w:rPr>
          <w:lang w:val="el-GR"/>
        </w:rPr>
      </w:pPr>
      <w:r>
        <w:rPr>
          <w:lang w:val="el-GR"/>
        </w:rPr>
        <w:t>Η σύμβαση</w:t>
      </w:r>
      <w:r w:rsidR="00295C2E" w:rsidRPr="00AB3462">
        <w:rPr>
          <w:lang w:val="el-GR"/>
        </w:rPr>
        <w:t xml:space="preserve"> υλοποιείται στο πλαίσιο του Εθνικού Σχεδίου Ανάκαμψης και Ανθεκτικότητας «Ελλάδα 2.0» με τη χρηματοδότηση της Ευρωπαϊκής Ένωσης – </w:t>
      </w:r>
      <w:r w:rsidR="00295C2E">
        <w:t>NextGeneration</w:t>
      </w:r>
      <w:r w:rsidR="00295C2E" w:rsidRPr="00AB3462">
        <w:rPr>
          <w:lang w:val="el-GR"/>
        </w:rPr>
        <w:t xml:space="preserve"> </w:t>
      </w:r>
      <w:r w:rsidR="00295C2E">
        <w:t>EU</w:t>
      </w:r>
      <w:r w:rsidR="00295C2E" w:rsidRPr="00AB3462">
        <w:rPr>
          <w:lang w:val="el-GR"/>
        </w:rPr>
        <w:t xml:space="preserve"> (κωδικός Δράσης: 16</w:t>
      </w:r>
      <w:r w:rsidR="004C3CAF">
        <w:rPr>
          <w:lang w:val="el-GR"/>
        </w:rPr>
        <w:t>956</w:t>
      </w:r>
      <w:r w:rsidR="00980EA3">
        <w:rPr>
          <w:lang w:val="el-GR"/>
        </w:rPr>
        <w:t xml:space="preserve"> - </w:t>
      </w:r>
      <w:r w:rsidR="00980EA3" w:rsidRPr="00980EA3">
        <w:rPr>
          <w:lang w:val="el-GR"/>
        </w:rPr>
        <w:t>«Επέκταση του Συζευξις ΙΙ για την παροχή αναβαθμισμένων τηλεπικοινωνιακών υπηρεσιών</w:t>
      </w:r>
      <w:r w:rsidR="00980EA3">
        <w:rPr>
          <w:lang w:val="el-GR"/>
        </w:rPr>
        <w:t xml:space="preserve"> </w:t>
      </w:r>
      <w:r w:rsidR="00980EA3" w:rsidRPr="00980EA3">
        <w:rPr>
          <w:lang w:val="el-GR"/>
        </w:rPr>
        <w:t>στο Δημόσιο»</w:t>
      </w:r>
      <w:r w:rsidR="001C61D1">
        <w:rPr>
          <w:lang w:val="el-GR"/>
        </w:rPr>
        <w:t>)</w:t>
      </w:r>
      <w:r w:rsidR="00295C2E" w:rsidRPr="00AB3462">
        <w:rPr>
          <w:lang w:val="el-GR"/>
        </w:rPr>
        <w:t>, με βάση την Απόφαση Ένταξης με αρ. πρωτ</w:t>
      </w:r>
      <w:r w:rsidR="00295C2E" w:rsidRPr="001C61D1">
        <w:rPr>
          <w:lang w:val="el-GR"/>
        </w:rPr>
        <w:t xml:space="preserve">. </w:t>
      </w:r>
      <w:r w:rsidR="001C61D1" w:rsidRPr="00B45578">
        <w:rPr>
          <w:lang w:val="el-GR"/>
        </w:rPr>
        <w:t>188883</w:t>
      </w:r>
      <w:r w:rsidR="00295C2E" w:rsidRPr="00B45578">
        <w:rPr>
          <w:lang w:val="el-GR"/>
        </w:rPr>
        <w:t xml:space="preserve"> ΕΞ 2022/2</w:t>
      </w:r>
      <w:r w:rsidR="001C61D1" w:rsidRPr="00B45578">
        <w:rPr>
          <w:lang w:val="el-GR"/>
        </w:rPr>
        <w:t>2</w:t>
      </w:r>
      <w:r w:rsidR="00295C2E" w:rsidRPr="00B45578">
        <w:rPr>
          <w:lang w:val="el-GR"/>
        </w:rPr>
        <w:t>-</w:t>
      </w:r>
      <w:r w:rsidR="001C61D1" w:rsidRPr="00B45578">
        <w:rPr>
          <w:lang w:val="el-GR"/>
        </w:rPr>
        <w:t>12</w:t>
      </w:r>
      <w:r w:rsidR="00295C2E" w:rsidRPr="00B45578">
        <w:rPr>
          <w:lang w:val="el-GR"/>
        </w:rPr>
        <w:t xml:space="preserve">-2022 (Α.Π ΚτΠ Μ.Α.Ε. </w:t>
      </w:r>
      <w:r w:rsidR="001C61D1" w:rsidRPr="00B45578">
        <w:rPr>
          <w:lang w:val="el-GR"/>
        </w:rPr>
        <w:t>23027</w:t>
      </w:r>
      <w:r w:rsidR="00295C2E" w:rsidRPr="00B45578">
        <w:rPr>
          <w:lang w:val="el-GR"/>
        </w:rPr>
        <w:t>/</w:t>
      </w:r>
      <w:r w:rsidR="001C61D1" w:rsidRPr="00B45578">
        <w:rPr>
          <w:lang w:val="el-GR"/>
        </w:rPr>
        <w:t>22</w:t>
      </w:r>
      <w:r w:rsidR="00295C2E" w:rsidRPr="00B45578">
        <w:rPr>
          <w:lang w:val="el-GR"/>
        </w:rPr>
        <w:t>-</w:t>
      </w:r>
      <w:r w:rsidR="001C61D1" w:rsidRPr="00B45578">
        <w:rPr>
          <w:lang w:val="el-GR"/>
        </w:rPr>
        <w:t>12</w:t>
      </w:r>
      <w:r w:rsidR="00295C2E" w:rsidRPr="00B45578">
        <w:rPr>
          <w:lang w:val="el-GR"/>
        </w:rPr>
        <w:t xml:space="preserve">-2022)  και ΑΔΑ: </w:t>
      </w:r>
      <w:r w:rsidR="001C61D1" w:rsidRPr="00B45578">
        <w:rPr>
          <w:lang w:val="el-GR"/>
        </w:rPr>
        <w:t>Ψ3</w:t>
      </w:r>
      <w:r w:rsidR="001C61D1" w:rsidRPr="001C61D1">
        <w:rPr>
          <w:lang w:val="el-GR"/>
        </w:rPr>
        <w:t>ΦΟΗ</w:t>
      </w:r>
      <w:r w:rsidR="001C61D1">
        <w:rPr>
          <w:lang w:val="el-GR"/>
        </w:rPr>
        <w:t>-2ΑΕ</w:t>
      </w:r>
      <w:r w:rsidR="00295C2E" w:rsidRPr="00AB3462">
        <w:rPr>
          <w:lang w:val="el-GR"/>
        </w:rPr>
        <w:t xml:space="preserve">,  έχει δε λάβει κωδικό ΟΠΣ ΤΑ: </w:t>
      </w:r>
      <w:r w:rsidR="004C3CAF">
        <w:rPr>
          <w:lang w:val="el-GR"/>
        </w:rPr>
        <w:t>5</w:t>
      </w:r>
      <w:r w:rsidR="004C3CAF" w:rsidRPr="004C3CAF">
        <w:rPr>
          <w:lang w:val="el-GR"/>
        </w:rPr>
        <w:t>136039</w:t>
      </w:r>
      <w:r w:rsidR="001C61D1">
        <w:rPr>
          <w:lang w:val="el-GR"/>
        </w:rPr>
        <w:t>.</w:t>
      </w:r>
    </w:p>
    <w:p w14:paraId="6A85E427" w14:textId="77777777" w:rsidR="00295C2E" w:rsidRPr="00AB3462" w:rsidRDefault="00295C2E" w:rsidP="00295C2E">
      <w:pPr>
        <w:rPr>
          <w:lang w:val="el-GR"/>
        </w:rPr>
      </w:pPr>
      <w:r w:rsidRPr="00AB3462">
        <w:rPr>
          <w:lang w:val="el-GR"/>
        </w:rPr>
        <w:t>Τα δικαιώματα προαίρεσης δύναται να χρηματοδοτηθούν από οποιαδήποτε άλλη πηγή.</w:t>
      </w:r>
    </w:p>
    <w:p w14:paraId="61A08B5A" w14:textId="77777777" w:rsidR="00824E13" w:rsidRPr="00603221" w:rsidRDefault="00824E13">
      <w:pPr>
        <w:pStyle w:val="normalwithoutspacing"/>
      </w:pPr>
    </w:p>
    <w:p w14:paraId="15E727EF" w14:textId="77777777" w:rsidR="008338F0" w:rsidRPr="00603221" w:rsidRDefault="003355E7" w:rsidP="003A109E">
      <w:pPr>
        <w:pStyle w:val="2"/>
        <w:rPr>
          <w:rFonts w:cs="Tahoma"/>
          <w:lang w:val="el-GR"/>
        </w:rPr>
      </w:pPr>
      <w:r w:rsidRPr="00603221">
        <w:rPr>
          <w:rFonts w:cs="Tahoma"/>
          <w:lang w:val="el-GR"/>
        </w:rPr>
        <w:tab/>
      </w:r>
      <w:bookmarkStart w:id="21" w:name="_Toc97194258"/>
      <w:bookmarkStart w:id="22" w:name="_Toc97194407"/>
      <w:bookmarkStart w:id="23" w:name="_Toc128058864"/>
      <w:r w:rsidRPr="00603221">
        <w:rPr>
          <w:rFonts w:cs="Tahoma"/>
          <w:lang w:val="el-GR"/>
        </w:rPr>
        <w:t>Συνοπτική Περιγραφή φυσικού και οικονομικού αντικειμένου της σύμβασης</w:t>
      </w:r>
      <w:bookmarkEnd w:id="21"/>
      <w:bookmarkEnd w:id="22"/>
      <w:bookmarkEnd w:id="23"/>
      <w:r w:rsidRPr="00603221">
        <w:rPr>
          <w:rFonts w:cs="Tahoma"/>
          <w:lang w:val="el-GR"/>
        </w:rPr>
        <w:t xml:space="preserve"> </w:t>
      </w:r>
    </w:p>
    <w:p w14:paraId="53B63F19" w14:textId="108C48A3" w:rsidR="00924294" w:rsidRDefault="00D14F40">
      <w:pPr>
        <w:rPr>
          <w:lang w:val="el-GR"/>
        </w:rPr>
      </w:pPr>
      <w:r w:rsidRPr="00657483">
        <w:rPr>
          <w:lang w:val="el-GR"/>
        </w:rPr>
        <w:t xml:space="preserve">Το αντικείμενο του Έργου </w:t>
      </w:r>
      <w:r w:rsidRPr="00D14F40">
        <w:rPr>
          <w:lang w:val="el-GR"/>
        </w:rPr>
        <w:t xml:space="preserve">«Υποστήριξη / συντήρηση Μητρώου Φορέων του Εθνικού Δικτύου Τηλεπικοινωνιών ΕΔΤ» </w:t>
      </w:r>
      <w:r w:rsidRPr="00657483">
        <w:rPr>
          <w:lang w:val="el-GR"/>
        </w:rPr>
        <w:t>αφορά στην</w:t>
      </w:r>
      <w:r>
        <w:rPr>
          <w:lang w:val="el-GR"/>
        </w:rPr>
        <w:t xml:space="preserve"> </w:t>
      </w:r>
      <w:r w:rsidR="00C04E63">
        <w:rPr>
          <w:lang w:val="el-GR"/>
        </w:rPr>
        <w:t>υποστήριξη και συντήρηση του περι</w:t>
      </w:r>
      <w:r w:rsidR="00924294">
        <w:rPr>
          <w:lang w:val="el-GR"/>
        </w:rPr>
        <w:t>ε</w:t>
      </w:r>
      <w:r w:rsidR="00C04E63">
        <w:rPr>
          <w:lang w:val="el-GR"/>
        </w:rPr>
        <w:t>χομένου του Μητρ</w:t>
      </w:r>
      <w:r w:rsidR="00924294">
        <w:rPr>
          <w:lang w:val="el-GR"/>
        </w:rPr>
        <w:t>ώου Φορέων του Εθνικού Δικτύου Τηλεπικοινωνιών, μέσα από την ανάπτυξη ενός ολοκληρωμένου Πληροφοριακού Συστήματος καθώς και την παροχή συμβουλευτικών υπηρεσιών σχεδιασμού και υπηρεσιών Εκπαίδευσης του προσωπικού της Κοινωνίας της Πληροφορίας ΜΑΕ.</w:t>
      </w:r>
    </w:p>
    <w:p w14:paraId="2FA0AE9D" w14:textId="1FA3CAF4" w:rsidR="00D14F40" w:rsidRDefault="00D14F40" w:rsidP="00D14F40">
      <w:pPr>
        <w:rPr>
          <w:lang w:val="el-GR"/>
        </w:rPr>
      </w:pPr>
      <w:r w:rsidRPr="00D07242">
        <w:rPr>
          <w:lang w:val="el-GR"/>
        </w:rPr>
        <w:t xml:space="preserve">Σκοπός του Έργου είναι να συμβάλλει στην </w:t>
      </w:r>
      <w:r w:rsidR="00EC07D8" w:rsidRPr="00EC07D8">
        <w:rPr>
          <w:lang w:val="el-GR"/>
        </w:rPr>
        <w:t xml:space="preserve">ενοποίηση των κατανεμημένων πληροφοριών </w:t>
      </w:r>
      <w:r w:rsidR="00D07242">
        <w:rPr>
          <w:lang w:val="el-GR"/>
        </w:rPr>
        <w:t>των «περιουσιακών στοιχείων» (</w:t>
      </w:r>
      <w:r w:rsidR="00D07242">
        <w:rPr>
          <w:lang w:val="en-US"/>
        </w:rPr>
        <w:t>Assets</w:t>
      </w:r>
      <w:r w:rsidR="00D07242" w:rsidRPr="00B45578">
        <w:rPr>
          <w:lang w:val="el-GR"/>
        </w:rPr>
        <w:t>)</w:t>
      </w:r>
      <w:r w:rsidR="00D07242">
        <w:rPr>
          <w:lang w:val="el-GR"/>
        </w:rPr>
        <w:t xml:space="preserve"> του Δικτύου ΣΥΖΕΥΞΙΣ</w:t>
      </w:r>
      <w:r w:rsidR="00D07242" w:rsidRPr="00B45578">
        <w:rPr>
          <w:lang w:val="el-GR"/>
        </w:rPr>
        <w:t xml:space="preserve"> </w:t>
      </w:r>
      <w:r w:rsidR="00D07242">
        <w:rPr>
          <w:lang w:val="en-US"/>
        </w:rPr>
        <w:t>II</w:t>
      </w:r>
      <w:r w:rsidR="00D07242">
        <w:rPr>
          <w:lang w:val="el-GR"/>
        </w:rPr>
        <w:t xml:space="preserve"> </w:t>
      </w:r>
      <w:r w:rsidR="00EC07D8" w:rsidRPr="00EC07D8">
        <w:rPr>
          <w:lang w:val="el-GR"/>
        </w:rPr>
        <w:t>οι οποίες στην παρούσα φάση βρίσκονται σε διάφορους συμμετέχοντες</w:t>
      </w:r>
      <w:r w:rsidR="00D07242">
        <w:rPr>
          <w:lang w:val="el-GR"/>
        </w:rPr>
        <w:t xml:space="preserve"> (Αναδόχους)</w:t>
      </w:r>
      <w:r w:rsidR="00EC07D8" w:rsidRPr="00EC07D8">
        <w:rPr>
          <w:lang w:val="el-GR"/>
        </w:rPr>
        <w:t xml:space="preserve"> στο έργο ΣΥΖΕΥΞΙΣ ΙΙ, σε ένα κεντρικοποιημένο αποθετήριο γνώσης, το οποίο θα αποτελέσει την ενιαία πηγή αλήθειας και σημείο αναφοράς για όλους του εμπλεκόμενους στο πλαίσιο διαχείρισης αλλαγών του ΣΥΖΕΥΞΙΣ ΙΙ.</w:t>
      </w:r>
      <w:r w:rsidR="00D07242">
        <w:rPr>
          <w:lang w:val="el-GR"/>
        </w:rPr>
        <w:t xml:space="preserve"> </w:t>
      </w:r>
    </w:p>
    <w:p w14:paraId="2B72023C" w14:textId="6797A8A9" w:rsidR="00D14F40" w:rsidRPr="00B45578" w:rsidRDefault="00D14F40" w:rsidP="00D14F40">
      <w:pPr>
        <w:rPr>
          <w:rFonts w:eastAsia="SimSun"/>
          <w:lang w:val="el-GR"/>
        </w:rPr>
      </w:pPr>
      <w:r w:rsidRPr="00657483">
        <w:rPr>
          <w:lang w:val="el-GR"/>
        </w:rPr>
        <w:t xml:space="preserve">Το Έργο </w:t>
      </w:r>
      <w:r w:rsidRPr="00D14F40">
        <w:rPr>
          <w:lang w:val="el-GR"/>
        </w:rPr>
        <w:t>«Υποστήριξη / συντήρηση Μητρώου Φορέων του Εθνικού Δικτύου Τηλεπικοινωνιών ΕΔΤ»</w:t>
      </w:r>
      <w:r>
        <w:rPr>
          <w:lang w:val="el-GR"/>
        </w:rPr>
        <w:t xml:space="preserve"> </w:t>
      </w:r>
      <w:r w:rsidRPr="00657483">
        <w:rPr>
          <w:lang w:val="el-GR"/>
        </w:rPr>
        <w:t>θα υλοποιηθεί μέσω ιδίως (ενδεικτική παράθεση) των ακόλουθων ενεργειών:</w:t>
      </w:r>
    </w:p>
    <w:p w14:paraId="5FF3C614" w14:textId="135EB361" w:rsidR="008338F0" w:rsidRPr="00B45578" w:rsidRDefault="00924294" w:rsidP="00B45578">
      <w:pPr>
        <w:pStyle w:val="aff"/>
        <w:numPr>
          <w:ilvl w:val="0"/>
          <w:numId w:val="260"/>
        </w:numPr>
        <w:ind w:left="426" w:hanging="426"/>
        <w:rPr>
          <w:rFonts w:eastAsia="SimSun"/>
          <w:lang w:val="el-GR"/>
        </w:rPr>
      </w:pPr>
      <w:r w:rsidRPr="00B45578">
        <w:rPr>
          <w:rFonts w:eastAsia="SimSun"/>
          <w:lang w:val="el-GR"/>
        </w:rPr>
        <w:t xml:space="preserve">Το Πληροφοριακό σύστημα που θα αναπτυχθεί μέσω του παρόντος έργου, ουσιαστικά θα αποτελείται από δύο βασικά υποσυστήματα: </w:t>
      </w:r>
    </w:p>
    <w:p w14:paraId="262DBB7D" w14:textId="2232F672" w:rsidR="00924294" w:rsidRDefault="00924294" w:rsidP="00924294">
      <w:pPr>
        <w:pStyle w:val="aff"/>
        <w:numPr>
          <w:ilvl w:val="0"/>
          <w:numId w:val="258"/>
        </w:numPr>
        <w:rPr>
          <w:lang w:val="el-GR"/>
        </w:rPr>
      </w:pPr>
      <w:r>
        <w:rPr>
          <w:lang w:val="el-GR"/>
        </w:rPr>
        <w:t xml:space="preserve">Υποσύστημα Βάσης Δεδομένων Διαχείρισης </w:t>
      </w:r>
      <w:r w:rsidR="00064D4B">
        <w:rPr>
          <w:lang w:val="el-GR"/>
        </w:rPr>
        <w:t>Διαμόρφωσης</w:t>
      </w:r>
      <w:r w:rsidR="00EB3176">
        <w:rPr>
          <w:lang w:val="el-GR"/>
        </w:rPr>
        <w:t xml:space="preserve"> –</w:t>
      </w:r>
      <w:r w:rsidR="00EB3176" w:rsidRPr="001264E3">
        <w:rPr>
          <w:lang w:val="el-GR"/>
        </w:rPr>
        <w:t xml:space="preserve"> </w:t>
      </w:r>
      <w:r w:rsidR="00EB3176">
        <w:rPr>
          <w:lang w:val="en-US"/>
        </w:rPr>
        <w:t>Configuration</w:t>
      </w:r>
      <w:r w:rsidR="00EB3176" w:rsidRPr="001264E3">
        <w:rPr>
          <w:lang w:val="el-GR"/>
        </w:rPr>
        <w:t xml:space="preserve"> </w:t>
      </w:r>
      <w:r w:rsidR="00EB3176">
        <w:rPr>
          <w:lang w:val="en-US"/>
        </w:rPr>
        <w:t>Management</w:t>
      </w:r>
      <w:r w:rsidR="00EB3176" w:rsidRPr="001264E3">
        <w:rPr>
          <w:lang w:val="el-GR"/>
        </w:rPr>
        <w:t xml:space="preserve"> </w:t>
      </w:r>
      <w:r w:rsidR="00EB3176">
        <w:rPr>
          <w:lang w:val="en-US"/>
        </w:rPr>
        <w:t>Database</w:t>
      </w:r>
      <w:r w:rsidR="00EB3176" w:rsidRPr="001264E3">
        <w:rPr>
          <w:lang w:val="el-GR"/>
        </w:rPr>
        <w:t xml:space="preserve"> </w:t>
      </w:r>
      <w:r>
        <w:rPr>
          <w:lang w:val="el-GR"/>
        </w:rPr>
        <w:t>(</w:t>
      </w:r>
      <w:r>
        <w:rPr>
          <w:lang w:val="en-US"/>
        </w:rPr>
        <w:t>CMDB</w:t>
      </w:r>
      <w:r w:rsidRPr="00B45578">
        <w:rPr>
          <w:lang w:val="el-GR"/>
        </w:rPr>
        <w:t>)</w:t>
      </w:r>
      <w:r>
        <w:rPr>
          <w:lang w:val="el-GR"/>
        </w:rPr>
        <w:t xml:space="preserve">, το οποίο θα αποτελέσει το </w:t>
      </w:r>
      <w:r>
        <w:rPr>
          <w:lang w:val="en-US"/>
        </w:rPr>
        <w:t>single</w:t>
      </w:r>
      <w:r w:rsidRPr="00B45578">
        <w:rPr>
          <w:lang w:val="el-GR"/>
        </w:rPr>
        <w:t xml:space="preserve"> </w:t>
      </w:r>
      <w:r>
        <w:rPr>
          <w:lang w:val="en-US"/>
        </w:rPr>
        <w:t>point</w:t>
      </w:r>
      <w:r w:rsidRPr="00B45578">
        <w:rPr>
          <w:lang w:val="el-GR"/>
        </w:rPr>
        <w:t xml:space="preserve"> </w:t>
      </w:r>
      <w:r>
        <w:rPr>
          <w:lang w:val="en-US"/>
        </w:rPr>
        <w:t>of</w:t>
      </w:r>
      <w:r w:rsidRPr="00B45578">
        <w:rPr>
          <w:lang w:val="el-GR"/>
        </w:rPr>
        <w:t xml:space="preserve"> </w:t>
      </w:r>
      <w:r>
        <w:rPr>
          <w:lang w:val="en-US"/>
        </w:rPr>
        <w:t>truth</w:t>
      </w:r>
      <w:r w:rsidRPr="00B45578">
        <w:rPr>
          <w:lang w:val="el-GR"/>
        </w:rPr>
        <w:t xml:space="preserve"> </w:t>
      </w:r>
      <w:r>
        <w:rPr>
          <w:lang w:val="el-GR"/>
        </w:rPr>
        <w:t xml:space="preserve">του </w:t>
      </w:r>
      <w:r>
        <w:rPr>
          <w:lang w:val="en-US"/>
        </w:rPr>
        <w:t>ISP</w:t>
      </w:r>
      <w:r w:rsidRPr="00B45578">
        <w:rPr>
          <w:lang w:val="el-GR"/>
        </w:rPr>
        <w:t>-</w:t>
      </w:r>
      <w:r>
        <w:rPr>
          <w:lang w:val="en-US"/>
        </w:rPr>
        <w:t>SLA</w:t>
      </w:r>
      <w:r w:rsidRPr="00B45578">
        <w:rPr>
          <w:lang w:val="el-GR"/>
        </w:rPr>
        <w:t xml:space="preserve"> </w:t>
      </w:r>
      <w:r>
        <w:rPr>
          <w:lang w:val="el-GR"/>
        </w:rPr>
        <w:t>συστήματος του Έργου ΣΥΖΕΥΞΙΣ ΙΙ.</w:t>
      </w:r>
    </w:p>
    <w:p w14:paraId="5C636EF8" w14:textId="13DE36E9" w:rsidR="00924294" w:rsidRDefault="00924294" w:rsidP="00924294">
      <w:pPr>
        <w:pStyle w:val="aff"/>
        <w:numPr>
          <w:ilvl w:val="0"/>
          <w:numId w:val="258"/>
        </w:numPr>
        <w:rPr>
          <w:lang w:val="el-GR"/>
        </w:rPr>
      </w:pPr>
      <w:r>
        <w:rPr>
          <w:lang w:val="el-GR"/>
        </w:rPr>
        <w:t xml:space="preserve">Υποσύστημα Διαχείρισης Παγίων </w:t>
      </w:r>
      <w:r w:rsidR="00EB3176" w:rsidRPr="001264E3">
        <w:rPr>
          <w:lang w:val="el-GR"/>
        </w:rPr>
        <w:t xml:space="preserve">– </w:t>
      </w:r>
      <w:r w:rsidR="00EB3176">
        <w:rPr>
          <w:lang w:val="en-US"/>
        </w:rPr>
        <w:t>Information</w:t>
      </w:r>
      <w:r w:rsidR="00EB3176" w:rsidRPr="001264E3">
        <w:rPr>
          <w:lang w:val="el-GR"/>
        </w:rPr>
        <w:t xml:space="preserve"> </w:t>
      </w:r>
      <w:r w:rsidR="00EB3176">
        <w:rPr>
          <w:lang w:val="en-US"/>
        </w:rPr>
        <w:t>Technology</w:t>
      </w:r>
      <w:r w:rsidR="00EB3176" w:rsidRPr="001264E3">
        <w:rPr>
          <w:lang w:val="el-GR"/>
        </w:rPr>
        <w:t xml:space="preserve"> </w:t>
      </w:r>
      <w:r w:rsidR="00EB3176">
        <w:rPr>
          <w:lang w:val="en-US"/>
        </w:rPr>
        <w:t>Asse</w:t>
      </w:r>
      <w:r w:rsidR="00EB3176" w:rsidRPr="001264E3">
        <w:rPr>
          <w:lang w:val="el-GR"/>
        </w:rPr>
        <w:t xml:space="preserve"> </w:t>
      </w:r>
      <w:r w:rsidR="00EB3176">
        <w:rPr>
          <w:lang w:val="en-US"/>
        </w:rPr>
        <w:t>Management</w:t>
      </w:r>
      <w:r w:rsidR="00EB3176" w:rsidRPr="001264E3">
        <w:rPr>
          <w:lang w:val="el-GR"/>
        </w:rPr>
        <w:t xml:space="preserve"> </w:t>
      </w:r>
      <w:r>
        <w:rPr>
          <w:lang w:val="el-GR"/>
        </w:rPr>
        <w:t>(ΙΤΑΜ) του Εθνικού Δικτύου Τηλεπικοινωνιών.</w:t>
      </w:r>
    </w:p>
    <w:p w14:paraId="2DB21EDE" w14:textId="77777777" w:rsidR="00D14F40" w:rsidRDefault="00D14F40" w:rsidP="00B45578">
      <w:pPr>
        <w:pStyle w:val="aff"/>
        <w:rPr>
          <w:lang w:val="el-GR"/>
        </w:rPr>
      </w:pPr>
    </w:p>
    <w:p w14:paraId="11D66B51" w14:textId="5C8E8858" w:rsidR="00924294" w:rsidRPr="00924294" w:rsidRDefault="00924294" w:rsidP="00B45578">
      <w:pPr>
        <w:pStyle w:val="aff"/>
        <w:numPr>
          <w:ilvl w:val="0"/>
          <w:numId w:val="260"/>
        </w:numPr>
        <w:ind w:left="426" w:hanging="426"/>
        <w:rPr>
          <w:lang w:val="el-GR"/>
        </w:rPr>
      </w:pPr>
      <w:r w:rsidRPr="00B45578">
        <w:rPr>
          <w:rFonts w:eastAsia="SimSun"/>
          <w:lang w:val="el-GR"/>
        </w:rPr>
        <w:t>Επιπλέον</w:t>
      </w:r>
      <w:r>
        <w:rPr>
          <w:lang w:val="el-GR"/>
        </w:rPr>
        <w:t xml:space="preserve"> των παραπάνω ο Ανάδοχος καλείται να προσφέρει και υπηρεσίες εκπαίδευσης και πιστοποίηαης σε στελέχη της Διεύθυνσης Διαχείρισης Έργων Υποδομών της Κοινωνίας της Πληροφορίας ΜΑΕ, τα οποία απασχολούνται στο ΕΔΤ, κατά τα πρότυπα </w:t>
      </w:r>
      <w:r>
        <w:rPr>
          <w:lang w:val="en-US"/>
        </w:rPr>
        <w:t>ITIL</w:t>
      </w:r>
      <w:r w:rsidRPr="00B45578">
        <w:rPr>
          <w:lang w:val="el-GR"/>
        </w:rPr>
        <w:t>.</w:t>
      </w:r>
      <w:r>
        <w:rPr>
          <w:lang w:val="el-GR"/>
        </w:rPr>
        <w:t xml:space="preserve">   </w:t>
      </w:r>
      <w:r w:rsidRPr="00924294">
        <w:rPr>
          <w:lang w:val="el-GR"/>
        </w:rPr>
        <w:t xml:space="preserve"> </w:t>
      </w:r>
    </w:p>
    <w:p w14:paraId="11502D40" w14:textId="77777777" w:rsidR="00924294" w:rsidRPr="00603221" w:rsidRDefault="00924294">
      <w:pPr>
        <w:rPr>
          <w:i/>
          <w:color w:val="5B9BD5"/>
          <w:lang w:val="el-GR"/>
        </w:rPr>
      </w:pPr>
    </w:p>
    <w:p w14:paraId="76F96A99" w14:textId="2544056E" w:rsidR="00F366E1" w:rsidRDefault="003355E7">
      <w:pPr>
        <w:rPr>
          <w:lang w:val="el-GR"/>
        </w:rPr>
      </w:pPr>
      <w:r w:rsidRPr="00603221">
        <w:rPr>
          <w:lang w:val="el-GR"/>
        </w:rPr>
        <w:t xml:space="preserve">Οι παρεχόμενες υπηρεσίες κατατάσσονται στους ακόλουθους κωδικούς του Κοινού Λεξιλογίου δημοσίων συμβάσεων (CPV) : </w:t>
      </w:r>
    </w:p>
    <w:p w14:paraId="3D91218E" w14:textId="40BF54CF" w:rsidR="00D14F40" w:rsidRDefault="00D14F40">
      <w:pPr>
        <w:rPr>
          <w:lang w:val="el-GR"/>
        </w:rPr>
      </w:pPr>
    </w:p>
    <w:tbl>
      <w:tblPr>
        <w:tblW w:w="98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1635"/>
        <w:gridCol w:w="8219"/>
      </w:tblGrid>
      <w:tr w:rsidR="00D14F40" w:rsidRPr="004F5525" w14:paraId="611BBD5C" w14:textId="77777777" w:rsidTr="00042BED">
        <w:trPr>
          <w:tblHeader/>
        </w:trPr>
        <w:tc>
          <w:tcPr>
            <w:tcW w:w="1635" w:type="dxa"/>
            <w:shd w:val="clear" w:color="auto" w:fill="F2F2F2"/>
          </w:tcPr>
          <w:p w14:paraId="37C40551" w14:textId="77777777" w:rsidR="00D14F40" w:rsidRPr="00657483" w:rsidRDefault="00D14F40" w:rsidP="00042BED">
            <w:pPr>
              <w:pBdr>
                <w:top w:val="nil"/>
                <w:left w:val="nil"/>
                <w:bottom w:val="nil"/>
                <w:right w:val="nil"/>
                <w:between w:val="nil"/>
              </w:pBdr>
              <w:spacing w:after="0"/>
              <w:jc w:val="center"/>
              <w:rPr>
                <w:b/>
              </w:rPr>
            </w:pPr>
            <w:r w:rsidRPr="00657483">
              <w:rPr>
                <w:b/>
              </w:rPr>
              <w:t>Κωδικός</w:t>
            </w:r>
            <w:r>
              <w:rPr>
                <w:b/>
              </w:rPr>
              <w:t xml:space="preserve"> </w:t>
            </w:r>
            <w:r w:rsidRPr="00657483">
              <w:rPr>
                <w:b/>
              </w:rPr>
              <w:t>CPV</w:t>
            </w:r>
          </w:p>
        </w:tc>
        <w:tc>
          <w:tcPr>
            <w:tcW w:w="8219" w:type="dxa"/>
            <w:shd w:val="clear" w:color="auto" w:fill="F2F2F2"/>
          </w:tcPr>
          <w:p w14:paraId="760CB8D5" w14:textId="77777777" w:rsidR="00D14F40" w:rsidRPr="00657483" w:rsidRDefault="00D14F40" w:rsidP="00042BED">
            <w:pPr>
              <w:pBdr>
                <w:top w:val="nil"/>
                <w:left w:val="nil"/>
                <w:bottom w:val="nil"/>
                <w:right w:val="nil"/>
                <w:between w:val="nil"/>
              </w:pBdr>
              <w:spacing w:after="0"/>
              <w:jc w:val="center"/>
              <w:rPr>
                <w:b/>
              </w:rPr>
            </w:pPr>
            <w:r w:rsidRPr="00657483">
              <w:rPr>
                <w:b/>
              </w:rPr>
              <w:t>Περιγραφή</w:t>
            </w:r>
          </w:p>
        </w:tc>
      </w:tr>
      <w:tr w:rsidR="00D14F40" w:rsidRPr="0007352E" w14:paraId="6CDCA865" w14:textId="77777777" w:rsidTr="00042BED">
        <w:tc>
          <w:tcPr>
            <w:tcW w:w="1635" w:type="dxa"/>
            <w:shd w:val="clear" w:color="auto" w:fill="auto"/>
          </w:tcPr>
          <w:p w14:paraId="5709C188" w14:textId="489CB224" w:rsidR="00D14F40" w:rsidRPr="00B45578" w:rsidRDefault="00D14F40" w:rsidP="00D14F40">
            <w:pPr>
              <w:pBdr>
                <w:top w:val="nil"/>
                <w:left w:val="nil"/>
                <w:bottom w:val="nil"/>
                <w:right w:val="nil"/>
                <w:between w:val="nil"/>
              </w:pBdr>
              <w:spacing w:after="0"/>
            </w:pPr>
            <w:r w:rsidRPr="00B45578">
              <w:rPr>
                <w:lang w:val="el-GR"/>
              </w:rPr>
              <w:t>71241000-9</w:t>
            </w:r>
          </w:p>
        </w:tc>
        <w:tc>
          <w:tcPr>
            <w:tcW w:w="8219" w:type="dxa"/>
            <w:shd w:val="clear" w:color="auto" w:fill="auto"/>
          </w:tcPr>
          <w:p w14:paraId="2C52503B" w14:textId="3E6AF9EE" w:rsidR="00D14F40" w:rsidRPr="00B45578" w:rsidRDefault="00D14F40" w:rsidP="00D14F40">
            <w:pPr>
              <w:pBdr>
                <w:top w:val="nil"/>
                <w:left w:val="nil"/>
                <w:bottom w:val="nil"/>
                <w:right w:val="nil"/>
                <w:between w:val="nil"/>
              </w:pBdr>
              <w:spacing w:after="0"/>
              <w:rPr>
                <w:lang w:val="el-GR"/>
              </w:rPr>
            </w:pPr>
            <w:r w:rsidRPr="00B45578">
              <w:rPr>
                <w:lang w:val="el-GR"/>
              </w:rPr>
              <w:t>Μελέτες σκοπιμότητας, υπηρεσίες παροχής συμβουλών, υπηρεσίες αναλύσεων</w:t>
            </w:r>
          </w:p>
        </w:tc>
      </w:tr>
      <w:tr w:rsidR="00955EDC" w:rsidRPr="0007352E" w14:paraId="535229C2" w14:textId="77777777" w:rsidTr="00042BED">
        <w:tc>
          <w:tcPr>
            <w:tcW w:w="1635" w:type="dxa"/>
            <w:shd w:val="clear" w:color="auto" w:fill="auto"/>
          </w:tcPr>
          <w:p w14:paraId="65C357B0" w14:textId="5EB535BE" w:rsidR="00955EDC" w:rsidRPr="00B45578" w:rsidRDefault="00955EDC" w:rsidP="00955EDC">
            <w:pPr>
              <w:pBdr>
                <w:top w:val="nil"/>
                <w:left w:val="nil"/>
                <w:bottom w:val="nil"/>
                <w:right w:val="nil"/>
                <w:between w:val="nil"/>
              </w:pBdr>
              <w:spacing w:after="0"/>
              <w:rPr>
                <w:lang w:val="el-GR"/>
              </w:rPr>
            </w:pPr>
            <w:r w:rsidRPr="00D14F40">
              <w:t>48000000-8</w:t>
            </w:r>
          </w:p>
        </w:tc>
        <w:tc>
          <w:tcPr>
            <w:tcW w:w="8219" w:type="dxa"/>
            <w:shd w:val="clear" w:color="auto" w:fill="auto"/>
          </w:tcPr>
          <w:p w14:paraId="1207E112" w14:textId="68DB90CA" w:rsidR="00955EDC" w:rsidRPr="00B45578" w:rsidRDefault="00955EDC" w:rsidP="00955EDC">
            <w:pPr>
              <w:pBdr>
                <w:top w:val="nil"/>
                <w:left w:val="nil"/>
                <w:bottom w:val="nil"/>
                <w:right w:val="nil"/>
                <w:between w:val="nil"/>
              </w:pBdr>
              <w:spacing w:after="0"/>
              <w:rPr>
                <w:lang w:val="el-GR"/>
              </w:rPr>
            </w:pPr>
            <w:r w:rsidRPr="00D14F40">
              <w:rPr>
                <w:lang w:val="el-GR"/>
              </w:rPr>
              <w:t>Πακέτα λογισμικού και συστήματα πληροφορικής</w:t>
            </w:r>
          </w:p>
        </w:tc>
      </w:tr>
      <w:tr w:rsidR="00955EDC" w:rsidRPr="00D14F40" w14:paraId="5BF04FFB" w14:textId="77777777" w:rsidTr="00042BED">
        <w:tc>
          <w:tcPr>
            <w:tcW w:w="1635" w:type="dxa"/>
            <w:shd w:val="clear" w:color="auto" w:fill="auto"/>
          </w:tcPr>
          <w:p w14:paraId="22AA291B" w14:textId="77777777" w:rsidR="00955EDC" w:rsidRPr="00D14F40" w:rsidRDefault="00955EDC" w:rsidP="00955EDC">
            <w:pPr>
              <w:pBdr>
                <w:top w:val="nil"/>
                <w:left w:val="nil"/>
                <w:bottom w:val="nil"/>
                <w:right w:val="nil"/>
                <w:between w:val="nil"/>
              </w:pBdr>
              <w:spacing w:after="0"/>
            </w:pPr>
            <w:r w:rsidRPr="00D14F40">
              <w:t>72262000-9</w:t>
            </w:r>
          </w:p>
        </w:tc>
        <w:tc>
          <w:tcPr>
            <w:tcW w:w="8219" w:type="dxa"/>
            <w:shd w:val="clear" w:color="auto" w:fill="auto"/>
          </w:tcPr>
          <w:p w14:paraId="74F7A7E1" w14:textId="08D434B2" w:rsidR="00955EDC" w:rsidRPr="00B45578" w:rsidRDefault="00955EDC" w:rsidP="00955EDC">
            <w:pPr>
              <w:pBdr>
                <w:top w:val="nil"/>
                <w:left w:val="nil"/>
                <w:bottom w:val="nil"/>
                <w:right w:val="nil"/>
                <w:between w:val="nil"/>
              </w:pBdr>
              <w:spacing w:after="0"/>
              <w:rPr>
                <w:lang w:val="el-GR"/>
              </w:rPr>
            </w:pPr>
            <w:r w:rsidRPr="00D14F40">
              <w:t>Υπηρεσίες ανάπτυξης λογισμικού</w:t>
            </w:r>
          </w:p>
        </w:tc>
      </w:tr>
      <w:tr w:rsidR="00955EDC" w:rsidRPr="004F5525" w14:paraId="17A1FBEB" w14:textId="77777777" w:rsidTr="00042BED">
        <w:tc>
          <w:tcPr>
            <w:tcW w:w="1635" w:type="dxa"/>
            <w:shd w:val="clear" w:color="auto" w:fill="auto"/>
          </w:tcPr>
          <w:p w14:paraId="3E6AEA20" w14:textId="4FF63FF1" w:rsidR="00955EDC" w:rsidRPr="00B45578" w:rsidRDefault="00955EDC" w:rsidP="00955EDC">
            <w:pPr>
              <w:pBdr>
                <w:top w:val="nil"/>
                <w:left w:val="nil"/>
                <w:bottom w:val="nil"/>
                <w:right w:val="nil"/>
                <w:between w:val="nil"/>
              </w:pBdr>
              <w:spacing w:after="0"/>
            </w:pPr>
            <w:r w:rsidRPr="00955EDC">
              <w:rPr>
                <w:lang w:val="el-GR"/>
              </w:rPr>
              <w:t>71356300-1   </w:t>
            </w:r>
            <w:r w:rsidRPr="00955EDC" w:rsidDel="00955EDC">
              <w:rPr>
                <w:lang w:val="el-GR"/>
              </w:rPr>
              <w:t xml:space="preserve"> </w:t>
            </w:r>
          </w:p>
        </w:tc>
        <w:tc>
          <w:tcPr>
            <w:tcW w:w="8219" w:type="dxa"/>
            <w:shd w:val="clear" w:color="auto" w:fill="auto"/>
          </w:tcPr>
          <w:p w14:paraId="26A4B434" w14:textId="34FFF1FE" w:rsidR="00955EDC" w:rsidRPr="00BC6D27" w:rsidRDefault="00955EDC" w:rsidP="00BC6D27">
            <w:pPr>
              <w:suppressAutoHyphens w:val="0"/>
              <w:spacing w:after="0"/>
              <w:rPr>
                <w:rFonts w:ascii="Times New Roman" w:hAnsi="Times New Roman" w:cs="Times New Roman"/>
                <w:color w:val="000000"/>
                <w:lang w:val="el-GR" w:eastAsia="el-GR"/>
              </w:rPr>
            </w:pPr>
            <w:r>
              <w:rPr>
                <w:color w:val="000000"/>
              </w:rPr>
              <w:t>Υπηρεσίες τεχνικής υποστήριξης</w:t>
            </w:r>
          </w:p>
        </w:tc>
      </w:tr>
      <w:tr w:rsidR="00955EDC" w:rsidRPr="0007352E" w14:paraId="61F002C9" w14:textId="77777777" w:rsidTr="00042BED">
        <w:tc>
          <w:tcPr>
            <w:tcW w:w="1635" w:type="dxa"/>
            <w:shd w:val="clear" w:color="auto" w:fill="auto"/>
          </w:tcPr>
          <w:p w14:paraId="2D394A18" w14:textId="77777777" w:rsidR="00955EDC" w:rsidRPr="00D14F40" w:rsidRDefault="00955EDC" w:rsidP="00955EDC">
            <w:pPr>
              <w:pBdr>
                <w:top w:val="nil"/>
                <w:left w:val="nil"/>
                <w:bottom w:val="nil"/>
                <w:right w:val="nil"/>
                <w:between w:val="nil"/>
              </w:pBdr>
              <w:spacing w:after="0"/>
            </w:pPr>
            <w:r w:rsidRPr="00D14F40">
              <w:t>80533100-0</w:t>
            </w:r>
          </w:p>
        </w:tc>
        <w:tc>
          <w:tcPr>
            <w:tcW w:w="8219" w:type="dxa"/>
            <w:shd w:val="clear" w:color="auto" w:fill="auto"/>
          </w:tcPr>
          <w:p w14:paraId="09DC4281" w14:textId="77777777" w:rsidR="00955EDC" w:rsidRPr="00D14F40" w:rsidRDefault="00955EDC" w:rsidP="00955EDC">
            <w:pPr>
              <w:pBdr>
                <w:top w:val="nil"/>
                <w:left w:val="nil"/>
                <w:bottom w:val="nil"/>
                <w:right w:val="nil"/>
                <w:between w:val="nil"/>
              </w:pBdr>
              <w:spacing w:after="0"/>
              <w:rPr>
                <w:lang w:val="el-GR"/>
              </w:rPr>
            </w:pPr>
            <w:r w:rsidRPr="00D14F40">
              <w:rPr>
                <w:lang w:val="el-GR"/>
              </w:rPr>
              <w:t>Υπηρεσίες εκπαίδευσης στον τομέα της πληροφορικής</w:t>
            </w:r>
          </w:p>
        </w:tc>
      </w:tr>
    </w:tbl>
    <w:p w14:paraId="072550E9" w14:textId="77777777" w:rsidR="00D14F40" w:rsidRDefault="00D14F40">
      <w:pPr>
        <w:rPr>
          <w:lang w:val="el-GR"/>
        </w:rPr>
      </w:pPr>
    </w:p>
    <w:p w14:paraId="7F72938A" w14:textId="429022FB" w:rsidR="00D14F40" w:rsidRDefault="00D14F40" w:rsidP="00D14F40">
      <w:pPr>
        <w:rPr>
          <w:lang w:val="el-GR"/>
        </w:rPr>
      </w:pPr>
      <w:r w:rsidRPr="00657483">
        <w:rPr>
          <w:lang w:val="el-GR"/>
        </w:rPr>
        <w:t xml:space="preserve">Το αντικείμενο της παρούσας σύμβασης δεν υποδιαιρείται σε τμήματα, λόγω της </w:t>
      </w:r>
      <w:r>
        <w:rPr>
          <w:lang w:val="el-GR"/>
        </w:rPr>
        <w:t xml:space="preserve">ενιαίας </w:t>
      </w:r>
      <w:r w:rsidRPr="00657483">
        <w:rPr>
          <w:lang w:val="el-GR"/>
        </w:rPr>
        <w:t>αρχιτεκτονικής του έργου και της συμπληρωματικότητας και των αλληλεξαρτήσεων, ήτοι</w:t>
      </w:r>
      <w:r>
        <w:rPr>
          <w:lang w:val="el-GR"/>
        </w:rPr>
        <w:t xml:space="preserve"> </w:t>
      </w:r>
      <w:r w:rsidRPr="00657483">
        <w:rPr>
          <w:lang w:val="el-GR"/>
        </w:rPr>
        <w:t>των υψηλών απαιτήσεων διαλειτουργικότητας</w:t>
      </w:r>
      <w:r>
        <w:rPr>
          <w:lang w:val="el-GR"/>
        </w:rPr>
        <w:t>,</w:t>
      </w:r>
      <w:r w:rsidRPr="00657483">
        <w:rPr>
          <w:lang w:val="el-GR"/>
        </w:rPr>
        <w:t xml:space="preserve"> που είναι αναγκαίο να εξασφαλίζονται</w:t>
      </w:r>
      <w:r>
        <w:rPr>
          <w:lang w:val="el-GR"/>
        </w:rPr>
        <w:t xml:space="preserve"> αφενός </w:t>
      </w:r>
      <w:r w:rsidRPr="00657483">
        <w:rPr>
          <w:lang w:val="el-GR"/>
        </w:rPr>
        <w:t>μεταξύ των λειτουργικών ενοτήτων (υποσυστημάτων) που θα αναπτυχθούν στο πλαίσιο</w:t>
      </w:r>
      <w:r w:rsidRPr="00944CBC">
        <w:rPr>
          <w:lang w:val="el-GR"/>
        </w:rPr>
        <w:t xml:space="preserve"> </w:t>
      </w:r>
      <w:r w:rsidRPr="00657483">
        <w:rPr>
          <w:lang w:val="el-GR"/>
        </w:rPr>
        <w:t xml:space="preserve">του παρόντος έργου και αφετέρου με τρίτα συστήματα </w:t>
      </w:r>
      <w:r>
        <w:rPr>
          <w:lang w:val="el-GR"/>
        </w:rPr>
        <w:t>του Εθνικού Δικτύου Τηλεπικοινωνιών – ΕΔΤ (ΣΥΖΕΥΞΙΣ ΙΙ)</w:t>
      </w:r>
      <w:r w:rsidR="004D7754">
        <w:rPr>
          <w:lang w:val="el-GR"/>
        </w:rPr>
        <w:t>.</w:t>
      </w:r>
      <w:r>
        <w:rPr>
          <w:lang w:val="el-GR"/>
        </w:rPr>
        <w:t xml:space="preserve"> </w:t>
      </w:r>
    </w:p>
    <w:p w14:paraId="3C677A60" w14:textId="77777777" w:rsidR="008338F0" w:rsidRPr="00B45578" w:rsidRDefault="008338F0" w:rsidP="00B45578">
      <w:pPr>
        <w:rPr>
          <w:lang w:val="el-GR"/>
        </w:rPr>
      </w:pPr>
    </w:p>
    <w:p w14:paraId="0165BF01" w14:textId="7638F484" w:rsidR="006B6BDE" w:rsidRPr="00603221" w:rsidRDefault="006B6BDE" w:rsidP="00B45578">
      <w:pPr>
        <w:pStyle w:val="normalwithoutspacing"/>
        <w:rPr>
          <w:b/>
          <w:bCs/>
          <w:color w:val="000000"/>
          <w:lang w:eastAsia="el-GR"/>
        </w:rPr>
      </w:pPr>
      <w:r>
        <w:t>Η ε</w:t>
      </w:r>
      <w:r w:rsidRPr="0031449B">
        <w:t>κτιμώμενη αξία</w:t>
      </w:r>
      <w:r>
        <w:t xml:space="preserve"> παρούσας</w:t>
      </w:r>
      <w:r w:rsidRPr="0031449B">
        <w:t xml:space="preserve"> </w:t>
      </w:r>
      <w:r>
        <w:t xml:space="preserve">σύμβασης </w:t>
      </w:r>
      <w:r w:rsidRPr="00433484">
        <w:rPr>
          <w:b/>
          <w:bCs/>
        </w:rPr>
        <w:t>809.822,30 €</w:t>
      </w:r>
      <w:r w:rsidRPr="00433484">
        <w:t xml:space="preserve"> </w:t>
      </w:r>
      <w:r w:rsidRPr="00603221">
        <w:t>μη περιλαμβανομένου ΦΠΑ (</w:t>
      </w:r>
      <w:r w:rsidRPr="004F2FC4">
        <w:t xml:space="preserve">Προϋπολογισμός με ΦΠΑ: </w:t>
      </w:r>
      <w:r w:rsidRPr="00433484">
        <w:rPr>
          <w:b/>
          <w:bCs/>
        </w:rPr>
        <w:t>1.004.179,65 €</w:t>
      </w:r>
      <w:r w:rsidRPr="004F2FC4">
        <w:rPr>
          <w:b/>
          <w:bCs/>
          <w:color w:val="000000"/>
          <w:lang w:eastAsia="el-GR"/>
        </w:rPr>
        <w:t xml:space="preserve">, </w:t>
      </w:r>
      <w:r w:rsidRPr="00DF2A4D">
        <w:rPr>
          <w:color w:val="000000"/>
          <w:lang w:eastAsia="el-GR"/>
        </w:rPr>
        <w:t xml:space="preserve">ΦΠΑ </w:t>
      </w:r>
      <w:r w:rsidRPr="00DF2A4D">
        <w:t>24%</w:t>
      </w:r>
      <w:r w:rsidR="00DF2A4D" w:rsidRPr="00DF2A4D">
        <w:t>:</w:t>
      </w:r>
      <w:r w:rsidRPr="00433484">
        <w:rPr>
          <w:b/>
          <w:bCs/>
        </w:rPr>
        <w:t xml:space="preserve"> </w:t>
      </w:r>
      <w:r w:rsidRPr="004F2FC4">
        <w:rPr>
          <w:b/>
          <w:bCs/>
        </w:rPr>
        <w:t>194.357,35 €</w:t>
      </w:r>
      <w:r w:rsidRPr="004F2FC4">
        <w:rPr>
          <w:b/>
          <w:bCs/>
          <w:color w:val="000000"/>
          <w:lang w:eastAsia="el-GR"/>
        </w:rPr>
        <w:t xml:space="preserve"> </w:t>
      </w:r>
      <w:r w:rsidRPr="004F2FC4">
        <w:rPr>
          <w:color w:val="000000"/>
          <w:lang w:eastAsia="el-GR"/>
        </w:rPr>
        <w:t>)</w:t>
      </w:r>
      <w:r>
        <w:rPr>
          <w:color w:val="000000"/>
          <w:lang w:eastAsia="el-GR"/>
        </w:rPr>
        <w:t>.</w:t>
      </w:r>
    </w:p>
    <w:p w14:paraId="11DBB5B0" w14:textId="2CA500A1" w:rsidR="00210F88" w:rsidRPr="00210F88" w:rsidRDefault="00210F88" w:rsidP="00B81763">
      <w:pPr>
        <w:pStyle w:val="Tabletext"/>
        <w:spacing w:before="120" w:after="0"/>
        <w:jc w:val="both"/>
        <w:rPr>
          <w:rFonts w:cs="Tahoma"/>
          <w:sz w:val="22"/>
          <w:szCs w:val="22"/>
        </w:rPr>
      </w:pPr>
      <w:r>
        <w:rPr>
          <w:rFonts w:cs="Tahoma"/>
          <w:sz w:val="22"/>
          <w:szCs w:val="22"/>
        </w:rPr>
        <w:t>Η ε</w:t>
      </w:r>
      <w:r w:rsidRPr="00210F88">
        <w:rPr>
          <w:rFonts w:cs="Tahoma"/>
          <w:sz w:val="22"/>
          <w:szCs w:val="22"/>
        </w:rPr>
        <w:t xml:space="preserve">κτιμώμενη αξία δικαιώματος προαίρεσης αύξησης φυσικού αντικειμένου: έως 10%, ποσού  </w:t>
      </w:r>
      <w:r w:rsidRPr="00B81763">
        <w:rPr>
          <w:rFonts w:cs="Tahoma"/>
          <w:b/>
          <w:bCs/>
          <w:sz w:val="22"/>
          <w:szCs w:val="22"/>
        </w:rPr>
        <w:t>80.982,23 €</w:t>
      </w:r>
      <w:r w:rsidRPr="00210F88">
        <w:rPr>
          <w:rFonts w:cs="Tahoma"/>
          <w:sz w:val="22"/>
          <w:szCs w:val="22"/>
        </w:rPr>
        <w:t xml:space="preserve"> μη περιλαμβανομένου ΦΠΑ (Προϋπολογισμός με ΦΠΑ: </w:t>
      </w:r>
      <w:r w:rsidRPr="00B81763">
        <w:rPr>
          <w:rFonts w:cs="Tahoma"/>
          <w:b/>
          <w:bCs/>
          <w:sz w:val="22"/>
          <w:szCs w:val="22"/>
        </w:rPr>
        <w:t xml:space="preserve">100.417,97 €, </w:t>
      </w:r>
      <w:r w:rsidRPr="00DF2A4D">
        <w:rPr>
          <w:rFonts w:cs="Tahoma"/>
          <w:sz w:val="22"/>
          <w:szCs w:val="22"/>
        </w:rPr>
        <w:t>ΦΠΑ 24%</w:t>
      </w:r>
      <w:r w:rsidR="00DF2A4D" w:rsidRPr="00DF2A4D">
        <w:rPr>
          <w:rFonts w:cs="Tahoma"/>
          <w:sz w:val="22"/>
          <w:szCs w:val="22"/>
        </w:rPr>
        <w:t>:</w:t>
      </w:r>
      <w:r w:rsidRPr="00B81763">
        <w:rPr>
          <w:rFonts w:cs="Tahoma"/>
          <w:b/>
          <w:bCs/>
          <w:sz w:val="22"/>
          <w:szCs w:val="22"/>
        </w:rPr>
        <w:t xml:space="preserve"> 19.435,74 €</w:t>
      </w:r>
      <w:r w:rsidRPr="00210F88">
        <w:rPr>
          <w:rFonts w:cs="Tahoma"/>
          <w:sz w:val="22"/>
          <w:szCs w:val="22"/>
        </w:rPr>
        <w:t>)</w:t>
      </w:r>
    </w:p>
    <w:p w14:paraId="162EEE66" w14:textId="2146CA4D" w:rsidR="00210F88" w:rsidRDefault="00210F88" w:rsidP="00210F88">
      <w:pPr>
        <w:pStyle w:val="Tabletext"/>
        <w:spacing w:before="120" w:after="0"/>
        <w:jc w:val="both"/>
        <w:rPr>
          <w:rFonts w:cs="Tahoma"/>
          <w:sz w:val="22"/>
          <w:szCs w:val="22"/>
        </w:rPr>
      </w:pPr>
      <w:r>
        <w:rPr>
          <w:rFonts w:cs="Tahoma"/>
          <w:sz w:val="22"/>
          <w:szCs w:val="22"/>
        </w:rPr>
        <w:t xml:space="preserve">Η </w:t>
      </w:r>
      <w:r w:rsidRPr="00210F88">
        <w:rPr>
          <w:rFonts w:cs="Tahoma"/>
          <w:sz w:val="22"/>
          <w:szCs w:val="22"/>
        </w:rPr>
        <w:t xml:space="preserve">Εκτιμώμενη αξία δικαιώματος προαίρεσης υπηρεσιών συντήρησης: έως 20%, ποσού </w:t>
      </w:r>
      <w:r w:rsidRPr="00B81763">
        <w:rPr>
          <w:rFonts w:cs="Tahoma"/>
          <w:b/>
          <w:bCs/>
          <w:sz w:val="22"/>
          <w:szCs w:val="22"/>
        </w:rPr>
        <w:t>161.964,46 €</w:t>
      </w:r>
      <w:r w:rsidRPr="00210F88">
        <w:rPr>
          <w:rFonts w:cs="Tahoma"/>
          <w:sz w:val="22"/>
          <w:szCs w:val="22"/>
        </w:rPr>
        <w:t xml:space="preserve"> μη περιλαμβανομένου ΦΠΑ (Προϋπολογισμός με ΦΠΑ:   </w:t>
      </w:r>
      <w:r w:rsidRPr="00B81763">
        <w:rPr>
          <w:rFonts w:cs="Tahoma"/>
          <w:b/>
          <w:bCs/>
          <w:sz w:val="22"/>
          <w:szCs w:val="22"/>
        </w:rPr>
        <w:t xml:space="preserve">200.835,93 €, </w:t>
      </w:r>
      <w:r w:rsidRPr="00DF2A4D">
        <w:rPr>
          <w:rFonts w:cs="Tahoma"/>
          <w:sz w:val="22"/>
          <w:szCs w:val="22"/>
        </w:rPr>
        <w:t>ΦΠΑ 24%</w:t>
      </w:r>
      <w:r w:rsidR="00DF2A4D" w:rsidRPr="00DF2A4D">
        <w:rPr>
          <w:rFonts w:cs="Tahoma"/>
          <w:sz w:val="22"/>
          <w:szCs w:val="22"/>
        </w:rPr>
        <w:t>:</w:t>
      </w:r>
      <w:r w:rsidRPr="00B81763">
        <w:rPr>
          <w:rFonts w:cs="Tahoma"/>
          <w:b/>
          <w:bCs/>
          <w:sz w:val="22"/>
          <w:szCs w:val="22"/>
        </w:rPr>
        <w:t xml:space="preserve"> 38.871,47 €</w:t>
      </w:r>
      <w:r w:rsidRPr="00DF2A4D">
        <w:rPr>
          <w:rFonts w:cs="Tahoma"/>
          <w:sz w:val="22"/>
          <w:szCs w:val="22"/>
        </w:rPr>
        <w:t>)</w:t>
      </w:r>
    </w:p>
    <w:p w14:paraId="0D7E3D97" w14:textId="2C372DC6" w:rsidR="006B6BDE" w:rsidRPr="00603221" w:rsidRDefault="006B6BDE" w:rsidP="00B45578">
      <w:pPr>
        <w:pStyle w:val="TabletextChar"/>
        <w:spacing w:before="120" w:after="0" w:line="240" w:lineRule="auto"/>
        <w:jc w:val="both"/>
        <w:rPr>
          <w:rFonts w:cs="Tahoma"/>
          <w:b/>
          <w:bCs/>
          <w:color w:val="000000"/>
          <w:sz w:val="22"/>
          <w:szCs w:val="22"/>
          <w:lang w:eastAsia="el-GR"/>
        </w:rPr>
      </w:pPr>
      <w:r>
        <w:rPr>
          <w:rFonts w:cs="Tahoma"/>
          <w:sz w:val="22"/>
          <w:szCs w:val="22"/>
        </w:rPr>
        <w:t>Η σ</w:t>
      </w:r>
      <w:r w:rsidRPr="00B04DB9">
        <w:rPr>
          <w:rFonts w:cs="Tahoma"/>
          <w:sz w:val="22"/>
          <w:szCs w:val="22"/>
        </w:rPr>
        <w:t xml:space="preserve">υνολική εκτιμώμενη αξία σύμβασης </w:t>
      </w:r>
      <w:r w:rsidRPr="00433484">
        <w:rPr>
          <w:rFonts w:cs="Tahoma"/>
          <w:b/>
          <w:bCs/>
          <w:sz w:val="22"/>
          <w:szCs w:val="22"/>
        </w:rPr>
        <w:t>1.052.768,99 €</w:t>
      </w:r>
      <w:r w:rsidRPr="00B04DB9">
        <w:rPr>
          <w:rFonts w:cs="Tahoma"/>
          <w:b/>
          <w:bCs/>
          <w:color w:val="000000"/>
          <w:sz w:val="22"/>
          <w:szCs w:val="22"/>
          <w:lang w:eastAsia="el-GR"/>
        </w:rPr>
        <w:t xml:space="preserve"> </w:t>
      </w:r>
      <w:r w:rsidRPr="00B04DB9">
        <w:rPr>
          <w:rFonts w:cs="Tahoma"/>
          <w:sz w:val="22"/>
          <w:szCs w:val="22"/>
        </w:rPr>
        <w:t xml:space="preserve">μη περιλαμβανομένου ΦΠΑ </w:t>
      </w:r>
      <w:r w:rsidR="00DF2A4D">
        <w:rPr>
          <w:rFonts w:cs="Tahoma"/>
          <w:sz w:val="22"/>
          <w:szCs w:val="22"/>
        </w:rPr>
        <w:t>(Π</w:t>
      </w:r>
      <w:r w:rsidRPr="00B04DB9">
        <w:rPr>
          <w:rFonts w:cs="Tahoma"/>
          <w:sz w:val="22"/>
          <w:szCs w:val="22"/>
        </w:rPr>
        <w:t xml:space="preserve">ροϋπολογισμός με ΦΠΑ: </w:t>
      </w:r>
      <w:r w:rsidRPr="00433484">
        <w:rPr>
          <w:rFonts w:cs="Tahoma"/>
          <w:b/>
          <w:bCs/>
          <w:sz w:val="22"/>
          <w:szCs w:val="22"/>
        </w:rPr>
        <w:t>1.305.433,55 €</w:t>
      </w:r>
      <w:r w:rsidRPr="00B04DB9">
        <w:rPr>
          <w:rFonts w:cs="Tahoma"/>
          <w:b/>
          <w:bCs/>
          <w:color w:val="000000"/>
          <w:sz w:val="22"/>
          <w:szCs w:val="22"/>
          <w:lang w:eastAsia="el-GR"/>
        </w:rPr>
        <w:t xml:space="preserve">, </w:t>
      </w:r>
      <w:r w:rsidRPr="00DF2A4D">
        <w:rPr>
          <w:rFonts w:cs="Tahoma"/>
          <w:color w:val="000000"/>
          <w:sz w:val="22"/>
          <w:szCs w:val="22"/>
          <w:lang w:eastAsia="el-GR"/>
        </w:rPr>
        <w:t>ΦΠΑ 24%</w:t>
      </w:r>
      <w:r w:rsidR="00DF2A4D" w:rsidRPr="00DF2A4D">
        <w:rPr>
          <w:rFonts w:cs="Tahoma"/>
          <w:color w:val="000000"/>
          <w:sz w:val="22"/>
          <w:szCs w:val="22"/>
          <w:lang w:eastAsia="el-GR"/>
        </w:rPr>
        <w:t>:</w:t>
      </w:r>
      <w:r w:rsidRPr="00B04DB9">
        <w:rPr>
          <w:rFonts w:cs="Tahoma"/>
          <w:b/>
          <w:bCs/>
          <w:color w:val="000000"/>
          <w:sz w:val="22"/>
          <w:szCs w:val="22"/>
          <w:lang w:eastAsia="el-GR"/>
        </w:rPr>
        <w:t xml:space="preserve"> </w:t>
      </w:r>
      <w:r w:rsidRPr="00433484">
        <w:rPr>
          <w:rFonts w:cs="Tahoma"/>
          <w:b/>
          <w:bCs/>
          <w:color w:val="000000"/>
          <w:sz w:val="22"/>
          <w:szCs w:val="22"/>
          <w:lang w:eastAsia="el-GR"/>
        </w:rPr>
        <w:t xml:space="preserve"> </w:t>
      </w:r>
      <w:r w:rsidRPr="00B04DB9">
        <w:rPr>
          <w:rFonts w:cs="Tahoma"/>
          <w:b/>
          <w:bCs/>
          <w:color w:val="000000"/>
          <w:sz w:val="22"/>
          <w:szCs w:val="22"/>
          <w:lang w:eastAsia="el-GR"/>
        </w:rPr>
        <w:t>252.664,56 €</w:t>
      </w:r>
      <w:r w:rsidR="00DF2A4D" w:rsidRPr="00DF2A4D">
        <w:rPr>
          <w:rFonts w:cs="Tahoma"/>
          <w:color w:val="000000"/>
          <w:sz w:val="22"/>
          <w:szCs w:val="22"/>
          <w:lang w:eastAsia="el-GR"/>
        </w:rPr>
        <w:t>)</w:t>
      </w:r>
      <w:r w:rsidRPr="00DF2A4D">
        <w:rPr>
          <w:rFonts w:cs="Tahoma"/>
          <w:color w:val="000000"/>
          <w:sz w:val="22"/>
          <w:szCs w:val="22"/>
          <w:lang w:eastAsia="el-GR"/>
        </w:rPr>
        <w:t xml:space="preserve">. </w:t>
      </w:r>
    </w:p>
    <w:p w14:paraId="382C4771" w14:textId="77777777" w:rsidR="006B6BDE" w:rsidRPr="00603221" w:rsidRDefault="006B6BDE">
      <w:pPr>
        <w:pStyle w:val="normalwithoutspacing"/>
        <w:rPr>
          <w:i/>
          <w:iCs/>
          <w:color w:val="5B9BD5"/>
        </w:rPr>
      </w:pPr>
    </w:p>
    <w:p w14:paraId="74624BE9" w14:textId="69546098" w:rsidR="004C19BF" w:rsidRDefault="004C19BF" w:rsidP="004C19BF">
      <w:pPr>
        <w:spacing w:before="120" w:after="60"/>
        <w:rPr>
          <w:lang w:val="el-GR"/>
        </w:rPr>
      </w:pPr>
      <w:r w:rsidRPr="00672C9B">
        <w:rPr>
          <w:lang w:val="el-GR"/>
        </w:rPr>
        <w:t xml:space="preserve">Μετά την σύναψη της αρχικής σύμβασης, κατά την υλοποίηση του έργου και </w:t>
      </w:r>
      <w:r w:rsidR="00FC7AD5" w:rsidRPr="00672C9B">
        <w:rPr>
          <w:lang w:val="el-GR"/>
        </w:rPr>
        <w:t>πριν</w:t>
      </w:r>
      <w:r w:rsidRPr="00672C9B">
        <w:rPr>
          <w:lang w:val="el-GR"/>
        </w:rPr>
        <w:t xml:space="preserve"> τη λήξη της σύμβασης, η Αναθέτουσα Αρχή δύναται να αποφασίσει την άσκηση δικαιώματος προαίρεσης με αύξηση του φυσικού αντικειμένου</w:t>
      </w:r>
      <w:r w:rsidR="00AA0F1F">
        <w:rPr>
          <w:lang w:val="el-GR"/>
        </w:rPr>
        <w:t xml:space="preserve"> έως δέκα τοις εκατό 10%</w:t>
      </w:r>
      <w:r w:rsidRPr="00672C9B">
        <w:rPr>
          <w:lang w:val="el-GR"/>
        </w:rPr>
        <w:t xml:space="preserve"> </w:t>
      </w:r>
      <w:r w:rsidR="00EB3176">
        <w:rPr>
          <w:lang w:val="el-GR"/>
        </w:rPr>
        <w:t xml:space="preserve">και συντήρηση </w:t>
      </w:r>
      <w:r w:rsidRPr="00672C9B">
        <w:rPr>
          <w:lang w:val="el-GR"/>
        </w:rPr>
        <w:t xml:space="preserve">του έργου (όπως αυτό περιγράφεται στην παρούσα) έως </w:t>
      </w:r>
      <w:r w:rsidR="00AA0F1F">
        <w:rPr>
          <w:lang w:val="el-GR"/>
        </w:rPr>
        <w:t xml:space="preserve">είκοσι </w:t>
      </w:r>
      <w:r w:rsidRPr="00672C9B">
        <w:rPr>
          <w:lang w:val="el-GR"/>
        </w:rPr>
        <w:t>τοις εκατό (</w:t>
      </w:r>
      <w:r w:rsidR="00AA0F1F">
        <w:rPr>
          <w:lang w:val="el-GR"/>
        </w:rPr>
        <w:t>2</w:t>
      </w:r>
      <w:r w:rsidR="006B6BDE">
        <w:rPr>
          <w:lang w:val="el-GR"/>
        </w:rPr>
        <w:t xml:space="preserve">0 </w:t>
      </w:r>
      <w:r w:rsidRPr="00672C9B">
        <w:rPr>
          <w:lang w:val="el-GR"/>
        </w:rPr>
        <w:t xml:space="preserve">%) του συμβατικού τιμήματος. </w:t>
      </w:r>
    </w:p>
    <w:p w14:paraId="25D59179" w14:textId="77777777" w:rsidR="006B6BDE" w:rsidRPr="00672C9B" w:rsidRDefault="006B6BDE" w:rsidP="004C19BF">
      <w:pPr>
        <w:spacing w:before="120" w:after="60"/>
        <w:rPr>
          <w:lang w:val="el-GR"/>
        </w:rPr>
      </w:pPr>
    </w:p>
    <w:p w14:paraId="7008CEF5" w14:textId="650A8660" w:rsidR="00214DD7" w:rsidRPr="002D5F09" w:rsidRDefault="00214DD7" w:rsidP="00214DD7">
      <w:pPr>
        <w:suppressAutoHyphens w:val="0"/>
        <w:autoSpaceDE w:val="0"/>
        <w:autoSpaceDN w:val="0"/>
        <w:adjustRightInd w:val="0"/>
        <w:spacing w:after="0"/>
        <w:rPr>
          <w:lang w:val="el-GR" w:eastAsia="el-GR"/>
        </w:rPr>
      </w:pPr>
      <w:r w:rsidRPr="002D5F09">
        <w:rPr>
          <w:lang w:val="el-GR" w:eastAsia="el-GR"/>
        </w:rPr>
        <w:t>Η άσκηση τ</w:t>
      </w:r>
      <w:r w:rsidR="006B6BDE">
        <w:rPr>
          <w:lang w:val="el-GR" w:eastAsia="el-GR"/>
        </w:rPr>
        <w:t>ου</w:t>
      </w:r>
      <w:r w:rsidRPr="002D5F09">
        <w:rPr>
          <w:lang w:val="el-GR" w:eastAsia="el-GR"/>
        </w:rPr>
        <w:t xml:space="preserve"> προαναφερόμεν</w:t>
      </w:r>
      <w:r w:rsidR="006B6BDE">
        <w:rPr>
          <w:lang w:val="el-GR" w:eastAsia="el-GR"/>
        </w:rPr>
        <w:t>ου</w:t>
      </w:r>
      <w:r w:rsidRPr="002D5F09">
        <w:rPr>
          <w:lang w:val="el-GR" w:eastAsia="el-GR"/>
        </w:rPr>
        <w:t xml:space="preserve"> δικαι</w:t>
      </w:r>
      <w:r w:rsidR="006B6BDE">
        <w:rPr>
          <w:lang w:val="el-GR" w:eastAsia="el-GR"/>
        </w:rPr>
        <w:t>ώματος</w:t>
      </w:r>
      <w:r w:rsidRPr="002D5F09">
        <w:rPr>
          <w:lang w:val="el-GR" w:eastAsia="el-GR"/>
        </w:rPr>
        <w:t xml:space="preserve"> προαίρεσης τελ</w:t>
      </w:r>
      <w:r w:rsidR="006B6BDE">
        <w:rPr>
          <w:lang w:val="el-GR" w:eastAsia="el-GR"/>
        </w:rPr>
        <w:t>εί</w:t>
      </w:r>
      <w:r w:rsidRPr="002D5F09">
        <w:rPr>
          <w:lang w:val="el-GR" w:eastAsia="el-GR"/>
        </w:rPr>
        <w:t xml:space="preserve"> υπό την προϋπόθεση έγκρισης χρηματοδότησής του</w:t>
      </w:r>
      <w:r w:rsidR="00AA0F1F">
        <w:rPr>
          <w:lang w:val="el-GR" w:eastAsia="el-GR"/>
        </w:rPr>
        <w:t xml:space="preserve"> </w:t>
      </w:r>
      <w:r w:rsidR="00AA0F1F" w:rsidRPr="00B81763">
        <w:rPr>
          <w:lang w:val="el-GR"/>
        </w:rPr>
        <w:t xml:space="preserve"> </w:t>
      </w:r>
      <w:r w:rsidR="00AA0F1F">
        <w:rPr>
          <w:lang w:val="el-GR" w:eastAsia="el-GR"/>
        </w:rPr>
        <w:t xml:space="preserve">και </w:t>
      </w:r>
      <w:r w:rsidR="00AA0F1F" w:rsidRPr="00AA0F1F">
        <w:rPr>
          <w:lang w:val="el-GR" w:eastAsia="el-GR"/>
        </w:rPr>
        <w:t>εφ’ όσον ασκηθεί, δύναται να χρηματοδοτηθεί από οποιαδήποτε άλλη πηγή.</w:t>
      </w:r>
    </w:p>
    <w:p w14:paraId="4FC48AC8" w14:textId="77777777" w:rsidR="00FB6863" w:rsidRDefault="00FB6863" w:rsidP="004C19BF">
      <w:pPr>
        <w:rPr>
          <w:lang w:val="el-GR"/>
        </w:rPr>
      </w:pPr>
    </w:p>
    <w:p w14:paraId="40797A5E" w14:textId="0514E4D6" w:rsidR="008338F0" w:rsidRPr="00603221" w:rsidRDefault="003355E7">
      <w:pPr>
        <w:rPr>
          <w:lang w:val="el-GR"/>
        </w:rPr>
      </w:pPr>
      <w:r w:rsidRPr="00603221">
        <w:rPr>
          <w:lang w:val="el-GR"/>
        </w:rPr>
        <w:t>Η διάρκεια της σύμβασης ορίζεται</w:t>
      </w:r>
      <w:r w:rsidR="00E1337D" w:rsidRPr="00603221">
        <w:rPr>
          <w:lang w:val="el-GR"/>
        </w:rPr>
        <w:t xml:space="preserve"> </w:t>
      </w:r>
      <w:r w:rsidRPr="00603221">
        <w:rPr>
          <w:lang w:val="el-GR"/>
        </w:rPr>
        <w:t xml:space="preserve">σε </w:t>
      </w:r>
      <w:r w:rsidR="006B6BDE">
        <w:rPr>
          <w:lang w:val="el-GR"/>
        </w:rPr>
        <w:t xml:space="preserve">δεκαοκτώ (18) </w:t>
      </w:r>
      <w:r w:rsidRPr="00603221">
        <w:rPr>
          <w:lang w:val="el-GR"/>
        </w:rPr>
        <w:t>μήνες</w:t>
      </w:r>
      <w:r w:rsidR="006B6BDE">
        <w:rPr>
          <w:lang w:val="el-GR"/>
        </w:rPr>
        <w:t>.</w:t>
      </w:r>
      <w:r w:rsidRPr="00603221">
        <w:rPr>
          <w:lang w:val="el-GR"/>
        </w:rPr>
        <w:t xml:space="preserve"> </w:t>
      </w:r>
    </w:p>
    <w:p w14:paraId="0F585134" w14:textId="1DD42501" w:rsidR="008338F0" w:rsidRPr="00603221" w:rsidRDefault="003355E7">
      <w:pPr>
        <w:rPr>
          <w:lang w:val="el-GR"/>
        </w:rPr>
      </w:pPr>
      <w:r w:rsidRPr="00603221">
        <w:rPr>
          <w:lang w:val="el-GR"/>
        </w:rPr>
        <w:t xml:space="preserve">Αναλυτική περιγραφή του φυσικού και οικονομικού αντικειμένου της σύμβασης δίδεται στο </w:t>
      </w:r>
      <w:r w:rsidR="004D19FB" w:rsidRPr="00603221">
        <w:rPr>
          <w:lang w:val="el-GR"/>
        </w:rPr>
        <w:fldChar w:fldCharType="begin"/>
      </w:r>
      <w:r w:rsidR="004D19FB" w:rsidRPr="00603221">
        <w:rPr>
          <w:lang w:val="el-GR"/>
        </w:rPr>
        <w:instrText xml:space="preserve"> REF _Ref496625830 \h </w:instrText>
      </w:r>
      <w:r w:rsidR="00DF02B0" w:rsidRPr="006719D5">
        <w:rPr>
          <w:lang w:val="el-GR"/>
        </w:rPr>
        <w:instrText xml:space="preserve"> \* MERGEFORMAT </w:instrText>
      </w:r>
      <w:r w:rsidR="004D19FB" w:rsidRPr="00603221">
        <w:rPr>
          <w:lang w:val="el-GR"/>
        </w:rPr>
      </w:r>
      <w:r w:rsidR="004D19FB" w:rsidRPr="00603221">
        <w:rPr>
          <w:lang w:val="el-GR"/>
        </w:rPr>
        <w:fldChar w:fldCharType="separate"/>
      </w:r>
      <w:r w:rsidR="006F324D" w:rsidRPr="00603221">
        <w:rPr>
          <w:lang w:val="el-GR"/>
        </w:rPr>
        <w:t>ΠΑΡΑΡΤΗΜΑ Ι – Αναλυτική Περιγραφή Φυσικού και Οικονομικού Αντικειμένου της Σύμβασης</w:t>
      </w:r>
      <w:r w:rsidR="004D19FB" w:rsidRPr="00603221">
        <w:rPr>
          <w:lang w:val="el-GR"/>
        </w:rPr>
        <w:fldChar w:fldCharType="end"/>
      </w:r>
      <w:r w:rsidRPr="00603221">
        <w:rPr>
          <w:lang w:val="el-GR"/>
        </w:rPr>
        <w:t xml:space="preserve"> ή σε άλλο περιγραφικό έγγραφο της παρούσας διακήρυξης. </w:t>
      </w:r>
    </w:p>
    <w:p w14:paraId="34DFE665" w14:textId="77777777" w:rsidR="006B6BDE" w:rsidRPr="006E26AF" w:rsidRDefault="006B6BDE" w:rsidP="006B6BDE">
      <w:pPr>
        <w:rPr>
          <w:lang w:val="el-GR"/>
        </w:rPr>
      </w:pPr>
      <w:r w:rsidRPr="006E26AF">
        <w:rPr>
          <w:lang w:val="el-GR"/>
        </w:rPr>
        <w:t xml:space="preserve">Η σύμβαση θα ανατεθεί με το κριτήριο της </w:t>
      </w:r>
      <w:r w:rsidRPr="00DD7472">
        <w:rPr>
          <w:lang w:val="el-GR"/>
        </w:rPr>
        <w:t>πλέον συμφέρουσας από οικονομική άποψη προσφοράς, βάσει της βέλτιστης σχέσης ποιότητας – τιμής.</w:t>
      </w:r>
    </w:p>
    <w:p w14:paraId="6293E662" w14:textId="5E898DDD" w:rsidR="008338F0" w:rsidRPr="00745634" w:rsidRDefault="008338F0" w:rsidP="00FD40D7">
      <w:pPr>
        <w:rPr>
          <w:lang w:val="el-GR"/>
        </w:rPr>
      </w:pPr>
    </w:p>
    <w:p w14:paraId="5EFA290C" w14:textId="77777777" w:rsidR="008338F0" w:rsidRPr="00603221" w:rsidRDefault="003355E7" w:rsidP="003A109E">
      <w:pPr>
        <w:pStyle w:val="2"/>
        <w:rPr>
          <w:rFonts w:cs="Tahoma"/>
          <w:lang w:val="el-GR"/>
        </w:rPr>
      </w:pPr>
      <w:r w:rsidRPr="00603221">
        <w:rPr>
          <w:rFonts w:cs="Tahoma"/>
          <w:lang w:val="el-GR"/>
        </w:rPr>
        <w:tab/>
      </w:r>
      <w:bookmarkStart w:id="24" w:name="_Toc97194259"/>
      <w:bookmarkStart w:id="25" w:name="_Toc97194408"/>
      <w:bookmarkStart w:id="26" w:name="_Toc128058865"/>
      <w:r w:rsidRPr="00603221">
        <w:rPr>
          <w:rFonts w:cs="Tahoma"/>
          <w:lang w:val="el-GR"/>
        </w:rPr>
        <w:t>Θεσμικό πλαίσιο</w:t>
      </w:r>
      <w:bookmarkEnd w:id="24"/>
      <w:bookmarkEnd w:id="25"/>
      <w:bookmarkEnd w:id="26"/>
      <w:r w:rsidRPr="00603221">
        <w:rPr>
          <w:rFonts w:cs="Tahoma"/>
          <w:lang w:val="el-GR"/>
        </w:rPr>
        <w:t xml:space="preserve"> </w:t>
      </w:r>
    </w:p>
    <w:p w14:paraId="688C5187" w14:textId="77777777" w:rsidR="006B6BDE" w:rsidRPr="006C18C8" w:rsidRDefault="006B6BDE" w:rsidP="006B6BDE">
      <w:pPr>
        <w:tabs>
          <w:tab w:val="left" w:pos="284"/>
        </w:tabs>
        <w:rPr>
          <w:lang w:val="el-GR"/>
        </w:rPr>
      </w:pPr>
      <w:r w:rsidRPr="006C18C8">
        <w:rPr>
          <w:lang w:val="el-GR"/>
        </w:rPr>
        <w:t>Η ανάθεση και εκτέλεση της σύμβασης διέπεται από την κείμενη νομοθεσία και τις κατ΄ εξουσιοδότηση αυτής εκδοθείσες κανονιστικές πράξεις, όπως ισχύουν και ιδίως:</w:t>
      </w:r>
    </w:p>
    <w:p w14:paraId="0DFD1C52"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Τον Κανονισμό (ΕΕ) αριθ. 2021/241 του Ευρωπαϊκού Κοινοβουλίου και του Συμβουλίου της 12ης Φεβρουαρίου 2021 για τη θέσπιση του μηχανισμού ανάκαμψης και ανθεκτικότητας (</w:t>
      </w:r>
      <w:r w:rsidRPr="00B04524">
        <w:t>L</w:t>
      </w:r>
      <w:r w:rsidRPr="00B04524">
        <w:rPr>
          <w:lang w:val="el-GR"/>
        </w:rPr>
        <w:t xml:space="preserve"> 57/17).</w:t>
      </w:r>
    </w:p>
    <w:p w14:paraId="423430C2"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Τον Κανονισμό (ΕΕ) αριθ. 2021/240 του Ευρωπαϊκού Κοινοβουλίου και του Συμβουλίου της 10ης Φεβρουαρίου 2021 για τη θέσπιση Μέσου Τεχνικής Υποστήριξης (</w:t>
      </w:r>
      <w:r w:rsidRPr="00B04524">
        <w:t>L</w:t>
      </w:r>
      <w:r w:rsidRPr="00B04524">
        <w:rPr>
          <w:lang w:val="el-GR"/>
        </w:rPr>
        <w:t xml:space="preserve"> 57/1).</w:t>
      </w:r>
    </w:p>
    <w:p w14:paraId="673F5A71" w14:textId="77777777" w:rsidR="00B04524" w:rsidRPr="00B04524" w:rsidRDefault="00B04524" w:rsidP="00B04524">
      <w:pPr>
        <w:pStyle w:val="ae"/>
        <w:numPr>
          <w:ilvl w:val="0"/>
          <w:numId w:val="382"/>
        </w:numPr>
        <w:suppressAutoHyphens w:val="0"/>
        <w:spacing w:before="120" w:after="0"/>
        <w:ind w:left="567"/>
      </w:pPr>
      <w:r w:rsidRPr="00B04524">
        <w:rPr>
          <w:lang w:val="el-GR"/>
        </w:rPr>
        <w:t xml:space="preserve">Τον Κανονισμό (ΕΕ, Ευρατόμ) αριθ. 2018/1046 του Ευρωπαϊκού Κοινοβουλίου και του Συμβουλίου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1309/2013, (ΕΕ) αριθ. 1316/2013, (ΕΕ) αριθ. 223/2014, (ΕΕ) αριθ. 283/2014 και της απόφασης αριθ. 541/2014/ΕΕ και για την κατάργηση του κανονισμού (ΕΕ, Ευρατόμ) αριθ. </w:t>
      </w:r>
      <w:r w:rsidRPr="00B04524">
        <w:t>966/2012 (L 193/1).</w:t>
      </w:r>
    </w:p>
    <w:p w14:paraId="047D8456"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Την υπ’ αριθμ. 2021/0159/17.06.2021 Πρόταση της Ευρωπαϊκής Επιτροπής για την Εκτελεστική Απόφαση του Συμβουλίου για την έγκριση της αξιολόγησης του Σχεδίου Ανάκαμψης και Ανθεκτικότητας της Ελλάδας (στο εξής το «Σ.Α.Α.»).</w:t>
      </w:r>
    </w:p>
    <w:p w14:paraId="5E4A7E34"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Την από 13 Ιουλίου 2021 εκτελεστική απόφαση του Συμβουλίου της Ευρωπαϊκής Ένωσης, για την έγκριση της αξιολόγησης του σχεδίου ανάκαμψης και ανθεκτικότητας για την Ελλάδα (</w:t>
      </w:r>
      <w:r w:rsidRPr="00B04524">
        <w:t>ST</w:t>
      </w:r>
      <w:r w:rsidRPr="00B04524">
        <w:rPr>
          <w:lang w:val="el-GR"/>
        </w:rPr>
        <w:t xml:space="preserve"> 10152/21, </w:t>
      </w:r>
      <w:r w:rsidRPr="00B04524">
        <w:t>ST</w:t>
      </w:r>
      <w:r w:rsidRPr="00B04524">
        <w:rPr>
          <w:lang w:val="el-GR"/>
        </w:rPr>
        <w:t xml:space="preserve"> 10152/21 </w:t>
      </w:r>
      <w:r w:rsidRPr="00B04524">
        <w:t>ADD</w:t>
      </w:r>
      <w:r w:rsidRPr="00B04524">
        <w:rPr>
          <w:lang w:val="el-GR"/>
        </w:rPr>
        <w:t xml:space="preserve"> 1).</w:t>
      </w:r>
    </w:p>
    <w:p w14:paraId="6AD87C1C"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 xml:space="preserve">Τον Ν. 4772/2021 «Διενέργεια Γενικών Απογραφών έτους 2021 από την Ελληνική Στατιστική Αρχή, επείγουσες ρυθμίσεις για την αντιμετώπιση των επιπτώσεων της πανδημίας του κορωνοϊού </w:t>
      </w:r>
      <w:r w:rsidRPr="00B04524">
        <w:t>COVID</w:t>
      </w:r>
      <w:r w:rsidRPr="00B04524">
        <w:rPr>
          <w:lang w:val="el-GR"/>
        </w:rPr>
        <w:t>- 19, επείγουσες δημοσιονομικές και φορολογικές ρυθμίσεις και άλλες διατάξεις» (ΦΕΚ 17/</w:t>
      </w:r>
      <w:r w:rsidRPr="00B04524">
        <w:t>A</w:t>
      </w:r>
      <w:r w:rsidRPr="00B04524">
        <w:rPr>
          <w:lang w:val="el-GR"/>
        </w:rPr>
        <w:t>/05-02-2021).</w:t>
      </w:r>
    </w:p>
    <w:p w14:paraId="0E1E3B9B" w14:textId="77777777" w:rsidR="00B04524" w:rsidRPr="00B04524" w:rsidRDefault="00B04524" w:rsidP="00B04524">
      <w:pPr>
        <w:pStyle w:val="ae"/>
        <w:numPr>
          <w:ilvl w:val="0"/>
          <w:numId w:val="382"/>
        </w:numPr>
        <w:suppressAutoHyphens w:val="0"/>
        <w:spacing w:before="120" w:after="0"/>
        <w:ind w:left="567"/>
        <w:rPr>
          <w:lang w:val="el-GR"/>
        </w:rPr>
      </w:pPr>
      <w:r w:rsidRPr="00B04524">
        <w:t>To</w:t>
      </w:r>
      <w:r w:rsidRPr="00B04524">
        <w:rPr>
          <w:lang w:val="el-GR"/>
        </w:rPr>
        <w:t>ν Ν. 4820/2021 «Οργανικός Νόμος του Ελεγκτικού Συνεδρίου και άλλες ρυθμίσεις» (ΦΕΚ 130/Α/23-07-2021) και ιδίως το άρθρο 189 περί ορισμού της Επιτροπής Δημοσιονομικού Ελέγχου ως αρμόδιας για τον έλεγχο του Μηχανισμού Ανάκαμψης και Ανθεκτικότητας.</w:t>
      </w:r>
    </w:p>
    <w:p w14:paraId="38E15F7C"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Τον Ν. 4822/2021 «Κύρωση της Σύμβασης Χρηματοδότησης μεταξύ της Ευρωπαϊκής Επιτροπής και της Ελληνικής Δημοκρατίας, της Δανειακής Σύμβασης μεταξύ της Ευρωπαϊκής Επιτροπής και της Ελληνικής Δημοκρατίας και των Παραρτημάτων τους και άλλες διατάξεις για το Ταμείο Ανάκαμψης και Ανθεκτικότητας» (ΦΕΚ 135/Α/02-08-2021).</w:t>
      </w:r>
    </w:p>
    <w:p w14:paraId="3918D809"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Τα Α. 270 έως και Α.281 του Ν. 4738/2020 «Ρύθμιση οφειλών και παροχή δεύτερης ευκαιρίας και άλλες διατάξεις» (ΦΕΚ 207/Α/27-10-2020) και ιδίως το Α.272 για την σύσταση στο Υπουργείο Οικονομικών της αυτοτελούς Ειδικής Υπηρεσίας Συντονισμού Ταμείου Ανάκαμψης.</w:t>
      </w:r>
    </w:p>
    <w:p w14:paraId="0924AFC2"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Την υπ’ αρ. 134453/23-12-2015 κοινή απόφαση των Υπουργών Οικονομίας, Ανάπτυξης και Τουρισμού και Οικονομικών «Ρυθμίσεις για τις πληρωμές των δαπανών του Προγράμματος Δημοσίων Επενδύσεων - ΠΔΕ» (ΦΕΚ 2857/Β/28-12-2015), όπως εκάστοτε ισχύει.</w:t>
      </w:r>
    </w:p>
    <w:p w14:paraId="5F775AD3"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Την υπ’ αρ. 35259/24-03-2021 κοινή απόφαση των Υπουργών Οικονομικών και Ανάπτυξης και Επενδύσεων «Σύσταση και Λειτουργία Λογαριασμού για την εθνική χρηματοδότηση των έργων του Ταμείου Ανάκαμψης και Ανθεκτικότητας της Ευρωπαϊκής Ένωσης» (ΦΕΚ 1197/Β/29-03-2021).</w:t>
      </w:r>
    </w:p>
    <w:p w14:paraId="00E43715" w14:textId="77777777" w:rsidR="00B04524" w:rsidRPr="00B04524" w:rsidRDefault="00B04524" w:rsidP="00B04524">
      <w:pPr>
        <w:pStyle w:val="ae"/>
        <w:numPr>
          <w:ilvl w:val="0"/>
          <w:numId w:val="382"/>
        </w:numPr>
        <w:suppressAutoHyphens w:val="0"/>
        <w:spacing w:before="120" w:after="0"/>
        <w:ind w:left="567"/>
        <w:rPr>
          <w:lang w:val="el-GR"/>
        </w:rPr>
      </w:pPr>
      <w:bookmarkStart w:id="27" w:name="_Hlk126746542"/>
      <w:r w:rsidRPr="00B04524">
        <w:rPr>
          <w:lang w:val="el-GR"/>
        </w:rPr>
        <w:t>Την υπ’ αρ. 119126ΕΞ2021 Απόφαση του Αναπληρωτή Υπουργού Οικονομικών με θέμα: “Σύστημα διαχείρισης και ελέγχου των Δράσεων και των Έργων του Ταμείου Ανάκαμψης και Ανθεκτικότητας” (ΦΕΚ 4498/Β/29-09-2021), όπως έχει τροποποιηθεί και ισχύει.</w:t>
      </w:r>
    </w:p>
    <w:p w14:paraId="4E21DFB8" w14:textId="77777777" w:rsidR="00B04524" w:rsidRPr="00B04524" w:rsidRDefault="00B04524" w:rsidP="00B04524">
      <w:pPr>
        <w:pStyle w:val="ae"/>
        <w:numPr>
          <w:ilvl w:val="0"/>
          <w:numId w:val="382"/>
        </w:numPr>
        <w:suppressAutoHyphens w:val="0"/>
        <w:spacing w:before="120" w:after="0"/>
        <w:ind w:left="567"/>
      </w:pPr>
      <w:bookmarkStart w:id="28" w:name="_Hlk126746591"/>
      <w:bookmarkEnd w:id="27"/>
      <w:r w:rsidRPr="00B04524">
        <w:t>T</w:t>
      </w:r>
      <w:r w:rsidRPr="00B04524">
        <w:rPr>
          <w:lang w:val="el-GR"/>
        </w:rPr>
        <w:t xml:space="preserve">ο εγκεκριμένο Εγχειρίδιο Διαδικασιών του Συστήματος Διαχείρισης και Ελέγχου του Ταμείου Ανάκαμψης και Ανθεκτικότητας (Απόφαση Υπ. Οικονομικών με Αρ. Πρωτ: 120141ΕΞ2021 / ΥΠΟΙΚ 30-09-2021 - ΑΔΑ: 6ΝΞ3Η-ΨΘ0), όπως τροποποιήθηκε με την υπ’ αρ. 52415 ΕΞ 2022 Απόφαση του Αναπληρωτή Υπ. </w:t>
      </w:r>
      <w:r w:rsidRPr="00B04524">
        <w:t>Οικονομικών (ΦΕΚ 1927/Β/19-04-2022), όπως έχει τροποποιηθεί και ισχύει.</w:t>
      </w:r>
    </w:p>
    <w:bookmarkEnd w:id="28"/>
    <w:p w14:paraId="04906D71"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Τον Ν. 4412/2016 «Δημόσιες Συμβάσεις Έργων, Προμηθειών και Υπηρεσιών (προσαρμογή στις Οδηγίες 2014/24/ΕΕ και 2014/25/ΕΕ)» (ΦΕΚ 147/Α/08-08-2016), όπως τροποποιήθηκε και ισχύει δυνάμει των διατάξεων του Ν. 4782/2021 (ΦΕΚ 36/Β/09-03-2021).</w:t>
      </w:r>
    </w:p>
    <w:p w14:paraId="33C32D97"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Την με Αρ.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w:t>
      </w:r>
    </w:p>
    <w:p w14:paraId="61B8D3C5"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Την Αριθμ. 76928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w:t>
      </w:r>
    </w:p>
    <w:p w14:paraId="0AA10536"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w:t>
      </w:r>
    </w:p>
    <w:p w14:paraId="5E519785"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Τον Ν. 4700/2020 «Ενιαίο κείμενο Δικονομίας για το Ελεγκτικό Συνέδριο, ολοκληρωμένο νομοθετικό πλαίσιο για τον προσυμβατικό έλεγχο, τροποποιήσεις στον Κώδικα Νόμων για το Ελεγκτικό Συνέδριο, διατάξεις για την αποτελεσματική απονομή της δικαιοσύνης και άλλες διατάξεις» (ΦΕΚ 127/</w:t>
      </w:r>
      <w:r w:rsidRPr="00B04524">
        <w:t>A</w:t>
      </w:r>
      <w:r w:rsidRPr="00B04524">
        <w:rPr>
          <w:lang w:val="el-GR"/>
        </w:rPr>
        <w:t>/29-06-2020).</w:t>
      </w:r>
    </w:p>
    <w:p w14:paraId="7B2EBE47"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Τον Ν. 4270/2014 «Αρχές δημοσιονομικής διαχείρισης και εποπτείας (ενσωμάτωση της Οδηγίας 2011/85/ΕΕ) - δημόσιο λογιστικό και άλλες διατάξεις» και ειδικότερα το υποκεφάλαιο 3 - Προϋπολογισμός Δημοσίων Επενδύσεων - Ανακατανομές πιστώσεων έργων, Ανάληψη υποχρεώσεων, Εκτέλεση προϋπολογισμού (ΦΕΚ 143/Α/28-06-2014).</w:t>
      </w:r>
    </w:p>
    <w:p w14:paraId="4B469863"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Τον Ν. 4152/2013 «Επείγοντα μέτρα εφαρμογής των νόμων 4046/2012, 4093/2012 και 4127/2013» (ΦΕΚ 107/Α/09-05-2013).</w:t>
      </w:r>
    </w:p>
    <w:p w14:paraId="6E50EBB3" w14:textId="77777777" w:rsidR="00B04524" w:rsidRPr="00B04524" w:rsidRDefault="00B04524" w:rsidP="00B04524">
      <w:pPr>
        <w:pStyle w:val="ae"/>
        <w:numPr>
          <w:ilvl w:val="0"/>
          <w:numId w:val="382"/>
        </w:numPr>
        <w:suppressAutoHyphens w:val="0"/>
        <w:spacing w:before="120" w:after="0"/>
        <w:ind w:left="567"/>
      </w:pPr>
      <w:r w:rsidRPr="00B04524">
        <w:rPr>
          <w:lang w:val="el-GR"/>
        </w:rPr>
        <w:t xml:space="preserve">Τον </w:t>
      </w:r>
      <w:r w:rsidRPr="00B04524">
        <w:t>N</w:t>
      </w:r>
      <w:r w:rsidRPr="00B04524">
        <w:rPr>
          <w:lang w:val="el-GR"/>
        </w:rPr>
        <w:t xml:space="preserve">.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w:t>
      </w:r>
      <w:r w:rsidRPr="00B04524">
        <w:t>(ΦΕΚ 309/A/31-12-2003), όπως τούτος τροποποιήθηκε και ισχύει.</w:t>
      </w:r>
    </w:p>
    <w:p w14:paraId="316F14C9"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Τον Ν. 2121/1993 “Πνευματική Ιδιοκτησία, Συγγενικά Δικαιώματα και Πολιτιστικά Θέματα”, (ΦΕΚ 25/Α/04-03-1993), όπως τούτος τροποποιήθηκε και ισχύει δυνάμει των διατάξεων του Ν. 4481/2017 (ΦΕΚ 100/Α/2017).</w:t>
      </w:r>
    </w:p>
    <w:p w14:paraId="0D7D2615"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Τον Ν. 3310/2005 «Μέτρα για τη διασφάλιση της διαφάνειας και την αποτροπή καταστρατηγήσεων κατά τη διαδικασία σύναψης δημοσίων συμβάσεων» (ΦΕΚ 30/Α/14-02-2005) σε συνδυασμό με την υπ’ αρ. 1108437/2565/ΔΟΣ/15.11.2005 απόφαση του Υφυπουργού Οικονομίας και Οικονομικών «Καθορισμός χωρών στις οποίες λειτουργούν εξωχώριες εταιρίες» (1590/Β/16-11-2005).</w:t>
      </w:r>
    </w:p>
    <w:p w14:paraId="152ABCE9"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Το Α.88 του Ν. 1892/1990 «Για τον εκσυγχρονισμό και την ανάπτυξη και άλλες διατάξεις» (ΦΕΚ 101/Α/31-07-1990).</w:t>
      </w:r>
    </w:p>
    <w:p w14:paraId="239E02D9"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Την υπ’ αρ. 20977 Κοινή Απόφαση των Υπουργών Ανάπτυξης και Επικρατείας «Δικαιολογητικά για την τήρηση των μητρώων του Ν.3310/2005, όπως τροποποιήθηκε με το Ν. 3414/2005» (ΦΕΚ 1673/</w:t>
      </w:r>
      <w:r w:rsidRPr="00B04524">
        <w:t>B</w:t>
      </w:r>
      <w:r w:rsidRPr="00B04524">
        <w:rPr>
          <w:lang w:val="el-GR"/>
        </w:rPr>
        <w:t>/23-08-2007).</w:t>
      </w:r>
    </w:p>
    <w:p w14:paraId="7FE00E41" w14:textId="77777777" w:rsidR="00B04524" w:rsidRPr="00B04524" w:rsidRDefault="00B04524" w:rsidP="00B04524">
      <w:pPr>
        <w:pStyle w:val="ae"/>
        <w:numPr>
          <w:ilvl w:val="0"/>
          <w:numId w:val="382"/>
        </w:numPr>
        <w:suppressAutoHyphens w:val="0"/>
        <w:spacing w:before="120" w:after="0"/>
        <w:ind w:left="567"/>
      </w:pPr>
      <w:r w:rsidRPr="00B04524">
        <w:rPr>
          <w:lang w:val="el-GR"/>
        </w:rPr>
        <w:t xml:space="preserve">Τον Ν. 4622/2019 “Επιτελικό Κράτος: οργάνωση, λειτουργία &amp; διαφάνεια της Κυβέρνησης, των κυβερνητικών οργάνων &amp; της κεντρικής δημόσιας διοίκησης” και άλλες διατάξεις. </w:t>
      </w:r>
      <w:r w:rsidRPr="00B04524">
        <w:t>(ΦΕΚ 133/Α/07-08-2019).</w:t>
      </w:r>
    </w:p>
    <w:p w14:paraId="518FC222" w14:textId="77777777" w:rsidR="00B04524" w:rsidRPr="00B04524" w:rsidRDefault="00B04524" w:rsidP="00B04524">
      <w:pPr>
        <w:pStyle w:val="ae"/>
        <w:numPr>
          <w:ilvl w:val="0"/>
          <w:numId w:val="382"/>
        </w:numPr>
        <w:suppressAutoHyphens w:val="0"/>
        <w:spacing w:before="120" w:after="0"/>
        <w:ind w:left="567"/>
        <w:rPr>
          <w:lang w:val="el-GR"/>
        </w:rPr>
      </w:pPr>
      <w:bookmarkStart w:id="29" w:name="_Hlk126747348"/>
      <w:r w:rsidRPr="00B04524">
        <w:rPr>
          <w:lang w:val="el-GR"/>
        </w:rPr>
        <w:t>Τον Ν. 4912/2022 Ενιαία Αρχή Δημοσίων Συμβάσεων και άλλες διατάξεις του Υπουργείου Δικαιοσύνης” (ΦΕΚ 59/</w:t>
      </w:r>
      <w:r w:rsidRPr="00B04524">
        <w:t>A</w:t>
      </w:r>
      <w:r w:rsidRPr="00B04524">
        <w:rPr>
          <w:lang w:val="el-GR"/>
        </w:rPr>
        <w:t>/17-03-2022)</w:t>
      </w:r>
    </w:p>
    <w:p w14:paraId="13176932" w14:textId="77777777" w:rsidR="00B04524" w:rsidRPr="00B04524" w:rsidRDefault="00B04524" w:rsidP="00B04524">
      <w:pPr>
        <w:pStyle w:val="ae"/>
        <w:numPr>
          <w:ilvl w:val="0"/>
          <w:numId w:val="382"/>
        </w:numPr>
        <w:suppressAutoHyphens w:val="0"/>
        <w:spacing w:before="120" w:after="0"/>
        <w:ind w:left="567"/>
        <w:rPr>
          <w:lang w:val="el-GR"/>
        </w:rPr>
      </w:pPr>
      <w:bookmarkStart w:id="30" w:name="_Hlk126747377"/>
      <w:bookmarkEnd w:id="29"/>
      <w:r w:rsidRPr="00B04524">
        <w:rPr>
          <w:lang w:val="el-GR"/>
        </w:rPr>
        <w:t>Τον Ν. 4601/2019 “Εταιρικοί µετασχηµατισµοί και εναρµόνιση του νοµοθετικού πλαισίου µε τις διατάξεις της Οδηγίας 2014/55/ΕΕ του Ευρωπαϊκού Κοινοβουλίου και του Συµβουλίου της 16ης Απριλίου 2014 για την έκδοση ηλεκτρονικών τιµολογίων στο πλαίσιο δηµόσιων συµβάσεων και λοιπές διατάξεις” (ΦΕΚ 44/Α/09-03-2019).</w:t>
      </w:r>
    </w:p>
    <w:p w14:paraId="042B6AA6" w14:textId="77777777" w:rsidR="00B04524" w:rsidRPr="00B04524" w:rsidRDefault="00B04524" w:rsidP="00B04524">
      <w:pPr>
        <w:pStyle w:val="ae"/>
        <w:numPr>
          <w:ilvl w:val="0"/>
          <w:numId w:val="382"/>
        </w:numPr>
        <w:suppressAutoHyphens w:val="0"/>
        <w:spacing w:before="120" w:after="0"/>
        <w:ind w:left="567"/>
        <w:rPr>
          <w:lang w:val="el-GR"/>
        </w:rPr>
      </w:pPr>
      <w:bookmarkStart w:id="31" w:name="_Hlk126747418"/>
      <w:bookmarkEnd w:id="30"/>
      <w:r w:rsidRPr="00B04524">
        <w:rPr>
          <w:lang w:val="el-GR"/>
        </w:rPr>
        <w:t>Το Π.Δ. 39/2017 “Κανονισμός εξέτασης Προδικαστικών Προσφυγών ενώπιων της Αρχής Εξέτασης Προδικαστικών Προσφυγών” (ΦΕΚ 64/Α/04-05-2017).</w:t>
      </w:r>
    </w:p>
    <w:p w14:paraId="10A720B9" w14:textId="77777777" w:rsidR="00B04524" w:rsidRPr="00B04524" w:rsidRDefault="00B04524" w:rsidP="00B04524">
      <w:pPr>
        <w:pStyle w:val="ae"/>
        <w:numPr>
          <w:ilvl w:val="0"/>
          <w:numId w:val="382"/>
        </w:numPr>
        <w:suppressAutoHyphens w:val="0"/>
        <w:spacing w:before="120" w:after="0"/>
        <w:ind w:left="567"/>
        <w:rPr>
          <w:lang w:val="el-GR"/>
        </w:rPr>
      </w:pPr>
      <w:bookmarkStart w:id="32" w:name="_Hlk126747441"/>
      <w:bookmarkEnd w:id="31"/>
      <w:r w:rsidRPr="00B04524">
        <w:rPr>
          <w:lang w:val="el-GR"/>
        </w:rPr>
        <w:t>Τον Ν. 3419/2005 “Γενικό Εμπορικό Μητρώο (Γ.Ε.ΜΗ.) και Εκσυγχρονισμός της Επιμελητηριακής Νομοθεσίας” (ΦΕΚ 297/Α/06-12-2005).</w:t>
      </w:r>
    </w:p>
    <w:p w14:paraId="769F1872"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Την Κ.Υ.Α. οικ. 98979ΕΞ 2021 (</w:t>
      </w:r>
      <w:r w:rsidRPr="00B04524">
        <w:t>B</w:t>
      </w:r>
      <w:r w:rsidRPr="00B04524">
        <w:rPr>
          <w:lang w:val="el-GR"/>
        </w:rPr>
        <w:t>' 3766/13.08.2021) «Ηλεκτρονική Τιμολόγηση στο πλαίσιο των Δημόσιων Συμβάσεων δυνάμει του ν. 4601/2019» (Α΄44).</w:t>
      </w:r>
    </w:p>
    <w:p w14:paraId="5079B2F1" w14:textId="77777777" w:rsidR="00B04524" w:rsidRPr="00B04524" w:rsidRDefault="00B04524" w:rsidP="00B04524">
      <w:pPr>
        <w:pStyle w:val="ae"/>
        <w:numPr>
          <w:ilvl w:val="0"/>
          <w:numId w:val="382"/>
        </w:numPr>
        <w:suppressAutoHyphens w:val="0"/>
        <w:spacing w:before="120" w:after="0"/>
        <w:ind w:left="567"/>
        <w:rPr>
          <w:lang w:val="el-GR"/>
        </w:rPr>
      </w:pPr>
      <w:bookmarkStart w:id="33" w:name="_Hlk126747468"/>
      <w:bookmarkEnd w:id="32"/>
      <w:r w:rsidRPr="00B04524">
        <w:rPr>
          <w:lang w:val="el-GR"/>
        </w:rPr>
        <w:t>Την αριθμ. 63446/2021 Κ.Υ.Α. “Καθορισμός Εθνικού Μορφότυπου ηλεκτρονικού τιμολογίου στο πλαίσιο των Δημοσίων Συμβάσεων” (2338/Β/02-06-2021).</w:t>
      </w:r>
    </w:p>
    <w:bookmarkEnd w:id="33"/>
    <w:p w14:paraId="67D2A62F"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Τον Ν. 4635/2019 (ιδίως  των άρθρων 85 επ.) “Επενδύω στην Ελλάδα και άλλες διατάξεις” (ΦΕΚ 167/Α/30-10-2019).</w:t>
      </w:r>
    </w:p>
    <w:p w14:paraId="173E42BA"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Το Π.Δ. 28/2015 “Κωδικοποίηση διατάξεων για την πρόσβαση σε δημόσια έγγραφα και στοιχεία» ΦΕΚ (34/Α/23-03-2015).</w:t>
      </w:r>
    </w:p>
    <w:p w14:paraId="4A929164"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Τον Ν. 2859/2000 “Κύρωση Κώδικα Φόρου Προστιθέμενης Αξίας” (ΦΕΚ 248/Α/07-11-2000).</w:t>
      </w:r>
    </w:p>
    <w:p w14:paraId="73E08F87"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Την υπ’ αρ. 76441 κοινή υπουργική απόφαση των Υπουργών Οικονομικών και Ανάπτυξης &amp; Επενδύσεων με θέμα: «Καθορισμός αποζημίωσης των μελών των γνωμοδοτικών οργάνων του άρθρου 221 του ν. 4412/2016 (Α’ 147) που συγκροτούνται στο πλαίσιο διαδικασιών ανάθεσης δημοσίων συμβάσεων» (ΦΕΚ 674/ΥΟΔΔ/02-08-2022).</w:t>
      </w:r>
    </w:p>
    <w:p w14:paraId="08EF24F5"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w:t>
      </w:r>
      <w:r w:rsidRPr="00B04524">
        <w:t>L</w:t>
      </w:r>
      <w:r w:rsidRPr="00B04524">
        <w:rPr>
          <w:lang w:val="el-GR"/>
        </w:rPr>
        <w:t xml:space="preserve"> 119).</w:t>
      </w:r>
    </w:p>
    <w:p w14:paraId="596988AB"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40ACF4C4" w14:textId="77777777" w:rsidR="00B04524" w:rsidRPr="00B04524" w:rsidRDefault="00B04524" w:rsidP="00B04524">
      <w:pPr>
        <w:pStyle w:val="ae"/>
        <w:numPr>
          <w:ilvl w:val="0"/>
          <w:numId w:val="382"/>
        </w:numPr>
        <w:suppressAutoHyphens w:val="0"/>
        <w:spacing w:before="120" w:after="0"/>
        <w:ind w:left="567"/>
      </w:pPr>
      <w:r w:rsidRPr="00B04524">
        <w:rPr>
          <w:lang w:val="el-GR"/>
        </w:rPr>
        <w:t xml:space="preserve">Τον </w:t>
      </w:r>
      <w:r w:rsidRPr="00B04524">
        <w:t>N</w:t>
      </w:r>
      <w:r w:rsidRPr="00B04524">
        <w:rPr>
          <w:lang w:val="el-GR"/>
        </w:rPr>
        <w:t xml:space="preserve">. 3429/2005 «Δημόσιες Επιχειρήσεις και Οργανισμοί (Δ.Ε.Κ.Ο.).» ΦΕΚ (314/Α/27-12-2005), όπως τροποποιήθηκε από Α.31, Κεφ. Β, Ν. 4465/2017 (ΦΕΚ 47/Α/04-04-2017) και «Αριθ. 30422/ΕΓΔΕΚΟ 342 «Εξαίρεση από το πεδίο εφαρμογής του άρθρου 3 του ν. 3429/2005 της Ανώνυμης Εταιρείας «Κοινωνία της Πληροφορίας Α.Ε.» </w:t>
      </w:r>
      <w:r w:rsidRPr="00B04524">
        <w:t>ΦΕΚ (967/Β/21-07-2006).</w:t>
      </w:r>
    </w:p>
    <w:p w14:paraId="4636EB94"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 xml:space="preserve">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w:t>
      </w:r>
      <w:r w:rsidRPr="00B04524">
        <w:t>L</w:t>
      </w:r>
      <w:r w:rsidRPr="00B04524">
        <w:rPr>
          <w:lang w:val="el-GR"/>
        </w:rPr>
        <w:t xml:space="preserve"> 156/16.6.2012) στο ελληνικό δίκαιο, τροποποίηση του ν. 3419/2005 (Α 297) και άλλες διατάξεις» (ΦΕΚ 265/Α/23-12-2014) και ισχύει.</w:t>
      </w:r>
    </w:p>
    <w:p w14:paraId="43F86794" w14:textId="77777777" w:rsidR="00B04524" w:rsidRPr="00B04524" w:rsidRDefault="00B04524" w:rsidP="00B04524">
      <w:pPr>
        <w:pStyle w:val="ae"/>
        <w:numPr>
          <w:ilvl w:val="0"/>
          <w:numId w:val="382"/>
        </w:numPr>
        <w:suppressAutoHyphens w:val="0"/>
        <w:spacing w:before="120" w:after="0"/>
        <w:ind w:left="567"/>
      </w:pPr>
      <w:r w:rsidRPr="00B04524">
        <w:rPr>
          <w:lang w:val="el-GR"/>
        </w:rPr>
        <w:t xml:space="preserve">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w:t>
      </w:r>
      <w:r w:rsidRPr="00B04524">
        <w:t>(ΦΕΚ 119/Α/08-07-2019).</w:t>
      </w:r>
    </w:p>
    <w:p w14:paraId="2BAA784D"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Το Α.39 του Ν. 4578/2018 «Μείωση ασφαλιστικών εισφορών και άλλες διατάξεις» (ΦΕΚ 200/Α/03-12-2018).</w:t>
      </w:r>
    </w:p>
    <w:p w14:paraId="45D5EC27"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αρ.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w:t>
      </w:r>
    </w:p>
    <w:p w14:paraId="3AD16744" w14:textId="77777777" w:rsidR="00B04524" w:rsidRPr="00B04524" w:rsidRDefault="00B04524" w:rsidP="00B04524">
      <w:pPr>
        <w:pStyle w:val="ae"/>
        <w:numPr>
          <w:ilvl w:val="0"/>
          <w:numId w:val="382"/>
        </w:numPr>
        <w:suppressAutoHyphens w:val="0"/>
        <w:spacing w:before="120" w:after="0"/>
        <w:ind w:left="567"/>
      </w:pPr>
      <w:r w:rsidRPr="00B04524">
        <w:rPr>
          <w:lang w:val="el-GR"/>
        </w:rPr>
        <w:t xml:space="preserve">Τον Κανονισμό της μονοπρόσωπης ανώνυμης εταιρείας ’’Κοινωνία της Πληροφορίας Μονοπρόσωπη Α.Ε.’’, ο οποίος εγκρίθηκε με την υπ’ αρ.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ΔΙΔΚ/οικ 35181/11-11-2015 (Β’ 2532) κοινή υπουργική απόφαση «Τροποποίηση άρθρων του Κανονισμού της Ανώνυμης Εταιρείας “Κοινωνία της Πληροφορίας Α.Ε.”» </w:t>
      </w:r>
      <w:r w:rsidRPr="00B04524">
        <w:t>(Β’ 164)» ΦΕΚ 2060/Β’/2021))» (ΦΕΚ 5807/Β/10-12-2021).</w:t>
      </w:r>
    </w:p>
    <w:p w14:paraId="0E73600B" w14:textId="77777777" w:rsidR="00B04524" w:rsidRPr="00B04524" w:rsidRDefault="00B04524" w:rsidP="00B04524">
      <w:pPr>
        <w:pStyle w:val="ae"/>
        <w:numPr>
          <w:ilvl w:val="0"/>
          <w:numId w:val="382"/>
        </w:numPr>
        <w:suppressAutoHyphens w:val="0"/>
        <w:spacing w:before="120" w:after="0"/>
        <w:ind w:left="567"/>
      </w:pPr>
      <w:r w:rsidRPr="00B04524">
        <w:rPr>
          <w:lang w:val="el-GR"/>
        </w:rPr>
        <w:t xml:space="preserve">Την υπ’ αρ.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w:t>
      </w:r>
      <w:r w:rsidRPr="00B04524">
        <w:t>(ΦΕΚ 752/ΥΟΔΔ/24-08-2022).</w:t>
      </w:r>
    </w:p>
    <w:p w14:paraId="7B382C48"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Τη ΣΑΤΑ ΤΑ063 του Υπουργείου Ψηφιακής Διακυβέρνησης με την οποία εγκρίθηκε η ένταξη στο Πρόγραμμα Δημοσίων Επενδύσεων του έργου: «Επιχορήγηση της ΚτΠ Α.Ε. για το έργο: «Δράσεις επέκτασης και υποστήριξης του Εθνικού Δικτύου Τηλεπικοινωνιών-ΣΥΖΕΥΞΙΣ ΙΙ» με ενάριθμο κωδικό: 2021ΤΑ06300003.</w:t>
      </w:r>
    </w:p>
    <w:p w14:paraId="3507BF64"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Την από 10-02-2022 (αρ. πρωτ. ΚτΠ Μ.Α.Ε: 2842/21-02-2022) Προγραμματική Συμφωνία μεταξύ του Υπουργείου Ψηφιακής Διακυβέρνησης και της ΚτΠ Μ.Α.Ε. για το έργο: «Δράσεις επέκτασης και υποστήριξης του Εθνικού Δικτύου Τηλεπικοινωνιών».</w:t>
      </w:r>
    </w:p>
    <w:p w14:paraId="05463546"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Την υπ’ αρ. 139397 ΕΞ 2021/08-11-2021 (αρ. Πρωτ. ΚτΠ Μ.Α.Ε. 16088/08-11-2021) Απόφαση της Ειδικής Υπηρεσίας Συντονισμού Ταμείου Ανάκαμψης (ΕΥΣΤΑ) με θέμα: “Ένταξη του Έργου «Επιχορήγηση της ΚτΠ Α.Ε. για το έργο: «Δράσεις επέκτασης και υποστήριξης του Εθνικού Δικτύου Τηλεπικοινωνιών-ΣΥΖΕΥΞΙΣ ΙΙ» (Κωδικός ΟΠΣ ΤΑ 5136039)” και την από 08-11-2021 1</w:t>
      </w:r>
      <w:r w:rsidRPr="00B04524">
        <w:rPr>
          <w:vertAlign w:val="superscript"/>
          <w:lang w:val="el-GR"/>
        </w:rPr>
        <w:t>η</w:t>
      </w:r>
      <w:r w:rsidRPr="00B04524">
        <w:rPr>
          <w:lang w:val="el-GR"/>
        </w:rPr>
        <w:t xml:space="preserve"> Ορθή Επανάληψη, 08-11-2021 2η Ορθή Επανάληψη και 09-11-2021 3η Ορθή Επανάληψη αυτής.</w:t>
      </w:r>
    </w:p>
    <w:p w14:paraId="71767F04"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 xml:space="preserve">Το υπ΄ αρ. 188883 ΕΞ 2022/22-12-2022 (Α.Π ΚτΠ Μ.Α.Ε. 23027/22-12-2022) έγγραφο της Ειδικής Υπηρεσίας Συντονισμού Ταμείου Ανάκαμψης (ΕΥΣΤΑ) με θέμα: “1Η Τροποποίηση Απόφασης Ένταξης του Έργου «Δράσεις επέκτασης και υποστήριξης του Εθνικού Δικτύου Τηλεπικοινωνιών» (Κωδικός ΟΠΣ ΤΑ 5136039) της Δράσης με </w:t>
      </w:r>
      <w:r w:rsidRPr="00B04524">
        <w:t>ID</w:t>
      </w:r>
      <w:r w:rsidRPr="00B04524">
        <w:rPr>
          <w:lang w:val="el-GR"/>
        </w:rPr>
        <w:t xml:space="preserve"> 16956 – «Επέκταση του Συζευξις ΙΙ για την παροχή αναβαθμισμένων τηλεπικοινωνιακών υπηρεσιών στο Δημόσιο», στο Ταμείο Ανάκαμψης και Ανθεκτικότητας”. </w:t>
      </w:r>
    </w:p>
    <w:p w14:paraId="69F3AC52"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Την υπ’ αρ. 60742/01-06-2021 (αρ. πρωτ. ΚτΠ Μ.Α.Ε. 7413/01-06-2023) Απόφαση του Υπουργείου Ανάπτυξης και Επενδύσεων περί έγκρισης της ένταξης στο Πρόγραμμα Δημοσίων Επενδύσεων (ΠΔΕ) 2021, στη ΣΑ</w:t>
      </w:r>
      <w:r w:rsidRPr="00B04524">
        <w:t>TA</w:t>
      </w:r>
      <w:r w:rsidRPr="00B04524">
        <w:rPr>
          <w:lang w:val="el-GR"/>
        </w:rPr>
        <w:t xml:space="preserve"> 063 του έργου: «Επιχορήγηση της ΚτΠ Α.Ε. για το έργο: «Δράσεις επέκτασης και υποστήριξης του Εθνικού Δικτύου Τηλεπικοινωνιών» με ενάριθμο κωδικό: 2021ΤΑ06300003 και κωδικό ΟΠΣ ΤΑ 5136039.</w:t>
      </w:r>
    </w:p>
    <w:p w14:paraId="4426A6F9" w14:textId="77777777" w:rsidR="00B04524" w:rsidRPr="00B04524" w:rsidRDefault="00B04524" w:rsidP="00B04524">
      <w:pPr>
        <w:pStyle w:val="ae"/>
        <w:numPr>
          <w:ilvl w:val="0"/>
          <w:numId w:val="382"/>
        </w:numPr>
        <w:suppressAutoHyphens w:val="0"/>
        <w:spacing w:before="120" w:after="120"/>
        <w:ind w:left="567"/>
        <w:rPr>
          <w:lang w:val="el-GR"/>
        </w:rPr>
      </w:pPr>
      <w:r w:rsidRPr="00B04524">
        <w:rPr>
          <w:lang w:val="el-GR"/>
        </w:rPr>
        <w:t>Την υπ’ αρ. 125740/23-12-2022 (αρ. πρωτ. ΚτΠ Μ.Α.Ε. 2776/09-02-2023) Απόφαση του Υπουργείου Ανάπτυξης και Επενδύσεων περί έγκρισης της τροποποίησης ένταξης στο Πρόγραμμα Δημοσίων Επενδύσεων (ΠΔΕ) 2022, στη ΣΑΤΑ 063 του έργου: «Επιχορήγηση της ΚτΠ Α.Ε. για το έργο: «Δράσεις επέκτασης και υποστήριξης του Εθνικού Δικτύου Τηλεπικοινωνιών» με ενάριθμο κωδικό: 2021ΤΑ06300003 και κωδικό ΟΠΣ ΤΑ 5136039.</w:t>
      </w:r>
    </w:p>
    <w:p w14:paraId="19E0687D" w14:textId="77777777" w:rsidR="00B04524" w:rsidRPr="00B04524" w:rsidRDefault="00B04524" w:rsidP="00B04524">
      <w:pPr>
        <w:pStyle w:val="ae"/>
        <w:numPr>
          <w:ilvl w:val="0"/>
          <w:numId w:val="382"/>
        </w:numPr>
        <w:suppressAutoHyphens w:val="0"/>
        <w:spacing w:before="120" w:after="120"/>
        <w:ind w:left="567"/>
        <w:rPr>
          <w:lang w:val="el-GR"/>
        </w:rPr>
      </w:pPr>
      <w:r w:rsidRPr="00B04524">
        <w:rPr>
          <w:lang w:val="el-GR"/>
        </w:rPr>
        <w:t>Το υπ’ αρ. 1542/24-02-2023 (αρ. πρωτ. ΚτΠ Μ.Α.Ε. 4098/28-02-2023) έγγραφο του Υπουργείου Ψηφιακής Διακυβέρνησης με θέμα: “Παροχή σύμφωνης γνώμης επί της ολοκλήρωσης της Φάσης Α και της έναρξης της Φάσης Β για το Υποέργο 3 «Υποστήριξη / συντήρηση Μητρώου Φορέων του Εθνικού Δικτύου Τηλεπικοινωνιών ΕΔΤ» του Έργου «Υποστήριξη / συντήρηση Μητρώου Φορέων του Εθνικού Δικτύου Τηλεπικοινωνιών ΕΔΤ» στο πλαίσιο της Προγραμματικής Συμφωνίας «Δράσεις επέκτασης και υποστήριξης του Εθνικού Δικτύου Τηλεπικοινωνιών”.</w:t>
      </w:r>
    </w:p>
    <w:p w14:paraId="51154891"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Την υπ’ αρ. 48352 ΕΞ 2023/27-03-2023 (αρ. πρωτ. ΚτΠ Μ.Α.Ε. 6305/27-03-2023) Απόφαση της Ειδικής Υπηρεσίας Συντονισμού Ταμείου Ανάκαμψης (ΕΥΣΤΑ) με θέμα: “Έγκριση Διακήρυξης για το Υποέργο «Υποστήριξη / συντήρηση Μητρώου Φορέων του Εθνικού Δικτύου Τηλεπικοινωνιών ΕΔΤ» Α/Α 3 του Έργου «Δράσεις επέκτασης και υποστήριξης του Εθνικού Δικτύου Τηλεπικοινωνιών - ΣΥΖΕΥΞΙΣ ΙΙ» (Κωδικός ΟΠΣ ΤΑ 5136039)”.</w:t>
      </w:r>
    </w:p>
    <w:p w14:paraId="388DD59E"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Το υπ’ αριθμ. 2002/04-04-2023 (αρ. πρωτ. ΚτΠ Μ.Α.Ε. 7317/05-04-2023) έγγραφο του Υπουργείου Ψηφιακής Διακυβέρνησης με θέμα: “Έγκριση του τεύχους διακήρυξης Ηλεκτρονικού Ανοικτού Άνω των Ορίων Διαγωνισμού, του υποέργου «Υποστήριξη/συντήρηση Μητρώου Φορέων του Εθνικού Δικτύου Τηλεπικοινωνιών ΕΔΤ” με Α/Α 3, του έργου «Δράσεις επέκτασης και υποστήριξης του Εθνικού Δικτύου Τηλεπικοινωνιών - ΣΥΖΕΥΞΙΣ ΙΙ», στο πλαίσιο της Προγραμματικής Συμφωνίας «Δράσεις επέκτασης και υποστήριξης του Εθνικού Δικτύου Τηλεπικοινωνιών»”.</w:t>
      </w:r>
    </w:p>
    <w:p w14:paraId="3448DA4D"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Την από 29-03-2023 (</w:t>
      </w:r>
      <w:r w:rsidRPr="00B04524">
        <w:t>A</w:t>
      </w:r>
      <w:r w:rsidRPr="00B04524">
        <w:rPr>
          <w:lang w:val="el-GR"/>
        </w:rPr>
        <w:t>/</w:t>
      </w:r>
      <w:r w:rsidRPr="00B04524">
        <w:t>A</w:t>
      </w:r>
      <w:r w:rsidRPr="00B04524">
        <w:rPr>
          <w:lang w:val="el-GR"/>
        </w:rPr>
        <w:t xml:space="preserve"> 387136 </w:t>
      </w:r>
      <w:r w:rsidRPr="00B04524">
        <w:t>Docutracks</w:t>
      </w:r>
      <w:r w:rsidRPr="00B04524">
        <w:rPr>
          <w:lang w:val="el-GR"/>
        </w:rPr>
        <w:t>) Εισήγηση από τη Γενική Διεύθυνση Έργων / Διεύθυνση Διαχείρισης Έργων Υποδομών / Τμήμα Δικτύου Δημοσίου Τομέα της ΚτΠ Μ.Α.Ε..</w:t>
      </w:r>
    </w:p>
    <w:p w14:paraId="69EB95E2"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Την Απόφαση του ΔΣ της ΚτΠ Μ.Α.Ε. κατά την υπ’ αρ. 856/25-08-2022 Συνεδρίασή του, με θέμα Εκλογή Διευθύνοντος Συμβούλου (Θέμα 1).</w:t>
      </w:r>
    </w:p>
    <w:p w14:paraId="0DE1FE1C"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Την Απόφαση του ΔΣ της ΚτΠ Μ.Α.Ε. κατά την υπ’ αρ. 857/26-08-2022 Συνεδρίασή του, με θέμα γενικές εξουσιοδοτήσεις προς Διευθύνοντα Σύμβουλο (Θέμα 2.2).</w:t>
      </w:r>
    </w:p>
    <w:p w14:paraId="24E89ACE" w14:textId="77777777" w:rsidR="00B04524" w:rsidRPr="00B04524" w:rsidRDefault="00B04524" w:rsidP="00B04524">
      <w:pPr>
        <w:pStyle w:val="ae"/>
        <w:numPr>
          <w:ilvl w:val="0"/>
          <w:numId w:val="382"/>
        </w:numPr>
        <w:suppressAutoHyphens w:val="0"/>
        <w:spacing w:before="120" w:after="0"/>
        <w:ind w:left="567"/>
        <w:rPr>
          <w:lang w:val="el-GR"/>
        </w:rPr>
      </w:pPr>
      <w:r w:rsidRPr="00B04524">
        <w:rPr>
          <w:lang w:val="el-GR"/>
        </w:rPr>
        <w:t>Την Απόφαση του Διευθύνοντος Συμβούλου της ΚτΠ Μ.Α.Ε. με Αρ. Πρωτ. 22683/20-12-2022 με θέμα «Εξουσιοδότηση δικαιώματος υπογραφής σε Γενικούς Διευθυντές και Διευθυντές της ΚτΠ Μ.Α.Ε.».</w:t>
      </w:r>
    </w:p>
    <w:p w14:paraId="21DE0006" w14:textId="125A151C" w:rsidR="00C321E0" w:rsidRPr="00B04524" w:rsidRDefault="00B04524" w:rsidP="00B04524">
      <w:pPr>
        <w:pStyle w:val="ae"/>
        <w:numPr>
          <w:ilvl w:val="0"/>
          <w:numId w:val="382"/>
        </w:numPr>
        <w:suppressAutoHyphens w:val="0"/>
        <w:spacing w:before="120" w:after="0"/>
        <w:ind w:left="567"/>
        <w:rPr>
          <w:lang w:val="el-GR"/>
        </w:rPr>
      </w:pPr>
      <w:r w:rsidRPr="00B04524">
        <w:rPr>
          <w:lang w:val="el-GR"/>
        </w:rPr>
        <w:t>Την Απόφαση του Διοικητικού Συμβουλίου της ΚτΠ Μ.Α.Ε., κατά την 894/01-03-2023 Συνεδρίασή του (Θέμα 6.1).</w:t>
      </w:r>
    </w:p>
    <w:p w14:paraId="4C9D0495" w14:textId="2B21A9F6" w:rsidR="00ED0CBA" w:rsidRPr="006B6BDE" w:rsidRDefault="00ED0CBA" w:rsidP="00AA6688">
      <w:pPr>
        <w:tabs>
          <w:tab w:val="left" w:pos="284"/>
        </w:tabs>
        <w:rPr>
          <w:lang w:val="el-GR"/>
        </w:rPr>
      </w:pPr>
      <w:r w:rsidRPr="00B45578">
        <w:rPr>
          <w:lang w:val="el-GR"/>
        </w:rPr>
        <w:t xml:space="preserve"> </w:t>
      </w:r>
    </w:p>
    <w:p w14:paraId="0D60A7E5" w14:textId="57C7FC03" w:rsidR="008338F0" w:rsidRPr="00603221" w:rsidRDefault="003355E7" w:rsidP="003A109E">
      <w:pPr>
        <w:pStyle w:val="2"/>
        <w:rPr>
          <w:rFonts w:cs="Tahoma"/>
          <w:lang w:val="el-GR"/>
        </w:rPr>
      </w:pPr>
      <w:r w:rsidRPr="006B6BDE">
        <w:rPr>
          <w:rFonts w:cs="Tahoma"/>
          <w:lang w:val="el-GR"/>
        </w:rPr>
        <w:tab/>
      </w:r>
      <w:bookmarkStart w:id="34" w:name="_Ref40979373"/>
      <w:bookmarkStart w:id="35" w:name="_Toc97194260"/>
      <w:bookmarkStart w:id="36" w:name="_Toc97194409"/>
      <w:bookmarkStart w:id="37" w:name="_Toc128058866"/>
      <w:r w:rsidRPr="00603221">
        <w:rPr>
          <w:rFonts w:cs="Tahoma"/>
          <w:lang w:val="el-GR"/>
        </w:rPr>
        <w:t>Προθεσμία παραλαβής προσφορών και διενέργεια διαγωνισμού</w:t>
      </w:r>
      <w:bookmarkEnd w:id="34"/>
      <w:bookmarkEnd w:id="35"/>
      <w:bookmarkEnd w:id="36"/>
      <w:bookmarkEnd w:id="37"/>
      <w:r w:rsidRPr="00603221">
        <w:rPr>
          <w:rFonts w:cs="Tahoma"/>
          <w:lang w:val="el-GR"/>
        </w:rPr>
        <w:t xml:space="preserve"> </w:t>
      </w:r>
    </w:p>
    <w:p w14:paraId="5015ABFF" w14:textId="0CFF86BB" w:rsidR="00B65D70" w:rsidRPr="00603221" w:rsidRDefault="003355E7" w:rsidP="00B8545D">
      <w:pPr>
        <w:spacing w:before="240"/>
        <w:rPr>
          <w:color w:val="000000"/>
          <w:lang w:val="el-GR"/>
        </w:rPr>
      </w:pPr>
      <w:r w:rsidRPr="00603221">
        <w:rPr>
          <w:lang w:val="el-GR" w:eastAsia="el-GR"/>
        </w:rPr>
        <w:t xml:space="preserve">Η καταληκτική ημερομηνία παραλαβής των προσφορών είναι η </w:t>
      </w:r>
      <w:r w:rsidR="00864635" w:rsidRPr="00864635">
        <w:rPr>
          <w:b/>
          <w:bCs/>
          <w:lang w:val="el-GR" w:eastAsia="el-GR"/>
        </w:rPr>
        <w:t>26-05-2023</w:t>
      </w:r>
      <w:r w:rsidR="00864635">
        <w:rPr>
          <w:lang w:val="el-GR" w:eastAsia="el-GR"/>
        </w:rPr>
        <w:t xml:space="preserve"> </w:t>
      </w:r>
      <w:r w:rsidRPr="00603221">
        <w:rPr>
          <w:lang w:val="el-GR" w:eastAsia="el-GR"/>
        </w:rPr>
        <w:t xml:space="preserve">και ώρα </w:t>
      </w:r>
      <w:r w:rsidR="00864635" w:rsidRPr="00864635">
        <w:rPr>
          <w:b/>
          <w:bCs/>
          <w:lang w:val="el-GR" w:eastAsia="el-GR"/>
        </w:rPr>
        <w:t>14:00</w:t>
      </w:r>
      <w:r w:rsidR="00B65D70" w:rsidRPr="00603221">
        <w:rPr>
          <w:lang w:val="el-GR" w:eastAsia="el-GR"/>
        </w:rPr>
        <w:t xml:space="preserve"> και η </w:t>
      </w:r>
      <w:r w:rsidR="00864635">
        <w:rPr>
          <w:lang w:val="el-GR" w:eastAsia="el-GR"/>
        </w:rPr>
        <w:t>η</w:t>
      </w:r>
      <w:r w:rsidR="00B65D70" w:rsidRPr="00603221">
        <w:rPr>
          <w:color w:val="000000"/>
          <w:lang w:val="el-GR"/>
        </w:rPr>
        <w:t xml:space="preserve">μερομηνία έναρξης υποβολής προσφορών είναι η </w:t>
      </w:r>
      <w:r w:rsidR="00864635" w:rsidRPr="00864635">
        <w:rPr>
          <w:b/>
          <w:bCs/>
          <w:lang w:val="el-GR" w:eastAsia="el-GR"/>
        </w:rPr>
        <w:t>26-0</w:t>
      </w:r>
      <w:r w:rsidR="00864635">
        <w:rPr>
          <w:b/>
          <w:bCs/>
          <w:lang w:val="el-GR" w:eastAsia="el-GR"/>
        </w:rPr>
        <w:t>4</w:t>
      </w:r>
      <w:r w:rsidR="00864635" w:rsidRPr="00864635">
        <w:rPr>
          <w:b/>
          <w:bCs/>
          <w:lang w:val="el-GR" w:eastAsia="el-GR"/>
        </w:rPr>
        <w:t>-2023</w:t>
      </w:r>
      <w:r w:rsidR="00B65D70" w:rsidRPr="00603221">
        <w:rPr>
          <w:lang w:val="el-GR" w:eastAsia="el-GR"/>
        </w:rPr>
        <w:t>.</w:t>
      </w:r>
    </w:p>
    <w:p w14:paraId="6A742B21" w14:textId="19D10FC5" w:rsidR="001C673F" w:rsidRPr="00603221" w:rsidRDefault="003355E7" w:rsidP="001C673F">
      <w:pPr>
        <w:rPr>
          <w:lang w:val="el-GR"/>
        </w:rPr>
      </w:pPr>
      <w:r w:rsidRPr="00603221">
        <w:rPr>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w:t>
      </w:r>
      <w:r w:rsidR="001C673F" w:rsidRPr="00603221">
        <w:rPr>
          <w:b/>
          <w:lang w:val="el-GR"/>
        </w:rPr>
        <w:t>τέσσερις (4) εργάσιμες</w:t>
      </w:r>
      <w:r w:rsidR="001C673F" w:rsidRPr="00603221">
        <w:rPr>
          <w:lang w:val="el-GR"/>
        </w:rPr>
        <w:t xml:space="preserve"> ημέρες μετά την καταληκτική ημερομηνία υποβολής των προσφορών </w:t>
      </w:r>
      <w:r w:rsidR="001C673F" w:rsidRPr="00864635">
        <w:rPr>
          <w:bCs/>
          <w:lang w:val="el-GR"/>
        </w:rPr>
        <w:t>ήτοι</w:t>
      </w:r>
      <w:r w:rsidR="001C673F" w:rsidRPr="00603221">
        <w:rPr>
          <w:b/>
          <w:lang w:val="el-GR"/>
        </w:rPr>
        <w:t xml:space="preserve"> </w:t>
      </w:r>
      <w:r w:rsidR="00864635">
        <w:rPr>
          <w:b/>
          <w:lang w:val="el-GR"/>
        </w:rPr>
        <w:t>01</w:t>
      </w:r>
      <w:r w:rsidR="00864635" w:rsidRPr="00864635">
        <w:rPr>
          <w:b/>
          <w:bCs/>
          <w:lang w:val="el-GR" w:eastAsia="el-GR"/>
        </w:rPr>
        <w:t>-0</w:t>
      </w:r>
      <w:r w:rsidR="00864635">
        <w:rPr>
          <w:b/>
          <w:bCs/>
          <w:lang w:val="el-GR" w:eastAsia="el-GR"/>
        </w:rPr>
        <w:t>6</w:t>
      </w:r>
      <w:r w:rsidR="00864635" w:rsidRPr="00864635">
        <w:rPr>
          <w:b/>
          <w:bCs/>
          <w:lang w:val="el-GR" w:eastAsia="el-GR"/>
        </w:rPr>
        <w:t>-2023</w:t>
      </w:r>
      <w:r w:rsidR="00864635">
        <w:rPr>
          <w:lang w:val="el-GR" w:eastAsia="el-GR"/>
        </w:rPr>
        <w:t xml:space="preserve"> </w:t>
      </w:r>
      <w:r w:rsidR="00864635" w:rsidRPr="00603221">
        <w:rPr>
          <w:lang w:val="el-GR" w:eastAsia="el-GR"/>
        </w:rPr>
        <w:t xml:space="preserve">και ώρα </w:t>
      </w:r>
      <w:r w:rsidR="00864635" w:rsidRPr="00864635">
        <w:rPr>
          <w:b/>
          <w:bCs/>
          <w:lang w:val="el-GR" w:eastAsia="el-GR"/>
        </w:rPr>
        <w:t>14:00</w:t>
      </w:r>
      <w:r w:rsidR="001C673F" w:rsidRPr="00603221">
        <w:rPr>
          <w:lang w:val="el-GR"/>
        </w:rPr>
        <w:t>.</w:t>
      </w:r>
    </w:p>
    <w:p w14:paraId="05A7747F" w14:textId="77777777" w:rsidR="001C673F" w:rsidRPr="00603221" w:rsidRDefault="001C673F">
      <w:pPr>
        <w:rPr>
          <w:lang w:val="el-GR"/>
        </w:rPr>
      </w:pPr>
      <w:r w:rsidRPr="00603221" w:rsidDel="001C673F">
        <w:rPr>
          <w:i/>
          <w:iCs/>
          <w:color w:val="5B9BD5"/>
          <w:kern w:val="1"/>
          <w:lang w:val="el-GR"/>
        </w:rPr>
        <w:t xml:space="preserve"> </w:t>
      </w:r>
    </w:p>
    <w:p w14:paraId="042CE802" w14:textId="77777777" w:rsidR="008338F0" w:rsidRPr="00603221" w:rsidRDefault="003355E7" w:rsidP="003A109E">
      <w:pPr>
        <w:pStyle w:val="2"/>
        <w:rPr>
          <w:rFonts w:cs="Tahoma"/>
          <w:lang w:val="el-GR"/>
        </w:rPr>
      </w:pPr>
      <w:r w:rsidRPr="00603221">
        <w:rPr>
          <w:rFonts w:cs="Tahoma"/>
          <w:lang w:val="el-GR"/>
        </w:rPr>
        <w:tab/>
      </w:r>
      <w:bookmarkStart w:id="38" w:name="_Ref65241722"/>
      <w:bookmarkStart w:id="39" w:name="_Ref65241727"/>
      <w:bookmarkStart w:id="40" w:name="_Toc97194261"/>
      <w:bookmarkStart w:id="41" w:name="_Toc97194410"/>
      <w:bookmarkStart w:id="42" w:name="_Toc128058867"/>
      <w:r w:rsidRPr="00603221">
        <w:rPr>
          <w:rFonts w:cs="Tahoma"/>
          <w:lang w:val="el-GR"/>
        </w:rPr>
        <w:t>Δημοσιότητα</w:t>
      </w:r>
      <w:bookmarkEnd w:id="38"/>
      <w:bookmarkEnd w:id="39"/>
      <w:bookmarkEnd w:id="40"/>
      <w:bookmarkEnd w:id="41"/>
      <w:bookmarkEnd w:id="42"/>
    </w:p>
    <w:p w14:paraId="49CD4D39" w14:textId="77777777" w:rsidR="008338F0" w:rsidRPr="00603221" w:rsidRDefault="003355E7" w:rsidP="00B8545D">
      <w:pPr>
        <w:spacing w:before="240"/>
        <w:rPr>
          <w:lang w:val="el-GR"/>
        </w:rPr>
      </w:pPr>
      <w:r w:rsidRPr="00603221">
        <w:rPr>
          <w:b/>
          <w:lang w:val="el-GR"/>
        </w:rPr>
        <w:t>Α.</w:t>
      </w:r>
      <w:r w:rsidRPr="00603221">
        <w:rPr>
          <w:b/>
          <w:lang w:val="el-GR"/>
        </w:rPr>
        <w:tab/>
        <w:t xml:space="preserve">Δημοσίευση στην Επίσημη Εφημερίδα της Ευρωπαϊκής Ένωσης </w:t>
      </w:r>
    </w:p>
    <w:p w14:paraId="158A5861" w14:textId="7A3728E1" w:rsidR="008338F0" w:rsidRDefault="003355E7" w:rsidP="00E5511B">
      <w:pPr>
        <w:spacing w:after="360"/>
        <w:rPr>
          <w:lang w:val="el-GR"/>
        </w:rPr>
      </w:pPr>
      <w:r w:rsidRPr="00603221">
        <w:rPr>
          <w:lang w:val="el-GR"/>
        </w:rPr>
        <w:t xml:space="preserve">Προκήρυξη της παρούσας σύμβασης απεστάλη με ηλεκτρονικά μέσα για δημοσίευση στις </w:t>
      </w:r>
      <w:r w:rsidR="00E5511B" w:rsidRPr="00864635">
        <w:rPr>
          <w:b/>
          <w:bCs/>
          <w:lang w:val="el-GR" w:eastAsia="el-GR"/>
        </w:rPr>
        <w:t>2</w:t>
      </w:r>
      <w:r w:rsidR="00E5511B">
        <w:rPr>
          <w:b/>
          <w:bCs/>
          <w:lang w:val="el-GR" w:eastAsia="el-GR"/>
        </w:rPr>
        <w:t>0</w:t>
      </w:r>
      <w:r w:rsidR="00E5511B" w:rsidRPr="00864635">
        <w:rPr>
          <w:b/>
          <w:bCs/>
          <w:lang w:val="el-GR" w:eastAsia="el-GR"/>
        </w:rPr>
        <w:t>-0</w:t>
      </w:r>
      <w:r w:rsidR="00E5511B">
        <w:rPr>
          <w:b/>
          <w:bCs/>
          <w:lang w:val="el-GR" w:eastAsia="el-GR"/>
        </w:rPr>
        <w:t>4</w:t>
      </w:r>
      <w:r w:rsidR="00E5511B" w:rsidRPr="00864635">
        <w:rPr>
          <w:b/>
          <w:bCs/>
          <w:lang w:val="el-GR" w:eastAsia="el-GR"/>
        </w:rPr>
        <w:t>-2023</w:t>
      </w:r>
      <w:r w:rsidR="00E5511B">
        <w:rPr>
          <w:b/>
          <w:bCs/>
          <w:lang w:val="el-GR" w:eastAsia="el-GR"/>
        </w:rPr>
        <w:t xml:space="preserve"> </w:t>
      </w:r>
      <w:r w:rsidRPr="00603221">
        <w:rPr>
          <w:lang w:val="el-GR"/>
        </w:rPr>
        <w:t>στην Υπηρεσία Εκδόσεων της Ευρωπαϊκής Ένωσης</w:t>
      </w:r>
      <w:r w:rsidR="00E5511B">
        <w:rPr>
          <w:lang w:val="el-GR"/>
        </w:rPr>
        <w:t xml:space="preserve"> και δημοσιεύτηκε στις </w:t>
      </w:r>
      <w:r w:rsidR="00E5511B" w:rsidRPr="00864635">
        <w:rPr>
          <w:b/>
          <w:bCs/>
          <w:lang w:val="el-GR" w:eastAsia="el-GR"/>
        </w:rPr>
        <w:t>2</w:t>
      </w:r>
      <w:r w:rsidR="00E5511B">
        <w:rPr>
          <w:b/>
          <w:bCs/>
          <w:lang w:val="el-GR" w:eastAsia="el-GR"/>
        </w:rPr>
        <w:t>5</w:t>
      </w:r>
      <w:r w:rsidR="00E5511B" w:rsidRPr="00864635">
        <w:rPr>
          <w:b/>
          <w:bCs/>
          <w:lang w:val="el-GR" w:eastAsia="el-GR"/>
        </w:rPr>
        <w:t>-0</w:t>
      </w:r>
      <w:r w:rsidR="00E5511B">
        <w:rPr>
          <w:b/>
          <w:bCs/>
          <w:lang w:val="el-GR" w:eastAsia="el-GR"/>
        </w:rPr>
        <w:t>4</w:t>
      </w:r>
      <w:r w:rsidR="00E5511B" w:rsidRPr="00864635">
        <w:rPr>
          <w:b/>
          <w:bCs/>
          <w:lang w:val="el-GR" w:eastAsia="el-GR"/>
        </w:rPr>
        <w:t>-2023</w:t>
      </w:r>
      <w:r w:rsidRPr="00603221">
        <w:rPr>
          <w:lang w:val="el-GR"/>
        </w:rPr>
        <w:t xml:space="preserve">. </w:t>
      </w:r>
    </w:p>
    <w:p w14:paraId="776D4233" w14:textId="77777777" w:rsidR="008338F0" w:rsidRPr="00603221" w:rsidRDefault="003355E7">
      <w:pPr>
        <w:rPr>
          <w:lang w:val="el-GR"/>
        </w:rPr>
      </w:pPr>
      <w:r w:rsidRPr="00603221">
        <w:rPr>
          <w:b/>
          <w:lang w:val="el-GR"/>
        </w:rPr>
        <w:t>Β.</w:t>
      </w:r>
      <w:r w:rsidRPr="00603221">
        <w:rPr>
          <w:b/>
          <w:lang w:val="el-GR"/>
        </w:rPr>
        <w:tab/>
        <w:t xml:space="preserve">Δημοσίευση σε εθνικό επίπεδο </w:t>
      </w:r>
    </w:p>
    <w:p w14:paraId="35918AE0" w14:textId="05A7A8AD" w:rsidR="008338F0" w:rsidRPr="00603221" w:rsidRDefault="001452C0">
      <w:pPr>
        <w:rPr>
          <w:lang w:val="el-GR"/>
        </w:rPr>
      </w:pPr>
      <w:r w:rsidRPr="00603221">
        <w:rPr>
          <w:lang w:val="el-GR"/>
        </w:rPr>
        <w:t>Η προκήρυξη και το</w:t>
      </w:r>
      <w:r w:rsidR="003355E7" w:rsidRPr="00603221">
        <w:rPr>
          <w:lang w:val="el-GR"/>
        </w:rPr>
        <w:t xml:space="preserve"> πλήρες κείμενο της παρούσας Διακήρυξης καταχωρήθηκε στο Κεντρικό Ηλεκτρονικό Μητρώο Δημοσίων Συμβάσεων (ΚΗΜΔΗΣ) </w:t>
      </w:r>
      <w:r w:rsidR="00FA1669" w:rsidRPr="00603221">
        <w:rPr>
          <w:lang w:val="el-GR"/>
        </w:rPr>
        <w:t xml:space="preserve">στις </w:t>
      </w:r>
      <w:r w:rsidR="00E5511B" w:rsidRPr="00864635">
        <w:rPr>
          <w:b/>
          <w:bCs/>
          <w:lang w:val="el-GR" w:eastAsia="el-GR"/>
        </w:rPr>
        <w:t>26-0</w:t>
      </w:r>
      <w:r w:rsidR="00E5511B">
        <w:rPr>
          <w:b/>
          <w:bCs/>
          <w:lang w:val="el-GR" w:eastAsia="el-GR"/>
        </w:rPr>
        <w:t>4</w:t>
      </w:r>
      <w:r w:rsidR="00E5511B" w:rsidRPr="00864635">
        <w:rPr>
          <w:b/>
          <w:bCs/>
          <w:lang w:val="el-GR" w:eastAsia="el-GR"/>
        </w:rPr>
        <w:t>-2023</w:t>
      </w:r>
      <w:r w:rsidR="003355E7" w:rsidRPr="00603221">
        <w:rPr>
          <w:lang w:val="el-GR"/>
        </w:rPr>
        <w:t xml:space="preserve">. </w:t>
      </w:r>
    </w:p>
    <w:p w14:paraId="2B898007" w14:textId="0C6289FE" w:rsidR="00821852" w:rsidRDefault="00821852" w:rsidP="00821852">
      <w:pPr>
        <w:rPr>
          <w:lang w:val="el-GR"/>
        </w:rPr>
      </w:pPr>
      <w:r w:rsidRPr="006B3C5C">
        <w:rPr>
          <w:lang w:val="el-GR"/>
        </w:rPr>
        <w:t xml:space="preserve">Τα έγγραφα της σύμβασης </w:t>
      </w:r>
      <w:bookmarkStart w:id="43" w:name="_Hlk75874003"/>
      <w:r w:rsidRPr="006B3C5C">
        <w:rPr>
          <w:lang w:val="el-GR"/>
        </w:rPr>
        <w:t xml:space="preserve">της παρούσας Διακήρυξης καταχωρήθηκαν </w:t>
      </w:r>
      <w:bookmarkEnd w:id="43"/>
      <w:r w:rsidRPr="006B3C5C">
        <w:rPr>
          <w:lang w:val="el-GR"/>
        </w:rPr>
        <w:t>στη σχετική ηλεκτρονική διαδικασία σύναψης δημόσιας σύμβασης στο ΕΣΗΔΗΣ</w:t>
      </w:r>
      <w:r>
        <w:rPr>
          <w:lang w:val="el-GR"/>
        </w:rPr>
        <w:t xml:space="preserve"> </w:t>
      </w:r>
      <w:r w:rsidRPr="00603221">
        <w:rPr>
          <w:lang w:val="el-GR"/>
        </w:rPr>
        <w:t xml:space="preserve">στις </w:t>
      </w:r>
      <w:r w:rsidR="00E5511B" w:rsidRPr="00864635">
        <w:rPr>
          <w:b/>
          <w:bCs/>
          <w:lang w:val="el-GR" w:eastAsia="el-GR"/>
        </w:rPr>
        <w:t>26-0</w:t>
      </w:r>
      <w:r w:rsidR="00E5511B">
        <w:rPr>
          <w:b/>
          <w:bCs/>
          <w:lang w:val="el-GR" w:eastAsia="el-GR"/>
        </w:rPr>
        <w:t>4</w:t>
      </w:r>
      <w:r w:rsidR="00E5511B" w:rsidRPr="00864635">
        <w:rPr>
          <w:b/>
          <w:bCs/>
          <w:lang w:val="el-GR" w:eastAsia="el-GR"/>
        </w:rPr>
        <w:t>-2023</w:t>
      </w:r>
      <w:r w:rsidRPr="006B3C5C">
        <w:rPr>
          <w:lang w:val="el-GR"/>
        </w:rPr>
        <w:t>, η οποία έλαβε Συστημικό Αύξοντα Αριθμό</w:t>
      </w:r>
      <w:bookmarkStart w:id="44" w:name="_Hlk75874030"/>
      <w:r w:rsidRPr="006B3C5C">
        <w:rPr>
          <w:lang w:val="el-GR"/>
        </w:rPr>
        <w:t xml:space="preserve">: </w:t>
      </w:r>
      <w:r w:rsidR="00E5511B" w:rsidRPr="00E5511B">
        <w:rPr>
          <w:b/>
          <w:bCs/>
          <w:lang w:val="el-GR"/>
        </w:rPr>
        <w:t>190102</w:t>
      </w:r>
      <w:r w:rsidRPr="006B3C5C">
        <w:rPr>
          <w:lang w:val="el-GR"/>
        </w:rPr>
        <w:t xml:space="preserve"> </w:t>
      </w:r>
      <w:bookmarkEnd w:id="44"/>
      <w:r w:rsidRPr="006B3C5C">
        <w:rPr>
          <w:lang w:val="el-GR"/>
        </w:rPr>
        <w:t>και αναρτήθηκαν στη Διαδικτυακή Πύλη (</w:t>
      </w:r>
      <w:hyperlink r:id="rId20" w:history="1">
        <w:r w:rsidRPr="00012FAE">
          <w:rPr>
            <w:rStyle w:val="-"/>
            <w:lang w:val="el-GR"/>
          </w:rPr>
          <w:t>www.promitheus.gov.gr</w:t>
        </w:r>
      </w:hyperlink>
      <w:r w:rsidRPr="006B3C5C">
        <w:rPr>
          <w:lang w:val="el-GR"/>
        </w:rPr>
        <w:t>) του ΟΠΣ ΕΣΗΔΗΣ</w:t>
      </w:r>
      <w:r>
        <w:rPr>
          <w:lang w:val="el-GR"/>
        </w:rPr>
        <w:t>.</w:t>
      </w:r>
    </w:p>
    <w:p w14:paraId="55015F6A" w14:textId="0ECEF324" w:rsidR="00181C40" w:rsidRDefault="00821852">
      <w:pPr>
        <w:rPr>
          <w:lang w:val="el-GR"/>
        </w:rPr>
      </w:pPr>
      <w:r>
        <w:rPr>
          <w:lang w:val="el-GR"/>
        </w:rPr>
        <w:t>Π</w:t>
      </w:r>
      <w:r w:rsidR="00181C40" w:rsidRPr="00181C40">
        <w:rPr>
          <w:lang w:val="el-GR"/>
        </w:rPr>
        <w:t xml:space="preserve">ερίληψη της παρούσας Διακήρυξης όπως προβλέπεται στην περίπτωση </w:t>
      </w:r>
      <w:bookmarkStart w:id="45" w:name="_Hlk75874098"/>
      <w:r w:rsidR="00181C40" w:rsidRPr="00181C40">
        <w:rPr>
          <w:lang w:val="el-GR"/>
        </w:rPr>
        <w:t xml:space="preserve">(ιστ) </w:t>
      </w:r>
      <w:bookmarkEnd w:id="45"/>
      <w:r w:rsidR="00181C40" w:rsidRPr="00181C40">
        <w:rPr>
          <w:lang w:val="el-GR"/>
        </w:rPr>
        <w:t xml:space="preserve">της παραγράφου 3 του άρθρου 76 του Ν.4727/23-09-2020 (ΦΕΚ/Α/184/23.09.2020), αναρτήθηκε στο διαδίκτυο, στον ιστότοπο http://et.diavgeia.gov.gr/ (ΠΡΟΓΡΑΜΜΑ ΔΙΑΥΓΕΙΑ) </w:t>
      </w:r>
      <w:r w:rsidR="00181C40" w:rsidRPr="00603221">
        <w:rPr>
          <w:lang w:val="el-GR" w:eastAsia="el-GR"/>
        </w:rPr>
        <w:t xml:space="preserve">στις </w:t>
      </w:r>
      <w:r w:rsidR="00E5511B" w:rsidRPr="00864635">
        <w:rPr>
          <w:b/>
          <w:bCs/>
          <w:lang w:val="el-GR" w:eastAsia="el-GR"/>
        </w:rPr>
        <w:t>26-0</w:t>
      </w:r>
      <w:r w:rsidR="00E5511B">
        <w:rPr>
          <w:b/>
          <w:bCs/>
          <w:lang w:val="el-GR" w:eastAsia="el-GR"/>
        </w:rPr>
        <w:t>4</w:t>
      </w:r>
      <w:r w:rsidR="00E5511B" w:rsidRPr="00864635">
        <w:rPr>
          <w:b/>
          <w:bCs/>
          <w:lang w:val="el-GR" w:eastAsia="el-GR"/>
        </w:rPr>
        <w:t>-2023</w:t>
      </w:r>
      <w:r w:rsidR="00181C40" w:rsidRPr="00603221">
        <w:rPr>
          <w:lang w:val="el-GR"/>
        </w:rPr>
        <w:t>.</w:t>
      </w:r>
    </w:p>
    <w:p w14:paraId="5A0DD1FC" w14:textId="59D79D59" w:rsidR="008338F0" w:rsidRPr="00603221" w:rsidRDefault="003355E7" w:rsidP="00B8545D">
      <w:pPr>
        <w:pStyle w:val="normalwithoutspacing"/>
        <w:snapToGrid w:val="0"/>
        <w:rPr>
          <w:i/>
          <w:iCs/>
          <w:color w:val="5B9BD5"/>
          <w:kern w:val="1"/>
        </w:rPr>
      </w:pPr>
      <w:r w:rsidRPr="00603221">
        <w:t xml:space="preserve">Η Διακήρυξη </w:t>
      </w:r>
      <w:r w:rsidR="00C6622B" w:rsidRPr="00497512">
        <w:t>θα αναρτηθεί</w:t>
      </w:r>
      <w:r w:rsidR="00C6622B">
        <w:t xml:space="preserve"> </w:t>
      </w:r>
      <w:r w:rsidRPr="00603221">
        <w:t>στο διαδίκτυο, στην ιστοσελίδα της αναθέτουσας αρχής, στη διεύθυνση (URL) :</w:t>
      </w:r>
      <w:r w:rsidR="00E1337D" w:rsidRPr="00603221">
        <w:t xml:space="preserve"> </w:t>
      </w:r>
      <w:r w:rsidRPr="00603221">
        <w:t xml:space="preserve"> </w:t>
      </w:r>
      <w:hyperlink r:id="rId21" w:history="1">
        <w:r w:rsidR="00DF6A64" w:rsidRPr="00603221">
          <w:rPr>
            <w:rStyle w:val="-"/>
          </w:rPr>
          <w:t>http://www.ktpae.gr</w:t>
        </w:r>
      </w:hyperlink>
      <w:r w:rsidR="00E1337D" w:rsidRPr="00603221">
        <w:t xml:space="preserve"> </w:t>
      </w:r>
      <w:r w:rsidRPr="00603221">
        <w:t xml:space="preserve"> στη</w:t>
      </w:r>
      <w:r w:rsidR="00290B29" w:rsidRPr="00603221">
        <w:t xml:space="preserve"> θέση Διαγωνισμοί</w:t>
      </w:r>
      <w:r w:rsidR="00E1337D" w:rsidRPr="00603221">
        <w:t xml:space="preserve"> </w:t>
      </w:r>
      <w:r w:rsidRPr="00603221">
        <w:t xml:space="preserve">στις </w:t>
      </w:r>
      <w:r w:rsidR="00E5511B" w:rsidRPr="00864635">
        <w:rPr>
          <w:b/>
          <w:bCs/>
          <w:lang w:eastAsia="el-GR"/>
        </w:rPr>
        <w:t>26-0</w:t>
      </w:r>
      <w:r w:rsidR="00E5511B">
        <w:rPr>
          <w:b/>
          <w:bCs/>
          <w:lang w:eastAsia="el-GR"/>
        </w:rPr>
        <w:t>4</w:t>
      </w:r>
      <w:r w:rsidR="00E5511B" w:rsidRPr="00864635">
        <w:rPr>
          <w:b/>
          <w:bCs/>
          <w:lang w:eastAsia="el-GR"/>
        </w:rPr>
        <w:t>-2023</w:t>
      </w:r>
      <w:r w:rsidRPr="00603221">
        <w:t>.</w:t>
      </w:r>
      <w:r w:rsidRPr="00603221">
        <w:rPr>
          <w:i/>
          <w:iCs/>
          <w:color w:val="5B9BD5"/>
          <w:kern w:val="1"/>
        </w:rPr>
        <w:t xml:space="preserve"> </w:t>
      </w:r>
    </w:p>
    <w:p w14:paraId="5F3DA8A8" w14:textId="77777777" w:rsidR="00441D66" w:rsidRPr="00745634" w:rsidRDefault="00441D66" w:rsidP="002F2BED">
      <w:pPr>
        <w:rPr>
          <w:lang w:val="el-GR"/>
        </w:rPr>
      </w:pPr>
    </w:p>
    <w:p w14:paraId="424D676F" w14:textId="77777777" w:rsidR="008338F0" w:rsidRPr="00603221" w:rsidRDefault="003355E7" w:rsidP="003A109E">
      <w:pPr>
        <w:pStyle w:val="2"/>
        <w:rPr>
          <w:rFonts w:cs="Tahoma"/>
          <w:lang w:val="el-GR"/>
        </w:rPr>
      </w:pPr>
      <w:r w:rsidRPr="00603221">
        <w:rPr>
          <w:rFonts w:cs="Tahoma"/>
          <w:lang w:val="el-GR"/>
        </w:rPr>
        <w:tab/>
      </w:r>
      <w:bookmarkStart w:id="46" w:name="_Toc97194262"/>
      <w:bookmarkStart w:id="47" w:name="_Toc97194411"/>
      <w:bookmarkStart w:id="48" w:name="_Toc128058868"/>
      <w:r w:rsidRPr="00603221">
        <w:rPr>
          <w:rFonts w:cs="Tahoma"/>
          <w:lang w:val="el-GR"/>
        </w:rPr>
        <w:t>Αρχές εφαρμοζόμενες στη διαδικασία σύναψης</w:t>
      </w:r>
      <w:bookmarkEnd w:id="46"/>
      <w:bookmarkEnd w:id="47"/>
      <w:bookmarkEnd w:id="48"/>
      <w:r w:rsidRPr="00603221">
        <w:rPr>
          <w:rFonts w:cs="Tahoma"/>
          <w:lang w:val="el-GR"/>
        </w:rPr>
        <w:t xml:space="preserve"> </w:t>
      </w:r>
    </w:p>
    <w:p w14:paraId="2E85D974" w14:textId="77777777" w:rsidR="008338F0" w:rsidRPr="00603221" w:rsidRDefault="003355E7" w:rsidP="00B8545D">
      <w:pPr>
        <w:spacing w:before="240"/>
        <w:rPr>
          <w:lang w:val="el-GR"/>
        </w:rPr>
      </w:pPr>
      <w:r w:rsidRPr="00603221">
        <w:rPr>
          <w:lang w:val="el-GR"/>
        </w:rPr>
        <w:t>Οι οικονομικοί φορείς δεσμεύονται ότι:</w:t>
      </w:r>
    </w:p>
    <w:p w14:paraId="5FF3FF98" w14:textId="77777777" w:rsidR="008338F0" w:rsidRPr="00603221" w:rsidRDefault="003355E7">
      <w:pPr>
        <w:rPr>
          <w:lang w:val="el-GR"/>
        </w:rPr>
      </w:pPr>
      <w:r w:rsidRPr="00603221">
        <w:rPr>
          <w:lang w:val="el-GR"/>
        </w:rPr>
        <w:t>α) τηρούν και θα εξακολουθήσουν να τηρούν κατά την εκτέλεση της σύμβασης, εφόσον επιλεγούν,</w:t>
      </w:r>
      <w:r w:rsidR="00E1337D" w:rsidRPr="00603221">
        <w:rPr>
          <w:lang w:val="el-GR"/>
        </w:rPr>
        <w:t xml:space="preserve"> </w:t>
      </w:r>
      <w:r w:rsidRPr="00603221">
        <w:rPr>
          <w:lang w:val="el-GR"/>
        </w:rPr>
        <w:t xml:space="preserve">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2EA15CDC" w14:textId="77777777" w:rsidR="008338F0" w:rsidRPr="00603221" w:rsidRDefault="003355E7">
      <w:pPr>
        <w:rPr>
          <w:lang w:val="el-GR"/>
        </w:rPr>
      </w:pPr>
      <w:r w:rsidRPr="00603221">
        <w:rPr>
          <w:lang w:val="el-GR"/>
        </w:rPr>
        <w:t>β) δεν θα ενεργήσουν αθέμιτα, παράνομα ή καταχρηστικά καθ΄όλη τη διάρκεια της διαδικασίας ανάθεσης, αλλά και κατά το στάδιο εκτέλεσης της σύμβασης, εφόσον επιλεγούν</w:t>
      </w:r>
    </w:p>
    <w:p w14:paraId="4C87FB02" w14:textId="6C3324F2" w:rsidR="00D52D6B" w:rsidRPr="00603221" w:rsidRDefault="003355E7">
      <w:pPr>
        <w:rPr>
          <w:lang w:val="el-GR"/>
        </w:rPr>
      </w:pPr>
      <w:r w:rsidRPr="00603221">
        <w:rPr>
          <w:lang w:val="el-GR"/>
        </w:rPr>
        <w:t>γ) λαμβάνουν τα κατάλληλα μέτρα για να διαφυλάξουν την εμπιστευτικότητα των πληροφοριών που έχουν χαρακτηρισθεί ως τέτοιες.</w:t>
      </w:r>
    </w:p>
    <w:p w14:paraId="17B55F16" w14:textId="77777777" w:rsidR="00092ADB" w:rsidRPr="00603221" w:rsidRDefault="00092ADB" w:rsidP="006726E4">
      <w:pPr>
        <w:pStyle w:val="1"/>
        <w:rPr>
          <w:rFonts w:cs="Tahoma"/>
          <w:sz w:val="22"/>
          <w:szCs w:val="22"/>
        </w:rPr>
      </w:pPr>
      <w:r w:rsidRPr="00603221">
        <w:rPr>
          <w:rFonts w:cs="Tahoma"/>
          <w:sz w:val="22"/>
          <w:szCs w:val="22"/>
          <w:lang w:val="el-GR"/>
        </w:rPr>
        <w:tab/>
      </w:r>
      <w:bookmarkStart w:id="49" w:name="_Toc97194412"/>
      <w:bookmarkStart w:id="50" w:name="_Toc128058869"/>
      <w:r w:rsidRPr="00603221">
        <w:rPr>
          <w:rFonts w:cs="Tahoma"/>
          <w:sz w:val="22"/>
          <w:szCs w:val="22"/>
        </w:rPr>
        <w:t>ΓΕΝΙΚΟΙ ΚΑΙ ΕΙΔΙΚΟΙ ΟΡΟΙ ΣΥΜΜΕΤΟΧΗΣ</w:t>
      </w:r>
      <w:bookmarkEnd w:id="49"/>
      <w:bookmarkEnd w:id="50"/>
    </w:p>
    <w:p w14:paraId="240D7CED" w14:textId="77777777" w:rsidR="00092ADB" w:rsidRPr="00603221" w:rsidRDefault="00092ADB" w:rsidP="003A109E">
      <w:pPr>
        <w:pStyle w:val="2"/>
        <w:rPr>
          <w:rFonts w:cs="Tahoma"/>
          <w:lang w:val="el-GR"/>
        </w:rPr>
      </w:pPr>
      <w:bookmarkStart w:id="51" w:name="__RefHeading___Toc491949729"/>
      <w:bookmarkStart w:id="52" w:name="__RefHeading___Toc491949730"/>
      <w:bookmarkStart w:id="53" w:name="_Hlk494445205"/>
      <w:bookmarkEnd w:id="51"/>
      <w:bookmarkEnd w:id="52"/>
      <w:r w:rsidRPr="00603221">
        <w:rPr>
          <w:rFonts w:cs="Tahoma"/>
          <w:lang w:val="el-GR"/>
        </w:rPr>
        <w:tab/>
      </w:r>
      <w:bookmarkStart w:id="54" w:name="_Toc97194263"/>
      <w:bookmarkStart w:id="55" w:name="_Toc97194413"/>
      <w:bookmarkStart w:id="56" w:name="_Toc128058870"/>
      <w:r w:rsidRPr="00603221">
        <w:rPr>
          <w:rFonts w:cs="Tahoma"/>
          <w:lang w:val="el-GR"/>
        </w:rPr>
        <w:t>Γενικές Πληροφορίες</w:t>
      </w:r>
      <w:bookmarkEnd w:id="54"/>
      <w:bookmarkEnd w:id="55"/>
      <w:bookmarkEnd w:id="56"/>
    </w:p>
    <w:p w14:paraId="347E50D6" w14:textId="77777777" w:rsidR="008338F0" w:rsidRPr="00603221" w:rsidRDefault="003355E7" w:rsidP="000631F7">
      <w:pPr>
        <w:pStyle w:val="3"/>
        <w:ind w:left="1276"/>
        <w:rPr>
          <w:lang w:val="el-GR"/>
        </w:rPr>
      </w:pPr>
      <w:bookmarkStart w:id="57" w:name="_Toc97194264"/>
      <w:bookmarkStart w:id="58" w:name="_Toc97194414"/>
      <w:bookmarkStart w:id="59" w:name="_Toc128058871"/>
      <w:bookmarkEnd w:id="53"/>
      <w:r w:rsidRPr="00603221">
        <w:rPr>
          <w:lang w:val="el-GR"/>
        </w:rPr>
        <w:t>Έγγραφα της σύμβασης</w:t>
      </w:r>
      <w:bookmarkEnd w:id="57"/>
      <w:bookmarkEnd w:id="58"/>
      <w:bookmarkEnd w:id="59"/>
    </w:p>
    <w:p w14:paraId="6CEFF92E" w14:textId="77777777" w:rsidR="008338F0" w:rsidRPr="00603221" w:rsidRDefault="003355E7">
      <w:pPr>
        <w:rPr>
          <w:lang w:val="el-GR"/>
        </w:rPr>
      </w:pPr>
      <w:r w:rsidRPr="00603221">
        <w:rPr>
          <w:lang w:val="el-GR"/>
        </w:rPr>
        <w:t>Τα έγγραφα της παρούσας διαδικασίας σύναψης είναι τα ακόλουθα:</w:t>
      </w:r>
    </w:p>
    <w:p w14:paraId="5F5BD982" w14:textId="124E6226" w:rsidR="008338F0" w:rsidRPr="00B45578" w:rsidRDefault="00767047" w:rsidP="006B6AD9">
      <w:pPr>
        <w:numPr>
          <w:ilvl w:val="0"/>
          <w:numId w:val="4"/>
        </w:numPr>
        <w:spacing w:after="40"/>
        <w:ind w:left="567" w:hanging="567"/>
        <w:rPr>
          <w:lang w:val="el-GR"/>
        </w:rPr>
      </w:pPr>
      <w:r w:rsidRPr="00A50432">
        <w:rPr>
          <w:lang w:val="el-GR"/>
        </w:rPr>
        <w:t xml:space="preserve">η από </w:t>
      </w:r>
      <w:r w:rsidR="00E44D0C" w:rsidRPr="00E44D0C">
        <w:rPr>
          <w:b/>
          <w:bCs/>
          <w:lang w:val="el-GR"/>
        </w:rPr>
        <w:t>20-04-2023</w:t>
      </w:r>
      <w:r w:rsidR="00E44D0C">
        <w:rPr>
          <w:lang w:val="el-GR"/>
        </w:rPr>
        <w:t xml:space="preserve"> </w:t>
      </w:r>
      <w:r w:rsidRPr="00A50432">
        <w:rPr>
          <w:lang w:val="el-GR"/>
        </w:rPr>
        <w:t xml:space="preserve">Προκήρυξη της Σύμβασης, όπως αυτή έχει σταλεί για </w:t>
      </w:r>
      <w:r w:rsidR="009567C7" w:rsidRPr="00A50432">
        <w:rPr>
          <w:lang w:val="el-GR"/>
        </w:rPr>
        <w:t>δημοσίευση</w:t>
      </w:r>
      <w:r w:rsidRPr="00A50432">
        <w:rPr>
          <w:lang w:val="el-GR"/>
        </w:rPr>
        <w:t xml:space="preserve"> στην Επίσημη Εφημερίδα της Ευρωπαϊκής Ένωσης </w:t>
      </w:r>
    </w:p>
    <w:p w14:paraId="61B446C3" w14:textId="7AC7D284" w:rsidR="008338F0" w:rsidRPr="00603221" w:rsidRDefault="003355E7" w:rsidP="004717A5">
      <w:pPr>
        <w:numPr>
          <w:ilvl w:val="0"/>
          <w:numId w:val="4"/>
        </w:numPr>
        <w:spacing w:after="40"/>
        <w:ind w:left="567" w:hanging="567"/>
        <w:rPr>
          <w:rFonts w:eastAsia="Calibri"/>
          <w:lang w:val="el-GR"/>
        </w:rPr>
      </w:pPr>
      <w:r w:rsidRPr="00603221">
        <w:rPr>
          <w:lang w:val="el-GR"/>
        </w:rPr>
        <w:t>η παρούσα Διακήρυξη</w:t>
      </w:r>
      <w:r w:rsidR="006B6AD9" w:rsidRPr="00603221">
        <w:rPr>
          <w:lang w:val="el-GR"/>
        </w:rPr>
        <w:t xml:space="preserve"> </w:t>
      </w:r>
      <w:r w:rsidRPr="00603221">
        <w:rPr>
          <w:lang w:val="el-GR"/>
        </w:rPr>
        <w:t>με τα Παραρτήματα που αποτελούν αναπόσπαστο μέρος αυτής</w:t>
      </w:r>
    </w:p>
    <w:p w14:paraId="5C0B8E50" w14:textId="77777777" w:rsidR="008338F0" w:rsidRPr="00603221" w:rsidRDefault="003355E7">
      <w:pPr>
        <w:numPr>
          <w:ilvl w:val="0"/>
          <w:numId w:val="4"/>
        </w:numPr>
        <w:spacing w:after="40"/>
        <w:ind w:left="567" w:hanging="567"/>
        <w:rPr>
          <w:lang w:val="el-GR"/>
        </w:rPr>
      </w:pPr>
      <w:r w:rsidRPr="00603221">
        <w:rPr>
          <w:rFonts w:eastAsia="Calibri"/>
          <w:lang w:val="el-GR"/>
        </w:rPr>
        <w:t xml:space="preserve"> </w:t>
      </w:r>
      <w:r w:rsidRPr="00603221">
        <w:rPr>
          <w:lang w:val="el-GR"/>
        </w:rPr>
        <w:t>το</w:t>
      </w:r>
      <w:r w:rsidR="00E1337D" w:rsidRPr="00603221">
        <w:rPr>
          <w:lang w:val="el-GR"/>
        </w:rPr>
        <w:t xml:space="preserve"> </w:t>
      </w:r>
      <w:r w:rsidRPr="00603221">
        <w:rPr>
          <w:lang w:val="el-GR"/>
        </w:rPr>
        <w:t>Ευρωπαϊκό Ενιαίο Έγγραφο Σύμβασης [ΕΕΕΣ]</w:t>
      </w:r>
    </w:p>
    <w:p w14:paraId="425F8D58" w14:textId="1036718B" w:rsidR="008338F0" w:rsidRDefault="003355E7" w:rsidP="004717A5">
      <w:pPr>
        <w:numPr>
          <w:ilvl w:val="0"/>
          <w:numId w:val="4"/>
        </w:numPr>
        <w:spacing w:after="40"/>
        <w:ind w:left="567" w:hanging="567"/>
        <w:rPr>
          <w:lang w:val="el-GR"/>
        </w:rPr>
      </w:pPr>
      <w:r w:rsidRPr="00603221">
        <w:rPr>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5F534ECE" w14:textId="77777777" w:rsidR="000631F7" w:rsidRPr="00603221" w:rsidRDefault="000631F7" w:rsidP="000631F7">
      <w:pPr>
        <w:spacing w:after="40"/>
        <w:rPr>
          <w:lang w:val="el-GR"/>
        </w:rPr>
      </w:pPr>
    </w:p>
    <w:p w14:paraId="2E99B3E7" w14:textId="77777777" w:rsidR="008338F0" w:rsidRPr="00603221" w:rsidRDefault="003355E7" w:rsidP="000631F7">
      <w:pPr>
        <w:pStyle w:val="3"/>
        <w:ind w:left="1276"/>
        <w:rPr>
          <w:lang w:val="el-GR"/>
        </w:rPr>
      </w:pPr>
      <w:bookmarkStart w:id="60" w:name="_Toc97194265"/>
      <w:bookmarkStart w:id="61" w:name="_Toc97194415"/>
      <w:bookmarkStart w:id="62" w:name="_Toc128058872"/>
      <w:r w:rsidRPr="00603221">
        <w:rPr>
          <w:lang w:val="el-GR"/>
        </w:rPr>
        <w:t xml:space="preserve">Επικοινωνία </w:t>
      </w:r>
      <w:r w:rsidR="003A5AAC" w:rsidRPr="00603221">
        <w:rPr>
          <w:lang w:val="el-GR"/>
        </w:rPr>
        <w:t>–</w:t>
      </w:r>
      <w:r w:rsidRPr="00603221">
        <w:rPr>
          <w:lang w:val="el-GR"/>
        </w:rPr>
        <w:t xml:space="preserve"> Πρόσβαση στα έγγραφα της Σύμβασης</w:t>
      </w:r>
      <w:bookmarkEnd w:id="60"/>
      <w:bookmarkEnd w:id="61"/>
      <w:bookmarkEnd w:id="62"/>
    </w:p>
    <w:p w14:paraId="59977BE9" w14:textId="7EAB67D5" w:rsidR="008338F0" w:rsidRDefault="00716C59" w:rsidP="004C145A">
      <w:pPr>
        <w:rPr>
          <w:lang w:val="el-GR"/>
        </w:rPr>
      </w:pPr>
      <w:r w:rsidRPr="004C145A">
        <w:rPr>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προσβάσιμη μέσω της Διαδικτυακής πύλης (</w:t>
      </w:r>
      <w:hyperlink r:id="rId22" w:history="1">
        <w:r w:rsidR="004C145A" w:rsidRPr="004C145A">
          <w:rPr>
            <w:rStyle w:val="-"/>
            <w:lang w:val="el-GR"/>
          </w:rPr>
          <w:t>www.promitheus.gov.gr</w:t>
        </w:r>
      </w:hyperlink>
      <w:r w:rsidRPr="004C145A">
        <w:rPr>
          <w:lang w:val="el-GR"/>
        </w:rPr>
        <w:t>)</w:t>
      </w:r>
      <w:r w:rsidR="003355E7" w:rsidRPr="004C145A">
        <w:rPr>
          <w:lang w:val="el-GR"/>
        </w:rPr>
        <w:t>.</w:t>
      </w:r>
    </w:p>
    <w:p w14:paraId="10BB517D" w14:textId="77777777" w:rsidR="000631F7" w:rsidRPr="004C145A" w:rsidRDefault="000631F7" w:rsidP="004C145A">
      <w:pPr>
        <w:rPr>
          <w:lang w:val="el-GR"/>
        </w:rPr>
      </w:pPr>
    </w:p>
    <w:p w14:paraId="23796F11" w14:textId="77777777" w:rsidR="008338F0" w:rsidRPr="00603221" w:rsidRDefault="003355E7" w:rsidP="000631F7">
      <w:pPr>
        <w:pStyle w:val="3"/>
        <w:ind w:left="1276"/>
        <w:rPr>
          <w:lang w:val="el-GR"/>
        </w:rPr>
      </w:pPr>
      <w:bookmarkStart w:id="63" w:name="_Ref75870613"/>
      <w:bookmarkStart w:id="64" w:name="_Toc97194266"/>
      <w:bookmarkStart w:id="65" w:name="_Toc97194416"/>
      <w:bookmarkStart w:id="66" w:name="_Toc128058873"/>
      <w:r w:rsidRPr="00603221">
        <w:rPr>
          <w:lang w:val="el-GR"/>
        </w:rPr>
        <w:t>Παροχή Διευκρινίσεων</w:t>
      </w:r>
      <w:bookmarkEnd w:id="63"/>
      <w:bookmarkEnd w:id="64"/>
      <w:bookmarkEnd w:id="65"/>
      <w:bookmarkEnd w:id="66"/>
    </w:p>
    <w:p w14:paraId="04A6955A" w14:textId="27CD14BF" w:rsidR="008A3546" w:rsidRPr="00603221" w:rsidRDefault="008A3546" w:rsidP="008A3546">
      <w:pPr>
        <w:rPr>
          <w:b/>
          <w:bCs/>
          <w:i/>
          <w:iCs/>
          <w:color w:val="5B9BD5"/>
          <w:lang w:val="el-GR"/>
        </w:rPr>
      </w:pPr>
      <w:r w:rsidRPr="00603221">
        <w:rPr>
          <w:lang w:val="el-GR"/>
        </w:rPr>
        <w:t>Τα σχετικά αιτήματα παροχής διευκρινίσεων υποβάλλονται ηλεκτρονικά,</w:t>
      </w:r>
      <w:r w:rsidR="005A402F">
        <w:rPr>
          <w:lang w:val="el-GR"/>
        </w:rPr>
        <w:t xml:space="preserve"> το αργότερο</w:t>
      </w:r>
      <w:r w:rsidR="00E1337D" w:rsidRPr="00603221">
        <w:rPr>
          <w:lang w:val="el-GR"/>
        </w:rPr>
        <w:t xml:space="preserve"> </w:t>
      </w:r>
      <w:r w:rsidR="00F37A74" w:rsidRPr="00603221">
        <w:rPr>
          <w:lang w:val="el-GR"/>
        </w:rPr>
        <w:t xml:space="preserve">έως </w:t>
      </w:r>
      <w:r w:rsidR="00E44D0C">
        <w:rPr>
          <w:b/>
          <w:bCs/>
          <w:lang w:val="el-GR"/>
        </w:rPr>
        <w:t>08</w:t>
      </w:r>
      <w:r w:rsidR="00E44D0C" w:rsidRPr="00E44D0C">
        <w:rPr>
          <w:b/>
          <w:bCs/>
          <w:lang w:val="el-GR"/>
        </w:rPr>
        <w:t>-0</w:t>
      </w:r>
      <w:r w:rsidR="00E44D0C">
        <w:rPr>
          <w:b/>
          <w:bCs/>
          <w:lang w:val="el-GR"/>
        </w:rPr>
        <w:t>5</w:t>
      </w:r>
      <w:r w:rsidR="00E44D0C" w:rsidRPr="00E44D0C">
        <w:rPr>
          <w:b/>
          <w:bCs/>
          <w:lang w:val="el-GR"/>
        </w:rPr>
        <w:t>-2023</w:t>
      </w:r>
      <w:r w:rsidR="00E44D0C">
        <w:rPr>
          <w:b/>
          <w:bCs/>
          <w:lang w:val="el-GR"/>
        </w:rPr>
        <w:t xml:space="preserve"> </w:t>
      </w:r>
      <w:r w:rsidRPr="00603221">
        <w:rPr>
          <w:lang w:val="el-GR"/>
        </w:rPr>
        <w:t xml:space="preserve">και απαντώνται αντίστοιχα </w:t>
      </w:r>
      <w:r w:rsidR="004C145A" w:rsidRPr="00DF3269">
        <w:rPr>
          <w:lang w:val="el-GR" w:eastAsia="ar-SA"/>
        </w:rPr>
        <w:t>στο πλαίσιο της παρούσας,</w:t>
      </w:r>
      <w:r w:rsidR="004C145A">
        <w:rPr>
          <w:lang w:val="el-GR"/>
        </w:rPr>
        <w:t xml:space="preserve"> </w:t>
      </w:r>
      <w:r w:rsidR="004C145A" w:rsidRPr="00DF3269">
        <w:rPr>
          <w:lang w:val="el-GR" w:eastAsia="ar-SA"/>
        </w:rPr>
        <w:t xml:space="preserve">στη σχετική ηλεκτρονική διαδικασία σύναψης δημόσιας σύμβασης στην πλατφόρμα του ΕΣΗΔΗΣ, η οποία είναι προσβάσιμη </w:t>
      </w:r>
      <w:r w:rsidR="004C145A">
        <w:rPr>
          <w:lang w:val="el-GR"/>
        </w:rPr>
        <w:t xml:space="preserve">μέσω της Διαδικτυακής πύλης </w:t>
      </w:r>
      <w:hyperlink r:id="rId23" w:history="1">
        <w:r w:rsidRPr="00603221">
          <w:rPr>
            <w:rStyle w:val="-"/>
            <w:lang w:val="el-GR"/>
          </w:rPr>
          <w:t>www.promitheus.gov.gr</w:t>
        </w:r>
      </w:hyperlink>
      <w:r w:rsidRPr="00603221">
        <w:rPr>
          <w:lang w:val="el-GR"/>
        </w:rPr>
        <w:t>. Αιτήματα παροχής</w:t>
      </w:r>
      <w:r w:rsidR="003355E7" w:rsidRPr="00603221">
        <w:rPr>
          <w:lang w:val="el-GR"/>
        </w:rPr>
        <w:t xml:space="preserve"> </w:t>
      </w:r>
      <w:r w:rsidRPr="00603221">
        <w:rPr>
          <w:lang w:val="el-GR"/>
        </w:rPr>
        <w:t>συμπληρωματικών πληροφοριών – διευκρινίσεων</w:t>
      </w:r>
      <w:r w:rsidR="00E1337D" w:rsidRPr="00603221">
        <w:rPr>
          <w:lang w:val="el-GR"/>
        </w:rPr>
        <w:t xml:space="preserve"> </w:t>
      </w:r>
      <w:r w:rsidRPr="00603221">
        <w:rPr>
          <w:lang w:val="el-GR"/>
        </w:rPr>
        <w:t xml:space="preserve">υποβάλλονται </w:t>
      </w:r>
      <w:r w:rsidR="00037B97">
        <w:rPr>
          <w:lang w:val="el-GR"/>
        </w:rPr>
        <w:t>α</w:t>
      </w:r>
      <w:r w:rsidRPr="00603221">
        <w:rPr>
          <w:lang w:val="el-GR"/>
        </w:rPr>
        <w:t>πό εγγεγραμμένους</w:t>
      </w:r>
      <w:r w:rsidR="00E1337D" w:rsidRPr="00603221">
        <w:rPr>
          <w:lang w:val="el-GR"/>
        </w:rPr>
        <w:t xml:space="preserve"> </w:t>
      </w:r>
      <w:r w:rsidRPr="00603221">
        <w:rPr>
          <w:lang w:val="el-GR"/>
        </w:rPr>
        <w:t>στο σύστημα οικονομικούς φορείς, δηλαδή από εκείνους που διαθέτουν σχετικά διαπιστευτήρια που τους έχουν χορηγηθεί (όνομα χρήστη και κωδικ</w:t>
      </w:r>
      <w:r w:rsidR="009567C7">
        <w:rPr>
          <w:lang w:val="el-GR"/>
        </w:rPr>
        <w:t xml:space="preserve">ός </w:t>
      </w:r>
      <w:r w:rsidRPr="00603221">
        <w:rPr>
          <w:lang w:val="el-GR"/>
        </w:rPr>
        <w:t xml:space="preserve">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2662E110" w14:textId="77777777" w:rsidR="008A3546" w:rsidRPr="00603221" w:rsidRDefault="008A3546" w:rsidP="008A3546">
      <w:pPr>
        <w:rPr>
          <w:lang w:val="el-GR"/>
        </w:rPr>
      </w:pPr>
      <w:r w:rsidRPr="00603221">
        <w:rPr>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3A60D82A" w14:textId="2EAC37F4" w:rsidR="008A3546" w:rsidRDefault="008A3546" w:rsidP="008A3546">
      <w:pPr>
        <w:rPr>
          <w:i/>
          <w:iCs/>
          <w:color w:val="5B9BD5"/>
          <w:lang w:val="el-GR"/>
        </w:rPr>
      </w:pPr>
      <w:r w:rsidRPr="00603221">
        <w:rPr>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603221">
        <w:rPr>
          <w:b/>
          <w:lang w:val="el-GR"/>
        </w:rPr>
        <w:t>έξι (6) ημέρες</w:t>
      </w:r>
      <w:r w:rsidRPr="00603221">
        <w:rPr>
          <w:lang w:val="el-GR"/>
        </w:rPr>
        <w:t xml:space="preserve"> πριν από την προθεσμία που ορίζεται για την παραλαβή των προσφορών, </w:t>
      </w:r>
    </w:p>
    <w:p w14:paraId="4227C63E" w14:textId="77777777" w:rsidR="008A3546" w:rsidRDefault="008A3546" w:rsidP="008A3546">
      <w:pPr>
        <w:rPr>
          <w:lang w:val="el-GR"/>
        </w:rPr>
      </w:pPr>
      <w:r w:rsidRPr="00603221">
        <w:rPr>
          <w:lang w:val="el-GR"/>
        </w:rPr>
        <w:t>β) όταν τα έγγραφα της σύμβασης υφίστανται σημαντικές αλλαγές.</w:t>
      </w:r>
    </w:p>
    <w:p w14:paraId="0AED101E" w14:textId="77777777" w:rsidR="00784CFD" w:rsidRDefault="00784CFD" w:rsidP="00784CFD">
      <w:pPr>
        <w:rPr>
          <w:lang w:val="el-GR"/>
        </w:rPr>
      </w:pPr>
      <w:r>
        <w:rPr>
          <w:lang w:val="el-GR"/>
        </w:rPr>
        <w:t>Η διάρκεια της παράτασης θα είναι ανάλογη με τη σπουδαιότητα των πληροφοριών που ζητήθηκαν ή των αλλαγών.</w:t>
      </w:r>
    </w:p>
    <w:p w14:paraId="43900F56" w14:textId="77777777" w:rsidR="00C277E3" w:rsidRDefault="00C277E3" w:rsidP="00C277E3">
      <w:pPr>
        <w:rPr>
          <w:color w:val="0070C0"/>
          <w:lang w:val="el-GR"/>
        </w:rPr>
      </w:pPr>
      <w:r>
        <w:rPr>
          <w:lang w:val="el-GR"/>
        </w:rPr>
        <w:t xml:space="preserve">Όταν οι πρόσθετες πληροφορίες δεν έχουν ζητηθεί έγκαιρα ή δεν έχουν σημασία για την προετοιμασία κατάλληλων προσφορών, </w:t>
      </w:r>
      <w:r w:rsidRPr="00563AE7">
        <w:rPr>
          <w:lang w:val="el-GR"/>
        </w:rPr>
        <w:t>η παράταση της προθεσμίας εναπόκειται στη διακριτική ευχέρεια της αναθέτουσας αρχής.</w:t>
      </w:r>
    </w:p>
    <w:p w14:paraId="08A9382D" w14:textId="77777777" w:rsidR="00C277E3" w:rsidRPr="00FE71B4" w:rsidRDefault="00C277E3" w:rsidP="00C277E3">
      <w:pPr>
        <w:rPr>
          <w:lang w:val="el-GR"/>
        </w:rPr>
      </w:pPr>
      <w:r w:rsidRPr="00C11E79">
        <w:rPr>
          <w:lang w:val="el-GR"/>
        </w:rPr>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5EDCD955" w14:textId="77777777" w:rsidR="00C277E3" w:rsidRPr="00603221" w:rsidRDefault="00C277E3" w:rsidP="008A3546">
      <w:pPr>
        <w:rPr>
          <w:lang w:val="el-GR"/>
        </w:rPr>
      </w:pPr>
    </w:p>
    <w:p w14:paraId="359253A7" w14:textId="77777777" w:rsidR="008338F0" w:rsidRPr="00603221" w:rsidRDefault="003355E7" w:rsidP="000631F7">
      <w:pPr>
        <w:pStyle w:val="3"/>
        <w:ind w:left="1276"/>
        <w:rPr>
          <w:lang w:val="el-GR"/>
        </w:rPr>
      </w:pPr>
      <w:bookmarkStart w:id="67" w:name="_Toc126147939"/>
      <w:bookmarkStart w:id="68" w:name="_Toc126580578"/>
      <w:bookmarkStart w:id="69" w:name="_Toc126580840"/>
      <w:bookmarkStart w:id="70" w:name="_Toc126581102"/>
      <w:bookmarkStart w:id="71" w:name="_Toc127178358"/>
      <w:bookmarkStart w:id="72" w:name="_Toc126147940"/>
      <w:bookmarkStart w:id="73" w:name="_Toc126580579"/>
      <w:bookmarkStart w:id="74" w:name="_Toc126580841"/>
      <w:bookmarkStart w:id="75" w:name="_Toc126581103"/>
      <w:bookmarkStart w:id="76" w:name="_Toc127178359"/>
      <w:bookmarkStart w:id="77" w:name="_Toc126147941"/>
      <w:bookmarkStart w:id="78" w:name="_Toc126580580"/>
      <w:bookmarkStart w:id="79" w:name="_Toc126580842"/>
      <w:bookmarkStart w:id="80" w:name="_Toc126581104"/>
      <w:bookmarkStart w:id="81" w:name="_Toc127178360"/>
      <w:bookmarkStart w:id="82" w:name="_Toc126147942"/>
      <w:bookmarkStart w:id="83" w:name="_Toc126580581"/>
      <w:bookmarkStart w:id="84" w:name="_Toc126580843"/>
      <w:bookmarkStart w:id="85" w:name="_Toc126581105"/>
      <w:bookmarkStart w:id="86" w:name="_Toc127178361"/>
      <w:bookmarkStart w:id="87" w:name="_Toc126147943"/>
      <w:bookmarkStart w:id="88" w:name="_Toc126580582"/>
      <w:bookmarkStart w:id="89" w:name="_Toc126580844"/>
      <w:bookmarkStart w:id="90" w:name="_Toc126581106"/>
      <w:bookmarkStart w:id="91" w:name="_Toc127178362"/>
      <w:bookmarkStart w:id="92" w:name="_Toc126147944"/>
      <w:bookmarkStart w:id="93" w:name="_Toc126580583"/>
      <w:bookmarkStart w:id="94" w:name="_Toc126580845"/>
      <w:bookmarkStart w:id="95" w:name="_Toc126581107"/>
      <w:bookmarkStart w:id="96" w:name="_Toc127178363"/>
      <w:bookmarkStart w:id="97" w:name="_Toc126147945"/>
      <w:bookmarkStart w:id="98" w:name="_Toc126580584"/>
      <w:bookmarkStart w:id="99" w:name="_Toc126580846"/>
      <w:bookmarkStart w:id="100" w:name="_Toc126581108"/>
      <w:bookmarkStart w:id="101" w:name="_Toc127178364"/>
      <w:bookmarkStart w:id="102" w:name="_Toc126147946"/>
      <w:bookmarkStart w:id="103" w:name="_Toc126580585"/>
      <w:bookmarkStart w:id="104" w:name="_Toc126580847"/>
      <w:bookmarkStart w:id="105" w:name="_Toc126581109"/>
      <w:bookmarkStart w:id="106" w:name="_Toc127178365"/>
      <w:bookmarkStart w:id="107" w:name="_Toc126147947"/>
      <w:bookmarkStart w:id="108" w:name="_Toc126580586"/>
      <w:bookmarkStart w:id="109" w:name="_Toc126580848"/>
      <w:bookmarkStart w:id="110" w:name="_Toc126581110"/>
      <w:bookmarkStart w:id="111" w:name="_Toc127178366"/>
      <w:bookmarkStart w:id="112" w:name="_Ref75870681"/>
      <w:bookmarkStart w:id="113" w:name="_Toc97194267"/>
      <w:bookmarkStart w:id="114" w:name="_Toc97194417"/>
      <w:bookmarkStart w:id="115" w:name="_Toc128058874"/>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r w:rsidRPr="00603221">
        <w:rPr>
          <w:lang w:val="el-GR"/>
        </w:rPr>
        <w:t>Γλώσσα</w:t>
      </w:r>
      <w:bookmarkEnd w:id="112"/>
      <w:bookmarkEnd w:id="113"/>
      <w:bookmarkEnd w:id="114"/>
      <w:bookmarkEnd w:id="115"/>
    </w:p>
    <w:p w14:paraId="499FF885" w14:textId="51856BCD" w:rsidR="00C931A2" w:rsidRPr="00603221" w:rsidRDefault="003355E7" w:rsidP="005A6D30">
      <w:pPr>
        <w:rPr>
          <w:lang w:val="el-GR"/>
        </w:rPr>
      </w:pPr>
      <w:r w:rsidRPr="00603221">
        <w:rPr>
          <w:lang w:val="el-GR"/>
        </w:rPr>
        <w:t>Τα έγγραφα της σύμβασης έχουν συνταχθεί στην ελληνική γλώσσα</w:t>
      </w:r>
      <w:r w:rsidR="004970DC">
        <w:rPr>
          <w:lang w:val="el-GR"/>
        </w:rPr>
        <w:t>.</w:t>
      </w:r>
      <w:r w:rsidR="00C931A2" w:rsidRPr="00603221">
        <w:rPr>
          <w:lang w:val="el-GR"/>
        </w:rPr>
        <w:t xml:space="preserve"> </w:t>
      </w:r>
    </w:p>
    <w:p w14:paraId="190DF1C4" w14:textId="77777777" w:rsidR="008338F0" w:rsidRPr="00603221" w:rsidRDefault="003355E7">
      <w:pPr>
        <w:rPr>
          <w:lang w:val="el-GR"/>
        </w:rPr>
      </w:pPr>
      <w:r w:rsidRPr="00603221">
        <w:rPr>
          <w:lang w:val="el-GR"/>
        </w:rPr>
        <w:t>Τυχόν προδικαστικές προσφυγές υποβάλλονται στην ελληνική γλώσσα.</w:t>
      </w:r>
      <w:r w:rsidR="00B97398">
        <w:rPr>
          <w:lang w:val="el-GR"/>
        </w:rPr>
        <w:t xml:space="preserve"> </w:t>
      </w:r>
    </w:p>
    <w:p w14:paraId="4700B1D0" w14:textId="34AD6E2F" w:rsidR="005A6D30" w:rsidRDefault="005A6D30" w:rsidP="005A6D30">
      <w:pPr>
        <w:rPr>
          <w:color w:val="000000"/>
          <w:lang w:val="el-GR"/>
        </w:rPr>
      </w:pPr>
      <w:r>
        <w:rPr>
          <w:color w:val="000000"/>
          <w:lang w:val="el-GR"/>
        </w:rPr>
        <w:t xml:space="preserve">Οι </w:t>
      </w:r>
      <w:r w:rsidRPr="00DF3269">
        <w:rPr>
          <w:bCs/>
          <w:color w:val="000000"/>
          <w:lang w:val="el-GR"/>
        </w:rPr>
        <w:t>προσφορές,</w:t>
      </w:r>
      <w:r>
        <w:rPr>
          <w:color w:val="000000"/>
          <w:lang w:val="el-GR"/>
        </w:rPr>
        <w:t xml:space="preserve">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 συντάσσονται στην ελληνική γλώσσα ή συνοδεύονται από επίσημη μετάφρασή τους στην ελληνική γλώσσα.</w:t>
      </w:r>
    </w:p>
    <w:p w14:paraId="00B24897" w14:textId="77777777" w:rsidR="005A6D30" w:rsidRPr="006B2C94" w:rsidRDefault="005A6D30" w:rsidP="005A6D30">
      <w:pPr>
        <w:rPr>
          <w:lang w:val="el-GR"/>
        </w:rPr>
      </w:pPr>
      <w:r>
        <w:rPr>
          <w:color w:val="000000"/>
          <w:lang w:val="el-GR"/>
        </w:rPr>
        <w:t>Τα</w:t>
      </w:r>
      <w:r w:rsidRPr="00C229F3">
        <w:rPr>
          <w:color w:val="000000"/>
          <w:lang w:val="el-GR"/>
        </w:rPr>
        <w:t xml:space="preserve"> αλλοδαπά </w:t>
      </w:r>
      <w:r>
        <w:rPr>
          <w:color w:val="000000"/>
          <w:lang w:val="el-GR"/>
        </w:rPr>
        <w:t xml:space="preserve">δημόσια και </w:t>
      </w:r>
      <w:r w:rsidRPr="00C229F3">
        <w:rPr>
          <w:color w:val="000000"/>
          <w:lang w:val="el-GR"/>
        </w:rPr>
        <w:t>ιδιωτικά έγγραφα συνοδεύονται από μετάφρασή τους στην ελληνική γλώσσα</w:t>
      </w:r>
      <w:r>
        <w:rPr>
          <w:color w:val="000000"/>
          <w:lang w:val="el-GR"/>
        </w:rPr>
        <w:t>,</w:t>
      </w:r>
      <w:r w:rsidRPr="00C229F3">
        <w:rPr>
          <w:color w:val="000000"/>
          <w:lang w:val="el-GR"/>
        </w:rPr>
        <w:t xml:space="preserve"> επικυρωμένη είτε από πρόσωπο αρμόδιο κατά τις </w:t>
      </w:r>
      <w:r>
        <w:rPr>
          <w:color w:val="000000"/>
          <w:lang w:val="el-GR"/>
        </w:rPr>
        <w:t xml:space="preserve">κείμενες </w:t>
      </w:r>
      <w:r w:rsidRPr="00C229F3">
        <w:rPr>
          <w:color w:val="000000"/>
          <w:lang w:val="el-GR"/>
        </w:rPr>
        <w:t>διατάξεις της εθνικής νομοθεσίας είτε από πρόσωπο κατά νόμο αρμόδιο της χώρας στην οποία έχει συνταχθεί το έγγραφο.</w:t>
      </w:r>
      <w:r>
        <w:rPr>
          <w:rStyle w:val="FootnoteReference2"/>
          <w:color w:val="000000"/>
          <w:lang w:val="el-GR"/>
        </w:rPr>
        <w:t xml:space="preserve">. </w:t>
      </w:r>
    </w:p>
    <w:p w14:paraId="38E15084" w14:textId="7B11BEEE" w:rsidR="008338F0" w:rsidRPr="00603221" w:rsidRDefault="003355E7">
      <w:pPr>
        <w:rPr>
          <w:color w:val="000000"/>
          <w:lang w:val="el-GR"/>
        </w:rPr>
      </w:pPr>
      <w:r w:rsidRPr="00603221">
        <w:rPr>
          <w:color w:val="000000"/>
          <w:lang w:val="el-GR"/>
        </w:rPr>
        <w:t xml:space="preserve">Ενημερωτικά και τεχνικά φυλλάδια και άλλα έντυπα -εταιρικά ή μη- με ειδικό τεχνικό </w:t>
      </w:r>
      <w:r w:rsidRPr="003329FF">
        <w:rPr>
          <w:color w:val="000000"/>
          <w:lang w:val="el-GR"/>
        </w:rPr>
        <w:t>περιεχόμενο</w:t>
      </w:r>
      <w:r w:rsidR="000C6CA0">
        <w:rPr>
          <w:color w:val="000000"/>
          <w:lang w:val="el-GR"/>
        </w:rPr>
        <w:t xml:space="preserve">, </w:t>
      </w:r>
      <w:r w:rsidR="000C6CA0" w:rsidRPr="000C6CA0">
        <w:rPr>
          <w:color w:val="000000"/>
          <w:lang w:val="el-GR"/>
        </w:rPr>
        <w:t>δηλαδή έντυπα με αμιγώς τεχνικά χαρακτηριστικά, όπως αριθμούς, αποδόσεις σε διεθνείς μονάδες, μαθηματικούς τύπους και σχέδια, που είναι δυνατόν να διαβαστούν σε κάθε γλώσσα και δεν είναι απαραίτητη η μετάφρασή τους,</w:t>
      </w:r>
      <w:r w:rsidRPr="00B97398">
        <w:rPr>
          <w:color w:val="000000"/>
          <w:lang w:val="el-GR"/>
        </w:rPr>
        <w:t xml:space="preserve"> </w:t>
      </w:r>
      <w:r w:rsidRPr="00603221">
        <w:rPr>
          <w:color w:val="000000"/>
          <w:lang w:val="el-GR"/>
        </w:rPr>
        <w:t xml:space="preserve">μπορούν να υποβάλλονται </w:t>
      </w:r>
      <w:r w:rsidR="00601749" w:rsidRPr="00603221">
        <w:rPr>
          <w:color w:val="000000"/>
          <w:lang w:val="el-GR"/>
        </w:rPr>
        <w:t xml:space="preserve">στην </w:t>
      </w:r>
      <w:r w:rsidR="00A23DF2" w:rsidRPr="00603221">
        <w:rPr>
          <w:color w:val="000000"/>
          <w:lang w:val="el-GR"/>
        </w:rPr>
        <w:t>Α</w:t>
      </w:r>
      <w:r w:rsidR="00601749" w:rsidRPr="00603221">
        <w:rPr>
          <w:color w:val="000000"/>
          <w:lang w:val="el-GR"/>
        </w:rPr>
        <w:t>γγλική</w:t>
      </w:r>
      <w:r w:rsidR="00601749" w:rsidRPr="00603221" w:rsidDel="00601749">
        <w:rPr>
          <w:color w:val="000000"/>
          <w:lang w:val="el-GR"/>
        </w:rPr>
        <w:t xml:space="preserve"> </w:t>
      </w:r>
      <w:r w:rsidRPr="00603221">
        <w:rPr>
          <w:color w:val="000000"/>
          <w:lang w:val="el-GR"/>
        </w:rPr>
        <w:t>γλώσσα, χωρίς να συνοδεύονται από μετάφραση στην ελληνική.</w:t>
      </w:r>
    </w:p>
    <w:p w14:paraId="36DA9CAA" w14:textId="6E1B8332" w:rsidR="008338F0" w:rsidRDefault="003355E7">
      <w:pPr>
        <w:rPr>
          <w:color w:val="000000"/>
          <w:lang w:val="el-GR"/>
        </w:rPr>
      </w:pPr>
      <w:r w:rsidRPr="00603221">
        <w:rPr>
          <w:color w:val="000000"/>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3084FE84" w14:textId="77777777" w:rsidR="000631F7" w:rsidRPr="00603221" w:rsidRDefault="000631F7">
      <w:pPr>
        <w:rPr>
          <w:lang w:val="el-GR"/>
        </w:rPr>
      </w:pPr>
    </w:p>
    <w:p w14:paraId="7BB8EEE2" w14:textId="77777777" w:rsidR="003A5AAC" w:rsidRPr="00603221" w:rsidRDefault="003A5AAC" w:rsidP="000631F7">
      <w:pPr>
        <w:pStyle w:val="3"/>
        <w:ind w:left="1276"/>
        <w:rPr>
          <w:lang w:val="el-GR"/>
        </w:rPr>
      </w:pPr>
      <w:bookmarkStart w:id="116" w:name="_Ref496624630"/>
      <w:bookmarkStart w:id="117" w:name="_Ref496624815"/>
      <w:bookmarkStart w:id="118" w:name="_Ref496625091"/>
      <w:bookmarkStart w:id="119" w:name="_Toc97194268"/>
      <w:bookmarkStart w:id="120" w:name="_Toc97194418"/>
      <w:bookmarkStart w:id="121" w:name="_Toc128058875"/>
      <w:r w:rsidRPr="00603221">
        <w:rPr>
          <w:lang w:val="el-GR"/>
        </w:rPr>
        <w:t>Εγγυήσεις</w:t>
      </w:r>
      <w:bookmarkEnd w:id="116"/>
      <w:bookmarkEnd w:id="117"/>
      <w:bookmarkEnd w:id="118"/>
      <w:bookmarkEnd w:id="119"/>
      <w:bookmarkEnd w:id="120"/>
      <w:bookmarkEnd w:id="121"/>
    </w:p>
    <w:p w14:paraId="00B15F19" w14:textId="11C114DF" w:rsidR="008338F0" w:rsidRDefault="006771AF" w:rsidP="0054025C">
      <w:pPr>
        <w:rPr>
          <w:color w:val="000000"/>
          <w:lang w:val="el-GR"/>
        </w:rPr>
      </w:pPr>
      <w:bookmarkStart w:id="122" w:name="_Hlk499302719"/>
      <w:r w:rsidRPr="00603221">
        <w:rPr>
          <w:color w:val="000000"/>
          <w:lang w:val="el-GR"/>
        </w:rPr>
        <w:t>Οι εγγυ</w:t>
      </w:r>
      <w:r w:rsidR="000C6CA0">
        <w:rPr>
          <w:color w:val="000000"/>
          <w:lang w:val="el-GR"/>
        </w:rPr>
        <w:t xml:space="preserve">ητικές επιστολές των </w:t>
      </w:r>
      <w:r w:rsidR="005A6D30">
        <w:rPr>
          <w:color w:val="000000"/>
          <w:lang w:val="el-GR"/>
        </w:rPr>
        <w:t xml:space="preserve">παρ. 2.2.2 &amp; 4.1 </w:t>
      </w:r>
      <w:r w:rsidRPr="00603221">
        <w:rPr>
          <w:color w:val="000000"/>
          <w:lang w:val="el-GR"/>
        </w:rPr>
        <w:t>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r w:rsidR="00407351">
        <w:rPr>
          <w:color w:val="000000"/>
          <w:lang w:val="el-GR"/>
        </w:rPr>
        <w:t xml:space="preserve"> </w:t>
      </w:r>
    </w:p>
    <w:p w14:paraId="2F99F376" w14:textId="77777777" w:rsidR="003B04C4" w:rsidRDefault="003B04C4" w:rsidP="00603221">
      <w:pPr>
        <w:rPr>
          <w:color w:val="000000"/>
          <w:lang w:val="el-GR"/>
        </w:rPr>
      </w:pPr>
      <w:bookmarkStart w:id="123" w:name="_Hlk60666106"/>
      <w:r>
        <w:rPr>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bookmarkEnd w:id="123"/>
    </w:p>
    <w:p w14:paraId="401DC43E" w14:textId="374A6C9B" w:rsidR="008338F0" w:rsidRDefault="003355E7">
      <w:pPr>
        <w:rPr>
          <w:color w:val="000000"/>
          <w:lang w:val="el-GR"/>
        </w:rPr>
      </w:pPr>
      <w:r w:rsidRPr="00603221">
        <w:rPr>
          <w:color w:val="000000"/>
          <w:lang w:val="el-GR"/>
        </w:rPr>
        <w:t>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w:t>
      </w:r>
      <w:r w:rsidR="00E1337D" w:rsidRPr="00603221">
        <w:rPr>
          <w:color w:val="000000"/>
          <w:lang w:val="el-GR"/>
        </w:rPr>
        <w:t xml:space="preserve"> </w:t>
      </w:r>
      <w:r w:rsidRPr="00603221">
        <w:rPr>
          <w:color w:val="000000"/>
          <w:lang w:val="el-GR"/>
        </w:rPr>
        <w:t>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w:t>
      </w:r>
      <w:r w:rsidR="002F15FA" w:rsidRPr="00603221">
        <w:rPr>
          <w:color w:val="000000"/>
          <w:lang w:val="el-GR"/>
        </w:rPr>
        <w:t xml:space="preserve"> καταληκτική</w:t>
      </w:r>
      <w:r w:rsidR="00E1337D" w:rsidRPr="00603221">
        <w:rPr>
          <w:color w:val="000000"/>
          <w:lang w:val="el-GR"/>
        </w:rPr>
        <w:t xml:space="preserve"> </w:t>
      </w:r>
      <w:r w:rsidRPr="00603221">
        <w:rPr>
          <w:color w:val="000000"/>
          <w:lang w:val="el-GR"/>
        </w:rPr>
        <w:t xml:space="preserve">ημερομηνία </w:t>
      </w:r>
      <w:r w:rsidR="000C6CA0">
        <w:rPr>
          <w:color w:val="000000"/>
          <w:lang w:val="el-GR"/>
        </w:rPr>
        <w:t>υποβολής προσφορών</w:t>
      </w:r>
      <w:r w:rsidRPr="00603221">
        <w:rPr>
          <w:color w:val="000000"/>
          <w:lang w:val="el-GR"/>
        </w:rPr>
        <w:t xml:space="preserve">,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50FE63B7" w14:textId="77777777" w:rsidR="0054025C" w:rsidRPr="006B2C94" w:rsidRDefault="0054025C" w:rsidP="0054025C">
      <w:pPr>
        <w:rPr>
          <w:lang w:val="el-GR"/>
        </w:rPr>
      </w:pPr>
      <w:r w:rsidRPr="00C823DC">
        <w:rPr>
          <w:color w:val="000000"/>
          <w:lang w:val="el-GR"/>
        </w:rPr>
        <w:t>Η περ. αα’ του προηγούμενου εδαφίου ζ΄</w:t>
      </w:r>
      <w:r>
        <w:rPr>
          <w:color w:val="000000"/>
          <w:lang w:val="el-GR"/>
        </w:rPr>
        <w:t xml:space="preserve"> </w:t>
      </w:r>
      <w:r w:rsidRPr="00C823DC">
        <w:rPr>
          <w:color w:val="000000"/>
          <w:lang w:val="el-GR"/>
        </w:rPr>
        <w:t>δεν εφαρμόζεται για τις εγγυήσεις που παρέχονται με γραμμάτιο του Ταμείου Παρακαταθηκών και Δανείων.</w:t>
      </w:r>
    </w:p>
    <w:p w14:paraId="4A4435E7" w14:textId="77777777" w:rsidR="00401C3F" w:rsidRDefault="00401C3F">
      <w:pPr>
        <w:rPr>
          <w:color w:val="000000"/>
          <w:lang w:val="el-GR"/>
        </w:rPr>
      </w:pPr>
      <w:r w:rsidRPr="00603221">
        <w:rPr>
          <w:color w:val="000000"/>
          <w:lang w:val="el-GR"/>
        </w:rPr>
        <w:t>Οι εγγυητικές επιστολές συντάσσονται σύμφωνα με τα υποδείγματα του Παραρτήματος της παρούσας.</w:t>
      </w:r>
    </w:p>
    <w:p w14:paraId="35D4B144" w14:textId="77777777" w:rsidR="00F97C41" w:rsidRPr="00F97C41" w:rsidRDefault="00F97C41">
      <w:pPr>
        <w:rPr>
          <w:color w:val="000000"/>
          <w:lang w:val="el-GR"/>
        </w:rPr>
      </w:pPr>
      <w:r w:rsidRPr="00033BA0">
        <w:rPr>
          <w:color w:val="000000"/>
          <w:lang w:val="el-GR"/>
        </w:rPr>
        <w:t>Επισημαίνεται ότι εγγυήσεις που εκδίδονται από το Τ</w:t>
      </w:r>
      <w:r w:rsidR="00624353">
        <w:rPr>
          <w:color w:val="000000"/>
          <w:lang w:val="el-GR"/>
        </w:rPr>
        <w:t>.</w:t>
      </w:r>
      <w:r w:rsidRPr="00033BA0">
        <w:rPr>
          <w:color w:val="000000"/>
          <w:lang w:val="el-GR"/>
        </w:rPr>
        <w:t>Μ</w:t>
      </w:r>
      <w:r w:rsidR="00624353">
        <w:rPr>
          <w:color w:val="000000"/>
          <w:lang w:val="el-GR"/>
        </w:rPr>
        <w:t>.</w:t>
      </w:r>
      <w:r w:rsidRPr="00033BA0">
        <w:rPr>
          <w:color w:val="000000"/>
          <w:lang w:val="el-GR"/>
        </w:rPr>
        <w:t>Ε</w:t>
      </w:r>
      <w:r w:rsidR="00624353">
        <w:rPr>
          <w:color w:val="000000"/>
          <w:lang w:val="el-GR"/>
        </w:rPr>
        <w:t>.</w:t>
      </w:r>
      <w:r w:rsidRPr="00033BA0">
        <w:rPr>
          <w:color w:val="000000"/>
          <w:lang w:val="el-GR"/>
        </w:rPr>
        <w:t>Δ</w:t>
      </w:r>
      <w:r w:rsidR="00624353">
        <w:rPr>
          <w:color w:val="000000"/>
          <w:lang w:val="el-GR"/>
        </w:rPr>
        <w:t>.</w:t>
      </w:r>
      <w:r w:rsidRPr="00033BA0">
        <w:rPr>
          <w:color w:val="000000"/>
          <w:lang w:val="el-GR"/>
        </w:rPr>
        <w:t xml:space="preserve">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3BA14915" w14:textId="77777777" w:rsidR="0054025C" w:rsidRDefault="003355E7">
      <w:pPr>
        <w:rPr>
          <w:color w:val="000000"/>
          <w:lang w:val="el-GR"/>
        </w:rPr>
      </w:pPr>
      <w:r w:rsidRPr="00603221">
        <w:rPr>
          <w:color w:val="000000"/>
          <w:lang w:val="el-GR"/>
        </w:rPr>
        <w:t>Η αναθέτουσα αρχή επικοινωνεί με τους εκδότες των εγγυητικών επιστολών προκειμένου να διαπιστώσει την εγκυρότητά τους.</w:t>
      </w:r>
    </w:p>
    <w:p w14:paraId="357D7A21" w14:textId="77777777" w:rsidR="000A60A0" w:rsidRDefault="000A60A0">
      <w:pPr>
        <w:rPr>
          <w:color w:val="000000"/>
          <w:lang w:val="el-GR"/>
        </w:rPr>
      </w:pPr>
    </w:p>
    <w:p w14:paraId="29C3131D" w14:textId="77777777" w:rsidR="000A60A0" w:rsidRPr="000631F7" w:rsidRDefault="000A60A0" w:rsidP="000631F7">
      <w:pPr>
        <w:pStyle w:val="3"/>
        <w:ind w:left="1276"/>
        <w:rPr>
          <w:lang w:val="el-GR"/>
        </w:rPr>
      </w:pPr>
      <w:bookmarkStart w:id="124" w:name="_Toc97194269"/>
      <w:bookmarkStart w:id="125" w:name="_Toc97194419"/>
      <w:bookmarkStart w:id="126" w:name="_Toc128058876"/>
      <w:r w:rsidRPr="000A60A0">
        <w:rPr>
          <w:lang w:val="el-GR"/>
        </w:rPr>
        <w:t>Προστασία Προσωπικών Δεδομένων</w:t>
      </w:r>
      <w:bookmarkEnd w:id="124"/>
      <w:bookmarkEnd w:id="125"/>
      <w:bookmarkEnd w:id="126"/>
      <w:r w:rsidRPr="000A60A0">
        <w:rPr>
          <w:lang w:val="el-GR"/>
        </w:rPr>
        <w:t xml:space="preserve"> </w:t>
      </w:r>
    </w:p>
    <w:p w14:paraId="3BC1122F" w14:textId="3D3535A0" w:rsidR="000A60A0" w:rsidRPr="006B2C94" w:rsidRDefault="000A60A0" w:rsidP="000A60A0">
      <w:pPr>
        <w:rPr>
          <w:lang w:val="el-GR"/>
        </w:rPr>
      </w:pPr>
      <w:r w:rsidRPr="00C11E79">
        <w:rPr>
          <w:lang w:val="el-GR"/>
        </w:rPr>
        <w:t xml:space="preserve">Η </w:t>
      </w:r>
      <w:r>
        <w:rPr>
          <w:lang w:val="el-GR"/>
        </w:rPr>
        <w:t>α</w:t>
      </w:r>
      <w:r w:rsidRPr="00C11E79">
        <w:rPr>
          <w:lang w:val="el-GR"/>
        </w:rPr>
        <w:t xml:space="preserve">ναθέτουσα </w:t>
      </w:r>
      <w:r>
        <w:rPr>
          <w:lang w:val="el-GR"/>
        </w:rPr>
        <w:t>α</w:t>
      </w:r>
      <w:r w:rsidRPr="00C11E79">
        <w:rPr>
          <w:lang w:val="el-GR"/>
        </w:rPr>
        <w:t xml:space="preserve">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w:t>
      </w:r>
      <w:r w:rsidR="0096190B">
        <w:rPr>
          <w:lang w:val="el-GR"/>
        </w:rPr>
        <w:t xml:space="preserve">στο παράρτημα </w:t>
      </w:r>
      <w:r w:rsidR="000C6CA0" w:rsidRPr="000C6CA0">
        <w:rPr>
          <w:lang w:val="en-US"/>
        </w:rPr>
        <w:t>IX</w:t>
      </w:r>
      <w:r w:rsidR="0096190B" w:rsidRPr="00821852">
        <w:rPr>
          <w:lang w:val="el-GR"/>
        </w:rPr>
        <w:t xml:space="preserve"> </w:t>
      </w:r>
      <w:r w:rsidRPr="00C11E79">
        <w:rPr>
          <w:lang w:val="el-GR"/>
        </w:rPr>
        <w:t>στην παρούσα.</w:t>
      </w:r>
    </w:p>
    <w:p w14:paraId="78E355F5" w14:textId="77777777" w:rsidR="0054025C" w:rsidRDefault="0054025C">
      <w:pPr>
        <w:suppressAutoHyphens w:val="0"/>
        <w:spacing w:after="0"/>
        <w:jc w:val="left"/>
        <w:rPr>
          <w:color w:val="000000"/>
          <w:lang w:val="el-GR"/>
        </w:rPr>
      </w:pPr>
      <w:r>
        <w:rPr>
          <w:color w:val="000000"/>
          <w:lang w:val="el-GR"/>
        </w:rPr>
        <w:br w:type="page"/>
      </w:r>
    </w:p>
    <w:p w14:paraId="4465A3BF" w14:textId="77777777" w:rsidR="008338F0" w:rsidRPr="00603221" w:rsidRDefault="008338F0">
      <w:pPr>
        <w:rPr>
          <w:lang w:val="el-GR"/>
        </w:rPr>
      </w:pPr>
    </w:p>
    <w:bookmarkEnd w:id="122"/>
    <w:p w14:paraId="0A47A717" w14:textId="77777777" w:rsidR="008338F0" w:rsidRPr="00603221" w:rsidRDefault="003355E7" w:rsidP="003A109E">
      <w:pPr>
        <w:pStyle w:val="2"/>
        <w:rPr>
          <w:rFonts w:cs="Tahoma"/>
          <w:lang w:val="el-GR"/>
        </w:rPr>
      </w:pPr>
      <w:r w:rsidRPr="00603221">
        <w:rPr>
          <w:rFonts w:cs="Tahoma"/>
          <w:lang w:val="el-GR"/>
        </w:rPr>
        <w:tab/>
      </w:r>
      <w:bookmarkStart w:id="127" w:name="_Toc97194270"/>
      <w:bookmarkStart w:id="128" w:name="_Toc97194420"/>
      <w:bookmarkStart w:id="129" w:name="_Toc128058877"/>
      <w:r w:rsidRPr="00603221">
        <w:rPr>
          <w:rFonts w:cs="Tahoma"/>
          <w:lang w:val="el-GR"/>
        </w:rPr>
        <w:t>Δικαίωμα Συμμετοχής - Κριτήρια Ποιοτικής Επιλογής</w:t>
      </w:r>
      <w:bookmarkEnd w:id="127"/>
      <w:bookmarkEnd w:id="128"/>
      <w:bookmarkEnd w:id="129"/>
    </w:p>
    <w:p w14:paraId="79E1C284" w14:textId="77777777" w:rsidR="008338F0" w:rsidRPr="00603221" w:rsidRDefault="003355E7" w:rsidP="0072750F">
      <w:pPr>
        <w:pStyle w:val="3"/>
        <w:ind w:left="1276"/>
        <w:rPr>
          <w:lang w:val="el-GR"/>
        </w:rPr>
      </w:pPr>
      <w:bookmarkStart w:id="130" w:name="_Ref496541397"/>
      <w:bookmarkStart w:id="131" w:name="_Toc97194271"/>
      <w:bookmarkStart w:id="132" w:name="_Toc97194421"/>
      <w:bookmarkStart w:id="133" w:name="_Toc128058878"/>
      <w:r w:rsidRPr="00603221">
        <w:rPr>
          <w:lang w:val="el-GR"/>
        </w:rPr>
        <w:t>Δικαιούμενοι συμμετοχής</w:t>
      </w:r>
      <w:bookmarkEnd w:id="130"/>
      <w:bookmarkEnd w:id="131"/>
      <w:bookmarkEnd w:id="132"/>
      <w:bookmarkEnd w:id="133"/>
      <w:r w:rsidRPr="00603221">
        <w:rPr>
          <w:lang w:val="el-GR"/>
        </w:rPr>
        <w:t xml:space="preserve"> </w:t>
      </w:r>
    </w:p>
    <w:p w14:paraId="64F045C0" w14:textId="77777777" w:rsidR="008338F0" w:rsidRPr="00603221" w:rsidRDefault="003355E7" w:rsidP="00B8545D">
      <w:pPr>
        <w:spacing w:before="240"/>
        <w:rPr>
          <w:lang w:val="el-GR"/>
        </w:rPr>
      </w:pPr>
      <w:r w:rsidRPr="00603221">
        <w:rPr>
          <w:b/>
          <w:bCs/>
          <w:lang w:val="el-GR"/>
        </w:rPr>
        <w:t>1.</w:t>
      </w:r>
      <w:r w:rsidRPr="00603221">
        <w:rPr>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70B0C411" w14:textId="77777777" w:rsidR="008338F0" w:rsidRPr="00603221" w:rsidRDefault="003355E7">
      <w:pPr>
        <w:rPr>
          <w:lang w:val="el-GR"/>
        </w:rPr>
      </w:pPr>
      <w:r w:rsidRPr="00603221">
        <w:rPr>
          <w:lang w:val="el-GR"/>
        </w:rPr>
        <w:t>α) κράτος-μέλος της Ένωσης,</w:t>
      </w:r>
    </w:p>
    <w:p w14:paraId="485EC0E7" w14:textId="77777777" w:rsidR="008338F0" w:rsidRPr="00603221" w:rsidRDefault="003355E7">
      <w:pPr>
        <w:rPr>
          <w:lang w:val="el-GR"/>
        </w:rPr>
      </w:pPr>
      <w:r w:rsidRPr="00603221">
        <w:rPr>
          <w:lang w:val="el-GR"/>
        </w:rPr>
        <w:t>β) κράτος-μέλος του Ευρωπαϊκού Οικονομικού Χώρου (Ε.Ο.Χ.),</w:t>
      </w:r>
    </w:p>
    <w:p w14:paraId="761B3A27" w14:textId="77777777" w:rsidR="008338F0" w:rsidRPr="00603221" w:rsidRDefault="003355E7">
      <w:pPr>
        <w:rPr>
          <w:lang w:val="el-GR"/>
        </w:rPr>
      </w:pPr>
      <w:r w:rsidRPr="00603221">
        <w:rPr>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w:t>
      </w:r>
      <w:r w:rsidR="00CD3B0E">
        <w:rPr>
          <w:lang w:val="el-GR"/>
        </w:rPr>
        <w:t>,</w:t>
      </w:r>
      <w:r w:rsidRPr="00603221">
        <w:rPr>
          <w:lang w:val="el-GR"/>
        </w:rPr>
        <w:t>5</w:t>
      </w:r>
      <w:r w:rsidR="00CD3B0E">
        <w:rPr>
          <w:lang w:val="el-GR"/>
        </w:rPr>
        <w:t>, 6</w:t>
      </w:r>
      <w:r w:rsidRPr="00603221">
        <w:rPr>
          <w:lang w:val="el-GR"/>
        </w:rPr>
        <w:t xml:space="preserve"> και</w:t>
      </w:r>
      <w:r w:rsidR="00CD3B0E">
        <w:rPr>
          <w:lang w:val="el-GR"/>
        </w:rPr>
        <w:t xml:space="preserve"> 7 και</w:t>
      </w:r>
      <w:r w:rsidRPr="00603221">
        <w:rPr>
          <w:lang w:val="el-GR"/>
        </w:rPr>
        <w:t xml:space="preserve"> τις γενικές σημειώσεις του σχετικού με την Ένωση Προσαρτήματος </w:t>
      </w:r>
      <w:r w:rsidRPr="00603221">
        <w:t>I</w:t>
      </w:r>
      <w:r w:rsidRPr="00603221">
        <w:rPr>
          <w:lang w:val="el-GR"/>
        </w:rPr>
        <w:t xml:space="preserve"> της ως άνω Συμφωνίας, καθώς και </w:t>
      </w:r>
    </w:p>
    <w:p w14:paraId="0D92DB03" w14:textId="77777777" w:rsidR="008338F0" w:rsidRDefault="003355E7">
      <w:pPr>
        <w:rPr>
          <w:lang w:val="el-GR"/>
        </w:rPr>
      </w:pPr>
      <w:r w:rsidRPr="00603221">
        <w:rPr>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55E8CAD8" w14:textId="13929F70" w:rsidR="00CD3B0E" w:rsidRDefault="00CD3B0E">
      <w:pPr>
        <w:rPr>
          <w:lang w:val="el-GR"/>
        </w:rPr>
      </w:pPr>
      <w:r w:rsidRPr="00303AE1">
        <w:rPr>
          <w:lang w:val="el-GR"/>
        </w:rPr>
        <w:t>Στο βαθμό που καλύπτονται από τα Παραρτήματα 1, 2, 4</w:t>
      </w:r>
      <w:r w:rsidRPr="009070EA">
        <w:rPr>
          <w:lang w:val="el-GR"/>
        </w:rPr>
        <w:t>,</w:t>
      </w:r>
      <w:r w:rsidRPr="00303AE1">
        <w:rPr>
          <w:lang w:val="el-GR"/>
        </w:rPr>
        <w:t xml:space="preserve"> 5 </w:t>
      </w:r>
      <w:r w:rsidRPr="009070EA">
        <w:rPr>
          <w:lang w:val="el-GR"/>
        </w:rPr>
        <w:t xml:space="preserve">6 </w:t>
      </w:r>
      <w:r>
        <w:rPr>
          <w:lang w:val="el-GR"/>
        </w:rPr>
        <w:t>και</w:t>
      </w:r>
      <w:r w:rsidRPr="009070EA">
        <w:rPr>
          <w:lang w:val="el-GR"/>
        </w:rPr>
        <w:t xml:space="preserve"> 7 </w:t>
      </w:r>
      <w:r w:rsidRPr="00303AE1">
        <w:rPr>
          <w:lang w:val="el-GR"/>
        </w:rPr>
        <w:t>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p>
    <w:p w14:paraId="42922809" w14:textId="011D4F6E" w:rsidR="009F688B" w:rsidRPr="00B45578" w:rsidRDefault="00E97E4D" w:rsidP="009F688B">
      <w:pPr>
        <w:rPr>
          <w:lang w:val="el-GR"/>
        </w:rPr>
      </w:pPr>
      <w:bookmarkStart w:id="134" w:name="_Hlk118712403"/>
      <w:r w:rsidRPr="00E97E4D">
        <w:rPr>
          <w:b/>
          <w:bCs/>
          <w:lang w:val="el-GR"/>
        </w:rPr>
        <w:t>2.</w:t>
      </w:r>
      <w:r w:rsidRPr="00E97E4D">
        <w:rPr>
          <w:lang w:val="el-GR"/>
        </w:rPr>
        <w:t xml:space="preserve"> </w:t>
      </w:r>
      <w:r w:rsidR="009F688B" w:rsidRPr="00B45578">
        <w:rPr>
          <w:lang w:val="el-GR"/>
        </w:rPr>
        <w:t xml:space="preserve">Δυνάμει του Κανονισμού (ΕΕ) 2022/576 του Συμβουλίου της 8ης Απριλίου 2022, για την τροποποίηση του Κανονισμού (ΕΕ) αριθ.833/2014 σχετικά με περιοριστικά μέτρα λόγω ενεργειών της Ρωσίας που αποσταθεροποιούν την κατάσταση στην Ουκρανία: Απαγορεύεται η ανάθεση οποιασδήποτε δημόσιας σύμβασης ή σύμβασης παραχώρησης που εμπίπτει στο πεδίο εφαρμογής των οδηγιών για τις δημόσιες συμβάσεις, καθώς και του άρθρου 10 παράγραφοι 1 και 3, παράγραφος 6 στοιχεία α) έως ε), παράγραφοι 8, 9 και 10 και των άρθρων 11, 12, 13 και 14 της οδηγίας 2014/23/ΕΕ, των άρθρων 7 και 8, του άρθρου 10 στοιχεία β) έως στ) και η) έως ι) της οδηγίας 2014/24/ΕΕ, του άρθρου 18, του άρθρου 21 στοιχεία β) έως ε), και ζ) έως θ) και των άρθρων 29 και 30 </w:t>
      </w:r>
      <w:r w:rsidR="00C37F9C">
        <w:rPr>
          <w:lang w:val="el-GR"/>
        </w:rPr>
        <w:t xml:space="preserve">της </w:t>
      </w:r>
      <w:r w:rsidR="009F688B" w:rsidRPr="00B45578">
        <w:rPr>
          <w:lang w:val="el-GR"/>
        </w:rPr>
        <w:t>οδηγίας 2014/25/ΕΕ, καθώς και του άρθρου 13 στοιχεία α) έως δ), στ) έως η) και ι) της οδηγίας 2009/81/ΕΚ, σε ή με:</w:t>
      </w:r>
    </w:p>
    <w:p w14:paraId="7C16AC45" w14:textId="77777777" w:rsidR="009F688B" w:rsidRPr="00B45578" w:rsidRDefault="009F688B" w:rsidP="009F688B">
      <w:pPr>
        <w:rPr>
          <w:lang w:val="el-GR"/>
        </w:rPr>
      </w:pPr>
      <w:r w:rsidRPr="00B45578">
        <w:rPr>
          <w:lang w:val="el-GR"/>
        </w:rPr>
        <w:t>α) Ρώσο υπήκοο ή φυσικό ή νομικό πρόσωπο, οντότητα ή φορέα που έχει την έδρα του στη Ρωσία,</w:t>
      </w:r>
    </w:p>
    <w:p w14:paraId="0CDBCC74" w14:textId="77777777" w:rsidR="009F688B" w:rsidRPr="00B45578" w:rsidRDefault="009F688B" w:rsidP="009F688B">
      <w:pPr>
        <w:rPr>
          <w:lang w:val="el-GR"/>
        </w:rPr>
      </w:pPr>
      <w:r w:rsidRPr="00B45578">
        <w:rPr>
          <w:lang w:val="el-GR"/>
        </w:rPr>
        <w:t>β) νομικό πρόσωπο, οντότητα ή φορέα του οποίου τα δικαιώματα ιδιοκτησίας κατέχει άμεσα ή έμμεσα σε ποσοστό άνω του 50% οντότητα αναφερόμενη στο στοιχείο α) της παρούσας παραγράφου ή</w:t>
      </w:r>
    </w:p>
    <w:p w14:paraId="673F3B81" w14:textId="77777777" w:rsidR="009F688B" w:rsidRPr="00B45578" w:rsidRDefault="009F688B" w:rsidP="009F688B">
      <w:pPr>
        <w:rPr>
          <w:lang w:val="el-GR"/>
        </w:rPr>
      </w:pPr>
      <w:r w:rsidRPr="00B45578">
        <w:rPr>
          <w:lang w:val="el-GR"/>
        </w:rPr>
        <w:t>γ) φυσικό ή νομικό πρόσωπο, οντότητα ή φορέα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ή οντοτήτων στις ικανότητες των οποίων στηρίζεται κατά την έννοια των οδηγιών για τις δημόσιες συμβάσεις.</w:t>
      </w:r>
    </w:p>
    <w:p w14:paraId="7FDABAFF" w14:textId="7A4BA86B" w:rsidR="009F688B" w:rsidRPr="002A09CC" w:rsidRDefault="009F688B" w:rsidP="009F688B">
      <w:pPr>
        <w:rPr>
          <w:lang w:val="el-GR"/>
        </w:rPr>
      </w:pPr>
      <w:r w:rsidRPr="00B45578">
        <w:rPr>
          <w:lang w:val="el-GR"/>
        </w:rPr>
        <w:t xml:space="preserve">Οι οικονομικοί φορείς υποβάλλουν σχετική υπεύθυνη δήλωση με αντίστοιχο περιεχόμενο μαζί με τα λοιπά δικαιολογητικά συμμετοχής τους, σύμφωνα με τα αναλυτικότερα οριζόμενα στην υποπαρ. 2.4.3.1 και το </w:t>
      </w:r>
      <w:r>
        <w:rPr>
          <w:lang w:val="el-GR"/>
        </w:rPr>
        <w:fldChar w:fldCharType="begin"/>
      </w:r>
      <w:r>
        <w:rPr>
          <w:lang w:val="el-GR"/>
        </w:rPr>
        <w:instrText xml:space="preserve"> REF _Ref494118533 \r \h </w:instrText>
      </w:r>
      <w:r>
        <w:rPr>
          <w:lang w:val="el-GR"/>
        </w:rPr>
      </w:r>
      <w:r>
        <w:rPr>
          <w:lang w:val="el-GR"/>
        </w:rPr>
        <w:fldChar w:fldCharType="separate"/>
      </w:r>
      <w:r w:rsidR="006F324D">
        <w:rPr>
          <w:cs/>
          <w:lang w:val="el-GR"/>
        </w:rPr>
        <w:t>‎</w:t>
      </w:r>
      <w:r w:rsidR="006F324D">
        <w:rPr>
          <w:lang w:val="el-GR"/>
        </w:rPr>
        <w:t>0</w:t>
      </w:r>
      <w:r>
        <w:rPr>
          <w:lang w:val="el-GR"/>
        </w:rPr>
        <w:fldChar w:fldCharType="end"/>
      </w:r>
      <w:r>
        <w:rPr>
          <w:lang w:val="el-GR"/>
        </w:rPr>
        <w:fldChar w:fldCharType="begin"/>
      </w:r>
      <w:r>
        <w:rPr>
          <w:lang w:val="el-GR"/>
        </w:rPr>
        <w:instrText xml:space="preserve"> REF _Ref494118533 \h </w:instrText>
      </w:r>
      <w:r>
        <w:rPr>
          <w:lang w:val="el-GR"/>
        </w:rPr>
      </w:r>
      <w:r>
        <w:rPr>
          <w:lang w:val="el-GR"/>
        </w:rPr>
        <w:fldChar w:fldCharType="separate"/>
      </w:r>
      <w:r w:rsidR="006F324D" w:rsidRPr="00603221">
        <w:rPr>
          <w:lang w:val="el-GR"/>
        </w:rPr>
        <w:t xml:space="preserve">ΠΑΡΑΡΤΗΜΑ </w:t>
      </w:r>
      <w:r w:rsidR="006F324D" w:rsidRPr="00603221">
        <w:t>VI</w:t>
      </w:r>
      <w:r w:rsidR="006F324D" w:rsidRPr="00603221">
        <w:rPr>
          <w:lang w:val="el-GR"/>
        </w:rPr>
        <w:t>Ι – Άλλες Δηλώσεις</w:t>
      </w:r>
      <w:r>
        <w:rPr>
          <w:lang w:val="el-GR"/>
        </w:rPr>
        <w:fldChar w:fldCharType="end"/>
      </w:r>
      <w:r>
        <w:rPr>
          <w:lang w:val="el-GR"/>
        </w:rPr>
        <w:t xml:space="preserve"> </w:t>
      </w:r>
      <w:r w:rsidRPr="00B45578">
        <w:rPr>
          <w:lang w:val="el-GR"/>
        </w:rPr>
        <w:t>της παρούσας».</w:t>
      </w:r>
      <w:r w:rsidRPr="002A09CC">
        <w:rPr>
          <w:lang w:val="el-GR"/>
        </w:rPr>
        <w:t xml:space="preserve"> </w:t>
      </w:r>
    </w:p>
    <w:bookmarkEnd w:id="134"/>
    <w:p w14:paraId="4D40C3F7" w14:textId="0544C180" w:rsidR="00E97E4D" w:rsidRPr="00E97E4D" w:rsidRDefault="00E97E4D" w:rsidP="00E97E4D">
      <w:pPr>
        <w:spacing w:before="240"/>
        <w:rPr>
          <w:lang w:val="el-GR"/>
        </w:rPr>
      </w:pPr>
    </w:p>
    <w:p w14:paraId="5EBAA89E" w14:textId="068565C7" w:rsidR="008338F0" w:rsidRDefault="00E97E4D">
      <w:pPr>
        <w:rPr>
          <w:i/>
          <w:iCs/>
          <w:color w:val="5B9BD5"/>
          <w:lang w:val="el-GR"/>
        </w:rPr>
      </w:pPr>
      <w:r>
        <w:rPr>
          <w:b/>
          <w:bCs/>
          <w:lang w:val="el-GR"/>
        </w:rPr>
        <w:t>3</w:t>
      </w:r>
      <w:r w:rsidR="003355E7" w:rsidRPr="00603221">
        <w:rPr>
          <w:b/>
          <w:bCs/>
          <w:lang w:val="el-GR"/>
        </w:rPr>
        <w:t>.</w:t>
      </w:r>
      <w:r w:rsidR="003355E7" w:rsidRPr="00603221">
        <w:rPr>
          <w:lang w:val="el-GR"/>
        </w:rPr>
        <w:t xml:space="preserve"> </w:t>
      </w:r>
      <w:r w:rsidR="00CD3B0E" w:rsidRPr="00CD3B0E">
        <w:rPr>
          <w:lang w:val="el-GR"/>
        </w:rPr>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39E3A1AC" w14:textId="469E2FA7" w:rsidR="008338F0" w:rsidRDefault="00E97E4D">
      <w:pPr>
        <w:rPr>
          <w:rStyle w:val="FootnoteReference2"/>
          <w:lang w:val="el-GR"/>
        </w:rPr>
      </w:pPr>
      <w:r>
        <w:rPr>
          <w:b/>
          <w:bCs/>
          <w:lang w:val="el-GR"/>
        </w:rPr>
        <w:t>4</w:t>
      </w:r>
      <w:r w:rsidR="003355E7" w:rsidRPr="00603221">
        <w:rPr>
          <w:b/>
          <w:bCs/>
          <w:lang w:val="el-GR"/>
        </w:rPr>
        <w:t>.</w:t>
      </w:r>
      <w:r w:rsidR="003355E7" w:rsidRPr="00603221">
        <w:rPr>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r w:rsidR="00E1337D" w:rsidRPr="00603221">
        <w:rPr>
          <w:rStyle w:val="FootnoteReference2"/>
          <w:lang w:val="el-GR"/>
        </w:rPr>
        <w:t xml:space="preserve"> </w:t>
      </w:r>
    </w:p>
    <w:p w14:paraId="6CBE0904" w14:textId="77777777" w:rsidR="00CD3B0E" w:rsidRPr="00603221" w:rsidRDefault="00CD3B0E">
      <w:pPr>
        <w:rPr>
          <w:i/>
          <w:iCs/>
          <w:color w:val="5B9BD5"/>
          <w:lang w:val="el-GR"/>
        </w:rPr>
      </w:pPr>
    </w:p>
    <w:p w14:paraId="7695FA92" w14:textId="77777777" w:rsidR="002F2BED" w:rsidRPr="002F2BED" w:rsidRDefault="002F2BED" w:rsidP="00AB1DCF">
      <w:pPr>
        <w:pStyle w:val="af6"/>
        <w:rPr>
          <w:lang w:val="el-GR"/>
        </w:rPr>
      </w:pPr>
    </w:p>
    <w:p w14:paraId="6B39115A" w14:textId="77777777" w:rsidR="008338F0" w:rsidRPr="00603221" w:rsidRDefault="003355E7" w:rsidP="0072750F">
      <w:pPr>
        <w:pStyle w:val="3"/>
        <w:ind w:left="1276"/>
        <w:rPr>
          <w:lang w:val="el-GR"/>
        </w:rPr>
      </w:pPr>
      <w:bookmarkStart w:id="135" w:name="_Ref496542081"/>
      <w:bookmarkStart w:id="136" w:name="_Toc97194272"/>
      <w:bookmarkStart w:id="137" w:name="_Toc97194422"/>
      <w:bookmarkStart w:id="138" w:name="_Toc128058879"/>
      <w:r w:rsidRPr="00603221">
        <w:rPr>
          <w:lang w:val="el-GR"/>
        </w:rPr>
        <w:t>Εγγύηση συμμετοχής</w:t>
      </w:r>
      <w:bookmarkEnd w:id="135"/>
      <w:bookmarkEnd w:id="136"/>
      <w:bookmarkEnd w:id="137"/>
      <w:bookmarkEnd w:id="138"/>
    </w:p>
    <w:p w14:paraId="075B8B68" w14:textId="7B220BB8" w:rsidR="00C960CF" w:rsidRPr="00340C49" w:rsidRDefault="003355E7" w:rsidP="00340C49">
      <w:pPr>
        <w:tabs>
          <w:tab w:val="left" w:pos="0"/>
          <w:tab w:val="left" w:pos="1134"/>
        </w:tabs>
        <w:spacing w:before="240"/>
        <w:rPr>
          <w:lang w:val="el-GR"/>
        </w:rPr>
      </w:pPr>
      <w:r w:rsidRPr="00340C49">
        <w:rPr>
          <w:rStyle w:val="Heading4Char"/>
          <w:rFonts w:ascii="Tahoma" w:hAnsi="Tahoma" w:cs="Tahoma"/>
          <w:sz w:val="22"/>
          <w:szCs w:val="22"/>
          <w:lang w:val="el-GR"/>
        </w:rPr>
        <w:t>2.2.2.1.</w:t>
      </w:r>
      <w:r w:rsidRPr="00340C49">
        <w:rPr>
          <w:b/>
          <w:bCs/>
          <w:lang w:val="el-GR"/>
        </w:rPr>
        <w:t xml:space="preserve"> </w:t>
      </w:r>
      <w:r w:rsidRPr="00340C49">
        <w:rPr>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w:t>
      </w:r>
      <w:r w:rsidR="00E1337D" w:rsidRPr="00340C49">
        <w:rPr>
          <w:lang w:val="el-GR"/>
        </w:rPr>
        <w:t xml:space="preserve"> </w:t>
      </w:r>
      <w:r w:rsidRPr="00340C49">
        <w:rPr>
          <w:lang w:val="el-GR"/>
        </w:rPr>
        <w:t>εγγυητική επιστολή συμμετοχής,</w:t>
      </w:r>
      <w:r w:rsidR="00C960CF" w:rsidRPr="00340C49">
        <w:rPr>
          <w:lang w:val="el-GR"/>
        </w:rPr>
        <w:t xml:space="preserve"> σύμφωνα με το </w:t>
      </w:r>
      <w:r w:rsidR="00CA543A" w:rsidRPr="00340C49">
        <w:rPr>
          <w:lang w:val="el-GR"/>
        </w:rPr>
        <w:t xml:space="preserve">αντίστοιχο </w:t>
      </w:r>
      <w:r w:rsidR="00C960CF" w:rsidRPr="00340C49">
        <w:rPr>
          <w:lang w:val="el-GR"/>
        </w:rPr>
        <w:t xml:space="preserve">υπόδειγμα </w:t>
      </w:r>
      <w:r w:rsidR="00CA543A" w:rsidRPr="00340C49">
        <w:rPr>
          <w:lang w:val="el-GR"/>
        </w:rPr>
        <w:t>στο</w:t>
      </w:r>
      <w:r w:rsidR="00C960CF" w:rsidRPr="00340C49">
        <w:rPr>
          <w:lang w:val="el-GR"/>
        </w:rPr>
        <w:t xml:space="preserve"> </w:t>
      </w:r>
      <w:r w:rsidR="00CA543A" w:rsidRPr="00340C49">
        <w:rPr>
          <w:lang w:val="el-GR"/>
        </w:rPr>
        <w:t>«</w:t>
      </w:r>
      <w:r w:rsidR="00340C49" w:rsidRPr="00340C49">
        <w:rPr>
          <w:lang w:val="el-GR"/>
        </w:rPr>
        <w:t>ΠΑΡΑΡΤΗΜΑ VIII – Υποδείγματα Εγγυητικών Επιστολών</w:t>
      </w:r>
      <w:r w:rsidR="00CA543A" w:rsidRPr="00340C49">
        <w:rPr>
          <w:lang w:val="el-GR"/>
        </w:rPr>
        <w:t>»</w:t>
      </w:r>
      <w:r w:rsidR="00E1337D" w:rsidRPr="00340C49">
        <w:rPr>
          <w:lang w:val="el-GR"/>
        </w:rPr>
        <w:t xml:space="preserve"> </w:t>
      </w:r>
      <w:r w:rsidR="00C960CF" w:rsidRPr="00340C49">
        <w:rPr>
          <w:lang w:val="el-GR"/>
        </w:rPr>
        <w:t>της παρούσας</w:t>
      </w:r>
      <w:r w:rsidRPr="00340C49">
        <w:rPr>
          <w:lang w:val="el-GR"/>
        </w:rPr>
        <w:t>.</w:t>
      </w:r>
    </w:p>
    <w:p w14:paraId="37E366F6" w14:textId="483A2D53" w:rsidR="00DF0C2D" w:rsidRPr="00603221" w:rsidRDefault="00DF0C2D" w:rsidP="003329FF">
      <w:pPr>
        <w:pStyle w:val="aff"/>
        <w:tabs>
          <w:tab w:val="left" w:pos="0"/>
          <w:tab w:val="left" w:pos="1134"/>
        </w:tabs>
        <w:spacing w:before="240"/>
        <w:ind w:left="0"/>
        <w:rPr>
          <w:lang w:val="el-GR"/>
        </w:rPr>
      </w:pPr>
      <w:r w:rsidRPr="00B45578">
        <w:rPr>
          <w:lang w:val="el-GR"/>
        </w:rPr>
        <w:t xml:space="preserve">Το ποσό της εγγυητικής επιστολής </w:t>
      </w:r>
      <w:r w:rsidR="000C6CA0">
        <w:rPr>
          <w:lang w:val="el-GR"/>
        </w:rPr>
        <w:t xml:space="preserve">ανέρχεται </w:t>
      </w:r>
      <w:r w:rsidRPr="00B45578">
        <w:rPr>
          <w:lang w:val="el-GR"/>
        </w:rPr>
        <w:t xml:space="preserve">σε ποσοστό </w:t>
      </w:r>
      <w:r w:rsidR="00E01202" w:rsidRPr="00B45578">
        <w:rPr>
          <w:b/>
          <w:bCs/>
          <w:lang w:val="el-GR"/>
        </w:rPr>
        <w:t>2</w:t>
      </w:r>
      <w:r w:rsidRPr="00B45578">
        <w:rPr>
          <w:b/>
          <w:lang w:val="el-GR"/>
        </w:rPr>
        <w:t>%</w:t>
      </w:r>
      <w:r w:rsidRPr="00B45578">
        <w:rPr>
          <w:lang w:val="el-GR"/>
        </w:rPr>
        <w:t xml:space="preserve"> </w:t>
      </w:r>
      <w:r w:rsidR="000C6CA0">
        <w:rPr>
          <w:lang w:val="el-GR"/>
        </w:rPr>
        <w:t xml:space="preserve">της εκτιμώμενης αξίας της σύμβασης </w:t>
      </w:r>
      <w:r w:rsidRPr="00B45578">
        <w:rPr>
          <w:lang w:val="el-GR"/>
        </w:rPr>
        <w:t>(μη συμπεριλαμβανομένου ΦΠΑ</w:t>
      </w:r>
      <w:r w:rsidR="000C6CA0">
        <w:rPr>
          <w:lang w:val="el-GR"/>
        </w:rPr>
        <w:t xml:space="preserve"> και δικαιώματος προαίρεσης</w:t>
      </w:r>
      <w:r w:rsidRPr="00B45578">
        <w:rPr>
          <w:lang w:val="el-GR"/>
        </w:rPr>
        <w:t xml:space="preserve">), ήτοι </w:t>
      </w:r>
      <w:r w:rsidR="000C6CA0">
        <w:rPr>
          <w:lang w:val="el-GR"/>
        </w:rPr>
        <w:t xml:space="preserve">στο </w:t>
      </w:r>
      <w:r w:rsidRPr="00B45578">
        <w:rPr>
          <w:lang w:val="el-GR"/>
        </w:rPr>
        <w:t xml:space="preserve">ποσό </w:t>
      </w:r>
      <w:r w:rsidR="000C6CA0">
        <w:rPr>
          <w:lang w:val="el-GR"/>
        </w:rPr>
        <w:t xml:space="preserve">των </w:t>
      </w:r>
      <w:r w:rsidR="00E01202" w:rsidRPr="00B45578">
        <w:rPr>
          <w:b/>
          <w:bCs/>
          <w:lang w:val="el-GR"/>
        </w:rPr>
        <w:t xml:space="preserve">δεκαέξι χιλιάδες εκατόν ενενήντα έξι ευρώ και σαράντα πέντε λεπτά </w:t>
      </w:r>
      <w:r w:rsidRPr="00B45578">
        <w:rPr>
          <w:b/>
          <w:bCs/>
          <w:lang w:val="el-GR"/>
        </w:rPr>
        <w:t>(</w:t>
      </w:r>
      <w:r w:rsidR="00E01202" w:rsidRPr="00B45578">
        <w:rPr>
          <w:b/>
          <w:bCs/>
          <w:lang w:val="el-GR"/>
        </w:rPr>
        <w:t>16.196,45 €</w:t>
      </w:r>
      <w:r w:rsidRPr="00B45578">
        <w:rPr>
          <w:b/>
          <w:bCs/>
          <w:lang w:val="el-GR"/>
        </w:rPr>
        <w:t>).</w:t>
      </w:r>
    </w:p>
    <w:p w14:paraId="29F1BA91" w14:textId="77777777" w:rsidR="008338F0" w:rsidRPr="00603221" w:rsidRDefault="003355E7">
      <w:pPr>
        <w:rPr>
          <w:bCs/>
          <w:lang w:val="el-GR"/>
        </w:rPr>
      </w:pPr>
      <w:r w:rsidRPr="00603221">
        <w:rPr>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398F264A" w14:textId="56A355F1" w:rsidR="008338F0" w:rsidRDefault="003355E7">
      <w:pPr>
        <w:rPr>
          <w:bCs/>
          <w:lang w:val="el-GR"/>
        </w:rPr>
      </w:pPr>
      <w:r w:rsidRPr="00603221">
        <w:rPr>
          <w:bCs/>
          <w:lang w:val="el-GR"/>
        </w:rPr>
        <w:t xml:space="preserve">Η εγγύηση συμμετοχής πρέπει να ισχύει τουλάχιστον για τριάντα (30) ημέρες μετά τη λήξη του χρόνου ισχύος της προσφοράς </w:t>
      </w:r>
      <w:r w:rsidR="00673490" w:rsidRPr="00603221">
        <w:rPr>
          <w:bCs/>
          <w:lang w:val="el-GR"/>
        </w:rPr>
        <w:t xml:space="preserve">της παρ. </w:t>
      </w:r>
      <w:r w:rsidR="00061ADD" w:rsidRPr="00603221">
        <w:rPr>
          <w:bCs/>
          <w:lang w:val="el-GR"/>
        </w:rPr>
        <w:fldChar w:fldCharType="begin"/>
      </w:r>
      <w:r w:rsidR="00061ADD" w:rsidRPr="00603221">
        <w:rPr>
          <w:bCs/>
          <w:lang w:val="el-GR"/>
        </w:rPr>
        <w:instrText xml:space="preserve"> REF _Ref496542431 \r \h </w:instrText>
      </w:r>
      <w:r w:rsidR="00DF02B0" w:rsidRPr="006719D5">
        <w:rPr>
          <w:bCs/>
          <w:lang w:val="el-GR"/>
        </w:rPr>
        <w:instrText xml:space="preserve"> \* MERGEFORMAT </w:instrText>
      </w:r>
      <w:r w:rsidR="00061ADD" w:rsidRPr="00603221">
        <w:rPr>
          <w:bCs/>
          <w:lang w:val="el-GR"/>
        </w:rPr>
      </w:r>
      <w:r w:rsidR="00061ADD" w:rsidRPr="00603221">
        <w:rPr>
          <w:bCs/>
          <w:lang w:val="el-GR"/>
        </w:rPr>
        <w:fldChar w:fldCharType="separate"/>
      </w:r>
      <w:r w:rsidR="006F324D">
        <w:rPr>
          <w:bCs/>
          <w:cs/>
          <w:lang w:val="el-GR"/>
        </w:rPr>
        <w:t>‎</w:t>
      </w:r>
      <w:r w:rsidR="006F324D">
        <w:rPr>
          <w:bCs/>
          <w:lang w:val="el-GR"/>
        </w:rPr>
        <w:t>2.4.5</w:t>
      </w:r>
      <w:r w:rsidR="00061ADD" w:rsidRPr="00603221">
        <w:rPr>
          <w:bCs/>
          <w:lang w:val="el-GR"/>
        </w:rPr>
        <w:fldChar w:fldCharType="end"/>
      </w:r>
      <w:r w:rsidRPr="00603221">
        <w:rPr>
          <w:bCs/>
          <w:lang w:val="el-GR"/>
        </w:rPr>
        <w:t xml:space="preserve"> </w:t>
      </w:r>
      <w:r w:rsidR="00C960CF" w:rsidRPr="00603221">
        <w:rPr>
          <w:bCs/>
          <w:lang w:val="el-GR"/>
        </w:rPr>
        <w:t xml:space="preserve">«Χρόνος Ισχύος των Προσφορών» </w:t>
      </w:r>
      <w:r w:rsidRPr="00603221">
        <w:rPr>
          <w:bCs/>
          <w:lang w:val="el-GR"/>
        </w:rPr>
        <w:t>της παρούσας, άλλως η προσφορά απορρίπτεται. Η αναθέτουσα αρχή μπορεί, πριν τη λήξη της προσφοράς, να ζητά από τ</w:t>
      </w:r>
      <w:r w:rsidR="00730200">
        <w:rPr>
          <w:bCs/>
          <w:lang w:val="el-GR"/>
        </w:rPr>
        <w:t>ους</w:t>
      </w:r>
      <w:r w:rsidRPr="00603221">
        <w:rPr>
          <w:bCs/>
          <w:lang w:val="el-GR"/>
        </w:rPr>
        <w:t xml:space="preserve"> προσφέροντ</w:t>
      </w:r>
      <w:r w:rsidR="00730200">
        <w:rPr>
          <w:bCs/>
          <w:lang w:val="el-GR"/>
        </w:rPr>
        <w:t>ες</w:t>
      </w:r>
      <w:r w:rsidRPr="00603221">
        <w:rPr>
          <w:bCs/>
          <w:lang w:val="el-GR"/>
        </w:rPr>
        <w:t xml:space="preserve"> να παρατείν</w:t>
      </w:r>
      <w:r w:rsidR="00730200">
        <w:rPr>
          <w:bCs/>
          <w:lang w:val="el-GR"/>
        </w:rPr>
        <w:t>ουν</w:t>
      </w:r>
      <w:r w:rsidRPr="00603221">
        <w:rPr>
          <w:bCs/>
          <w:lang w:val="el-GR"/>
        </w:rPr>
        <w:t>, πριν τη λήξη τους, τη διάρκεια ισχύος της προσφοράς και της εγγύησης συμμετοχής.</w:t>
      </w:r>
    </w:p>
    <w:p w14:paraId="43BCC803" w14:textId="480140D4" w:rsidR="00CD3B0E" w:rsidRPr="00C229F3" w:rsidRDefault="00CD3B0E" w:rsidP="00CD3B0E">
      <w:pPr>
        <w:rPr>
          <w:lang w:val="el-GR"/>
        </w:rPr>
      </w:pPr>
      <w:r>
        <w:rPr>
          <w:bCs/>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Pr>
          <w:bCs/>
          <w:lang w:val="el-GR"/>
        </w:rPr>
        <w:fldChar w:fldCharType="begin"/>
      </w:r>
      <w:r>
        <w:rPr>
          <w:bCs/>
          <w:lang w:val="el-GR"/>
        </w:rPr>
        <w:instrText xml:space="preserve"> REF _Ref496542534 \r \h </w:instrText>
      </w:r>
      <w:r>
        <w:rPr>
          <w:bCs/>
          <w:lang w:val="el-GR"/>
        </w:rPr>
      </w:r>
      <w:r>
        <w:rPr>
          <w:bCs/>
          <w:lang w:val="el-GR"/>
        </w:rPr>
        <w:fldChar w:fldCharType="separate"/>
      </w:r>
      <w:r w:rsidR="006F324D">
        <w:rPr>
          <w:bCs/>
          <w:cs/>
          <w:lang w:val="el-GR"/>
        </w:rPr>
        <w:t>‎</w:t>
      </w:r>
      <w:r w:rsidR="006F324D">
        <w:rPr>
          <w:bCs/>
          <w:lang w:val="el-GR"/>
        </w:rPr>
        <w:t>3.1</w:t>
      </w:r>
      <w:r>
        <w:rPr>
          <w:bCs/>
          <w:lang w:val="el-GR"/>
        </w:rPr>
        <w:fldChar w:fldCharType="end"/>
      </w:r>
      <w:r>
        <w:rPr>
          <w:bCs/>
          <w:lang w:val="el-GR"/>
        </w:rPr>
        <w:t xml:space="preserve"> </w:t>
      </w:r>
      <w:r w:rsidRPr="00075146">
        <w:rPr>
          <w:bCs/>
          <w:lang w:val="el-GR"/>
        </w:rPr>
        <w:t>της</w:t>
      </w:r>
      <w:r>
        <w:rPr>
          <w:bCs/>
          <w:lang w:val="el-GR"/>
        </w:rPr>
        <w:t xml:space="preserve"> παρούσας, άλλως η προσφορά απορρίπτεται ως απαράδεκτη, μετά από γνώμη της Επιτροπής Διαγωνισμού.</w:t>
      </w:r>
    </w:p>
    <w:p w14:paraId="3C5200D8" w14:textId="77777777" w:rsidR="00CD3B0E" w:rsidRPr="00603221" w:rsidRDefault="00CD3B0E">
      <w:pPr>
        <w:rPr>
          <w:b/>
          <w:bCs/>
          <w:lang w:val="el-GR"/>
        </w:rPr>
      </w:pPr>
    </w:p>
    <w:p w14:paraId="30F72B92" w14:textId="77777777" w:rsidR="008338F0" w:rsidRPr="00603221" w:rsidRDefault="003355E7" w:rsidP="00221291">
      <w:pPr>
        <w:pStyle w:val="aff"/>
        <w:tabs>
          <w:tab w:val="left" w:pos="0"/>
          <w:tab w:val="left" w:pos="1134"/>
        </w:tabs>
        <w:spacing w:before="240"/>
        <w:ind w:left="0"/>
        <w:rPr>
          <w:lang w:val="el-GR"/>
        </w:rPr>
      </w:pPr>
      <w:r w:rsidRPr="00603221">
        <w:rPr>
          <w:rStyle w:val="Heading4Char"/>
          <w:rFonts w:ascii="Tahoma" w:hAnsi="Tahoma" w:cs="Tahoma"/>
          <w:sz w:val="22"/>
          <w:szCs w:val="22"/>
          <w:lang w:val="el-GR"/>
        </w:rPr>
        <w:t>2.2.2.2.</w:t>
      </w:r>
      <w:r w:rsidRPr="00603221">
        <w:rPr>
          <w:b/>
          <w:lang w:val="el-GR"/>
        </w:rPr>
        <w:t xml:space="preserve"> </w:t>
      </w:r>
      <w:r w:rsidRPr="00603221">
        <w:rPr>
          <w:lang w:val="el-GR"/>
        </w:rPr>
        <w:t xml:space="preserve">Η εγγύηση συμμετοχής επιστρέφεται στον ανάδοχο με την προσκόμιση της εγγύησης καλής εκτέλεσης. </w:t>
      </w:r>
    </w:p>
    <w:p w14:paraId="154F565C" w14:textId="6E053420" w:rsidR="008338F0" w:rsidRPr="00603221" w:rsidRDefault="003355E7">
      <w:pPr>
        <w:rPr>
          <w:lang w:val="el-GR"/>
        </w:rPr>
      </w:pPr>
      <w:r w:rsidRPr="00603221">
        <w:rPr>
          <w:lang w:val="el-GR"/>
        </w:rPr>
        <w:t>Η εγγύηση συμμετοχής επιστρέφεται στους λοιπούς προσφέροντες</w:t>
      </w:r>
      <w:r w:rsidR="00E87EA9" w:rsidRPr="00603221">
        <w:rPr>
          <w:lang w:val="el-GR"/>
        </w:rPr>
        <w:t xml:space="preserve"> σύμφωνα με τα ειδικότερα οριζόμενα </w:t>
      </w:r>
      <w:r w:rsidR="00CD3B0E">
        <w:rPr>
          <w:bCs/>
          <w:lang w:val="el-GR"/>
        </w:rPr>
        <w:t>στην παρ. 3 του ά</w:t>
      </w:r>
      <w:r w:rsidR="00E87EA9" w:rsidRPr="00603221">
        <w:rPr>
          <w:bCs/>
          <w:lang w:val="el-GR"/>
        </w:rPr>
        <w:t>ρθρο</w:t>
      </w:r>
      <w:r w:rsidR="00CD3B0E">
        <w:rPr>
          <w:bCs/>
          <w:lang w:val="el-GR"/>
        </w:rPr>
        <w:t>υ</w:t>
      </w:r>
      <w:r w:rsidR="00E87EA9" w:rsidRPr="00603221">
        <w:rPr>
          <w:bCs/>
          <w:lang w:val="el-GR"/>
        </w:rPr>
        <w:t xml:space="preserve"> 72 του ν. 4412/2016</w:t>
      </w:r>
      <w:r w:rsidR="00E87EA9" w:rsidRPr="00603221">
        <w:rPr>
          <w:lang w:val="el-GR"/>
        </w:rPr>
        <w:t>.</w:t>
      </w:r>
      <w:r w:rsidR="00E87EA9" w:rsidRPr="00603221">
        <w:rPr>
          <w:rStyle w:val="WW-FootnoteReference17"/>
          <w:lang w:val="el-GR"/>
        </w:rPr>
        <w:t xml:space="preserve"> </w:t>
      </w:r>
    </w:p>
    <w:p w14:paraId="1FB0C47E" w14:textId="77777777" w:rsidR="00E975FD" w:rsidRDefault="00FA4CDD">
      <w:pPr>
        <w:rPr>
          <w:lang w:val="el-GR"/>
        </w:rPr>
      </w:pPr>
      <w:r>
        <w:rPr>
          <w:lang w:val="el-GR"/>
        </w:rPr>
        <w:t>μ</w:t>
      </w:r>
      <w:r w:rsidR="00FC1B9E">
        <w:rPr>
          <w:lang w:val="el-GR"/>
        </w:rPr>
        <w:t>ετά από :</w:t>
      </w:r>
    </w:p>
    <w:p w14:paraId="5B6ECAAC" w14:textId="77777777" w:rsidR="00FC1B9E" w:rsidRPr="00821852" w:rsidRDefault="00FC1B9E" w:rsidP="00821852">
      <w:pPr>
        <w:rPr>
          <w:lang w:val="el-GR"/>
        </w:rPr>
      </w:pPr>
      <w:r w:rsidRPr="00821852">
        <w:rPr>
          <w:rFonts w:hint="eastAsia"/>
          <w:lang w:val="el-GR"/>
        </w:rPr>
        <w:t>αα</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άπρακτη</w:t>
      </w:r>
      <w:r w:rsidRPr="00821852">
        <w:rPr>
          <w:lang w:val="el-GR"/>
        </w:rPr>
        <w:t xml:space="preserve"> </w:t>
      </w:r>
      <w:r w:rsidRPr="00821852">
        <w:rPr>
          <w:rFonts w:hint="eastAsia"/>
          <w:lang w:val="el-GR"/>
        </w:rPr>
        <w:t>πάροδο</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προθεσμίας</w:t>
      </w:r>
      <w:r w:rsidRPr="00821852">
        <w:rPr>
          <w:lang w:val="el-GR"/>
        </w:rPr>
        <w:t xml:space="preserve"> </w:t>
      </w:r>
      <w:r w:rsidRPr="00821852">
        <w:rPr>
          <w:rFonts w:hint="eastAsia"/>
          <w:lang w:val="el-GR"/>
        </w:rPr>
        <w:t>άσκησης</w:t>
      </w:r>
      <w:r w:rsidRPr="00821852">
        <w:rPr>
          <w:lang w:val="el-GR"/>
        </w:rPr>
        <w:t xml:space="preserve"> </w:t>
      </w:r>
      <w:r w:rsidRPr="00821852">
        <w:rPr>
          <w:rFonts w:hint="eastAsia"/>
          <w:lang w:val="el-GR"/>
        </w:rPr>
        <w:t>ενδικοφανούς</w:t>
      </w:r>
      <w:r w:rsidRPr="00821852">
        <w:rPr>
          <w:lang w:val="el-GR"/>
        </w:rPr>
        <w:t xml:space="preserve"> </w:t>
      </w:r>
      <w:r w:rsidRPr="00821852">
        <w:rPr>
          <w:rFonts w:hint="eastAsia"/>
          <w:lang w:val="el-GR"/>
        </w:rPr>
        <w:t>προσφυγής</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έκδοση</w:t>
      </w:r>
      <w:r w:rsidRPr="00821852">
        <w:rPr>
          <w:lang w:val="el-GR"/>
        </w:rPr>
        <w:t xml:space="preserve"> </w:t>
      </w:r>
      <w:r w:rsidRPr="00821852">
        <w:rPr>
          <w:rFonts w:hint="eastAsia"/>
          <w:lang w:val="el-GR"/>
        </w:rPr>
        <w:t>απόφασης</w:t>
      </w:r>
      <w:r w:rsidRPr="00821852">
        <w:rPr>
          <w:lang w:val="el-GR"/>
        </w:rPr>
        <w:t xml:space="preserve"> </w:t>
      </w:r>
      <w:r w:rsidRPr="00821852">
        <w:rPr>
          <w:rFonts w:hint="eastAsia"/>
          <w:lang w:val="el-GR"/>
        </w:rPr>
        <w:t>επί</w:t>
      </w:r>
      <w:r w:rsidRPr="00821852">
        <w:rPr>
          <w:lang w:val="el-GR"/>
        </w:rPr>
        <w:t xml:space="preserve"> </w:t>
      </w:r>
      <w:r w:rsidRPr="00821852">
        <w:rPr>
          <w:rFonts w:hint="eastAsia"/>
          <w:lang w:val="el-GR"/>
        </w:rPr>
        <w:t>ασκηθείσας</w:t>
      </w:r>
      <w:r w:rsidRPr="00821852">
        <w:rPr>
          <w:lang w:val="el-GR"/>
        </w:rPr>
        <w:t xml:space="preserve"> </w:t>
      </w:r>
      <w:r w:rsidRPr="00821852">
        <w:rPr>
          <w:rFonts w:hint="eastAsia"/>
          <w:lang w:val="el-GR"/>
        </w:rPr>
        <w:t>προσφυγής</w:t>
      </w:r>
      <w:r w:rsidRPr="00821852">
        <w:rPr>
          <w:lang w:val="el-GR"/>
        </w:rPr>
        <w:t xml:space="preserve"> </w:t>
      </w:r>
      <w:r w:rsidRPr="00821852">
        <w:rPr>
          <w:rFonts w:hint="eastAsia"/>
          <w:lang w:val="el-GR"/>
        </w:rPr>
        <w:t>κατά</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απόφασης</w:t>
      </w:r>
      <w:r w:rsidRPr="00821852">
        <w:rPr>
          <w:lang w:val="el-GR"/>
        </w:rPr>
        <w:t xml:space="preserve"> </w:t>
      </w:r>
      <w:r w:rsidRPr="00821852">
        <w:rPr>
          <w:rFonts w:hint="eastAsia"/>
          <w:lang w:val="el-GR"/>
        </w:rPr>
        <w:t>κατακύρωσης</w:t>
      </w:r>
      <w:r w:rsidRPr="00821852">
        <w:rPr>
          <w:lang w:val="el-GR"/>
        </w:rPr>
        <w:t>,</w:t>
      </w:r>
    </w:p>
    <w:p w14:paraId="44620B77" w14:textId="77777777" w:rsidR="00FC1B9E" w:rsidRPr="00821852" w:rsidRDefault="00FC1B9E" w:rsidP="00821852">
      <w:pPr>
        <w:rPr>
          <w:lang w:val="el-GR"/>
        </w:rPr>
      </w:pPr>
      <w:r w:rsidRPr="00821852">
        <w:rPr>
          <w:rFonts w:hint="eastAsia"/>
          <w:lang w:val="el-GR"/>
        </w:rPr>
        <w:t>ββ</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άπρακτη</w:t>
      </w:r>
      <w:r w:rsidRPr="00821852">
        <w:rPr>
          <w:lang w:val="el-GR"/>
        </w:rPr>
        <w:t xml:space="preserve"> </w:t>
      </w:r>
      <w:r w:rsidRPr="00821852">
        <w:rPr>
          <w:rFonts w:hint="eastAsia"/>
          <w:lang w:val="el-GR"/>
        </w:rPr>
        <w:t>πάροδο</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προθεσμίας</w:t>
      </w:r>
      <w:r w:rsidRPr="00821852">
        <w:rPr>
          <w:lang w:val="el-GR"/>
        </w:rPr>
        <w:t xml:space="preserve"> </w:t>
      </w:r>
      <w:r w:rsidRPr="00821852">
        <w:rPr>
          <w:rFonts w:hint="eastAsia"/>
          <w:lang w:val="el-GR"/>
        </w:rPr>
        <w:t>άσκησης</w:t>
      </w:r>
      <w:r w:rsidRPr="00821852">
        <w:rPr>
          <w:lang w:val="el-GR"/>
        </w:rPr>
        <w:t xml:space="preserve"> </w:t>
      </w:r>
      <w:r w:rsidRPr="00821852">
        <w:rPr>
          <w:rFonts w:hint="eastAsia"/>
          <w:lang w:val="el-GR"/>
        </w:rPr>
        <w:t>ενδίκων</w:t>
      </w:r>
      <w:r w:rsidRPr="00821852">
        <w:rPr>
          <w:lang w:val="el-GR"/>
        </w:rPr>
        <w:t xml:space="preserve"> </w:t>
      </w:r>
      <w:r w:rsidRPr="00821852">
        <w:rPr>
          <w:rFonts w:hint="eastAsia"/>
          <w:lang w:val="el-GR"/>
        </w:rPr>
        <w:t>βοηθημάτων</w:t>
      </w:r>
      <w:r w:rsidRPr="00821852">
        <w:rPr>
          <w:lang w:val="el-GR"/>
        </w:rPr>
        <w:t xml:space="preserve"> </w:t>
      </w:r>
      <w:r w:rsidRPr="00821852">
        <w:rPr>
          <w:rFonts w:hint="eastAsia"/>
          <w:lang w:val="el-GR"/>
        </w:rPr>
        <w:t>προσωρινής</w:t>
      </w:r>
      <w:r w:rsidRPr="00821852">
        <w:rPr>
          <w:lang w:val="el-GR"/>
        </w:rPr>
        <w:t xml:space="preserve"> </w:t>
      </w:r>
      <w:r w:rsidRPr="00821852">
        <w:rPr>
          <w:rFonts w:hint="eastAsia"/>
          <w:lang w:val="el-GR"/>
        </w:rPr>
        <w:t>δικαστικής</w:t>
      </w:r>
      <w:r w:rsidRPr="00821852">
        <w:rPr>
          <w:lang w:val="el-GR"/>
        </w:rPr>
        <w:t xml:space="preserve"> </w:t>
      </w:r>
      <w:r w:rsidRPr="00821852">
        <w:rPr>
          <w:rFonts w:hint="eastAsia"/>
          <w:lang w:val="el-GR"/>
        </w:rPr>
        <w:t>προστασίας</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έκδοση</w:t>
      </w:r>
      <w:r w:rsidRPr="00821852">
        <w:rPr>
          <w:lang w:val="el-GR"/>
        </w:rPr>
        <w:t xml:space="preserve"> </w:t>
      </w:r>
      <w:r w:rsidRPr="00821852">
        <w:rPr>
          <w:rFonts w:hint="eastAsia"/>
          <w:lang w:val="el-GR"/>
        </w:rPr>
        <w:t>απόφασης</w:t>
      </w:r>
      <w:r w:rsidRPr="00821852">
        <w:rPr>
          <w:lang w:val="el-GR"/>
        </w:rPr>
        <w:t xml:space="preserve"> </w:t>
      </w:r>
      <w:r w:rsidRPr="00821852">
        <w:rPr>
          <w:rFonts w:hint="eastAsia"/>
          <w:lang w:val="el-GR"/>
        </w:rPr>
        <w:t>επ’</w:t>
      </w:r>
      <w:r w:rsidRPr="00821852">
        <w:rPr>
          <w:lang w:val="el-GR"/>
        </w:rPr>
        <w:t xml:space="preserve"> </w:t>
      </w:r>
      <w:r w:rsidRPr="00821852">
        <w:rPr>
          <w:rFonts w:hint="eastAsia"/>
          <w:lang w:val="el-GR"/>
        </w:rPr>
        <w:t>αυτών</w:t>
      </w:r>
      <w:r w:rsidRPr="00821852">
        <w:rPr>
          <w:lang w:val="el-GR"/>
        </w:rPr>
        <w:t>,</w:t>
      </w:r>
    </w:p>
    <w:p w14:paraId="005EAC0D" w14:textId="77777777" w:rsidR="00FC1B9E" w:rsidRPr="00821852" w:rsidRDefault="00FC1B9E" w:rsidP="00821852">
      <w:pPr>
        <w:rPr>
          <w:lang w:val="el-GR"/>
        </w:rPr>
      </w:pPr>
      <w:r w:rsidRPr="00821852">
        <w:rPr>
          <w:rFonts w:hint="eastAsia"/>
          <w:lang w:val="el-GR"/>
        </w:rPr>
        <w:t>γγ</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ολοκλήρωση</w:t>
      </w:r>
      <w:r w:rsidRPr="00821852">
        <w:rPr>
          <w:lang w:val="el-GR"/>
        </w:rPr>
        <w:t xml:space="preserve"> </w:t>
      </w:r>
      <w:r w:rsidRPr="00821852">
        <w:rPr>
          <w:rFonts w:hint="eastAsia"/>
          <w:lang w:val="el-GR"/>
        </w:rPr>
        <w:t>του</w:t>
      </w:r>
      <w:r w:rsidRPr="00821852">
        <w:rPr>
          <w:lang w:val="el-GR"/>
        </w:rPr>
        <w:t xml:space="preserve"> </w:t>
      </w:r>
      <w:r w:rsidRPr="00821852">
        <w:rPr>
          <w:rFonts w:hint="eastAsia"/>
          <w:lang w:val="el-GR"/>
        </w:rPr>
        <w:t>προσυμβατικού</w:t>
      </w:r>
      <w:r w:rsidRPr="00821852">
        <w:rPr>
          <w:lang w:val="el-GR"/>
        </w:rPr>
        <w:t xml:space="preserve"> </w:t>
      </w:r>
      <w:r w:rsidRPr="00821852">
        <w:rPr>
          <w:rFonts w:hint="eastAsia"/>
          <w:lang w:val="el-GR"/>
        </w:rPr>
        <w:t>ελέγχου</w:t>
      </w:r>
      <w:r w:rsidRPr="00821852">
        <w:rPr>
          <w:lang w:val="el-GR"/>
        </w:rPr>
        <w:t xml:space="preserve"> </w:t>
      </w:r>
      <w:r w:rsidRPr="00821852">
        <w:rPr>
          <w:rFonts w:hint="eastAsia"/>
          <w:lang w:val="el-GR"/>
        </w:rPr>
        <w:t>από</w:t>
      </w:r>
      <w:r w:rsidRPr="00821852">
        <w:rPr>
          <w:lang w:val="el-GR"/>
        </w:rPr>
        <w:t xml:space="preserve"> </w:t>
      </w:r>
      <w:r w:rsidRPr="00821852">
        <w:rPr>
          <w:rFonts w:hint="eastAsia"/>
          <w:lang w:val="el-GR"/>
        </w:rPr>
        <w:t>το</w:t>
      </w:r>
      <w:r w:rsidRPr="00821852">
        <w:rPr>
          <w:lang w:val="el-GR"/>
        </w:rPr>
        <w:t xml:space="preserve"> </w:t>
      </w:r>
      <w:r w:rsidRPr="00821852">
        <w:rPr>
          <w:rFonts w:hint="eastAsia"/>
          <w:lang w:val="el-GR"/>
        </w:rPr>
        <w:t>Ελεγκτικό</w:t>
      </w:r>
      <w:r w:rsidRPr="00821852">
        <w:rPr>
          <w:lang w:val="el-GR"/>
        </w:rPr>
        <w:t xml:space="preserve"> </w:t>
      </w:r>
      <w:r w:rsidRPr="00821852">
        <w:rPr>
          <w:rFonts w:hint="eastAsia"/>
          <w:lang w:val="el-GR"/>
        </w:rPr>
        <w:t>Συνέδριο</w:t>
      </w:r>
      <w:r w:rsidRPr="00821852">
        <w:rPr>
          <w:lang w:val="el-GR"/>
        </w:rPr>
        <w:t xml:space="preserve">, </w:t>
      </w:r>
      <w:r w:rsidRPr="00821852">
        <w:rPr>
          <w:rFonts w:hint="eastAsia"/>
          <w:lang w:val="el-GR"/>
        </w:rPr>
        <w:t>σύμφωνα</w:t>
      </w:r>
      <w:r w:rsidRPr="00821852">
        <w:rPr>
          <w:lang w:val="el-GR"/>
        </w:rPr>
        <w:t xml:space="preserve"> </w:t>
      </w:r>
      <w:r w:rsidRPr="00821852">
        <w:rPr>
          <w:rFonts w:hint="eastAsia"/>
          <w:lang w:val="el-GR"/>
        </w:rPr>
        <w:t>με</w:t>
      </w:r>
      <w:r w:rsidRPr="00821852">
        <w:rPr>
          <w:lang w:val="el-GR"/>
        </w:rPr>
        <w:t xml:space="preserve"> </w:t>
      </w:r>
      <w:r w:rsidRPr="00821852">
        <w:rPr>
          <w:rFonts w:hint="eastAsia"/>
          <w:lang w:val="el-GR"/>
        </w:rPr>
        <w:t>τα</w:t>
      </w:r>
      <w:r w:rsidRPr="00821852">
        <w:rPr>
          <w:lang w:val="el-GR"/>
        </w:rPr>
        <w:t xml:space="preserve"> </w:t>
      </w:r>
      <w:r w:rsidRPr="00821852">
        <w:rPr>
          <w:rFonts w:hint="eastAsia"/>
          <w:lang w:val="el-GR"/>
        </w:rPr>
        <w:t>άρθρα</w:t>
      </w:r>
      <w:r w:rsidRPr="00821852">
        <w:rPr>
          <w:lang w:val="el-GR"/>
        </w:rPr>
        <w:t xml:space="preserve"> 324 </w:t>
      </w:r>
      <w:r w:rsidRPr="00821852">
        <w:rPr>
          <w:rFonts w:hint="eastAsia"/>
          <w:lang w:val="el-GR"/>
        </w:rPr>
        <w:t>έως</w:t>
      </w:r>
      <w:r w:rsidRPr="00821852">
        <w:rPr>
          <w:lang w:val="el-GR"/>
        </w:rPr>
        <w:t xml:space="preserve"> 327 </w:t>
      </w:r>
      <w:r w:rsidRPr="00821852">
        <w:rPr>
          <w:rFonts w:hint="eastAsia"/>
          <w:lang w:val="el-GR"/>
        </w:rPr>
        <w:t>του</w:t>
      </w:r>
      <w:r w:rsidRPr="00821852">
        <w:rPr>
          <w:lang w:val="el-GR"/>
        </w:rPr>
        <w:t xml:space="preserve"> </w:t>
      </w:r>
      <w:r w:rsidRPr="00821852">
        <w:rPr>
          <w:rFonts w:hint="eastAsia"/>
          <w:lang w:val="el-GR"/>
        </w:rPr>
        <w:t>ν</w:t>
      </w:r>
      <w:r w:rsidRPr="00821852">
        <w:rPr>
          <w:lang w:val="el-GR"/>
        </w:rPr>
        <w:t>. 4700/2020 (</w:t>
      </w:r>
      <w:r w:rsidRPr="00821852">
        <w:rPr>
          <w:rFonts w:hint="eastAsia"/>
          <w:lang w:val="el-GR"/>
        </w:rPr>
        <w:t>Α’</w:t>
      </w:r>
      <w:r w:rsidRPr="00821852">
        <w:rPr>
          <w:lang w:val="el-GR"/>
        </w:rPr>
        <w:t xml:space="preserve"> 127), </w:t>
      </w:r>
      <w:r w:rsidRPr="00821852">
        <w:rPr>
          <w:rFonts w:hint="eastAsia"/>
          <w:lang w:val="el-GR"/>
        </w:rPr>
        <w:t>εφόσον</w:t>
      </w:r>
      <w:r w:rsidRPr="00821852">
        <w:rPr>
          <w:lang w:val="el-GR"/>
        </w:rPr>
        <w:t xml:space="preserve"> </w:t>
      </w:r>
      <w:r w:rsidRPr="00821852">
        <w:rPr>
          <w:rFonts w:hint="eastAsia"/>
          <w:lang w:val="el-GR"/>
        </w:rPr>
        <w:t>απαιτείται</w:t>
      </w:r>
      <w:r w:rsidRPr="00821852">
        <w:rPr>
          <w:lang w:val="el-GR"/>
        </w:rPr>
        <w:t>.</w:t>
      </w:r>
    </w:p>
    <w:p w14:paraId="4AFB1DB4" w14:textId="77777777" w:rsidR="00FC1B9E" w:rsidRPr="00821852" w:rsidRDefault="00FC1B9E" w:rsidP="00821852">
      <w:pPr>
        <w:rPr>
          <w:lang w:val="el-GR"/>
        </w:rPr>
      </w:pPr>
      <w:r w:rsidRPr="00821852">
        <w:rPr>
          <w:rFonts w:hint="eastAsia"/>
          <w:lang w:val="el-GR"/>
        </w:rPr>
        <w:t>Για</w:t>
      </w:r>
      <w:r w:rsidRPr="00821852">
        <w:rPr>
          <w:lang w:val="el-GR"/>
        </w:rPr>
        <w:t xml:space="preserve"> </w:t>
      </w:r>
      <w:r w:rsidRPr="00821852">
        <w:rPr>
          <w:rFonts w:hint="eastAsia"/>
          <w:lang w:val="el-GR"/>
        </w:rPr>
        <w:t>τα</w:t>
      </w:r>
      <w:r w:rsidRPr="00821852">
        <w:rPr>
          <w:lang w:val="el-GR"/>
        </w:rPr>
        <w:t xml:space="preserve"> </w:t>
      </w:r>
      <w:r w:rsidRPr="00821852">
        <w:rPr>
          <w:rFonts w:hint="eastAsia"/>
          <w:lang w:val="el-GR"/>
        </w:rPr>
        <w:t>προηγούμενα</w:t>
      </w:r>
      <w:r w:rsidRPr="00821852">
        <w:rPr>
          <w:lang w:val="el-GR"/>
        </w:rPr>
        <w:t xml:space="preserve"> </w:t>
      </w:r>
      <w:r w:rsidRPr="00821852">
        <w:rPr>
          <w:rFonts w:hint="eastAsia"/>
          <w:lang w:val="el-GR"/>
        </w:rPr>
        <w:t>στάδια</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κατακύρωσης</w:t>
      </w:r>
      <w:r w:rsidRPr="00821852">
        <w:rPr>
          <w:lang w:val="el-GR"/>
        </w:rPr>
        <w:t xml:space="preserve"> </w:t>
      </w:r>
      <w:r w:rsidRPr="00821852">
        <w:rPr>
          <w:rFonts w:hint="eastAsia"/>
          <w:lang w:val="el-GR"/>
        </w:rPr>
        <w:t>η</w:t>
      </w:r>
      <w:r w:rsidRPr="00821852">
        <w:rPr>
          <w:lang w:val="el-GR"/>
        </w:rPr>
        <w:t xml:space="preserve"> </w:t>
      </w:r>
      <w:r w:rsidRPr="00821852">
        <w:rPr>
          <w:rFonts w:hint="eastAsia"/>
          <w:lang w:val="el-GR"/>
        </w:rPr>
        <w:t>εγγύηση</w:t>
      </w:r>
      <w:r w:rsidRPr="00821852">
        <w:rPr>
          <w:lang w:val="el-GR"/>
        </w:rPr>
        <w:t xml:space="preserve"> </w:t>
      </w:r>
      <w:r w:rsidRPr="00821852">
        <w:rPr>
          <w:rFonts w:hint="eastAsia"/>
          <w:lang w:val="el-GR"/>
        </w:rPr>
        <w:t>συμμετοχής</w:t>
      </w:r>
      <w:r w:rsidRPr="00821852">
        <w:rPr>
          <w:lang w:val="el-GR"/>
        </w:rPr>
        <w:t xml:space="preserve"> </w:t>
      </w:r>
      <w:r w:rsidRPr="00821852">
        <w:rPr>
          <w:rFonts w:hint="eastAsia"/>
          <w:lang w:val="el-GR"/>
        </w:rPr>
        <w:t>επιστρέφεται</w:t>
      </w:r>
      <w:r w:rsidRPr="00821852">
        <w:rPr>
          <w:lang w:val="el-GR"/>
        </w:rPr>
        <w:t xml:space="preserve"> </w:t>
      </w:r>
      <w:r w:rsidRPr="00821852">
        <w:rPr>
          <w:rFonts w:hint="eastAsia"/>
          <w:lang w:val="el-GR"/>
        </w:rPr>
        <w:t>στους</w:t>
      </w:r>
      <w:r w:rsidRPr="00821852">
        <w:rPr>
          <w:lang w:val="el-GR"/>
        </w:rPr>
        <w:t xml:space="preserve"> </w:t>
      </w:r>
      <w:r w:rsidRPr="00821852">
        <w:rPr>
          <w:rFonts w:hint="eastAsia"/>
          <w:lang w:val="el-GR"/>
        </w:rPr>
        <w:t>συμμετέχοντες</w:t>
      </w:r>
      <w:r w:rsidRPr="00821852">
        <w:rPr>
          <w:lang w:val="el-GR"/>
        </w:rPr>
        <w:t xml:space="preserve"> </w:t>
      </w:r>
      <w:r w:rsidRPr="00821852">
        <w:rPr>
          <w:rFonts w:hint="eastAsia"/>
          <w:lang w:val="el-GR"/>
        </w:rPr>
        <w:t>σε</w:t>
      </w:r>
      <w:r w:rsidRPr="00821852">
        <w:rPr>
          <w:lang w:val="el-GR"/>
        </w:rPr>
        <w:t xml:space="preserve"> </w:t>
      </w:r>
      <w:r w:rsidRPr="00821852">
        <w:rPr>
          <w:rFonts w:hint="eastAsia"/>
          <w:lang w:val="el-GR"/>
        </w:rPr>
        <w:t>περίπτωση</w:t>
      </w:r>
      <w:r w:rsidRPr="00821852">
        <w:rPr>
          <w:lang w:val="el-GR"/>
        </w:rPr>
        <w:t>:</w:t>
      </w:r>
    </w:p>
    <w:p w14:paraId="1EAF57F6" w14:textId="77777777" w:rsidR="00FC1B9E" w:rsidRPr="00821852" w:rsidRDefault="00FC1B9E" w:rsidP="00821852">
      <w:pPr>
        <w:rPr>
          <w:lang w:val="el-GR"/>
        </w:rPr>
      </w:pPr>
      <w:r w:rsidRPr="00821852">
        <w:rPr>
          <w:rFonts w:hint="eastAsia"/>
          <w:lang w:val="el-GR"/>
        </w:rPr>
        <w:t>α</w:t>
      </w:r>
      <w:r w:rsidRPr="00821852">
        <w:rPr>
          <w:lang w:val="el-GR"/>
        </w:rPr>
        <w:t xml:space="preserve">) </w:t>
      </w:r>
      <w:r w:rsidRPr="00821852">
        <w:rPr>
          <w:rFonts w:hint="eastAsia"/>
          <w:lang w:val="el-GR"/>
        </w:rPr>
        <w:t>λήξης</w:t>
      </w:r>
      <w:r w:rsidRPr="00821852">
        <w:rPr>
          <w:lang w:val="el-GR"/>
        </w:rPr>
        <w:t xml:space="preserve"> </w:t>
      </w:r>
      <w:r w:rsidRPr="00821852">
        <w:rPr>
          <w:rFonts w:hint="eastAsia"/>
          <w:lang w:val="el-GR"/>
        </w:rPr>
        <w:t>του</w:t>
      </w:r>
      <w:r w:rsidRPr="00821852">
        <w:rPr>
          <w:lang w:val="el-GR"/>
        </w:rPr>
        <w:t xml:space="preserve"> </w:t>
      </w:r>
      <w:r w:rsidRPr="00821852">
        <w:rPr>
          <w:rFonts w:hint="eastAsia"/>
          <w:lang w:val="el-GR"/>
        </w:rPr>
        <w:t>χρόνου</w:t>
      </w:r>
      <w:r w:rsidRPr="00821852">
        <w:rPr>
          <w:lang w:val="el-GR"/>
        </w:rPr>
        <w:t xml:space="preserve"> </w:t>
      </w:r>
      <w:r w:rsidRPr="00821852">
        <w:rPr>
          <w:rFonts w:hint="eastAsia"/>
          <w:lang w:val="el-GR"/>
        </w:rPr>
        <w:t>ισχύος</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προσφοράς</w:t>
      </w:r>
      <w:r w:rsidRPr="00821852">
        <w:rPr>
          <w:lang w:val="el-GR"/>
        </w:rPr>
        <w:t xml:space="preserve"> </w:t>
      </w:r>
      <w:r w:rsidRPr="00821852">
        <w:rPr>
          <w:rFonts w:hint="eastAsia"/>
          <w:lang w:val="el-GR"/>
        </w:rPr>
        <w:t>και</w:t>
      </w:r>
      <w:r w:rsidRPr="00821852">
        <w:rPr>
          <w:lang w:val="el-GR"/>
        </w:rPr>
        <w:t xml:space="preserve"> </w:t>
      </w:r>
      <w:r w:rsidRPr="00821852">
        <w:rPr>
          <w:rFonts w:hint="eastAsia"/>
          <w:lang w:val="el-GR"/>
        </w:rPr>
        <w:t>μη</w:t>
      </w:r>
      <w:r w:rsidRPr="00821852">
        <w:rPr>
          <w:lang w:val="el-GR"/>
        </w:rPr>
        <w:t xml:space="preserve"> </w:t>
      </w:r>
      <w:r w:rsidRPr="00821852">
        <w:rPr>
          <w:rFonts w:hint="eastAsia"/>
          <w:lang w:val="el-GR"/>
        </w:rPr>
        <w:t>ανανέωσης</w:t>
      </w:r>
      <w:r w:rsidRPr="00821852">
        <w:rPr>
          <w:lang w:val="el-GR"/>
        </w:rPr>
        <w:t xml:space="preserve"> </w:t>
      </w:r>
      <w:r w:rsidRPr="00821852">
        <w:rPr>
          <w:rFonts w:hint="eastAsia"/>
          <w:lang w:val="el-GR"/>
        </w:rPr>
        <w:t>αυτής</w:t>
      </w:r>
      <w:r w:rsidRPr="00821852">
        <w:rPr>
          <w:lang w:val="el-GR"/>
        </w:rPr>
        <w:t xml:space="preserve"> </w:t>
      </w:r>
      <w:r w:rsidRPr="00821852">
        <w:rPr>
          <w:rFonts w:hint="eastAsia"/>
          <w:lang w:val="el-GR"/>
        </w:rPr>
        <w:t>και</w:t>
      </w:r>
    </w:p>
    <w:p w14:paraId="47CE4ADD" w14:textId="10EFDE7D" w:rsidR="00FC1B9E" w:rsidRDefault="00FC1B9E" w:rsidP="00821852">
      <w:pPr>
        <w:rPr>
          <w:lang w:val="el-GR"/>
        </w:rPr>
      </w:pPr>
      <w:r w:rsidRPr="00821852">
        <w:rPr>
          <w:rFonts w:hint="eastAsia"/>
          <w:lang w:val="el-GR"/>
        </w:rPr>
        <w:t>β</w:t>
      </w:r>
      <w:r w:rsidRPr="00821852">
        <w:rPr>
          <w:lang w:val="el-GR"/>
        </w:rPr>
        <w:t xml:space="preserve">) </w:t>
      </w:r>
      <w:r w:rsidRPr="00821852">
        <w:rPr>
          <w:rFonts w:hint="eastAsia"/>
          <w:lang w:val="el-GR"/>
        </w:rPr>
        <w:t>απόρριψης</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προσφοράς</w:t>
      </w:r>
      <w:r w:rsidRPr="00821852">
        <w:rPr>
          <w:lang w:val="el-GR"/>
        </w:rPr>
        <w:t xml:space="preserve"> </w:t>
      </w:r>
      <w:r w:rsidRPr="00821852">
        <w:rPr>
          <w:rFonts w:hint="eastAsia"/>
          <w:lang w:val="el-GR"/>
        </w:rPr>
        <w:t>τους</w:t>
      </w:r>
      <w:r w:rsidRPr="00821852">
        <w:rPr>
          <w:lang w:val="el-GR"/>
        </w:rPr>
        <w:t xml:space="preserve"> </w:t>
      </w:r>
      <w:r w:rsidRPr="00821852">
        <w:rPr>
          <w:rFonts w:hint="eastAsia"/>
          <w:lang w:val="el-GR"/>
        </w:rPr>
        <w:t>και</w:t>
      </w:r>
      <w:r w:rsidRPr="00821852">
        <w:rPr>
          <w:lang w:val="el-GR"/>
        </w:rPr>
        <w:t xml:space="preserve"> </w:t>
      </w:r>
      <w:r w:rsidRPr="00821852">
        <w:rPr>
          <w:rFonts w:hint="eastAsia"/>
          <w:lang w:val="el-GR"/>
        </w:rPr>
        <w:t>εφόσον</w:t>
      </w:r>
      <w:r w:rsidRPr="00821852">
        <w:rPr>
          <w:lang w:val="el-GR"/>
        </w:rPr>
        <w:t xml:space="preserve"> </w:t>
      </w:r>
      <w:r w:rsidRPr="00821852">
        <w:rPr>
          <w:rFonts w:hint="eastAsia"/>
          <w:lang w:val="el-GR"/>
        </w:rPr>
        <w:t>δεν</w:t>
      </w:r>
      <w:r w:rsidRPr="00821852">
        <w:rPr>
          <w:lang w:val="el-GR"/>
        </w:rPr>
        <w:t xml:space="preserve"> </w:t>
      </w:r>
      <w:r w:rsidRPr="00821852">
        <w:rPr>
          <w:rFonts w:hint="eastAsia"/>
          <w:lang w:val="el-GR"/>
        </w:rPr>
        <w:t>έχει</w:t>
      </w:r>
      <w:r w:rsidRPr="00821852">
        <w:rPr>
          <w:lang w:val="el-GR"/>
        </w:rPr>
        <w:t xml:space="preserve"> </w:t>
      </w:r>
      <w:r w:rsidRPr="00821852">
        <w:rPr>
          <w:rFonts w:hint="eastAsia"/>
          <w:lang w:val="el-GR"/>
        </w:rPr>
        <w:t>ασκηθεί</w:t>
      </w:r>
      <w:r w:rsidRPr="00821852">
        <w:rPr>
          <w:lang w:val="el-GR"/>
        </w:rPr>
        <w:t xml:space="preserve"> </w:t>
      </w:r>
      <w:r w:rsidRPr="00821852">
        <w:rPr>
          <w:rFonts w:hint="eastAsia"/>
          <w:lang w:val="el-GR"/>
        </w:rPr>
        <w:t>ενδικοφανής</w:t>
      </w:r>
      <w:r w:rsidRPr="00821852">
        <w:rPr>
          <w:lang w:val="el-GR"/>
        </w:rPr>
        <w:t xml:space="preserve"> </w:t>
      </w:r>
      <w:r w:rsidRPr="00821852">
        <w:rPr>
          <w:rFonts w:hint="eastAsia"/>
          <w:lang w:val="el-GR"/>
        </w:rPr>
        <w:t>προσφυγή</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ένδικο</w:t>
      </w:r>
      <w:r w:rsidRPr="00821852">
        <w:rPr>
          <w:lang w:val="el-GR"/>
        </w:rPr>
        <w:t xml:space="preserve"> </w:t>
      </w:r>
      <w:r w:rsidRPr="00821852">
        <w:rPr>
          <w:rFonts w:hint="eastAsia"/>
          <w:lang w:val="el-GR"/>
        </w:rPr>
        <w:t>βοήθημα</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έχει</w:t>
      </w:r>
      <w:r w:rsidRPr="00821852">
        <w:rPr>
          <w:lang w:val="el-GR"/>
        </w:rPr>
        <w:t xml:space="preserve"> </w:t>
      </w:r>
      <w:r w:rsidRPr="00821852">
        <w:rPr>
          <w:rFonts w:hint="eastAsia"/>
          <w:lang w:val="el-GR"/>
        </w:rPr>
        <w:t>εκπνεύσει</w:t>
      </w:r>
      <w:r w:rsidRPr="00821852">
        <w:rPr>
          <w:lang w:val="el-GR"/>
        </w:rPr>
        <w:t xml:space="preserve"> </w:t>
      </w:r>
      <w:r w:rsidRPr="00821852">
        <w:rPr>
          <w:rFonts w:hint="eastAsia"/>
          <w:lang w:val="el-GR"/>
        </w:rPr>
        <w:t>άπρακτη</w:t>
      </w:r>
      <w:r w:rsidRPr="00821852">
        <w:rPr>
          <w:lang w:val="el-GR"/>
        </w:rPr>
        <w:t xml:space="preserve"> </w:t>
      </w:r>
      <w:r w:rsidRPr="00821852">
        <w:rPr>
          <w:rFonts w:hint="eastAsia"/>
          <w:lang w:val="el-GR"/>
        </w:rPr>
        <w:t>η</w:t>
      </w:r>
      <w:r w:rsidRPr="00821852">
        <w:rPr>
          <w:lang w:val="el-GR"/>
        </w:rPr>
        <w:t xml:space="preserve"> </w:t>
      </w:r>
      <w:r w:rsidRPr="00821852">
        <w:rPr>
          <w:rFonts w:hint="eastAsia"/>
          <w:lang w:val="el-GR"/>
        </w:rPr>
        <w:t>προθεσμία</w:t>
      </w:r>
      <w:r w:rsidRPr="00821852">
        <w:rPr>
          <w:lang w:val="el-GR"/>
        </w:rPr>
        <w:t xml:space="preserve"> </w:t>
      </w:r>
      <w:r w:rsidRPr="00821852">
        <w:rPr>
          <w:rFonts w:hint="eastAsia"/>
          <w:lang w:val="el-GR"/>
        </w:rPr>
        <w:t>άσκησης</w:t>
      </w:r>
      <w:r w:rsidRPr="00821852">
        <w:rPr>
          <w:lang w:val="el-GR"/>
        </w:rPr>
        <w:t xml:space="preserve"> </w:t>
      </w:r>
      <w:r w:rsidRPr="00821852">
        <w:rPr>
          <w:rFonts w:hint="eastAsia"/>
          <w:lang w:val="el-GR"/>
        </w:rPr>
        <w:t>ενδικοφανούς</w:t>
      </w:r>
      <w:r w:rsidRPr="00821852">
        <w:rPr>
          <w:lang w:val="el-GR"/>
        </w:rPr>
        <w:t xml:space="preserve"> </w:t>
      </w:r>
      <w:r w:rsidRPr="00821852">
        <w:rPr>
          <w:rFonts w:hint="eastAsia"/>
          <w:lang w:val="el-GR"/>
        </w:rPr>
        <w:t>προσφυγής</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ενδίκων</w:t>
      </w:r>
      <w:r w:rsidRPr="00821852">
        <w:rPr>
          <w:lang w:val="el-GR"/>
        </w:rPr>
        <w:t xml:space="preserve"> </w:t>
      </w:r>
      <w:r w:rsidRPr="00821852">
        <w:rPr>
          <w:rFonts w:hint="eastAsia"/>
          <w:lang w:val="el-GR"/>
        </w:rPr>
        <w:t>βοηθημάτων</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έχει</w:t>
      </w:r>
      <w:r w:rsidRPr="00821852">
        <w:rPr>
          <w:lang w:val="el-GR"/>
        </w:rPr>
        <w:t xml:space="preserve"> </w:t>
      </w:r>
      <w:r w:rsidRPr="00821852">
        <w:rPr>
          <w:rFonts w:hint="eastAsia"/>
          <w:lang w:val="el-GR"/>
        </w:rPr>
        <w:t>λάβει</w:t>
      </w:r>
      <w:r w:rsidRPr="00821852">
        <w:rPr>
          <w:lang w:val="el-GR"/>
        </w:rPr>
        <w:t xml:space="preserve"> </w:t>
      </w:r>
      <w:r w:rsidRPr="00821852">
        <w:rPr>
          <w:rFonts w:hint="eastAsia"/>
          <w:lang w:val="el-GR"/>
        </w:rPr>
        <w:t>χώρα</w:t>
      </w:r>
      <w:r w:rsidRPr="00821852">
        <w:rPr>
          <w:lang w:val="el-GR"/>
        </w:rPr>
        <w:t xml:space="preserve"> </w:t>
      </w:r>
      <w:r w:rsidRPr="00821852">
        <w:rPr>
          <w:rFonts w:hint="eastAsia"/>
          <w:lang w:val="el-GR"/>
        </w:rPr>
        <w:t>παραίτηση</w:t>
      </w:r>
      <w:r w:rsidRPr="00821852">
        <w:rPr>
          <w:lang w:val="el-GR"/>
        </w:rPr>
        <w:t xml:space="preserve"> </w:t>
      </w:r>
      <w:r w:rsidRPr="00821852">
        <w:rPr>
          <w:rFonts w:hint="eastAsia"/>
          <w:lang w:val="el-GR"/>
        </w:rPr>
        <w:t>από</w:t>
      </w:r>
      <w:r w:rsidRPr="00821852">
        <w:rPr>
          <w:lang w:val="el-GR"/>
        </w:rPr>
        <w:t xml:space="preserve"> </w:t>
      </w:r>
      <w:r w:rsidRPr="00821852">
        <w:rPr>
          <w:rFonts w:hint="eastAsia"/>
          <w:lang w:val="el-GR"/>
        </w:rPr>
        <w:t>το</w:t>
      </w:r>
      <w:r w:rsidRPr="00821852">
        <w:rPr>
          <w:lang w:val="el-GR"/>
        </w:rPr>
        <w:t xml:space="preserve"> </w:t>
      </w:r>
      <w:r w:rsidRPr="00821852">
        <w:rPr>
          <w:rFonts w:hint="eastAsia"/>
          <w:lang w:val="el-GR"/>
        </w:rPr>
        <w:t>δικαίωμα</w:t>
      </w:r>
      <w:r w:rsidRPr="00821852">
        <w:rPr>
          <w:lang w:val="el-GR"/>
        </w:rPr>
        <w:t xml:space="preserve"> </w:t>
      </w:r>
      <w:r w:rsidRPr="00821852">
        <w:rPr>
          <w:rFonts w:hint="eastAsia"/>
          <w:lang w:val="el-GR"/>
        </w:rPr>
        <w:t>άσκησης</w:t>
      </w:r>
      <w:r w:rsidRPr="00821852">
        <w:rPr>
          <w:lang w:val="el-GR"/>
        </w:rPr>
        <w:t xml:space="preserve"> </w:t>
      </w:r>
      <w:r w:rsidRPr="00821852">
        <w:rPr>
          <w:rFonts w:hint="eastAsia"/>
          <w:lang w:val="el-GR"/>
        </w:rPr>
        <w:t>αυτών</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αυτά</w:t>
      </w:r>
      <w:r w:rsidRPr="00821852">
        <w:rPr>
          <w:lang w:val="el-GR"/>
        </w:rPr>
        <w:t xml:space="preserve"> </w:t>
      </w:r>
      <w:r w:rsidRPr="00821852">
        <w:rPr>
          <w:rFonts w:hint="eastAsia"/>
          <w:lang w:val="el-GR"/>
        </w:rPr>
        <w:t>έχουν</w:t>
      </w:r>
      <w:r w:rsidRPr="00821852">
        <w:rPr>
          <w:lang w:val="el-GR"/>
        </w:rPr>
        <w:t xml:space="preserve"> </w:t>
      </w:r>
      <w:r w:rsidRPr="00821852">
        <w:rPr>
          <w:rFonts w:hint="eastAsia"/>
          <w:lang w:val="el-GR"/>
        </w:rPr>
        <w:t>απορριφθεί</w:t>
      </w:r>
      <w:r w:rsidRPr="00821852">
        <w:rPr>
          <w:lang w:val="el-GR"/>
        </w:rPr>
        <w:t xml:space="preserve"> </w:t>
      </w:r>
      <w:r w:rsidRPr="00821852">
        <w:rPr>
          <w:rFonts w:hint="eastAsia"/>
          <w:lang w:val="el-GR"/>
        </w:rPr>
        <w:t>αμετακλήτως</w:t>
      </w:r>
      <w:r w:rsidRPr="00821852">
        <w:rPr>
          <w:lang w:val="el-GR"/>
        </w:rPr>
        <w:t>.</w:t>
      </w:r>
    </w:p>
    <w:p w14:paraId="5D371855" w14:textId="77777777" w:rsidR="00DB2BAF" w:rsidRPr="00821852" w:rsidRDefault="00DB2BAF" w:rsidP="00821852">
      <w:pPr>
        <w:rPr>
          <w:lang w:val="el-GR"/>
        </w:rPr>
      </w:pPr>
    </w:p>
    <w:p w14:paraId="501AD999" w14:textId="081E1B18" w:rsidR="00C32872" w:rsidRDefault="003355E7">
      <w:pPr>
        <w:rPr>
          <w:lang w:val="el-GR"/>
        </w:rPr>
      </w:pPr>
      <w:r w:rsidRPr="00603221">
        <w:rPr>
          <w:rStyle w:val="Heading4Char"/>
          <w:rFonts w:ascii="Tahoma" w:hAnsi="Tahoma" w:cs="Tahoma"/>
          <w:sz w:val="22"/>
          <w:szCs w:val="22"/>
          <w:lang w:val="el-GR"/>
        </w:rPr>
        <w:t>2.2.2.3.</w:t>
      </w:r>
      <w:r w:rsidRPr="00603221">
        <w:rPr>
          <w:lang w:val="el-GR"/>
        </w:rPr>
        <w:t xml:space="preserve"> Η εγγύηση συμμετοχής καταπίπτει, </w:t>
      </w:r>
      <w:r w:rsidR="00C32872">
        <w:rPr>
          <w:lang w:val="el-GR"/>
        </w:rPr>
        <w:t>εά</w:t>
      </w:r>
      <w:r w:rsidRPr="00603221">
        <w:rPr>
          <w:lang w:val="el-GR"/>
        </w:rPr>
        <w:t xml:space="preserve">ν ο προσφέρων </w:t>
      </w:r>
      <w:r w:rsidR="00C32872">
        <w:rPr>
          <w:lang w:val="el-GR"/>
        </w:rPr>
        <w:t xml:space="preserve">α) </w:t>
      </w:r>
      <w:r w:rsidRPr="00603221">
        <w:rPr>
          <w:lang w:val="el-GR"/>
        </w:rPr>
        <w:t xml:space="preserve">αποσύρει την προσφορά του κατά τη διάρκεια ισχύος αυτής, </w:t>
      </w:r>
      <w:r w:rsidR="00C32872">
        <w:rPr>
          <w:lang w:val="el-GR"/>
        </w:rPr>
        <w:t xml:space="preserve">β) </w:t>
      </w:r>
      <w:r w:rsidR="00C32872" w:rsidRPr="00C32872">
        <w:rPr>
          <w:lang w:val="el-GR"/>
        </w:rPr>
        <w:t>παρέχει, εν γνώσει του, ψευδή στοιχεία ή πληροφορίες που αναφέρονται στις παραγράφους</w:t>
      </w:r>
      <w:r w:rsidR="00C32872" w:rsidRPr="00C32872" w:rsidDel="00C32872">
        <w:rPr>
          <w:lang w:val="el-GR"/>
        </w:rPr>
        <w:t xml:space="preserve"> </w:t>
      </w:r>
      <w:r w:rsidR="006607CE" w:rsidRPr="00603221">
        <w:rPr>
          <w:lang w:val="el-GR"/>
        </w:rPr>
        <w:fldChar w:fldCharType="begin"/>
      </w:r>
      <w:r w:rsidR="006607CE" w:rsidRPr="00603221">
        <w:rPr>
          <w:lang w:val="el-GR"/>
        </w:rPr>
        <w:instrText xml:space="preserve"> REF _Ref496541742 \r \h </w:instrText>
      </w:r>
      <w:r w:rsidR="00DF02B0" w:rsidRPr="006719D5">
        <w:rPr>
          <w:lang w:val="el-GR"/>
        </w:rPr>
        <w:instrText xml:space="preserve"> \* MERGEFORMAT </w:instrText>
      </w:r>
      <w:r w:rsidR="006607CE" w:rsidRPr="00603221">
        <w:rPr>
          <w:lang w:val="el-GR"/>
        </w:rPr>
      </w:r>
      <w:r w:rsidR="006607CE" w:rsidRPr="00603221">
        <w:rPr>
          <w:lang w:val="el-GR"/>
        </w:rPr>
        <w:fldChar w:fldCharType="separate"/>
      </w:r>
      <w:r w:rsidR="006F324D">
        <w:rPr>
          <w:cs/>
          <w:lang w:val="el-GR"/>
        </w:rPr>
        <w:t>‎</w:t>
      </w:r>
      <w:r w:rsidR="006F324D">
        <w:rPr>
          <w:lang w:val="el-GR"/>
        </w:rPr>
        <w:t>2.2.3</w:t>
      </w:r>
      <w:r w:rsidR="006607CE" w:rsidRPr="00603221">
        <w:rPr>
          <w:lang w:val="el-GR"/>
        </w:rPr>
        <w:fldChar w:fldCharType="end"/>
      </w:r>
      <w:r w:rsidRPr="00603221">
        <w:rPr>
          <w:lang w:val="el-GR"/>
        </w:rPr>
        <w:t xml:space="preserve"> έως </w:t>
      </w:r>
      <w:r w:rsidR="006607CE" w:rsidRPr="00603221">
        <w:rPr>
          <w:lang w:val="el-GR"/>
        </w:rPr>
        <w:fldChar w:fldCharType="begin"/>
      </w:r>
      <w:r w:rsidR="006607CE" w:rsidRPr="00603221">
        <w:rPr>
          <w:lang w:val="el-GR"/>
        </w:rPr>
        <w:instrText xml:space="preserve"> REF _Ref496541700 \r \h </w:instrText>
      </w:r>
      <w:r w:rsidR="00DF02B0" w:rsidRPr="006719D5">
        <w:rPr>
          <w:lang w:val="el-GR"/>
        </w:rPr>
        <w:instrText xml:space="preserve"> \* MERGEFORMAT </w:instrText>
      </w:r>
      <w:r w:rsidR="006607CE" w:rsidRPr="00603221">
        <w:rPr>
          <w:lang w:val="el-GR"/>
        </w:rPr>
      </w:r>
      <w:r w:rsidR="006607CE" w:rsidRPr="00603221">
        <w:rPr>
          <w:lang w:val="el-GR"/>
        </w:rPr>
        <w:fldChar w:fldCharType="separate"/>
      </w:r>
      <w:r w:rsidR="006F324D">
        <w:rPr>
          <w:cs/>
          <w:lang w:val="el-GR"/>
        </w:rPr>
        <w:t>‎</w:t>
      </w:r>
      <w:r w:rsidR="006F324D">
        <w:rPr>
          <w:lang w:val="el-GR"/>
        </w:rPr>
        <w:t>2.2.8</w:t>
      </w:r>
      <w:r w:rsidR="006607CE" w:rsidRPr="00603221">
        <w:rPr>
          <w:lang w:val="el-GR"/>
        </w:rPr>
        <w:fldChar w:fldCharType="end"/>
      </w:r>
      <w:r w:rsidR="00E1337D" w:rsidRPr="00603221">
        <w:rPr>
          <w:lang w:val="el-GR"/>
        </w:rPr>
        <w:t xml:space="preserve"> </w:t>
      </w:r>
      <w:r w:rsidR="00673490" w:rsidRPr="00603221">
        <w:rPr>
          <w:lang w:val="el-GR"/>
        </w:rPr>
        <w:t>της παρούσας</w:t>
      </w:r>
      <w:r w:rsidRPr="00603221">
        <w:rPr>
          <w:lang w:val="el-GR"/>
        </w:rPr>
        <w:t xml:space="preserve">, </w:t>
      </w:r>
      <w:r w:rsidR="00C32872">
        <w:rPr>
          <w:lang w:val="el-GR"/>
        </w:rPr>
        <w:t xml:space="preserve">γ) </w:t>
      </w:r>
      <w:r w:rsidRPr="00603221">
        <w:rPr>
          <w:lang w:val="el-GR"/>
        </w:rPr>
        <w:t>δεν προσκομίσει εγκαίρως τα προβλεπόμενα από την παρούσα δικαιολογητικά</w:t>
      </w:r>
      <w:r w:rsidR="00C32872">
        <w:rPr>
          <w:lang w:val="el-GR"/>
        </w:rPr>
        <w:t xml:space="preserve"> (παρ. </w:t>
      </w:r>
      <w:r w:rsidR="00C32872">
        <w:rPr>
          <w:lang w:val="el-GR"/>
        </w:rPr>
        <w:fldChar w:fldCharType="begin"/>
      </w:r>
      <w:r w:rsidR="00C32872">
        <w:rPr>
          <w:lang w:val="el-GR"/>
        </w:rPr>
        <w:instrText xml:space="preserve"> REF _Ref40957856 \r \h </w:instrText>
      </w:r>
      <w:r w:rsidR="00C32872">
        <w:rPr>
          <w:lang w:val="el-GR"/>
        </w:rPr>
      </w:r>
      <w:r w:rsidR="00C32872">
        <w:rPr>
          <w:lang w:val="el-GR"/>
        </w:rPr>
        <w:fldChar w:fldCharType="separate"/>
      </w:r>
      <w:r w:rsidR="006F324D">
        <w:rPr>
          <w:cs/>
          <w:lang w:val="el-GR"/>
        </w:rPr>
        <w:t>‎</w:t>
      </w:r>
      <w:r w:rsidR="006F324D">
        <w:rPr>
          <w:lang w:val="el-GR"/>
        </w:rPr>
        <w:t>2.2.9.2</w:t>
      </w:r>
      <w:r w:rsidR="00C32872">
        <w:rPr>
          <w:lang w:val="el-GR"/>
        </w:rPr>
        <w:fldChar w:fldCharType="end"/>
      </w:r>
      <w:r w:rsidR="00C32872">
        <w:rPr>
          <w:lang w:val="el-GR"/>
        </w:rPr>
        <w:t xml:space="preserve"> &amp; </w:t>
      </w:r>
      <w:r w:rsidR="00C32872">
        <w:rPr>
          <w:lang w:val="el-GR"/>
        </w:rPr>
        <w:fldChar w:fldCharType="begin"/>
      </w:r>
      <w:r w:rsidR="00C32872">
        <w:rPr>
          <w:lang w:val="el-GR"/>
        </w:rPr>
        <w:instrText xml:space="preserve"> REF _Ref67613215 \r \h </w:instrText>
      </w:r>
      <w:r w:rsidR="00C32872">
        <w:rPr>
          <w:lang w:val="el-GR"/>
        </w:rPr>
      </w:r>
      <w:r w:rsidR="00C32872">
        <w:rPr>
          <w:lang w:val="el-GR"/>
        </w:rPr>
        <w:fldChar w:fldCharType="separate"/>
      </w:r>
      <w:r w:rsidR="006F324D">
        <w:rPr>
          <w:cs/>
          <w:lang w:val="el-GR"/>
        </w:rPr>
        <w:t>‎</w:t>
      </w:r>
      <w:r w:rsidR="006F324D">
        <w:rPr>
          <w:lang w:val="el-GR"/>
        </w:rPr>
        <w:t>3.2</w:t>
      </w:r>
      <w:r w:rsidR="00C32872">
        <w:rPr>
          <w:lang w:val="el-GR"/>
        </w:rPr>
        <w:fldChar w:fldCharType="end"/>
      </w:r>
      <w:r w:rsidR="00C32872">
        <w:rPr>
          <w:lang w:val="el-GR"/>
        </w:rPr>
        <w:t xml:space="preserve">) </w:t>
      </w:r>
      <w:r w:rsidRPr="00603221">
        <w:rPr>
          <w:lang w:val="el-GR"/>
        </w:rPr>
        <w:t xml:space="preserve"> ή </w:t>
      </w:r>
      <w:r w:rsidR="00C32872">
        <w:rPr>
          <w:lang w:val="el-GR"/>
        </w:rPr>
        <w:t xml:space="preserve">δ) </w:t>
      </w:r>
      <w:r w:rsidRPr="00603221">
        <w:rPr>
          <w:lang w:val="el-GR"/>
        </w:rPr>
        <w:t>δεν προσέλθει εγκαίρως για υπογραφή της σύμβαση</w:t>
      </w:r>
      <w:r w:rsidR="00C32872">
        <w:rPr>
          <w:lang w:val="el-GR"/>
        </w:rPr>
        <w:t xml:space="preserve">ς, </w:t>
      </w:r>
      <w:r w:rsidR="00C32872" w:rsidRPr="00C32872">
        <w:rPr>
          <w:lang w:val="el-GR"/>
        </w:rPr>
        <w:t xml:space="preserve"> ε) υποβάλει μη κατάλληλη προσφορά, με την έννοια της περ. 46 της παρ. 1 του άρθρου 2 του ν. 4412/2016, 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C32872">
        <w:rPr>
          <w:lang w:val="el-GR"/>
        </w:rPr>
        <w:fldChar w:fldCharType="begin"/>
      </w:r>
      <w:r w:rsidR="00C32872">
        <w:rPr>
          <w:lang w:val="el-GR"/>
        </w:rPr>
        <w:instrText xml:space="preserve"> REF _Ref67613215 \r \h </w:instrText>
      </w:r>
      <w:r w:rsidR="00C32872">
        <w:rPr>
          <w:lang w:val="el-GR"/>
        </w:rPr>
      </w:r>
      <w:r w:rsidR="00C32872">
        <w:rPr>
          <w:lang w:val="el-GR"/>
        </w:rPr>
        <w:fldChar w:fldCharType="separate"/>
      </w:r>
      <w:r w:rsidR="006F324D">
        <w:rPr>
          <w:cs/>
          <w:lang w:val="el-GR"/>
        </w:rPr>
        <w:t>‎</w:t>
      </w:r>
      <w:r w:rsidR="006F324D">
        <w:rPr>
          <w:lang w:val="el-GR"/>
        </w:rPr>
        <w:t>3.2</w:t>
      </w:r>
      <w:r w:rsidR="00C32872">
        <w:rPr>
          <w:lang w:val="el-GR"/>
        </w:rPr>
        <w:fldChar w:fldCharType="end"/>
      </w:r>
      <w:r w:rsidR="00C32872" w:rsidRPr="00C32872">
        <w:rPr>
          <w:lang w:val="el-GR"/>
        </w:rPr>
        <w:t xml:space="preserve"> και </w:t>
      </w:r>
      <w:r w:rsidR="00C32872">
        <w:rPr>
          <w:lang w:val="el-GR"/>
        </w:rPr>
        <w:t>3.4</w:t>
      </w:r>
      <w:r w:rsidR="00C32872" w:rsidRPr="00C32872">
        <w:rPr>
          <w:lang w:val="el-GR"/>
        </w:rPr>
        <w:t xml:space="preserve">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rsidR="00C32872">
        <w:rPr>
          <w:lang w:val="el-GR"/>
        </w:rPr>
        <w:fldChar w:fldCharType="begin"/>
      </w:r>
      <w:r w:rsidR="00C32872">
        <w:rPr>
          <w:lang w:val="el-GR"/>
        </w:rPr>
        <w:instrText xml:space="preserve"> REF _Ref496541356 \r \h </w:instrText>
      </w:r>
      <w:r w:rsidR="00C32872">
        <w:rPr>
          <w:lang w:val="el-GR"/>
        </w:rPr>
      </w:r>
      <w:r w:rsidR="00C32872">
        <w:rPr>
          <w:lang w:val="el-GR"/>
        </w:rPr>
        <w:fldChar w:fldCharType="separate"/>
      </w:r>
      <w:r w:rsidR="006F324D">
        <w:rPr>
          <w:cs/>
          <w:lang w:val="el-GR"/>
        </w:rPr>
        <w:t>‎</w:t>
      </w:r>
      <w:r w:rsidR="006F324D">
        <w:rPr>
          <w:lang w:val="el-GR"/>
        </w:rPr>
        <w:t>2.2.3</w:t>
      </w:r>
      <w:r w:rsidR="00C32872">
        <w:rPr>
          <w:lang w:val="el-GR"/>
        </w:rPr>
        <w:fldChar w:fldCharType="end"/>
      </w:r>
      <w:r w:rsidR="00C32872" w:rsidRPr="00C32872">
        <w:rPr>
          <w:lang w:val="el-GR"/>
        </w:rPr>
        <w:t xml:space="preserve"> ή η πλήρωση μιας ή περισσότερων από τις απαιτήσεις των κριτηρίων ποιοτικής επιλογής.</w:t>
      </w:r>
    </w:p>
    <w:p w14:paraId="311AB034" w14:textId="77777777" w:rsidR="00C32872" w:rsidRPr="00603221" w:rsidRDefault="00C32872">
      <w:pPr>
        <w:rPr>
          <w:lang w:val="el-GR"/>
        </w:rPr>
      </w:pPr>
    </w:p>
    <w:p w14:paraId="67E68AC3" w14:textId="77777777" w:rsidR="008338F0" w:rsidRPr="00603221" w:rsidRDefault="003355E7" w:rsidP="0072750F">
      <w:pPr>
        <w:pStyle w:val="3"/>
        <w:ind w:left="1276"/>
        <w:rPr>
          <w:lang w:val="el-GR"/>
        </w:rPr>
      </w:pPr>
      <w:bookmarkStart w:id="139" w:name="_Ref496541356"/>
      <w:bookmarkStart w:id="140" w:name="_Ref496541742"/>
      <w:bookmarkStart w:id="141" w:name="_Ref496541775"/>
      <w:bookmarkStart w:id="142" w:name="_Ref496541863"/>
      <w:bookmarkStart w:id="143" w:name="_Toc97194273"/>
      <w:bookmarkStart w:id="144" w:name="_Toc97194423"/>
      <w:bookmarkStart w:id="145" w:name="_Toc128058880"/>
      <w:r w:rsidRPr="00603221">
        <w:rPr>
          <w:lang w:val="el-GR"/>
        </w:rPr>
        <w:t>Λόγοι αποκλεισμού</w:t>
      </w:r>
      <w:bookmarkEnd w:id="139"/>
      <w:bookmarkEnd w:id="140"/>
      <w:bookmarkEnd w:id="141"/>
      <w:bookmarkEnd w:id="142"/>
      <w:bookmarkEnd w:id="143"/>
      <w:bookmarkEnd w:id="144"/>
      <w:bookmarkEnd w:id="145"/>
      <w:r w:rsidRPr="00603221">
        <w:rPr>
          <w:lang w:val="el-GR"/>
        </w:rPr>
        <w:t xml:space="preserve"> </w:t>
      </w:r>
    </w:p>
    <w:p w14:paraId="12664CCF" w14:textId="283FB78D" w:rsidR="008338F0" w:rsidRDefault="003355E7" w:rsidP="00B8545D">
      <w:pPr>
        <w:spacing w:before="240"/>
        <w:rPr>
          <w:lang w:val="el-GR"/>
        </w:rPr>
      </w:pPr>
      <w:r w:rsidRPr="00603221">
        <w:rPr>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799D5F3D" w14:textId="283FB78D" w:rsidR="008338F0" w:rsidRPr="00603221" w:rsidRDefault="00E1337D" w:rsidP="00DB2BAF">
      <w:pPr>
        <w:pStyle w:val="aff"/>
        <w:numPr>
          <w:ilvl w:val="3"/>
          <w:numId w:val="22"/>
        </w:numPr>
        <w:spacing w:before="240"/>
        <w:ind w:left="0" w:firstLine="0"/>
        <w:rPr>
          <w:lang w:val="el-GR"/>
        </w:rPr>
      </w:pPr>
      <w:bookmarkStart w:id="146" w:name="_Ref496540567"/>
      <w:r w:rsidRPr="00603221">
        <w:rPr>
          <w:lang w:val="el-GR"/>
        </w:rPr>
        <w:t xml:space="preserve"> </w:t>
      </w:r>
      <w:bookmarkStart w:id="147" w:name="_Ref74507429"/>
      <w:r w:rsidR="003355E7" w:rsidRPr="00603221">
        <w:rPr>
          <w:lang w:val="el-GR"/>
        </w:rPr>
        <w:t xml:space="preserve">Όταν υπάρχει σε βάρος του </w:t>
      </w:r>
      <w:r w:rsidR="00DE31C0" w:rsidRPr="00603221">
        <w:rPr>
          <w:lang w:val="el-GR"/>
        </w:rPr>
        <w:t xml:space="preserve">αμετάκλητη </w:t>
      </w:r>
      <w:r w:rsidR="003355E7" w:rsidRPr="00603221">
        <w:rPr>
          <w:lang w:val="el-GR"/>
        </w:rPr>
        <w:t xml:space="preserve">καταδικαστική απόφαση για ένα από </w:t>
      </w:r>
      <w:r w:rsidR="00730200">
        <w:rPr>
          <w:lang w:val="el-GR"/>
        </w:rPr>
        <w:t>τα ακόλουθα εγκλήματα</w:t>
      </w:r>
      <w:r w:rsidR="003355E7" w:rsidRPr="00603221">
        <w:rPr>
          <w:lang w:val="el-GR"/>
        </w:rPr>
        <w:t>:</w:t>
      </w:r>
      <w:bookmarkEnd w:id="146"/>
      <w:bookmarkEnd w:id="147"/>
      <w:r w:rsidR="003355E7" w:rsidRPr="00603221">
        <w:rPr>
          <w:lang w:val="el-GR"/>
        </w:rPr>
        <w:t xml:space="preserve"> </w:t>
      </w:r>
    </w:p>
    <w:p w14:paraId="255B9049" w14:textId="77777777" w:rsidR="00C908BD" w:rsidRPr="00C229F3" w:rsidRDefault="003355E7" w:rsidP="00C908BD">
      <w:pPr>
        <w:rPr>
          <w:lang w:val="el-GR"/>
        </w:rPr>
      </w:pPr>
      <w:r w:rsidRPr="00603221">
        <w:rPr>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603221">
        <w:t>L</w:t>
      </w:r>
      <w:r w:rsidRPr="00603221">
        <w:rPr>
          <w:lang w:val="el-GR"/>
        </w:rPr>
        <w:t xml:space="preserve"> 300 της 11.11.2008 σ.42</w:t>
      </w:r>
      <w:r w:rsidR="00C908BD">
        <w:rPr>
          <w:lang w:val="el-GR"/>
        </w:rPr>
        <w:t xml:space="preserve"> </w:t>
      </w:r>
      <w:r w:rsidR="00C908BD" w:rsidRPr="002E1623">
        <w:rPr>
          <w:lang w:val="el-GR"/>
        </w:rPr>
        <w:t>και τα εγκλήματα του άρθρου 187 του Ποινικού Κώδικα (εγκληματική οργάνωση),</w:t>
      </w:r>
    </w:p>
    <w:p w14:paraId="44BB145D" w14:textId="77777777" w:rsidR="00105242" w:rsidRPr="00105242" w:rsidRDefault="003355E7" w:rsidP="00105242">
      <w:pPr>
        <w:rPr>
          <w:lang w:val="el-GR"/>
        </w:rPr>
      </w:pPr>
      <w:r w:rsidRPr="00603221">
        <w:rPr>
          <w:lang w:val="el-GR"/>
        </w:rPr>
        <w:t xml:space="preserve">β) </w:t>
      </w:r>
      <w:r w:rsidR="00105242">
        <w:rPr>
          <w:lang w:val="el-GR"/>
        </w:rPr>
        <w:t xml:space="preserve">ενεργητική </w:t>
      </w:r>
      <w:r w:rsidRPr="00603221">
        <w:rPr>
          <w:lang w:val="el-GR"/>
        </w:rPr>
        <w:t xml:space="preserve">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603221">
        <w:t>C</w:t>
      </w:r>
      <w:r w:rsidRPr="00603221">
        <w:rPr>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603221">
        <w:t>L</w:t>
      </w:r>
      <w:r w:rsidRPr="00603221">
        <w:rPr>
          <w:lang w:val="el-GR"/>
        </w:rPr>
        <w:t xml:space="preserve"> 192 της 31.7.2003, σ. 54), καθώς και όπως ορίζεται στο εθνικό δίκαιο του οικονομικού φορέα, </w:t>
      </w:r>
      <w:r w:rsidR="00105242" w:rsidRPr="00105242">
        <w:rPr>
          <w:lang w:val="el-GR"/>
        </w:rPr>
        <w:t>και τα εγκλήματα των άρθρων 159</w:t>
      </w:r>
      <w:r w:rsidR="00105242" w:rsidRPr="00105242">
        <w:rPr>
          <w:vertAlign w:val="superscript"/>
          <w:lang w:val="el-GR"/>
        </w:rPr>
        <w:t>Α</w:t>
      </w:r>
      <w:r w:rsidR="00105242" w:rsidRPr="00105242">
        <w:rPr>
          <w:lang w:val="el-GR"/>
        </w:rPr>
        <w:t xml:space="preserve"> (δωροδοκία πολιτικών προσώπων), 236 (δωροδοκία υπαλλήλου), 237 παρ.2-4 (δωροδοκία δικαστικών λειτουργών), 237</w:t>
      </w:r>
      <w:r w:rsidR="00105242" w:rsidRPr="00105242">
        <w:rPr>
          <w:vertAlign w:val="superscript"/>
          <w:lang w:val="el-GR"/>
        </w:rPr>
        <w:t>Α</w:t>
      </w:r>
      <w:r w:rsidR="00105242" w:rsidRPr="00105242">
        <w:rPr>
          <w:lang w:val="el-GR"/>
        </w:rPr>
        <w:t xml:space="preserve"> παρ.2 (εμπορία επιρροής – μεσάζοντες) 396 παρ.2 (δωροδοκία στον ιδιωτικό τομέα) του Ποινικού Κώδικα.</w:t>
      </w:r>
    </w:p>
    <w:p w14:paraId="58091770" w14:textId="77777777" w:rsidR="00105242" w:rsidRPr="00105242" w:rsidRDefault="003355E7" w:rsidP="00105242">
      <w:pPr>
        <w:rPr>
          <w:lang w:val="el-GR"/>
        </w:rPr>
      </w:pPr>
      <w:r w:rsidRPr="00603221">
        <w:rPr>
          <w:lang w:val="el-GR"/>
        </w:rPr>
        <w:t xml:space="preserve">γ) </w:t>
      </w:r>
      <w:r w:rsidR="00105242" w:rsidRPr="00105242">
        <w:rPr>
          <w:lang w:val="el-GR"/>
        </w:rPr>
        <w:t>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00105242" w:rsidRPr="00105242">
        <w:t>L</w:t>
      </w:r>
      <w:r w:rsidR="00105242" w:rsidRPr="00105242">
        <w:rPr>
          <w:lang w:val="el-GR"/>
        </w:rPr>
        <w:t xml:space="preserve"> 198/28.07.2017) και τα εγκλήματα των άρθρων 159Α (δωροδοκία πολιτικών προσώπων), 216 (πλαστογραφία), 236 (δωροδοκία υπαλλήλου), 237 παρ.</w:t>
      </w:r>
      <w:r w:rsidR="00105242" w:rsidRPr="00105242">
        <w:t> </w:t>
      </w:r>
      <w:r w:rsidR="00105242" w:rsidRPr="00105242">
        <w:rPr>
          <w:lang w:val="el-GR"/>
        </w:rPr>
        <w:t>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00105242" w:rsidRPr="00105242">
        <w:t> </w:t>
      </w:r>
      <w:r w:rsidR="00105242" w:rsidRPr="00105242">
        <w:rPr>
          <w:lang w:val="el-GR"/>
        </w:rPr>
        <w:t>4689/2020 (Α’</w:t>
      </w:r>
      <w:r w:rsidR="00105242" w:rsidRPr="00105242">
        <w:t> </w:t>
      </w:r>
      <w:r w:rsidR="00105242" w:rsidRPr="00105242">
        <w:rPr>
          <w:lang w:val="el-GR"/>
        </w:rPr>
        <w:t>103),</w:t>
      </w:r>
    </w:p>
    <w:p w14:paraId="6FD513DA" w14:textId="77777777" w:rsidR="008338F0" w:rsidRPr="00603221" w:rsidRDefault="008338F0">
      <w:pPr>
        <w:rPr>
          <w:lang w:val="el-GR"/>
        </w:rPr>
      </w:pPr>
    </w:p>
    <w:p w14:paraId="5C678F2D" w14:textId="77777777" w:rsidR="00105242" w:rsidRPr="00105242" w:rsidRDefault="003355E7" w:rsidP="00105242">
      <w:pPr>
        <w:rPr>
          <w:lang w:val="el-GR"/>
        </w:rPr>
      </w:pPr>
      <w:r w:rsidRPr="00603221">
        <w:rPr>
          <w:lang w:val="el-GR"/>
        </w:rPr>
        <w:t xml:space="preserve">δ) </w:t>
      </w:r>
      <w:r w:rsidR="00105242" w:rsidRPr="00105242">
        <w:rPr>
          <w:lang w:val="el-GR"/>
        </w:rPr>
        <w:t>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00105242" w:rsidRPr="00105242">
        <w:t> </w:t>
      </w:r>
      <w:r w:rsidR="00105242" w:rsidRPr="00105242">
        <w:rPr>
          <w:lang w:val="el-GR"/>
        </w:rPr>
        <w:t>- πλαισίου 2002/475/ΔΕΥ του Συμβουλίου και για την τροποποίηση της απόφασης 2005/671/ΔΕΥ του Συμβουλίου (</w:t>
      </w:r>
      <w:r w:rsidR="00105242" w:rsidRPr="00105242">
        <w:t>EE</w:t>
      </w:r>
      <w:r w:rsidR="00105242" w:rsidRPr="00105242">
        <w:rPr>
          <w:lang w:val="el-GR"/>
        </w:rPr>
        <w:t xml:space="preserve"> </w:t>
      </w:r>
      <w:r w:rsidR="00105242" w:rsidRPr="00105242">
        <w:t>L</w:t>
      </w:r>
      <w:r w:rsidR="00105242" w:rsidRPr="00105242">
        <w:rPr>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00105242" w:rsidRPr="00105242">
        <w:t> </w:t>
      </w:r>
      <w:r w:rsidR="00105242" w:rsidRPr="00105242">
        <w:rPr>
          <w:lang w:val="el-GR"/>
        </w:rPr>
        <w:t>4689/2020 (Α’</w:t>
      </w:r>
      <w:r w:rsidR="00105242" w:rsidRPr="00105242">
        <w:t> </w:t>
      </w:r>
      <w:r w:rsidR="00105242" w:rsidRPr="00105242">
        <w:rPr>
          <w:lang w:val="el-GR"/>
        </w:rPr>
        <w:t>103),</w:t>
      </w:r>
    </w:p>
    <w:p w14:paraId="0BEC8A4B" w14:textId="77777777" w:rsidR="008338F0" w:rsidRPr="00603221" w:rsidRDefault="008338F0">
      <w:pPr>
        <w:rPr>
          <w:lang w:val="el-GR"/>
        </w:rPr>
      </w:pPr>
    </w:p>
    <w:p w14:paraId="0C8203AA" w14:textId="77777777" w:rsidR="008338F0" w:rsidRDefault="003355E7">
      <w:pPr>
        <w:rPr>
          <w:lang w:val="el-GR"/>
        </w:rPr>
      </w:pPr>
      <w:r w:rsidRPr="00603221">
        <w:rPr>
          <w:lang w:val="el-GR"/>
        </w:rPr>
        <w:t xml:space="preserve">ε) </w:t>
      </w:r>
      <w:r w:rsidR="00105242" w:rsidRPr="00105242">
        <w:rPr>
          <w:lang w:val="el-GR"/>
        </w:rPr>
        <w:t>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00105242" w:rsidRPr="00105242">
        <w:t>EE</w:t>
      </w:r>
      <w:r w:rsidR="00105242" w:rsidRPr="00105242">
        <w:rPr>
          <w:lang w:val="el-GR"/>
        </w:rPr>
        <w:t xml:space="preserve"> </w:t>
      </w:r>
      <w:r w:rsidR="00105242" w:rsidRPr="00105242">
        <w:t>L</w:t>
      </w:r>
      <w:r w:rsidR="00105242" w:rsidRPr="00105242">
        <w:rPr>
          <w:lang w:val="el-GR"/>
        </w:rPr>
        <w:t xml:space="preserve"> 141/05.06.2015) και τα εγκλήματα των άρθρων 2 και 39 του ν.</w:t>
      </w:r>
      <w:r w:rsidR="00105242" w:rsidRPr="00105242">
        <w:t> </w:t>
      </w:r>
      <w:r w:rsidR="00105242" w:rsidRPr="00105242">
        <w:rPr>
          <w:lang w:val="el-GR"/>
        </w:rPr>
        <w:t>4557/2018 (Α’</w:t>
      </w:r>
      <w:r w:rsidR="00105242" w:rsidRPr="00105242">
        <w:t> </w:t>
      </w:r>
      <w:r w:rsidR="00105242" w:rsidRPr="00105242">
        <w:rPr>
          <w:lang w:val="el-GR"/>
        </w:rPr>
        <w:t>139),</w:t>
      </w:r>
    </w:p>
    <w:p w14:paraId="72D34EDF" w14:textId="77777777" w:rsidR="009A3D76" w:rsidRPr="00603221" w:rsidRDefault="009A3D76">
      <w:pPr>
        <w:rPr>
          <w:lang w:val="el-GR"/>
        </w:rPr>
      </w:pPr>
    </w:p>
    <w:p w14:paraId="2F85B11B" w14:textId="77777777" w:rsidR="008338F0" w:rsidRDefault="003355E7">
      <w:pPr>
        <w:rPr>
          <w:lang w:val="el-GR"/>
        </w:rPr>
      </w:pPr>
      <w:r w:rsidRPr="00603221">
        <w:rPr>
          <w:lang w:val="el-GR"/>
        </w:rPr>
        <w:t xml:space="preserve">στ) </w:t>
      </w:r>
      <w:r w:rsidR="00105242" w:rsidRPr="00105242">
        <w:rPr>
          <w:lang w:val="el-GR"/>
        </w:rPr>
        <w:t>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rsidR="00105242" w:rsidRPr="00105242">
        <w:t> </w:t>
      </w:r>
      <w:r w:rsidR="00105242" w:rsidRPr="00105242">
        <w:rPr>
          <w:lang w:val="el-GR"/>
        </w:rPr>
        <w:t xml:space="preserve">- πλαίσιο 2002/629/ΔΕΥ του Συμβουλίου (ΕΕ </w:t>
      </w:r>
      <w:r w:rsidR="00105242" w:rsidRPr="00105242">
        <w:t>L</w:t>
      </w:r>
      <w:r w:rsidR="00105242" w:rsidRPr="00105242">
        <w:rPr>
          <w:lang w:val="el-GR"/>
        </w:rPr>
        <w:t xml:space="preserve"> 101 της 15.4.2011, σ. 1) και τα εγκλήματα του άρθρου 323Α του Ποινικού κώδικα (εμπορία ανθρώπων).</w:t>
      </w:r>
    </w:p>
    <w:p w14:paraId="36E82875" w14:textId="58ADB2D3" w:rsidR="008338F0" w:rsidRDefault="003355E7">
      <w:pPr>
        <w:rPr>
          <w:lang w:val="el-GR"/>
        </w:rPr>
      </w:pPr>
      <w:r w:rsidRPr="00603221">
        <w:rPr>
          <w:lang w:val="el-GR"/>
        </w:rPr>
        <w:t xml:space="preserve">Ο οικονομικός φορέας αποκλείεται, επίσης, όταν το πρόσωπο εις βάρος του οποίου εκδόθηκε </w:t>
      </w:r>
      <w:r w:rsidR="00400357" w:rsidRPr="00603221">
        <w:rPr>
          <w:lang w:val="el-GR"/>
        </w:rPr>
        <w:t xml:space="preserve">αμετάκλητη </w:t>
      </w:r>
      <w:r w:rsidRPr="00603221">
        <w:rPr>
          <w:lang w:val="el-GR"/>
        </w:rPr>
        <w:t>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0364ED92" w14:textId="77777777" w:rsidR="009A3D76" w:rsidRPr="00405D54" w:rsidRDefault="009A3D76" w:rsidP="009A3D76">
      <w:pPr>
        <w:rPr>
          <w:lang w:val="el-GR"/>
        </w:rPr>
      </w:pPr>
      <w:r w:rsidRPr="00405D54">
        <w:rPr>
          <w:lang w:val="el-GR"/>
        </w:rPr>
        <w:t xml:space="preserve">Η υποχρέωση του προηγούμενου εδαφίου αφορά: </w:t>
      </w:r>
    </w:p>
    <w:p w14:paraId="51FA9E14" w14:textId="77777777" w:rsidR="009A3D76" w:rsidRDefault="009A3D76" w:rsidP="009A3D76">
      <w:pPr>
        <w:rPr>
          <w:lang w:val="el-GR"/>
        </w:rPr>
      </w:pPr>
      <w:r>
        <w:rPr>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168F4D45" w14:textId="77777777" w:rsidR="009A3D76" w:rsidRPr="009A3D76" w:rsidRDefault="009A3D76" w:rsidP="009A3D76">
      <w:pPr>
        <w:rPr>
          <w:lang w:val="el-GR"/>
        </w:rPr>
      </w:pPr>
      <w:r>
        <w:rPr>
          <w:lang w:val="el-GR"/>
        </w:rPr>
        <w:t xml:space="preserve">- </w:t>
      </w:r>
      <w:r w:rsidRPr="009A3D76">
        <w:rPr>
          <w:lang w:val="el-GR"/>
        </w:rPr>
        <w:t>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p>
    <w:p w14:paraId="1294080A" w14:textId="77777777" w:rsidR="009A3D76" w:rsidRPr="009A3D76" w:rsidRDefault="009A3D76" w:rsidP="009A3D76">
      <w:pPr>
        <w:rPr>
          <w:lang w:val="el-GR"/>
        </w:rPr>
      </w:pPr>
      <w:r w:rsidRPr="009A3D76">
        <w:rPr>
          <w:lang w:val="el-GR"/>
        </w:rPr>
        <w:t>- στις περιπτώσεις Συνεταιρισμών, τα μέλη του Διοικητικού Συμβουλίου.</w:t>
      </w:r>
    </w:p>
    <w:p w14:paraId="54053568" w14:textId="77777777" w:rsidR="009A3D76" w:rsidRPr="009A3D76" w:rsidRDefault="009A3D76" w:rsidP="009A3D76">
      <w:pPr>
        <w:rPr>
          <w:lang w:val="el-GR"/>
        </w:rPr>
      </w:pPr>
      <w:r w:rsidRPr="009A3D76">
        <w:rPr>
          <w:lang w:val="el-GR"/>
        </w:rPr>
        <w:t>- σε όλες τις υπόλοιπες περιπτώσεις νομικών προσώπων, τον κατά περίπτωση νόμιμο εκπρόσωπο.</w:t>
      </w:r>
    </w:p>
    <w:p w14:paraId="66DEC573" w14:textId="77777777" w:rsidR="009A3D76" w:rsidRPr="00821852" w:rsidRDefault="009A3D76" w:rsidP="009A3D76">
      <w:pPr>
        <w:rPr>
          <w:b/>
          <w:bCs/>
          <w:lang w:val="el-GR"/>
        </w:rPr>
      </w:pPr>
      <w:r w:rsidRPr="00821852">
        <w:rPr>
          <w:b/>
          <w:bCs/>
          <w:lang w:val="el-GR"/>
        </w:rPr>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0B49B17C" w14:textId="77777777" w:rsidR="005A0ACC" w:rsidRDefault="000326F6" w:rsidP="005A0ACC">
      <w:pPr>
        <w:pStyle w:val="aff"/>
        <w:numPr>
          <w:ilvl w:val="3"/>
          <w:numId w:val="22"/>
        </w:numPr>
        <w:tabs>
          <w:tab w:val="left" w:pos="0"/>
          <w:tab w:val="left" w:pos="709"/>
          <w:tab w:val="left" w:pos="1134"/>
        </w:tabs>
        <w:spacing w:before="240"/>
        <w:ind w:left="0" w:firstLine="0"/>
        <w:rPr>
          <w:lang w:val="el-GR"/>
        </w:rPr>
      </w:pPr>
      <w:bookmarkStart w:id="148" w:name="_Ref503518036"/>
      <w:r w:rsidRPr="00603221">
        <w:rPr>
          <w:lang w:val="el-GR"/>
        </w:rPr>
        <w:t>Σ</w:t>
      </w:r>
      <w:r w:rsidR="005A0ACC" w:rsidRPr="00603221">
        <w:rPr>
          <w:lang w:val="el-GR"/>
        </w:rPr>
        <w:t>τις ακόλουθες περιπτώσεις</w:t>
      </w:r>
      <w:bookmarkEnd w:id="148"/>
      <w:r w:rsidR="005A0ACC" w:rsidRPr="00603221">
        <w:rPr>
          <w:lang w:val="el-GR"/>
        </w:rPr>
        <w:t xml:space="preserve"> </w:t>
      </w:r>
    </w:p>
    <w:p w14:paraId="252A9A52" w14:textId="77777777" w:rsidR="009A3D76" w:rsidRPr="00C229F3" w:rsidRDefault="009A3D76" w:rsidP="00821852">
      <w:pPr>
        <w:spacing w:before="120"/>
        <w:rPr>
          <w:lang w:val="el-GR"/>
        </w:rPr>
      </w:pPr>
      <w:r>
        <w:rPr>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6E6EFF12" w14:textId="77777777" w:rsidR="009A3D76" w:rsidRPr="00C229F3" w:rsidRDefault="009A3D76" w:rsidP="009A3D76">
      <w:pPr>
        <w:rPr>
          <w:lang w:val="el-GR"/>
        </w:rPr>
      </w:pPr>
      <w:r>
        <w:rPr>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333C5A17" w14:textId="77777777" w:rsidR="009A3D76" w:rsidRDefault="009A3D76" w:rsidP="009A3D76">
      <w:pPr>
        <w:rPr>
          <w:lang w:val="el-GR"/>
        </w:rPr>
      </w:pPr>
      <w:r>
        <w:rPr>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2D58E445" w14:textId="77777777" w:rsidR="009A3D76" w:rsidRPr="00C229F3" w:rsidRDefault="009A3D76" w:rsidP="009A3D76">
      <w:pPr>
        <w:rPr>
          <w:lang w:val="el-GR"/>
        </w:rPr>
      </w:pPr>
      <w:r w:rsidRPr="007213D0">
        <w:rPr>
          <w:lang w:val="el-GR" w:eastAsia="el-GR"/>
        </w:rPr>
        <w:t>Οι υποχρεώσεις των περ. α’ και β’ της παρ. 2</w:t>
      </w:r>
      <w:r>
        <w:rPr>
          <w:lang w:val="el-GR" w:eastAsia="el-GR"/>
        </w:rPr>
        <w:t xml:space="preserve">.2.3.2 </w:t>
      </w:r>
      <w:r w:rsidRPr="007213D0">
        <w:rPr>
          <w:lang w:val="el-GR" w:eastAsia="el-GR"/>
        </w:rPr>
        <w:t xml:space="preserve"> θεωρείται</w:t>
      </w:r>
      <w:r>
        <w:rPr>
          <w:lang w:val="el-GR" w:eastAsia="el-GR"/>
        </w:rPr>
        <w:t xml:space="preserve"> </w:t>
      </w:r>
      <w:r w:rsidRPr="007213D0">
        <w:rPr>
          <w:lang w:val="el-GR" w:eastAsia="el-GR"/>
        </w:rPr>
        <w:t>ότι δεν έχουν αθετηθεί εφόσον δεν έχουν καταστεί ληξιπρόθεσμες ή εφόσον αυτές έχουν υπαχθεί σε δεσμευτικό διακανονισμό που τηρείται.</w:t>
      </w:r>
    </w:p>
    <w:p w14:paraId="463A0295" w14:textId="77777777" w:rsidR="009A3D76" w:rsidRPr="009143B3" w:rsidRDefault="009A3D76" w:rsidP="009A3D76">
      <w:pPr>
        <w:rPr>
          <w:lang w:val="el-GR"/>
        </w:rPr>
      </w:pPr>
      <w:r>
        <w:rPr>
          <w:lang w:val="el-GR"/>
        </w:rPr>
        <w:t xml:space="preserve">Δεν αποκλείεται ο οικονομικός φορέας, όταν έχει εκπληρώσει τις υποχρεώσεις του είτε καταβάλλοντας </w:t>
      </w:r>
      <w:r w:rsidRPr="009143B3">
        <w:rPr>
          <w:lang w:val="el-GR"/>
        </w:rPr>
        <w:t xml:space="preserve">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w:t>
      </w:r>
      <w:r>
        <w:rPr>
          <w:lang w:val="el-GR"/>
        </w:rPr>
        <w:t>τους στο μέτρο που τηρεί τους όρους του δεσμευτικού κανονισμού.</w:t>
      </w:r>
    </w:p>
    <w:p w14:paraId="3A81EDF6" w14:textId="77777777" w:rsidR="004B29C9" w:rsidRPr="00603221" w:rsidRDefault="004B29C9" w:rsidP="003329FF">
      <w:pPr>
        <w:rPr>
          <w:lang w:val="el-GR"/>
        </w:rPr>
      </w:pPr>
    </w:p>
    <w:p w14:paraId="2592DC6C" w14:textId="77777777" w:rsidR="00B04AF3" w:rsidRPr="00603221" w:rsidRDefault="003355E7" w:rsidP="008C3823">
      <w:pPr>
        <w:pStyle w:val="aff"/>
        <w:numPr>
          <w:ilvl w:val="3"/>
          <w:numId w:val="22"/>
        </w:numPr>
        <w:tabs>
          <w:tab w:val="left" w:pos="0"/>
          <w:tab w:val="left" w:pos="709"/>
          <w:tab w:val="left" w:pos="1134"/>
        </w:tabs>
        <w:spacing w:before="240"/>
        <w:ind w:left="0" w:firstLine="0"/>
        <w:rPr>
          <w:i/>
          <w:color w:val="5B9BD5"/>
          <w:lang w:val="el-GR"/>
        </w:rPr>
      </w:pPr>
      <w:bookmarkStart w:id="149" w:name="_Ref496540586"/>
      <w:r w:rsidRPr="00603221">
        <w:rPr>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w:t>
      </w:r>
      <w:r w:rsidR="00B04AF3" w:rsidRPr="00603221">
        <w:rPr>
          <w:lang w:val="el-GR"/>
        </w:rPr>
        <w:t xml:space="preserve"> </w:t>
      </w:r>
      <w:r w:rsidRPr="00603221">
        <w:rPr>
          <w:lang w:val="el-GR"/>
        </w:rPr>
        <w:t>:</w:t>
      </w:r>
      <w:bookmarkEnd w:id="149"/>
      <w:r w:rsidRPr="00603221">
        <w:rPr>
          <w:lang w:val="el-GR"/>
        </w:rPr>
        <w:t xml:space="preserve"> </w:t>
      </w:r>
    </w:p>
    <w:p w14:paraId="0E1EDDD9" w14:textId="77777777" w:rsidR="008338F0" w:rsidRDefault="003355E7">
      <w:pPr>
        <w:rPr>
          <w:lang w:val="el-GR"/>
        </w:rPr>
      </w:pPr>
      <w:r w:rsidRPr="00603221">
        <w:rPr>
          <w:lang w:val="el-GR"/>
        </w:rPr>
        <w:t xml:space="preserve">(α) εάν έχει αθετήσει τις υποχρεώσεις που προβλέπονται στην παρ. 2 του άρθρου 18 του ν. 4412/2016, </w:t>
      </w:r>
      <w:r w:rsidR="00B802EF">
        <w:rPr>
          <w:lang w:val="el-GR"/>
        </w:rPr>
        <w:t>περί αρχών που εφαρμόζονται στις διαδικασίες σύναψης δημοσίων συμβάσεων</w:t>
      </w:r>
    </w:p>
    <w:p w14:paraId="513193AA" w14:textId="77777777" w:rsidR="00A23EAB" w:rsidRPr="00603221" w:rsidRDefault="003355E7" w:rsidP="00A23EAB">
      <w:pPr>
        <w:rPr>
          <w:lang w:val="el-GR"/>
        </w:rPr>
      </w:pPr>
      <w:r w:rsidRPr="00603221">
        <w:rPr>
          <w:lang w:val="el-GR"/>
        </w:rPr>
        <w:t xml:space="preserve">(β) </w:t>
      </w:r>
      <w:r w:rsidR="00A23EAB">
        <w:rPr>
          <w:lang w:val="el-GR"/>
        </w:rPr>
        <w:t>εάν τελεί υπό πτώχευση</w:t>
      </w:r>
      <w:r w:rsidR="00A23EAB">
        <w:rPr>
          <w:b/>
          <w:lang w:val="el-GR"/>
        </w:rPr>
        <w:t xml:space="preserve"> </w:t>
      </w:r>
      <w:r w:rsidR="00A23EAB">
        <w:rPr>
          <w:lang w:val="el-GR"/>
        </w:rPr>
        <w:t xml:space="preserve">ή έχει υπαχθεί σε διαδικασία ειδικής </w:t>
      </w:r>
      <w:r w:rsidR="00A23EAB" w:rsidRPr="00FF5DBE">
        <w:rPr>
          <w:lang w:val="el-GR"/>
        </w:rPr>
        <w:t>εκκαθάρισης</w:t>
      </w:r>
      <w:r w:rsidR="00A23EAB">
        <w:rPr>
          <w:b/>
          <w:lang w:val="el-GR"/>
        </w:rPr>
        <w:t xml:space="preserve"> </w:t>
      </w:r>
      <w:r w:rsidR="00A23EAB">
        <w:rPr>
          <w:lang w:val="el-GR"/>
        </w:rPr>
        <w:t>ή τελεί υπό αναγκαστική διαχείριση</w:t>
      </w:r>
      <w:r w:rsidR="00A23EAB">
        <w:rPr>
          <w:b/>
          <w:lang w:val="el-GR"/>
        </w:rPr>
        <w:t xml:space="preserve"> </w:t>
      </w:r>
      <w:r w:rsidR="00A23EAB">
        <w:rPr>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προκύπτουσα από παρόμοια διαδικασία, προβλεπόμενη σε εθνικές διατάξεις νόμου. </w:t>
      </w:r>
    </w:p>
    <w:p w14:paraId="75FAC5AF" w14:textId="77777777" w:rsidR="00A23EAB" w:rsidRPr="00C229F3" w:rsidRDefault="003355E7" w:rsidP="00A23EAB">
      <w:pPr>
        <w:rPr>
          <w:lang w:val="el-GR"/>
        </w:rPr>
      </w:pPr>
      <w:r w:rsidRPr="00603221">
        <w:rPr>
          <w:lang w:val="el-GR"/>
        </w:rPr>
        <w:t xml:space="preserve">(γ) </w:t>
      </w:r>
      <w:r w:rsidR="00A23EAB">
        <w:rPr>
          <w:lang w:val="el-GR"/>
        </w:rPr>
        <w:t xml:space="preserve">εάν, </w:t>
      </w:r>
      <w:r w:rsidR="00A23EAB" w:rsidRPr="00790D05">
        <w:rPr>
          <w:lang w:val="el-GR"/>
        </w:rPr>
        <w:t>με την επιφύλαξη της παραγράφου 3β του άρθρου 44 του ν. 3959/2011</w:t>
      </w:r>
      <w:r w:rsidR="00A23EAB" w:rsidRPr="00D61E70">
        <w:rPr>
          <w:lang w:val="el-GR"/>
        </w:rPr>
        <w:t xml:space="preserve"> </w:t>
      </w:r>
      <w:r w:rsidR="00A23EAB" w:rsidRPr="00E14C02">
        <w:rPr>
          <w:lang w:val="el-GR"/>
        </w:rPr>
        <w:t>περί ποινικών κυρώσεων και</w:t>
      </w:r>
      <w:r w:rsidR="00A23EAB">
        <w:rPr>
          <w:lang w:val="el-GR"/>
        </w:rPr>
        <w:t xml:space="preserve"> </w:t>
      </w:r>
      <w:r w:rsidR="00A23EAB" w:rsidRPr="00E14C02">
        <w:rPr>
          <w:lang w:val="el-GR"/>
        </w:rPr>
        <w:t>άλλων διοικητικών συνεπειών</w:t>
      </w:r>
      <w:r w:rsidR="00A23EAB">
        <w:rPr>
          <w:lang w:val="el-GR"/>
        </w:rPr>
        <w:t xml:space="preserve">,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307EBE1D" w14:textId="77777777" w:rsidR="008338F0" w:rsidRDefault="003355E7">
      <w:pPr>
        <w:rPr>
          <w:lang w:val="el-GR"/>
        </w:rPr>
      </w:pPr>
      <w:r w:rsidRPr="00603221">
        <w:rPr>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09503BF9" w14:textId="77777777" w:rsidR="008338F0" w:rsidRDefault="003355E7">
      <w:pPr>
        <w:rPr>
          <w:lang w:val="el-GR"/>
        </w:rPr>
      </w:pPr>
      <w:r w:rsidRPr="00603221">
        <w:rPr>
          <w:lang w:val="el-GR"/>
        </w:rPr>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w:t>
      </w:r>
      <w:r w:rsidR="0033462B">
        <w:rPr>
          <w:lang w:val="el-GR"/>
        </w:rPr>
        <w:t xml:space="preserve"> </w:t>
      </w:r>
      <w:r w:rsidR="0033462B" w:rsidRPr="00033BA0">
        <w:rPr>
          <w:lang w:val="el-GR"/>
        </w:rPr>
        <w:t>όπως ισχύει</w:t>
      </w:r>
      <w:r w:rsidRPr="00603221">
        <w:rPr>
          <w:lang w:val="el-GR"/>
        </w:rPr>
        <w:t xml:space="preserve">, δεν μπορεί να θεραπευθεί με άλλα, λιγότερο παρεμβατικά, μέσα, </w:t>
      </w:r>
    </w:p>
    <w:p w14:paraId="66198656" w14:textId="77777777" w:rsidR="008338F0" w:rsidRDefault="003355E7">
      <w:pPr>
        <w:rPr>
          <w:lang w:val="el-GR"/>
        </w:rPr>
      </w:pPr>
      <w:r w:rsidRPr="00603221">
        <w:rPr>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7C438AFF" w14:textId="77777777" w:rsidR="00A23EAB" w:rsidRPr="00603221" w:rsidRDefault="00A23EAB">
      <w:pPr>
        <w:rPr>
          <w:lang w:val="el-GR"/>
        </w:rPr>
      </w:pPr>
    </w:p>
    <w:p w14:paraId="46385F35" w14:textId="02FBF1C9" w:rsidR="008338F0" w:rsidRDefault="003355E7">
      <w:pPr>
        <w:rPr>
          <w:lang w:val="el-GR"/>
        </w:rPr>
      </w:pPr>
      <w:r w:rsidRPr="00603221">
        <w:rPr>
          <w:lang w:val="el-GR"/>
        </w:rPr>
        <w:t xml:space="preserve">(ζ) </w:t>
      </w:r>
      <w:r w:rsidR="00A23EAB" w:rsidRPr="00A23EAB">
        <w:rPr>
          <w:lang w:val="el-GR"/>
        </w:rPr>
        <w:t xml:space="preserve">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 </w:t>
      </w:r>
      <w:r w:rsidR="00C8339C">
        <w:rPr>
          <w:lang w:val="el-GR"/>
        </w:rPr>
        <w:fldChar w:fldCharType="begin"/>
      </w:r>
      <w:r w:rsidR="00C8339C">
        <w:rPr>
          <w:lang w:val="el-GR"/>
        </w:rPr>
        <w:instrText xml:space="preserve"> REF _Ref40957856 \r \h </w:instrText>
      </w:r>
      <w:r w:rsidR="00C8339C">
        <w:rPr>
          <w:lang w:val="el-GR"/>
        </w:rPr>
      </w:r>
      <w:r w:rsidR="00C8339C">
        <w:rPr>
          <w:lang w:val="el-GR"/>
        </w:rPr>
        <w:fldChar w:fldCharType="separate"/>
      </w:r>
      <w:r w:rsidR="006F324D">
        <w:rPr>
          <w:cs/>
          <w:lang w:val="el-GR"/>
        </w:rPr>
        <w:t>‎</w:t>
      </w:r>
      <w:r w:rsidR="006F324D">
        <w:rPr>
          <w:lang w:val="el-GR"/>
        </w:rPr>
        <w:t>2.2.9.2</w:t>
      </w:r>
      <w:r w:rsidR="00C8339C">
        <w:rPr>
          <w:lang w:val="el-GR"/>
        </w:rPr>
        <w:fldChar w:fldCharType="end"/>
      </w:r>
      <w:r w:rsidR="00E403E0">
        <w:rPr>
          <w:lang w:val="el-GR"/>
        </w:rPr>
        <w:t xml:space="preserve"> </w:t>
      </w:r>
      <w:r w:rsidR="00E403E0">
        <w:rPr>
          <w:lang w:val="el-GR"/>
        </w:rPr>
        <w:fldChar w:fldCharType="begin"/>
      </w:r>
      <w:r w:rsidR="00E403E0">
        <w:rPr>
          <w:lang w:val="el-GR"/>
        </w:rPr>
        <w:instrText xml:space="preserve"> REF _Ref40957856 \h </w:instrText>
      </w:r>
      <w:r w:rsidR="00E403E0">
        <w:rPr>
          <w:lang w:val="el-GR"/>
        </w:rPr>
      </w:r>
      <w:r w:rsidR="00E403E0">
        <w:rPr>
          <w:lang w:val="el-GR"/>
        </w:rPr>
        <w:fldChar w:fldCharType="separate"/>
      </w:r>
      <w:r w:rsidR="006F324D" w:rsidRPr="00846D73">
        <w:rPr>
          <w:lang w:val="el-GR"/>
        </w:rPr>
        <w:t>Αποδεικτικά μέσα</w:t>
      </w:r>
      <w:r w:rsidR="006F324D" w:rsidRPr="00B45578">
        <w:rPr>
          <w:lang w:val="el-GR"/>
        </w:rPr>
        <w:t xml:space="preserve"> - </w:t>
      </w:r>
      <w:r w:rsidR="00E403E0">
        <w:rPr>
          <w:lang w:val="el-GR"/>
        </w:rPr>
        <w:fldChar w:fldCharType="end"/>
      </w:r>
      <w:r w:rsidR="00A9669D" w:rsidRPr="00603221">
        <w:rPr>
          <w:lang w:val="el-GR"/>
        </w:rPr>
        <w:t xml:space="preserve"> </w:t>
      </w:r>
      <w:r w:rsidR="00B941FC" w:rsidRPr="00603221">
        <w:rPr>
          <w:lang w:val="el-GR"/>
        </w:rPr>
        <w:t xml:space="preserve">της παρούσας. </w:t>
      </w:r>
    </w:p>
    <w:p w14:paraId="7BA956C8" w14:textId="77777777" w:rsidR="00A23EAB" w:rsidRPr="00603221" w:rsidRDefault="00A23EAB">
      <w:pPr>
        <w:rPr>
          <w:lang w:val="el-GR"/>
        </w:rPr>
      </w:pPr>
    </w:p>
    <w:p w14:paraId="2A733164" w14:textId="77777777" w:rsidR="008338F0" w:rsidRPr="00603221" w:rsidRDefault="003355E7">
      <w:pPr>
        <w:rPr>
          <w:lang w:val="el-GR"/>
        </w:rPr>
      </w:pPr>
      <w:r w:rsidRPr="00603221">
        <w:rPr>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w:t>
      </w:r>
      <w:r w:rsidR="00CD1C1F">
        <w:rPr>
          <w:lang w:val="el-GR"/>
        </w:rPr>
        <w:t>με απατηλό τρόπο</w:t>
      </w:r>
      <w:r w:rsidRPr="00603221">
        <w:rPr>
          <w:lang w:val="el-GR"/>
        </w:rPr>
        <w:t xml:space="preserve"> παραπλανητικές πληροφορίες που ενδέχεται να επηρεάσουν ουσιωδώς τις αποφάσεις που αφορούν τον αποκλεισμό, την επιλογή ή την ανάθεση, </w:t>
      </w:r>
    </w:p>
    <w:p w14:paraId="203A9130" w14:textId="77777777" w:rsidR="005A1E91" w:rsidRDefault="003355E7" w:rsidP="005D47EF">
      <w:pPr>
        <w:rPr>
          <w:lang w:val="el-GR"/>
        </w:rPr>
      </w:pPr>
      <w:r w:rsidRPr="00603221">
        <w:rPr>
          <w:lang w:val="el-GR"/>
        </w:rPr>
        <w:t xml:space="preserve">(θ) </w:t>
      </w:r>
      <w:r w:rsidR="00953E50" w:rsidRPr="00953E50">
        <w:rPr>
          <w:lang w:val="el-GR"/>
        </w:rPr>
        <w:t>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r w:rsidR="005A1E91">
        <w:rPr>
          <w:lang w:val="el-GR"/>
        </w:rPr>
        <w:t>.</w:t>
      </w:r>
    </w:p>
    <w:p w14:paraId="01E09956" w14:textId="48C56D1D" w:rsidR="008338F0" w:rsidRDefault="00067067">
      <w:pPr>
        <w:rPr>
          <w:b/>
          <w:bCs/>
          <w:lang w:val="el-GR"/>
        </w:rPr>
      </w:pPr>
      <w:r w:rsidRPr="00821852">
        <w:rPr>
          <w:b/>
          <w:bCs/>
          <w:lang w:val="el-GR"/>
        </w:rPr>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3386EF37" w14:textId="57CD3389" w:rsidR="00A85B6F" w:rsidRPr="00821852" w:rsidRDefault="00A85B6F" w:rsidP="00A85B6F">
      <w:pPr>
        <w:pStyle w:val="aff"/>
        <w:numPr>
          <w:ilvl w:val="3"/>
          <w:numId w:val="22"/>
        </w:numPr>
        <w:tabs>
          <w:tab w:val="left" w:pos="0"/>
          <w:tab w:val="left" w:pos="709"/>
          <w:tab w:val="left" w:pos="1134"/>
        </w:tabs>
        <w:spacing w:before="240"/>
        <w:ind w:left="0" w:firstLine="0"/>
        <w:rPr>
          <w:lang w:val="el-GR"/>
        </w:rPr>
      </w:pPr>
      <w:bookmarkStart w:id="150" w:name="_Ref74508082"/>
      <w:r>
        <w:rPr>
          <w:lang w:val="en-US"/>
        </w:rPr>
        <w:t>A</w:t>
      </w:r>
      <w:r w:rsidRPr="00821852">
        <w:rPr>
          <w:lang w:val="el-GR"/>
        </w:rPr>
        <w:t>ποκλείεται, επίσης, οικονομικός φορέας από τη συμμετοχή στη διαδικασία σύναψης της παρούσας σύμβασης εάν συντρέχουν οι προϋποθέσεις εφαρμογής της παρ. 4 του άρθρου 8 του ν. 3310/2005, όπως ισχύει (αμιγώς εθνικός λόγος αποκλεισμού). Οι υποχρεώσεις της παρούσης αφορούν τις ανώνυμες εταιρείες που υποβάλλουν προσφορά αυτοτελώς ή ως μέλη ένωσης ή που συμμετέχουν στο μετοχικό κεφάλαιο άλλου νομικού προσώπου που υποβάλλει προσφορά ή νομικά πρόσωπα της αλλοδαπής  που αντιστοιχούν σε ανώνυμη εταιρεία</w:t>
      </w:r>
      <w:r w:rsidRPr="00E014DD">
        <w:rPr>
          <w:lang w:val="el-GR"/>
        </w:rPr>
        <w:t>.</w:t>
      </w:r>
      <w:bookmarkEnd w:id="150"/>
      <w:r w:rsidRPr="00603221">
        <w:rPr>
          <w:b/>
          <w:bCs/>
          <w:lang w:val="el-GR"/>
        </w:rPr>
        <w:t xml:space="preserve"> </w:t>
      </w:r>
    </w:p>
    <w:p w14:paraId="5A93CF05" w14:textId="77777777" w:rsidR="00A85B6F" w:rsidRPr="00821852" w:rsidRDefault="00A85B6F" w:rsidP="00A85B6F">
      <w:pPr>
        <w:pStyle w:val="aff"/>
        <w:tabs>
          <w:tab w:val="left" w:pos="0"/>
          <w:tab w:val="left" w:pos="709"/>
          <w:tab w:val="left" w:pos="1134"/>
        </w:tabs>
        <w:spacing w:before="240"/>
        <w:ind w:left="0"/>
        <w:rPr>
          <w:lang w:val="el-GR"/>
        </w:rPr>
      </w:pPr>
      <w:r w:rsidRPr="00821852">
        <w:rPr>
          <w:lang w:val="el-GR"/>
        </w:rPr>
        <w:t xml:space="preserve">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(investment firms), εταιρείες διαχείρισης κεφαλαίων/ενεργητικού (asset/fund managers) ή εταιρείες διαχείρισης κεφαλαίων επιχειρηματικών συμμετοχών (private equity firms),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 </w:t>
      </w:r>
    </w:p>
    <w:p w14:paraId="5A73BECF" w14:textId="77777777" w:rsidR="00C535AC" w:rsidRPr="00603221" w:rsidRDefault="00C535AC" w:rsidP="00C535AC">
      <w:pPr>
        <w:pStyle w:val="aff"/>
        <w:tabs>
          <w:tab w:val="left" w:pos="0"/>
        </w:tabs>
        <w:spacing w:before="240"/>
        <w:ind w:left="0"/>
        <w:rPr>
          <w:b/>
          <w:bCs/>
          <w:lang w:val="el-GR"/>
        </w:rPr>
      </w:pPr>
    </w:p>
    <w:p w14:paraId="256BE5A4" w14:textId="77777777" w:rsidR="002A7C7B" w:rsidRDefault="002A7C7B" w:rsidP="00221291">
      <w:pPr>
        <w:pStyle w:val="aff"/>
        <w:numPr>
          <w:ilvl w:val="3"/>
          <w:numId w:val="22"/>
        </w:numPr>
        <w:tabs>
          <w:tab w:val="left" w:pos="0"/>
          <w:tab w:val="left" w:pos="709"/>
          <w:tab w:val="left" w:pos="1134"/>
        </w:tabs>
        <w:spacing w:before="240"/>
        <w:ind w:left="0" w:firstLine="0"/>
        <w:rPr>
          <w:lang w:val="el-GR"/>
        </w:rPr>
      </w:pPr>
      <w:r w:rsidRPr="00821852">
        <w:rPr>
          <w:lang w:val="el-GR"/>
        </w:rPr>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37558145" w14:textId="77777777" w:rsidR="002A7C7B" w:rsidRDefault="002A7C7B" w:rsidP="002A7C7B">
      <w:pPr>
        <w:pStyle w:val="aff"/>
        <w:tabs>
          <w:tab w:val="left" w:pos="0"/>
          <w:tab w:val="left" w:pos="709"/>
          <w:tab w:val="left" w:pos="1134"/>
        </w:tabs>
        <w:spacing w:before="240"/>
        <w:ind w:left="0"/>
        <w:rPr>
          <w:lang w:val="el-GR"/>
        </w:rPr>
      </w:pPr>
    </w:p>
    <w:p w14:paraId="1F65CED2" w14:textId="45EEE9D2" w:rsidR="002A7C7B" w:rsidRPr="002A7C7B" w:rsidRDefault="003355E7" w:rsidP="00821852">
      <w:pPr>
        <w:pStyle w:val="aff"/>
        <w:numPr>
          <w:ilvl w:val="3"/>
          <w:numId w:val="22"/>
        </w:numPr>
        <w:tabs>
          <w:tab w:val="left" w:pos="0"/>
          <w:tab w:val="left" w:pos="709"/>
          <w:tab w:val="left" w:pos="1134"/>
        </w:tabs>
        <w:spacing w:before="240"/>
        <w:ind w:left="0" w:firstLine="0"/>
        <w:rPr>
          <w:b/>
          <w:bCs/>
          <w:lang w:val="el-GR"/>
        </w:rPr>
      </w:pPr>
      <w:r w:rsidRPr="002A7C7B">
        <w:rPr>
          <w:lang w:val="el-GR"/>
        </w:rPr>
        <w:t xml:space="preserve"> </w:t>
      </w:r>
      <w:r w:rsidR="00363799" w:rsidRPr="002A7C7B">
        <w:rPr>
          <w:lang w:val="el-GR"/>
        </w:rPr>
        <w:t xml:space="preserve">Ο </w:t>
      </w:r>
      <w:r w:rsidRPr="002A7C7B">
        <w:rPr>
          <w:lang w:val="el-GR"/>
        </w:rPr>
        <w:t xml:space="preserve">οικονομικός φορέας που εμπίπτει σε μια από τις καταστάσεις που αναφέρονται στις παραγράφους </w:t>
      </w:r>
      <w:r w:rsidR="00153F0B" w:rsidRPr="00A334BA">
        <w:rPr>
          <w:lang w:val="el-GR"/>
        </w:rPr>
        <w:fldChar w:fldCharType="begin"/>
      </w:r>
      <w:r w:rsidR="00153F0B" w:rsidRPr="002A7C7B">
        <w:rPr>
          <w:lang w:val="el-GR"/>
        </w:rPr>
        <w:instrText xml:space="preserve"> REF _Ref496540567 \r \h </w:instrText>
      </w:r>
      <w:r w:rsidR="00DF02B0" w:rsidRPr="002A7C7B">
        <w:rPr>
          <w:lang w:val="el-GR"/>
        </w:rPr>
        <w:instrText xml:space="preserve"> \* MERGEFORMAT </w:instrText>
      </w:r>
      <w:r w:rsidR="00153F0B" w:rsidRPr="00A334BA">
        <w:rPr>
          <w:lang w:val="el-GR"/>
        </w:rPr>
      </w:r>
      <w:r w:rsidR="00153F0B" w:rsidRPr="00A334BA">
        <w:rPr>
          <w:lang w:val="el-GR"/>
        </w:rPr>
        <w:fldChar w:fldCharType="separate"/>
      </w:r>
      <w:r w:rsidR="006F324D">
        <w:rPr>
          <w:cs/>
          <w:lang w:val="el-GR"/>
        </w:rPr>
        <w:t>‎</w:t>
      </w:r>
      <w:r w:rsidR="006F324D">
        <w:rPr>
          <w:lang w:val="el-GR"/>
        </w:rPr>
        <w:t>2.2.3.1</w:t>
      </w:r>
      <w:r w:rsidR="00153F0B" w:rsidRPr="00A334BA">
        <w:rPr>
          <w:lang w:val="el-GR"/>
        </w:rPr>
        <w:fldChar w:fldCharType="end"/>
      </w:r>
      <w:r w:rsidRPr="002A7C7B">
        <w:rPr>
          <w:lang w:val="el-GR"/>
        </w:rPr>
        <w:t xml:space="preserve"> και </w:t>
      </w:r>
      <w:r w:rsidR="007E61C0">
        <w:rPr>
          <w:lang w:val="el-GR"/>
        </w:rPr>
        <w:fldChar w:fldCharType="begin"/>
      </w:r>
      <w:r w:rsidR="007E61C0">
        <w:rPr>
          <w:lang w:val="el-GR"/>
        </w:rPr>
        <w:instrText xml:space="preserve"> REF _Ref496540586 \r \h </w:instrText>
      </w:r>
      <w:r w:rsidR="007E61C0">
        <w:rPr>
          <w:lang w:val="el-GR"/>
        </w:rPr>
      </w:r>
      <w:r w:rsidR="007E61C0">
        <w:rPr>
          <w:lang w:val="el-GR"/>
        </w:rPr>
        <w:fldChar w:fldCharType="separate"/>
      </w:r>
      <w:r w:rsidR="006F324D">
        <w:rPr>
          <w:cs/>
          <w:lang w:val="el-GR"/>
        </w:rPr>
        <w:t>‎</w:t>
      </w:r>
      <w:r w:rsidR="006F324D">
        <w:rPr>
          <w:lang w:val="el-GR"/>
        </w:rPr>
        <w:t>2.2.3.3</w:t>
      </w:r>
      <w:r w:rsidR="007E61C0">
        <w:rPr>
          <w:lang w:val="el-GR"/>
        </w:rPr>
        <w:fldChar w:fldCharType="end"/>
      </w:r>
      <w:r w:rsidR="007E61C0">
        <w:rPr>
          <w:lang w:val="el-GR"/>
        </w:rPr>
        <w:t xml:space="preserve"> </w:t>
      </w:r>
      <w:r w:rsidR="002A7C7B" w:rsidRPr="002A7C7B">
        <w:rPr>
          <w:lang w:val="el-GR"/>
        </w:rPr>
        <w:t xml:space="preserve">εκτός από την περ. β αυτής, </w:t>
      </w:r>
      <w:r w:rsidRPr="002A7C7B">
        <w:rPr>
          <w:lang w:val="el-GR"/>
        </w:rPr>
        <w:t>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Pr="002A7C7B">
        <w:t>o</w:t>
      </w:r>
      <w:r w:rsidRPr="002A7C7B">
        <w:rPr>
          <w:lang w:val="el-GR"/>
        </w:rPr>
        <w:t xml:space="preserve">κάθαρση). </w:t>
      </w:r>
      <w:r w:rsidR="002A7C7B" w:rsidRPr="002A7C7B">
        <w:rPr>
          <w:lang w:val="el-GR"/>
        </w:rPr>
        <w:t>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1FBC22BC" w14:textId="77777777" w:rsidR="002A7C7B" w:rsidRPr="00603221" w:rsidRDefault="002A7C7B" w:rsidP="00821852">
      <w:pPr>
        <w:pStyle w:val="aff"/>
        <w:tabs>
          <w:tab w:val="left" w:pos="0"/>
          <w:tab w:val="left" w:pos="709"/>
          <w:tab w:val="left" w:pos="1134"/>
        </w:tabs>
        <w:spacing w:before="240"/>
        <w:ind w:left="0"/>
        <w:rPr>
          <w:b/>
          <w:bCs/>
          <w:lang w:val="el-GR"/>
        </w:rPr>
      </w:pPr>
    </w:p>
    <w:p w14:paraId="3C01A3A8" w14:textId="77777777" w:rsidR="008338F0" w:rsidRPr="00603221" w:rsidRDefault="003355E7" w:rsidP="00221291">
      <w:pPr>
        <w:pStyle w:val="aff"/>
        <w:numPr>
          <w:ilvl w:val="3"/>
          <w:numId w:val="22"/>
        </w:numPr>
        <w:tabs>
          <w:tab w:val="left" w:pos="0"/>
          <w:tab w:val="left" w:pos="709"/>
          <w:tab w:val="left" w:pos="1134"/>
        </w:tabs>
        <w:spacing w:before="240"/>
        <w:ind w:left="0" w:firstLine="0"/>
        <w:rPr>
          <w:b/>
          <w:bCs/>
          <w:color w:val="000000"/>
          <w:lang w:val="el-GR"/>
        </w:rPr>
      </w:pPr>
      <w:r w:rsidRPr="00603221">
        <w:rPr>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25F03DA6" w14:textId="77777777" w:rsidR="00C535AC" w:rsidRPr="007E61C0" w:rsidRDefault="00C535AC" w:rsidP="007E61C0">
      <w:pPr>
        <w:rPr>
          <w:b/>
          <w:bCs/>
          <w:color w:val="000000"/>
          <w:lang w:val="el-GR"/>
        </w:rPr>
      </w:pPr>
    </w:p>
    <w:p w14:paraId="0C79C613" w14:textId="77777777" w:rsidR="008338F0" w:rsidRPr="00821852" w:rsidRDefault="003355E7" w:rsidP="00221291">
      <w:pPr>
        <w:pStyle w:val="aff"/>
        <w:numPr>
          <w:ilvl w:val="3"/>
          <w:numId w:val="22"/>
        </w:numPr>
        <w:tabs>
          <w:tab w:val="left" w:pos="0"/>
          <w:tab w:val="left" w:pos="709"/>
          <w:tab w:val="left" w:pos="1134"/>
        </w:tabs>
        <w:spacing w:before="240"/>
        <w:ind w:left="0" w:firstLine="0"/>
        <w:rPr>
          <w:lang w:val="el-GR"/>
        </w:rPr>
      </w:pPr>
      <w:r w:rsidRPr="00821852">
        <w:rPr>
          <w:lang w:val="el-GR"/>
        </w:rPr>
        <w:t xml:space="preserve"> </w:t>
      </w:r>
      <w:bookmarkStart w:id="151" w:name="_Ref496540821"/>
      <w:r w:rsidR="001E5DE0" w:rsidRPr="00821852">
        <w:rPr>
          <w:lang w:val="el-GR"/>
        </w:rPr>
        <w:t>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r w:rsidRPr="00821852">
        <w:rPr>
          <w:lang w:val="el-GR"/>
        </w:rPr>
        <w:t>.</w:t>
      </w:r>
      <w:bookmarkEnd w:id="151"/>
    </w:p>
    <w:p w14:paraId="36B0864B" w14:textId="77777777" w:rsidR="00D93C0C" w:rsidRPr="00603221" w:rsidRDefault="00D93C0C" w:rsidP="00603221">
      <w:pPr>
        <w:pStyle w:val="aff"/>
        <w:rPr>
          <w:color w:val="000000"/>
          <w:lang w:val="el-GR"/>
        </w:rPr>
      </w:pPr>
    </w:p>
    <w:p w14:paraId="2D1CB859" w14:textId="77777777" w:rsidR="008338F0" w:rsidRPr="00603221" w:rsidRDefault="003355E7" w:rsidP="003329FF">
      <w:pPr>
        <w:pStyle w:val="3"/>
        <w:numPr>
          <w:ilvl w:val="0"/>
          <w:numId w:val="0"/>
        </w:numPr>
        <w:ind w:left="720" w:hanging="720"/>
        <w:rPr>
          <w:rFonts w:cs="Tahoma"/>
          <w:szCs w:val="22"/>
          <w:lang w:val="el-GR"/>
        </w:rPr>
      </w:pPr>
      <w:bookmarkStart w:id="152" w:name="_Toc97194274"/>
      <w:bookmarkStart w:id="153" w:name="_Toc97194424"/>
      <w:bookmarkStart w:id="154" w:name="_Toc128058881"/>
      <w:r w:rsidRPr="00603221">
        <w:rPr>
          <w:rFonts w:cs="Tahoma"/>
          <w:szCs w:val="22"/>
          <w:lang w:val="el-GR"/>
        </w:rPr>
        <w:t xml:space="preserve">Κριτήρια </w:t>
      </w:r>
      <w:r w:rsidR="00F11417" w:rsidRPr="00603221">
        <w:rPr>
          <w:rFonts w:cs="Tahoma"/>
          <w:szCs w:val="22"/>
          <w:lang w:val="el-GR"/>
        </w:rPr>
        <w:t xml:space="preserve">Ποιοτικής </w:t>
      </w:r>
      <w:r w:rsidRPr="00603221">
        <w:rPr>
          <w:rFonts w:cs="Tahoma"/>
          <w:szCs w:val="22"/>
          <w:lang w:val="el-GR"/>
        </w:rPr>
        <w:t xml:space="preserve">Επιλογής </w:t>
      </w:r>
      <w:r w:rsidR="00F11417" w:rsidRPr="00603221">
        <w:rPr>
          <w:rFonts w:cs="Tahoma"/>
          <w:szCs w:val="22"/>
          <w:lang w:val="el-GR"/>
        </w:rPr>
        <w:t>&amp; αποδεικτά στοιχεία</w:t>
      </w:r>
      <w:bookmarkEnd w:id="152"/>
      <w:bookmarkEnd w:id="153"/>
      <w:bookmarkEnd w:id="154"/>
      <w:r w:rsidR="00F11417" w:rsidRPr="00603221">
        <w:rPr>
          <w:rFonts w:cs="Tahoma"/>
          <w:szCs w:val="22"/>
          <w:lang w:val="el-GR"/>
        </w:rPr>
        <w:t xml:space="preserve"> </w:t>
      </w:r>
    </w:p>
    <w:p w14:paraId="34F1DB97" w14:textId="77777777" w:rsidR="00EA086C" w:rsidRPr="00603221" w:rsidRDefault="00EA086C" w:rsidP="00EA086C">
      <w:pPr>
        <w:rPr>
          <w:lang w:val="el-GR"/>
        </w:rPr>
      </w:pPr>
    </w:p>
    <w:p w14:paraId="3D9437BC" w14:textId="77777777" w:rsidR="008338F0" w:rsidRPr="00603221" w:rsidDel="00893E05" w:rsidRDefault="003355E7" w:rsidP="00EA086C">
      <w:pPr>
        <w:pStyle w:val="3"/>
        <w:ind w:left="1276"/>
        <w:rPr>
          <w:lang w:val="el-GR"/>
        </w:rPr>
      </w:pPr>
      <w:bookmarkStart w:id="155" w:name="_Ref74510337"/>
      <w:bookmarkStart w:id="156" w:name="_Toc97194275"/>
      <w:bookmarkStart w:id="157" w:name="_Toc97194425"/>
      <w:bookmarkStart w:id="158" w:name="_Toc128058882"/>
      <w:r w:rsidRPr="00603221" w:rsidDel="00893E05">
        <w:rPr>
          <w:lang w:val="el-GR"/>
        </w:rPr>
        <w:t>Καταλληλόλητα άσκησης επαγγελματικής δραστηριότητας</w:t>
      </w:r>
      <w:bookmarkEnd w:id="155"/>
      <w:bookmarkEnd w:id="156"/>
      <w:bookmarkEnd w:id="157"/>
      <w:bookmarkEnd w:id="158"/>
      <w:r w:rsidRPr="00603221" w:rsidDel="00893E05">
        <w:rPr>
          <w:lang w:val="el-GR"/>
        </w:rPr>
        <w:t xml:space="preserve"> </w:t>
      </w:r>
    </w:p>
    <w:p w14:paraId="7A2B028E" w14:textId="4CB2D7A2" w:rsidR="002F2E92" w:rsidRPr="00BE6F4C" w:rsidDel="00893E05" w:rsidRDefault="00F86B7A" w:rsidP="00086782">
      <w:pPr>
        <w:rPr>
          <w:i/>
          <w:iCs/>
          <w:color w:val="5B9BD5"/>
          <w:lang w:val="el-GR" w:eastAsia="en-US"/>
        </w:rPr>
      </w:pPr>
      <w:bookmarkStart w:id="159" w:name="_Toc97194276"/>
      <w:r w:rsidRPr="00086782" w:rsidDel="00893E05">
        <w:rPr>
          <w:b/>
          <w:bCs/>
          <w:lang w:val="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w:t>
      </w:r>
      <w:r w:rsidR="004D7754">
        <w:rPr>
          <w:b/>
          <w:bCs/>
          <w:lang w:val="el-GR"/>
        </w:rPr>
        <w:t xml:space="preserve"> </w:t>
      </w:r>
      <w:r w:rsidR="00CC44DA" w:rsidRPr="00CC44DA">
        <w:rPr>
          <w:b/>
          <w:bCs/>
          <w:lang w:val="el-GR"/>
        </w:rPr>
        <w:t>Υπηρεσίες παροχής συμβουλών</w:t>
      </w:r>
      <w:r w:rsidR="00CC44DA" w:rsidRPr="00B45578">
        <w:rPr>
          <w:b/>
          <w:bCs/>
          <w:lang w:val="el-GR"/>
        </w:rPr>
        <w:t>,</w:t>
      </w:r>
      <w:r w:rsidR="00CC44DA" w:rsidRPr="00CC44DA">
        <w:rPr>
          <w:b/>
          <w:bCs/>
          <w:lang w:val="el-GR"/>
        </w:rPr>
        <w:t xml:space="preserve"> </w:t>
      </w:r>
      <w:r w:rsidR="00CC44DA">
        <w:rPr>
          <w:b/>
          <w:bCs/>
          <w:lang w:val="el-GR"/>
        </w:rPr>
        <w:t>Ε</w:t>
      </w:r>
      <w:r w:rsidR="004D7754">
        <w:rPr>
          <w:b/>
          <w:bCs/>
          <w:lang w:val="el-GR"/>
        </w:rPr>
        <w:t xml:space="preserve">κπαίδευσης </w:t>
      </w:r>
      <w:r w:rsidR="004D7754" w:rsidRPr="004D7754">
        <w:rPr>
          <w:b/>
          <w:bCs/>
          <w:lang w:val="el-GR"/>
        </w:rPr>
        <w:t>και ανάπτυξης πληροφοριακών συστημάτων</w:t>
      </w:r>
      <w:r w:rsidR="004D7754">
        <w:rPr>
          <w:b/>
          <w:bCs/>
          <w:lang w:val="el-GR"/>
        </w:rPr>
        <w:t>.</w:t>
      </w:r>
      <w:bookmarkEnd w:id="159"/>
      <w:r w:rsidR="002F2E92" w:rsidRPr="00603221" w:rsidDel="00893E05">
        <w:rPr>
          <w:lang w:val="el-GR"/>
        </w:rPr>
        <w:t xml:space="preserve"> </w:t>
      </w:r>
    </w:p>
    <w:p w14:paraId="5F0E0AEE" w14:textId="77777777" w:rsidR="007E243D" w:rsidDel="00893E05" w:rsidRDefault="007E243D" w:rsidP="00BE6F4C">
      <w:pPr>
        <w:pStyle w:val="aff"/>
        <w:rPr>
          <w:lang w:val="el-GR"/>
        </w:rPr>
      </w:pPr>
    </w:p>
    <w:p w14:paraId="38C6245A" w14:textId="77777777" w:rsidR="007E243D" w:rsidRDefault="007E243D" w:rsidP="00086782">
      <w:pPr>
        <w:pStyle w:val="aff"/>
        <w:ind w:left="0"/>
        <w:rPr>
          <w:lang w:val="el-GR"/>
        </w:rPr>
      </w:pPr>
      <w:r w:rsidRPr="00252398" w:rsidDel="00893E05">
        <w:rPr>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w:t>
      </w:r>
      <w:r w:rsidR="00646262">
        <w:rPr>
          <w:lang w:val="el-GR"/>
        </w:rPr>
        <w:t xml:space="preserve">ή εμπορικά </w:t>
      </w:r>
      <w:r w:rsidRPr="00252398" w:rsidDel="00893E05">
        <w:rPr>
          <w:lang w:val="el-GR"/>
        </w:rPr>
        <w:t>μητρώα που τηρούνται στο κράτος εγκατάστασής τους ή να ικανοποιούν οποιαδήποτε άλλη απαίτηση ορίζεται στο Παρ</w:t>
      </w:r>
      <w:r w:rsidRPr="00C00860" w:rsidDel="00893E05">
        <w:rPr>
          <w:lang w:val="el-GR"/>
        </w:rPr>
        <w:t xml:space="preserve">άρτημα XI του Προσαρτήματος Α΄ του ν. 4412/2016. Εφόσον οι οικονομικοί φορείς απαιτείται να διαθέτουν ειδική έγκριση ή να είναι μέλη </w:t>
      </w:r>
      <w:r w:rsidRPr="005550B0" w:rsidDel="00893E05">
        <w:rPr>
          <w:lang w:val="el-GR"/>
        </w:rPr>
        <w:t xml:space="preserve">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w:t>
      </w:r>
      <w:r w:rsidRPr="003B04C4" w:rsidDel="00893E05">
        <w:rPr>
          <w:lang w:val="el-GR"/>
        </w:rPr>
        <w:t xml:space="preserve">ένορκη δήλωση ενώπιον συμβολαιογράφου σχετικά με την άσκηση του συγκεκριμένου επαγγέλματος. </w:t>
      </w:r>
    </w:p>
    <w:p w14:paraId="246D6D02" w14:textId="77777777" w:rsidR="00BE6F4C" w:rsidDel="00893E05" w:rsidRDefault="00BE6F4C" w:rsidP="00086782">
      <w:pPr>
        <w:pStyle w:val="aff"/>
        <w:ind w:left="0"/>
        <w:rPr>
          <w:lang w:val="el-GR"/>
        </w:rPr>
      </w:pPr>
      <w:r w:rsidRPr="00BE6F4C" w:rsidDel="00893E05">
        <w:rPr>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14FBB72D" w14:textId="77777777" w:rsidR="00BE6F4C" w:rsidRPr="00BE6F4C" w:rsidDel="00893E05" w:rsidRDefault="00BE6F4C" w:rsidP="00086782">
      <w:pPr>
        <w:pStyle w:val="aff"/>
        <w:ind w:left="0"/>
        <w:rPr>
          <w:lang w:val="el-GR"/>
        </w:rPr>
      </w:pPr>
    </w:p>
    <w:p w14:paraId="17AEFDD6" w14:textId="77777777" w:rsidR="00722D14" w:rsidRDefault="00BE6F4C" w:rsidP="00086782">
      <w:pPr>
        <w:pStyle w:val="aff"/>
        <w:ind w:left="0"/>
        <w:rPr>
          <w:lang w:val="el-GR"/>
        </w:rPr>
      </w:pPr>
      <w:r w:rsidRPr="00BE6F4C" w:rsidDel="00893E05">
        <w:rPr>
          <w:lang w:val="el-GR"/>
        </w:rP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r w:rsidR="00722D14">
        <w:rPr>
          <w:lang w:val="el-GR"/>
        </w:rPr>
        <w:t>.</w:t>
      </w:r>
    </w:p>
    <w:p w14:paraId="2F4CAEF8" w14:textId="77777777" w:rsidR="00FA4CDD" w:rsidRDefault="00FA4CDD" w:rsidP="00086782">
      <w:pPr>
        <w:pStyle w:val="aff"/>
        <w:ind w:left="0"/>
        <w:rPr>
          <w:lang w:val="el-GR"/>
        </w:rPr>
      </w:pPr>
    </w:p>
    <w:p w14:paraId="2BE12AB9" w14:textId="19BB5927" w:rsidR="00BE6F4C" w:rsidRPr="00BE6F4C" w:rsidDel="00893E05" w:rsidRDefault="00722D14" w:rsidP="00086782">
      <w:pPr>
        <w:pStyle w:val="aff"/>
        <w:ind w:left="0"/>
        <w:rPr>
          <w:lang w:val="el-GR"/>
        </w:rPr>
      </w:pPr>
      <w:r w:rsidRPr="00821852">
        <w:rPr>
          <w:lang w:val="el-GR"/>
        </w:rPr>
        <w:t>Στην περίπτωση ένωσης οικονομικών φορέων</w:t>
      </w:r>
      <w:r w:rsidR="00BE6F4C" w:rsidRPr="00BE6F4C" w:rsidDel="00893E05">
        <w:rPr>
          <w:lang w:val="el-GR"/>
        </w:rPr>
        <w:t xml:space="preserve"> </w:t>
      </w:r>
      <w:r w:rsidRPr="00821852">
        <w:rPr>
          <w:lang w:val="el-GR"/>
        </w:rPr>
        <w:t>η καταλληλότητα άσκησης επαγγελματικής δραστηριότητας</w:t>
      </w:r>
      <w:r>
        <w:rPr>
          <w:lang w:val="el-GR"/>
        </w:rPr>
        <w:t xml:space="preserve"> απαιτείται να καλύπτεται από </w:t>
      </w:r>
      <w:r w:rsidR="00B00DE1">
        <w:rPr>
          <w:lang w:val="el-GR"/>
        </w:rPr>
        <w:t xml:space="preserve">τουλάχιστον ένα μέλος </w:t>
      </w:r>
      <w:r>
        <w:rPr>
          <w:lang w:val="el-GR"/>
        </w:rPr>
        <w:t>της ένωσης.</w:t>
      </w:r>
    </w:p>
    <w:p w14:paraId="7830D1BF" w14:textId="77777777" w:rsidR="008338F0" w:rsidRPr="00603221" w:rsidRDefault="003355E7" w:rsidP="00086782">
      <w:pPr>
        <w:pStyle w:val="3"/>
        <w:ind w:left="1276"/>
        <w:rPr>
          <w:lang w:val="el-GR"/>
        </w:rPr>
      </w:pPr>
      <w:bookmarkStart w:id="160" w:name="_Toc74566826"/>
      <w:bookmarkStart w:id="161" w:name="_Ref496541309"/>
      <w:bookmarkStart w:id="162" w:name="_Ref496541508"/>
      <w:bookmarkStart w:id="163" w:name="_Toc97194277"/>
      <w:bookmarkStart w:id="164" w:name="_Toc97194426"/>
      <w:bookmarkStart w:id="165" w:name="_Toc128058883"/>
      <w:bookmarkEnd w:id="160"/>
      <w:r w:rsidRPr="00603221">
        <w:rPr>
          <w:lang w:val="el-GR"/>
        </w:rPr>
        <w:t>Οικονομική και χρηματοοικονομική επάρκεια</w:t>
      </w:r>
      <w:bookmarkEnd w:id="161"/>
      <w:bookmarkEnd w:id="162"/>
      <w:bookmarkEnd w:id="163"/>
      <w:bookmarkEnd w:id="164"/>
      <w:bookmarkEnd w:id="165"/>
    </w:p>
    <w:p w14:paraId="03EB84BA" w14:textId="25E8CD97" w:rsidR="00E83D26" w:rsidRPr="00B45578" w:rsidRDefault="00F86B7A" w:rsidP="00D6202B">
      <w:pPr>
        <w:rPr>
          <w:i/>
          <w:iCs/>
          <w:color w:val="5B9BD5"/>
          <w:lang w:val="el-GR" w:eastAsia="en-US"/>
        </w:rPr>
      </w:pPr>
      <w:bookmarkStart w:id="166" w:name="_Toc97194278"/>
      <w:r w:rsidRPr="00B45578">
        <w:rPr>
          <w:lang w:val="el-GR"/>
        </w:rPr>
        <w:t xml:space="preserve">Οι οικονομικοί φορείς που συμμετέχουν στη διαδικασία σύναψης της παρούσας απαιτείται να έχουν </w:t>
      </w:r>
      <w:r w:rsidR="00E17EA6" w:rsidRPr="00B45578">
        <w:rPr>
          <w:lang w:val="el-GR"/>
        </w:rPr>
        <w:t xml:space="preserve">μέσο γενικό ετήσιο κύκλο εργασιών για τις τρεις </w:t>
      </w:r>
      <w:r w:rsidR="00966FED" w:rsidRPr="00B45578">
        <w:rPr>
          <w:lang w:val="el-GR"/>
        </w:rPr>
        <w:t xml:space="preserve">(3) </w:t>
      </w:r>
      <w:r w:rsidR="00E17EA6" w:rsidRPr="00B45578">
        <w:rPr>
          <w:lang w:val="el-GR"/>
        </w:rPr>
        <w:t xml:space="preserve">τελευταίες οικονομικές χρήσεις </w:t>
      </w:r>
      <w:r w:rsidR="003E2D84" w:rsidRPr="00B45578">
        <w:rPr>
          <w:lang w:val="el-GR"/>
        </w:rPr>
        <w:t>(2020-</w:t>
      </w:r>
      <w:r w:rsidR="003E2D84" w:rsidRPr="00B45578">
        <w:rPr>
          <w:shd w:val="clear" w:color="auto" w:fill="FFFFFF" w:themeFill="background1"/>
          <w:lang w:val="el-GR"/>
        </w:rPr>
        <w:t>2021</w:t>
      </w:r>
      <w:r w:rsidR="003E2D84">
        <w:rPr>
          <w:shd w:val="clear" w:color="auto" w:fill="FFFFFF" w:themeFill="background1"/>
          <w:lang w:val="el-GR"/>
        </w:rPr>
        <w:t>-2022</w:t>
      </w:r>
      <w:r w:rsidR="003E2D84" w:rsidRPr="00B45578">
        <w:rPr>
          <w:shd w:val="clear" w:color="auto" w:fill="FFFFFF" w:themeFill="background1"/>
          <w:lang w:val="el-GR"/>
        </w:rPr>
        <w:t xml:space="preserve">) </w:t>
      </w:r>
      <w:r w:rsidR="00E17EA6" w:rsidRPr="00B45578">
        <w:rPr>
          <w:lang w:val="el-GR"/>
        </w:rPr>
        <w:t>ή, τις οικονομικές χρήσεις κατά τις οποίες ο οικονομικός φορέας δραστηριοποιείται, αν είναι λιγότερες από τρεις</w:t>
      </w:r>
      <w:r w:rsidRPr="00B45578">
        <w:rPr>
          <w:lang w:val="el-GR"/>
        </w:rPr>
        <w:t xml:space="preserve"> </w:t>
      </w:r>
      <w:r w:rsidR="0069435C" w:rsidRPr="00B45578">
        <w:rPr>
          <w:shd w:val="clear" w:color="auto" w:fill="FFFFFF" w:themeFill="background1"/>
          <w:lang w:val="el-GR"/>
        </w:rPr>
        <w:t xml:space="preserve">κατ’ ελάχιστον ίσο με το </w:t>
      </w:r>
      <w:r w:rsidR="0069435C" w:rsidRPr="00B45578">
        <w:rPr>
          <w:b/>
          <w:bCs/>
          <w:shd w:val="clear" w:color="auto" w:fill="FFFFFF" w:themeFill="background1"/>
          <w:lang w:val="el-GR"/>
        </w:rPr>
        <w:t>200%</w:t>
      </w:r>
      <w:r w:rsidRPr="00B45578">
        <w:rPr>
          <w:shd w:val="clear" w:color="auto" w:fill="FFFFFF" w:themeFill="background1"/>
          <w:lang w:val="el-GR"/>
        </w:rPr>
        <w:t xml:space="preserve"> του προϋπολογισμού</w:t>
      </w:r>
      <w:r w:rsidRPr="00B45578">
        <w:rPr>
          <w:lang w:val="el-GR"/>
        </w:rPr>
        <w:t xml:space="preserve"> </w:t>
      </w:r>
      <w:r w:rsidR="004D7754" w:rsidRPr="00B45578">
        <w:rPr>
          <w:lang w:val="el-GR"/>
        </w:rPr>
        <w:t xml:space="preserve">της εκτιμώμενης αξίας της </w:t>
      </w:r>
      <w:r w:rsidRPr="00B45578">
        <w:rPr>
          <w:lang w:val="el-GR"/>
        </w:rPr>
        <w:t xml:space="preserve">υπό ανάθεση </w:t>
      </w:r>
      <w:r w:rsidR="004D7754" w:rsidRPr="00B45578">
        <w:rPr>
          <w:lang w:val="el-GR"/>
        </w:rPr>
        <w:t xml:space="preserve">Σύμβασης (μη συμπεριλαμβανομένου ΦΠΑ και δικαιώματος προαίρεσης). </w:t>
      </w:r>
      <w:bookmarkEnd w:id="166"/>
    </w:p>
    <w:p w14:paraId="7D4F7C41" w14:textId="4F3118B5" w:rsidR="00722D14" w:rsidRDefault="00722D14" w:rsidP="00722D14">
      <w:pPr>
        <w:rPr>
          <w:lang w:val="el-GR" w:eastAsia="en-US"/>
        </w:rPr>
      </w:pPr>
      <w:r w:rsidRPr="008F42B8">
        <w:rPr>
          <w:lang w:val="el-GR"/>
        </w:rPr>
        <w:t>Σε περίπτωση ένωσης οικονομικών φορέων, οι παραπάνω απαιτήσεις καλύπτονται αθροιστικά από τα μέλη της ένωσης</w:t>
      </w:r>
      <w:r w:rsidR="00B45578">
        <w:rPr>
          <w:lang w:val="el-GR"/>
        </w:rPr>
        <w:t>.</w:t>
      </w:r>
    </w:p>
    <w:p w14:paraId="6D5EBBA7" w14:textId="77777777" w:rsidR="00722D14" w:rsidRPr="00821852" w:rsidRDefault="00722D14" w:rsidP="00821852">
      <w:pPr>
        <w:rPr>
          <w:lang w:val="el-GR" w:eastAsia="en-US"/>
        </w:rPr>
      </w:pPr>
    </w:p>
    <w:p w14:paraId="172DF204" w14:textId="41203627" w:rsidR="0071303E" w:rsidRDefault="003355E7" w:rsidP="00B45578">
      <w:pPr>
        <w:pStyle w:val="3"/>
        <w:ind w:left="1276"/>
        <w:rPr>
          <w:lang w:val="el-GR" w:eastAsia="en-US"/>
        </w:rPr>
      </w:pPr>
      <w:bookmarkStart w:id="167" w:name="_Ref496541329"/>
      <w:bookmarkStart w:id="168" w:name="_Ref496541556"/>
      <w:bookmarkStart w:id="169" w:name="_Toc97194279"/>
      <w:bookmarkStart w:id="170" w:name="_Toc97194427"/>
      <w:bookmarkStart w:id="171" w:name="_Toc128058884"/>
      <w:r w:rsidRPr="00603221">
        <w:rPr>
          <w:lang w:val="el-GR"/>
        </w:rPr>
        <w:t>Τεχνική και επαγγελματική ικανότητα</w:t>
      </w:r>
      <w:bookmarkEnd w:id="167"/>
      <w:bookmarkEnd w:id="168"/>
      <w:bookmarkEnd w:id="169"/>
      <w:bookmarkEnd w:id="170"/>
      <w:bookmarkEnd w:id="171"/>
      <w:r w:rsidR="0071303E" w:rsidRPr="00603221">
        <w:rPr>
          <w:lang w:val="el-GR"/>
        </w:rPr>
        <w:t xml:space="preserve"> </w:t>
      </w:r>
      <w:bookmarkStart w:id="172" w:name="_Toc126147959"/>
      <w:bookmarkStart w:id="173" w:name="_Toc126580598"/>
      <w:bookmarkStart w:id="174" w:name="_Toc126580860"/>
      <w:bookmarkStart w:id="175" w:name="_Toc126581122"/>
      <w:bookmarkStart w:id="176" w:name="_Toc127178378"/>
      <w:bookmarkEnd w:id="172"/>
      <w:bookmarkEnd w:id="173"/>
      <w:bookmarkEnd w:id="174"/>
      <w:bookmarkEnd w:id="175"/>
      <w:bookmarkEnd w:id="176"/>
    </w:p>
    <w:p w14:paraId="58AA3308" w14:textId="77777777" w:rsidR="0069435C" w:rsidRPr="001264E3" w:rsidRDefault="0069435C" w:rsidP="0069435C">
      <w:pPr>
        <w:pStyle w:val="4"/>
        <w:rPr>
          <w:lang w:val="en-US" w:eastAsia="en-US"/>
        </w:rPr>
      </w:pPr>
      <w:bookmarkStart w:id="177" w:name="_Ref61980826"/>
      <w:bookmarkStart w:id="178" w:name="_Toc97194280"/>
      <w:bookmarkStart w:id="179" w:name="_Toc128058885"/>
      <w:bookmarkStart w:id="180" w:name="_Ref40965350"/>
      <w:r>
        <w:rPr>
          <w:lang w:val="el-GR" w:eastAsia="en-US"/>
        </w:rPr>
        <w:t>Τεχνική</w:t>
      </w:r>
      <w:r w:rsidRPr="001264E3">
        <w:rPr>
          <w:lang w:val="en-US" w:eastAsia="en-US"/>
        </w:rPr>
        <w:t xml:space="preserve"> </w:t>
      </w:r>
      <w:r>
        <w:rPr>
          <w:lang w:val="el-GR" w:eastAsia="en-US"/>
        </w:rPr>
        <w:t>Ικανότητα</w:t>
      </w:r>
      <w:bookmarkEnd w:id="177"/>
      <w:bookmarkEnd w:id="178"/>
      <w:bookmarkEnd w:id="179"/>
    </w:p>
    <w:p w14:paraId="50E68EA4" w14:textId="77777777" w:rsidR="001264E3" w:rsidRDefault="001264E3" w:rsidP="001264E3">
      <w:pPr>
        <w:rPr>
          <w:bCs/>
          <w:lang w:val="el-GR"/>
        </w:rPr>
      </w:pPr>
      <w:bookmarkStart w:id="181" w:name="_Hlk128059353"/>
      <w:r w:rsidRPr="00FA5EDD">
        <w:rPr>
          <w:bCs/>
          <w:lang w:val="el-GR"/>
        </w:rPr>
        <w:t>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37FB0A76" w14:textId="0C3FD941" w:rsidR="001264E3" w:rsidRDefault="001264E3" w:rsidP="001264E3">
      <w:pPr>
        <w:rPr>
          <w:lang w:val="el-GR"/>
        </w:rPr>
      </w:pPr>
      <w:r>
        <w:rPr>
          <w:bCs/>
          <w:lang w:val="el-GR"/>
        </w:rPr>
        <w:t xml:space="preserve">Συγκεκριμένα </w:t>
      </w:r>
      <w:r w:rsidRPr="00FC0BE5">
        <w:rPr>
          <w:bCs/>
          <w:lang w:val="el-GR"/>
        </w:rPr>
        <w:t>απαιτείται</w:t>
      </w:r>
      <w:r>
        <w:rPr>
          <w:bCs/>
          <w:lang w:val="el-GR"/>
        </w:rPr>
        <w:t xml:space="preserve"> </w:t>
      </w:r>
      <w:r w:rsidRPr="00D63725">
        <w:rPr>
          <w:lang w:val="el-GR"/>
        </w:rPr>
        <w:t xml:space="preserve">κατά τα τελευταία </w:t>
      </w:r>
      <w:r w:rsidR="00AA0F1F" w:rsidRPr="00B81763">
        <w:rPr>
          <w:b/>
          <w:lang w:val="el-GR"/>
        </w:rPr>
        <w:t>τρία</w:t>
      </w:r>
      <w:r w:rsidRPr="00AA0F1F">
        <w:rPr>
          <w:b/>
          <w:lang w:val="el-GR"/>
        </w:rPr>
        <w:t xml:space="preserve"> </w:t>
      </w:r>
      <w:r w:rsidR="00EE4CA3" w:rsidRPr="00B81763">
        <w:rPr>
          <w:b/>
          <w:lang w:val="el-GR"/>
        </w:rPr>
        <w:t>(</w:t>
      </w:r>
      <w:r w:rsidR="00AA0F1F" w:rsidRPr="00B81763">
        <w:rPr>
          <w:b/>
          <w:lang w:val="el-GR"/>
        </w:rPr>
        <w:t>3</w:t>
      </w:r>
      <w:r w:rsidRPr="00AA0F1F">
        <w:rPr>
          <w:b/>
          <w:lang w:val="el-GR"/>
        </w:rPr>
        <w:t>) έτη</w:t>
      </w:r>
      <w:r>
        <w:rPr>
          <w:b/>
          <w:lang w:val="el-GR"/>
        </w:rPr>
        <w:t xml:space="preserve"> </w:t>
      </w:r>
      <w:r w:rsidRPr="0053465A">
        <w:rPr>
          <w:b/>
          <w:lang w:val="el-GR"/>
        </w:rPr>
        <w:t>(</w:t>
      </w:r>
      <w:r w:rsidR="00AA0F1F">
        <w:rPr>
          <w:b/>
          <w:lang w:val="el-GR"/>
        </w:rPr>
        <w:t>2020-</w:t>
      </w:r>
      <w:r w:rsidRPr="0053465A">
        <w:rPr>
          <w:b/>
          <w:lang w:val="el-GR"/>
        </w:rPr>
        <w:t>2021-2022)</w:t>
      </w:r>
      <w:r>
        <w:rPr>
          <w:b/>
          <w:lang w:val="el-GR"/>
        </w:rPr>
        <w:t>:</w:t>
      </w:r>
      <w:r w:rsidRPr="00D63725">
        <w:rPr>
          <w:lang w:val="el-GR"/>
        </w:rPr>
        <w:t xml:space="preserve"> </w:t>
      </w:r>
    </w:p>
    <w:p w14:paraId="34CD2563" w14:textId="77777777" w:rsidR="001264E3" w:rsidRPr="00A30696" w:rsidRDefault="001264E3" w:rsidP="001264E3">
      <w:pPr>
        <w:pStyle w:val="aff"/>
        <w:numPr>
          <w:ilvl w:val="0"/>
          <w:numId w:val="122"/>
        </w:numPr>
        <w:rPr>
          <w:lang w:val="el-GR"/>
        </w:rPr>
      </w:pPr>
      <w:r w:rsidRPr="00A30696">
        <w:rPr>
          <w:lang w:val="el-GR"/>
        </w:rPr>
        <w:t>να έχ</w:t>
      </w:r>
      <w:r>
        <w:rPr>
          <w:lang w:val="el-GR"/>
        </w:rPr>
        <w:t>ει</w:t>
      </w:r>
      <w:r w:rsidRPr="00AC7340">
        <w:rPr>
          <w:bCs/>
          <w:lang w:val="el-GR"/>
        </w:rPr>
        <w:t xml:space="preserve"> ολοκληρώσει επιτυχώς</w:t>
      </w:r>
      <w:r w:rsidRPr="00A30696">
        <w:rPr>
          <w:lang w:val="el-GR"/>
        </w:rPr>
        <w:t xml:space="preserve"> τουλάχιστον ένα (1) έργο προμήθειας αδειών λογισμικού παρόμοιου με το προκηρυσσόμενο, συμπεριλαμβανομένων και υπηρεσιών εγκατάστασης και παραμετροποίησης, συνολικής συμβατικής αξίας τουλάχιστον </w:t>
      </w:r>
      <w:r w:rsidRPr="006E337F">
        <w:rPr>
          <w:lang w:val="el-GR"/>
        </w:rPr>
        <w:t>1</w:t>
      </w:r>
      <w:r>
        <w:rPr>
          <w:lang w:val="el-GR"/>
        </w:rPr>
        <w:t>5</w:t>
      </w:r>
      <w:r w:rsidRPr="006E337F">
        <w:rPr>
          <w:lang w:val="el-GR"/>
        </w:rPr>
        <w:t xml:space="preserve">% </w:t>
      </w:r>
      <w:r>
        <w:rPr>
          <w:lang w:val="el-GR"/>
        </w:rPr>
        <w:t>του προϋπολογισμού του προκηρυσσόμενου έργου</w:t>
      </w:r>
      <w:r w:rsidRPr="00A30696">
        <w:rPr>
          <w:lang w:val="el-GR"/>
        </w:rPr>
        <w:t xml:space="preserve">, άνευ Φ.Π.Α.  </w:t>
      </w:r>
    </w:p>
    <w:p w14:paraId="3D201C9C" w14:textId="77777777" w:rsidR="001264E3" w:rsidRPr="00B16E1C" w:rsidRDefault="001264E3" w:rsidP="001264E3">
      <w:pPr>
        <w:numPr>
          <w:ilvl w:val="0"/>
          <w:numId w:val="122"/>
        </w:numPr>
        <w:rPr>
          <w:bCs/>
          <w:lang w:val="el-GR"/>
        </w:rPr>
      </w:pPr>
      <w:r w:rsidRPr="00A30696">
        <w:rPr>
          <w:lang w:val="el-GR"/>
        </w:rPr>
        <w:t xml:space="preserve">να έχει ολοκληρώσει </w:t>
      </w:r>
      <w:r w:rsidRPr="0053465A">
        <w:rPr>
          <w:lang w:val="el-GR"/>
        </w:rPr>
        <w:t>ή να βρίσκεται σε λειτουργία το σύστημα με ολοκληρωμένη την υλοποίηση του συστήματος</w:t>
      </w:r>
      <w:r>
        <w:rPr>
          <w:lang w:val="el-GR"/>
        </w:rPr>
        <w:t>,</w:t>
      </w:r>
      <w:r w:rsidRPr="00A30696">
        <w:rPr>
          <w:lang w:val="el-GR"/>
        </w:rPr>
        <w:t xml:space="preserve"> τουλάχιστον ένα (1) έργο προμήθειας αδειών λογισμικού </w:t>
      </w:r>
      <w:r w:rsidRPr="00A30696">
        <w:rPr>
          <w:lang w:val="en-US"/>
        </w:rPr>
        <w:t>ITSM</w:t>
      </w:r>
      <w:r w:rsidRPr="00A30696">
        <w:rPr>
          <w:lang w:val="el-GR"/>
        </w:rPr>
        <w:t xml:space="preserve">, συμπεριλαμβανομένων και υπηρεσιών εγκατάστασης και παραμετροποίησης, συνολικής συμβατικής αξίας τουλάχιστον </w:t>
      </w:r>
      <w:r>
        <w:rPr>
          <w:lang w:val="el-GR"/>
        </w:rPr>
        <w:t>50</w:t>
      </w:r>
      <w:r w:rsidRPr="006E337F">
        <w:rPr>
          <w:lang w:val="el-GR"/>
        </w:rPr>
        <w:t xml:space="preserve">% </w:t>
      </w:r>
      <w:r>
        <w:rPr>
          <w:lang w:val="el-GR"/>
        </w:rPr>
        <w:t>του προϋπολογισμού του προκηρυσσόμενου έργου</w:t>
      </w:r>
      <w:r w:rsidRPr="00A30696">
        <w:rPr>
          <w:lang w:val="el-GR"/>
        </w:rPr>
        <w:t xml:space="preserve">, άνευ Φ.Π.Α. </w:t>
      </w:r>
    </w:p>
    <w:p w14:paraId="13F657C1" w14:textId="77777777" w:rsidR="001264E3" w:rsidRPr="00A30696" w:rsidRDefault="001264E3" w:rsidP="001264E3">
      <w:pPr>
        <w:numPr>
          <w:ilvl w:val="0"/>
          <w:numId w:val="122"/>
        </w:numPr>
        <w:rPr>
          <w:bCs/>
          <w:lang w:val="el-GR"/>
        </w:rPr>
      </w:pPr>
      <w:r>
        <w:rPr>
          <w:bCs/>
          <w:lang w:val="el-GR"/>
        </w:rPr>
        <w:t xml:space="preserve">να έχει ολοκληρώσει τουλάχιστον ένα (1) έργο ανάπτυξης λογισμικού συνολικής συμβατικής αξίας τουλάχιστον 15% του </w:t>
      </w:r>
      <w:r>
        <w:rPr>
          <w:lang w:val="el-GR"/>
        </w:rPr>
        <w:t>προϋπολογισμού του προκηρυσσόμενου έργου</w:t>
      </w:r>
      <w:r w:rsidRPr="00A30696">
        <w:rPr>
          <w:lang w:val="el-GR"/>
        </w:rPr>
        <w:t>, άνευ Φ.Π.Α.</w:t>
      </w:r>
    </w:p>
    <w:p w14:paraId="6C913ABD" w14:textId="087E39BB" w:rsidR="001264E3" w:rsidRPr="00B45578" w:rsidRDefault="001264E3" w:rsidP="001264E3">
      <w:pPr>
        <w:numPr>
          <w:ilvl w:val="0"/>
          <w:numId w:val="122"/>
        </w:numPr>
        <w:rPr>
          <w:lang w:val="el-GR"/>
        </w:rPr>
      </w:pPr>
      <w:r w:rsidRPr="00571352">
        <w:rPr>
          <w:lang w:val="el-GR"/>
        </w:rPr>
        <w:t>να έχ</w:t>
      </w:r>
      <w:r>
        <w:rPr>
          <w:lang w:val="el-GR"/>
        </w:rPr>
        <w:t>ει</w:t>
      </w:r>
      <w:r w:rsidRPr="00571352">
        <w:rPr>
          <w:bCs/>
          <w:lang w:val="el-GR"/>
        </w:rPr>
        <w:t xml:space="preserve"> ολοκληρώσει επιτυχώς</w:t>
      </w:r>
      <w:r w:rsidRPr="00B45578">
        <w:rPr>
          <w:bCs/>
          <w:lang w:val="el-GR"/>
        </w:rPr>
        <w:t>, σε φορείς αποκλειστικά του δημοσίου ή ευρύτερου δημόσιου τομέα,</w:t>
      </w:r>
      <w:r w:rsidRPr="00B45578">
        <w:rPr>
          <w:lang w:val="el-GR"/>
        </w:rPr>
        <w:t xml:space="preserve"> </w:t>
      </w:r>
      <w:r>
        <w:rPr>
          <w:lang w:val="el-GR"/>
        </w:rPr>
        <w:t>δ</w:t>
      </w:r>
      <w:r w:rsidRPr="00B45578">
        <w:rPr>
          <w:lang w:val="el-GR"/>
        </w:rPr>
        <w:t>ύο (2) τουλάχιστον έργα με αντικείμενο συμβουλευτικές υπηρεσίες ΤΠΕ σχετικά με ευρυζωνικά δίκτυα Δημόσιου Τομέα, με συνολικό προϋπολογισμό έργων τουλάχιστον 60.000,00€.</w:t>
      </w:r>
    </w:p>
    <w:p w14:paraId="1A874445" w14:textId="602BE097" w:rsidR="001264E3" w:rsidRPr="00B45578" w:rsidRDefault="001264E3" w:rsidP="001264E3">
      <w:pPr>
        <w:numPr>
          <w:ilvl w:val="0"/>
          <w:numId w:val="122"/>
        </w:numPr>
        <w:rPr>
          <w:lang w:val="el-GR"/>
        </w:rPr>
      </w:pPr>
      <w:r w:rsidRPr="00571352">
        <w:rPr>
          <w:lang w:val="el-GR"/>
        </w:rPr>
        <w:t>να έχουν</w:t>
      </w:r>
      <w:r w:rsidRPr="00571352">
        <w:rPr>
          <w:bCs/>
          <w:lang w:val="el-GR"/>
        </w:rPr>
        <w:t xml:space="preserve"> ολοκληρώσει επιτυχώς</w:t>
      </w:r>
      <w:r w:rsidRPr="00B45578">
        <w:rPr>
          <w:bCs/>
          <w:lang w:val="el-GR"/>
        </w:rPr>
        <w:t>, σε φορείς αποκλειστικά του δημοσίου ή ευρύτερου δημόσιου τομέα,</w:t>
      </w:r>
      <w:r w:rsidRPr="00B45578">
        <w:rPr>
          <w:lang w:val="el-GR"/>
        </w:rPr>
        <w:t xml:space="preserve"> </w:t>
      </w:r>
      <w:r>
        <w:rPr>
          <w:lang w:val="el-GR"/>
        </w:rPr>
        <w:t>δ</w:t>
      </w:r>
      <w:r w:rsidRPr="00B45578">
        <w:rPr>
          <w:lang w:val="el-GR"/>
        </w:rPr>
        <w:t>ύο (2) τουλάχιστον έργα με αντικείμενο την ωρίμανση ή σχεδίαση έργων ΤΠΕ, με συνολικό προϋπολογισμό τουλάχιστον 40.000,00€,</w:t>
      </w:r>
      <w:r w:rsidRPr="00A30696">
        <w:rPr>
          <w:lang w:val="el-GR"/>
        </w:rPr>
        <w:t xml:space="preserve"> άνευ Φ.Π.Α</w:t>
      </w:r>
      <w:r w:rsidRPr="00B45578">
        <w:rPr>
          <w:lang w:val="el-GR"/>
        </w:rPr>
        <w:t>.</w:t>
      </w:r>
    </w:p>
    <w:p w14:paraId="5252DC37" w14:textId="0E53F898" w:rsidR="001264E3" w:rsidRPr="001D0950" w:rsidRDefault="001264E3" w:rsidP="001264E3">
      <w:pPr>
        <w:numPr>
          <w:ilvl w:val="0"/>
          <w:numId w:val="122"/>
        </w:numPr>
        <w:rPr>
          <w:lang w:val="el-GR"/>
        </w:rPr>
      </w:pPr>
      <w:r w:rsidRPr="00571352">
        <w:rPr>
          <w:lang w:val="el-GR"/>
        </w:rPr>
        <w:t>να έχουν</w:t>
      </w:r>
      <w:r w:rsidRPr="00571352">
        <w:rPr>
          <w:bCs/>
          <w:lang w:val="el-GR"/>
        </w:rPr>
        <w:t xml:space="preserve"> ολοκληρώσει επιτυχώς</w:t>
      </w:r>
      <w:r w:rsidRPr="00B45578">
        <w:rPr>
          <w:bCs/>
          <w:lang w:val="el-GR"/>
        </w:rPr>
        <w:t>, σε φορείς αποκλειστικά του δημοσίου ή ευρύτερου δημόσιου τομέα,</w:t>
      </w:r>
      <w:r w:rsidRPr="00B45578">
        <w:rPr>
          <w:lang w:val="el-GR"/>
        </w:rPr>
        <w:t xml:space="preserve"> </w:t>
      </w:r>
      <w:r>
        <w:rPr>
          <w:lang w:val="el-GR"/>
        </w:rPr>
        <w:t>έ</w:t>
      </w:r>
      <w:r w:rsidRPr="00B45578">
        <w:rPr>
          <w:lang w:val="el-GR"/>
        </w:rPr>
        <w:t xml:space="preserve">να (1) τουλάχιστον έργο, με προϋπολογισμό τουλάχιστον </w:t>
      </w:r>
      <w:r>
        <w:rPr>
          <w:lang w:val="el-GR"/>
        </w:rPr>
        <w:t>10</w:t>
      </w:r>
      <w:r w:rsidRPr="006E337F">
        <w:rPr>
          <w:lang w:val="el-GR"/>
        </w:rPr>
        <w:t xml:space="preserve">% </w:t>
      </w:r>
      <w:r>
        <w:rPr>
          <w:lang w:val="el-GR"/>
        </w:rPr>
        <w:t>του προϋπολογισμού του προκηρυσσόμενου έργου</w:t>
      </w:r>
      <w:r w:rsidRPr="00A30696">
        <w:rPr>
          <w:lang w:val="el-GR"/>
        </w:rPr>
        <w:t>, άνευ Φ.Π.Α</w:t>
      </w:r>
      <w:r w:rsidRPr="00B45578">
        <w:rPr>
          <w:lang w:val="el-GR"/>
        </w:rPr>
        <w:t>, με αντικείμενο Υπηρεσίες Συμβούλου Τεχνικής Υποστήρ</w:t>
      </w:r>
      <w:r>
        <w:rPr>
          <w:lang w:val="el-GR"/>
        </w:rPr>
        <w:t>ιξης</w:t>
      </w:r>
      <w:r w:rsidRPr="00B45578">
        <w:rPr>
          <w:lang w:val="el-GR"/>
        </w:rPr>
        <w:t>.</w:t>
      </w:r>
    </w:p>
    <w:p w14:paraId="515F669D" w14:textId="77777777" w:rsidR="00CC2818" w:rsidRPr="006E6191" w:rsidRDefault="00CC2818" w:rsidP="00CC2818">
      <w:pPr>
        <w:pStyle w:val="4"/>
        <w:rPr>
          <w:lang w:val="el-GR" w:eastAsia="en-US"/>
        </w:rPr>
      </w:pPr>
      <w:bookmarkStart w:id="182" w:name="_Toc97194281"/>
      <w:bookmarkStart w:id="183" w:name="_Toc128058886"/>
      <w:bookmarkEnd w:id="181"/>
      <w:bookmarkEnd w:id="180"/>
      <w:r w:rsidRPr="00CC2818">
        <w:rPr>
          <w:lang w:val="el-GR" w:eastAsia="en-US"/>
        </w:rPr>
        <w:t>Επαγγελματική Ικανότητα – Ομάδα Έργου</w:t>
      </w:r>
      <w:bookmarkEnd w:id="182"/>
      <w:bookmarkEnd w:id="183"/>
    </w:p>
    <w:p w14:paraId="563E58B4" w14:textId="77777777" w:rsidR="001264E3" w:rsidRDefault="001264E3" w:rsidP="001264E3">
      <w:pPr>
        <w:rPr>
          <w:lang w:val="el-GR"/>
        </w:rPr>
      </w:pPr>
      <w:bookmarkStart w:id="184" w:name="_Toc126147963"/>
      <w:bookmarkStart w:id="185" w:name="_Toc126580602"/>
      <w:bookmarkStart w:id="186" w:name="_Toc126580864"/>
      <w:bookmarkStart w:id="187" w:name="_Toc126581126"/>
      <w:bookmarkStart w:id="188" w:name="_Toc127178382"/>
      <w:bookmarkStart w:id="189" w:name="_Toc126147964"/>
      <w:bookmarkStart w:id="190" w:name="_Toc126580603"/>
      <w:bookmarkStart w:id="191" w:name="_Toc126580865"/>
      <w:bookmarkStart w:id="192" w:name="_Toc126581127"/>
      <w:bookmarkStart w:id="193" w:name="_Toc127178383"/>
      <w:bookmarkStart w:id="194" w:name="_Toc126147965"/>
      <w:bookmarkStart w:id="195" w:name="_Toc126580604"/>
      <w:bookmarkStart w:id="196" w:name="_Toc126580866"/>
      <w:bookmarkStart w:id="197" w:name="_Toc126581128"/>
      <w:bookmarkStart w:id="198" w:name="_Toc127178384"/>
      <w:bookmarkStart w:id="199" w:name="_Toc126147966"/>
      <w:bookmarkStart w:id="200" w:name="_Toc126580605"/>
      <w:bookmarkStart w:id="201" w:name="_Toc126580867"/>
      <w:bookmarkStart w:id="202" w:name="_Toc126581129"/>
      <w:bookmarkStart w:id="203" w:name="_Toc127178385"/>
      <w:bookmarkStart w:id="204" w:name="_Toc126147967"/>
      <w:bookmarkStart w:id="205" w:name="_Toc126580606"/>
      <w:bookmarkStart w:id="206" w:name="_Toc126580868"/>
      <w:bookmarkStart w:id="207" w:name="_Toc126581130"/>
      <w:bookmarkStart w:id="208" w:name="_Toc127178386"/>
      <w:bookmarkStart w:id="209" w:name="_Toc126147968"/>
      <w:bookmarkStart w:id="210" w:name="_Toc126580607"/>
      <w:bookmarkStart w:id="211" w:name="_Toc126580869"/>
      <w:bookmarkStart w:id="212" w:name="_Toc126581131"/>
      <w:bookmarkStart w:id="213" w:name="_Toc127178387"/>
      <w:bookmarkStart w:id="214" w:name="_Toc126147969"/>
      <w:bookmarkStart w:id="215" w:name="_Toc126580608"/>
      <w:bookmarkStart w:id="216" w:name="_Toc126580870"/>
      <w:bookmarkStart w:id="217" w:name="_Toc126581132"/>
      <w:bookmarkStart w:id="218" w:name="_Toc127178388"/>
      <w:bookmarkStart w:id="219" w:name="_Toc126147970"/>
      <w:bookmarkStart w:id="220" w:name="_Toc126580609"/>
      <w:bookmarkStart w:id="221" w:name="_Toc126580871"/>
      <w:bookmarkStart w:id="222" w:name="_Toc126581133"/>
      <w:bookmarkStart w:id="223" w:name="_Toc127178389"/>
      <w:bookmarkStart w:id="224" w:name="_Toc126147971"/>
      <w:bookmarkStart w:id="225" w:name="_Toc126580610"/>
      <w:bookmarkStart w:id="226" w:name="_Toc126580872"/>
      <w:bookmarkStart w:id="227" w:name="_Toc126581134"/>
      <w:bookmarkStart w:id="228" w:name="_Toc127178390"/>
      <w:bookmarkStart w:id="229" w:name="_Toc126147972"/>
      <w:bookmarkStart w:id="230" w:name="_Toc126580611"/>
      <w:bookmarkStart w:id="231" w:name="_Toc126580873"/>
      <w:bookmarkStart w:id="232" w:name="_Toc126581135"/>
      <w:bookmarkStart w:id="233" w:name="_Toc127178391"/>
      <w:bookmarkStart w:id="234" w:name="_Toc126147973"/>
      <w:bookmarkStart w:id="235" w:name="_Toc126580612"/>
      <w:bookmarkStart w:id="236" w:name="_Toc126580874"/>
      <w:bookmarkStart w:id="237" w:name="_Toc126581136"/>
      <w:bookmarkStart w:id="238" w:name="_Toc127178392"/>
      <w:bookmarkStart w:id="239" w:name="_Ref40965313"/>
      <w:bookmarkStart w:id="240" w:name="_Ref496541343"/>
      <w:bookmarkStart w:id="241" w:name="_Ref496541651"/>
      <w:bookmarkStart w:id="242" w:name="_Toc97194282"/>
      <w:bookmarkStart w:id="243" w:name="_Toc97194428"/>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r w:rsidRPr="00603221">
        <w:rPr>
          <w:lang w:val="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η οποία να αποτελείται τουλάχιστον από: </w:t>
      </w:r>
    </w:p>
    <w:p w14:paraId="30DDE71B" w14:textId="77777777" w:rsidR="001264E3" w:rsidRPr="00B45578" w:rsidRDefault="001264E3" w:rsidP="001264E3">
      <w:pPr>
        <w:pStyle w:val="aff"/>
        <w:numPr>
          <w:ilvl w:val="0"/>
          <w:numId w:val="127"/>
        </w:numPr>
        <w:suppressAutoHyphens w:val="0"/>
        <w:autoSpaceDE w:val="0"/>
        <w:autoSpaceDN w:val="0"/>
        <w:adjustRightInd w:val="0"/>
        <w:spacing w:before="120" w:after="0"/>
        <w:rPr>
          <w:lang w:val="el-GR" w:eastAsia="el-GR"/>
        </w:rPr>
      </w:pPr>
      <w:r w:rsidRPr="00BA03E0">
        <w:rPr>
          <w:b/>
          <w:bCs/>
          <w:lang w:val="el-GR" w:eastAsia="el-GR"/>
        </w:rPr>
        <w:t>έναν (1) Υπεύθυνο Έργου</w:t>
      </w:r>
      <w:r w:rsidRPr="00B45578">
        <w:rPr>
          <w:lang w:val="el-GR" w:eastAsia="el-GR"/>
        </w:rPr>
        <w:t>, ο οποίος να διαθέτει τουλάχιστον τα ακόλουθα προσόντα:</w:t>
      </w:r>
    </w:p>
    <w:p w14:paraId="4BF7B7FF" w14:textId="77777777" w:rsidR="001264E3" w:rsidRPr="00B45578" w:rsidRDefault="001264E3" w:rsidP="001264E3">
      <w:pPr>
        <w:pStyle w:val="aff"/>
        <w:numPr>
          <w:ilvl w:val="0"/>
          <w:numId w:val="126"/>
        </w:numPr>
        <w:suppressAutoHyphens w:val="0"/>
        <w:autoSpaceDE w:val="0"/>
        <w:autoSpaceDN w:val="0"/>
        <w:adjustRightInd w:val="0"/>
        <w:spacing w:before="120"/>
        <w:ind w:left="709" w:hanging="284"/>
        <w:contextualSpacing w:val="0"/>
        <w:rPr>
          <w:lang w:val="el-GR" w:eastAsia="el-GR"/>
        </w:rPr>
      </w:pPr>
      <w:r w:rsidRPr="00B45578">
        <w:rPr>
          <w:lang w:val="el-GR" w:eastAsia="el-GR"/>
        </w:rPr>
        <w:t>Πτυχίο τριτοβάθμιας εκπαίδευσης, της ημεδαπής ή ισότιμο της αλλοδαπής νομίμως αναγνωρισμένο, σε Τομέα Θετικών Επιστημών,</w:t>
      </w:r>
    </w:p>
    <w:p w14:paraId="795A8C86" w14:textId="77777777" w:rsidR="001264E3" w:rsidRPr="00270F63" w:rsidRDefault="001264E3" w:rsidP="001264E3">
      <w:pPr>
        <w:pStyle w:val="aff"/>
        <w:numPr>
          <w:ilvl w:val="0"/>
          <w:numId w:val="126"/>
        </w:numPr>
        <w:suppressAutoHyphens w:val="0"/>
        <w:autoSpaceDE w:val="0"/>
        <w:autoSpaceDN w:val="0"/>
        <w:adjustRightInd w:val="0"/>
        <w:spacing w:before="120"/>
        <w:ind w:left="709" w:hanging="284"/>
        <w:contextualSpacing w:val="0"/>
        <w:rPr>
          <w:lang w:val="el-GR" w:eastAsia="el-GR"/>
        </w:rPr>
      </w:pPr>
      <w:r w:rsidRPr="00270F63">
        <w:rPr>
          <w:lang w:val="el-GR" w:eastAsia="el-GR"/>
        </w:rPr>
        <w:t>Διδακτορικό Τίτλο Σπουδών, της ημεδαπής ή ισότιμο της αλλοδαπής νομίμως αναγνωρισμένο, σε Τομέα Θετικών Επιστημών,</w:t>
      </w:r>
    </w:p>
    <w:p w14:paraId="21CDD72F" w14:textId="77777777" w:rsidR="001264E3" w:rsidRPr="00B45578" w:rsidRDefault="001264E3" w:rsidP="001264E3">
      <w:pPr>
        <w:pStyle w:val="aff"/>
        <w:numPr>
          <w:ilvl w:val="0"/>
          <w:numId w:val="126"/>
        </w:numPr>
        <w:suppressAutoHyphens w:val="0"/>
        <w:autoSpaceDE w:val="0"/>
        <w:autoSpaceDN w:val="0"/>
        <w:adjustRightInd w:val="0"/>
        <w:spacing w:before="120"/>
        <w:ind w:left="709" w:hanging="284"/>
        <w:contextualSpacing w:val="0"/>
        <w:rPr>
          <w:lang w:val="el-GR" w:eastAsia="el-GR"/>
        </w:rPr>
      </w:pPr>
      <w:r w:rsidRPr="00B45578">
        <w:rPr>
          <w:lang w:val="el-GR" w:eastAsia="el-GR"/>
        </w:rPr>
        <w:t>Δεκαετή (10) εργασιακή εμπειρία στον Τομέα της Πληροφορικής Οργανισμών του Δημόσιου ή ευρύτερου Δημόσιου Τομέα, οκτώ (8) εκ των οποίων σε θέσεις ευθύνης Διευθυντή ή/και Υπεύθυνου Τμήματος.</w:t>
      </w:r>
    </w:p>
    <w:p w14:paraId="70C4EC21" w14:textId="77777777" w:rsidR="001264E3" w:rsidRDefault="001264E3" w:rsidP="001264E3">
      <w:pPr>
        <w:pStyle w:val="aff"/>
        <w:numPr>
          <w:ilvl w:val="0"/>
          <w:numId w:val="126"/>
        </w:numPr>
        <w:suppressAutoHyphens w:val="0"/>
        <w:autoSpaceDE w:val="0"/>
        <w:autoSpaceDN w:val="0"/>
        <w:adjustRightInd w:val="0"/>
        <w:spacing w:before="120"/>
        <w:ind w:left="709" w:hanging="284"/>
        <w:contextualSpacing w:val="0"/>
        <w:rPr>
          <w:lang w:val="el-GR" w:eastAsia="el-GR"/>
        </w:rPr>
      </w:pPr>
      <w:r w:rsidRPr="00B45578">
        <w:rPr>
          <w:lang w:val="el-GR" w:eastAsia="el-GR"/>
        </w:rPr>
        <w:t>Πιστοποιητικό Υπεύθυνου Προστασίας Δεδομένων.</w:t>
      </w:r>
    </w:p>
    <w:p w14:paraId="4DA3A7D2" w14:textId="77777777" w:rsidR="001264E3" w:rsidRPr="00B45578" w:rsidRDefault="001264E3" w:rsidP="001264E3">
      <w:pPr>
        <w:pStyle w:val="aff"/>
        <w:numPr>
          <w:ilvl w:val="0"/>
          <w:numId w:val="127"/>
        </w:numPr>
        <w:suppressAutoHyphens w:val="0"/>
        <w:autoSpaceDE w:val="0"/>
        <w:autoSpaceDN w:val="0"/>
        <w:adjustRightInd w:val="0"/>
        <w:spacing w:before="120" w:after="0"/>
        <w:rPr>
          <w:lang w:val="el-GR" w:eastAsia="el-GR"/>
        </w:rPr>
      </w:pPr>
      <w:r w:rsidRPr="00B45578">
        <w:rPr>
          <w:b/>
          <w:bCs/>
          <w:lang w:val="el-GR" w:eastAsia="el-GR"/>
        </w:rPr>
        <w:t xml:space="preserve">έναν (1) </w:t>
      </w:r>
      <w:r>
        <w:rPr>
          <w:b/>
          <w:bCs/>
          <w:lang w:val="el-GR" w:eastAsia="el-GR"/>
        </w:rPr>
        <w:t xml:space="preserve">Υπεύθυνο Ανάπτυξης Εφαρμογών, </w:t>
      </w:r>
      <w:r w:rsidRPr="00421F74">
        <w:rPr>
          <w:bCs/>
          <w:lang w:val="el-GR" w:eastAsia="el-GR"/>
        </w:rPr>
        <w:t>με παράλληλα καθήκοντα Αναπληρωτή Υπεύθυνου Έργου</w:t>
      </w:r>
      <w:r w:rsidRPr="00B45578">
        <w:rPr>
          <w:lang w:val="el-GR" w:eastAsia="el-GR"/>
        </w:rPr>
        <w:t>, ο οποίος να διαθέτει τουλάχιστον τα ακόλουθα προσόντα:</w:t>
      </w:r>
    </w:p>
    <w:p w14:paraId="1A6A0A9E" w14:textId="77777777" w:rsidR="001264E3" w:rsidRPr="00B45578" w:rsidRDefault="001264E3" w:rsidP="001264E3">
      <w:pPr>
        <w:pStyle w:val="aff"/>
        <w:numPr>
          <w:ilvl w:val="0"/>
          <w:numId w:val="126"/>
        </w:numPr>
        <w:suppressAutoHyphens w:val="0"/>
        <w:autoSpaceDE w:val="0"/>
        <w:autoSpaceDN w:val="0"/>
        <w:adjustRightInd w:val="0"/>
        <w:spacing w:before="120"/>
        <w:ind w:left="709" w:hanging="284"/>
        <w:contextualSpacing w:val="0"/>
        <w:rPr>
          <w:lang w:val="el-GR" w:eastAsia="el-GR"/>
        </w:rPr>
      </w:pPr>
      <w:r w:rsidRPr="00B45578">
        <w:rPr>
          <w:lang w:val="el-GR" w:eastAsia="el-GR"/>
        </w:rPr>
        <w:t>πτυχίο τριτοβάθμιας εκπαίδευσης, της ημεδαπής ή ισότιμο της αλλοδαπής νομίμως αναγνωρισμένο και μεταπτυχιακό τίτλο σπουδών, κατεύθυνσης</w:t>
      </w:r>
      <w:r w:rsidRPr="00B45578">
        <w:rPr>
          <w:color w:val="FF0000"/>
          <w:lang w:val="el-GR" w:eastAsia="el-GR"/>
        </w:rPr>
        <w:t xml:space="preserve"> </w:t>
      </w:r>
      <w:r w:rsidRPr="00B45578">
        <w:rPr>
          <w:lang w:val="el-GR" w:eastAsia="el-GR"/>
        </w:rPr>
        <w:t>Διοίκησης Επιχειρήσεων, Πληροφορικής, Θετικών ή Τεχνολογικών Επιστημών.</w:t>
      </w:r>
    </w:p>
    <w:p w14:paraId="71261561" w14:textId="77777777" w:rsidR="001264E3" w:rsidRPr="004B4CF9" w:rsidRDefault="001264E3" w:rsidP="001264E3">
      <w:pPr>
        <w:pStyle w:val="aff"/>
        <w:numPr>
          <w:ilvl w:val="0"/>
          <w:numId w:val="126"/>
        </w:numPr>
        <w:suppressAutoHyphens w:val="0"/>
        <w:autoSpaceDE w:val="0"/>
        <w:autoSpaceDN w:val="0"/>
        <w:adjustRightInd w:val="0"/>
        <w:spacing w:before="120"/>
        <w:ind w:left="709" w:hanging="284"/>
        <w:contextualSpacing w:val="0"/>
        <w:rPr>
          <w:lang w:val="el-GR" w:eastAsia="el-GR"/>
        </w:rPr>
      </w:pPr>
      <w:r w:rsidRPr="00B45578">
        <w:rPr>
          <w:lang w:val="el-GR" w:eastAsia="el-GR"/>
        </w:rPr>
        <w:t>πενταετή (5ετή) τουλάχιστον επαγγελματική εμπειρία σε διαχείριση έργων ανάπτυξης Πληροφοριακών Συστημάτων</w:t>
      </w:r>
      <w:r w:rsidRPr="004B4CF9">
        <w:rPr>
          <w:lang w:val="el-GR" w:eastAsia="el-GR"/>
        </w:rPr>
        <w:t xml:space="preserve"> </w:t>
      </w:r>
    </w:p>
    <w:p w14:paraId="5D0F1D1A" w14:textId="77777777" w:rsidR="001264E3" w:rsidRDefault="001264E3" w:rsidP="001264E3">
      <w:pPr>
        <w:pStyle w:val="aff"/>
        <w:numPr>
          <w:ilvl w:val="0"/>
          <w:numId w:val="126"/>
        </w:numPr>
        <w:suppressAutoHyphens w:val="0"/>
        <w:autoSpaceDE w:val="0"/>
        <w:autoSpaceDN w:val="0"/>
        <w:adjustRightInd w:val="0"/>
        <w:spacing w:before="120"/>
        <w:ind w:left="709" w:hanging="284"/>
        <w:contextualSpacing w:val="0"/>
        <w:rPr>
          <w:lang w:val="el-GR" w:eastAsia="el-GR"/>
        </w:rPr>
      </w:pPr>
      <w:r w:rsidRPr="00B45578">
        <w:rPr>
          <w:lang w:val="el-GR" w:eastAsia="el-GR"/>
        </w:rPr>
        <w:t>Άριστη γνώση της Αγγλικής Γλώσσας</w:t>
      </w:r>
    </w:p>
    <w:p w14:paraId="27DC59D2" w14:textId="77777777" w:rsidR="001264E3" w:rsidRPr="00B45578" w:rsidRDefault="001264E3" w:rsidP="001264E3">
      <w:pPr>
        <w:pStyle w:val="aff"/>
        <w:numPr>
          <w:ilvl w:val="0"/>
          <w:numId w:val="127"/>
        </w:numPr>
        <w:suppressAutoHyphens w:val="0"/>
        <w:autoSpaceDE w:val="0"/>
        <w:autoSpaceDN w:val="0"/>
        <w:adjustRightInd w:val="0"/>
        <w:spacing w:before="120" w:after="0"/>
        <w:rPr>
          <w:lang w:val="el-GR"/>
        </w:rPr>
      </w:pPr>
      <w:r w:rsidRPr="00B45578">
        <w:rPr>
          <w:b/>
          <w:bCs/>
          <w:lang w:val="el-GR" w:eastAsia="el-GR"/>
        </w:rPr>
        <w:t xml:space="preserve">Ένα (1) Συντονιστή </w:t>
      </w:r>
      <w:r>
        <w:rPr>
          <w:b/>
          <w:bCs/>
          <w:lang w:val="el-GR" w:eastAsia="el-GR"/>
        </w:rPr>
        <w:t xml:space="preserve">Τεχνικής </w:t>
      </w:r>
      <w:r w:rsidRPr="00B45578">
        <w:rPr>
          <w:b/>
          <w:bCs/>
          <w:lang w:val="el-GR" w:eastAsia="el-GR"/>
        </w:rPr>
        <w:t>Υλοποίησης</w:t>
      </w:r>
      <w:r>
        <w:rPr>
          <w:b/>
          <w:bCs/>
          <w:lang w:val="el-GR" w:eastAsia="el-GR"/>
        </w:rPr>
        <w:t xml:space="preserve"> και Προστασίας Δεδομένων</w:t>
      </w:r>
      <w:r w:rsidRPr="00B45578">
        <w:rPr>
          <w:lang w:val="el-GR"/>
        </w:rPr>
        <w:t>, που να διαθέτει:</w:t>
      </w:r>
    </w:p>
    <w:p w14:paraId="4B6E8BEE" w14:textId="488FE54F" w:rsidR="001264E3" w:rsidRPr="00B45578" w:rsidRDefault="001264E3" w:rsidP="001264E3">
      <w:pPr>
        <w:pStyle w:val="aff"/>
        <w:numPr>
          <w:ilvl w:val="0"/>
          <w:numId w:val="126"/>
        </w:numPr>
        <w:suppressAutoHyphens w:val="0"/>
        <w:autoSpaceDE w:val="0"/>
        <w:autoSpaceDN w:val="0"/>
        <w:adjustRightInd w:val="0"/>
        <w:spacing w:before="120"/>
        <w:ind w:left="709" w:hanging="284"/>
        <w:contextualSpacing w:val="0"/>
        <w:rPr>
          <w:lang w:val="el-GR" w:eastAsia="el-GR"/>
        </w:rPr>
      </w:pPr>
      <w:r w:rsidRPr="00B45578">
        <w:rPr>
          <w:lang w:val="el-GR" w:eastAsia="el-GR"/>
        </w:rPr>
        <w:t>Μεταπτυχιακό Τίτλο Σπουδών, της ημεδαπής ή ισότιμο της αλλοδαπής νομίμως αναγνωρισμένο,</w:t>
      </w:r>
      <w:r w:rsidR="00EE4CA3" w:rsidRPr="00B81763">
        <w:rPr>
          <w:lang w:val="el-GR" w:eastAsia="el-GR"/>
        </w:rPr>
        <w:t xml:space="preserve"> </w:t>
      </w:r>
      <w:r w:rsidR="00EE4CA3">
        <w:rPr>
          <w:lang w:val="el-GR" w:eastAsia="el-GR"/>
        </w:rPr>
        <w:t>σε Θετικές Επιστήμες,</w:t>
      </w:r>
    </w:p>
    <w:p w14:paraId="6AFAFD9A" w14:textId="77777777" w:rsidR="001264E3" w:rsidRPr="00B45578" w:rsidRDefault="001264E3" w:rsidP="001264E3">
      <w:pPr>
        <w:pStyle w:val="aff"/>
        <w:numPr>
          <w:ilvl w:val="0"/>
          <w:numId w:val="126"/>
        </w:numPr>
        <w:suppressAutoHyphens w:val="0"/>
        <w:autoSpaceDE w:val="0"/>
        <w:autoSpaceDN w:val="0"/>
        <w:adjustRightInd w:val="0"/>
        <w:spacing w:before="120"/>
        <w:ind w:left="709" w:hanging="284"/>
        <w:contextualSpacing w:val="0"/>
        <w:rPr>
          <w:lang w:val="el-GR" w:eastAsia="el-GR"/>
        </w:rPr>
      </w:pPr>
      <w:r w:rsidRPr="00B45578">
        <w:rPr>
          <w:lang w:val="el-GR" w:eastAsia="el-GR"/>
        </w:rPr>
        <w:t>Δεκαετή εμπειρία στη διοίκηση έργων,</w:t>
      </w:r>
    </w:p>
    <w:p w14:paraId="39DFFC79" w14:textId="77777777" w:rsidR="001264E3" w:rsidRPr="00B45578" w:rsidRDefault="001264E3" w:rsidP="001264E3">
      <w:pPr>
        <w:pStyle w:val="aff"/>
        <w:numPr>
          <w:ilvl w:val="0"/>
          <w:numId w:val="126"/>
        </w:numPr>
        <w:suppressAutoHyphens w:val="0"/>
        <w:autoSpaceDE w:val="0"/>
        <w:autoSpaceDN w:val="0"/>
        <w:adjustRightInd w:val="0"/>
        <w:spacing w:before="120"/>
        <w:ind w:left="709" w:hanging="284"/>
        <w:contextualSpacing w:val="0"/>
        <w:rPr>
          <w:lang w:val="el-GR" w:eastAsia="el-GR"/>
        </w:rPr>
      </w:pPr>
      <w:r>
        <w:rPr>
          <w:lang w:val="el-GR" w:eastAsia="el-GR"/>
        </w:rPr>
        <w:t>Δεκαπενταετή ε</w:t>
      </w:r>
      <w:r w:rsidRPr="00B45578">
        <w:rPr>
          <w:lang w:val="el-GR" w:eastAsia="el-GR"/>
        </w:rPr>
        <w:t xml:space="preserve">μπειρία </w:t>
      </w:r>
      <w:r>
        <w:rPr>
          <w:lang w:val="el-GR" w:eastAsia="el-GR"/>
        </w:rPr>
        <w:t>σε</w:t>
      </w:r>
      <w:r w:rsidRPr="00B45578">
        <w:rPr>
          <w:lang w:val="el-GR" w:eastAsia="el-GR"/>
        </w:rPr>
        <w:t xml:space="preserve"> διαχείριση συγχρηματοδοτούμενων έργων ταυτόχρονα που να συμπεριλαμβάνουν και την εκπόνηση μελετών ή/και business plan,</w:t>
      </w:r>
    </w:p>
    <w:p w14:paraId="60E58DCA" w14:textId="5F5AEEF5" w:rsidR="001264E3" w:rsidRPr="00B45578" w:rsidRDefault="001264E3" w:rsidP="001264E3">
      <w:pPr>
        <w:pStyle w:val="aff"/>
        <w:numPr>
          <w:ilvl w:val="0"/>
          <w:numId w:val="126"/>
        </w:numPr>
        <w:suppressAutoHyphens w:val="0"/>
        <w:autoSpaceDE w:val="0"/>
        <w:autoSpaceDN w:val="0"/>
        <w:adjustRightInd w:val="0"/>
        <w:spacing w:before="120"/>
        <w:ind w:left="709" w:hanging="284"/>
        <w:contextualSpacing w:val="0"/>
        <w:rPr>
          <w:lang w:val="el-GR" w:eastAsia="el-GR"/>
        </w:rPr>
      </w:pPr>
      <w:r w:rsidRPr="00B45578">
        <w:rPr>
          <w:lang w:val="el-GR" w:eastAsia="el-GR"/>
        </w:rPr>
        <w:t xml:space="preserve">Εμπειρία ως Υπεύθυνος Έργου σε ένα (1) έργο </w:t>
      </w:r>
      <w:r>
        <w:rPr>
          <w:lang w:val="el-GR" w:eastAsia="el-GR"/>
        </w:rPr>
        <w:t>συμβούλου τεχνικής υποστήριξης (ΣΤΥ)</w:t>
      </w:r>
      <w:r w:rsidR="00D525BE" w:rsidRPr="00B81763">
        <w:rPr>
          <w:lang w:val="el-GR" w:eastAsia="el-GR"/>
        </w:rPr>
        <w:t>.</w:t>
      </w:r>
    </w:p>
    <w:p w14:paraId="23C54370" w14:textId="6D91B122" w:rsidR="00D525BE" w:rsidRDefault="00D525BE" w:rsidP="00B81763">
      <w:pPr>
        <w:pStyle w:val="aff"/>
        <w:suppressAutoHyphens w:val="0"/>
        <w:autoSpaceDE w:val="0"/>
        <w:autoSpaceDN w:val="0"/>
        <w:adjustRightInd w:val="0"/>
        <w:spacing w:before="120" w:after="0"/>
        <w:ind w:left="360"/>
        <w:rPr>
          <w:lang w:val="el-GR"/>
        </w:rPr>
      </w:pPr>
    </w:p>
    <w:p w14:paraId="00A17D11" w14:textId="7DE48F07" w:rsidR="00D525BE" w:rsidRPr="00B45578" w:rsidRDefault="00D525BE" w:rsidP="00D525BE">
      <w:pPr>
        <w:pStyle w:val="aff"/>
        <w:numPr>
          <w:ilvl w:val="0"/>
          <w:numId w:val="127"/>
        </w:numPr>
        <w:suppressAutoHyphens w:val="0"/>
        <w:autoSpaceDE w:val="0"/>
        <w:autoSpaceDN w:val="0"/>
        <w:adjustRightInd w:val="0"/>
        <w:spacing w:before="120" w:after="0"/>
        <w:rPr>
          <w:lang w:val="el-GR"/>
        </w:rPr>
      </w:pPr>
      <w:r w:rsidRPr="00B45578">
        <w:rPr>
          <w:b/>
          <w:bCs/>
          <w:lang w:val="el-GR" w:eastAsia="el-GR"/>
        </w:rPr>
        <w:t>Ένα</w:t>
      </w:r>
      <w:r>
        <w:rPr>
          <w:b/>
          <w:bCs/>
          <w:lang w:val="el-GR" w:eastAsia="el-GR"/>
        </w:rPr>
        <w:t>ν</w:t>
      </w:r>
      <w:r w:rsidRPr="00B45578">
        <w:rPr>
          <w:b/>
          <w:bCs/>
          <w:lang w:val="el-GR" w:eastAsia="el-GR"/>
        </w:rPr>
        <w:t xml:space="preserve"> (1) </w:t>
      </w:r>
      <w:r>
        <w:rPr>
          <w:b/>
          <w:bCs/>
          <w:lang w:val="el-GR" w:eastAsia="el-GR"/>
        </w:rPr>
        <w:t xml:space="preserve">Ειδικό σε θέματα Ασφάλειας Συστημάτων &amp; Προστασίας Δεδομένων </w:t>
      </w:r>
      <w:r w:rsidRPr="00B81763">
        <w:rPr>
          <w:b/>
          <w:bCs/>
          <w:lang w:val="el-GR" w:eastAsia="el-GR"/>
        </w:rPr>
        <w:t>(</w:t>
      </w:r>
      <w:r>
        <w:rPr>
          <w:b/>
          <w:bCs/>
          <w:lang w:val="en-US" w:eastAsia="el-GR"/>
        </w:rPr>
        <w:t>DPO</w:t>
      </w:r>
      <w:r w:rsidRPr="00B81763">
        <w:rPr>
          <w:b/>
          <w:bCs/>
          <w:lang w:val="el-GR" w:eastAsia="el-GR"/>
        </w:rPr>
        <w:t xml:space="preserve"> </w:t>
      </w:r>
      <w:r>
        <w:rPr>
          <w:b/>
          <w:bCs/>
          <w:lang w:val="en-US" w:eastAsia="el-GR"/>
        </w:rPr>
        <w:t>Executive</w:t>
      </w:r>
      <w:r w:rsidRPr="00B81763">
        <w:rPr>
          <w:b/>
          <w:bCs/>
          <w:lang w:val="el-GR" w:eastAsia="el-GR"/>
        </w:rPr>
        <w:t>)</w:t>
      </w:r>
      <w:r w:rsidRPr="00B45578">
        <w:rPr>
          <w:lang w:val="el-GR"/>
        </w:rPr>
        <w:t>, που να διαθέτει:</w:t>
      </w:r>
    </w:p>
    <w:p w14:paraId="4E47AB33" w14:textId="693C4254" w:rsidR="00D525BE" w:rsidRPr="00B45578" w:rsidRDefault="00D525BE" w:rsidP="00D525BE">
      <w:pPr>
        <w:pStyle w:val="aff"/>
        <w:numPr>
          <w:ilvl w:val="0"/>
          <w:numId w:val="126"/>
        </w:numPr>
        <w:suppressAutoHyphens w:val="0"/>
        <w:autoSpaceDE w:val="0"/>
        <w:autoSpaceDN w:val="0"/>
        <w:adjustRightInd w:val="0"/>
        <w:spacing w:before="120"/>
        <w:ind w:left="709" w:hanging="284"/>
        <w:contextualSpacing w:val="0"/>
        <w:rPr>
          <w:lang w:val="el-GR" w:eastAsia="el-GR"/>
        </w:rPr>
      </w:pPr>
      <w:r w:rsidRPr="00B45578">
        <w:rPr>
          <w:lang w:val="el-GR" w:eastAsia="el-GR"/>
        </w:rPr>
        <w:t>Μεταπτυχιακό Τίτλο Σπουδών, της ημεδαπής ή ισότιμο της αλλοδαπής νομίμως αναγνωρισμένο,</w:t>
      </w:r>
      <w:r w:rsidR="00EE4CA3">
        <w:rPr>
          <w:lang w:val="el-GR" w:eastAsia="el-GR"/>
        </w:rPr>
        <w:t xml:space="preserve"> σε Θετικές Επιστήμες,</w:t>
      </w:r>
    </w:p>
    <w:p w14:paraId="2E7F9BF2" w14:textId="4F8CD761" w:rsidR="00D525BE" w:rsidRPr="00B45578" w:rsidRDefault="00D525BE" w:rsidP="00D525BE">
      <w:pPr>
        <w:pStyle w:val="aff"/>
        <w:numPr>
          <w:ilvl w:val="0"/>
          <w:numId w:val="126"/>
        </w:numPr>
        <w:suppressAutoHyphens w:val="0"/>
        <w:autoSpaceDE w:val="0"/>
        <w:autoSpaceDN w:val="0"/>
        <w:adjustRightInd w:val="0"/>
        <w:spacing w:before="120"/>
        <w:ind w:left="709" w:hanging="284"/>
        <w:contextualSpacing w:val="0"/>
        <w:rPr>
          <w:lang w:val="el-GR" w:eastAsia="el-GR"/>
        </w:rPr>
      </w:pPr>
      <w:r w:rsidRPr="00B45578">
        <w:rPr>
          <w:lang w:val="el-GR" w:eastAsia="el-GR"/>
        </w:rPr>
        <w:t>Δεκαετή εμπειρία στη</w:t>
      </w:r>
      <w:r>
        <w:rPr>
          <w:lang w:val="el-GR" w:eastAsia="el-GR"/>
        </w:rPr>
        <w:t xml:space="preserve">ν </w:t>
      </w:r>
      <w:r w:rsidRPr="00D525BE">
        <w:rPr>
          <w:lang w:val="el-GR" w:eastAsia="el-GR"/>
        </w:rPr>
        <w:t>υλοποίηση έργων πληροφορικής</w:t>
      </w:r>
      <w:r w:rsidRPr="00B45578">
        <w:rPr>
          <w:lang w:val="el-GR" w:eastAsia="el-GR"/>
        </w:rPr>
        <w:t>,</w:t>
      </w:r>
    </w:p>
    <w:p w14:paraId="2C06B717" w14:textId="736D80C0" w:rsidR="00D525BE" w:rsidRPr="00D525BE" w:rsidRDefault="00D525BE" w:rsidP="00D525BE">
      <w:pPr>
        <w:pStyle w:val="aff"/>
        <w:numPr>
          <w:ilvl w:val="0"/>
          <w:numId w:val="126"/>
        </w:numPr>
        <w:suppressAutoHyphens w:val="0"/>
        <w:autoSpaceDE w:val="0"/>
        <w:autoSpaceDN w:val="0"/>
        <w:adjustRightInd w:val="0"/>
        <w:spacing w:before="120"/>
        <w:ind w:left="709" w:hanging="284"/>
        <w:contextualSpacing w:val="0"/>
        <w:rPr>
          <w:lang w:val="el-GR" w:eastAsia="el-GR"/>
        </w:rPr>
      </w:pPr>
      <w:r w:rsidRPr="00B45578">
        <w:rPr>
          <w:lang w:val="el-GR" w:eastAsia="el-GR"/>
        </w:rPr>
        <w:t>Πιστοποιητικό Υπεύθυνου Προστασίας Δεδομένων.</w:t>
      </w:r>
    </w:p>
    <w:p w14:paraId="2282DF4D" w14:textId="77777777" w:rsidR="001264E3" w:rsidRPr="00284960" w:rsidRDefault="001264E3" w:rsidP="001264E3">
      <w:pPr>
        <w:pStyle w:val="aff"/>
        <w:numPr>
          <w:ilvl w:val="0"/>
          <w:numId w:val="127"/>
        </w:numPr>
        <w:suppressAutoHyphens w:val="0"/>
        <w:autoSpaceDE w:val="0"/>
        <w:autoSpaceDN w:val="0"/>
        <w:adjustRightInd w:val="0"/>
        <w:spacing w:before="120" w:after="0"/>
        <w:rPr>
          <w:lang w:val="el-GR" w:eastAsia="el-GR"/>
        </w:rPr>
      </w:pPr>
      <w:r>
        <w:rPr>
          <w:b/>
          <w:bCs/>
          <w:lang w:val="el-GR" w:eastAsia="el-GR"/>
        </w:rPr>
        <w:t xml:space="preserve">τουλάχιστον δύο </w:t>
      </w:r>
      <w:r w:rsidRPr="00BA03E0">
        <w:rPr>
          <w:b/>
          <w:bCs/>
          <w:lang w:val="el-GR" w:eastAsia="el-GR"/>
        </w:rPr>
        <w:t>(</w:t>
      </w:r>
      <w:r>
        <w:rPr>
          <w:b/>
          <w:bCs/>
          <w:lang w:val="el-GR" w:eastAsia="el-GR"/>
        </w:rPr>
        <w:t>2</w:t>
      </w:r>
      <w:r w:rsidRPr="00BA03E0">
        <w:rPr>
          <w:b/>
          <w:bCs/>
          <w:lang w:val="el-GR" w:eastAsia="el-GR"/>
        </w:rPr>
        <w:t>) εξειδικευμένα στελέχη</w:t>
      </w:r>
      <w:r>
        <w:rPr>
          <w:b/>
          <w:bCs/>
          <w:lang w:val="el-GR" w:eastAsia="el-GR"/>
        </w:rPr>
        <w:t xml:space="preserve"> ανάπτυξης εφαρμογών</w:t>
      </w:r>
      <w:r w:rsidRPr="00284960">
        <w:rPr>
          <w:lang w:val="el-GR" w:eastAsia="el-GR"/>
        </w:rPr>
        <w:t xml:space="preserve">, </w:t>
      </w:r>
      <w:r>
        <w:rPr>
          <w:lang w:val="el-GR" w:eastAsia="el-GR"/>
        </w:rPr>
        <w:t>τα</w:t>
      </w:r>
      <w:r w:rsidRPr="00284960">
        <w:rPr>
          <w:lang w:val="el-GR" w:eastAsia="el-GR"/>
        </w:rPr>
        <w:t xml:space="preserve"> οποί</w:t>
      </w:r>
      <w:r>
        <w:rPr>
          <w:lang w:val="el-GR" w:eastAsia="el-GR"/>
        </w:rPr>
        <w:t>α</w:t>
      </w:r>
      <w:r w:rsidRPr="00284960">
        <w:rPr>
          <w:lang w:val="el-GR" w:eastAsia="el-GR"/>
        </w:rPr>
        <w:t xml:space="preserve"> να διαθέτ</w:t>
      </w:r>
      <w:r>
        <w:rPr>
          <w:lang w:val="el-GR" w:eastAsia="el-GR"/>
        </w:rPr>
        <w:t>ουν</w:t>
      </w:r>
      <w:r w:rsidRPr="00284960">
        <w:rPr>
          <w:lang w:val="el-GR" w:eastAsia="el-GR"/>
        </w:rPr>
        <w:t xml:space="preserve"> τουλάχιστον τα ακόλουθα προσόντα:</w:t>
      </w:r>
    </w:p>
    <w:p w14:paraId="11BD52CF" w14:textId="77777777" w:rsidR="001264E3" w:rsidRPr="00284960" w:rsidRDefault="001264E3" w:rsidP="001264E3">
      <w:pPr>
        <w:pStyle w:val="aff"/>
        <w:numPr>
          <w:ilvl w:val="0"/>
          <w:numId w:val="126"/>
        </w:numPr>
        <w:suppressAutoHyphens w:val="0"/>
        <w:autoSpaceDE w:val="0"/>
        <w:autoSpaceDN w:val="0"/>
        <w:adjustRightInd w:val="0"/>
        <w:spacing w:before="120"/>
        <w:ind w:left="709" w:hanging="284"/>
        <w:contextualSpacing w:val="0"/>
        <w:rPr>
          <w:lang w:val="el-GR" w:eastAsia="el-GR"/>
        </w:rPr>
      </w:pPr>
      <w:r w:rsidRPr="00284960">
        <w:rPr>
          <w:lang w:val="el-GR" w:eastAsia="el-GR"/>
        </w:rPr>
        <w:t>πτυχίο τριτοβάθμιας εκπαίδευσης, της ημεδαπής ή ισότιμο της αλλοδαπής νομίμως αναγνωρισμένο και μεταπτυχιακό τίτλο σπουδών, κατεύθυνσης</w:t>
      </w:r>
      <w:r w:rsidRPr="00284960">
        <w:rPr>
          <w:color w:val="FF0000"/>
          <w:lang w:val="el-GR" w:eastAsia="el-GR"/>
        </w:rPr>
        <w:t xml:space="preserve"> </w:t>
      </w:r>
      <w:r w:rsidRPr="00284960">
        <w:rPr>
          <w:lang w:val="el-GR" w:eastAsia="el-GR"/>
        </w:rPr>
        <w:t>Διοίκησης Επιχειρήσεων, Πληροφορικής, Οικονομικών, Θετικών ή Τεχνολογικών Επιστημών.</w:t>
      </w:r>
    </w:p>
    <w:p w14:paraId="271E8DC4" w14:textId="77777777" w:rsidR="001264E3" w:rsidRPr="00284960" w:rsidRDefault="001264E3" w:rsidP="001264E3">
      <w:pPr>
        <w:pStyle w:val="aff"/>
        <w:numPr>
          <w:ilvl w:val="0"/>
          <w:numId w:val="126"/>
        </w:numPr>
        <w:suppressAutoHyphens w:val="0"/>
        <w:autoSpaceDE w:val="0"/>
        <w:autoSpaceDN w:val="0"/>
        <w:adjustRightInd w:val="0"/>
        <w:spacing w:before="120"/>
        <w:ind w:left="709" w:hanging="284"/>
        <w:contextualSpacing w:val="0"/>
        <w:rPr>
          <w:lang w:val="el-GR" w:eastAsia="el-GR"/>
        </w:rPr>
      </w:pPr>
      <w:r w:rsidRPr="00284960">
        <w:rPr>
          <w:lang w:val="el-GR" w:eastAsia="el-GR"/>
        </w:rPr>
        <w:t xml:space="preserve">πενταετή (5ετή) τουλάχιστον επαγγελματική εμπειρία σε ανάπτυξη </w:t>
      </w:r>
      <w:r>
        <w:rPr>
          <w:lang w:val="el-GR" w:eastAsia="el-GR"/>
        </w:rPr>
        <w:t xml:space="preserve">συστημάτων </w:t>
      </w:r>
      <w:r>
        <w:rPr>
          <w:lang w:val="en-US" w:eastAsia="el-GR"/>
        </w:rPr>
        <w:t>Information</w:t>
      </w:r>
      <w:r w:rsidRPr="00421F74">
        <w:rPr>
          <w:lang w:val="el-GR" w:eastAsia="el-GR"/>
        </w:rPr>
        <w:t xml:space="preserve"> </w:t>
      </w:r>
      <w:r>
        <w:rPr>
          <w:lang w:val="en-US" w:eastAsia="el-GR"/>
        </w:rPr>
        <w:t>Technology</w:t>
      </w:r>
      <w:r w:rsidRPr="00421F74">
        <w:rPr>
          <w:lang w:val="el-GR" w:eastAsia="el-GR"/>
        </w:rPr>
        <w:t xml:space="preserve"> </w:t>
      </w:r>
      <w:r>
        <w:rPr>
          <w:lang w:val="en-US" w:eastAsia="el-GR"/>
        </w:rPr>
        <w:t>Service</w:t>
      </w:r>
      <w:r w:rsidRPr="00421F74">
        <w:rPr>
          <w:lang w:val="el-GR" w:eastAsia="el-GR"/>
        </w:rPr>
        <w:t xml:space="preserve"> </w:t>
      </w:r>
      <w:r>
        <w:rPr>
          <w:lang w:val="en-US" w:eastAsia="el-GR"/>
        </w:rPr>
        <w:t>Management</w:t>
      </w:r>
      <w:r w:rsidRPr="00421F74">
        <w:rPr>
          <w:lang w:val="el-GR" w:eastAsia="el-GR"/>
        </w:rPr>
        <w:t xml:space="preserve"> (</w:t>
      </w:r>
      <w:r>
        <w:rPr>
          <w:lang w:val="en-US" w:eastAsia="el-GR"/>
        </w:rPr>
        <w:t>ITSM</w:t>
      </w:r>
      <w:r w:rsidRPr="00421F74">
        <w:rPr>
          <w:lang w:val="el-GR" w:eastAsia="el-GR"/>
        </w:rPr>
        <w:t>)</w:t>
      </w:r>
      <w:r w:rsidRPr="00B45578">
        <w:rPr>
          <w:lang w:val="el-GR" w:eastAsia="el-GR"/>
        </w:rPr>
        <w:t xml:space="preserve">. </w:t>
      </w:r>
    </w:p>
    <w:p w14:paraId="5A316561" w14:textId="77777777" w:rsidR="001264E3" w:rsidRPr="00B45578" w:rsidRDefault="001264E3" w:rsidP="001264E3">
      <w:pPr>
        <w:pStyle w:val="aff"/>
        <w:numPr>
          <w:ilvl w:val="0"/>
          <w:numId w:val="126"/>
        </w:numPr>
        <w:suppressAutoHyphens w:val="0"/>
        <w:autoSpaceDE w:val="0"/>
        <w:autoSpaceDN w:val="0"/>
        <w:adjustRightInd w:val="0"/>
        <w:spacing w:before="120"/>
        <w:ind w:left="709" w:hanging="284"/>
        <w:contextualSpacing w:val="0"/>
        <w:rPr>
          <w:lang w:val="el-GR" w:eastAsia="el-GR"/>
        </w:rPr>
      </w:pPr>
      <w:r>
        <w:rPr>
          <w:lang w:val="el-GR" w:eastAsia="el-GR"/>
        </w:rPr>
        <w:t xml:space="preserve">Πιστοποίηση σε </w:t>
      </w:r>
      <w:r>
        <w:rPr>
          <w:lang w:val="en-US" w:eastAsia="el-GR"/>
        </w:rPr>
        <w:t>ITSM</w:t>
      </w:r>
      <w:r w:rsidRPr="00B45578">
        <w:rPr>
          <w:lang w:val="el-GR" w:eastAsia="el-GR"/>
        </w:rPr>
        <w:t xml:space="preserve"> </w:t>
      </w:r>
      <w:r>
        <w:rPr>
          <w:lang w:val="el-GR" w:eastAsia="el-GR"/>
        </w:rPr>
        <w:t xml:space="preserve">πακέτο λογισμικού από τον Κατασκευαστή. </w:t>
      </w:r>
    </w:p>
    <w:p w14:paraId="340B1786" w14:textId="77777777" w:rsidR="001264E3" w:rsidRPr="00B45578" w:rsidRDefault="001264E3" w:rsidP="001264E3">
      <w:pPr>
        <w:pStyle w:val="aff"/>
        <w:numPr>
          <w:ilvl w:val="0"/>
          <w:numId w:val="127"/>
        </w:numPr>
        <w:suppressAutoHyphens w:val="0"/>
        <w:autoSpaceDE w:val="0"/>
        <w:autoSpaceDN w:val="0"/>
        <w:adjustRightInd w:val="0"/>
        <w:spacing w:before="120" w:after="0"/>
        <w:rPr>
          <w:lang w:val="el-GR"/>
        </w:rPr>
      </w:pPr>
      <w:r w:rsidRPr="00B45578">
        <w:rPr>
          <w:b/>
          <w:lang w:val="el-GR"/>
        </w:rPr>
        <w:t>Ένα</w:t>
      </w:r>
      <w:r>
        <w:rPr>
          <w:b/>
          <w:lang w:val="el-GR"/>
        </w:rPr>
        <w:t>ς</w:t>
      </w:r>
      <w:r w:rsidRPr="00B45578">
        <w:rPr>
          <w:b/>
          <w:lang w:val="el-GR"/>
        </w:rPr>
        <w:t xml:space="preserve"> (1) </w:t>
      </w:r>
      <w:r>
        <w:rPr>
          <w:b/>
          <w:lang w:val="el-GR"/>
        </w:rPr>
        <w:t>Υπεύθυνος Ποιότητας</w:t>
      </w:r>
      <w:r w:rsidRPr="00B45578">
        <w:rPr>
          <w:lang w:val="el-GR"/>
        </w:rPr>
        <w:t>, που να διαθέτει:</w:t>
      </w:r>
    </w:p>
    <w:p w14:paraId="28924EFD" w14:textId="77777777" w:rsidR="001264E3" w:rsidRPr="00B45578" w:rsidRDefault="001264E3" w:rsidP="001264E3">
      <w:pPr>
        <w:pStyle w:val="aff"/>
        <w:numPr>
          <w:ilvl w:val="0"/>
          <w:numId w:val="126"/>
        </w:numPr>
        <w:suppressAutoHyphens w:val="0"/>
        <w:autoSpaceDE w:val="0"/>
        <w:autoSpaceDN w:val="0"/>
        <w:adjustRightInd w:val="0"/>
        <w:spacing w:before="120"/>
        <w:ind w:left="709" w:hanging="284"/>
        <w:contextualSpacing w:val="0"/>
        <w:rPr>
          <w:lang w:val="el-GR" w:eastAsia="el-GR"/>
        </w:rPr>
      </w:pPr>
      <w:r w:rsidRPr="00B45578">
        <w:rPr>
          <w:lang w:val="el-GR" w:eastAsia="el-GR"/>
        </w:rPr>
        <w:t xml:space="preserve">Πτυχίο </w:t>
      </w:r>
      <w:r>
        <w:rPr>
          <w:lang w:val="el-GR" w:eastAsia="el-GR"/>
        </w:rPr>
        <w:t>θετικής ή τεχνολογικής κατεύθυνσης</w:t>
      </w:r>
      <w:r w:rsidRPr="00B45578">
        <w:rPr>
          <w:lang w:val="el-GR" w:eastAsia="el-GR"/>
        </w:rPr>
        <w:t xml:space="preserve"> από Ανώτατο Εκπαιδευτικό Ίδρυμα της ημεδαπής ή ισότιμο της αλλοδαπής νομίμως αναγνωρισμένο,</w:t>
      </w:r>
    </w:p>
    <w:p w14:paraId="0FED1B8D" w14:textId="77777777" w:rsidR="001264E3" w:rsidRPr="008A68DB" w:rsidRDefault="001264E3" w:rsidP="001264E3">
      <w:pPr>
        <w:pStyle w:val="aff"/>
        <w:numPr>
          <w:ilvl w:val="0"/>
          <w:numId w:val="126"/>
        </w:numPr>
        <w:suppressAutoHyphens w:val="0"/>
        <w:autoSpaceDE w:val="0"/>
        <w:autoSpaceDN w:val="0"/>
        <w:adjustRightInd w:val="0"/>
        <w:spacing w:before="120"/>
        <w:ind w:left="709" w:hanging="284"/>
        <w:contextualSpacing w:val="0"/>
        <w:rPr>
          <w:lang w:val="el-GR" w:eastAsia="el-GR"/>
        </w:rPr>
      </w:pPr>
      <w:r w:rsidRPr="008A68DB">
        <w:rPr>
          <w:lang w:val="el-GR" w:eastAsia="el-GR"/>
        </w:rPr>
        <w:t>Εμπειρία ως Μέλος Ομάδας Έργου σε τουλάχιστον τρία (3) έργα υποστήριξης σε συγχρηματοδοτούμενα Έργα φορέων Δημόσιου ή Ευρύτερου Δημόσιου Φορέα που να έχουν ολοκληρωθεί την τελευταία διετία (έτη 2021 και 2022).</w:t>
      </w:r>
    </w:p>
    <w:p w14:paraId="33C2B840" w14:textId="7AC49251" w:rsidR="008338F0" w:rsidRPr="001F4428" w:rsidRDefault="003355E7" w:rsidP="00086782">
      <w:pPr>
        <w:pStyle w:val="3"/>
        <w:ind w:left="1276"/>
        <w:rPr>
          <w:lang w:val="el-GR"/>
        </w:rPr>
      </w:pPr>
      <w:bookmarkStart w:id="244" w:name="_Toc128058887"/>
      <w:bookmarkEnd w:id="239"/>
      <w:r w:rsidRPr="001F4428">
        <w:rPr>
          <w:lang w:val="el-GR"/>
        </w:rPr>
        <w:t>Πρότυπα διασφάλισης ποιότητας</w:t>
      </w:r>
      <w:bookmarkEnd w:id="244"/>
      <w:r w:rsidRPr="001F4428">
        <w:rPr>
          <w:lang w:val="el-GR"/>
        </w:rPr>
        <w:t xml:space="preserve"> </w:t>
      </w:r>
      <w:bookmarkEnd w:id="240"/>
      <w:bookmarkEnd w:id="241"/>
      <w:bookmarkEnd w:id="242"/>
      <w:bookmarkEnd w:id="243"/>
    </w:p>
    <w:p w14:paraId="1BCDAAD1" w14:textId="77777777" w:rsidR="000335E9" w:rsidRPr="00657483" w:rsidRDefault="000335E9" w:rsidP="000335E9">
      <w:pPr>
        <w:rPr>
          <w:lang w:val="el-GR"/>
        </w:rPr>
      </w:pPr>
      <w:r w:rsidRPr="00657483">
        <w:rPr>
          <w:lang w:val="el-GR"/>
        </w:rPr>
        <w:t>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 τα παρακάτω Πρότυπα Διασφάλισης Ποιότητας:</w:t>
      </w:r>
    </w:p>
    <w:p w14:paraId="6FF6113C" w14:textId="77777777" w:rsidR="001D0950" w:rsidRPr="00B45578" w:rsidRDefault="000335E9" w:rsidP="001D0950">
      <w:pPr>
        <w:numPr>
          <w:ilvl w:val="0"/>
          <w:numId w:val="264"/>
        </w:numPr>
        <w:rPr>
          <w:lang w:val="el-GR"/>
        </w:rPr>
      </w:pPr>
      <w:r w:rsidRPr="001D0950">
        <w:rPr>
          <w:lang w:val="el-GR"/>
        </w:rPr>
        <w:t>ISO 9001:2015 για τη Διαχείριση της Ποιότητας, ή ισοδύναμο, εν ισχύ, από διαπιστευμένο οργανισμό, στο σχεδιασμό, ανάπτυξη, υλοποίηση και υποστήριξη Πληροφοριακών Συστημάτων και Λύσεων</w:t>
      </w:r>
      <w:r w:rsidR="001D0950" w:rsidRPr="001D0950">
        <w:rPr>
          <w:lang w:val="el-GR"/>
        </w:rPr>
        <w:t xml:space="preserve"> </w:t>
      </w:r>
      <w:r w:rsidR="001D0950" w:rsidRPr="00B45578">
        <w:rPr>
          <w:lang w:val="el-GR"/>
        </w:rPr>
        <w:t xml:space="preserve">ή/και στον τομέα της Παροχής Υπηρεσιών Επιχειρηματικών Συμβούλων και άλλων Συμβούλων Διαχείρισης. </w:t>
      </w:r>
    </w:p>
    <w:p w14:paraId="129A8511" w14:textId="77777777" w:rsidR="001D0950" w:rsidRPr="00B45578" w:rsidRDefault="000335E9" w:rsidP="001D0950">
      <w:pPr>
        <w:numPr>
          <w:ilvl w:val="0"/>
          <w:numId w:val="264"/>
        </w:numPr>
        <w:rPr>
          <w:lang w:val="el-GR"/>
        </w:rPr>
      </w:pPr>
      <w:r w:rsidRPr="001D0950">
        <w:rPr>
          <w:lang w:val="el-GR"/>
        </w:rPr>
        <w:t>ISO 27001:2013 για την Ασφάλεια των Πληροφοριών ή ισοδύναμο, εν ισχύ, από διαπιστευμένο οργανισμό, για Τεχνολογίες Πληροφοριών, Τεχνικές Ασφάλειας, Συστήματα Διαχείρισης Ασφάλειας Πληροφοριών</w:t>
      </w:r>
      <w:r w:rsidR="001D0950" w:rsidRPr="001D0950">
        <w:rPr>
          <w:lang w:val="el-GR"/>
        </w:rPr>
        <w:t xml:space="preserve"> </w:t>
      </w:r>
      <w:r w:rsidR="001D0950" w:rsidRPr="00B45578">
        <w:rPr>
          <w:lang w:val="el-GR"/>
        </w:rPr>
        <w:t xml:space="preserve">ή/και στον τομέα της Παροχής Υπηρεσιών Επιχειρηματικών Συμβούλων και άλλων Συμβούλων Διαχείρισης. </w:t>
      </w:r>
    </w:p>
    <w:p w14:paraId="36A015F5" w14:textId="77777777" w:rsidR="001D0950" w:rsidRPr="00B45578" w:rsidRDefault="001D0950" w:rsidP="001D0950">
      <w:pPr>
        <w:numPr>
          <w:ilvl w:val="0"/>
          <w:numId w:val="264"/>
        </w:numPr>
        <w:rPr>
          <w:lang w:val="el-GR"/>
        </w:rPr>
      </w:pPr>
      <w:r w:rsidRPr="00B45578">
        <w:rPr>
          <w:lang w:val="el-GR"/>
        </w:rPr>
        <w:t xml:space="preserve">ISO 27701:2019 σχετικά με τη διαχείριση πληροφοριών ιδιωτικότητας, ή ισοδύναμο, εν ισχύ, από διαπιστευμένο οργανισμό, στον τομέα της Παροχής Υπηρεσιών Επιχειρηματικών Συμβούλων και άλλων Συμβούλων Διαχείρισης. </w:t>
      </w:r>
    </w:p>
    <w:p w14:paraId="2D01D298" w14:textId="0C876C74" w:rsidR="000335E9" w:rsidRPr="001D0950" w:rsidRDefault="000335E9" w:rsidP="00042BED">
      <w:pPr>
        <w:numPr>
          <w:ilvl w:val="0"/>
          <w:numId w:val="264"/>
        </w:numPr>
        <w:rPr>
          <w:lang w:val="el-GR"/>
        </w:rPr>
      </w:pPr>
      <w:r w:rsidRPr="001D0950">
        <w:rPr>
          <w:lang w:val="el-GR"/>
        </w:rPr>
        <w:t>Πιστοποιημένο σύστημα επιχειρησιακής συνέχειας ΙSO 22301:2019 ή αντίστοιχο για Ασφάλεια και Αναταξιμότητα σε Καταστάσεις Εκτάκτου Ανάγκης – Συστήματα Διαχείρισης της Επιχειρησιακής Συνέχειας.</w:t>
      </w:r>
    </w:p>
    <w:p w14:paraId="676CA6CF" w14:textId="77777777" w:rsidR="000335E9" w:rsidRPr="000335E9" w:rsidRDefault="000335E9" w:rsidP="00B45578">
      <w:pPr>
        <w:ind w:left="720"/>
        <w:rPr>
          <w:lang w:val="el-GR"/>
        </w:rPr>
      </w:pPr>
    </w:p>
    <w:p w14:paraId="70ACF795" w14:textId="77777777" w:rsidR="00C70B7E" w:rsidRPr="008A366B" w:rsidRDefault="00C70B7E" w:rsidP="00C70B7E">
      <w:pPr>
        <w:rPr>
          <w:lang w:val="el-GR"/>
        </w:rPr>
      </w:pPr>
      <w:r w:rsidRPr="008A366B">
        <w:rPr>
          <w:lang w:val="el-GR"/>
        </w:rPr>
        <w:t>Η αναθέτουσα αρχή αναγνωρίζει ισοδύναμα πιστοποιητικά που έχουν εκδοθεί από φορείς διαπιστευμένους από ισοδύναμους Οργανισμούς διαπίστευσης, εδρεύοντες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36A3024B" w14:textId="77777777" w:rsidR="003E34BF" w:rsidRPr="003E34BF" w:rsidRDefault="003E34BF" w:rsidP="00B8545D">
      <w:pPr>
        <w:rPr>
          <w:bCs/>
          <w:lang w:val="el-GR"/>
        </w:rPr>
      </w:pPr>
    </w:p>
    <w:p w14:paraId="53EB9C84" w14:textId="6F3F767F" w:rsidR="000335E9" w:rsidRDefault="000335E9" w:rsidP="000335E9">
      <w:pPr>
        <w:rPr>
          <w:lang w:val="el-GR"/>
        </w:rPr>
      </w:pPr>
      <w:r w:rsidRPr="00663892">
        <w:rPr>
          <w:lang w:val="el-GR"/>
        </w:rPr>
        <w:t>Σε περίπτωση ένωσης οικονομικών φορέων, οι παραπάνω απαιτήσεις καλύπτονται αθροιστικά από τα μέλη της ένωσης</w:t>
      </w:r>
      <w:r>
        <w:rPr>
          <w:lang w:val="el-GR"/>
        </w:rPr>
        <w:t>.</w:t>
      </w:r>
    </w:p>
    <w:p w14:paraId="43BF3E82" w14:textId="77777777" w:rsidR="002F5250" w:rsidRPr="00603221" w:rsidRDefault="002F5250" w:rsidP="00B8545D">
      <w:pPr>
        <w:rPr>
          <w:bCs/>
          <w:lang w:val="el-GR"/>
        </w:rPr>
      </w:pPr>
    </w:p>
    <w:p w14:paraId="1ACDD6DF" w14:textId="77777777" w:rsidR="008338F0" w:rsidRDefault="003355E7" w:rsidP="00086782">
      <w:pPr>
        <w:pStyle w:val="3"/>
        <w:ind w:left="1276"/>
        <w:rPr>
          <w:lang w:val="el-GR"/>
        </w:rPr>
      </w:pPr>
      <w:bookmarkStart w:id="245" w:name="_Ref496541185"/>
      <w:bookmarkStart w:id="246" w:name="_Ref496541244"/>
      <w:bookmarkStart w:id="247" w:name="_Ref496541410"/>
      <w:bookmarkStart w:id="248" w:name="_Ref496541700"/>
      <w:bookmarkStart w:id="249" w:name="_Ref74505980"/>
      <w:bookmarkStart w:id="250" w:name="_Toc97194283"/>
      <w:bookmarkStart w:id="251" w:name="_Toc97194429"/>
      <w:bookmarkStart w:id="252" w:name="_Toc128058888"/>
      <w:r w:rsidRPr="00DD72A9">
        <w:rPr>
          <w:lang w:val="el-GR"/>
        </w:rPr>
        <w:t>Στήριξη στην ικανότητα τρίτων</w:t>
      </w:r>
      <w:bookmarkEnd w:id="245"/>
      <w:bookmarkEnd w:id="246"/>
      <w:bookmarkEnd w:id="247"/>
      <w:bookmarkEnd w:id="248"/>
      <w:r w:rsidRPr="00DD72A9">
        <w:rPr>
          <w:lang w:val="el-GR"/>
        </w:rPr>
        <w:t xml:space="preserve"> </w:t>
      </w:r>
      <w:r w:rsidR="0049631E" w:rsidRPr="00821852">
        <w:rPr>
          <w:lang w:val="el-GR"/>
        </w:rPr>
        <w:t>– Υπεργολαβία</w:t>
      </w:r>
      <w:bookmarkEnd w:id="249"/>
      <w:bookmarkEnd w:id="250"/>
      <w:bookmarkEnd w:id="251"/>
      <w:bookmarkEnd w:id="252"/>
    </w:p>
    <w:p w14:paraId="65B8F417" w14:textId="77777777" w:rsidR="0049631E" w:rsidRPr="00A334BA" w:rsidRDefault="0049631E" w:rsidP="00821852">
      <w:pPr>
        <w:pStyle w:val="4"/>
        <w:rPr>
          <w:lang w:val="el-GR"/>
        </w:rPr>
      </w:pPr>
      <w:bookmarkStart w:id="253" w:name="_Toc97194284"/>
      <w:bookmarkStart w:id="254" w:name="_Toc128058889"/>
      <w:r w:rsidRPr="00A334BA">
        <w:rPr>
          <w:lang w:val="el-GR"/>
        </w:rPr>
        <w:t>Στήριξη στην ικανότητα τρίτων</w:t>
      </w:r>
      <w:bookmarkEnd w:id="253"/>
      <w:bookmarkEnd w:id="254"/>
    </w:p>
    <w:p w14:paraId="0378F059" w14:textId="5B2463AB" w:rsidR="008338F0" w:rsidRPr="00603221" w:rsidRDefault="003355E7">
      <w:pPr>
        <w:rPr>
          <w:lang w:val="el-GR"/>
        </w:rPr>
      </w:pPr>
      <w:r w:rsidRPr="00603221">
        <w:rPr>
          <w:lang w:val="el-GR"/>
        </w:rPr>
        <w:t xml:space="preserve">Οι οικονομικοί φορείς μπορούν, όσον αφορά τα κριτήρια της οικονομικής και χρηματοοικονομικής επάρκειας (της παραγράφου </w:t>
      </w:r>
      <w:r w:rsidR="00B622FA" w:rsidRPr="00603221">
        <w:rPr>
          <w:lang w:val="el-GR"/>
        </w:rPr>
        <w:fldChar w:fldCharType="begin"/>
      </w:r>
      <w:r w:rsidR="00B622FA" w:rsidRPr="00603221">
        <w:rPr>
          <w:lang w:val="el-GR"/>
        </w:rPr>
        <w:instrText xml:space="preserve"> REF _Ref496541508 \r \h </w:instrText>
      </w:r>
      <w:r w:rsidR="00DF02B0" w:rsidRPr="006719D5">
        <w:rPr>
          <w:lang w:val="el-GR"/>
        </w:rPr>
        <w:instrText xml:space="preserve"> \* MERGEFORMAT </w:instrText>
      </w:r>
      <w:r w:rsidR="00B622FA" w:rsidRPr="00603221">
        <w:rPr>
          <w:lang w:val="el-GR"/>
        </w:rPr>
      </w:r>
      <w:r w:rsidR="00B622FA" w:rsidRPr="00603221">
        <w:rPr>
          <w:lang w:val="el-GR"/>
        </w:rPr>
        <w:fldChar w:fldCharType="separate"/>
      </w:r>
      <w:r w:rsidR="006F324D">
        <w:rPr>
          <w:cs/>
          <w:lang w:val="el-GR"/>
        </w:rPr>
        <w:t>‎</w:t>
      </w:r>
      <w:r w:rsidR="006F324D">
        <w:rPr>
          <w:lang w:val="el-GR"/>
        </w:rPr>
        <w:t>2.2.5</w:t>
      </w:r>
      <w:r w:rsidR="00B622FA" w:rsidRPr="00603221">
        <w:rPr>
          <w:lang w:val="el-GR"/>
        </w:rPr>
        <w:fldChar w:fldCharType="end"/>
      </w:r>
      <w:r w:rsidRPr="00603221">
        <w:rPr>
          <w:lang w:val="el-GR"/>
        </w:rPr>
        <w:t>)</w:t>
      </w:r>
      <w:r w:rsidR="00AA077B" w:rsidRPr="00603221">
        <w:rPr>
          <w:i/>
          <w:color w:val="5B9BD5"/>
          <w:lang w:val="el-GR"/>
        </w:rPr>
        <w:t xml:space="preserve"> </w:t>
      </w:r>
      <w:r w:rsidRPr="00603221">
        <w:rPr>
          <w:lang w:val="el-GR"/>
        </w:rPr>
        <w:t xml:space="preserve">και τα σχετικά με την τεχνική και επαγγελματική ικανότητα (της παραγράφου </w:t>
      </w:r>
      <w:r w:rsidR="006607CE" w:rsidRPr="00603221">
        <w:rPr>
          <w:lang w:val="el-GR"/>
        </w:rPr>
        <w:fldChar w:fldCharType="begin"/>
      </w:r>
      <w:r w:rsidR="006607CE" w:rsidRPr="00603221">
        <w:rPr>
          <w:lang w:val="el-GR"/>
        </w:rPr>
        <w:instrText xml:space="preserve"> REF _Ref496541556 \r \h  \* MERGEFORMAT </w:instrText>
      </w:r>
      <w:r w:rsidR="006607CE" w:rsidRPr="00603221">
        <w:rPr>
          <w:lang w:val="el-GR"/>
        </w:rPr>
      </w:r>
      <w:r w:rsidR="006607CE" w:rsidRPr="00603221">
        <w:rPr>
          <w:lang w:val="el-GR"/>
        </w:rPr>
        <w:fldChar w:fldCharType="separate"/>
      </w:r>
      <w:r w:rsidR="006F324D">
        <w:rPr>
          <w:cs/>
          <w:lang w:val="el-GR"/>
        </w:rPr>
        <w:t>‎</w:t>
      </w:r>
      <w:r w:rsidR="006F324D">
        <w:rPr>
          <w:lang w:val="el-GR"/>
        </w:rPr>
        <w:t>2.2.6</w:t>
      </w:r>
      <w:r w:rsidR="006607CE" w:rsidRPr="00603221">
        <w:rPr>
          <w:lang w:val="el-GR"/>
        </w:rPr>
        <w:fldChar w:fldCharType="end"/>
      </w:r>
      <w:r w:rsidRPr="00603221">
        <w:rPr>
          <w:lang w:val="el-GR"/>
        </w:rPr>
        <w:t>), να στηρίζονται στις ικανότητες άλλων φορέων, ασχέτως της νομικής φύσης των δεσμών τους με αυτούς</w:t>
      </w:r>
      <w:r w:rsidR="00250B80" w:rsidRPr="00603221">
        <w:rPr>
          <w:lang w:val="el-GR"/>
        </w:rPr>
        <w:t>.</w:t>
      </w:r>
      <w:r w:rsidRPr="00603221">
        <w:rPr>
          <w:lang w:val="el-GR"/>
        </w:rPr>
        <w:t xml:space="preserve">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51A93F94" w14:textId="77777777" w:rsidR="008338F0" w:rsidRPr="00603221" w:rsidRDefault="003355E7">
      <w:pPr>
        <w:rPr>
          <w:lang w:val="el-GR"/>
        </w:rPr>
      </w:pPr>
      <w:r w:rsidRPr="00603221">
        <w:rPr>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64F8E1E9" w14:textId="77777777" w:rsidR="008338F0" w:rsidRPr="00603221" w:rsidRDefault="003355E7">
      <w:pPr>
        <w:rPr>
          <w:lang w:val="el-GR"/>
        </w:rPr>
      </w:pPr>
      <w:r w:rsidRPr="00603221">
        <w:rPr>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w:t>
      </w:r>
      <w:r w:rsidR="00E1337D" w:rsidRPr="00603221">
        <w:rPr>
          <w:lang w:val="el-GR"/>
        </w:rPr>
        <w:t xml:space="preserve"> </w:t>
      </w:r>
      <w:r w:rsidRPr="00603221">
        <w:rPr>
          <w:lang w:val="el-GR"/>
        </w:rPr>
        <w:t>εν λόγω οικονομικοί φορείς και αυτοί στους οποίους στηρίζονται είναι από κοινού υπεύθυνοι για την εκτέλεση της σύμβασης.</w:t>
      </w:r>
    </w:p>
    <w:p w14:paraId="3AFF9CFC" w14:textId="77777777" w:rsidR="00695491" w:rsidRDefault="00695491" w:rsidP="00695491">
      <w:pPr>
        <w:rPr>
          <w:lang w:val="el-GR"/>
        </w:rPr>
      </w:pPr>
      <w:bookmarkStart w:id="255" w:name="_Hlk35854368"/>
      <w:r w:rsidRPr="00603221">
        <w:rPr>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5DEE9D70" w14:textId="0A789017" w:rsidR="00695491" w:rsidRDefault="00695491" w:rsidP="00695491">
      <w:pPr>
        <w:rPr>
          <w:lang w:val="el-GR"/>
        </w:rPr>
      </w:pPr>
      <w:r w:rsidRPr="00876B05">
        <w:rPr>
          <w:lang w:val="el-GR"/>
        </w:rPr>
        <w:t>Επισημαίνεται ότι σε περίπτωση που ο υποψήφιος Ανάδοχος αποτελεί Ένωση / Κοινοπραξία</w:t>
      </w:r>
      <w:r w:rsidR="00A81E32">
        <w:rPr>
          <w:lang w:val="el-GR"/>
        </w:rPr>
        <w:t xml:space="preserve"> </w:t>
      </w:r>
      <w:r w:rsidRPr="00876B05">
        <w:rPr>
          <w:lang w:val="el-GR"/>
        </w:rPr>
        <w:t>επιτρέπεται η μερική κάλυψη των προϋποθέσεων από τα Μέλη της, αρκεί όμως συνολικά</w:t>
      </w:r>
      <w:r>
        <w:rPr>
          <w:lang w:val="el-GR"/>
        </w:rPr>
        <w:t>-αθροιστικά</w:t>
      </w:r>
      <w:r w:rsidRPr="00876B05">
        <w:rPr>
          <w:lang w:val="el-GR"/>
        </w:rPr>
        <w:t xml:space="preserve"> να καλύπτονται όλες.</w:t>
      </w:r>
    </w:p>
    <w:bookmarkEnd w:id="255"/>
    <w:p w14:paraId="67DFCF77" w14:textId="7848D958" w:rsidR="00C70B7E" w:rsidRPr="00CF3BE7" w:rsidRDefault="00C70B7E" w:rsidP="00C70B7E">
      <w:pPr>
        <w:rPr>
          <w:bCs/>
          <w:lang w:val="el-GR" w:eastAsia="ar-SA"/>
        </w:rPr>
      </w:pPr>
      <w:r w:rsidRPr="00C11E79">
        <w:rPr>
          <w:bCs/>
          <w:lang w:val="el-GR" w:eastAsia="ar-SA"/>
        </w:rPr>
        <w:t xml:space="preserve">Η αναθέτουσα αρχή ελέγχει αν οι φoρείς,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Pr>
          <w:bCs/>
          <w:lang w:val="el-GR" w:eastAsia="ar-SA"/>
        </w:rPr>
        <w:fldChar w:fldCharType="begin"/>
      </w:r>
      <w:r>
        <w:rPr>
          <w:bCs/>
          <w:lang w:val="el-GR" w:eastAsia="ar-SA"/>
        </w:rPr>
        <w:instrText xml:space="preserve"> REF _Ref496541356 \r \h </w:instrText>
      </w:r>
      <w:r>
        <w:rPr>
          <w:bCs/>
          <w:lang w:val="el-GR" w:eastAsia="ar-SA"/>
        </w:rPr>
      </w:r>
      <w:r>
        <w:rPr>
          <w:bCs/>
          <w:lang w:val="el-GR" w:eastAsia="ar-SA"/>
        </w:rPr>
        <w:fldChar w:fldCharType="separate"/>
      </w:r>
      <w:r w:rsidR="006F324D">
        <w:rPr>
          <w:bCs/>
          <w:cs/>
          <w:lang w:val="el-GR" w:eastAsia="ar-SA"/>
        </w:rPr>
        <w:t>‎</w:t>
      </w:r>
      <w:r w:rsidR="006F324D">
        <w:rPr>
          <w:bCs/>
          <w:lang w:val="el-GR" w:eastAsia="ar-SA"/>
        </w:rPr>
        <w:t>2.2.3</w:t>
      </w:r>
      <w:r>
        <w:rPr>
          <w:bCs/>
          <w:lang w:val="el-GR" w:eastAsia="ar-SA"/>
        </w:rPr>
        <w:fldChar w:fldCharType="end"/>
      </w:r>
      <w:r w:rsidRPr="00C11E79">
        <w:rPr>
          <w:bCs/>
          <w:lang w:val="el-GR" w:eastAsia="ar-SA"/>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C11E79">
        <w:rPr>
          <w:bCs/>
          <w:color w:val="000000"/>
          <w:lang w:val="el-GR" w:eastAsia="ar-SA"/>
        </w:rPr>
        <w:t xml:space="preserve"> </w:t>
      </w:r>
      <w:r w:rsidRPr="00C11E79">
        <w:rPr>
          <w:bCs/>
          <w:lang w:val="el-GR" w:eastAsia="ar-SA"/>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3F53F75B" w14:textId="77777777" w:rsidR="00111D5A" w:rsidRDefault="00111D5A" w:rsidP="0049631E">
      <w:pPr>
        <w:rPr>
          <w:bCs/>
          <w:lang w:val="el-GR"/>
        </w:rPr>
      </w:pPr>
    </w:p>
    <w:p w14:paraId="13454337" w14:textId="77777777" w:rsidR="00111D5A" w:rsidRPr="003C1E1A" w:rsidRDefault="00111D5A" w:rsidP="00111D5A">
      <w:pPr>
        <w:pStyle w:val="4"/>
        <w:rPr>
          <w:lang w:val="el-GR"/>
        </w:rPr>
      </w:pPr>
      <w:bookmarkStart w:id="256" w:name="_Toc97194285"/>
      <w:bookmarkStart w:id="257" w:name="_Toc128058890"/>
      <w:r w:rsidRPr="003C1E1A">
        <w:rPr>
          <w:lang w:val="el-GR"/>
        </w:rPr>
        <w:t>Υπεργολαβία</w:t>
      </w:r>
      <w:bookmarkEnd w:id="256"/>
      <w:bookmarkEnd w:id="257"/>
      <w:r w:rsidRPr="003C1E1A">
        <w:rPr>
          <w:lang w:val="el-GR"/>
        </w:rPr>
        <w:t xml:space="preserve"> </w:t>
      </w:r>
    </w:p>
    <w:p w14:paraId="633050B2" w14:textId="62971A85" w:rsidR="0049631E" w:rsidRPr="00C229F3" w:rsidRDefault="0049631E" w:rsidP="0049631E">
      <w:pPr>
        <w:rPr>
          <w:lang w:val="el-GR"/>
        </w:rPr>
      </w:pPr>
      <w:r>
        <w:rPr>
          <w:bCs/>
          <w:lang w:val="el-GR"/>
        </w:rPr>
        <w:t>Ο οικονομικός φορέας αναφέρει στην προσφορά του τ</w:t>
      </w:r>
      <w:r w:rsidRPr="000A223D">
        <w:rPr>
          <w:bCs/>
          <w:lang w:val="el-GR"/>
        </w:rPr>
        <w:t>ο τμήμα της σύμβασης που προτίθεται να αναθέσει υπό μορφή υπεργολαβίας σε τρίτους, καθώς και τους υπεργολάβους που προτείνει</w:t>
      </w:r>
      <w:r>
        <w:rPr>
          <w:bCs/>
          <w:lang w:val="el-GR"/>
        </w:rPr>
        <w:t xml:space="preserve">. </w:t>
      </w:r>
      <w:r w:rsidRPr="00342556">
        <w:rPr>
          <w:bCs/>
          <w:lang w:val="el-GR"/>
        </w:rPr>
        <w:t>Σ</w:t>
      </w:r>
      <w:r>
        <w:rPr>
          <w:bCs/>
          <w:lang w:val="el-GR"/>
        </w:rPr>
        <w:t xml:space="preserve">την περίπτωση που </w:t>
      </w:r>
      <w:r>
        <w:rPr>
          <w:bCs/>
          <w:lang w:val="en-US"/>
        </w:rPr>
        <w:t>o</w:t>
      </w:r>
      <w:r>
        <w:rPr>
          <w:bCs/>
          <w:lang w:val="el-GR"/>
        </w:rPr>
        <w:t xml:space="preserve"> προσφέρων αναφέρει στην προσφορά του</w:t>
      </w:r>
      <w:r w:rsidR="00111D5A">
        <w:rPr>
          <w:bCs/>
          <w:lang w:val="el-GR"/>
        </w:rPr>
        <w:t>,</w:t>
      </w:r>
      <w:r>
        <w:rPr>
          <w:bCs/>
          <w:lang w:val="el-GR"/>
        </w:rPr>
        <w:t xml:space="preserve">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sidR="00111D5A">
        <w:rPr>
          <w:bCs/>
          <w:lang w:val="el-GR"/>
        </w:rPr>
        <w:fldChar w:fldCharType="begin"/>
      </w:r>
      <w:r w:rsidR="00111D5A">
        <w:rPr>
          <w:bCs/>
          <w:lang w:val="el-GR"/>
        </w:rPr>
        <w:instrText xml:space="preserve"> REF _Ref496541356 \r \h </w:instrText>
      </w:r>
      <w:r w:rsidR="00111D5A">
        <w:rPr>
          <w:bCs/>
          <w:lang w:val="el-GR"/>
        </w:rPr>
      </w:r>
      <w:r w:rsidR="00111D5A">
        <w:rPr>
          <w:bCs/>
          <w:lang w:val="el-GR"/>
        </w:rPr>
        <w:fldChar w:fldCharType="separate"/>
      </w:r>
      <w:r w:rsidR="006F324D">
        <w:rPr>
          <w:bCs/>
          <w:cs/>
          <w:lang w:val="el-GR"/>
        </w:rPr>
        <w:t>‎</w:t>
      </w:r>
      <w:r w:rsidR="006F324D">
        <w:rPr>
          <w:bCs/>
          <w:lang w:val="el-GR"/>
        </w:rPr>
        <w:t>2.2.3</w:t>
      </w:r>
      <w:r w:rsidR="00111D5A">
        <w:rPr>
          <w:bCs/>
          <w:lang w:val="el-GR"/>
        </w:rPr>
        <w:fldChar w:fldCharType="end"/>
      </w:r>
      <w:r>
        <w:rPr>
          <w:bCs/>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sidR="00111D5A">
        <w:rPr>
          <w:bCs/>
          <w:lang w:val="el-GR"/>
        </w:rPr>
        <w:fldChar w:fldCharType="begin"/>
      </w:r>
      <w:r w:rsidR="00111D5A">
        <w:rPr>
          <w:bCs/>
          <w:lang w:val="el-GR"/>
        </w:rPr>
        <w:instrText xml:space="preserve"> REF _Ref496541356 \r \h </w:instrText>
      </w:r>
      <w:r w:rsidR="00111D5A">
        <w:rPr>
          <w:bCs/>
          <w:lang w:val="el-GR"/>
        </w:rPr>
      </w:r>
      <w:r w:rsidR="00111D5A">
        <w:rPr>
          <w:bCs/>
          <w:lang w:val="el-GR"/>
        </w:rPr>
        <w:fldChar w:fldCharType="separate"/>
      </w:r>
      <w:r w:rsidR="006F324D">
        <w:rPr>
          <w:bCs/>
          <w:cs/>
          <w:lang w:val="el-GR"/>
        </w:rPr>
        <w:t>‎</w:t>
      </w:r>
      <w:r w:rsidR="006F324D">
        <w:rPr>
          <w:bCs/>
          <w:lang w:val="el-GR"/>
        </w:rPr>
        <w:t>2.2.3</w:t>
      </w:r>
      <w:r w:rsidR="00111D5A">
        <w:rPr>
          <w:bCs/>
          <w:lang w:val="el-GR"/>
        </w:rPr>
        <w:fldChar w:fldCharType="end"/>
      </w:r>
      <w:r>
        <w:rPr>
          <w:bCs/>
          <w:lang w:val="el-GR"/>
        </w:rPr>
        <w:t xml:space="preserve">.  </w:t>
      </w:r>
    </w:p>
    <w:p w14:paraId="4F94B3F3" w14:textId="77777777" w:rsidR="00C70B7E" w:rsidRPr="00603221" w:rsidRDefault="00C70B7E">
      <w:pPr>
        <w:rPr>
          <w:lang w:val="el-GR"/>
        </w:rPr>
      </w:pPr>
    </w:p>
    <w:p w14:paraId="16C851B7" w14:textId="77777777" w:rsidR="008338F0" w:rsidRDefault="003355E7" w:rsidP="00086782">
      <w:pPr>
        <w:pStyle w:val="3"/>
        <w:ind w:left="1276"/>
        <w:rPr>
          <w:lang w:val="el-GR"/>
        </w:rPr>
      </w:pPr>
      <w:bookmarkStart w:id="258" w:name="_Toc97194286"/>
      <w:bookmarkStart w:id="259" w:name="_Toc97194430"/>
      <w:bookmarkStart w:id="260" w:name="_Toc128058891"/>
      <w:r w:rsidRPr="00603221">
        <w:rPr>
          <w:lang w:val="el-GR"/>
        </w:rPr>
        <w:t>Κανόνες απόδειξης ποιοτικής επιλογής</w:t>
      </w:r>
      <w:bookmarkEnd w:id="258"/>
      <w:bookmarkEnd w:id="259"/>
      <w:bookmarkEnd w:id="260"/>
    </w:p>
    <w:p w14:paraId="1DF38431" w14:textId="0613803C" w:rsidR="00A817FC" w:rsidRPr="0049623E" w:rsidRDefault="00A817FC" w:rsidP="00A817FC">
      <w:pPr>
        <w:rPr>
          <w:bCs/>
          <w:lang w:val="el-GR" w:eastAsia="ar-SA"/>
        </w:rPr>
      </w:pPr>
      <w:r w:rsidRPr="0049623E">
        <w:rPr>
          <w:bCs/>
          <w:lang w:val="el-GR" w:eastAsia="ar-SA"/>
        </w:rPr>
        <w:t>Το δικαίωμα συμμετοχής των οικονομικών φορέων και οι όροι και προϋποθέσεις συμμετοχής τους, όπως ορίζονται στις παραγράφους</w:t>
      </w:r>
      <w:r>
        <w:rPr>
          <w:bCs/>
          <w:lang w:val="el-GR" w:eastAsia="ar-SA"/>
        </w:rPr>
        <w:t xml:space="preserve"> </w:t>
      </w:r>
      <w:r>
        <w:rPr>
          <w:bCs/>
          <w:lang w:val="el-GR" w:eastAsia="ar-SA"/>
        </w:rPr>
        <w:fldChar w:fldCharType="begin"/>
      </w:r>
      <w:r>
        <w:rPr>
          <w:bCs/>
          <w:lang w:val="el-GR" w:eastAsia="ar-SA"/>
        </w:rPr>
        <w:instrText xml:space="preserve"> REF _Ref496541397 \r \h </w:instrText>
      </w:r>
      <w:r>
        <w:rPr>
          <w:bCs/>
          <w:lang w:val="el-GR" w:eastAsia="ar-SA"/>
        </w:rPr>
      </w:r>
      <w:r>
        <w:rPr>
          <w:bCs/>
          <w:lang w:val="el-GR" w:eastAsia="ar-SA"/>
        </w:rPr>
        <w:fldChar w:fldCharType="separate"/>
      </w:r>
      <w:r w:rsidR="006F324D">
        <w:rPr>
          <w:bCs/>
          <w:cs/>
          <w:lang w:val="el-GR" w:eastAsia="ar-SA"/>
        </w:rPr>
        <w:t>‎</w:t>
      </w:r>
      <w:r w:rsidR="006F324D">
        <w:rPr>
          <w:bCs/>
          <w:lang w:val="el-GR" w:eastAsia="ar-SA"/>
        </w:rPr>
        <w:t>2.2.1</w:t>
      </w:r>
      <w:r>
        <w:rPr>
          <w:bCs/>
          <w:lang w:val="el-GR" w:eastAsia="ar-SA"/>
        </w:rPr>
        <w:fldChar w:fldCharType="end"/>
      </w:r>
      <w:r w:rsidRPr="0049623E">
        <w:rPr>
          <w:bCs/>
          <w:lang w:val="el-GR" w:eastAsia="ar-SA"/>
        </w:rPr>
        <w:t xml:space="preserve"> έως </w:t>
      </w:r>
      <w:r>
        <w:rPr>
          <w:bCs/>
          <w:lang w:val="el-GR" w:eastAsia="ar-SA"/>
        </w:rPr>
        <w:fldChar w:fldCharType="begin"/>
      </w:r>
      <w:r>
        <w:rPr>
          <w:bCs/>
          <w:lang w:val="el-GR" w:eastAsia="ar-SA"/>
        </w:rPr>
        <w:instrText xml:space="preserve"> REF _Ref74505980 \r \h </w:instrText>
      </w:r>
      <w:r>
        <w:rPr>
          <w:bCs/>
          <w:lang w:val="el-GR" w:eastAsia="ar-SA"/>
        </w:rPr>
      </w:r>
      <w:r>
        <w:rPr>
          <w:bCs/>
          <w:lang w:val="el-GR" w:eastAsia="ar-SA"/>
        </w:rPr>
        <w:fldChar w:fldCharType="separate"/>
      </w:r>
      <w:r w:rsidR="006F324D">
        <w:rPr>
          <w:bCs/>
          <w:cs/>
          <w:lang w:val="el-GR" w:eastAsia="ar-SA"/>
        </w:rPr>
        <w:t>‎</w:t>
      </w:r>
      <w:r w:rsidR="006F324D">
        <w:rPr>
          <w:bCs/>
          <w:lang w:val="el-GR" w:eastAsia="ar-SA"/>
        </w:rPr>
        <w:t>2.2.8</w:t>
      </w:r>
      <w:r>
        <w:rPr>
          <w:bCs/>
          <w:lang w:val="el-GR" w:eastAsia="ar-SA"/>
        </w:rPr>
        <w:fldChar w:fldCharType="end"/>
      </w:r>
      <w:r w:rsidRPr="0049623E">
        <w:rPr>
          <w:bCs/>
          <w:lang w:val="el-GR" w:eastAsia="ar-SA"/>
        </w:rPr>
        <w:t xml:space="preserve">, κρίνονται κατά την υποβολή της προσφοράς δια του ΕΕΕΣ κατά τα οριζόμενα στην παράγραφο </w:t>
      </w:r>
      <w:r>
        <w:rPr>
          <w:bCs/>
          <w:lang w:val="el-GR" w:eastAsia="ar-SA"/>
        </w:rPr>
        <w:fldChar w:fldCharType="begin"/>
      </w:r>
      <w:r>
        <w:rPr>
          <w:bCs/>
          <w:lang w:val="el-GR" w:eastAsia="ar-SA"/>
        </w:rPr>
        <w:instrText xml:space="preserve"> REF _Ref74505997 \r \h </w:instrText>
      </w:r>
      <w:r>
        <w:rPr>
          <w:bCs/>
          <w:lang w:val="el-GR" w:eastAsia="ar-SA"/>
        </w:rPr>
      </w:r>
      <w:r>
        <w:rPr>
          <w:bCs/>
          <w:lang w:val="el-GR" w:eastAsia="ar-SA"/>
        </w:rPr>
        <w:fldChar w:fldCharType="separate"/>
      </w:r>
      <w:r w:rsidR="006F324D">
        <w:rPr>
          <w:bCs/>
          <w:cs/>
          <w:lang w:val="el-GR" w:eastAsia="ar-SA"/>
        </w:rPr>
        <w:t>‎</w:t>
      </w:r>
      <w:r w:rsidR="006F324D">
        <w:rPr>
          <w:bCs/>
          <w:lang w:val="el-GR" w:eastAsia="ar-SA"/>
        </w:rPr>
        <w:t>2.2.9.1</w:t>
      </w:r>
      <w:r>
        <w:rPr>
          <w:bCs/>
          <w:lang w:val="el-GR" w:eastAsia="ar-SA"/>
        </w:rPr>
        <w:fldChar w:fldCharType="end"/>
      </w:r>
      <w:r w:rsidRPr="0049623E">
        <w:rPr>
          <w:bCs/>
          <w:lang w:val="el-GR" w:eastAsia="ar-SA"/>
        </w:rPr>
        <w:t xml:space="preserve">, κατά την υποβολή των δικαιολογητικών της παραγράφου </w:t>
      </w:r>
      <w:r w:rsidR="00E72FB5">
        <w:rPr>
          <w:bCs/>
          <w:lang w:val="el-GR" w:eastAsia="ar-SA"/>
        </w:rPr>
        <w:fldChar w:fldCharType="begin"/>
      </w:r>
      <w:r w:rsidR="00E72FB5">
        <w:rPr>
          <w:bCs/>
          <w:lang w:val="el-GR" w:eastAsia="ar-SA"/>
        </w:rPr>
        <w:instrText xml:space="preserve"> REF _Ref40957856 \r \h </w:instrText>
      </w:r>
      <w:r w:rsidR="00E72FB5">
        <w:rPr>
          <w:bCs/>
          <w:lang w:val="el-GR" w:eastAsia="ar-SA"/>
        </w:rPr>
      </w:r>
      <w:r w:rsidR="00E72FB5">
        <w:rPr>
          <w:bCs/>
          <w:lang w:val="el-GR" w:eastAsia="ar-SA"/>
        </w:rPr>
        <w:fldChar w:fldCharType="separate"/>
      </w:r>
      <w:r w:rsidR="006F324D">
        <w:rPr>
          <w:bCs/>
          <w:cs/>
          <w:lang w:val="el-GR" w:eastAsia="ar-SA"/>
        </w:rPr>
        <w:t>‎</w:t>
      </w:r>
      <w:r w:rsidR="006F324D">
        <w:rPr>
          <w:bCs/>
          <w:lang w:val="el-GR" w:eastAsia="ar-SA"/>
        </w:rPr>
        <w:t>2.2.9.2</w:t>
      </w:r>
      <w:r w:rsidR="00E72FB5">
        <w:rPr>
          <w:bCs/>
          <w:lang w:val="el-GR" w:eastAsia="ar-SA"/>
        </w:rPr>
        <w:fldChar w:fldCharType="end"/>
      </w:r>
      <w:r w:rsidR="00E72FB5">
        <w:rPr>
          <w:bCs/>
          <w:lang w:val="el-GR" w:eastAsia="ar-SA"/>
        </w:rPr>
        <w:t xml:space="preserve"> </w:t>
      </w:r>
      <w:r w:rsidRPr="0049623E">
        <w:rPr>
          <w:bCs/>
          <w:lang w:val="el-GR" w:eastAsia="ar-SA"/>
        </w:rPr>
        <w:t>και κατά τη σύναψη της σύμβασης δια της υπεύθυνης δήλωσης, της περ. δ΄ της παρ. 3 του άρθρου 105</w:t>
      </w:r>
      <w:r>
        <w:rPr>
          <w:bCs/>
          <w:lang w:val="el-GR" w:eastAsia="ar-SA"/>
        </w:rPr>
        <w:t xml:space="preserve"> του ν. 4412/2016</w:t>
      </w:r>
      <w:r w:rsidRPr="0049623E">
        <w:rPr>
          <w:bCs/>
          <w:lang w:val="el-GR" w:eastAsia="ar-SA"/>
        </w:rPr>
        <w:t xml:space="preserve">. </w:t>
      </w:r>
    </w:p>
    <w:p w14:paraId="222313CF" w14:textId="4AE29A46" w:rsidR="00E72FB5" w:rsidRPr="0049623E" w:rsidRDefault="00E72FB5" w:rsidP="00E72FB5">
      <w:pPr>
        <w:rPr>
          <w:bCs/>
          <w:lang w:val="el-GR" w:eastAsia="ar-SA"/>
        </w:rPr>
      </w:pPr>
      <w:r w:rsidRPr="0049623E">
        <w:rPr>
          <w:bCs/>
          <w:lang w:val="el-GR" w:eastAsia="ar-SA"/>
        </w:rPr>
        <w:t xml:space="preserve">Στην περίπτωση που ο οικονομικός φορέας στηρίζεται στις ικανότητες άλλων φορέων, σύμφωνα με </w:t>
      </w:r>
      <w:r w:rsidRPr="0049623E">
        <w:rPr>
          <w:lang w:val="el-GR" w:eastAsia="ar-SA"/>
        </w:rPr>
        <w:t>την παράγραφ</w:t>
      </w:r>
      <w:r>
        <w:rPr>
          <w:lang w:val="el-GR" w:eastAsia="ar-SA"/>
        </w:rPr>
        <w:t>ο</w:t>
      </w:r>
      <w:r w:rsidRPr="0049623E">
        <w:rPr>
          <w:lang w:val="el-GR" w:eastAsia="ar-SA"/>
        </w:rPr>
        <w:t xml:space="preserve"> </w:t>
      </w:r>
      <w:r>
        <w:rPr>
          <w:bCs/>
          <w:lang w:val="el-GR" w:eastAsia="ar-SA"/>
        </w:rPr>
        <w:fldChar w:fldCharType="begin"/>
      </w:r>
      <w:r>
        <w:rPr>
          <w:bCs/>
          <w:lang w:val="el-GR" w:eastAsia="ar-SA"/>
        </w:rPr>
        <w:instrText xml:space="preserve"> REF _Ref74505980 \r \h </w:instrText>
      </w:r>
      <w:r>
        <w:rPr>
          <w:bCs/>
          <w:lang w:val="el-GR" w:eastAsia="ar-SA"/>
        </w:rPr>
      </w:r>
      <w:r>
        <w:rPr>
          <w:bCs/>
          <w:lang w:val="el-GR" w:eastAsia="ar-SA"/>
        </w:rPr>
        <w:fldChar w:fldCharType="separate"/>
      </w:r>
      <w:r w:rsidR="006F324D">
        <w:rPr>
          <w:bCs/>
          <w:cs/>
          <w:lang w:val="el-GR" w:eastAsia="ar-SA"/>
        </w:rPr>
        <w:t>‎</w:t>
      </w:r>
      <w:r w:rsidR="006F324D">
        <w:rPr>
          <w:bCs/>
          <w:lang w:val="el-GR" w:eastAsia="ar-SA"/>
        </w:rPr>
        <w:t>2.2.8</w:t>
      </w:r>
      <w:r>
        <w:rPr>
          <w:bCs/>
          <w:lang w:val="el-GR" w:eastAsia="ar-SA"/>
        </w:rPr>
        <w:fldChar w:fldCharType="end"/>
      </w:r>
      <w:r>
        <w:rPr>
          <w:bCs/>
          <w:lang w:val="el-GR" w:eastAsia="ar-SA"/>
        </w:rPr>
        <w:t xml:space="preserve"> </w:t>
      </w:r>
      <w:r w:rsidRPr="0049623E">
        <w:rPr>
          <w:bCs/>
          <w:lang w:val="el-GR" w:eastAsia="ar-SA"/>
        </w:rPr>
        <w:t xml:space="preserve">της παρούσας, οι φορείς στην ικανότητα των οποίων στηρίζεται υποχρεούνται να  αποδεικνύουν, κατά τα οριζόμενα </w:t>
      </w:r>
      <w:r>
        <w:rPr>
          <w:bCs/>
          <w:lang w:val="el-GR" w:eastAsia="ar-SA"/>
        </w:rPr>
        <w:t>στις παραγράφους</w:t>
      </w:r>
      <w:r w:rsidRPr="0049623E">
        <w:rPr>
          <w:bCs/>
          <w:lang w:val="el-GR" w:eastAsia="ar-SA"/>
        </w:rPr>
        <w:t xml:space="preserve"> </w:t>
      </w:r>
      <w:r>
        <w:rPr>
          <w:bCs/>
          <w:lang w:val="el-GR" w:eastAsia="ar-SA"/>
        </w:rPr>
        <w:fldChar w:fldCharType="begin"/>
      </w:r>
      <w:r>
        <w:rPr>
          <w:bCs/>
          <w:lang w:val="el-GR" w:eastAsia="ar-SA"/>
        </w:rPr>
        <w:instrText xml:space="preserve"> REF _Ref74505997 \r \h </w:instrText>
      </w:r>
      <w:r>
        <w:rPr>
          <w:bCs/>
          <w:lang w:val="el-GR" w:eastAsia="ar-SA"/>
        </w:rPr>
      </w:r>
      <w:r>
        <w:rPr>
          <w:bCs/>
          <w:lang w:val="el-GR" w:eastAsia="ar-SA"/>
        </w:rPr>
        <w:fldChar w:fldCharType="separate"/>
      </w:r>
      <w:r w:rsidR="006F324D">
        <w:rPr>
          <w:bCs/>
          <w:cs/>
          <w:lang w:val="el-GR" w:eastAsia="ar-SA"/>
        </w:rPr>
        <w:t>‎</w:t>
      </w:r>
      <w:r w:rsidR="006F324D">
        <w:rPr>
          <w:bCs/>
          <w:lang w:val="el-GR" w:eastAsia="ar-SA"/>
        </w:rPr>
        <w:t>2.2.9.1</w:t>
      </w:r>
      <w:r>
        <w:rPr>
          <w:bCs/>
          <w:lang w:val="el-GR" w:eastAsia="ar-SA"/>
        </w:rPr>
        <w:fldChar w:fldCharType="end"/>
      </w:r>
      <w:r>
        <w:rPr>
          <w:bCs/>
          <w:lang w:val="el-GR" w:eastAsia="ar-SA"/>
        </w:rPr>
        <w:t xml:space="preserve"> </w:t>
      </w:r>
      <w:r w:rsidRPr="0049623E">
        <w:rPr>
          <w:bCs/>
          <w:lang w:val="el-GR" w:eastAsia="ar-SA"/>
        </w:rPr>
        <w:t xml:space="preserve">και </w:t>
      </w:r>
      <w:r>
        <w:rPr>
          <w:bCs/>
          <w:lang w:val="el-GR" w:eastAsia="ar-SA"/>
        </w:rPr>
        <w:fldChar w:fldCharType="begin"/>
      </w:r>
      <w:r>
        <w:rPr>
          <w:bCs/>
          <w:lang w:val="el-GR" w:eastAsia="ar-SA"/>
        </w:rPr>
        <w:instrText xml:space="preserve"> REF _Ref40957856 \r \h </w:instrText>
      </w:r>
      <w:r>
        <w:rPr>
          <w:bCs/>
          <w:lang w:val="el-GR" w:eastAsia="ar-SA"/>
        </w:rPr>
      </w:r>
      <w:r>
        <w:rPr>
          <w:bCs/>
          <w:lang w:val="el-GR" w:eastAsia="ar-SA"/>
        </w:rPr>
        <w:fldChar w:fldCharType="separate"/>
      </w:r>
      <w:r w:rsidR="006F324D">
        <w:rPr>
          <w:bCs/>
          <w:cs/>
          <w:lang w:val="el-GR" w:eastAsia="ar-SA"/>
        </w:rPr>
        <w:t>‎</w:t>
      </w:r>
      <w:r w:rsidR="006F324D">
        <w:rPr>
          <w:bCs/>
          <w:lang w:val="el-GR" w:eastAsia="ar-SA"/>
        </w:rPr>
        <w:t>2.2.9.2</w:t>
      </w:r>
      <w:r>
        <w:rPr>
          <w:bCs/>
          <w:lang w:val="el-GR" w:eastAsia="ar-SA"/>
        </w:rPr>
        <w:fldChar w:fldCharType="end"/>
      </w:r>
      <w:r>
        <w:rPr>
          <w:bCs/>
          <w:lang w:val="el-GR" w:eastAsia="ar-SA"/>
        </w:rPr>
        <w:t xml:space="preserve"> </w:t>
      </w:r>
      <w:r w:rsidRPr="0049623E">
        <w:rPr>
          <w:bCs/>
          <w:lang w:val="el-GR" w:eastAsia="ar-SA"/>
        </w:rPr>
        <w:t xml:space="preserve">και κατά τη σύναψη της σύμβασης δια της υπεύθυνης δήλωσης, της περ. δ΄ της παρ. 3 του άρθρο, ότι δεν συντρέχουν οι λόγοι αποκλεισμού </w:t>
      </w:r>
      <w:r w:rsidRPr="0049623E">
        <w:rPr>
          <w:lang w:val="el-GR" w:eastAsia="ar-SA"/>
        </w:rPr>
        <w:t xml:space="preserve">της παραγράφου </w:t>
      </w:r>
      <w:r>
        <w:rPr>
          <w:lang w:val="el-GR" w:eastAsia="ar-SA"/>
        </w:rPr>
        <w:fldChar w:fldCharType="begin"/>
      </w:r>
      <w:r>
        <w:rPr>
          <w:lang w:val="el-GR" w:eastAsia="ar-SA"/>
        </w:rPr>
        <w:instrText xml:space="preserve"> REF _Ref496541356 \r \h </w:instrText>
      </w:r>
      <w:r>
        <w:rPr>
          <w:lang w:val="el-GR" w:eastAsia="ar-SA"/>
        </w:rPr>
      </w:r>
      <w:r>
        <w:rPr>
          <w:lang w:val="el-GR" w:eastAsia="ar-SA"/>
        </w:rPr>
        <w:fldChar w:fldCharType="separate"/>
      </w:r>
      <w:r w:rsidR="006F324D">
        <w:rPr>
          <w:cs/>
          <w:lang w:val="el-GR" w:eastAsia="ar-SA"/>
        </w:rPr>
        <w:t>‎</w:t>
      </w:r>
      <w:r w:rsidR="006F324D">
        <w:rPr>
          <w:lang w:val="el-GR" w:eastAsia="ar-SA"/>
        </w:rPr>
        <w:t>2.2.3</w:t>
      </w:r>
      <w:r>
        <w:rPr>
          <w:lang w:val="el-GR" w:eastAsia="ar-SA"/>
        </w:rPr>
        <w:fldChar w:fldCharType="end"/>
      </w:r>
      <w:r w:rsidRPr="0049623E">
        <w:rPr>
          <w:bCs/>
          <w:lang w:val="el-GR" w:eastAsia="ar-SA"/>
        </w:rPr>
        <w:t xml:space="preserve"> της παρούσας και ότι πληρούν τα σχετικά κριτήρια επιλογής κατά περίπτωση (παράγραφοι </w:t>
      </w:r>
      <w:r>
        <w:rPr>
          <w:bCs/>
          <w:lang w:val="el-GR" w:eastAsia="ar-SA"/>
        </w:rPr>
        <w:fldChar w:fldCharType="begin"/>
      </w:r>
      <w:r>
        <w:rPr>
          <w:bCs/>
          <w:lang w:val="el-GR" w:eastAsia="ar-SA"/>
        </w:rPr>
        <w:instrText xml:space="preserve"> REF _Ref496541309 \r \h </w:instrText>
      </w:r>
      <w:r>
        <w:rPr>
          <w:bCs/>
          <w:lang w:val="el-GR" w:eastAsia="ar-SA"/>
        </w:rPr>
      </w:r>
      <w:r>
        <w:rPr>
          <w:bCs/>
          <w:lang w:val="el-GR" w:eastAsia="ar-SA"/>
        </w:rPr>
        <w:fldChar w:fldCharType="separate"/>
      </w:r>
      <w:r w:rsidR="006F324D">
        <w:rPr>
          <w:bCs/>
          <w:cs/>
          <w:lang w:val="el-GR" w:eastAsia="ar-SA"/>
        </w:rPr>
        <w:t>‎</w:t>
      </w:r>
      <w:r w:rsidR="006F324D">
        <w:rPr>
          <w:bCs/>
          <w:lang w:val="el-GR" w:eastAsia="ar-SA"/>
        </w:rPr>
        <w:t>2.2.5</w:t>
      </w:r>
      <w:r>
        <w:rPr>
          <w:bCs/>
          <w:lang w:val="el-GR" w:eastAsia="ar-SA"/>
        </w:rPr>
        <w:fldChar w:fldCharType="end"/>
      </w:r>
      <w:r>
        <w:rPr>
          <w:bCs/>
          <w:lang w:val="el-GR" w:eastAsia="ar-SA"/>
        </w:rPr>
        <w:fldChar w:fldCharType="begin"/>
      </w:r>
      <w:r>
        <w:rPr>
          <w:bCs/>
          <w:lang w:val="el-GR" w:eastAsia="ar-SA"/>
        </w:rPr>
        <w:instrText xml:space="preserve"> REF _Ref496541329 \r \h </w:instrText>
      </w:r>
      <w:r>
        <w:rPr>
          <w:bCs/>
          <w:lang w:val="el-GR" w:eastAsia="ar-SA"/>
        </w:rPr>
      </w:r>
      <w:r>
        <w:rPr>
          <w:bCs/>
          <w:lang w:val="el-GR" w:eastAsia="ar-SA"/>
        </w:rPr>
        <w:fldChar w:fldCharType="separate"/>
      </w:r>
      <w:r w:rsidR="006F324D">
        <w:rPr>
          <w:bCs/>
          <w:cs/>
          <w:lang w:val="el-GR" w:eastAsia="ar-SA"/>
        </w:rPr>
        <w:t>‎</w:t>
      </w:r>
      <w:r w:rsidR="006F324D">
        <w:rPr>
          <w:bCs/>
          <w:lang w:val="el-GR" w:eastAsia="ar-SA"/>
        </w:rPr>
        <w:t>2.2.6</w:t>
      </w:r>
      <w:r>
        <w:rPr>
          <w:bCs/>
          <w:lang w:val="el-GR" w:eastAsia="ar-SA"/>
        </w:rPr>
        <w:fldChar w:fldCharType="end"/>
      </w:r>
      <w:r w:rsidRPr="0049623E">
        <w:rPr>
          <w:bCs/>
          <w:lang w:val="el-GR" w:eastAsia="ar-SA"/>
        </w:rPr>
        <w:t xml:space="preserve">και </w:t>
      </w:r>
      <w:r>
        <w:rPr>
          <w:bCs/>
          <w:lang w:val="el-GR" w:eastAsia="ar-SA"/>
        </w:rPr>
        <w:t>2.2.6</w:t>
      </w:r>
      <w:r w:rsidRPr="0049623E">
        <w:rPr>
          <w:bCs/>
          <w:lang w:val="el-GR" w:eastAsia="ar-SA"/>
        </w:rPr>
        <w:t>).</w:t>
      </w:r>
    </w:p>
    <w:p w14:paraId="36BBB508" w14:textId="69AA09F6" w:rsidR="00E72FB5" w:rsidRPr="0049623E" w:rsidRDefault="00E72FB5" w:rsidP="00E72FB5">
      <w:pPr>
        <w:rPr>
          <w:bCs/>
          <w:lang w:val="el-GR" w:eastAsia="ar-SA"/>
        </w:rPr>
      </w:pPr>
      <w:r w:rsidRPr="0049623E">
        <w:rPr>
          <w:bCs/>
          <w:lang w:val="el-GR" w:eastAsia="ar-SA"/>
        </w:rPr>
        <w:t xml:space="preserve">Στην περίπτωση που </w:t>
      </w:r>
      <w:r w:rsidRPr="0049623E">
        <w:rPr>
          <w:bCs/>
          <w:lang w:val="en-US" w:eastAsia="ar-SA"/>
        </w:rPr>
        <w:t>o</w:t>
      </w:r>
      <w:r w:rsidRPr="0049623E">
        <w:rPr>
          <w:bCs/>
          <w:lang w:val="el-GR"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w:t>
      </w:r>
      <w:r>
        <w:rPr>
          <w:bCs/>
          <w:lang w:val="el-GR" w:eastAsia="ar-SA"/>
        </w:rPr>
        <w:t>στις παραγράφους</w:t>
      </w:r>
      <w:r w:rsidRPr="0049623E">
        <w:rPr>
          <w:bCs/>
          <w:lang w:val="el-GR" w:eastAsia="ar-SA"/>
        </w:rPr>
        <w:t xml:space="preserve"> </w:t>
      </w:r>
      <w:r>
        <w:rPr>
          <w:bCs/>
          <w:lang w:val="el-GR" w:eastAsia="ar-SA"/>
        </w:rPr>
        <w:fldChar w:fldCharType="begin"/>
      </w:r>
      <w:r>
        <w:rPr>
          <w:bCs/>
          <w:lang w:val="el-GR" w:eastAsia="ar-SA"/>
        </w:rPr>
        <w:instrText xml:space="preserve"> REF _Ref74505997 \r \h </w:instrText>
      </w:r>
      <w:r>
        <w:rPr>
          <w:bCs/>
          <w:lang w:val="el-GR" w:eastAsia="ar-SA"/>
        </w:rPr>
      </w:r>
      <w:r>
        <w:rPr>
          <w:bCs/>
          <w:lang w:val="el-GR" w:eastAsia="ar-SA"/>
        </w:rPr>
        <w:fldChar w:fldCharType="separate"/>
      </w:r>
      <w:r w:rsidR="006F324D">
        <w:rPr>
          <w:bCs/>
          <w:cs/>
          <w:lang w:val="el-GR" w:eastAsia="ar-SA"/>
        </w:rPr>
        <w:t>‎</w:t>
      </w:r>
      <w:r w:rsidR="006F324D">
        <w:rPr>
          <w:bCs/>
          <w:lang w:val="el-GR" w:eastAsia="ar-SA"/>
        </w:rPr>
        <w:t>2.2.9.1</w:t>
      </w:r>
      <w:r>
        <w:rPr>
          <w:bCs/>
          <w:lang w:val="el-GR" w:eastAsia="ar-SA"/>
        </w:rPr>
        <w:fldChar w:fldCharType="end"/>
      </w:r>
      <w:r>
        <w:rPr>
          <w:bCs/>
          <w:lang w:val="el-GR" w:eastAsia="ar-SA"/>
        </w:rPr>
        <w:t xml:space="preserve"> </w:t>
      </w:r>
      <w:r w:rsidRPr="0049623E">
        <w:rPr>
          <w:bCs/>
          <w:lang w:val="el-GR" w:eastAsia="ar-SA"/>
        </w:rPr>
        <w:t xml:space="preserve">και </w:t>
      </w:r>
      <w:r>
        <w:rPr>
          <w:bCs/>
          <w:lang w:val="el-GR" w:eastAsia="ar-SA"/>
        </w:rPr>
        <w:fldChar w:fldCharType="begin"/>
      </w:r>
      <w:r>
        <w:rPr>
          <w:bCs/>
          <w:lang w:val="el-GR" w:eastAsia="ar-SA"/>
        </w:rPr>
        <w:instrText xml:space="preserve"> REF _Ref40957856 \r \h </w:instrText>
      </w:r>
      <w:r>
        <w:rPr>
          <w:bCs/>
          <w:lang w:val="el-GR" w:eastAsia="ar-SA"/>
        </w:rPr>
      </w:r>
      <w:r>
        <w:rPr>
          <w:bCs/>
          <w:lang w:val="el-GR" w:eastAsia="ar-SA"/>
        </w:rPr>
        <w:fldChar w:fldCharType="separate"/>
      </w:r>
      <w:r w:rsidR="006F324D">
        <w:rPr>
          <w:bCs/>
          <w:cs/>
          <w:lang w:val="el-GR" w:eastAsia="ar-SA"/>
        </w:rPr>
        <w:t>‎</w:t>
      </w:r>
      <w:r w:rsidR="006F324D">
        <w:rPr>
          <w:bCs/>
          <w:lang w:val="el-GR" w:eastAsia="ar-SA"/>
        </w:rPr>
        <w:t>2.2.9.2</w:t>
      </w:r>
      <w:r>
        <w:rPr>
          <w:bCs/>
          <w:lang w:val="el-GR" w:eastAsia="ar-SA"/>
        </w:rPr>
        <w:fldChar w:fldCharType="end"/>
      </w:r>
      <w:r w:rsidRPr="0049623E">
        <w:rPr>
          <w:bCs/>
          <w:lang w:val="el-GR" w:eastAsia="ar-SA"/>
        </w:rPr>
        <w:t xml:space="preserve">, ότι δεν συντρέχουν οι λόγοι αποκλεισμού της παραγράφου </w:t>
      </w:r>
      <w:r>
        <w:rPr>
          <w:lang w:val="el-GR" w:eastAsia="ar-SA"/>
        </w:rPr>
        <w:fldChar w:fldCharType="begin"/>
      </w:r>
      <w:r>
        <w:rPr>
          <w:lang w:val="el-GR" w:eastAsia="ar-SA"/>
        </w:rPr>
        <w:instrText xml:space="preserve"> REF _Ref496541356 \r \h </w:instrText>
      </w:r>
      <w:r>
        <w:rPr>
          <w:lang w:val="el-GR" w:eastAsia="ar-SA"/>
        </w:rPr>
      </w:r>
      <w:r>
        <w:rPr>
          <w:lang w:val="el-GR" w:eastAsia="ar-SA"/>
        </w:rPr>
        <w:fldChar w:fldCharType="separate"/>
      </w:r>
      <w:r w:rsidR="006F324D">
        <w:rPr>
          <w:cs/>
          <w:lang w:val="el-GR" w:eastAsia="ar-SA"/>
        </w:rPr>
        <w:t>‎</w:t>
      </w:r>
      <w:r w:rsidR="006F324D">
        <w:rPr>
          <w:lang w:val="el-GR" w:eastAsia="ar-SA"/>
        </w:rPr>
        <w:t>2.2.3</w:t>
      </w:r>
      <w:r>
        <w:rPr>
          <w:lang w:val="el-GR" w:eastAsia="ar-SA"/>
        </w:rPr>
        <w:fldChar w:fldCharType="end"/>
      </w:r>
      <w:r w:rsidRPr="0049623E">
        <w:rPr>
          <w:bCs/>
          <w:lang w:val="el-GR" w:eastAsia="ar-SA"/>
        </w:rPr>
        <w:t>τ</w:t>
      </w:r>
      <w:r>
        <w:rPr>
          <w:bCs/>
          <w:lang w:val="el-GR" w:eastAsia="ar-SA"/>
        </w:rPr>
        <w:t xml:space="preserve"> </w:t>
      </w:r>
      <w:r w:rsidRPr="0049623E">
        <w:rPr>
          <w:bCs/>
          <w:lang w:val="el-GR" w:eastAsia="ar-SA"/>
        </w:rPr>
        <w:t xml:space="preserve">ης παρούσας. </w:t>
      </w:r>
    </w:p>
    <w:p w14:paraId="5A1CBCA9" w14:textId="77777777" w:rsidR="00E72FB5" w:rsidRPr="0049623E" w:rsidRDefault="00E72FB5" w:rsidP="00E72FB5">
      <w:pPr>
        <w:suppressAutoHyphens w:val="0"/>
        <w:spacing w:after="160" w:line="259" w:lineRule="auto"/>
        <w:rPr>
          <w:rFonts w:eastAsia="Calibri" w:cs="Times New Roman"/>
          <w:lang w:val="el-GR" w:eastAsia="en-US"/>
        </w:rPr>
      </w:pPr>
      <w:r w:rsidRPr="0049623E">
        <w:rPr>
          <w:rFonts w:eastAsia="Calibri" w:cs="Times New Roman"/>
          <w:lang w:val="el-GR" w:eastAsia="en-US"/>
        </w:rPr>
        <w:t xml:space="preserve">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 </w:t>
      </w:r>
    </w:p>
    <w:p w14:paraId="1B7E878C" w14:textId="77777777" w:rsidR="00A817FC" w:rsidRPr="00A334BA" w:rsidRDefault="00A817FC" w:rsidP="00821852">
      <w:pPr>
        <w:rPr>
          <w:lang w:val="el-GR"/>
        </w:rPr>
      </w:pPr>
    </w:p>
    <w:p w14:paraId="6022CBC4" w14:textId="77777777" w:rsidR="008338F0" w:rsidRPr="00B45578" w:rsidRDefault="003355E7" w:rsidP="003A109E">
      <w:pPr>
        <w:pStyle w:val="4"/>
        <w:rPr>
          <w:rFonts w:cs="Tahoma"/>
          <w:color w:val="000000" w:themeColor="text1"/>
          <w:szCs w:val="22"/>
          <w:lang w:val="el-GR"/>
        </w:rPr>
      </w:pPr>
      <w:bookmarkStart w:id="261" w:name="_Ref74505997"/>
      <w:bookmarkStart w:id="262" w:name="_Toc97194287"/>
      <w:bookmarkStart w:id="263" w:name="_Toc128058892"/>
      <w:r w:rsidRPr="00B45578">
        <w:rPr>
          <w:rFonts w:cs="Tahoma"/>
          <w:color w:val="000000" w:themeColor="text1"/>
          <w:szCs w:val="22"/>
          <w:lang w:val="el-GR"/>
        </w:rPr>
        <w:t>Προκαταρκτική απόδειξη κατά την υποβολή προσφορών</w:t>
      </w:r>
      <w:bookmarkEnd w:id="261"/>
      <w:bookmarkEnd w:id="262"/>
      <w:bookmarkEnd w:id="263"/>
      <w:r w:rsidRPr="00B45578">
        <w:rPr>
          <w:rFonts w:cs="Tahoma"/>
          <w:color w:val="000000" w:themeColor="text1"/>
          <w:szCs w:val="22"/>
          <w:lang w:val="el-GR"/>
        </w:rPr>
        <w:t xml:space="preserve"> </w:t>
      </w:r>
    </w:p>
    <w:p w14:paraId="31F00A1A" w14:textId="089DF912" w:rsidR="00F64037" w:rsidRPr="00C229F3" w:rsidRDefault="003355E7">
      <w:pPr>
        <w:rPr>
          <w:lang w:val="el-GR"/>
        </w:rPr>
      </w:pPr>
      <w:r w:rsidRPr="00603221">
        <w:rPr>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B622FA" w:rsidRPr="00603221">
        <w:rPr>
          <w:lang w:val="el-GR"/>
        </w:rPr>
        <w:fldChar w:fldCharType="begin"/>
      </w:r>
      <w:r w:rsidR="00B622FA" w:rsidRPr="00603221">
        <w:rPr>
          <w:lang w:val="el-GR"/>
        </w:rPr>
        <w:instrText xml:space="preserve"> REF _Ref496541356 \r \h </w:instrText>
      </w:r>
      <w:r w:rsidR="00DF02B0" w:rsidRPr="006719D5">
        <w:rPr>
          <w:lang w:val="el-GR"/>
        </w:rPr>
        <w:instrText xml:space="preserve"> \* MERGEFORMAT </w:instrText>
      </w:r>
      <w:r w:rsidR="00B622FA" w:rsidRPr="00603221">
        <w:rPr>
          <w:lang w:val="el-GR"/>
        </w:rPr>
      </w:r>
      <w:r w:rsidR="00B622FA" w:rsidRPr="00603221">
        <w:rPr>
          <w:lang w:val="el-GR"/>
        </w:rPr>
        <w:fldChar w:fldCharType="separate"/>
      </w:r>
      <w:r w:rsidR="006F324D">
        <w:rPr>
          <w:cs/>
          <w:lang w:val="el-GR"/>
        </w:rPr>
        <w:t>‎</w:t>
      </w:r>
      <w:r w:rsidR="006F324D">
        <w:rPr>
          <w:lang w:val="el-GR"/>
        </w:rPr>
        <w:t>2.2.3</w:t>
      </w:r>
      <w:r w:rsidR="00B622FA" w:rsidRPr="00603221">
        <w:rPr>
          <w:lang w:val="el-GR"/>
        </w:rPr>
        <w:fldChar w:fldCharType="end"/>
      </w:r>
      <w:r w:rsidRPr="00603221">
        <w:rPr>
          <w:lang w:val="el-GR"/>
        </w:rPr>
        <w:t xml:space="preserve"> </w:t>
      </w:r>
      <w:r w:rsidR="00FD25A2" w:rsidRPr="00603221">
        <w:rPr>
          <w:lang w:val="el-GR"/>
        </w:rPr>
        <w:t>«</w:t>
      </w:r>
      <w:r w:rsidR="00FC2B8A" w:rsidRPr="00603221">
        <w:rPr>
          <w:lang w:val="el-GR"/>
        </w:rPr>
        <w:t>Λόγοι Αποκλεισμού</w:t>
      </w:r>
      <w:r w:rsidR="00FD25A2" w:rsidRPr="00603221">
        <w:rPr>
          <w:lang w:val="el-GR"/>
        </w:rPr>
        <w:t>»</w:t>
      </w:r>
      <w:r w:rsidR="00FC2B8A" w:rsidRPr="00603221">
        <w:rPr>
          <w:lang w:val="el-GR"/>
        </w:rPr>
        <w:t xml:space="preserve"> </w:t>
      </w:r>
      <w:r w:rsidRPr="00603221">
        <w:rPr>
          <w:lang w:val="el-GR"/>
        </w:rPr>
        <w:t xml:space="preserve">και β) πληρούν τα </w:t>
      </w:r>
      <w:r w:rsidR="00FD25A2" w:rsidRPr="00603221">
        <w:rPr>
          <w:lang w:val="el-GR"/>
        </w:rPr>
        <w:t>«Κ</w:t>
      </w:r>
      <w:r w:rsidRPr="00603221">
        <w:rPr>
          <w:lang w:val="el-GR"/>
        </w:rPr>
        <w:t xml:space="preserve">ριτήρια </w:t>
      </w:r>
      <w:r w:rsidR="00FD25A2" w:rsidRPr="00603221">
        <w:rPr>
          <w:lang w:val="el-GR"/>
        </w:rPr>
        <w:t>Ποι</w:t>
      </w:r>
      <w:r w:rsidR="0071303E" w:rsidRPr="00603221">
        <w:rPr>
          <w:lang w:val="el-GR"/>
        </w:rPr>
        <w:t>ο</w:t>
      </w:r>
      <w:r w:rsidR="00FD25A2" w:rsidRPr="00603221">
        <w:rPr>
          <w:lang w:val="el-GR"/>
        </w:rPr>
        <w:t>τικής Ε</w:t>
      </w:r>
      <w:r w:rsidRPr="00603221">
        <w:rPr>
          <w:lang w:val="el-GR"/>
        </w:rPr>
        <w:t>πιλογής</w:t>
      </w:r>
      <w:r w:rsidR="00FD25A2" w:rsidRPr="00603221">
        <w:rPr>
          <w:lang w:val="el-GR"/>
        </w:rPr>
        <w:t>»</w:t>
      </w:r>
      <w:r w:rsidRPr="00603221">
        <w:rPr>
          <w:lang w:val="el-GR"/>
        </w:rPr>
        <w:t xml:space="preserve"> των παραγράφων</w:t>
      </w:r>
      <w:r w:rsidR="007E61C0">
        <w:rPr>
          <w:lang w:val="el-GR"/>
        </w:rPr>
        <w:t xml:space="preserve"> </w:t>
      </w:r>
      <w:r w:rsidR="007E61C0">
        <w:rPr>
          <w:lang w:val="el-GR"/>
        </w:rPr>
        <w:fldChar w:fldCharType="begin"/>
      </w:r>
      <w:r w:rsidR="007E61C0">
        <w:rPr>
          <w:lang w:val="el-GR"/>
        </w:rPr>
        <w:instrText xml:space="preserve"> REF _Ref74510337 \r \h </w:instrText>
      </w:r>
      <w:r w:rsidR="007E61C0">
        <w:rPr>
          <w:lang w:val="el-GR"/>
        </w:rPr>
      </w:r>
      <w:r w:rsidR="007E61C0">
        <w:rPr>
          <w:lang w:val="el-GR"/>
        </w:rPr>
        <w:fldChar w:fldCharType="separate"/>
      </w:r>
      <w:r w:rsidR="006F324D">
        <w:rPr>
          <w:cs/>
          <w:lang w:val="el-GR"/>
        </w:rPr>
        <w:t>‎</w:t>
      </w:r>
      <w:r w:rsidR="006F324D">
        <w:rPr>
          <w:lang w:val="el-GR"/>
        </w:rPr>
        <w:t>2.2.4</w:t>
      </w:r>
      <w:r w:rsidR="007E61C0">
        <w:rPr>
          <w:lang w:val="el-GR"/>
        </w:rPr>
        <w:fldChar w:fldCharType="end"/>
      </w:r>
      <w:r w:rsidRPr="00603221">
        <w:rPr>
          <w:lang w:val="el-GR"/>
        </w:rPr>
        <w:t xml:space="preserve">, </w:t>
      </w:r>
      <w:r w:rsidR="00B622FA" w:rsidRPr="00603221">
        <w:rPr>
          <w:lang w:val="el-GR"/>
        </w:rPr>
        <w:fldChar w:fldCharType="begin"/>
      </w:r>
      <w:r w:rsidR="00B622FA" w:rsidRPr="00603221">
        <w:rPr>
          <w:lang w:val="el-GR"/>
        </w:rPr>
        <w:instrText xml:space="preserve"> REF _Ref496541309 \r \h </w:instrText>
      </w:r>
      <w:r w:rsidR="00DF02B0" w:rsidRPr="006719D5">
        <w:rPr>
          <w:lang w:val="el-GR"/>
        </w:rPr>
        <w:instrText xml:space="preserve"> \* MERGEFORMAT </w:instrText>
      </w:r>
      <w:r w:rsidR="00B622FA" w:rsidRPr="00603221">
        <w:rPr>
          <w:lang w:val="el-GR"/>
        </w:rPr>
      </w:r>
      <w:r w:rsidR="00B622FA" w:rsidRPr="00603221">
        <w:rPr>
          <w:lang w:val="el-GR"/>
        </w:rPr>
        <w:fldChar w:fldCharType="separate"/>
      </w:r>
      <w:r w:rsidR="006F324D">
        <w:rPr>
          <w:cs/>
          <w:lang w:val="el-GR"/>
        </w:rPr>
        <w:t>‎</w:t>
      </w:r>
      <w:r w:rsidR="006F324D">
        <w:rPr>
          <w:lang w:val="el-GR"/>
        </w:rPr>
        <w:t>2.2.5</w:t>
      </w:r>
      <w:r w:rsidR="00B622FA" w:rsidRPr="00603221">
        <w:rPr>
          <w:lang w:val="el-GR"/>
        </w:rPr>
        <w:fldChar w:fldCharType="end"/>
      </w:r>
      <w:r w:rsidRPr="00603221">
        <w:rPr>
          <w:lang w:val="el-GR"/>
        </w:rPr>
        <w:t xml:space="preserve">, </w:t>
      </w:r>
      <w:r w:rsidR="00B622FA" w:rsidRPr="00603221">
        <w:rPr>
          <w:lang w:val="el-GR"/>
        </w:rPr>
        <w:fldChar w:fldCharType="begin"/>
      </w:r>
      <w:r w:rsidR="00B622FA" w:rsidRPr="00603221">
        <w:rPr>
          <w:lang w:val="el-GR"/>
        </w:rPr>
        <w:instrText xml:space="preserve"> REF _Ref496541329 \r \h </w:instrText>
      </w:r>
      <w:r w:rsidR="00DF02B0" w:rsidRPr="006719D5">
        <w:rPr>
          <w:lang w:val="el-GR"/>
        </w:rPr>
        <w:instrText xml:space="preserve"> \* MERGEFORMAT </w:instrText>
      </w:r>
      <w:r w:rsidR="00B622FA" w:rsidRPr="00603221">
        <w:rPr>
          <w:lang w:val="el-GR"/>
        </w:rPr>
      </w:r>
      <w:r w:rsidR="00B622FA" w:rsidRPr="00603221">
        <w:rPr>
          <w:lang w:val="el-GR"/>
        </w:rPr>
        <w:fldChar w:fldCharType="separate"/>
      </w:r>
      <w:r w:rsidR="006F324D">
        <w:rPr>
          <w:cs/>
          <w:lang w:val="el-GR"/>
        </w:rPr>
        <w:t>‎</w:t>
      </w:r>
      <w:r w:rsidR="006F324D">
        <w:rPr>
          <w:lang w:val="el-GR"/>
        </w:rPr>
        <w:t>2.2.6</w:t>
      </w:r>
      <w:r w:rsidR="00B622FA" w:rsidRPr="00603221">
        <w:rPr>
          <w:lang w:val="el-GR"/>
        </w:rPr>
        <w:fldChar w:fldCharType="end"/>
      </w:r>
      <w:r w:rsidRPr="00603221">
        <w:rPr>
          <w:lang w:val="el-GR"/>
        </w:rPr>
        <w:t xml:space="preserve"> και </w:t>
      </w:r>
      <w:r w:rsidR="00B622FA" w:rsidRPr="00603221">
        <w:rPr>
          <w:lang w:val="el-GR"/>
        </w:rPr>
        <w:fldChar w:fldCharType="begin"/>
      </w:r>
      <w:r w:rsidR="00B622FA" w:rsidRPr="00603221">
        <w:rPr>
          <w:lang w:val="el-GR"/>
        </w:rPr>
        <w:instrText xml:space="preserve"> REF _Ref496541343 \r \h </w:instrText>
      </w:r>
      <w:r w:rsidR="00DF02B0" w:rsidRPr="006719D5">
        <w:rPr>
          <w:lang w:val="el-GR"/>
        </w:rPr>
        <w:instrText xml:space="preserve"> \* MERGEFORMAT </w:instrText>
      </w:r>
      <w:r w:rsidR="00B622FA" w:rsidRPr="00603221">
        <w:rPr>
          <w:lang w:val="el-GR"/>
        </w:rPr>
      </w:r>
      <w:r w:rsidR="00B622FA" w:rsidRPr="00603221">
        <w:rPr>
          <w:lang w:val="el-GR"/>
        </w:rPr>
        <w:fldChar w:fldCharType="separate"/>
      </w:r>
      <w:r w:rsidR="006F324D">
        <w:rPr>
          <w:cs/>
          <w:lang w:val="el-GR"/>
        </w:rPr>
        <w:t>‎</w:t>
      </w:r>
      <w:r w:rsidR="006F324D">
        <w:rPr>
          <w:lang w:val="el-GR"/>
        </w:rPr>
        <w:t>0</w:t>
      </w:r>
      <w:r w:rsidR="00B622FA" w:rsidRPr="00603221">
        <w:rPr>
          <w:lang w:val="el-GR"/>
        </w:rPr>
        <w:fldChar w:fldCharType="end"/>
      </w:r>
      <w:r w:rsidRPr="00603221">
        <w:rPr>
          <w:lang w:val="el-GR"/>
        </w:rPr>
        <w:t xml:space="preserve"> της παρούσης,</w:t>
      </w:r>
      <w:r w:rsidRPr="00603221">
        <w:rPr>
          <w:rFonts w:eastAsia="SimSun"/>
          <w:lang w:val="el-GR"/>
        </w:rPr>
        <w:t xml:space="preserve"> </w:t>
      </w:r>
      <w:r w:rsidRPr="00603221">
        <w:rPr>
          <w:lang w:val="el-GR"/>
        </w:rPr>
        <w:t xml:space="preserve">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w:t>
      </w:r>
      <w:r w:rsidR="00AE32CA" w:rsidRPr="00603221">
        <w:rPr>
          <w:lang w:val="el-GR"/>
        </w:rPr>
        <w:fldChar w:fldCharType="begin"/>
      </w:r>
      <w:r w:rsidR="00AE32CA" w:rsidRPr="00603221">
        <w:rPr>
          <w:lang w:val="el-GR"/>
        </w:rPr>
        <w:instrText xml:space="preserve"> REF _Ref510086970 \h </w:instrText>
      </w:r>
      <w:r w:rsidR="00DF02B0" w:rsidRPr="006719D5">
        <w:rPr>
          <w:lang w:val="el-GR"/>
        </w:rPr>
        <w:instrText xml:space="preserve"> \* MERGEFORMAT </w:instrText>
      </w:r>
      <w:r w:rsidR="00AE32CA" w:rsidRPr="00603221">
        <w:rPr>
          <w:lang w:val="el-GR"/>
        </w:rPr>
      </w:r>
      <w:r w:rsidR="00AE32CA" w:rsidRPr="00603221">
        <w:rPr>
          <w:lang w:val="el-GR"/>
        </w:rPr>
        <w:fldChar w:fldCharType="separate"/>
      </w:r>
      <w:r w:rsidR="006F324D" w:rsidRPr="00603221">
        <w:rPr>
          <w:lang w:val="el-GR"/>
        </w:rPr>
        <w:t>ΕΥΡΩΠΑΙΚΟ ΕΝΙΑΙΟ ΕΓΓΡΑΦΟ ΣΥΜΒΑΣΗΣ (ΕΕΕΣ)</w:t>
      </w:r>
      <w:r w:rsidR="00AE32CA" w:rsidRPr="00603221">
        <w:rPr>
          <w:lang w:val="el-GR"/>
        </w:rPr>
        <w:fldChar w:fldCharType="end"/>
      </w:r>
      <w:r w:rsidR="00F64037">
        <w:rPr>
          <w:lang w:val="el-GR"/>
        </w:rPr>
        <w:t xml:space="preserve"> </w:t>
      </w:r>
      <w:r w:rsidR="00AE32CA" w:rsidRPr="00603221">
        <w:rPr>
          <w:lang w:val="el-GR"/>
        </w:rPr>
        <w:fldChar w:fldCharType="begin"/>
      </w:r>
      <w:r w:rsidR="00AE32CA" w:rsidRPr="00603221">
        <w:rPr>
          <w:lang w:val="el-GR"/>
        </w:rPr>
        <w:instrText xml:space="preserve"> REF _Ref496624736 \h </w:instrText>
      </w:r>
      <w:r w:rsidR="00DF02B0" w:rsidRPr="006719D5">
        <w:rPr>
          <w:lang w:val="el-GR"/>
        </w:rPr>
        <w:instrText xml:space="preserve"> \* MERGEFORMAT </w:instrText>
      </w:r>
      <w:r w:rsidR="00AE32CA" w:rsidRPr="00603221">
        <w:rPr>
          <w:lang w:val="el-GR"/>
        </w:rPr>
      </w:r>
      <w:r w:rsidR="00AE32CA" w:rsidRPr="00603221">
        <w:rPr>
          <w:lang w:val="el-GR"/>
        </w:rPr>
        <w:fldChar w:fldCharType="separate"/>
      </w:r>
      <w:r w:rsidR="006F324D" w:rsidRPr="00603221">
        <w:rPr>
          <w:color w:val="000099"/>
          <w:lang w:val="el-GR"/>
        </w:rPr>
        <w:t xml:space="preserve">ΠΑΡΑΡΤΗΜΑ ΙΙI – ΕΥΡΩΠΑΙΚΟ ΕΝΙΑΙΟ ΕΓΓΡΑΦΟ ΣΥΜΒΑΣΗΣ (ΕΕΕΣ) </w:t>
      </w:r>
      <w:r w:rsidR="00AE32CA" w:rsidRPr="00603221">
        <w:rPr>
          <w:lang w:val="el-GR"/>
        </w:rPr>
        <w:fldChar w:fldCharType="end"/>
      </w:r>
      <w:r w:rsidRPr="00603221">
        <w:rPr>
          <w:i/>
          <w:color w:val="5B9BD5"/>
          <w:lang w:val="el-GR"/>
        </w:rPr>
        <w:t>,</w:t>
      </w:r>
      <w:r w:rsidRPr="00603221">
        <w:rPr>
          <w:lang w:val="el-GR"/>
        </w:rPr>
        <w:t xml:space="preserve"> </w:t>
      </w:r>
      <w:r w:rsidR="00F64037" w:rsidRPr="00821852">
        <w:rPr>
          <w:lang w:val="el-GR"/>
        </w:rPr>
        <w:t>το οποίο ισοδυναμεί  με</w:t>
      </w:r>
      <w:r w:rsidRPr="00603221">
        <w:rPr>
          <w:lang w:val="el-GR"/>
        </w:rPr>
        <w:t xml:space="preserve"> ενημερωμένη υπεύθυνη δήλωση, με τις συνέπειες του ν. 1599/1986. </w:t>
      </w:r>
      <w:r w:rsidR="00B739BB" w:rsidRPr="00B739BB">
        <w:rPr>
          <w:lang w:val="el-GR"/>
        </w:rPr>
        <w:t xml:space="preserve">Το ΕΕΕΣ </w:t>
      </w:r>
      <w:r w:rsidR="00F64037">
        <w:rPr>
          <w:lang w:val="el-GR"/>
        </w:rPr>
        <w:t>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p>
    <w:p w14:paraId="60C05080" w14:textId="77777777" w:rsidR="00F64037" w:rsidRPr="00B739BB" w:rsidRDefault="00F64037" w:rsidP="00B739BB">
      <w:pPr>
        <w:rPr>
          <w:lang w:val="el-GR"/>
        </w:rPr>
      </w:pPr>
    </w:p>
    <w:p w14:paraId="4CDD1C29" w14:textId="77777777" w:rsidR="00B739BB" w:rsidRPr="003329FF" w:rsidRDefault="00B739BB" w:rsidP="00B739BB">
      <w:pPr>
        <w:rPr>
          <w:i/>
          <w:color w:val="5B9BD5"/>
          <w:u w:val="single"/>
          <w:lang w:val="el-GR"/>
        </w:rPr>
      </w:pPr>
      <w:r w:rsidRPr="003329FF">
        <w:rPr>
          <w:u w:val="single"/>
          <w:lang w:val="el-GR"/>
        </w:rPr>
        <w:t>Επισημαίνεται ότι οι προσφέροντες για το μέρος IV Κριτήρια επιλογής του ΕΕΕΣ συμπληρώνουν μόνο την</w:t>
      </w:r>
      <w:r w:rsidRPr="003329FF">
        <w:rPr>
          <w:b/>
          <w:bCs/>
          <w:u w:val="single"/>
          <w:lang w:val="el-GR"/>
        </w:rPr>
        <w:t xml:space="preserve"> ενότητα α «Γενική ένδειξη για όλα τα κριτήρια επιλογής».</w:t>
      </w:r>
      <w:r w:rsidRPr="003329FF">
        <w:rPr>
          <w:i/>
          <w:color w:val="5B9BD5"/>
          <w:u w:val="single"/>
          <w:lang w:val="el-GR"/>
        </w:rPr>
        <w:t xml:space="preserve"> </w:t>
      </w:r>
    </w:p>
    <w:p w14:paraId="3E54FC9B" w14:textId="77777777" w:rsidR="00F64037" w:rsidRDefault="00F64037" w:rsidP="00F64037">
      <w:pPr>
        <w:rPr>
          <w:lang w:val="el-GR"/>
        </w:rPr>
      </w:pPr>
      <w:r>
        <w:rPr>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w:t>
      </w:r>
      <w:r w:rsidRPr="007B335B">
        <w:rPr>
          <w:bCs/>
          <w:iCs/>
          <w:lang w:val="el-GR"/>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r>
        <w:rPr>
          <w:bCs/>
          <w:iCs/>
          <w:lang w:val="el-GR"/>
        </w:rPr>
        <w:t>.</w:t>
      </w:r>
    </w:p>
    <w:p w14:paraId="5D6BA7A4" w14:textId="77777777" w:rsidR="00F64037" w:rsidRDefault="00F64037" w:rsidP="00F64037">
      <w:pPr>
        <w:rPr>
          <w:lang w:val="el-GR"/>
        </w:rPr>
      </w:pPr>
      <w:r w:rsidRPr="003D62F0">
        <w:rPr>
          <w:lang w:val="el-GR"/>
        </w:rPr>
        <w:t xml:space="preserve">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w:t>
      </w:r>
      <w:r>
        <w:rPr>
          <w:lang w:val="el-GR"/>
        </w:rPr>
        <w:t>στην παράγραφο</w:t>
      </w:r>
      <w:r w:rsidRPr="003D62F0">
        <w:rPr>
          <w:lang w:val="el-GR"/>
        </w:rPr>
        <w:t xml:space="preserve"> </w:t>
      </w:r>
      <w:r>
        <w:rPr>
          <w:lang w:val="el-GR"/>
        </w:rPr>
        <w:t>2.2.3</w:t>
      </w:r>
      <w:r w:rsidRPr="003D62F0">
        <w:rPr>
          <w:lang w:val="el-GR"/>
        </w:rPr>
        <w:t xml:space="preserve">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060B168C" w14:textId="77777777" w:rsidR="00F64037" w:rsidRPr="00C229F3" w:rsidRDefault="00F64037" w:rsidP="00F64037">
      <w:pPr>
        <w:rPr>
          <w:lang w:val="el-GR"/>
        </w:rPr>
      </w:pPr>
      <w:r>
        <w:rPr>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726CB5C6" w14:textId="44F2B597" w:rsidR="00F64037" w:rsidRPr="007A6693" w:rsidRDefault="00F64037" w:rsidP="00F64037">
      <w:pPr>
        <w:rPr>
          <w:lang w:val="el-GR" w:eastAsia="ar-SA"/>
        </w:rPr>
      </w:pPr>
      <w:r>
        <w:rPr>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C11E79">
        <w:rPr>
          <w:lang w:val="el-GR"/>
        </w:rPr>
        <w:t>.</w:t>
      </w:r>
      <w:r w:rsidRPr="00C11E79">
        <w:rPr>
          <w:lang w:val="el-GR" w:eastAsia="ar-SA"/>
        </w:rPr>
        <w:t xml:space="preserve">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sidR="003D17B1" w:rsidRPr="00B81763" w:rsidDel="003D17B1">
        <w:rPr>
          <w:lang w:val="el-GR"/>
        </w:rPr>
        <w:t xml:space="preserve"> </w:t>
      </w:r>
    </w:p>
    <w:p w14:paraId="4F86609E" w14:textId="77777777" w:rsidR="00F64037" w:rsidRDefault="00F64037" w:rsidP="00F64037">
      <w:pPr>
        <w:suppressAutoHyphens w:val="0"/>
        <w:spacing w:line="259" w:lineRule="auto"/>
        <w:rPr>
          <w:rFonts w:eastAsia="Calibri" w:cs="Times New Roman"/>
          <w:lang w:val="el-GR" w:eastAsia="en-US"/>
        </w:rPr>
      </w:pPr>
      <w:r w:rsidRPr="00032BAF">
        <w:rPr>
          <w:rFonts w:eastAsia="Calibri" w:cs="Times New Roman"/>
          <w:lang w:val="el-GR" w:eastAsia="en-US"/>
        </w:rPr>
        <w:t>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παραγράφου 2.2.3 της παρούσης και ταυτόχρονα να επικαλεσθεί και τυχόν ληφθέντα μέτρα προς αποκατάσταση της αξιοπιστίας του.</w:t>
      </w:r>
    </w:p>
    <w:p w14:paraId="7135789E" w14:textId="2E2D3241" w:rsidR="00F64037" w:rsidRPr="00E14C02" w:rsidRDefault="00F64037" w:rsidP="00F64037">
      <w:pPr>
        <w:suppressAutoHyphens w:val="0"/>
        <w:spacing w:after="160" w:line="259" w:lineRule="auto"/>
        <w:rPr>
          <w:rFonts w:eastAsia="Calibri" w:cs="Times New Roman"/>
          <w:lang w:val="el-GR" w:eastAsia="en-US"/>
        </w:rPr>
      </w:pPr>
      <w:r w:rsidRPr="00E14C02">
        <w:rPr>
          <w:rFonts w:eastAsia="Calibri" w:cs="Times New Roman"/>
          <w:lang w:val="el-GR" w:eastAsia="en-US"/>
        </w:rPr>
        <w:t>Ιδίως επισημαίνεται ότι</w:t>
      </w:r>
      <w:r>
        <w:rPr>
          <w:rFonts w:eastAsia="Calibri" w:cs="Times New Roman"/>
          <w:lang w:val="el-GR" w:eastAsia="en-US"/>
        </w:rPr>
        <w:t>,</w:t>
      </w:r>
      <w:r w:rsidRPr="00E14C02">
        <w:rPr>
          <w:rFonts w:eastAsia="Calibri" w:cs="Times New Roman"/>
          <w:lang w:val="el-GR" w:eastAsia="en-US"/>
        </w:rPr>
        <w:t xml:space="preserve"> κατά την απάντηση οικονομικού φορέα στο </w:t>
      </w:r>
      <w:r>
        <w:rPr>
          <w:rFonts w:eastAsia="Calibri" w:cs="Times New Roman"/>
          <w:lang w:val="el-GR" w:eastAsia="en-US"/>
        </w:rPr>
        <w:t xml:space="preserve">σχετικό </w:t>
      </w:r>
      <w:r w:rsidRPr="00E14C02">
        <w:rPr>
          <w:rFonts w:eastAsia="Calibri" w:cs="Times New Roman"/>
          <w:lang w:val="el-GR" w:eastAsia="en-US"/>
        </w:rPr>
        <w:t xml:space="preserve">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w:t>
      </w:r>
      <w:r>
        <w:rPr>
          <w:rFonts w:eastAsia="Calibri" w:cs="Times New Roman"/>
          <w:lang w:val="el-GR" w:eastAsia="en-US"/>
        </w:rPr>
        <w:t xml:space="preserve">σύμφωνα με την περ. γ της παραγράφου </w:t>
      </w:r>
      <w:r w:rsidRPr="00B66786">
        <w:rPr>
          <w:rFonts w:eastAsia="Calibri" w:cs="Times New Roman"/>
          <w:lang w:val="el-GR" w:eastAsia="en-US"/>
        </w:rPr>
        <w:t>2.2.3.</w:t>
      </w:r>
      <w:r w:rsidR="00B66786" w:rsidRPr="008B6FE1">
        <w:rPr>
          <w:rFonts w:eastAsia="Calibri" w:cs="Times New Roman"/>
          <w:lang w:val="el-GR" w:eastAsia="en-US"/>
        </w:rPr>
        <w:t>3</w:t>
      </w:r>
      <w:r w:rsidR="00B66786">
        <w:rPr>
          <w:rFonts w:eastAsia="Calibri" w:cs="Times New Roman"/>
          <w:lang w:val="el-GR" w:eastAsia="en-US"/>
        </w:rPr>
        <w:t xml:space="preserve"> </w:t>
      </w:r>
      <w:r>
        <w:rPr>
          <w:rFonts w:eastAsia="Calibri" w:cs="Times New Roman"/>
          <w:lang w:val="el-GR" w:eastAsia="en-US"/>
        </w:rPr>
        <w:t xml:space="preserve">της παρούσης, </w:t>
      </w:r>
      <w:r w:rsidRPr="00E14C02">
        <w:rPr>
          <w:rFonts w:eastAsia="Calibri" w:cs="Times New Roman"/>
          <w:lang w:val="el-GR" w:eastAsia="en-US"/>
        </w:rPr>
        <w:t>αναλύεται στο σχετικό πεδίο που προβάλλει κατόπιν θετικής απάντησης.</w:t>
      </w:r>
    </w:p>
    <w:p w14:paraId="2B6142D4" w14:textId="77777777" w:rsidR="00F64037" w:rsidRDefault="00F64037" w:rsidP="00F64037">
      <w:pPr>
        <w:rPr>
          <w:lang w:val="el-GR"/>
        </w:rPr>
      </w:pPr>
      <w:r w:rsidRPr="00E14C02">
        <w:rPr>
          <w:rFonts w:eastAsia="Calibri" w:cs="Times New Roman"/>
          <w:lang w:val="el-GR" w:eastAsia="en-US"/>
        </w:rPr>
        <w:t xml:space="preserve">Όσον αφορά </w:t>
      </w:r>
      <w:r>
        <w:rPr>
          <w:rFonts w:eastAsia="Calibri" w:cs="Times New Roman"/>
          <w:lang w:val="el-GR" w:eastAsia="en-US"/>
        </w:rPr>
        <w:t>σ</w:t>
      </w:r>
      <w:r w:rsidRPr="00E14C02">
        <w:rPr>
          <w:rFonts w:eastAsia="Calibri" w:cs="Times New Roman"/>
          <w:lang w:val="el-GR" w:eastAsia="en-US"/>
        </w:rPr>
        <w:t>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4D4D9B8D" w14:textId="77777777" w:rsidR="00F64037" w:rsidRPr="00821852" w:rsidRDefault="00F64037" w:rsidP="00B739BB">
      <w:pPr>
        <w:rPr>
          <w:iCs/>
          <w:color w:val="5B9BD5"/>
          <w:lang w:val="el-GR"/>
        </w:rPr>
      </w:pPr>
    </w:p>
    <w:p w14:paraId="35555693" w14:textId="3990B769" w:rsidR="00C0210C" w:rsidRPr="00B45578" w:rsidRDefault="00C0210C" w:rsidP="00C0210C">
      <w:pPr>
        <w:pStyle w:val="4"/>
        <w:rPr>
          <w:rFonts w:cs="Tahoma"/>
          <w:szCs w:val="22"/>
          <w:lang w:val="el-GR"/>
        </w:rPr>
      </w:pPr>
      <w:bookmarkStart w:id="264" w:name="_Toc74566838"/>
      <w:bookmarkStart w:id="265" w:name="_Toc74566839"/>
      <w:bookmarkStart w:id="266" w:name="_Toc74566840"/>
      <w:bookmarkStart w:id="267" w:name="_Toc74566841"/>
      <w:bookmarkStart w:id="268" w:name="_Toc74566842"/>
      <w:bookmarkStart w:id="269" w:name="_Toc74566843"/>
      <w:bookmarkStart w:id="270" w:name="_Toc74566844"/>
      <w:bookmarkStart w:id="271" w:name="_Toc74566845"/>
      <w:bookmarkStart w:id="272" w:name="_Toc74566846"/>
      <w:bookmarkStart w:id="273" w:name="_Toc74566847"/>
      <w:bookmarkStart w:id="274" w:name="_Toc74566848"/>
      <w:bookmarkStart w:id="275" w:name="_Toc74566849"/>
      <w:bookmarkStart w:id="276" w:name="_Hlk35420523"/>
      <w:bookmarkStart w:id="277" w:name="_Ref40957856"/>
      <w:bookmarkStart w:id="278" w:name="_Toc97194288"/>
      <w:bookmarkStart w:id="279" w:name="_Toc128058893"/>
      <w:bookmarkEnd w:id="264"/>
      <w:bookmarkEnd w:id="265"/>
      <w:bookmarkEnd w:id="266"/>
      <w:bookmarkEnd w:id="267"/>
      <w:bookmarkEnd w:id="268"/>
      <w:bookmarkEnd w:id="269"/>
      <w:bookmarkEnd w:id="270"/>
      <w:bookmarkEnd w:id="271"/>
      <w:bookmarkEnd w:id="272"/>
      <w:bookmarkEnd w:id="273"/>
      <w:bookmarkEnd w:id="274"/>
      <w:bookmarkEnd w:id="275"/>
      <w:r w:rsidRPr="00846D73">
        <w:rPr>
          <w:rFonts w:cs="Tahoma"/>
          <w:szCs w:val="22"/>
          <w:lang w:val="el-GR"/>
        </w:rPr>
        <w:t>Αποδεικτικά μέσα</w:t>
      </w:r>
      <w:r w:rsidRPr="00B45578">
        <w:rPr>
          <w:rFonts w:cs="Tahoma"/>
          <w:szCs w:val="22"/>
          <w:lang w:val="el-GR"/>
        </w:rPr>
        <w:t xml:space="preserve"> </w:t>
      </w:r>
      <w:bookmarkEnd w:id="276"/>
      <w:r w:rsidRPr="00B45578">
        <w:rPr>
          <w:rFonts w:cs="Tahoma"/>
          <w:szCs w:val="22"/>
          <w:lang w:val="el-GR"/>
        </w:rPr>
        <w:t xml:space="preserve">- </w:t>
      </w:r>
      <w:bookmarkEnd w:id="277"/>
      <w:bookmarkEnd w:id="278"/>
      <w:bookmarkEnd w:id="279"/>
    </w:p>
    <w:p w14:paraId="25E723E4" w14:textId="62C9CF97" w:rsidR="008338F0" w:rsidRDefault="003355E7">
      <w:pPr>
        <w:rPr>
          <w:bCs/>
          <w:lang w:val="el-GR"/>
        </w:rPr>
      </w:pPr>
      <w:r w:rsidRPr="00603221">
        <w:rPr>
          <w:b/>
          <w:bCs/>
          <w:lang w:val="el-GR"/>
        </w:rPr>
        <w:t>Α</w:t>
      </w:r>
      <w:r w:rsidRPr="00603221">
        <w:rPr>
          <w:bCs/>
          <w:lang w:val="el-GR"/>
        </w:rPr>
        <w:t xml:space="preserve">. </w:t>
      </w:r>
      <w:r w:rsidR="00B9111A" w:rsidRPr="00B9111A">
        <w:rPr>
          <w:bCs/>
          <w:lang w:val="el-GR"/>
        </w:rPr>
        <w:t xml:space="preserve">Για την απόδειξη της μη συνδρομής λόγων αποκλεισμού κατ’ άρθρο 2.2.3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sidR="00B9111A">
        <w:rPr>
          <w:bCs/>
          <w:lang w:val="el-GR"/>
        </w:rPr>
        <w:fldChar w:fldCharType="begin"/>
      </w:r>
      <w:r w:rsidR="00B9111A">
        <w:rPr>
          <w:bCs/>
          <w:lang w:val="el-GR"/>
        </w:rPr>
        <w:instrText xml:space="preserve"> REF _Ref67613215 \r \h </w:instrText>
      </w:r>
      <w:r w:rsidR="00B9111A">
        <w:rPr>
          <w:bCs/>
          <w:lang w:val="el-GR"/>
        </w:rPr>
      </w:r>
      <w:r w:rsidR="00B9111A">
        <w:rPr>
          <w:bCs/>
          <w:lang w:val="el-GR"/>
        </w:rPr>
        <w:fldChar w:fldCharType="separate"/>
      </w:r>
      <w:r w:rsidR="006F324D">
        <w:rPr>
          <w:bCs/>
          <w:cs/>
          <w:lang w:val="el-GR"/>
        </w:rPr>
        <w:t>‎</w:t>
      </w:r>
      <w:r w:rsidR="006F324D">
        <w:rPr>
          <w:bCs/>
          <w:lang w:val="el-GR"/>
        </w:rPr>
        <w:t>3.2</w:t>
      </w:r>
      <w:r w:rsidR="00B9111A">
        <w:rPr>
          <w:bCs/>
          <w:lang w:val="el-GR"/>
        </w:rPr>
        <w:fldChar w:fldCharType="end"/>
      </w:r>
      <w:r w:rsidR="00B9111A" w:rsidRPr="00B9111A">
        <w:rPr>
          <w:bCs/>
          <w:lang w:val="el-GR"/>
        </w:rPr>
        <w:t xml:space="preserve">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r w:rsidRPr="00603221">
        <w:rPr>
          <w:bCs/>
          <w:lang w:val="el-GR"/>
        </w:rPr>
        <w:t>.</w:t>
      </w:r>
    </w:p>
    <w:p w14:paraId="2F58972E" w14:textId="77777777" w:rsidR="00B9111A" w:rsidRDefault="00B9111A" w:rsidP="00B9111A">
      <w:pPr>
        <w:rPr>
          <w:bCs/>
          <w:lang w:val="el-GR"/>
        </w:rPr>
      </w:pPr>
      <w:r>
        <w:rPr>
          <w:bCs/>
          <w:lang w:val="el-GR"/>
        </w:rPr>
        <w:t>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w:t>
      </w:r>
      <w:r w:rsidRPr="003A7D22">
        <w:rPr>
          <w:bCs/>
          <w:lang w:val="el-GR"/>
        </w:rPr>
        <w:t xml:space="preserve">), </w:t>
      </w:r>
      <w:r w:rsidRPr="006430D7">
        <w:rPr>
          <w:bCs/>
          <w:lang w:val="el-GR"/>
        </w:rPr>
        <w:t>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w:t>
      </w:r>
      <w:r>
        <w:rPr>
          <w:bCs/>
          <w:lang w:val="el-GR"/>
        </w:rPr>
        <w:t xml:space="preserve"> </w:t>
      </w:r>
    </w:p>
    <w:p w14:paraId="74AC7FC6" w14:textId="77777777" w:rsidR="00B9111A" w:rsidRDefault="00B9111A">
      <w:pPr>
        <w:rPr>
          <w:bCs/>
          <w:lang w:val="el-GR"/>
        </w:rPr>
      </w:pPr>
      <w:r>
        <w:rPr>
          <w:bCs/>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18AEB463" w14:textId="3F24A105" w:rsidR="00B9111A" w:rsidRDefault="00B9111A" w:rsidP="00B9111A">
      <w:pPr>
        <w:rPr>
          <w:bCs/>
          <w:lang w:val="el-GR"/>
        </w:rPr>
      </w:pPr>
      <w:r>
        <w:rPr>
          <w:bCs/>
          <w:lang w:val="el-GR"/>
        </w:rPr>
        <w:t xml:space="preserve">Τα δικαιολογητικά του παρόντος υποβάλλονται και γίνονται αποδεκτά σύμφωνα με την παράγραφο </w:t>
      </w:r>
      <w:r w:rsidR="000F0E29" w:rsidRPr="000F0E29">
        <w:rPr>
          <w:bCs/>
          <w:lang w:val="el-GR"/>
        </w:rPr>
        <w:t>2.4.2.5</w:t>
      </w:r>
      <w:r w:rsidR="007E61C0">
        <w:rPr>
          <w:bCs/>
          <w:lang w:val="el-GR"/>
        </w:rPr>
        <w:t xml:space="preserve"> </w:t>
      </w:r>
      <w:r w:rsidRPr="00B76605">
        <w:rPr>
          <w:bCs/>
          <w:lang w:val="el-GR"/>
        </w:rPr>
        <w:t>και</w:t>
      </w:r>
      <w:r>
        <w:rPr>
          <w:bCs/>
          <w:lang w:val="el-GR"/>
        </w:rPr>
        <w:t xml:space="preserve"> </w:t>
      </w:r>
      <w:r>
        <w:rPr>
          <w:bCs/>
          <w:lang w:val="el-GR"/>
        </w:rPr>
        <w:fldChar w:fldCharType="begin"/>
      </w:r>
      <w:r>
        <w:rPr>
          <w:bCs/>
          <w:lang w:val="el-GR"/>
        </w:rPr>
        <w:instrText xml:space="preserve"> REF _Ref67613215 \r \h </w:instrText>
      </w:r>
      <w:r>
        <w:rPr>
          <w:bCs/>
          <w:lang w:val="el-GR"/>
        </w:rPr>
      </w:r>
      <w:r>
        <w:rPr>
          <w:bCs/>
          <w:lang w:val="el-GR"/>
        </w:rPr>
        <w:fldChar w:fldCharType="separate"/>
      </w:r>
      <w:r w:rsidR="006F324D">
        <w:rPr>
          <w:bCs/>
          <w:cs/>
          <w:lang w:val="el-GR"/>
        </w:rPr>
        <w:t>‎</w:t>
      </w:r>
      <w:r w:rsidR="006F324D">
        <w:rPr>
          <w:bCs/>
          <w:lang w:val="el-GR"/>
        </w:rPr>
        <w:t>3.2</w:t>
      </w:r>
      <w:r>
        <w:rPr>
          <w:bCs/>
          <w:lang w:val="el-GR"/>
        </w:rPr>
        <w:fldChar w:fldCharType="end"/>
      </w:r>
      <w:r w:rsidRPr="00B76605">
        <w:rPr>
          <w:bCs/>
          <w:lang w:val="el-GR"/>
        </w:rPr>
        <w:t xml:space="preserve"> της παρούσας.</w:t>
      </w:r>
    </w:p>
    <w:p w14:paraId="014AEB59" w14:textId="77777777" w:rsidR="00B9111A" w:rsidRPr="00BB06B6" w:rsidRDefault="00B9111A" w:rsidP="00B9111A">
      <w:pPr>
        <w:rPr>
          <w:b/>
          <w:bCs/>
          <w:lang w:val="el-GR"/>
        </w:rPr>
      </w:pPr>
      <w:r>
        <w:rPr>
          <w:lang w:val="el-GR"/>
        </w:rPr>
        <w:t>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32335D58" w14:textId="30B404FB" w:rsidR="00B9111A" w:rsidRPr="00C229F3" w:rsidRDefault="00B9111A" w:rsidP="00B9111A">
      <w:pPr>
        <w:rPr>
          <w:lang w:val="el-GR"/>
        </w:rPr>
      </w:pPr>
      <w:r>
        <w:rPr>
          <w:b/>
          <w:bCs/>
          <w:lang w:val="el-GR"/>
        </w:rPr>
        <w:t>Β.</w:t>
      </w:r>
      <w:r>
        <w:rPr>
          <w:lang w:val="el-GR"/>
        </w:rPr>
        <w:t xml:space="preserve"> </w:t>
      </w:r>
      <w:r>
        <w:rPr>
          <w:b/>
          <w:lang w:val="el-GR"/>
        </w:rPr>
        <w:t>1.</w:t>
      </w:r>
      <w:r>
        <w:rPr>
          <w:lang w:val="el-GR"/>
        </w:rPr>
        <w:t xml:space="preserve"> Για την απόδειξη της μη συνδρομής των λόγων αποκλεισμού της παραγράφου </w:t>
      </w:r>
      <w:r>
        <w:rPr>
          <w:lang w:val="el-GR"/>
        </w:rPr>
        <w:fldChar w:fldCharType="begin"/>
      </w:r>
      <w:r>
        <w:rPr>
          <w:lang w:val="el-GR"/>
        </w:rPr>
        <w:instrText xml:space="preserve"> REF _Ref496541356 \r \h </w:instrText>
      </w:r>
      <w:r>
        <w:rPr>
          <w:lang w:val="el-GR"/>
        </w:rPr>
      </w:r>
      <w:r>
        <w:rPr>
          <w:lang w:val="el-GR"/>
        </w:rPr>
        <w:fldChar w:fldCharType="separate"/>
      </w:r>
      <w:r w:rsidR="006F324D">
        <w:rPr>
          <w:cs/>
          <w:lang w:val="el-GR"/>
        </w:rPr>
        <w:t>‎</w:t>
      </w:r>
      <w:r w:rsidR="006F324D">
        <w:rPr>
          <w:lang w:val="el-GR"/>
        </w:rPr>
        <w:t>2.2.3</w:t>
      </w:r>
      <w:r>
        <w:rPr>
          <w:lang w:val="el-GR"/>
        </w:rPr>
        <w:fldChar w:fldCharType="end"/>
      </w:r>
      <w:r>
        <w:rPr>
          <w:lang w:val="el-GR"/>
        </w:rPr>
        <w:t xml:space="preserve"> οι προσφέροντες οικονομικοί φορείς προσκομίζουν αντίστοιχα τα δικαιολογητικά</w:t>
      </w:r>
      <w:r w:rsidRPr="00FB6973">
        <w:rPr>
          <w:lang w:val="el-GR"/>
        </w:rPr>
        <w:t xml:space="preserve"> </w:t>
      </w:r>
      <w:r>
        <w:rPr>
          <w:lang w:val="el-GR"/>
        </w:rPr>
        <w:t>που αναφέρονται παρακάτω:</w:t>
      </w:r>
    </w:p>
    <w:p w14:paraId="7790D2A8" w14:textId="7D6634ED" w:rsidR="00C27CEC" w:rsidRDefault="00C27CEC" w:rsidP="00C27CEC">
      <w:pPr>
        <w:rPr>
          <w:color w:val="000000"/>
          <w:lang w:val="el-GR"/>
        </w:rPr>
      </w:pPr>
      <w:r>
        <w:rPr>
          <w:color w:val="000000"/>
          <w:lang w:val="el-GR"/>
        </w:rPr>
        <w:t xml:space="preserve">Αν το αρμόδιο για την έκδοση των ανωτέρω κράτος-μέλος ή χώρα δεν εκδίδει τέτοιου είδους έγγραφα ή πιστοποιητικά ή όπου το έγγραφα ή τα πιστοποιητικά αυτά δεν καλύπτουν όλες τις περιπτώσεις που αναφέρονται στις παραγράφους 2.2.3.1 και 2.2.3.2 περ. α’ και β’, καθώς και στην περ. β΄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6F324D">
        <w:rPr>
          <w:color w:val="000000"/>
          <w:cs/>
          <w:lang w:val="el-GR"/>
        </w:rPr>
        <w:t>‎</w:t>
      </w:r>
      <w:r w:rsidR="006F324D">
        <w:rPr>
          <w:color w:val="000000"/>
          <w:lang w:val="el-GR"/>
        </w:rPr>
        <w:t>2.2.3.3</w:t>
      </w:r>
      <w:r>
        <w:rPr>
          <w:color w:val="000000"/>
          <w:lang w:val="el-GR"/>
        </w:rPr>
        <w:fldChar w:fldCharType="end"/>
      </w:r>
      <w:r>
        <w:rPr>
          <w:color w:val="000000"/>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περ. α’ και β’, καθώς και στην περ. β΄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6F324D">
        <w:rPr>
          <w:color w:val="000000"/>
          <w:cs/>
          <w:lang w:val="el-GR"/>
        </w:rPr>
        <w:t>‎</w:t>
      </w:r>
      <w:r w:rsidR="006F324D">
        <w:rPr>
          <w:color w:val="000000"/>
          <w:lang w:val="el-GR"/>
        </w:rPr>
        <w:t>2.2.3.3</w:t>
      </w:r>
      <w:r>
        <w:rPr>
          <w:color w:val="000000"/>
          <w:lang w:val="el-GR"/>
        </w:rPr>
        <w:fldChar w:fldCharType="end"/>
      </w:r>
      <w:r>
        <w:rPr>
          <w:color w:val="000000"/>
          <w:lang w:val="el-GR"/>
        </w:rPr>
        <w:t>. Οι επίσημες δηλώσεις καθίστανται διαθέσιμες μέσω του επιγραμμικού αποθετηρίου πιστοποιητικών (</w:t>
      </w:r>
      <w:r>
        <w:rPr>
          <w:color w:val="000000"/>
          <w:lang w:val="en-US"/>
        </w:rPr>
        <w:t>e</w:t>
      </w:r>
      <w:r>
        <w:rPr>
          <w:color w:val="000000"/>
          <w:lang w:val="el-GR"/>
        </w:rPr>
        <w:t>-</w:t>
      </w:r>
      <w:r>
        <w:rPr>
          <w:color w:val="000000"/>
          <w:lang w:val="en-US"/>
        </w:rPr>
        <w:t>Certis</w:t>
      </w:r>
      <w:r>
        <w:rPr>
          <w:color w:val="000000"/>
          <w:lang w:val="el-GR"/>
        </w:rPr>
        <w:t>) του άρθρου 81 του ν. 4412/2016.</w:t>
      </w:r>
    </w:p>
    <w:p w14:paraId="09EE6CA3" w14:textId="77777777" w:rsidR="00C27CEC" w:rsidRPr="00BD65F6" w:rsidRDefault="00C27CEC" w:rsidP="00C27CEC">
      <w:pPr>
        <w:rPr>
          <w:lang w:val="el-GR"/>
        </w:rPr>
      </w:pPr>
      <w:r>
        <w:rPr>
          <w:color w:val="000000"/>
          <w:lang w:val="el-GR"/>
        </w:rPr>
        <w:t>Ειδικότερα οι οικονομικοί φορείς προσκομίζουν:</w:t>
      </w:r>
    </w:p>
    <w:p w14:paraId="1ACA4CCF" w14:textId="643B2BFF" w:rsidR="00C27CEC" w:rsidRDefault="00C27CEC" w:rsidP="00C27CEC">
      <w:pPr>
        <w:rPr>
          <w:color w:val="000000"/>
          <w:lang w:val="el-GR"/>
        </w:rPr>
      </w:pPr>
      <w:r>
        <w:rPr>
          <w:b/>
          <w:bCs/>
          <w:lang w:val="el-GR"/>
        </w:rPr>
        <w:t>α)</w:t>
      </w:r>
      <w:r>
        <w:rPr>
          <w:lang w:val="el-GR"/>
        </w:rPr>
        <w:t xml:space="preserve"> για την παράγραφο </w:t>
      </w:r>
      <w:r w:rsidRPr="00821852">
        <w:rPr>
          <w:b/>
          <w:bCs/>
          <w:lang w:val="el-GR"/>
        </w:rPr>
        <w:fldChar w:fldCharType="begin"/>
      </w:r>
      <w:r w:rsidRPr="00821852">
        <w:rPr>
          <w:b/>
          <w:bCs/>
          <w:lang w:val="el-GR"/>
        </w:rPr>
        <w:instrText xml:space="preserve"> REF _Ref74507429 \r \h </w:instrText>
      </w:r>
      <w:r>
        <w:rPr>
          <w:b/>
          <w:bCs/>
          <w:lang w:val="el-GR"/>
        </w:rPr>
        <w:instrText xml:space="preserve"> \* MERGEFORMAT </w:instrText>
      </w:r>
      <w:r w:rsidRPr="00821852">
        <w:rPr>
          <w:b/>
          <w:bCs/>
          <w:lang w:val="el-GR"/>
        </w:rPr>
      </w:r>
      <w:r w:rsidRPr="00821852">
        <w:rPr>
          <w:b/>
          <w:bCs/>
          <w:lang w:val="el-GR"/>
        </w:rPr>
        <w:fldChar w:fldCharType="separate"/>
      </w:r>
      <w:r w:rsidR="006F324D">
        <w:rPr>
          <w:b/>
          <w:bCs/>
          <w:cs/>
          <w:lang w:val="el-GR"/>
        </w:rPr>
        <w:t>‎</w:t>
      </w:r>
      <w:r w:rsidR="006F324D">
        <w:rPr>
          <w:b/>
          <w:bCs/>
          <w:lang w:val="el-GR"/>
        </w:rPr>
        <w:t>2.2.3.1</w:t>
      </w:r>
      <w:r w:rsidRPr="00821852">
        <w:rPr>
          <w:b/>
          <w:bCs/>
          <w:lang w:val="el-GR"/>
        </w:rPr>
        <w:fldChar w:fldCharType="end"/>
      </w:r>
      <w:r w:rsidRPr="00821852">
        <w:rPr>
          <w:b/>
          <w:bCs/>
          <w:lang w:val="el-GR"/>
        </w:rPr>
        <w:t xml:space="preserve"> </w:t>
      </w:r>
      <w:r>
        <w:rPr>
          <w:lang w:val="el-GR"/>
        </w:rPr>
        <w:t>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w:t>
      </w:r>
      <w:r w:rsidRPr="004A4D41">
        <w:rPr>
          <w:lang w:val="el-GR"/>
        </w:rPr>
        <w:t xml:space="preserve">, </w:t>
      </w:r>
      <w:r w:rsidRPr="005609B2">
        <w:rPr>
          <w:color w:val="000000"/>
          <w:lang w:val="el-GR"/>
        </w:rPr>
        <w:t xml:space="preserve">που να έχει εκδοθεί έως τρεις (3) μήνες πριν από την υποβολή του. </w:t>
      </w:r>
    </w:p>
    <w:p w14:paraId="5DF15F63" w14:textId="0781CA05" w:rsidR="00C27CEC" w:rsidRPr="005609B2" w:rsidRDefault="00C27CEC" w:rsidP="00C27CEC">
      <w:pPr>
        <w:rPr>
          <w:color w:val="000000"/>
          <w:lang w:val="el-GR"/>
        </w:rPr>
      </w:pPr>
      <w:r w:rsidRPr="005609B2">
        <w:rPr>
          <w:color w:val="000000"/>
          <w:lang w:val="el-GR"/>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Pr="00821852">
        <w:rPr>
          <w:lang w:val="el-GR"/>
        </w:rPr>
        <w:fldChar w:fldCharType="begin"/>
      </w:r>
      <w:r w:rsidRPr="00821852">
        <w:rPr>
          <w:lang w:val="el-GR"/>
        </w:rPr>
        <w:instrText xml:space="preserve"> REF _Ref74507429 \r \h  \* MERGEFORMAT </w:instrText>
      </w:r>
      <w:r w:rsidRPr="00821852">
        <w:rPr>
          <w:lang w:val="el-GR"/>
        </w:rPr>
      </w:r>
      <w:r w:rsidRPr="00821852">
        <w:rPr>
          <w:lang w:val="el-GR"/>
        </w:rPr>
        <w:fldChar w:fldCharType="separate"/>
      </w:r>
      <w:r w:rsidR="006F324D">
        <w:rPr>
          <w:cs/>
          <w:lang w:val="el-GR"/>
        </w:rPr>
        <w:t>‎</w:t>
      </w:r>
      <w:r w:rsidR="006F324D">
        <w:rPr>
          <w:lang w:val="el-GR"/>
        </w:rPr>
        <w:t>2.2.3.1</w:t>
      </w:r>
      <w:r w:rsidRPr="00821852">
        <w:rPr>
          <w:lang w:val="el-GR"/>
        </w:rPr>
        <w:fldChar w:fldCharType="end"/>
      </w:r>
      <w:r w:rsidRPr="00C27CEC">
        <w:rPr>
          <w:color w:val="000000"/>
          <w:lang w:val="el-GR"/>
        </w:rPr>
        <w:t>,</w:t>
      </w:r>
    </w:p>
    <w:p w14:paraId="0FE55007" w14:textId="5E102DA5" w:rsidR="00C27CEC" w:rsidRDefault="00C27CEC" w:rsidP="00C27CEC">
      <w:pPr>
        <w:rPr>
          <w:color w:val="000000"/>
          <w:lang w:val="el-GR"/>
        </w:rPr>
      </w:pPr>
      <w:r w:rsidRPr="005609B2">
        <w:rPr>
          <w:b/>
          <w:bCs/>
          <w:color w:val="000000"/>
          <w:lang w:val="el-GR"/>
        </w:rPr>
        <w:t>β)</w:t>
      </w:r>
      <w:r w:rsidRPr="005609B2">
        <w:rPr>
          <w:color w:val="000000"/>
          <w:lang w:val="el-GR"/>
        </w:rPr>
        <w:t xml:space="preserve"> για </w:t>
      </w:r>
      <w:r>
        <w:rPr>
          <w:color w:val="000000"/>
          <w:lang w:val="el-GR"/>
        </w:rPr>
        <w:t>την</w:t>
      </w:r>
      <w:r w:rsidRPr="005609B2">
        <w:rPr>
          <w:color w:val="000000"/>
          <w:lang w:val="el-GR"/>
        </w:rPr>
        <w:t xml:space="preserve"> παρ</w:t>
      </w:r>
      <w:r>
        <w:rPr>
          <w:color w:val="000000"/>
          <w:lang w:val="el-GR"/>
        </w:rPr>
        <w:t>άγραφο</w:t>
      </w:r>
      <w:r w:rsidRPr="005609B2">
        <w:rPr>
          <w:color w:val="000000"/>
          <w:lang w:val="el-GR"/>
        </w:rPr>
        <w:t xml:space="preserve"> </w:t>
      </w:r>
      <w:r w:rsidRPr="00821852">
        <w:rPr>
          <w:b/>
          <w:bCs/>
          <w:color w:val="000000"/>
          <w:lang w:val="el-GR"/>
        </w:rPr>
        <w:fldChar w:fldCharType="begin"/>
      </w:r>
      <w:r w:rsidRPr="00821852">
        <w:rPr>
          <w:b/>
          <w:bCs/>
          <w:color w:val="000000"/>
          <w:lang w:val="el-GR"/>
        </w:rPr>
        <w:instrText xml:space="preserve"> REF _Ref503518036 \r \h </w:instrText>
      </w:r>
      <w:r>
        <w:rPr>
          <w:b/>
          <w:bCs/>
          <w:color w:val="000000"/>
          <w:lang w:val="el-GR"/>
        </w:rPr>
        <w:instrText xml:space="preserve"> \* MERGEFORMAT </w:instrText>
      </w:r>
      <w:r w:rsidRPr="00821852">
        <w:rPr>
          <w:b/>
          <w:bCs/>
          <w:color w:val="000000"/>
          <w:lang w:val="el-GR"/>
        </w:rPr>
      </w:r>
      <w:r w:rsidRPr="00821852">
        <w:rPr>
          <w:b/>
          <w:bCs/>
          <w:color w:val="000000"/>
          <w:lang w:val="el-GR"/>
        </w:rPr>
        <w:fldChar w:fldCharType="separate"/>
      </w:r>
      <w:r w:rsidR="006F324D">
        <w:rPr>
          <w:b/>
          <w:bCs/>
          <w:color w:val="000000"/>
          <w:cs/>
          <w:lang w:val="el-GR"/>
        </w:rPr>
        <w:t>‎</w:t>
      </w:r>
      <w:r w:rsidR="006F324D">
        <w:rPr>
          <w:b/>
          <w:bCs/>
          <w:color w:val="000000"/>
          <w:lang w:val="el-GR"/>
        </w:rPr>
        <w:t>2.2.3.2</w:t>
      </w:r>
      <w:r w:rsidRPr="00821852">
        <w:rPr>
          <w:b/>
          <w:bCs/>
          <w:color w:val="000000"/>
          <w:lang w:val="el-GR"/>
        </w:rPr>
        <w:fldChar w:fldCharType="end"/>
      </w:r>
      <w:r w:rsidRPr="00821852">
        <w:rPr>
          <w:b/>
          <w:bCs/>
          <w:color w:val="000000"/>
          <w:lang w:val="el-GR"/>
        </w:rPr>
        <w:t xml:space="preserve"> </w:t>
      </w:r>
      <w:r w:rsidRPr="005609B2">
        <w:rPr>
          <w:color w:val="000000"/>
          <w:lang w:val="el-GR"/>
        </w:rPr>
        <w:t xml:space="preserve">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  </w:t>
      </w:r>
    </w:p>
    <w:p w14:paraId="6B3BE812" w14:textId="77777777" w:rsidR="00C27CEC" w:rsidRDefault="00C27CEC" w:rsidP="00C27CEC">
      <w:pPr>
        <w:rPr>
          <w:b/>
          <w:bCs/>
          <w:color w:val="000000"/>
          <w:lang w:val="el-GR"/>
        </w:rPr>
      </w:pPr>
      <w:r>
        <w:rPr>
          <w:color w:val="000000"/>
          <w:lang w:val="el-GR"/>
        </w:rPr>
        <w:t>Ιδίως οι οικονομικοί φορείς που είναι εγκατεστημένοι στην Ελλάδα προσκομίζουν:</w:t>
      </w:r>
    </w:p>
    <w:p w14:paraId="7442D7F9" w14:textId="6D8F03CC" w:rsidR="00B9111A" w:rsidRPr="00821852" w:rsidRDefault="00C27CEC" w:rsidP="00C27CEC">
      <w:pPr>
        <w:rPr>
          <w:b/>
          <w:lang w:val="el-GR"/>
        </w:rPr>
      </w:pPr>
      <w:r>
        <w:rPr>
          <w:b/>
          <w:bCs/>
          <w:color w:val="000000"/>
          <w:lang w:val="en-US"/>
        </w:rPr>
        <w:t>i</w:t>
      </w:r>
      <w:r>
        <w:rPr>
          <w:b/>
          <w:bCs/>
          <w:color w:val="000000"/>
          <w:lang w:val="el-GR"/>
        </w:rPr>
        <w:t xml:space="preserve">) </w:t>
      </w:r>
      <w:r>
        <w:rPr>
          <w:color w:val="000000"/>
          <w:lang w:val="el-GR"/>
        </w:rPr>
        <w:t xml:space="preserve">Για την απόδειξη της εκπλήρωσης των φορολογικών υποχρεώσεων της παραγράφου </w:t>
      </w:r>
      <w:r w:rsidR="008E444E" w:rsidRPr="00821852">
        <w:rPr>
          <w:color w:val="000000"/>
          <w:lang w:val="el-GR"/>
        </w:rPr>
        <w:fldChar w:fldCharType="begin"/>
      </w:r>
      <w:r w:rsidR="008E444E" w:rsidRPr="00821852">
        <w:rPr>
          <w:color w:val="000000"/>
          <w:lang w:val="el-GR"/>
        </w:rPr>
        <w:instrText xml:space="preserve"> REF _Ref503518036 \r \h  \* MERGEFORMAT </w:instrText>
      </w:r>
      <w:r w:rsidR="008E444E" w:rsidRPr="00821852">
        <w:rPr>
          <w:color w:val="000000"/>
          <w:lang w:val="el-GR"/>
        </w:rPr>
      </w:r>
      <w:r w:rsidR="008E444E" w:rsidRPr="00821852">
        <w:rPr>
          <w:color w:val="000000"/>
          <w:lang w:val="el-GR"/>
        </w:rPr>
        <w:fldChar w:fldCharType="separate"/>
      </w:r>
      <w:r w:rsidR="006F324D">
        <w:rPr>
          <w:color w:val="000000"/>
          <w:cs/>
          <w:lang w:val="el-GR"/>
        </w:rPr>
        <w:t>‎</w:t>
      </w:r>
      <w:r w:rsidR="006F324D">
        <w:rPr>
          <w:color w:val="000000"/>
          <w:lang w:val="el-GR"/>
        </w:rPr>
        <w:t>2.2.3.2</w:t>
      </w:r>
      <w:r w:rsidR="008E444E" w:rsidRPr="00821852">
        <w:rPr>
          <w:color w:val="000000"/>
          <w:lang w:val="el-GR"/>
        </w:rPr>
        <w:fldChar w:fldCharType="end"/>
      </w:r>
      <w:r w:rsidR="008E444E" w:rsidRPr="00821852">
        <w:rPr>
          <w:color w:val="000000"/>
          <w:lang w:val="el-GR"/>
        </w:rPr>
        <w:t xml:space="preserve"> </w:t>
      </w:r>
      <w:r>
        <w:rPr>
          <w:color w:val="000000"/>
          <w:lang w:val="el-GR"/>
        </w:rPr>
        <w:t>περίπτωση α’ αποδεικτικό ενημερότητας εκδιδόμενο από την Α.Α.Δ.Ε..</w:t>
      </w:r>
    </w:p>
    <w:p w14:paraId="436458C7" w14:textId="451CC1A5" w:rsidR="00C27CEC" w:rsidRPr="00821852" w:rsidRDefault="00C27CEC" w:rsidP="00C27CEC">
      <w:pPr>
        <w:rPr>
          <w:color w:val="000000"/>
          <w:lang w:val="el-GR"/>
        </w:rPr>
      </w:pPr>
      <w:r>
        <w:rPr>
          <w:b/>
          <w:bCs/>
          <w:color w:val="000000"/>
          <w:lang w:val="en-US"/>
        </w:rPr>
        <w:t>ii</w:t>
      </w:r>
      <w:r>
        <w:rPr>
          <w:b/>
          <w:bCs/>
          <w:color w:val="000000"/>
          <w:lang w:val="el-GR"/>
        </w:rPr>
        <w:t xml:space="preserve">) </w:t>
      </w:r>
      <w:r>
        <w:rPr>
          <w:color w:val="000000"/>
          <w:lang w:val="el-GR"/>
        </w:rPr>
        <w:t xml:space="preserve">Για την απόδειξη της εκπλήρωσης των υποχρεώσεων προς τους οργανισμούς κοινωνικής ασφάλισης της παραγράφου </w:t>
      </w:r>
      <w:r w:rsidR="008E444E" w:rsidRPr="003C1E1A">
        <w:rPr>
          <w:b/>
          <w:bCs/>
          <w:color w:val="000000"/>
          <w:lang w:val="el-GR"/>
        </w:rPr>
        <w:fldChar w:fldCharType="begin"/>
      </w:r>
      <w:r w:rsidR="008E444E" w:rsidRPr="003C1E1A">
        <w:rPr>
          <w:b/>
          <w:bCs/>
          <w:color w:val="000000"/>
          <w:lang w:val="el-GR"/>
        </w:rPr>
        <w:instrText xml:space="preserve"> REF _Ref503518036 \r \h </w:instrText>
      </w:r>
      <w:r w:rsidR="008E444E">
        <w:rPr>
          <w:b/>
          <w:bCs/>
          <w:color w:val="000000"/>
          <w:lang w:val="el-GR"/>
        </w:rPr>
        <w:instrText xml:space="preserve"> \* MERGEFORMAT </w:instrText>
      </w:r>
      <w:r w:rsidR="008E444E" w:rsidRPr="003C1E1A">
        <w:rPr>
          <w:b/>
          <w:bCs/>
          <w:color w:val="000000"/>
          <w:lang w:val="el-GR"/>
        </w:rPr>
      </w:r>
      <w:r w:rsidR="008E444E" w:rsidRPr="003C1E1A">
        <w:rPr>
          <w:b/>
          <w:bCs/>
          <w:color w:val="000000"/>
          <w:lang w:val="el-GR"/>
        </w:rPr>
        <w:fldChar w:fldCharType="separate"/>
      </w:r>
      <w:r w:rsidR="006F324D">
        <w:rPr>
          <w:b/>
          <w:bCs/>
          <w:color w:val="000000"/>
          <w:cs/>
          <w:lang w:val="el-GR"/>
        </w:rPr>
        <w:t>‎</w:t>
      </w:r>
      <w:r w:rsidR="006F324D">
        <w:rPr>
          <w:b/>
          <w:bCs/>
          <w:color w:val="000000"/>
          <w:lang w:val="el-GR"/>
        </w:rPr>
        <w:t>2.2.3.2</w:t>
      </w:r>
      <w:r w:rsidR="008E444E" w:rsidRPr="003C1E1A">
        <w:rPr>
          <w:b/>
          <w:bCs/>
          <w:color w:val="000000"/>
          <w:lang w:val="el-GR"/>
        </w:rPr>
        <w:fldChar w:fldCharType="end"/>
      </w:r>
      <w:r w:rsidR="008E444E" w:rsidRPr="003C1E1A">
        <w:rPr>
          <w:b/>
          <w:bCs/>
          <w:color w:val="000000"/>
          <w:lang w:val="el-GR"/>
        </w:rPr>
        <w:t xml:space="preserve"> </w:t>
      </w:r>
      <w:r>
        <w:rPr>
          <w:b/>
          <w:bCs/>
          <w:color w:val="000000"/>
          <w:lang w:val="el-GR"/>
        </w:rPr>
        <w:t xml:space="preserve"> </w:t>
      </w:r>
      <w:r>
        <w:rPr>
          <w:color w:val="000000"/>
          <w:lang w:val="el-GR"/>
        </w:rPr>
        <w:t xml:space="preserve">περίπτωση α’ πιστοποιητικό εκδιδόμενο από τον </w:t>
      </w:r>
      <w:r>
        <w:rPr>
          <w:color w:val="000000"/>
          <w:lang w:val="en-US"/>
        </w:rPr>
        <w:t>e</w:t>
      </w:r>
      <w:r>
        <w:rPr>
          <w:color w:val="000000"/>
          <w:lang w:val="el-GR"/>
        </w:rPr>
        <w:t xml:space="preserve">-ΕΦΚΑ. </w:t>
      </w:r>
      <w:r w:rsidR="008E444E">
        <w:rPr>
          <w:color w:val="000000"/>
          <w:lang w:val="el-GR"/>
        </w:rPr>
        <w:t xml:space="preserve">Επιπλέον προσκομίζεται </w:t>
      </w:r>
      <w:r w:rsidR="008E444E" w:rsidRPr="00821852">
        <w:rPr>
          <w:color w:val="000000"/>
          <w:lang w:val="el-GR"/>
        </w:rPr>
        <w:t>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r w:rsidR="008E444E">
        <w:rPr>
          <w:color w:val="000000"/>
          <w:lang w:val="el-GR"/>
        </w:rPr>
        <w:t>.</w:t>
      </w:r>
    </w:p>
    <w:p w14:paraId="7BAEA4BA" w14:textId="0968D22F" w:rsidR="008E444E" w:rsidRDefault="008E444E" w:rsidP="008E444E">
      <w:pPr>
        <w:rPr>
          <w:color w:val="000000"/>
          <w:lang w:val="el-GR"/>
        </w:rPr>
      </w:pPr>
      <w:r>
        <w:rPr>
          <w:b/>
          <w:bCs/>
          <w:color w:val="000000"/>
          <w:lang w:val="en-US"/>
        </w:rPr>
        <w:t>iii</w:t>
      </w:r>
      <w:r>
        <w:rPr>
          <w:b/>
          <w:bCs/>
          <w:color w:val="000000"/>
          <w:lang w:val="el-GR"/>
        </w:rPr>
        <w:t xml:space="preserve">) </w:t>
      </w:r>
      <w:r>
        <w:rPr>
          <w:color w:val="000000"/>
          <w:lang w:val="el-GR"/>
        </w:rPr>
        <w:t xml:space="preserve">Για την παράγραφο </w:t>
      </w:r>
      <w:r w:rsidR="00614898" w:rsidRPr="00821852">
        <w:rPr>
          <w:color w:val="000000"/>
          <w:lang w:val="el-GR"/>
        </w:rPr>
        <w:fldChar w:fldCharType="begin"/>
      </w:r>
      <w:r w:rsidR="00614898" w:rsidRPr="00821852">
        <w:rPr>
          <w:color w:val="000000"/>
          <w:lang w:val="el-GR"/>
        </w:rPr>
        <w:instrText xml:space="preserve"> REF _Ref503518036 \r \h  \* MERGEFORMAT </w:instrText>
      </w:r>
      <w:r w:rsidR="00614898" w:rsidRPr="00821852">
        <w:rPr>
          <w:color w:val="000000"/>
          <w:lang w:val="el-GR"/>
        </w:rPr>
      </w:r>
      <w:r w:rsidR="00614898" w:rsidRPr="00821852">
        <w:rPr>
          <w:color w:val="000000"/>
          <w:lang w:val="el-GR"/>
        </w:rPr>
        <w:fldChar w:fldCharType="separate"/>
      </w:r>
      <w:r w:rsidR="006F324D">
        <w:rPr>
          <w:color w:val="000000"/>
          <w:cs/>
          <w:lang w:val="el-GR"/>
        </w:rPr>
        <w:t>‎</w:t>
      </w:r>
      <w:r w:rsidR="006F324D">
        <w:rPr>
          <w:color w:val="000000"/>
          <w:lang w:val="el-GR"/>
        </w:rPr>
        <w:t>2.2.3.2</w:t>
      </w:r>
      <w:r w:rsidR="00614898" w:rsidRPr="00821852">
        <w:rPr>
          <w:color w:val="000000"/>
          <w:lang w:val="el-GR"/>
        </w:rPr>
        <w:fldChar w:fldCharType="end"/>
      </w:r>
      <w:r w:rsidR="00614898" w:rsidRPr="00821852">
        <w:rPr>
          <w:color w:val="000000"/>
          <w:lang w:val="el-GR"/>
        </w:rPr>
        <w:t xml:space="preserve"> </w:t>
      </w:r>
      <w:r>
        <w:rPr>
          <w:color w:val="000000"/>
          <w:lang w:val="el-GR"/>
        </w:rPr>
        <w:t>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75F27CFC" w14:textId="55208C26" w:rsidR="008E444E" w:rsidRDefault="008E444E" w:rsidP="008E444E">
      <w:pPr>
        <w:rPr>
          <w:color w:val="000000"/>
          <w:lang w:val="el-GR"/>
        </w:rPr>
      </w:pPr>
      <w:r w:rsidRPr="00FA08C7">
        <w:rPr>
          <w:b/>
          <w:bCs/>
          <w:lang w:val="el-GR"/>
        </w:rPr>
        <w:t xml:space="preserve">γ) </w:t>
      </w:r>
      <w:r w:rsidRPr="00FA08C7">
        <w:rPr>
          <w:color w:val="000000"/>
          <w:lang w:val="el-GR"/>
        </w:rPr>
        <w:t>για την</w:t>
      </w:r>
      <w:r>
        <w:rPr>
          <w:color w:val="000000"/>
          <w:lang w:val="el-GR"/>
        </w:rPr>
        <w:t xml:space="preserve"> παράγραφο </w:t>
      </w:r>
      <w:r w:rsidR="00614898">
        <w:rPr>
          <w:color w:val="000000"/>
          <w:lang w:val="el-GR"/>
        </w:rPr>
        <w:fldChar w:fldCharType="begin"/>
      </w:r>
      <w:r w:rsidR="00614898">
        <w:rPr>
          <w:color w:val="000000"/>
          <w:lang w:val="el-GR"/>
        </w:rPr>
        <w:instrText xml:space="preserve"> REF _Ref496540586 \r \h </w:instrText>
      </w:r>
      <w:r w:rsidR="00614898">
        <w:rPr>
          <w:color w:val="000000"/>
          <w:lang w:val="el-GR"/>
        </w:rPr>
      </w:r>
      <w:r w:rsidR="00614898">
        <w:rPr>
          <w:color w:val="000000"/>
          <w:lang w:val="el-GR"/>
        </w:rPr>
        <w:fldChar w:fldCharType="separate"/>
      </w:r>
      <w:r w:rsidR="006F324D">
        <w:rPr>
          <w:color w:val="000000"/>
          <w:cs/>
          <w:lang w:val="el-GR"/>
        </w:rPr>
        <w:t>‎</w:t>
      </w:r>
      <w:r w:rsidR="006F324D">
        <w:rPr>
          <w:color w:val="000000"/>
          <w:lang w:val="el-GR"/>
        </w:rPr>
        <w:t>2.2.3.3</w:t>
      </w:r>
      <w:r w:rsidR="00614898">
        <w:rPr>
          <w:color w:val="000000"/>
          <w:lang w:val="el-GR"/>
        </w:rPr>
        <w:fldChar w:fldCharType="end"/>
      </w:r>
      <w:r w:rsidR="00614898">
        <w:rPr>
          <w:color w:val="000000"/>
          <w:lang w:val="el-GR"/>
        </w:rPr>
        <w:t xml:space="preserve"> </w:t>
      </w:r>
      <w:r>
        <w:rPr>
          <w:color w:val="000000"/>
          <w:lang w:val="el-GR"/>
        </w:rPr>
        <w:t xml:space="preserve">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72B1D4D7" w14:textId="77777777" w:rsidR="008E444E" w:rsidRDefault="008E444E" w:rsidP="008E444E">
      <w:pPr>
        <w:rPr>
          <w:b/>
          <w:bCs/>
          <w:color w:val="000000"/>
          <w:lang w:val="el-GR"/>
        </w:rPr>
      </w:pPr>
      <w:r>
        <w:rPr>
          <w:color w:val="000000"/>
          <w:lang w:val="el-GR"/>
        </w:rPr>
        <w:t>Ιδίως οι οικονομικοί φορείς που είναι εγκατεστημένοι στην Ελλάδα προσκομίζουν:</w:t>
      </w:r>
    </w:p>
    <w:p w14:paraId="2B3F41B4" w14:textId="77777777" w:rsidR="008E444E" w:rsidRDefault="008E444E" w:rsidP="008E444E">
      <w:pPr>
        <w:rPr>
          <w:b/>
          <w:lang w:val="el-GR"/>
        </w:rPr>
      </w:pPr>
      <w:bookmarkStart w:id="280" w:name="_Hlk69240569"/>
      <w:r>
        <w:rPr>
          <w:b/>
          <w:bCs/>
          <w:lang w:val="en-US"/>
        </w:rPr>
        <w:t>i</w:t>
      </w:r>
      <w:r w:rsidRPr="00BD65F6">
        <w:rPr>
          <w:b/>
          <w:bCs/>
          <w:lang w:val="el-GR"/>
        </w:rPr>
        <w:t>)</w:t>
      </w:r>
      <w:r>
        <w:rPr>
          <w:bCs/>
          <w:lang w:val="el-GR"/>
        </w:rPr>
        <w:t xml:space="preserve"> Ενιαίο Πιστοποιητικό Δικαστικής Φερεγγυότητας</w:t>
      </w:r>
      <w:bookmarkEnd w:id="280"/>
      <w:r>
        <w:rPr>
          <w:bCs/>
          <w:lang w:val="el-GR"/>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34C86B23" w14:textId="77777777" w:rsidR="008E444E" w:rsidRDefault="008E444E" w:rsidP="008E444E">
      <w:pPr>
        <w:rPr>
          <w:b/>
          <w:bCs/>
          <w:color w:val="000000"/>
          <w:lang w:val="el-GR"/>
        </w:rPr>
      </w:pPr>
      <w:r>
        <w:rPr>
          <w:b/>
          <w:lang w:val="en-US"/>
        </w:rPr>
        <w:t>ii</w:t>
      </w:r>
      <w:r>
        <w:rPr>
          <w:b/>
          <w:lang w:val="el-GR"/>
        </w:rPr>
        <w:t xml:space="preserve">) </w:t>
      </w:r>
      <w:r>
        <w:rPr>
          <w:bCs/>
          <w:lang w:val="el-GR"/>
        </w:rPr>
        <w:t>Π</w:t>
      </w:r>
      <w:r>
        <w:rPr>
          <w:lang w:val="el-GR"/>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07C2E1E7" w14:textId="77777777" w:rsidR="008E444E" w:rsidRDefault="008E444E" w:rsidP="008E444E">
      <w:pPr>
        <w:rPr>
          <w:bCs/>
          <w:color w:val="000000"/>
          <w:lang w:val="el-GR"/>
        </w:rPr>
      </w:pPr>
      <w:r>
        <w:rPr>
          <w:b/>
          <w:bCs/>
          <w:color w:val="000000"/>
          <w:lang w:val="en-US"/>
        </w:rPr>
        <w:t>iii</w:t>
      </w:r>
      <w:r>
        <w:rPr>
          <w:b/>
          <w:bCs/>
          <w:color w:val="000000"/>
          <w:lang w:val="el-GR"/>
        </w:rPr>
        <w:t xml:space="preserve">) </w:t>
      </w:r>
      <w:r>
        <w:rPr>
          <w:color w:val="000000"/>
          <w:lang w:val="el-GR"/>
        </w:rPr>
        <w:t xml:space="preserve">Εκτύπωση της καρτέλας “Στοιχεία Μητρώου/ Επιχείρησης” </w:t>
      </w:r>
      <w:r>
        <w:rPr>
          <w:bCs/>
          <w:lang w:val="el-GR"/>
        </w:rPr>
        <w:t>από την ηλεκτρονική πλατφόρμα της Ανεξάρτητης Αρχής Δημοσίων Εσόδων</w:t>
      </w:r>
      <w:r>
        <w:rPr>
          <w:color w:val="000000"/>
          <w:lang w:val="el-GR"/>
        </w:rPr>
        <w:t xml:space="preserve">, όπως αυτά εμφανίζονται στο taxisnet, από την οποία να προκύπτει η </w:t>
      </w:r>
      <w:r>
        <w:rPr>
          <w:bCs/>
          <w:color w:val="000000"/>
          <w:lang w:val="el-GR"/>
        </w:rPr>
        <w:t>μη αναστολή της επιχειρηματικής δραστηριότητάς τους.</w:t>
      </w:r>
    </w:p>
    <w:p w14:paraId="5A6119A2" w14:textId="77777777" w:rsidR="008E444E" w:rsidRDefault="008E444E" w:rsidP="008E444E">
      <w:pPr>
        <w:rPr>
          <w:b/>
          <w:color w:val="000000"/>
          <w:lang w:val="el-GR"/>
        </w:rPr>
      </w:pPr>
      <w:r>
        <w:rPr>
          <w:bCs/>
          <w:color w:val="000000"/>
          <w:lang w:val="el-GR"/>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5A2136F7" w14:textId="07B24579" w:rsidR="00614898" w:rsidRPr="005609B2" w:rsidRDefault="00614898" w:rsidP="00614898">
      <w:pPr>
        <w:rPr>
          <w:color w:val="000000"/>
          <w:lang w:val="el-GR"/>
        </w:rPr>
      </w:pPr>
      <w:r w:rsidRPr="005609B2">
        <w:rPr>
          <w:b/>
          <w:color w:val="000000"/>
          <w:lang w:val="el-GR"/>
        </w:rPr>
        <w:t>δ)</w:t>
      </w:r>
      <w:r w:rsidRPr="005609B2">
        <w:rPr>
          <w:color w:val="000000"/>
          <w:lang w:val="el-GR"/>
        </w:rPr>
        <w:t xml:space="preserve"> Για τις λοιπές περιπτώσεις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6F324D">
        <w:rPr>
          <w:color w:val="000000"/>
          <w:cs/>
          <w:lang w:val="el-GR"/>
        </w:rPr>
        <w:t>‎</w:t>
      </w:r>
      <w:r w:rsidR="006F324D">
        <w:rPr>
          <w:color w:val="000000"/>
          <w:lang w:val="el-GR"/>
        </w:rPr>
        <w:t>2.2.3.3</w:t>
      </w:r>
      <w:r>
        <w:rPr>
          <w:color w:val="000000"/>
          <w:lang w:val="el-GR"/>
        </w:rPr>
        <w:fldChar w:fldCharType="end"/>
      </w:r>
      <w:r w:rsidRPr="005609B2">
        <w:rPr>
          <w:color w:val="000000"/>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474676C6" w14:textId="2CCF36E0" w:rsidR="00614898" w:rsidRDefault="00614898" w:rsidP="00614898">
      <w:pPr>
        <w:tabs>
          <w:tab w:val="left" w:pos="1980"/>
        </w:tabs>
        <w:rPr>
          <w:color w:val="000000"/>
          <w:lang w:val="el-GR"/>
        </w:rPr>
      </w:pPr>
      <w:r w:rsidRPr="005609B2">
        <w:rPr>
          <w:b/>
          <w:bCs/>
          <w:color w:val="000000"/>
          <w:lang w:val="el-GR"/>
        </w:rPr>
        <w:t>ε)</w:t>
      </w:r>
      <w:r w:rsidRPr="005609B2">
        <w:rPr>
          <w:color w:val="000000"/>
          <w:lang w:val="el-GR"/>
        </w:rPr>
        <w:t xml:space="preserve"> </w:t>
      </w:r>
      <w:r>
        <w:rPr>
          <w:lang w:val="el-GR"/>
        </w:rPr>
        <w:t xml:space="preserve">για την παράγραφο </w:t>
      </w:r>
      <w:r>
        <w:rPr>
          <w:lang w:val="el-GR"/>
        </w:rPr>
        <w:fldChar w:fldCharType="begin"/>
      </w:r>
      <w:r>
        <w:rPr>
          <w:lang w:val="el-GR"/>
        </w:rPr>
        <w:instrText xml:space="preserve"> REF _Ref496540821 \r \h </w:instrText>
      </w:r>
      <w:r>
        <w:rPr>
          <w:lang w:val="el-GR"/>
        </w:rPr>
      </w:r>
      <w:r>
        <w:rPr>
          <w:lang w:val="el-GR"/>
        </w:rPr>
        <w:fldChar w:fldCharType="separate"/>
      </w:r>
      <w:r w:rsidR="006F324D">
        <w:rPr>
          <w:cs/>
          <w:lang w:val="el-GR"/>
        </w:rPr>
        <w:t>‎</w:t>
      </w:r>
      <w:r w:rsidR="006F324D">
        <w:rPr>
          <w:lang w:val="el-GR"/>
        </w:rPr>
        <w:t>2.2.3.8</w:t>
      </w:r>
      <w:r>
        <w:rPr>
          <w:lang w:val="el-GR"/>
        </w:rPr>
        <w:fldChar w:fldCharType="end"/>
      </w:r>
      <w:r>
        <w:rPr>
          <w:lang w:val="el-GR"/>
        </w:rPr>
        <w:t xml:space="preserve"> υπεύθυνη δήλωση του προσφέροντος οικονομικού φορέα </w:t>
      </w:r>
      <w:r w:rsidRPr="00591B46">
        <w:rPr>
          <w:lang w:val="el-GR"/>
        </w:rPr>
        <w:t>περί μη επιβολής σε βάρος του της κύρωσης</w:t>
      </w:r>
      <w:r>
        <w:rPr>
          <w:lang w:val="el-GR"/>
        </w:rPr>
        <w:t xml:space="preserve"> </w:t>
      </w:r>
      <w:r w:rsidRPr="00591B46">
        <w:rPr>
          <w:lang w:val="el-GR"/>
        </w:rPr>
        <w:t xml:space="preserve">του οριζόντιου αποκλεισμού, σύμφωνα τις διατάξεις </w:t>
      </w:r>
      <w:r>
        <w:rPr>
          <w:lang w:val="el-GR"/>
        </w:rPr>
        <w:t xml:space="preserve">της </w:t>
      </w:r>
      <w:r w:rsidRPr="00591B46">
        <w:rPr>
          <w:lang w:val="el-GR"/>
        </w:rPr>
        <w:t>κείμενης νομοθεσίας</w:t>
      </w:r>
      <w:r w:rsidRPr="005609B2">
        <w:rPr>
          <w:color w:val="000000"/>
          <w:lang w:val="el-GR"/>
        </w:rPr>
        <w:t>.</w:t>
      </w:r>
    </w:p>
    <w:p w14:paraId="22424039" w14:textId="21EA47B9" w:rsidR="00A85B6F" w:rsidRPr="005609B2" w:rsidRDefault="00A85B6F" w:rsidP="00A85B6F">
      <w:pPr>
        <w:tabs>
          <w:tab w:val="left" w:pos="1980"/>
        </w:tabs>
        <w:rPr>
          <w:color w:val="000000"/>
          <w:lang w:val="el-GR"/>
        </w:rPr>
      </w:pPr>
      <w:r w:rsidRPr="00FA08C7">
        <w:rPr>
          <w:b/>
          <w:color w:val="000000"/>
          <w:lang w:val="el-GR"/>
        </w:rPr>
        <w:t>στ)</w:t>
      </w:r>
      <w:r>
        <w:rPr>
          <w:color w:val="000000"/>
          <w:lang w:val="el-GR"/>
        </w:rPr>
        <w:t xml:space="preserve"> </w:t>
      </w:r>
      <w:r w:rsidRPr="005609B2">
        <w:rPr>
          <w:color w:val="000000"/>
          <w:lang w:val="el-GR"/>
        </w:rPr>
        <w:t xml:space="preserve">για την παράγραφο </w:t>
      </w:r>
      <w:r>
        <w:rPr>
          <w:color w:val="000000"/>
          <w:lang w:val="el-GR"/>
        </w:rPr>
        <w:fldChar w:fldCharType="begin"/>
      </w:r>
      <w:r>
        <w:rPr>
          <w:color w:val="000000"/>
          <w:lang w:val="el-GR"/>
        </w:rPr>
        <w:instrText xml:space="preserve"> REF _Ref74508082 \r \h </w:instrText>
      </w:r>
      <w:r>
        <w:rPr>
          <w:color w:val="000000"/>
          <w:lang w:val="el-GR"/>
        </w:rPr>
      </w:r>
      <w:r>
        <w:rPr>
          <w:color w:val="000000"/>
          <w:lang w:val="el-GR"/>
        </w:rPr>
        <w:fldChar w:fldCharType="separate"/>
      </w:r>
      <w:r w:rsidR="006F324D">
        <w:rPr>
          <w:color w:val="000000"/>
          <w:cs/>
          <w:lang w:val="el-GR"/>
        </w:rPr>
        <w:t>‎</w:t>
      </w:r>
      <w:r w:rsidR="006F324D">
        <w:rPr>
          <w:color w:val="000000"/>
          <w:lang w:val="el-GR"/>
        </w:rPr>
        <w:t>2.2.3.4</w:t>
      </w:r>
      <w:r>
        <w:rPr>
          <w:color w:val="000000"/>
          <w:lang w:val="el-GR"/>
        </w:rPr>
        <w:fldChar w:fldCharType="end"/>
      </w:r>
      <w:r w:rsidRPr="005609B2">
        <w:rPr>
          <w:color w:val="000000"/>
          <w:lang w:val="el-GR"/>
        </w:rPr>
        <w:t xml:space="preserve">, δικαιολογητικά ονομαστικοποίησης των μετοχών, </w:t>
      </w:r>
      <w:r>
        <w:rPr>
          <w:color w:val="000000"/>
          <w:lang w:val="el-GR"/>
        </w:rPr>
        <w:t xml:space="preserve">που καθορίζονται κατωτέρω, </w:t>
      </w:r>
      <w:r w:rsidRPr="005609B2">
        <w:rPr>
          <w:color w:val="000000"/>
          <w:lang w:val="el-GR"/>
        </w:rPr>
        <w:t>εφόσον ο προσωρινός ανάδοχος είναι ανώνυμη εταιρία</w:t>
      </w:r>
      <w:r w:rsidRPr="0068237E">
        <w:rPr>
          <w:color w:val="000000"/>
          <w:lang w:val="el-GR"/>
        </w:rPr>
        <w:t xml:space="preserve"> </w:t>
      </w:r>
      <w:r w:rsidRPr="00F0704B">
        <w:rPr>
          <w:color w:val="000000"/>
          <w:lang w:val="el-GR"/>
        </w:rPr>
        <w:t>ή νομικό πρόσωπο στη μετοχική σύνθεση του οποίου συμμετέχει ανώνυμη εταιρεία</w:t>
      </w:r>
      <w:r w:rsidRPr="00D119B9">
        <w:rPr>
          <w:lang w:val="el-GR"/>
        </w:rPr>
        <w:t xml:space="preserve"> </w:t>
      </w:r>
      <w:r w:rsidRPr="00D119B9">
        <w:rPr>
          <w:color w:val="000000"/>
          <w:lang w:val="el-GR"/>
        </w:rPr>
        <w:t xml:space="preserve">ή </w:t>
      </w:r>
      <w:r>
        <w:rPr>
          <w:color w:val="000000"/>
          <w:lang w:val="el-GR"/>
        </w:rPr>
        <w:t xml:space="preserve">νομικό πρόσωπο της αλλοδαπής </w:t>
      </w:r>
      <w:r w:rsidRPr="00D119B9">
        <w:rPr>
          <w:color w:val="000000"/>
          <w:lang w:val="el-GR"/>
        </w:rPr>
        <w:t xml:space="preserve">που αντιστοιχεί </w:t>
      </w:r>
      <w:r>
        <w:rPr>
          <w:color w:val="000000"/>
          <w:lang w:val="el-GR"/>
        </w:rPr>
        <w:t>σ</w:t>
      </w:r>
      <w:r w:rsidRPr="00D119B9">
        <w:rPr>
          <w:color w:val="000000"/>
          <w:lang w:val="el-GR"/>
        </w:rPr>
        <w:t>ε ανώνυμη εταιρεία</w:t>
      </w:r>
      <w:r>
        <w:rPr>
          <w:color w:val="000000"/>
          <w:lang w:val="el-GR"/>
        </w:rPr>
        <w:t xml:space="preserve"> </w:t>
      </w:r>
      <w:r w:rsidRPr="000C76F3">
        <w:rPr>
          <w:color w:val="000000"/>
          <w:lang w:val="el-GR"/>
        </w:rPr>
        <w:t>(πλην των περιπτώσεων που αναφέρθηκαν στ</w:t>
      </w:r>
      <w:r>
        <w:rPr>
          <w:color w:val="000000"/>
          <w:lang w:val="el-GR"/>
        </w:rPr>
        <w:t xml:space="preserve">ην παρ. </w:t>
      </w:r>
      <w:r>
        <w:rPr>
          <w:color w:val="000000"/>
          <w:lang w:val="el-GR"/>
        </w:rPr>
        <w:fldChar w:fldCharType="begin"/>
      </w:r>
      <w:r>
        <w:rPr>
          <w:color w:val="000000"/>
          <w:lang w:val="el-GR"/>
        </w:rPr>
        <w:instrText xml:space="preserve"> REF _Ref74508082 \r \h </w:instrText>
      </w:r>
      <w:r>
        <w:rPr>
          <w:color w:val="000000"/>
          <w:lang w:val="el-GR"/>
        </w:rPr>
      </w:r>
      <w:r>
        <w:rPr>
          <w:color w:val="000000"/>
          <w:lang w:val="el-GR"/>
        </w:rPr>
        <w:fldChar w:fldCharType="separate"/>
      </w:r>
      <w:r w:rsidR="006F324D">
        <w:rPr>
          <w:color w:val="000000"/>
          <w:cs/>
          <w:lang w:val="el-GR"/>
        </w:rPr>
        <w:t>‎</w:t>
      </w:r>
      <w:r w:rsidR="006F324D">
        <w:rPr>
          <w:color w:val="000000"/>
          <w:lang w:val="el-GR"/>
        </w:rPr>
        <w:t>2.2.3.4</w:t>
      </w:r>
      <w:r>
        <w:rPr>
          <w:color w:val="000000"/>
          <w:lang w:val="el-GR"/>
        </w:rPr>
        <w:fldChar w:fldCharType="end"/>
      </w:r>
      <w:r>
        <w:rPr>
          <w:color w:val="000000"/>
          <w:lang w:val="el-GR"/>
        </w:rPr>
        <w:t xml:space="preserve"> της παρούσας ανωτέρω).</w:t>
      </w:r>
      <w:r w:rsidRPr="005609B2">
        <w:rPr>
          <w:color w:val="000000"/>
          <w:lang w:val="el-GR"/>
        </w:rPr>
        <w:t xml:space="preserve">  </w:t>
      </w:r>
    </w:p>
    <w:p w14:paraId="62A67F01" w14:textId="77777777" w:rsidR="00A85B6F" w:rsidRDefault="00A85B6F" w:rsidP="00A85B6F">
      <w:pPr>
        <w:tabs>
          <w:tab w:val="left" w:pos="1980"/>
        </w:tabs>
        <w:rPr>
          <w:color w:val="000000"/>
          <w:lang w:val="el-GR"/>
        </w:rPr>
      </w:pPr>
      <w:r>
        <w:rPr>
          <w:color w:val="000000"/>
          <w:lang w:val="el-GR"/>
        </w:rPr>
        <w:t>Συγκεκριμένα, προσκομίζονται:</w:t>
      </w:r>
    </w:p>
    <w:p w14:paraId="28634153" w14:textId="0B6E6CE7" w:rsidR="00A85B6F" w:rsidRDefault="00A85B6F" w:rsidP="00A85B6F">
      <w:pPr>
        <w:tabs>
          <w:tab w:val="left" w:pos="1980"/>
        </w:tabs>
        <w:rPr>
          <w:color w:val="000000"/>
          <w:lang w:val="el-GR"/>
        </w:rPr>
      </w:pPr>
      <w:r>
        <w:rPr>
          <w:b/>
          <w:bCs/>
          <w:color w:val="000000"/>
          <w:lang w:val="en-US"/>
        </w:rPr>
        <w:t>i</w:t>
      </w:r>
      <w:r>
        <w:rPr>
          <w:b/>
          <w:bCs/>
          <w:color w:val="000000"/>
          <w:lang w:val="el-GR"/>
        </w:rPr>
        <w:t xml:space="preserve">) </w:t>
      </w:r>
      <w:r w:rsidRPr="00A7211D">
        <w:rPr>
          <w:color w:val="000000"/>
          <w:lang w:val="el-GR"/>
        </w:rPr>
        <w:t xml:space="preserve">Για </w:t>
      </w:r>
      <w:r>
        <w:rPr>
          <w:color w:val="000000"/>
          <w:lang w:val="el-GR"/>
        </w:rPr>
        <w:t xml:space="preserve">την απόδειξη της εξαίρεσης από την υποχρέωση ονομαστικοποίησης των μετοχών τους κατά την περ. α) της παραγράφου </w:t>
      </w:r>
      <w:r>
        <w:rPr>
          <w:color w:val="000000"/>
          <w:lang w:val="el-GR"/>
        </w:rPr>
        <w:fldChar w:fldCharType="begin"/>
      </w:r>
      <w:r>
        <w:rPr>
          <w:color w:val="000000"/>
          <w:lang w:val="el-GR"/>
        </w:rPr>
        <w:instrText xml:space="preserve"> REF _Ref74508082 \r \h </w:instrText>
      </w:r>
      <w:r>
        <w:rPr>
          <w:color w:val="000000"/>
          <w:lang w:val="el-GR"/>
        </w:rPr>
      </w:r>
      <w:r>
        <w:rPr>
          <w:color w:val="000000"/>
          <w:lang w:val="el-GR"/>
        </w:rPr>
        <w:fldChar w:fldCharType="separate"/>
      </w:r>
      <w:r w:rsidR="006F324D">
        <w:rPr>
          <w:color w:val="000000"/>
          <w:cs/>
          <w:lang w:val="el-GR"/>
        </w:rPr>
        <w:t>‎</w:t>
      </w:r>
      <w:r w:rsidR="006F324D">
        <w:rPr>
          <w:color w:val="000000"/>
          <w:lang w:val="el-GR"/>
        </w:rPr>
        <w:t>2.2.3.4</w:t>
      </w:r>
      <w:r>
        <w:rPr>
          <w:color w:val="000000"/>
          <w:lang w:val="el-GR"/>
        </w:rPr>
        <w:fldChar w:fldCharType="end"/>
      </w:r>
      <w:r>
        <w:rPr>
          <w:color w:val="000000"/>
          <w:lang w:val="el-GR"/>
        </w:rPr>
        <w:t xml:space="preserve"> βεβαίωση του αρμοδίου Χρηματιστηρίου. </w:t>
      </w:r>
    </w:p>
    <w:p w14:paraId="02CDDF94" w14:textId="7A673FAD" w:rsidR="00A85B6F" w:rsidRDefault="00A85B6F" w:rsidP="00A85B6F">
      <w:pPr>
        <w:tabs>
          <w:tab w:val="left" w:pos="1980"/>
        </w:tabs>
        <w:rPr>
          <w:color w:val="000000"/>
          <w:lang w:val="el-GR"/>
        </w:rPr>
      </w:pPr>
      <w:r>
        <w:rPr>
          <w:b/>
          <w:bCs/>
          <w:color w:val="000000"/>
          <w:lang w:val="en-US"/>
        </w:rPr>
        <w:t>ii</w:t>
      </w:r>
      <w:r w:rsidRPr="00772B99">
        <w:rPr>
          <w:b/>
          <w:bCs/>
          <w:color w:val="000000"/>
          <w:lang w:val="el-GR"/>
        </w:rPr>
        <w:t xml:space="preserve">) </w:t>
      </w:r>
      <w:r>
        <w:rPr>
          <w:color w:val="000000"/>
          <w:lang w:val="el-GR"/>
        </w:rPr>
        <w:t>Ό</w:t>
      </w:r>
      <w:r w:rsidRPr="00772B99">
        <w:rPr>
          <w:color w:val="000000"/>
          <w:lang w:val="el-GR"/>
        </w:rPr>
        <w:t xml:space="preserve">σον αφορά την εξαίρεση της περ. β) της παραγράφου </w:t>
      </w:r>
      <w:r>
        <w:rPr>
          <w:color w:val="000000"/>
          <w:lang w:val="el-GR"/>
        </w:rPr>
        <w:fldChar w:fldCharType="begin"/>
      </w:r>
      <w:r>
        <w:rPr>
          <w:color w:val="000000"/>
          <w:lang w:val="el-GR"/>
        </w:rPr>
        <w:instrText xml:space="preserve"> REF _Ref74508082 \r \h </w:instrText>
      </w:r>
      <w:r>
        <w:rPr>
          <w:color w:val="000000"/>
          <w:lang w:val="el-GR"/>
        </w:rPr>
      </w:r>
      <w:r>
        <w:rPr>
          <w:color w:val="000000"/>
          <w:lang w:val="el-GR"/>
        </w:rPr>
        <w:fldChar w:fldCharType="separate"/>
      </w:r>
      <w:r w:rsidR="006F324D">
        <w:rPr>
          <w:color w:val="000000"/>
          <w:cs/>
          <w:lang w:val="el-GR"/>
        </w:rPr>
        <w:t>‎</w:t>
      </w:r>
      <w:r w:rsidR="006F324D">
        <w:rPr>
          <w:color w:val="000000"/>
          <w:lang w:val="el-GR"/>
        </w:rPr>
        <w:t>2.2.3.4</w:t>
      </w:r>
      <w:r>
        <w:rPr>
          <w:color w:val="000000"/>
          <w:lang w:val="el-GR"/>
        </w:rPr>
        <w:fldChar w:fldCharType="end"/>
      </w:r>
      <w:r w:rsidRPr="00772B99">
        <w:rPr>
          <w:color w:val="000000"/>
          <w:lang w:val="el-GR"/>
        </w:rPr>
        <w:t>, γ</w:t>
      </w:r>
      <w:r>
        <w:rPr>
          <w:color w:val="000000"/>
          <w:lang w:val="el-GR"/>
        </w:rPr>
        <w:t xml:space="preserve">ια την απόδειξη του ελέγχου δικαιωμάτων ψήφου </w:t>
      </w:r>
      <w:r w:rsidRPr="00A7211D">
        <w:rPr>
          <w:color w:val="000000"/>
          <w:lang w:val="el-GR"/>
        </w:rPr>
        <w:t xml:space="preserve">υπεύθυνη δήλωση της ελεγχόμενης εταιρείας και, εάν αυτή είναι διαφορετική του </w:t>
      </w:r>
      <w:r>
        <w:rPr>
          <w:color w:val="000000"/>
          <w:lang w:val="el-GR"/>
        </w:rPr>
        <w:t>προσωρινού</w:t>
      </w:r>
      <w:r w:rsidRPr="00772B99">
        <w:rPr>
          <w:color w:val="000000"/>
          <w:lang w:val="el-GR"/>
        </w:rPr>
        <w:t xml:space="preserve"> </w:t>
      </w:r>
      <w:r w:rsidRPr="00A7211D">
        <w:rPr>
          <w:color w:val="000000"/>
          <w:lang w:val="el-GR"/>
        </w:rPr>
        <w:t>αναδόχου, πρόσθετη υπεύθυνη δήλωση του τελευταίου, στις οποίες αναφέρονται οι επιχειρήσεις επενδύσεων, οι εταιρείες διαχείρισης κεφαλαίων/ενεργητικού ή κεφαλαίων επιχειρηματικών συμμετοχών, ανά περίπτωση και το συνολικό ποσοστό των δικαιωμάτων ψήφου που ελέγχουν στην ελεγχόμενη από αυτές εταιρεία. Οι υπεύθυνες αυτές δηλώσεις συνοδεύονται υποχρεωτικά από βεβαίωση ή άλλο έγγραφο από το οποίο προκύπτει ότι οι ελέγχουσες τα δικαιώματα ψήφου εταιρείες είναι εποπτευόμενες κατά τα οριζόμενα</w:t>
      </w:r>
      <w:r>
        <w:rPr>
          <w:color w:val="000000"/>
          <w:lang w:val="el-GR"/>
        </w:rPr>
        <w:t xml:space="preserve"> στην παράγραφο </w:t>
      </w:r>
      <w:r>
        <w:rPr>
          <w:color w:val="000000"/>
          <w:lang w:val="el-GR"/>
        </w:rPr>
        <w:fldChar w:fldCharType="begin"/>
      </w:r>
      <w:r>
        <w:rPr>
          <w:color w:val="000000"/>
          <w:lang w:val="el-GR"/>
        </w:rPr>
        <w:instrText xml:space="preserve"> REF _Ref74508082 \r \h </w:instrText>
      </w:r>
      <w:r>
        <w:rPr>
          <w:color w:val="000000"/>
          <w:lang w:val="el-GR"/>
        </w:rPr>
      </w:r>
      <w:r>
        <w:rPr>
          <w:color w:val="000000"/>
          <w:lang w:val="el-GR"/>
        </w:rPr>
        <w:fldChar w:fldCharType="separate"/>
      </w:r>
      <w:r w:rsidR="006F324D">
        <w:rPr>
          <w:color w:val="000000"/>
          <w:cs/>
          <w:lang w:val="el-GR"/>
        </w:rPr>
        <w:t>‎</w:t>
      </w:r>
      <w:r w:rsidR="006F324D">
        <w:rPr>
          <w:color w:val="000000"/>
          <w:lang w:val="el-GR"/>
        </w:rPr>
        <w:t>2.2.3.4</w:t>
      </w:r>
      <w:r>
        <w:rPr>
          <w:color w:val="000000"/>
          <w:lang w:val="el-GR"/>
        </w:rPr>
        <w:fldChar w:fldCharType="end"/>
      </w:r>
      <w:r>
        <w:rPr>
          <w:color w:val="000000"/>
          <w:lang w:val="el-GR"/>
        </w:rPr>
        <w:t>.</w:t>
      </w:r>
    </w:p>
    <w:p w14:paraId="2F06DCC0" w14:textId="77777777" w:rsidR="00A85B6F" w:rsidRPr="00E24552" w:rsidRDefault="00A85B6F" w:rsidP="00A85B6F">
      <w:pPr>
        <w:tabs>
          <w:tab w:val="left" w:pos="1980"/>
        </w:tabs>
        <w:rPr>
          <w:color w:val="000000"/>
          <w:lang w:val="el-GR"/>
        </w:rPr>
      </w:pPr>
      <w:r>
        <w:rPr>
          <w:b/>
          <w:bCs/>
          <w:color w:val="000000"/>
          <w:lang w:val="en-US"/>
        </w:rPr>
        <w:t>iii</w:t>
      </w:r>
      <w:r w:rsidRPr="00772B99">
        <w:rPr>
          <w:b/>
          <w:bCs/>
          <w:color w:val="000000"/>
          <w:lang w:val="el-GR"/>
        </w:rPr>
        <w:t>)</w:t>
      </w:r>
      <w:r w:rsidRPr="00E24552">
        <w:rPr>
          <w:color w:val="000000"/>
          <w:lang w:val="el-GR"/>
        </w:rPr>
        <w:t xml:space="preserve"> Δικαιολογητικά ονομαστικοποίησης μετοχών</w:t>
      </w:r>
      <w:r>
        <w:rPr>
          <w:color w:val="000000"/>
          <w:lang w:val="el-GR"/>
        </w:rPr>
        <w:t xml:space="preserve"> του προσωρινού αναδόχου:</w:t>
      </w:r>
    </w:p>
    <w:p w14:paraId="354F7D22" w14:textId="77777777" w:rsidR="00A85B6F" w:rsidRPr="00E24552" w:rsidRDefault="00A85B6F" w:rsidP="00A85B6F">
      <w:pPr>
        <w:tabs>
          <w:tab w:val="left" w:pos="1980"/>
        </w:tabs>
        <w:rPr>
          <w:color w:val="000000"/>
          <w:lang w:val="el-GR"/>
        </w:rPr>
      </w:pPr>
      <w:r w:rsidRPr="00E24552">
        <w:rPr>
          <w:color w:val="000000"/>
          <w:lang w:val="el-GR"/>
        </w:rPr>
        <w:t>- Πιστοποιητικό αρμόδιας αρχής του κράτους της έδρας, από το οποίο να προκύπτει ότι οι μετοχές είναι ονομαστικές</w:t>
      </w:r>
      <w:r>
        <w:rPr>
          <w:color w:val="000000"/>
          <w:lang w:val="el-GR"/>
        </w:rPr>
        <w:t>,</w:t>
      </w:r>
      <w:r w:rsidRPr="00E24552">
        <w:rPr>
          <w:color w:val="000000"/>
          <w:lang w:val="el-GR"/>
        </w:rPr>
        <w:t xml:space="preserve"> που να έχει εκδοθεί έως τριάντα (30) εργάσιμες ημέρες πριν από την υποβολή του.</w:t>
      </w:r>
    </w:p>
    <w:p w14:paraId="4580417D" w14:textId="77777777" w:rsidR="00A85B6F" w:rsidRPr="00E24552" w:rsidRDefault="00A85B6F" w:rsidP="00A85B6F">
      <w:pPr>
        <w:tabs>
          <w:tab w:val="left" w:pos="1980"/>
        </w:tabs>
        <w:rPr>
          <w:color w:val="000000"/>
          <w:lang w:val="el-GR"/>
        </w:rPr>
      </w:pPr>
      <w:r w:rsidRPr="00E24552">
        <w:rPr>
          <w:color w:val="000000"/>
          <w:lang w:val="el-GR"/>
        </w:rPr>
        <w:t>-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645D44D4" w14:textId="77777777" w:rsidR="00A85B6F" w:rsidRPr="00E24552" w:rsidRDefault="00A85B6F" w:rsidP="00A85B6F">
      <w:pPr>
        <w:tabs>
          <w:tab w:val="left" w:pos="1980"/>
        </w:tabs>
        <w:rPr>
          <w:color w:val="000000"/>
          <w:lang w:val="el-GR"/>
        </w:rPr>
      </w:pPr>
      <w:r w:rsidRPr="00E24552">
        <w:rPr>
          <w:color w:val="000000"/>
          <w:lang w:val="el-GR"/>
        </w:rPr>
        <w:t>Ειδικότερα:</w:t>
      </w:r>
    </w:p>
    <w:p w14:paraId="692672D9" w14:textId="77777777" w:rsidR="00A85B6F" w:rsidRPr="00E24552" w:rsidRDefault="00A85B6F" w:rsidP="00A85B6F">
      <w:pPr>
        <w:tabs>
          <w:tab w:val="left" w:pos="1980"/>
        </w:tabs>
        <w:rPr>
          <w:color w:val="000000"/>
          <w:lang w:val="el-GR"/>
        </w:rPr>
      </w:pPr>
      <w:r>
        <w:rPr>
          <w:b/>
          <w:color w:val="000000"/>
          <w:lang w:val="el-GR"/>
        </w:rPr>
        <w:t xml:space="preserve">- </w:t>
      </w:r>
      <w:r>
        <w:rPr>
          <w:color w:val="000000"/>
          <w:lang w:val="el-GR"/>
        </w:rPr>
        <w:t xml:space="preserve">Όσον αφορά στις </w:t>
      </w:r>
      <w:r w:rsidRPr="000A0FD7">
        <w:rPr>
          <w:b/>
          <w:color w:val="000000"/>
          <w:lang w:val="el-GR"/>
        </w:rPr>
        <w:t>εγκατεστημένες στην Ελλάδα ανώνυμες εταιρείες</w:t>
      </w:r>
      <w:r>
        <w:rPr>
          <w:color w:val="000000"/>
          <w:lang w:val="el-GR"/>
        </w:rPr>
        <w:t xml:space="preserve"> υποβάλλεται</w:t>
      </w:r>
      <w:r w:rsidRPr="00E24552">
        <w:rPr>
          <w:color w:val="000000"/>
          <w:lang w:val="el-GR"/>
        </w:rPr>
        <w:t xml:space="preserve"> πιστοποιητικό του Γ.Ε.Μ.Η. από το οποίο να προκύπτει ότι οι μετοχές </w:t>
      </w:r>
      <w:r>
        <w:rPr>
          <w:color w:val="000000"/>
          <w:lang w:val="el-GR"/>
        </w:rPr>
        <w:t xml:space="preserve">τους </w:t>
      </w:r>
      <w:r w:rsidRPr="00E24552">
        <w:rPr>
          <w:color w:val="000000"/>
          <w:lang w:val="el-GR"/>
        </w:rPr>
        <w:t>είναι ονομαστικές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0310D603" w14:textId="77777777" w:rsidR="00A85B6F" w:rsidRPr="00E24552" w:rsidRDefault="00A85B6F" w:rsidP="00A85B6F">
      <w:pPr>
        <w:tabs>
          <w:tab w:val="left" w:pos="1980"/>
        </w:tabs>
        <w:rPr>
          <w:color w:val="000000"/>
          <w:lang w:val="el-GR"/>
        </w:rPr>
      </w:pPr>
      <w:r>
        <w:rPr>
          <w:b/>
          <w:color w:val="000000"/>
          <w:lang w:val="el-GR"/>
        </w:rPr>
        <w:t xml:space="preserve">- </w:t>
      </w:r>
      <w:r w:rsidRPr="00E24552">
        <w:rPr>
          <w:color w:val="000000"/>
          <w:lang w:val="el-GR"/>
        </w:rPr>
        <w:t xml:space="preserve">Όσον αφορά </w:t>
      </w:r>
      <w:r>
        <w:rPr>
          <w:color w:val="000000"/>
          <w:lang w:val="el-GR"/>
        </w:rPr>
        <w:t>σ</w:t>
      </w:r>
      <w:r w:rsidRPr="00E24552">
        <w:rPr>
          <w:color w:val="000000"/>
          <w:lang w:val="el-GR"/>
        </w:rPr>
        <w:t>τις</w:t>
      </w:r>
      <w:r>
        <w:rPr>
          <w:color w:val="000000"/>
          <w:lang w:val="el-GR"/>
        </w:rPr>
        <w:t xml:space="preserve"> </w:t>
      </w:r>
      <w:r w:rsidRPr="003C4424">
        <w:rPr>
          <w:b/>
          <w:color w:val="000000"/>
          <w:lang w:val="el-GR"/>
        </w:rPr>
        <w:t>αλλοδαπές ανώνυμες εταιρίες ή αλλοδαπά νομικά πρόσωπα που αντιστοιχούν σε ανώνυμες εταιρείες</w:t>
      </w:r>
      <w:r>
        <w:rPr>
          <w:color w:val="000000"/>
          <w:lang w:val="el-GR"/>
        </w:rPr>
        <w:t>:</w:t>
      </w:r>
    </w:p>
    <w:p w14:paraId="37EEE923" w14:textId="77777777" w:rsidR="00A85B6F" w:rsidRPr="000A0FD7" w:rsidRDefault="00A85B6F" w:rsidP="00A85B6F">
      <w:pPr>
        <w:tabs>
          <w:tab w:val="left" w:pos="1980"/>
        </w:tabs>
        <w:rPr>
          <w:b/>
          <w:color w:val="000000"/>
          <w:lang w:val="el-GR"/>
        </w:rPr>
      </w:pPr>
      <w:r>
        <w:rPr>
          <w:b/>
          <w:color w:val="000000"/>
          <w:lang w:val="el-GR"/>
        </w:rPr>
        <w:t>Α</w:t>
      </w:r>
      <w:r w:rsidRPr="000A0FD7">
        <w:rPr>
          <w:b/>
          <w:color w:val="000000"/>
          <w:lang w:val="el-GR"/>
        </w:rPr>
        <w:t xml:space="preserve">) εφόσον έχουν κατά το δίκαιο της έδρας τους ονομαστικές μετοχές,  </w:t>
      </w:r>
      <w:r>
        <w:rPr>
          <w:b/>
          <w:color w:val="000000"/>
          <w:lang w:val="el-GR"/>
        </w:rPr>
        <w:t>προσκομίζουν</w:t>
      </w:r>
      <w:r w:rsidRPr="000A0FD7">
        <w:rPr>
          <w:b/>
          <w:color w:val="000000"/>
          <w:lang w:val="el-GR"/>
        </w:rPr>
        <w:t xml:space="preserve"> :</w:t>
      </w:r>
    </w:p>
    <w:p w14:paraId="6372B876" w14:textId="77777777" w:rsidR="00A85B6F" w:rsidRPr="00E24552" w:rsidRDefault="00A85B6F" w:rsidP="00A85B6F">
      <w:pPr>
        <w:tabs>
          <w:tab w:val="left" w:pos="1980"/>
        </w:tabs>
        <w:rPr>
          <w:color w:val="000000"/>
          <w:lang w:val="el-GR"/>
        </w:rPr>
      </w:pPr>
      <w:r>
        <w:rPr>
          <w:color w:val="000000"/>
          <w:lang w:val="en-US"/>
        </w:rPr>
        <w:t>i</w:t>
      </w:r>
      <w:r w:rsidRPr="00A7211D">
        <w:rPr>
          <w:color w:val="000000"/>
          <w:lang w:val="el-GR"/>
        </w:rPr>
        <w:t>)</w:t>
      </w:r>
      <w:r w:rsidRPr="00E24552">
        <w:rPr>
          <w:color w:val="000000"/>
          <w:lang w:val="el-GR"/>
        </w:rPr>
        <w:t xml:space="preserve"> Πιστοποιητικό αρμόδιας αρχής του κράτους της έδρας, από το οποίο να προκύπτει ότι οι μετοχές </w:t>
      </w:r>
      <w:r>
        <w:rPr>
          <w:color w:val="000000"/>
          <w:lang w:val="el-GR"/>
        </w:rPr>
        <w:t xml:space="preserve">τους </w:t>
      </w:r>
      <w:r w:rsidRPr="00E24552">
        <w:rPr>
          <w:color w:val="000000"/>
          <w:lang w:val="el-GR"/>
        </w:rPr>
        <w:t>είναι ονομαστικές</w:t>
      </w:r>
    </w:p>
    <w:p w14:paraId="431B620E" w14:textId="77777777" w:rsidR="00A85B6F" w:rsidRPr="00E24552" w:rsidRDefault="00A85B6F" w:rsidP="00A85B6F">
      <w:pPr>
        <w:tabs>
          <w:tab w:val="left" w:pos="1980"/>
        </w:tabs>
        <w:rPr>
          <w:color w:val="000000"/>
          <w:lang w:val="el-GR"/>
        </w:rPr>
      </w:pPr>
      <w:r>
        <w:rPr>
          <w:color w:val="000000"/>
          <w:lang w:val="en-US"/>
        </w:rPr>
        <w:t>ii</w:t>
      </w:r>
      <w:r w:rsidRPr="00A7211D">
        <w:rPr>
          <w:color w:val="000000"/>
          <w:lang w:val="el-GR"/>
        </w:rPr>
        <w:t>)</w:t>
      </w:r>
      <w:r w:rsidRPr="00E24552">
        <w:rPr>
          <w:color w:val="000000"/>
          <w:lang w:val="el-GR"/>
        </w:rPr>
        <w:t xml:space="preserve"> Αναλυτική κατάσταση μετόχων, με</w:t>
      </w:r>
      <w:r>
        <w:rPr>
          <w:color w:val="000000"/>
          <w:lang w:val="el-GR"/>
        </w:rPr>
        <w:t xml:space="preserve"> τον</w:t>
      </w:r>
      <w:r w:rsidRPr="00E24552">
        <w:rPr>
          <w:color w:val="000000"/>
          <w:lang w:val="el-GR"/>
        </w:rPr>
        <w:t xml:space="preserve">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w:t>
      </w:r>
    </w:p>
    <w:p w14:paraId="0C8D8F1A" w14:textId="77777777" w:rsidR="00A85B6F" w:rsidRPr="00E24552" w:rsidRDefault="00A85B6F" w:rsidP="00A85B6F">
      <w:pPr>
        <w:tabs>
          <w:tab w:val="left" w:pos="1980"/>
        </w:tabs>
        <w:rPr>
          <w:color w:val="000000"/>
          <w:lang w:val="el-GR"/>
        </w:rPr>
      </w:pPr>
      <w:r>
        <w:rPr>
          <w:color w:val="000000"/>
          <w:lang w:val="en-US"/>
        </w:rPr>
        <w:t>iii</w:t>
      </w:r>
      <w:r w:rsidRPr="00A7211D">
        <w:rPr>
          <w:color w:val="000000"/>
          <w:lang w:val="el-GR"/>
        </w:rPr>
        <w:t xml:space="preserve">) </w:t>
      </w:r>
      <w:r w:rsidRPr="00E24552">
        <w:rPr>
          <w:color w:val="000000"/>
          <w:lang w:val="el-GR"/>
        </w:rPr>
        <w:t>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    </w:t>
      </w:r>
    </w:p>
    <w:p w14:paraId="2DB78E05" w14:textId="77777777" w:rsidR="00A85B6F" w:rsidRPr="00CC5053" w:rsidRDefault="00A85B6F" w:rsidP="00A85B6F">
      <w:pPr>
        <w:tabs>
          <w:tab w:val="left" w:pos="1980"/>
        </w:tabs>
        <w:rPr>
          <w:b/>
          <w:color w:val="000000"/>
          <w:lang w:val="el-GR"/>
        </w:rPr>
      </w:pPr>
      <w:r w:rsidRPr="00CC5053">
        <w:rPr>
          <w:b/>
          <w:color w:val="000000"/>
          <w:lang w:val="el-GR"/>
        </w:rPr>
        <w:t xml:space="preserve">Β)  </w:t>
      </w:r>
      <w:r>
        <w:rPr>
          <w:b/>
          <w:color w:val="000000"/>
          <w:lang w:val="el-GR"/>
        </w:rPr>
        <w:t xml:space="preserve">εφόσον </w:t>
      </w:r>
      <w:r w:rsidRPr="00CC5053">
        <w:rPr>
          <w:b/>
          <w:color w:val="000000"/>
          <w:lang w:val="el-GR"/>
        </w:rPr>
        <w:t>δεν έχουν υποχρέωση ονομαστικοποίησης μετοχών ή δεν προβλέπεται η ονομαστικοποίηση των μετοχών, προσκομίζουν:</w:t>
      </w:r>
    </w:p>
    <w:p w14:paraId="75D02AC8" w14:textId="77777777" w:rsidR="00A85B6F" w:rsidRPr="007C1C9C" w:rsidRDefault="00A85B6F" w:rsidP="00A85B6F">
      <w:pPr>
        <w:tabs>
          <w:tab w:val="left" w:pos="1980"/>
        </w:tabs>
        <w:rPr>
          <w:color w:val="000000"/>
          <w:lang w:val="el-GR"/>
        </w:rPr>
      </w:pPr>
      <w:r w:rsidRPr="007C1C9C">
        <w:rPr>
          <w:color w:val="000000"/>
          <w:lang w:val="el-GR"/>
        </w:rPr>
        <w:t>i)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διαγωνιζόμενου. Για την περίπτωση μη πρόβλεψης ονομαστικοποίησης προσκομίζεται υπεύθυνη δήλωση του διαγωνιζόμενου</w:t>
      </w:r>
    </w:p>
    <w:p w14:paraId="4E063A1C" w14:textId="77777777" w:rsidR="00A85B6F" w:rsidRPr="007C1C9C" w:rsidRDefault="00A85B6F" w:rsidP="00A85B6F">
      <w:pPr>
        <w:tabs>
          <w:tab w:val="left" w:pos="1980"/>
        </w:tabs>
        <w:rPr>
          <w:color w:val="000000"/>
          <w:lang w:val="el-GR"/>
        </w:rPr>
      </w:pPr>
      <w:r w:rsidRPr="007C1C9C">
        <w:rPr>
          <w:color w:val="000000"/>
          <w:lang w:val="el-GR"/>
        </w:rPr>
        <w:t>ii) έγκυρη και ενημερωμένη κατάσταση προσώπων που κατέχουν τουλάχιστον 1% των μετοχών ή δικαιωμάτων ψήφου,</w:t>
      </w:r>
    </w:p>
    <w:p w14:paraId="5FF01CF6" w14:textId="77777777" w:rsidR="00A85B6F" w:rsidRPr="007C1C9C" w:rsidRDefault="00A85B6F" w:rsidP="00A85B6F">
      <w:pPr>
        <w:tabs>
          <w:tab w:val="left" w:pos="1980"/>
        </w:tabs>
        <w:rPr>
          <w:color w:val="000000"/>
          <w:lang w:val="el-GR"/>
        </w:rPr>
      </w:pPr>
      <w:r w:rsidRPr="007C1C9C">
        <w:rPr>
          <w:color w:val="000000"/>
          <w:lang w:val="el-GR"/>
        </w:rPr>
        <w:t xml:space="preserve">iii)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περίπτωση, η εταιρεία αιτιολογεί τους λόγους που δεν είναι γνωστά τα ως άνω πρόσωπα, η δε αναθέτουσα αρχή δεν διαθέτει διακριτική ευχέρεια κατά την κρίση της αιτιολογίας αυτής. Εναπόκειται στην αναθέτουσα αρχή να αποδείξει τη δυνατότητα της εταιρείας να υποβάλλει την προαναφερόμενη κατάσταση, διαφορετικά η μη υποβολή της σχετικής κατάστασης δεν επιφέρει έννομες συνέπειες σε βάρος της εταιρείας. </w:t>
      </w:r>
    </w:p>
    <w:p w14:paraId="1993EC93" w14:textId="77777777" w:rsidR="00A85B6F" w:rsidRPr="007C1C9C" w:rsidRDefault="00A85B6F" w:rsidP="00A85B6F">
      <w:pPr>
        <w:tabs>
          <w:tab w:val="left" w:pos="1980"/>
        </w:tabs>
        <w:rPr>
          <w:color w:val="000000"/>
          <w:lang w:val="el-GR"/>
        </w:rPr>
      </w:pPr>
      <w:r w:rsidRPr="007C1C9C">
        <w:rPr>
          <w:color w:val="000000"/>
          <w:lang w:val="el-GR"/>
        </w:rPr>
        <w:t>Όλα τα ανωτέρω έγγραφα πρέπει να είναι επικυρωμένα από την κατά νόμον αρμόδια αρχή του κράτους της έδρας του υποψηφίου και να συνοδεύονται από επίσημη μετάφραση στην ελληνική.</w:t>
      </w:r>
    </w:p>
    <w:p w14:paraId="5AE789C2" w14:textId="77777777" w:rsidR="00A85B6F" w:rsidRDefault="00A85B6F" w:rsidP="00A85B6F">
      <w:pPr>
        <w:rPr>
          <w:b/>
          <w:color w:val="000000"/>
          <w:lang w:val="el-GR"/>
        </w:rPr>
      </w:pPr>
      <w:r w:rsidRPr="007C1C9C">
        <w:rPr>
          <w:color w:val="000000"/>
          <w:lang w:val="el-GR"/>
        </w:rPr>
        <w:t xml:space="preserve">Ελλείψεις στα δικαιολογητικά ονομαστικοποίησης των μετοχών συμπληρώνονται κατά </w:t>
      </w:r>
      <w:r>
        <w:rPr>
          <w:color w:val="000000"/>
          <w:lang w:val="el-GR"/>
        </w:rPr>
        <w:t>την παράγραφο</w:t>
      </w:r>
      <w:r w:rsidRPr="007C1C9C">
        <w:rPr>
          <w:color w:val="000000"/>
          <w:lang w:val="el-GR"/>
        </w:rPr>
        <w:t xml:space="preserve"> 3.1.2 της παρούσας</w:t>
      </w:r>
      <w:r w:rsidRPr="00CC5053">
        <w:rPr>
          <w:b/>
          <w:color w:val="000000"/>
          <w:lang w:val="el-GR"/>
        </w:rPr>
        <w:t>.</w:t>
      </w:r>
    </w:p>
    <w:p w14:paraId="7F9CC6D1" w14:textId="77777777" w:rsidR="00A85B6F" w:rsidRDefault="00A85B6F" w:rsidP="00A85B6F">
      <w:pPr>
        <w:rPr>
          <w:color w:val="000000"/>
          <w:lang w:val="el-GR"/>
        </w:rPr>
      </w:pPr>
      <w:r w:rsidRPr="00C11E79">
        <w:rPr>
          <w:color w:val="000000"/>
          <w:lang w:val="el-GR"/>
        </w:rPr>
        <w:t>Η αναθέτουσα αρχή ελέγχει επίσης, επί ποινή απαραδέκτου της προσφοράς, εάν στη διαδικασία συμμετέχει εξωχώρια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 αυτά ορίζονται στον κατάλογο της απόφασης της παρ. 7 του άρθρου 65 του ως άνω Κώδικα, κατά τα αναφερόμενα στην περίπτωση α της παραγράφου 4 του άρθρου 4 του ν. 3310/2005.</w:t>
      </w:r>
      <w:r w:rsidRPr="00C11E79">
        <w:rPr>
          <w:b/>
          <w:color w:val="000000"/>
          <w:lang w:val="el-GR"/>
        </w:rPr>
        <w:t xml:space="preserve"> </w:t>
      </w:r>
      <w:r w:rsidRPr="00821852">
        <w:rPr>
          <w:color w:val="000000"/>
          <w:lang w:val="el-GR"/>
        </w:rPr>
        <w:t>Επιπλέον ο προσωρινός ανάδοχος, πέραν των ως άνω δικαιολογητικών ονομαστικοποίησης, προσκομίζει κατά το στάδιο κατακύρωσης υπεύθυνη δήλωση ότι δεν είναι εξωχώρια εταιρεία, κατά την ανωτέρω έννοια και δεν εμπίπτει στις διατάξεις της παρ.4 εδαφ. α &amp; β του άρθρου 4 του Ν. 3310/2005 όπως ισχύει.</w:t>
      </w:r>
      <w:r w:rsidRPr="00821852">
        <w:rPr>
          <w:color w:val="000000"/>
          <w:lang w:val="el-GR"/>
        </w:rPr>
        <w:cr/>
      </w:r>
    </w:p>
    <w:p w14:paraId="3C843CFB" w14:textId="77777777" w:rsidR="00A85B6F" w:rsidRPr="00DD1A4B" w:rsidRDefault="00A85B6F" w:rsidP="00A85B6F">
      <w:pPr>
        <w:rPr>
          <w:b/>
          <w:bCs/>
          <w:lang w:val="el-GR"/>
        </w:rPr>
      </w:pPr>
    </w:p>
    <w:p w14:paraId="44AAA428" w14:textId="138A24C4" w:rsidR="00A61AA7" w:rsidRPr="00603221" w:rsidRDefault="003355E7" w:rsidP="00A61AA7">
      <w:pPr>
        <w:rPr>
          <w:b/>
          <w:lang w:val="el-GR"/>
        </w:rPr>
      </w:pPr>
      <w:r w:rsidRPr="00603221">
        <w:rPr>
          <w:b/>
          <w:bCs/>
          <w:lang w:val="en-US"/>
        </w:rPr>
        <w:t>B</w:t>
      </w:r>
      <w:r w:rsidRPr="00603221">
        <w:rPr>
          <w:b/>
          <w:bCs/>
          <w:lang w:val="el-GR"/>
        </w:rPr>
        <w:t>. 2.</w:t>
      </w:r>
      <w:r w:rsidRPr="00603221">
        <w:rPr>
          <w:b/>
          <w:lang w:val="el-GR"/>
        </w:rPr>
        <w:t xml:space="preserve"> Για την απόδειξη της απαίτησης της παραγράφου </w:t>
      </w:r>
      <w:r w:rsidR="007E61C0">
        <w:rPr>
          <w:b/>
          <w:lang w:val="el-GR"/>
        </w:rPr>
        <w:fldChar w:fldCharType="begin"/>
      </w:r>
      <w:r w:rsidR="007E61C0">
        <w:rPr>
          <w:b/>
          <w:lang w:val="el-GR"/>
        </w:rPr>
        <w:instrText xml:space="preserve"> REF _Ref74510337 \r \h </w:instrText>
      </w:r>
      <w:r w:rsidR="007E61C0">
        <w:rPr>
          <w:b/>
          <w:lang w:val="el-GR"/>
        </w:rPr>
      </w:r>
      <w:r w:rsidR="007E61C0">
        <w:rPr>
          <w:b/>
          <w:lang w:val="el-GR"/>
        </w:rPr>
        <w:fldChar w:fldCharType="separate"/>
      </w:r>
      <w:r w:rsidR="006F324D">
        <w:rPr>
          <w:b/>
          <w:cs/>
          <w:lang w:val="el-GR"/>
        </w:rPr>
        <w:t>‎</w:t>
      </w:r>
      <w:r w:rsidR="006F324D">
        <w:rPr>
          <w:b/>
          <w:lang w:val="el-GR"/>
        </w:rPr>
        <w:t>2.2.4</w:t>
      </w:r>
      <w:r w:rsidR="007E61C0">
        <w:rPr>
          <w:b/>
          <w:lang w:val="el-GR"/>
        </w:rPr>
        <w:fldChar w:fldCharType="end"/>
      </w:r>
      <w:r w:rsidR="007E61C0">
        <w:rPr>
          <w:b/>
          <w:lang w:val="el-GR"/>
        </w:rPr>
        <w:t xml:space="preserve"> </w:t>
      </w:r>
      <w:r w:rsidRPr="00603221">
        <w:rPr>
          <w:b/>
          <w:lang w:val="el-GR"/>
        </w:rPr>
        <w:t xml:space="preserve">(απόδειξη καταλληλόλητας για την άσκηση επαγγελματικής δραστηριότητας) </w:t>
      </w:r>
      <w:bookmarkStart w:id="281" w:name="_Hlk67663604"/>
      <w:r w:rsidR="00A61AA7" w:rsidRPr="00603221">
        <w:rPr>
          <w:b/>
          <w:lang w:val="el-GR"/>
        </w:rPr>
        <w:t xml:space="preserve">οι οικονομικοί φορείς </w:t>
      </w:r>
      <w:bookmarkEnd w:id="281"/>
      <w:r w:rsidR="00A61AA7" w:rsidRPr="00603221">
        <w:rPr>
          <w:b/>
          <w:lang w:val="el-GR"/>
        </w:rPr>
        <w:t>προσκομίζουν τα αναφερόμενα στον κατωτέρω πίνακα  :</w:t>
      </w:r>
    </w:p>
    <w:p w14:paraId="61686EB1" w14:textId="77777777" w:rsidR="008338F0" w:rsidRPr="00603221" w:rsidRDefault="003355E7">
      <w:pPr>
        <w:rPr>
          <w:b/>
          <w:lang w:val="el-GR"/>
        </w:rPr>
      </w:pPr>
      <w:r w:rsidRPr="00603221">
        <w:rPr>
          <w:b/>
          <w:lang w:val="el-GR"/>
        </w:rPr>
        <w:t>προσκομίζουν</w:t>
      </w:r>
      <w:r w:rsidR="003822A5" w:rsidRPr="00603221">
        <w:rPr>
          <w:b/>
          <w:lang w:val="el-GR"/>
        </w:rPr>
        <w:t xml:space="preserve"> τα αναφερόμενα στον κατωτέρω πίνακα</w:t>
      </w:r>
      <w:r w:rsidR="00E1337D" w:rsidRPr="00603221">
        <w:rPr>
          <w:b/>
          <w:lang w:val="el-GR"/>
        </w:rPr>
        <w:t xml:space="preserve"> </w:t>
      </w:r>
      <w:r w:rsidRPr="00603221">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07352E" w14:paraId="1B0915C6" w14:textId="77777777" w:rsidTr="009C5EA6">
        <w:trPr>
          <w:trHeight w:val="711"/>
        </w:trPr>
        <w:tc>
          <w:tcPr>
            <w:tcW w:w="675" w:type="dxa"/>
            <w:shd w:val="clear" w:color="auto" w:fill="D9D9D9"/>
          </w:tcPr>
          <w:p w14:paraId="7E6B662C" w14:textId="77777777" w:rsidR="00D56132" w:rsidRPr="00603221" w:rsidRDefault="00D56132" w:rsidP="009C5EA6">
            <w:pPr>
              <w:rPr>
                <w:b/>
              </w:rPr>
            </w:pPr>
            <w:r w:rsidRPr="00603221">
              <w:rPr>
                <w:b/>
                <w:lang w:val="el-GR"/>
              </w:rPr>
              <w:t>1</w:t>
            </w:r>
            <w:r w:rsidRPr="00603221">
              <w:rPr>
                <w:b/>
              </w:rPr>
              <w:t>.</w:t>
            </w:r>
          </w:p>
        </w:tc>
        <w:tc>
          <w:tcPr>
            <w:tcW w:w="9180" w:type="dxa"/>
            <w:shd w:val="clear" w:color="auto" w:fill="D9D9D9"/>
          </w:tcPr>
          <w:p w14:paraId="793B9912" w14:textId="051CB7DF" w:rsidR="00915C7C" w:rsidRPr="00603221" w:rsidRDefault="00D56132" w:rsidP="00915C7C">
            <w:pPr>
              <w:pStyle w:val="Tabletext"/>
              <w:jc w:val="both"/>
              <w:rPr>
                <w:rFonts w:cs="Tahoma"/>
                <w:b/>
                <w:bCs/>
                <w:sz w:val="22"/>
                <w:szCs w:val="22"/>
              </w:rPr>
            </w:pPr>
            <w:r w:rsidRPr="00603221">
              <w:rPr>
                <w:rFonts w:cs="Tahoma"/>
                <w:b/>
                <w:bCs/>
                <w:sz w:val="22"/>
                <w:szCs w:val="22"/>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w:t>
            </w:r>
            <w:r w:rsidR="001E6FFE">
              <w:rPr>
                <w:rFonts w:cs="Tahoma"/>
                <w:b/>
                <w:bCs/>
                <w:sz w:val="22"/>
                <w:szCs w:val="22"/>
              </w:rPr>
              <w:t xml:space="preserve"> </w:t>
            </w:r>
            <w:r w:rsidR="00CC44DA" w:rsidRPr="00CC44DA">
              <w:rPr>
                <w:rFonts w:cs="Tahoma"/>
                <w:b/>
                <w:bCs/>
                <w:sz w:val="22"/>
                <w:szCs w:val="22"/>
              </w:rPr>
              <w:t>Υπηρεσίες παροχής συμβουλών</w:t>
            </w:r>
            <w:r w:rsidR="00CC44DA" w:rsidRPr="00B45578">
              <w:rPr>
                <w:rFonts w:cs="Tahoma"/>
                <w:b/>
                <w:bCs/>
                <w:sz w:val="22"/>
                <w:szCs w:val="22"/>
              </w:rPr>
              <w:t>,</w:t>
            </w:r>
            <w:r w:rsidR="00CC44DA" w:rsidRPr="00CC44DA">
              <w:rPr>
                <w:rFonts w:cs="Tahoma"/>
                <w:b/>
                <w:bCs/>
                <w:sz w:val="22"/>
                <w:szCs w:val="22"/>
              </w:rPr>
              <w:t xml:space="preserve"> </w:t>
            </w:r>
            <w:r w:rsidR="00CC44DA">
              <w:rPr>
                <w:rFonts w:cs="Tahoma"/>
                <w:b/>
                <w:bCs/>
                <w:sz w:val="22"/>
                <w:szCs w:val="22"/>
              </w:rPr>
              <w:t>Ε</w:t>
            </w:r>
            <w:r w:rsidR="001E6FFE" w:rsidRPr="001E6FFE">
              <w:rPr>
                <w:rFonts w:cs="Tahoma"/>
                <w:b/>
                <w:bCs/>
                <w:sz w:val="22"/>
                <w:szCs w:val="22"/>
              </w:rPr>
              <w:t xml:space="preserve">κπαίδευσης και ανάπτυξης πληροφοριακών συστημάτων. </w:t>
            </w:r>
            <w:r w:rsidR="001E6FFE">
              <w:rPr>
                <w:rFonts w:cs="Tahoma"/>
                <w:b/>
                <w:bCs/>
                <w:sz w:val="22"/>
                <w:szCs w:val="22"/>
              </w:rPr>
              <w:t xml:space="preserve"> </w:t>
            </w:r>
          </w:p>
          <w:p w14:paraId="7E6C47BD" w14:textId="77777777" w:rsidR="00D56132" w:rsidRPr="00603221" w:rsidRDefault="00D56132" w:rsidP="00915C7C">
            <w:pPr>
              <w:autoSpaceDE w:val="0"/>
              <w:autoSpaceDN w:val="0"/>
              <w:adjustRightInd w:val="0"/>
              <w:rPr>
                <w:lang w:val="el-GR" w:eastAsia="el-GR"/>
              </w:rPr>
            </w:pPr>
            <w:r w:rsidRPr="00603221">
              <w:rPr>
                <w:lang w:val="el-GR"/>
              </w:rPr>
              <w:t xml:space="preserve">Οι οικονομικοί φορείς οφείλουν να αποδείξουν το ανωτέρω κριτήριο ποιοτικής επιλογής </w:t>
            </w:r>
            <w:r w:rsidR="00755711" w:rsidRPr="00603221">
              <w:rPr>
                <w:lang w:val="el-GR"/>
              </w:rPr>
              <w:t>υποβάλλοντας</w:t>
            </w:r>
            <w:r w:rsidRPr="00603221">
              <w:rPr>
                <w:lang w:val="el-GR"/>
              </w:rPr>
              <w:t xml:space="preserve"> τα ακόλουθα στοιχεία τεκμηρίωσης:</w:t>
            </w:r>
          </w:p>
        </w:tc>
      </w:tr>
      <w:tr w:rsidR="00D56132" w:rsidRPr="0007352E" w14:paraId="7B6D8413" w14:textId="77777777" w:rsidTr="009C5EA6">
        <w:trPr>
          <w:trHeight w:val="1480"/>
        </w:trPr>
        <w:tc>
          <w:tcPr>
            <w:tcW w:w="675" w:type="dxa"/>
          </w:tcPr>
          <w:p w14:paraId="46950700" w14:textId="77777777" w:rsidR="00D56132" w:rsidRPr="00603221" w:rsidRDefault="00D56132" w:rsidP="009C5EA6">
            <w:pPr>
              <w:rPr>
                <w:lang w:val="el-GR"/>
              </w:rPr>
            </w:pPr>
            <w:r w:rsidRPr="00603221">
              <w:rPr>
                <w:lang w:val="el-GR"/>
              </w:rPr>
              <w:t>1.1</w:t>
            </w:r>
          </w:p>
        </w:tc>
        <w:tc>
          <w:tcPr>
            <w:tcW w:w="9180" w:type="dxa"/>
          </w:tcPr>
          <w:p w14:paraId="5E3A5C12" w14:textId="77777777" w:rsidR="00872F65" w:rsidRPr="00872F65" w:rsidRDefault="00872F65" w:rsidP="00872F65">
            <w:pPr>
              <w:autoSpaceDE w:val="0"/>
              <w:autoSpaceDN w:val="0"/>
              <w:adjustRightInd w:val="0"/>
              <w:spacing w:after="0"/>
              <w:rPr>
                <w:lang w:val="el-GR"/>
              </w:rPr>
            </w:pPr>
            <w:r>
              <w:rPr>
                <w:lang w:val="el-GR"/>
              </w:rPr>
              <w:t>Π</w:t>
            </w:r>
            <w:r w:rsidRPr="00872F65">
              <w:rPr>
                <w:lang w:val="el-GR"/>
              </w:rPr>
              <w:t>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7FEB0CE8" w14:textId="77777777" w:rsidR="00872F65" w:rsidRPr="00872F65" w:rsidRDefault="00872F65" w:rsidP="00872F65">
            <w:pPr>
              <w:autoSpaceDE w:val="0"/>
              <w:autoSpaceDN w:val="0"/>
              <w:adjustRightInd w:val="0"/>
              <w:spacing w:after="0"/>
              <w:rPr>
                <w:lang w:val="el-GR"/>
              </w:rPr>
            </w:pPr>
            <w:r w:rsidRPr="00872F65">
              <w:rPr>
                <w:lang w:val="el-GR"/>
              </w:rPr>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p w14:paraId="775B0F79" w14:textId="77777777" w:rsidR="00D05C7B" w:rsidRPr="00603221" w:rsidRDefault="00D05C7B" w:rsidP="00282306">
            <w:pPr>
              <w:autoSpaceDE w:val="0"/>
              <w:autoSpaceDN w:val="0"/>
              <w:adjustRightInd w:val="0"/>
              <w:spacing w:after="0"/>
              <w:rPr>
                <w:lang w:val="el-GR" w:eastAsia="el-GR"/>
              </w:rPr>
            </w:pPr>
          </w:p>
        </w:tc>
      </w:tr>
    </w:tbl>
    <w:p w14:paraId="3370B521" w14:textId="77777777" w:rsidR="0041248A" w:rsidRDefault="0041248A">
      <w:pPr>
        <w:rPr>
          <w:b/>
          <w:lang w:val="el-GR"/>
        </w:rPr>
      </w:pPr>
    </w:p>
    <w:p w14:paraId="05E17FF2" w14:textId="77777777" w:rsidR="00282306" w:rsidRPr="0041248A" w:rsidRDefault="00282306" w:rsidP="00282306">
      <w:pPr>
        <w:rPr>
          <w:bCs/>
          <w:lang w:val="el-GR"/>
        </w:rPr>
      </w:pPr>
      <w:bookmarkStart w:id="282" w:name="_Hlk35424944"/>
      <w:r w:rsidRPr="0041248A">
        <w:rPr>
          <w:bCs/>
          <w:lang w:val="el-GR"/>
        </w:rPr>
        <w:t>Επισημαίνεται ότι, τα δικαιολογητικά που αφορούν στην απόδειξη της απαίτησης της 2.2.4 (απόδειξη καταλληλότητας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bookmarkEnd w:id="282"/>
    <w:p w14:paraId="36F608EF" w14:textId="77777777" w:rsidR="00270326" w:rsidRPr="00603221" w:rsidRDefault="00270326">
      <w:pPr>
        <w:rPr>
          <w:lang w:val="el-GR"/>
        </w:rPr>
      </w:pPr>
    </w:p>
    <w:p w14:paraId="17C17E23" w14:textId="6C336432" w:rsidR="00270326" w:rsidRPr="00603221" w:rsidRDefault="003355E7">
      <w:pPr>
        <w:rPr>
          <w:b/>
          <w:lang w:val="el-GR"/>
        </w:rPr>
      </w:pPr>
      <w:r w:rsidRPr="00603221">
        <w:rPr>
          <w:b/>
          <w:bCs/>
          <w:lang w:val="el-GR"/>
        </w:rPr>
        <w:t>Β.3.</w:t>
      </w:r>
      <w:r w:rsidRPr="00603221">
        <w:rPr>
          <w:b/>
          <w:lang w:val="el-GR"/>
        </w:rPr>
        <w:t xml:space="preserve"> Για την απόδειξη της οικονομικής και χρηματοοικονομικής επάρκειας της παραγράφου </w:t>
      </w:r>
      <w:r w:rsidR="00B622FA" w:rsidRPr="00603221">
        <w:rPr>
          <w:b/>
          <w:lang w:val="el-GR"/>
        </w:rPr>
        <w:fldChar w:fldCharType="begin"/>
      </w:r>
      <w:r w:rsidR="00B622FA" w:rsidRPr="00603221">
        <w:rPr>
          <w:b/>
          <w:lang w:val="el-GR"/>
        </w:rPr>
        <w:instrText xml:space="preserve"> REF _Ref496541508 \r \h  \* MERGEFORMAT </w:instrText>
      </w:r>
      <w:r w:rsidR="00B622FA" w:rsidRPr="00603221">
        <w:rPr>
          <w:b/>
          <w:lang w:val="el-GR"/>
        </w:rPr>
      </w:r>
      <w:r w:rsidR="00B622FA" w:rsidRPr="00603221">
        <w:rPr>
          <w:b/>
          <w:lang w:val="el-GR"/>
        </w:rPr>
        <w:fldChar w:fldCharType="separate"/>
      </w:r>
      <w:r w:rsidR="006F324D">
        <w:rPr>
          <w:b/>
          <w:cs/>
          <w:lang w:val="el-GR"/>
        </w:rPr>
        <w:t>‎</w:t>
      </w:r>
      <w:r w:rsidR="006F324D">
        <w:rPr>
          <w:b/>
          <w:lang w:val="el-GR"/>
        </w:rPr>
        <w:t>2.2.5</w:t>
      </w:r>
      <w:r w:rsidR="00B622FA" w:rsidRPr="00603221">
        <w:rPr>
          <w:b/>
          <w:lang w:val="el-GR"/>
        </w:rPr>
        <w:fldChar w:fldCharType="end"/>
      </w:r>
      <w:r w:rsidRPr="00603221">
        <w:rPr>
          <w:b/>
          <w:lang w:val="el-GR"/>
        </w:rPr>
        <w:t xml:space="preserve"> </w:t>
      </w:r>
      <w:bookmarkStart w:id="283" w:name="_Hlk67663592"/>
      <w:r w:rsidRPr="00603221">
        <w:rPr>
          <w:b/>
          <w:lang w:val="el-GR"/>
        </w:rPr>
        <w:t xml:space="preserve">οι οικονομικοί φορείς προσκομίζουν </w:t>
      </w:r>
      <w:r w:rsidR="003822A5" w:rsidRPr="00603221">
        <w:rPr>
          <w:b/>
          <w:lang w:val="el-GR"/>
        </w:rPr>
        <w:t>τα αναφερόμενα στον κατωτέρω πίνακα</w:t>
      </w:r>
      <w:r w:rsidR="00E1337D" w:rsidRPr="00603221">
        <w:rPr>
          <w:b/>
          <w:lang w:val="el-GR"/>
        </w:rPr>
        <w:t xml:space="preserve"> </w:t>
      </w:r>
      <w:r w:rsidRPr="00603221">
        <w:rPr>
          <w:b/>
          <w:lang w:val="el-GR"/>
        </w:rPr>
        <w:t xml:space="preserve"> </w:t>
      </w:r>
      <w:r w:rsidR="00270326" w:rsidRPr="00603221">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07352E" w14:paraId="364D20BB" w14:textId="77777777" w:rsidTr="009C5EA6">
        <w:trPr>
          <w:trHeight w:val="711"/>
        </w:trPr>
        <w:tc>
          <w:tcPr>
            <w:tcW w:w="675" w:type="dxa"/>
            <w:shd w:val="clear" w:color="auto" w:fill="D9D9D9"/>
          </w:tcPr>
          <w:bookmarkEnd w:id="283"/>
          <w:p w14:paraId="7510B8DD" w14:textId="77777777" w:rsidR="00D56132" w:rsidRPr="00603221" w:rsidRDefault="00C40FB9" w:rsidP="009C5EA6">
            <w:pPr>
              <w:rPr>
                <w:b/>
              </w:rPr>
            </w:pPr>
            <w:r w:rsidRPr="00603221">
              <w:rPr>
                <w:b/>
                <w:lang w:val="el-GR"/>
              </w:rPr>
              <w:t>2</w:t>
            </w:r>
            <w:r w:rsidR="00D56132" w:rsidRPr="00603221">
              <w:rPr>
                <w:b/>
              </w:rPr>
              <w:t>.</w:t>
            </w:r>
          </w:p>
        </w:tc>
        <w:tc>
          <w:tcPr>
            <w:tcW w:w="9180" w:type="dxa"/>
            <w:shd w:val="clear" w:color="auto" w:fill="D9D9D9"/>
          </w:tcPr>
          <w:p w14:paraId="1D90E050" w14:textId="5F5B51EF" w:rsidR="00D56132" w:rsidRDefault="00D56132" w:rsidP="009C5EA6">
            <w:pPr>
              <w:autoSpaceDE w:val="0"/>
              <w:autoSpaceDN w:val="0"/>
              <w:adjustRightInd w:val="0"/>
              <w:rPr>
                <w:lang w:val="el-GR"/>
              </w:rPr>
            </w:pPr>
            <w:r w:rsidRPr="00603221">
              <w:rPr>
                <w:b/>
                <w:lang w:val="el-GR" w:eastAsia="el-GR"/>
              </w:rPr>
              <w:t>Οι οικονομικοί φορείς που συμμετέχουν στη διαδικασία σύναψης της παρούσας απαιτείται να έχουν</w:t>
            </w:r>
            <w:r w:rsidR="003E34BF">
              <w:rPr>
                <w:b/>
                <w:lang w:val="el-GR" w:eastAsia="el-GR"/>
              </w:rPr>
              <w:t xml:space="preserve"> μέσο</w:t>
            </w:r>
            <w:r w:rsidRPr="00603221">
              <w:rPr>
                <w:b/>
                <w:lang w:val="el-GR" w:eastAsia="el-GR"/>
              </w:rPr>
              <w:t xml:space="preserve"> γενικό ετήσιο κύκλο εργασιών για τις τρεις τελευταίες οικονομικές χρήσεις </w:t>
            </w:r>
            <w:r w:rsidR="00803029" w:rsidRPr="00B45578">
              <w:rPr>
                <w:b/>
                <w:lang w:val="el-GR" w:eastAsia="el-GR"/>
              </w:rPr>
              <w:t>(2020-2021</w:t>
            </w:r>
            <w:r w:rsidR="00803029" w:rsidRPr="00B81763">
              <w:rPr>
                <w:b/>
                <w:lang w:val="el-GR" w:eastAsia="el-GR"/>
              </w:rPr>
              <w:t>-2022</w:t>
            </w:r>
            <w:r w:rsidR="00803029" w:rsidRPr="00B45578">
              <w:rPr>
                <w:b/>
                <w:lang w:val="el-GR" w:eastAsia="el-GR"/>
              </w:rPr>
              <w:t>)</w:t>
            </w:r>
            <w:r w:rsidR="00803029" w:rsidRPr="00B81763">
              <w:rPr>
                <w:b/>
                <w:lang w:val="el-GR" w:eastAsia="el-GR"/>
              </w:rPr>
              <w:t xml:space="preserve"> </w:t>
            </w:r>
            <w:r w:rsidRPr="00603221">
              <w:rPr>
                <w:b/>
                <w:lang w:val="el-GR" w:eastAsia="el-GR"/>
              </w:rPr>
              <w:t xml:space="preserve">ή, τις οικονομικές χρήσεις κατά τις οποίες ο οικονομικός φορέας δραστηριοποιείται, αν είναι </w:t>
            </w:r>
            <w:r w:rsidRPr="001E6FFE">
              <w:rPr>
                <w:b/>
                <w:lang w:val="el-GR" w:eastAsia="el-GR"/>
              </w:rPr>
              <w:t>λιγότερες από τρεις</w:t>
            </w:r>
            <w:r w:rsidR="00916110" w:rsidRPr="001E6FFE">
              <w:rPr>
                <w:b/>
                <w:lang w:val="el-GR" w:eastAsia="el-GR"/>
              </w:rPr>
              <w:t xml:space="preserve">, </w:t>
            </w:r>
            <w:r w:rsidR="00966FED" w:rsidRPr="00B45578">
              <w:rPr>
                <w:b/>
                <w:lang w:val="el-GR" w:eastAsia="el-GR"/>
              </w:rPr>
              <w:t>κατ’ ελάχιστον ίσο με το 200%</w:t>
            </w:r>
            <w:r w:rsidR="00966FED" w:rsidRPr="001E6FFE">
              <w:rPr>
                <w:b/>
                <w:lang w:val="el-GR" w:eastAsia="el-GR"/>
              </w:rPr>
              <w:t xml:space="preserve"> </w:t>
            </w:r>
            <w:r w:rsidRPr="001E6FFE">
              <w:rPr>
                <w:b/>
                <w:lang w:val="el-GR" w:eastAsia="el-GR"/>
              </w:rPr>
              <w:t xml:space="preserve">του προϋπολογισμού </w:t>
            </w:r>
            <w:r w:rsidR="001E6FFE" w:rsidRPr="001E6FFE">
              <w:rPr>
                <w:b/>
                <w:lang w:val="el-GR" w:eastAsia="el-GR"/>
              </w:rPr>
              <w:t>της εκτιμώμενης αξίας της υπό ανάθεση Σύμβασης (μη συμπεριλαμβανομένου ΦΠΑ και δικαιώματος προαίρεσης).</w:t>
            </w:r>
          </w:p>
          <w:p w14:paraId="697BCE40" w14:textId="77777777" w:rsidR="00915C7C" w:rsidRPr="00603221" w:rsidRDefault="00915C7C" w:rsidP="009C5EA6">
            <w:pPr>
              <w:autoSpaceDE w:val="0"/>
              <w:autoSpaceDN w:val="0"/>
              <w:adjustRightInd w:val="0"/>
              <w:rPr>
                <w:lang w:val="el-GR"/>
              </w:rPr>
            </w:pPr>
          </w:p>
          <w:p w14:paraId="4DA461EA" w14:textId="77777777" w:rsidR="00D56132" w:rsidRPr="00603221" w:rsidRDefault="00D56132" w:rsidP="009C5EA6">
            <w:pPr>
              <w:autoSpaceDE w:val="0"/>
              <w:autoSpaceDN w:val="0"/>
              <w:adjustRightInd w:val="0"/>
              <w:rPr>
                <w:lang w:val="el-GR" w:eastAsia="el-GR"/>
              </w:rPr>
            </w:pPr>
            <w:r w:rsidRPr="00603221">
              <w:rPr>
                <w:lang w:val="el-GR"/>
              </w:rPr>
              <w:t xml:space="preserve">Οι οικονομικοί φορείς οφείλουν να αποδείξουν το ανωτέρω κριτήριο ποιοτικής επιλογής </w:t>
            </w:r>
            <w:r w:rsidR="00755711" w:rsidRPr="00603221">
              <w:rPr>
                <w:lang w:val="el-GR"/>
              </w:rPr>
              <w:t>υποβάλλοντας</w:t>
            </w:r>
            <w:r w:rsidRPr="00603221">
              <w:rPr>
                <w:lang w:val="el-GR"/>
              </w:rPr>
              <w:t xml:space="preserve"> τα ακόλουθα στοιχεία τεκμηρίωσης:</w:t>
            </w:r>
          </w:p>
        </w:tc>
      </w:tr>
      <w:tr w:rsidR="00D56132" w:rsidRPr="0007352E" w14:paraId="1C9B40BC" w14:textId="77777777" w:rsidTr="00766AC6">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47ED6DCA" w14:textId="77777777" w:rsidR="00D56132" w:rsidRPr="00603221" w:rsidRDefault="00C40FB9" w:rsidP="009C5EA6">
            <w:pPr>
              <w:rPr>
                <w:b/>
                <w:lang w:val="el-GR"/>
              </w:rPr>
            </w:pPr>
            <w:r w:rsidRPr="00603221">
              <w:rPr>
                <w:b/>
                <w:lang w:val="el-GR"/>
              </w:rPr>
              <w:t>2</w:t>
            </w:r>
            <w:r w:rsidR="00D56132" w:rsidRPr="00603221">
              <w:rPr>
                <w:b/>
                <w:lang w:val="el-GR"/>
              </w:rPr>
              <w:t>.1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7A99BFA3" w14:textId="77777777" w:rsidR="006119DB" w:rsidRDefault="006119DB" w:rsidP="006119DB">
            <w:pPr>
              <w:rPr>
                <w:lang w:val="el-GR" w:eastAsia="en-US"/>
              </w:rPr>
            </w:pPr>
            <w:r w:rsidRPr="00821852">
              <w:rPr>
                <w:lang w:val="el-GR" w:eastAsia="en-US"/>
              </w:rPr>
              <w:t xml:space="preserve">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 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τραπεζική βεβαίωση για την πιστοληπτική ικανότητα του οικονομικού φορέα (ημεδαπού ή αλλοδαπού)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2.2.5. </w:t>
            </w:r>
          </w:p>
          <w:p w14:paraId="7759C793" w14:textId="77777777" w:rsidR="00540A73" w:rsidRPr="00821852" w:rsidRDefault="00540A73">
            <w:pPr>
              <w:rPr>
                <w:lang w:val="el-GR" w:eastAsia="en-US"/>
              </w:rPr>
            </w:pPr>
            <w:r w:rsidRPr="00CB7A20">
              <w:rPr>
                <w:rFonts w:eastAsia="Calibri"/>
                <w:lang w:val="el-GR" w:eastAsia="ar-SA"/>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p w14:paraId="4A4A39E1" w14:textId="77777777" w:rsidR="00D56132" w:rsidRPr="00603221" w:rsidRDefault="00D56132" w:rsidP="003822A5">
            <w:pPr>
              <w:autoSpaceDE w:val="0"/>
              <w:autoSpaceDN w:val="0"/>
              <w:adjustRightInd w:val="0"/>
              <w:rPr>
                <w:b/>
                <w:lang w:val="el-GR" w:eastAsia="el-GR"/>
              </w:rPr>
            </w:pPr>
          </w:p>
        </w:tc>
      </w:tr>
    </w:tbl>
    <w:p w14:paraId="0B0F3787" w14:textId="77777777" w:rsidR="00D56132" w:rsidRPr="00603221" w:rsidRDefault="00D56132">
      <w:pPr>
        <w:rPr>
          <w:b/>
          <w:lang w:val="el-GR"/>
        </w:rPr>
      </w:pPr>
    </w:p>
    <w:p w14:paraId="61D1F79A" w14:textId="78E20658" w:rsidR="008338F0" w:rsidRPr="00603221" w:rsidRDefault="003355E7">
      <w:pPr>
        <w:rPr>
          <w:b/>
          <w:lang w:val="el-GR"/>
        </w:rPr>
      </w:pPr>
      <w:r w:rsidRPr="00603221">
        <w:rPr>
          <w:b/>
          <w:bCs/>
          <w:lang w:val="el-GR"/>
        </w:rPr>
        <w:t xml:space="preserve">Β.4. </w:t>
      </w:r>
      <w:r w:rsidRPr="00603221">
        <w:rPr>
          <w:b/>
          <w:lang w:val="el-GR"/>
        </w:rPr>
        <w:t xml:space="preserve">Για την απόδειξη της τεχνικής ικανότητας της παραγράφου </w:t>
      </w:r>
      <w:r w:rsidR="00B622FA" w:rsidRPr="00603221">
        <w:rPr>
          <w:b/>
          <w:lang w:val="el-GR"/>
        </w:rPr>
        <w:fldChar w:fldCharType="begin"/>
      </w:r>
      <w:r w:rsidR="00B622FA" w:rsidRPr="00603221">
        <w:rPr>
          <w:b/>
          <w:lang w:val="el-GR"/>
        </w:rPr>
        <w:instrText xml:space="preserve"> REF _Ref496541556 \r \h </w:instrText>
      </w:r>
      <w:r w:rsidR="00DF02B0" w:rsidRPr="006719D5">
        <w:rPr>
          <w:b/>
          <w:lang w:val="el-GR"/>
        </w:rPr>
        <w:instrText xml:space="preserve"> \* MERGEFORMAT </w:instrText>
      </w:r>
      <w:r w:rsidR="00B622FA" w:rsidRPr="00603221">
        <w:rPr>
          <w:b/>
          <w:lang w:val="el-GR"/>
        </w:rPr>
      </w:r>
      <w:r w:rsidR="00B622FA" w:rsidRPr="00603221">
        <w:rPr>
          <w:b/>
          <w:lang w:val="el-GR"/>
        </w:rPr>
        <w:fldChar w:fldCharType="separate"/>
      </w:r>
      <w:r w:rsidR="006F324D">
        <w:rPr>
          <w:b/>
          <w:cs/>
          <w:lang w:val="el-GR"/>
        </w:rPr>
        <w:t>‎</w:t>
      </w:r>
      <w:r w:rsidR="006F324D">
        <w:rPr>
          <w:b/>
          <w:lang w:val="el-GR"/>
        </w:rPr>
        <w:t>2.2.6</w:t>
      </w:r>
      <w:r w:rsidR="00B622FA" w:rsidRPr="00603221">
        <w:rPr>
          <w:b/>
          <w:lang w:val="el-GR"/>
        </w:rPr>
        <w:fldChar w:fldCharType="end"/>
      </w:r>
      <w:r w:rsidRPr="00603221">
        <w:rPr>
          <w:b/>
          <w:lang w:val="el-GR"/>
        </w:rPr>
        <w:t xml:space="preserve"> οι οικονομικοί φορείς προσκομίζουν</w:t>
      </w:r>
      <w:r w:rsidR="00154368" w:rsidRPr="00603221">
        <w:rPr>
          <w:b/>
          <w:lang w:val="el-GR"/>
        </w:rPr>
        <w:t xml:space="preserve"> τα αναφερόμενα στον κατωτέρω πίνακα</w:t>
      </w:r>
      <w:r w:rsidR="00E1337D" w:rsidRPr="00603221">
        <w:rPr>
          <w:b/>
          <w:lang w:val="el-GR"/>
        </w:rPr>
        <w:t xml:space="preserve"> </w:t>
      </w:r>
      <w:r w:rsidR="00814752" w:rsidRPr="00603221">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7340CA" w:rsidRPr="0007352E" w14:paraId="3AE6A0A7" w14:textId="77777777" w:rsidTr="00641C65">
        <w:trPr>
          <w:trHeight w:val="758"/>
        </w:trPr>
        <w:tc>
          <w:tcPr>
            <w:tcW w:w="675" w:type="dxa"/>
            <w:shd w:val="clear" w:color="auto" w:fill="D9D9D9"/>
          </w:tcPr>
          <w:p w14:paraId="4F14CCAD" w14:textId="77777777" w:rsidR="007340CA" w:rsidRPr="00603221" w:rsidRDefault="00C40FB9" w:rsidP="009C5EA6">
            <w:pPr>
              <w:rPr>
                <w:b/>
                <w:lang w:val="el-GR"/>
              </w:rPr>
            </w:pPr>
            <w:r w:rsidRPr="00603221">
              <w:rPr>
                <w:b/>
                <w:lang w:val="el-GR"/>
              </w:rPr>
              <w:t>3</w:t>
            </w:r>
          </w:p>
        </w:tc>
        <w:tc>
          <w:tcPr>
            <w:tcW w:w="9180" w:type="dxa"/>
            <w:shd w:val="clear" w:color="auto" w:fill="D9D9D9"/>
          </w:tcPr>
          <w:p w14:paraId="6BFCDABE" w14:textId="17C9B940" w:rsidR="009D3802" w:rsidRPr="00603221" w:rsidRDefault="007340CA" w:rsidP="009D3802">
            <w:pPr>
              <w:pStyle w:val="Tabletext"/>
              <w:jc w:val="both"/>
              <w:rPr>
                <w:rFonts w:cs="Tahoma"/>
                <w:b/>
                <w:bCs/>
                <w:sz w:val="22"/>
                <w:szCs w:val="22"/>
              </w:rPr>
            </w:pPr>
            <w:r w:rsidRPr="00603221">
              <w:rPr>
                <w:rFonts w:cs="Tahoma"/>
                <w:b/>
                <w:bCs/>
                <w:sz w:val="22"/>
                <w:szCs w:val="22"/>
                <w:lang w:eastAsia="el-GR"/>
              </w:rPr>
              <w:t xml:space="preserve">Οι οικονομικοί φορείς που συμμετέχουν στη διαδικασία σύναψης της παρούσας απαιτείται </w:t>
            </w:r>
            <w:r w:rsidRPr="00603221">
              <w:rPr>
                <w:rFonts w:cs="Tahoma"/>
                <w:b/>
                <w:sz w:val="22"/>
                <w:szCs w:val="22"/>
                <w:lang w:eastAsia="el-GR"/>
              </w:rPr>
              <w:t>ν</w:t>
            </w:r>
            <w:r w:rsidRPr="00603221">
              <w:rPr>
                <w:rFonts w:cs="Tahoma"/>
                <w:b/>
                <w:sz w:val="22"/>
                <w:szCs w:val="22"/>
              </w:rPr>
              <w:t xml:space="preserve">α διαθέτουν </w:t>
            </w:r>
            <w:r w:rsidR="00D204CA" w:rsidRPr="007A3572">
              <w:rPr>
                <w:rFonts w:cs="Tahoma"/>
                <w:b/>
                <w:sz w:val="22"/>
                <w:szCs w:val="22"/>
              </w:rPr>
              <w:t>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r w:rsidR="00D204CA">
              <w:rPr>
                <w:rFonts w:cs="Tahoma"/>
                <w:b/>
                <w:sz w:val="22"/>
                <w:szCs w:val="22"/>
              </w:rPr>
              <w:t xml:space="preserve"> σύμφωνα με την παρ.</w:t>
            </w:r>
            <w:r w:rsidR="002A37B5">
              <w:rPr>
                <w:rFonts w:cs="Tahoma"/>
                <w:b/>
                <w:sz w:val="22"/>
                <w:szCs w:val="22"/>
              </w:rPr>
              <w:fldChar w:fldCharType="begin"/>
            </w:r>
            <w:r w:rsidR="002A37B5">
              <w:rPr>
                <w:rFonts w:cs="Tahoma"/>
                <w:b/>
                <w:sz w:val="22"/>
                <w:szCs w:val="22"/>
              </w:rPr>
              <w:instrText xml:space="preserve"> REF _Ref40965350 \r \h </w:instrText>
            </w:r>
            <w:r w:rsidR="002A37B5">
              <w:rPr>
                <w:rFonts w:cs="Tahoma"/>
                <w:b/>
                <w:sz w:val="22"/>
                <w:szCs w:val="22"/>
              </w:rPr>
            </w:r>
            <w:r w:rsidR="002A37B5">
              <w:rPr>
                <w:rFonts w:cs="Tahoma"/>
                <w:b/>
                <w:sz w:val="22"/>
                <w:szCs w:val="22"/>
              </w:rPr>
              <w:fldChar w:fldCharType="separate"/>
            </w:r>
            <w:r w:rsidR="006F324D">
              <w:rPr>
                <w:rFonts w:cs="Tahoma"/>
                <w:b/>
                <w:sz w:val="22"/>
                <w:szCs w:val="22"/>
                <w:cs/>
              </w:rPr>
              <w:t>‎</w:t>
            </w:r>
            <w:r w:rsidR="006F324D">
              <w:rPr>
                <w:rFonts w:cs="Tahoma"/>
                <w:b/>
                <w:sz w:val="22"/>
                <w:szCs w:val="22"/>
              </w:rPr>
              <w:t>2.2.6.1</w:t>
            </w:r>
            <w:r w:rsidR="002A37B5">
              <w:rPr>
                <w:rFonts w:cs="Tahoma"/>
                <w:b/>
                <w:sz w:val="22"/>
                <w:szCs w:val="22"/>
              </w:rPr>
              <w:fldChar w:fldCharType="end"/>
            </w:r>
            <w:r w:rsidR="002A37B5">
              <w:rPr>
                <w:rFonts w:cs="Tahoma"/>
                <w:b/>
                <w:sz w:val="22"/>
                <w:szCs w:val="22"/>
              </w:rPr>
              <w:t>.</w:t>
            </w:r>
            <w:r w:rsidR="002C68C3">
              <w:rPr>
                <w:rFonts w:cs="Tahoma"/>
                <w:b/>
                <w:sz w:val="22"/>
                <w:szCs w:val="22"/>
              </w:rPr>
              <w:t xml:space="preserve"> </w:t>
            </w:r>
          </w:p>
          <w:p w14:paraId="5E609951" w14:textId="77777777" w:rsidR="007340CA" w:rsidRPr="00603221" w:rsidRDefault="00154368" w:rsidP="009C5EA6">
            <w:pPr>
              <w:autoSpaceDE w:val="0"/>
              <w:autoSpaceDN w:val="0"/>
              <w:adjustRightInd w:val="0"/>
              <w:rPr>
                <w:lang w:val="el-GR"/>
              </w:rPr>
            </w:pPr>
            <w:r w:rsidRPr="00603221">
              <w:rPr>
                <w:lang w:val="el-GR"/>
              </w:rPr>
              <w:t xml:space="preserve">Οι οικονομικοί φορείς οφείλουν να αποδείξουν το ανωτέρω κριτήριο ποιοτικής επιλογής </w:t>
            </w:r>
            <w:r w:rsidR="00755711" w:rsidRPr="00603221">
              <w:rPr>
                <w:lang w:val="el-GR"/>
              </w:rPr>
              <w:t>υποβάλλοντας</w:t>
            </w:r>
            <w:r w:rsidRPr="00603221">
              <w:rPr>
                <w:lang w:val="el-GR"/>
              </w:rPr>
              <w:t xml:space="preserve"> τα ακόλουθα στοιχεία τεκμηρίωσης:</w:t>
            </w:r>
          </w:p>
        </w:tc>
      </w:tr>
      <w:tr w:rsidR="007340CA" w:rsidRPr="0007352E" w14:paraId="22AA5E17" w14:textId="77777777" w:rsidTr="009C5EA6">
        <w:tc>
          <w:tcPr>
            <w:tcW w:w="675" w:type="dxa"/>
          </w:tcPr>
          <w:p w14:paraId="3CADF38C" w14:textId="77777777" w:rsidR="007340CA" w:rsidRPr="00603221" w:rsidRDefault="00C40FB9" w:rsidP="009C5EA6">
            <w:r w:rsidRPr="00603221">
              <w:rPr>
                <w:lang w:val="el-GR"/>
              </w:rPr>
              <w:t>3</w:t>
            </w:r>
            <w:r w:rsidR="007340CA" w:rsidRPr="00603221">
              <w:t>.1</w:t>
            </w:r>
          </w:p>
        </w:tc>
        <w:tc>
          <w:tcPr>
            <w:tcW w:w="9180" w:type="dxa"/>
          </w:tcPr>
          <w:p w14:paraId="78650345" w14:textId="46C5B9A9" w:rsidR="007340CA" w:rsidRPr="00603221" w:rsidRDefault="007340CA" w:rsidP="009C5EA6">
            <w:pPr>
              <w:pStyle w:val="Tabletext"/>
              <w:jc w:val="both"/>
              <w:rPr>
                <w:rFonts w:cs="Tahoma"/>
                <w:sz w:val="22"/>
                <w:szCs w:val="22"/>
              </w:rPr>
            </w:pPr>
            <w:r w:rsidRPr="00603221">
              <w:rPr>
                <w:rFonts w:cs="Tahoma"/>
                <w:sz w:val="22"/>
                <w:szCs w:val="22"/>
              </w:rPr>
              <w:t xml:space="preserve">Κατάλογο των κυριότερων συναφών έργων που υλοποίησε επιτυχώς ο οικονομικός φορέας </w:t>
            </w:r>
            <w:r w:rsidRPr="00B45578">
              <w:rPr>
                <w:rFonts w:cs="Tahoma"/>
                <w:sz w:val="22"/>
                <w:szCs w:val="22"/>
              </w:rPr>
              <w:t>κατά τα τρία (3)</w:t>
            </w:r>
            <w:r w:rsidRPr="00603221">
              <w:rPr>
                <w:rFonts w:cs="Tahoma"/>
                <w:sz w:val="22"/>
                <w:szCs w:val="22"/>
              </w:rPr>
              <w:t xml:space="preserve"> τελευταία έτη, σύμφωνα με το ακόλουθο Υπόδειγμα:</w:t>
            </w: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
              <w:gridCol w:w="993"/>
              <w:gridCol w:w="1162"/>
              <w:gridCol w:w="1171"/>
              <w:gridCol w:w="1102"/>
              <w:gridCol w:w="1385"/>
              <w:gridCol w:w="1534"/>
              <w:gridCol w:w="1418"/>
            </w:tblGrid>
            <w:tr w:rsidR="007340CA" w:rsidRPr="0007352E" w14:paraId="70A9BFCD" w14:textId="77777777" w:rsidTr="009C5EA6">
              <w:tc>
                <w:tcPr>
                  <w:tcW w:w="171" w:type="pct"/>
                  <w:shd w:val="clear" w:color="auto" w:fill="D9D9D9"/>
                </w:tcPr>
                <w:p w14:paraId="563B5DDC" w14:textId="77777777" w:rsidR="007340CA" w:rsidRPr="00641C65" w:rsidRDefault="007340CA" w:rsidP="00641C65">
                  <w:pPr>
                    <w:tabs>
                      <w:tab w:val="left" w:pos="-2268"/>
                    </w:tabs>
                    <w:spacing w:line="276" w:lineRule="auto"/>
                    <w:jc w:val="center"/>
                    <w:rPr>
                      <w:sz w:val="20"/>
                      <w:szCs w:val="20"/>
                    </w:rPr>
                  </w:pPr>
                  <w:r w:rsidRPr="00641C65">
                    <w:rPr>
                      <w:sz w:val="20"/>
                      <w:szCs w:val="20"/>
                    </w:rPr>
                    <w:t>Α/Α</w:t>
                  </w:r>
                </w:p>
              </w:tc>
              <w:tc>
                <w:tcPr>
                  <w:tcW w:w="547" w:type="pct"/>
                  <w:shd w:val="clear" w:color="auto" w:fill="D9D9D9"/>
                </w:tcPr>
                <w:p w14:paraId="3E8C9B10" w14:textId="77777777" w:rsidR="007340CA" w:rsidRPr="00641C65" w:rsidRDefault="007340CA" w:rsidP="00641C65">
                  <w:pPr>
                    <w:tabs>
                      <w:tab w:val="left" w:pos="-2268"/>
                    </w:tabs>
                    <w:spacing w:line="276" w:lineRule="auto"/>
                    <w:ind w:left="-108"/>
                    <w:jc w:val="center"/>
                    <w:rPr>
                      <w:sz w:val="20"/>
                      <w:szCs w:val="20"/>
                    </w:rPr>
                  </w:pPr>
                  <w:r w:rsidRPr="00641C65">
                    <w:rPr>
                      <w:sz w:val="20"/>
                      <w:szCs w:val="20"/>
                    </w:rPr>
                    <w:t>ΠΕΛΑΤΗΣ</w:t>
                  </w:r>
                </w:p>
              </w:tc>
              <w:tc>
                <w:tcPr>
                  <w:tcW w:w="640" w:type="pct"/>
                  <w:shd w:val="clear" w:color="auto" w:fill="D9D9D9"/>
                </w:tcPr>
                <w:p w14:paraId="33257BFF" w14:textId="77777777" w:rsidR="007340CA" w:rsidRPr="00641C65" w:rsidRDefault="007340CA" w:rsidP="00641C65">
                  <w:pPr>
                    <w:tabs>
                      <w:tab w:val="left" w:pos="-2268"/>
                    </w:tabs>
                    <w:spacing w:line="276" w:lineRule="auto"/>
                    <w:ind w:left="-108"/>
                    <w:jc w:val="center"/>
                    <w:rPr>
                      <w:sz w:val="20"/>
                      <w:szCs w:val="20"/>
                    </w:rPr>
                  </w:pPr>
                  <w:r w:rsidRPr="00641C65">
                    <w:rPr>
                      <w:sz w:val="20"/>
                      <w:szCs w:val="20"/>
                    </w:rPr>
                    <w:t>ΣΥΝΤΟΜΗ ΠΕΡΙΓΡΑΦΗ ΤΟΥ ΕΡΓΟΥ</w:t>
                  </w:r>
                </w:p>
              </w:tc>
              <w:tc>
                <w:tcPr>
                  <w:tcW w:w="645" w:type="pct"/>
                  <w:shd w:val="clear" w:color="auto" w:fill="D9D9D9"/>
                </w:tcPr>
                <w:p w14:paraId="4012AE8B" w14:textId="77777777" w:rsidR="007340CA" w:rsidRPr="00641C65" w:rsidRDefault="007340CA" w:rsidP="00641C65">
                  <w:pPr>
                    <w:tabs>
                      <w:tab w:val="left" w:pos="-2268"/>
                    </w:tabs>
                    <w:spacing w:line="276" w:lineRule="auto"/>
                    <w:ind w:left="-108"/>
                    <w:jc w:val="center"/>
                    <w:rPr>
                      <w:sz w:val="20"/>
                      <w:szCs w:val="20"/>
                    </w:rPr>
                  </w:pPr>
                  <w:r w:rsidRPr="00641C65">
                    <w:rPr>
                      <w:sz w:val="20"/>
                      <w:szCs w:val="20"/>
                    </w:rPr>
                    <w:t>ΔΙΑΡΚΕΙΑ ΕΚΤΕΛΕΣΗΣ ΕΡΓΟΥ</w:t>
                  </w:r>
                </w:p>
              </w:tc>
              <w:tc>
                <w:tcPr>
                  <w:tcW w:w="607" w:type="pct"/>
                  <w:shd w:val="clear" w:color="auto" w:fill="D9D9D9"/>
                </w:tcPr>
                <w:p w14:paraId="27BEDA39" w14:textId="77777777" w:rsidR="007340CA" w:rsidRPr="00641C65" w:rsidRDefault="007340CA" w:rsidP="00641C65">
                  <w:pPr>
                    <w:tabs>
                      <w:tab w:val="left" w:pos="-2268"/>
                    </w:tabs>
                    <w:spacing w:line="276" w:lineRule="auto"/>
                    <w:ind w:left="72"/>
                    <w:jc w:val="center"/>
                    <w:rPr>
                      <w:sz w:val="20"/>
                      <w:szCs w:val="20"/>
                    </w:rPr>
                  </w:pPr>
                  <w:r w:rsidRPr="00641C65">
                    <w:rPr>
                      <w:sz w:val="20"/>
                      <w:szCs w:val="20"/>
                    </w:rPr>
                    <w:t>ΠΡΟΫΠΟ-ΛΟΓΙΣΜΟΣ</w:t>
                  </w:r>
                </w:p>
              </w:tc>
              <w:tc>
                <w:tcPr>
                  <w:tcW w:w="763" w:type="pct"/>
                  <w:shd w:val="clear" w:color="auto" w:fill="D9D9D9"/>
                </w:tcPr>
                <w:p w14:paraId="5FC67A5F"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ΣΥΝΟΠΤΙΚΗ ΠΕΡΙΓΡΑΦΗ ΣΥΝΕΙΣΦΟΡΑΣ ΣΤΟ ΕΡΓΟ</w:t>
                  </w:r>
                </w:p>
                <w:p w14:paraId="5C517B28"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(αντικείμενο)</w:t>
                  </w:r>
                </w:p>
              </w:tc>
              <w:tc>
                <w:tcPr>
                  <w:tcW w:w="845" w:type="pct"/>
                  <w:shd w:val="clear" w:color="auto" w:fill="D9D9D9"/>
                </w:tcPr>
                <w:p w14:paraId="3CEE95E8"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ΠΟΣΟΣΤΟ ΣΥΜΜΕΤΟΧΗΣ</w:t>
                  </w:r>
                </w:p>
                <w:p w14:paraId="27F9C019"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ΣΤΟ ΕΡΓΟ</w:t>
                  </w:r>
                </w:p>
                <w:p w14:paraId="334B3841"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(προϋπολογισμός)</w:t>
                  </w:r>
                </w:p>
              </w:tc>
              <w:tc>
                <w:tcPr>
                  <w:tcW w:w="781" w:type="pct"/>
                  <w:shd w:val="clear" w:color="auto" w:fill="D9D9D9"/>
                </w:tcPr>
                <w:p w14:paraId="67B9DFCA"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ΣΤΟΙΧΕΙΟ ΤΕΚΜΗΡΙΩΣΗΣ</w:t>
                  </w:r>
                </w:p>
                <w:p w14:paraId="60CB41D7"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(τύπος &amp; ημ/νία)</w:t>
                  </w:r>
                </w:p>
              </w:tc>
            </w:tr>
            <w:tr w:rsidR="007340CA" w:rsidRPr="0007352E" w14:paraId="5C02948C" w14:textId="77777777" w:rsidTr="009C5EA6">
              <w:tc>
                <w:tcPr>
                  <w:tcW w:w="171" w:type="pct"/>
                </w:tcPr>
                <w:p w14:paraId="3B300E7D" w14:textId="77777777" w:rsidR="007340CA" w:rsidRPr="00603221" w:rsidRDefault="007340CA" w:rsidP="009C5EA6">
                  <w:pPr>
                    <w:tabs>
                      <w:tab w:val="left" w:pos="-2268"/>
                    </w:tabs>
                    <w:spacing w:line="276" w:lineRule="auto"/>
                    <w:rPr>
                      <w:b/>
                      <w:lang w:val="el-GR"/>
                    </w:rPr>
                  </w:pPr>
                </w:p>
              </w:tc>
              <w:tc>
                <w:tcPr>
                  <w:tcW w:w="547" w:type="pct"/>
                </w:tcPr>
                <w:p w14:paraId="3DA8A45B" w14:textId="77777777" w:rsidR="007340CA" w:rsidRPr="00603221" w:rsidRDefault="007340CA" w:rsidP="009C5EA6">
                  <w:pPr>
                    <w:tabs>
                      <w:tab w:val="left" w:pos="-2268"/>
                    </w:tabs>
                    <w:spacing w:line="276" w:lineRule="auto"/>
                    <w:ind w:left="-108"/>
                    <w:rPr>
                      <w:b/>
                      <w:lang w:val="el-GR"/>
                    </w:rPr>
                  </w:pPr>
                </w:p>
              </w:tc>
              <w:tc>
                <w:tcPr>
                  <w:tcW w:w="640" w:type="pct"/>
                </w:tcPr>
                <w:p w14:paraId="09B613D3" w14:textId="77777777" w:rsidR="007340CA" w:rsidRPr="00603221" w:rsidRDefault="007340CA" w:rsidP="009C5EA6">
                  <w:pPr>
                    <w:tabs>
                      <w:tab w:val="left" w:pos="-2268"/>
                    </w:tabs>
                    <w:spacing w:line="276" w:lineRule="auto"/>
                    <w:ind w:left="-108"/>
                    <w:rPr>
                      <w:b/>
                      <w:lang w:val="el-GR"/>
                    </w:rPr>
                  </w:pPr>
                </w:p>
              </w:tc>
              <w:tc>
                <w:tcPr>
                  <w:tcW w:w="645" w:type="pct"/>
                </w:tcPr>
                <w:p w14:paraId="2923342F" w14:textId="77777777" w:rsidR="007340CA" w:rsidRPr="00603221" w:rsidRDefault="007340CA" w:rsidP="009C5EA6">
                  <w:pPr>
                    <w:tabs>
                      <w:tab w:val="left" w:pos="-2268"/>
                    </w:tabs>
                    <w:spacing w:line="276" w:lineRule="auto"/>
                    <w:ind w:left="-108"/>
                    <w:rPr>
                      <w:b/>
                      <w:lang w:val="el-GR"/>
                    </w:rPr>
                  </w:pPr>
                </w:p>
              </w:tc>
              <w:tc>
                <w:tcPr>
                  <w:tcW w:w="607" w:type="pct"/>
                </w:tcPr>
                <w:p w14:paraId="4695C132" w14:textId="77777777" w:rsidR="007340CA" w:rsidRPr="00603221" w:rsidRDefault="007340CA" w:rsidP="009C5EA6">
                  <w:pPr>
                    <w:tabs>
                      <w:tab w:val="left" w:pos="-2268"/>
                    </w:tabs>
                    <w:spacing w:line="276" w:lineRule="auto"/>
                    <w:ind w:left="72"/>
                    <w:rPr>
                      <w:b/>
                      <w:lang w:val="el-GR"/>
                    </w:rPr>
                  </w:pPr>
                </w:p>
              </w:tc>
              <w:tc>
                <w:tcPr>
                  <w:tcW w:w="763" w:type="pct"/>
                </w:tcPr>
                <w:p w14:paraId="7A2177FF" w14:textId="77777777" w:rsidR="007340CA" w:rsidRPr="00603221" w:rsidRDefault="007340CA" w:rsidP="009C5EA6">
                  <w:pPr>
                    <w:tabs>
                      <w:tab w:val="left" w:pos="-2268"/>
                    </w:tabs>
                    <w:spacing w:line="276" w:lineRule="auto"/>
                    <w:rPr>
                      <w:b/>
                      <w:lang w:val="el-GR"/>
                    </w:rPr>
                  </w:pPr>
                </w:p>
              </w:tc>
              <w:tc>
                <w:tcPr>
                  <w:tcW w:w="845" w:type="pct"/>
                </w:tcPr>
                <w:p w14:paraId="710573DC" w14:textId="77777777" w:rsidR="007340CA" w:rsidRPr="00603221" w:rsidRDefault="007340CA" w:rsidP="009C5EA6">
                  <w:pPr>
                    <w:tabs>
                      <w:tab w:val="left" w:pos="-2268"/>
                    </w:tabs>
                    <w:spacing w:line="276" w:lineRule="auto"/>
                    <w:rPr>
                      <w:b/>
                      <w:lang w:val="el-GR"/>
                    </w:rPr>
                  </w:pPr>
                </w:p>
              </w:tc>
              <w:tc>
                <w:tcPr>
                  <w:tcW w:w="781" w:type="pct"/>
                </w:tcPr>
                <w:p w14:paraId="793AB36F" w14:textId="77777777" w:rsidR="007340CA" w:rsidRPr="00603221" w:rsidRDefault="007340CA" w:rsidP="009C5EA6">
                  <w:pPr>
                    <w:tabs>
                      <w:tab w:val="left" w:pos="-2268"/>
                    </w:tabs>
                    <w:spacing w:line="276" w:lineRule="auto"/>
                    <w:rPr>
                      <w:b/>
                      <w:lang w:val="el-GR"/>
                    </w:rPr>
                  </w:pPr>
                </w:p>
              </w:tc>
            </w:tr>
          </w:tbl>
          <w:p w14:paraId="6A099600" w14:textId="77777777" w:rsidR="007340CA" w:rsidRPr="00603221" w:rsidRDefault="007340CA" w:rsidP="009C5EA6">
            <w:pPr>
              <w:pStyle w:val="Tabletext"/>
              <w:spacing w:line="276" w:lineRule="auto"/>
              <w:jc w:val="both"/>
              <w:rPr>
                <w:rFonts w:cs="Tahoma"/>
                <w:sz w:val="22"/>
                <w:szCs w:val="22"/>
              </w:rPr>
            </w:pPr>
          </w:p>
          <w:p w14:paraId="0CCC615C" w14:textId="77777777" w:rsidR="007340CA" w:rsidRPr="00603221" w:rsidRDefault="007340CA" w:rsidP="009C5EA6">
            <w:pPr>
              <w:spacing w:line="276" w:lineRule="auto"/>
            </w:pPr>
            <w:r w:rsidRPr="00603221">
              <w:t xml:space="preserve">όπου </w:t>
            </w:r>
            <w:r w:rsidRPr="00603221">
              <w:rPr>
                <w:b/>
              </w:rPr>
              <w:t>«ΣΤΟΙΧΕΙΟ ΤΕΚΜΗΡΙΩΣΗΣ»</w:t>
            </w:r>
            <w:r w:rsidRPr="00603221">
              <w:t xml:space="preserve">: </w:t>
            </w:r>
          </w:p>
          <w:p w14:paraId="17BFB45B" w14:textId="77777777" w:rsidR="007340CA" w:rsidRPr="00603221" w:rsidRDefault="007340CA" w:rsidP="004717A5">
            <w:pPr>
              <w:numPr>
                <w:ilvl w:val="0"/>
                <w:numId w:val="17"/>
              </w:numPr>
              <w:suppressAutoHyphens w:val="0"/>
              <w:ind w:left="419" w:hanging="357"/>
              <w:rPr>
                <w:lang w:val="el-GR"/>
              </w:rPr>
            </w:pPr>
            <w:r w:rsidRPr="00603221">
              <w:rPr>
                <w:lang w:val="el-GR"/>
              </w:rPr>
              <w:t xml:space="preserve">Εάν ο Πελάτης είναι Δημόσιος Φορέας ως στοιχείο τεκμηρίωσης υποβάλλεται πιστοποιητικό ή πρωτόκολλο παραλαβής </w:t>
            </w:r>
            <w:r w:rsidR="00D17DD0" w:rsidRPr="00D17DD0">
              <w:rPr>
                <w:lang w:val="el-GR"/>
              </w:rPr>
              <w:t xml:space="preserve">ή βεβαίωση καλής εκτέλεσης </w:t>
            </w:r>
            <w:r w:rsidRPr="00603221">
              <w:rPr>
                <w:lang w:val="el-GR"/>
              </w:rPr>
              <w:t xml:space="preserve">που συντάσσεται από την αρμόδια Δημόσια Αρχή. </w:t>
            </w:r>
          </w:p>
          <w:p w14:paraId="3076C7CC" w14:textId="77777777" w:rsidR="007340CA" w:rsidRPr="00603221" w:rsidRDefault="007340CA" w:rsidP="004717A5">
            <w:pPr>
              <w:numPr>
                <w:ilvl w:val="0"/>
                <w:numId w:val="17"/>
              </w:numPr>
              <w:suppressAutoHyphens w:val="0"/>
              <w:ind w:left="419" w:hanging="357"/>
              <w:rPr>
                <w:lang w:val="el-GR"/>
              </w:rPr>
            </w:pPr>
            <w:r w:rsidRPr="00603221">
              <w:rPr>
                <w:lang w:val="el-GR"/>
              </w:rPr>
              <w:t>Εάν ο Πελάτης είναι ιδιώτης, ως στοιχείο τεκμηρίωσης υποβάλλεται δήλωση είτε του ιδιώτη</w:t>
            </w:r>
            <w:r w:rsidR="00F525CA">
              <w:rPr>
                <w:lang w:val="el-GR"/>
              </w:rPr>
              <w:t xml:space="preserve"> </w:t>
            </w:r>
            <w:r w:rsidR="00F525CA" w:rsidRPr="00F525CA">
              <w:rPr>
                <w:lang w:val="el-GR"/>
              </w:rPr>
              <w:t>όπως εκπροσωπείται από το Νόμιμο Εκπρόσωπο</w:t>
            </w:r>
            <w:r w:rsidRPr="00603221">
              <w:rPr>
                <w:lang w:val="el-GR"/>
              </w:rPr>
              <w:t xml:space="preserve">, είτε του υποψηφίου </w:t>
            </w:r>
            <w:r w:rsidR="00D17DD0">
              <w:rPr>
                <w:lang w:val="el-GR"/>
              </w:rPr>
              <w:t>οικονομικού φορέα.</w:t>
            </w:r>
          </w:p>
          <w:p w14:paraId="57DBB48D" w14:textId="77777777" w:rsidR="007340CA" w:rsidRPr="00603221" w:rsidRDefault="007340CA" w:rsidP="009C5EA6">
            <w:pPr>
              <w:pStyle w:val="Tabletext"/>
              <w:spacing w:line="276" w:lineRule="auto"/>
              <w:jc w:val="both"/>
              <w:rPr>
                <w:rFonts w:cs="Tahoma"/>
                <w:sz w:val="22"/>
                <w:szCs w:val="22"/>
              </w:rPr>
            </w:pPr>
          </w:p>
        </w:tc>
      </w:tr>
      <w:tr w:rsidR="00135A3A" w:rsidRPr="0007352E" w14:paraId="2BAD2037" w14:textId="77777777" w:rsidTr="009C5EA6">
        <w:tc>
          <w:tcPr>
            <w:tcW w:w="675" w:type="dxa"/>
            <w:shd w:val="clear" w:color="auto" w:fill="D9D9D9"/>
          </w:tcPr>
          <w:p w14:paraId="129730E8" w14:textId="77777777" w:rsidR="00135A3A" w:rsidRPr="00603221" w:rsidRDefault="00135A3A" w:rsidP="00135A3A">
            <w:pPr>
              <w:rPr>
                <w:b/>
              </w:rPr>
            </w:pPr>
            <w:r w:rsidRPr="00603221">
              <w:rPr>
                <w:b/>
                <w:lang w:val="el-GR"/>
              </w:rPr>
              <w:t>4</w:t>
            </w:r>
            <w:r w:rsidRPr="00603221">
              <w:rPr>
                <w:b/>
              </w:rPr>
              <w:t>.</w:t>
            </w:r>
          </w:p>
        </w:tc>
        <w:tc>
          <w:tcPr>
            <w:tcW w:w="9180" w:type="dxa"/>
            <w:shd w:val="clear" w:color="auto" w:fill="D9D9D9"/>
          </w:tcPr>
          <w:p w14:paraId="03D49FCE" w14:textId="297B2340" w:rsidR="002C68C3" w:rsidRDefault="00135A3A" w:rsidP="002C68C3">
            <w:pPr>
              <w:autoSpaceDE w:val="0"/>
              <w:autoSpaceDN w:val="0"/>
              <w:adjustRightInd w:val="0"/>
              <w:spacing w:after="0"/>
              <w:jc w:val="left"/>
              <w:rPr>
                <w:b/>
                <w:bCs/>
                <w:lang w:val="el-GR" w:eastAsia="el-GR"/>
              </w:rPr>
            </w:pPr>
            <w:r w:rsidRPr="00603221">
              <w:rPr>
                <w:b/>
                <w:bCs/>
                <w:lang w:val="el-GR" w:eastAsia="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w:t>
            </w:r>
            <w:r>
              <w:rPr>
                <w:b/>
                <w:bCs/>
                <w:lang w:val="el-GR" w:eastAsia="el-GR"/>
              </w:rPr>
              <w:t xml:space="preserve">σύμφωνα με την παράγραφο </w:t>
            </w:r>
            <w:r w:rsidR="002C68C3">
              <w:rPr>
                <w:b/>
                <w:bCs/>
                <w:lang w:val="el-GR" w:eastAsia="el-GR"/>
              </w:rPr>
              <w:t>2.2.6.2.</w:t>
            </w:r>
          </w:p>
          <w:p w14:paraId="505E11E2" w14:textId="77777777" w:rsidR="002C68C3" w:rsidRDefault="002C68C3" w:rsidP="002C68C3">
            <w:pPr>
              <w:autoSpaceDE w:val="0"/>
              <w:autoSpaceDN w:val="0"/>
              <w:adjustRightInd w:val="0"/>
              <w:spacing w:after="0"/>
              <w:jc w:val="left"/>
              <w:rPr>
                <w:b/>
                <w:bCs/>
                <w:lang w:val="el-GR" w:eastAsia="el-GR"/>
              </w:rPr>
            </w:pPr>
          </w:p>
          <w:p w14:paraId="41DF397C" w14:textId="77777777" w:rsidR="00135A3A" w:rsidRPr="00603221" w:rsidRDefault="00135A3A" w:rsidP="00B45578">
            <w:pPr>
              <w:autoSpaceDE w:val="0"/>
              <w:autoSpaceDN w:val="0"/>
              <w:adjustRightInd w:val="0"/>
              <w:spacing w:after="0"/>
              <w:jc w:val="left"/>
              <w:rPr>
                <w:lang w:val="el-GR"/>
              </w:rPr>
            </w:pPr>
            <w:r w:rsidRPr="00603221">
              <w:rPr>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135A3A" w:rsidRPr="0007352E" w14:paraId="2B86241E" w14:textId="77777777" w:rsidTr="009C5EA6">
        <w:trPr>
          <w:trHeight w:val="1063"/>
        </w:trPr>
        <w:tc>
          <w:tcPr>
            <w:tcW w:w="675" w:type="dxa"/>
          </w:tcPr>
          <w:p w14:paraId="2BB9B37A" w14:textId="77777777" w:rsidR="00135A3A" w:rsidRPr="00603221" w:rsidRDefault="00135A3A" w:rsidP="00135A3A">
            <w:r w:rsidRPr="00603221">
              <w:rPr>
                <w:lang w:val="el-GR"/>
              </w:rPr>
              <w:t>4</w:t>
            </w:r>
            <w:r w:rsidRPr="00603221">
              <w:t>.1</w:t>
            </w:r>
          </w:p>
        </w:tc>
        <w:tc>
          <w:tcPr>
            <w:tcW w:w="9180" w:type="dxa"/>
          </w:tcPr>
          <w:p w14:paraId="0E270C77" w14:textId="77777777" w:rsidR="00135A3A" w:rsidRPr="00603221" w:rsidRDefault="00135A3A" w:rsidP="00135A3A">
            <w:pPr>
              <w:spacing w:line="276" w:lineRule="auto"/>
              <w:rPr>
                <w:lang w:val="el-GR"/>
              </w:rPr>
            </w:pPr>
            <w:r w:rsidRPr="00603221">
              <w:rPr>
                <w:lang w:val="el-GR"/>
              </w:rPr>
              <w:t xml:space="preserve">Πίνακα των </w:t>
            </w:r>
            <w:r w:rsidRPr="00603221">
              <w:rPr>
                <w:b/>
                <w:lang w:val="el-GR"/>
              </w:rPr>
              <w:t xml:space="preserve">υπαλλήλων του Οικονομικού Φορέα </w:t>
            </w:r>
            <w:r w:rsidRPr="00603221">
              <w:rPr>
                <w:lang w:val="el-GR"/>
              </w:rPr>
              <w:t>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2036"/>
              <w:gridCol w:w="2036"/>
              <w:gridCol w:w="2040"/>
              <w:gridCol w:w="1133"/>
              <w:gridCol w:w="1292"/>
            </w:tblGrid>
            <w:tr w:rsidR="00135A3A" w:rsidRPr="0007352E" w14:paraId="71E67F38" w14:textId="77777777" w:rsidTr="004629AE">
              <w:trPr>
                <w:trHeight w:val="788"/>
              </w:trPr>
              <w:tc>
                <w:tcPr>
                  <w:tcW w:w="262" w:type="pct"/>
                  <w:shd w:val="clear" w:color="auto" w:fill="E0E0E0"/>
                  <w:vAlign w:val="center"/>
                </w:tcPr>
                <w:p w14:paraId="0B15ED1A" w14:textId="77777777" w:rsidR="00135A3A" w:rsidRPr="00603221" w:rsidRDefault="00135A3A" w:rsidP="00135A3A">
                  <w:pPr>
                    <w:spacing w:line="276" w:lineRule="auto"/>
                  </w:pPr>
                  <w:r w:rsidRPr="00603221">
                    <w:t>Α/Α</w:t>
                  </w:r>
                </w:p>
              </w:tc>
              <w:tc>
                <w:tcPr>
                  <w:tcW w:w="1130" w:type="pct"/>
                  <w:shd w:val="clear" w:color="auto" w:fill="E0E0E0"/>
                  <w:vAlign w:val="center"/>
                </w:tcPr>
                <w:p w14:paraId="6335B6F0" w14:textId="77777777" w:rsidR="00135A3A" w:rsidRPr="00603221" w:rsidRDefault="00135A3A" w:rsidP="00135A3A">
                  <w:pPr>
                    <w:spacing w:line="276" w:lineRule="auto"/>
                    <w:rPr>
                      <w:lang w:val="el-GR"/>
                    </w:rPr>
                  </w:pPr>
                  <w:r w:rsidRPr="00603221">
                    <w:rPr>
                      <w:lang w:val="el-GR"/>
                    </w:rPr>
                    <w:t>Εταιρεία (σε περίπτωση Ένωσης / Κοινοπραξίας)</w:t>
                  </w:r>
                </w:p>
              </w:tc>
              <w:tc>
                <w:tcPr>
                  <w:tcW w:w="1130" w:type="pct"/>
                  <w:shd w:val="clear" w:color="auto" w:fill="E0E0E0"/>
                  <w:vAlign w:val="center"/>
                </w:tcPr>
                <w:p w14:paraId="1EB813BE" w14:textId="77777777" w:rsidR="00135A3A" w:rsidRPr="00603221" w:rsidRDefault="00135A3A" w:rsidP="00135A3A">
                  <w:pPr>
                    <w:spacing w:line="276" w:lineRule="auto"/>
                    <w:rPr>
                      <w:lang w:val="el-GR"/>
                    </w:rPr>
                  </w:pPr>
                  <w:r w:rsidRPr="00603221">
                    <w:rPr>
                      <w:lang w:val="el-GR"/>
                    </w:rPr>
                    <w:t>Ονοματεπώνυμο Μέλους Ομάδας Έργου</w:t>
                  </w:r>
                </w:p>
              </w:tc>
              <w:tc>
                <w:tcPr>
                  <w:tcW w:w="1132" w:type="pct"/>
                  <w:shd w:val="clear" w:color="auto" w:fill="E0E0E0"/>
                  <w:vAlign w:val="center"/>
                </w:tcPr>
                <w:p w14:paraId="16DA31D9" w14:textId="77777777" w:rsidR="00135A3A" w:rsidRPr="00603221" w:rsidRDefault="00135A3A" w:rsidP="00135A3A">
                  <w:pPr>
                    <w:spacing w:line="276" w:lineRule="auto"/>
                    <w:rPr>
                      <w:lang w:val="el-GR"/>
                    </w:rPr>
                  </w:pPr>
                  <w:r w:rsidRPr="00603221">
                    <w:rPr>
                      <w:lang w:val="el-GR"/>
                    </w:rPr>
                    <w:t>Θέση στην Ομάδα Έργου</w:t>
                  </w:r>
                </w:p>
              </w:tc>
              <w:tc>
                <w:tcPr>
                  <w:tcW w:w="629" w:type="pct"/>
                  <w:shd w:val="clear" w:color="auto" w:fill="E0E0E0"/>
                  <w:vAlign w:val="center"/>
                </w:tcPr>
                <w:p w14:paraId="4BB712CB" w14:textId="77777777" w:rsidR="00135A3A" w:rsidRPr="00603221" w:rsidRDefault="00135A3A" w:rsidP="00135A3A">
                  <w:pPr>
                    <w:spacing w:line="276" w:lineRule="auto"/>
                    <w:rPr>
                      <w:lang w:val="el-GR"/>
                    </w:rPr>
                  </w:pPr>
                  <w:r w:rsidRPr="00603221">
                    <w:rPr>
                      <w:lang w:val="el-GR"/>
                    </w:rPr>
                    <w:t>Ανθρωπομήνες</w:t>
                  </w:r>
                </w:p>
              </w:tc>
              <w:tc>
                <w:tcPr>
                  <w:tcW w:w="718" w:type="pct"/>
                  <w:shd w:val="clear" w:color="auto" w:fill="C0C0C0"/>
                </w:tcPr>
                <w:p w14:paraId="4958E218" w14:textId="77777777" w:rsidR="00135A3A" w:rsidRPr="00603221" w:rsidRDefault="00135A3A" w:rsidP="00135A3A">
                  <w:pPr>
                    <w:spacing w:line="276" w:lineRule="auto"/>
                    <w:rPr>
                      <w:lang w:val="el-GR"/>
                    </w:rPr>
                  </w:pPr>
                  <w:r w:rsidRPr="00603221">
                    <w:rPr>
                      <w:lang w:val="el-GR"/>
                    </w:rPr>
                    <w:t>Ποσοστό συμμετοχής* (%)</w:t>
                  </w:r>
                </w:p>
              </w:tc>
            </w:tr>
            <w:tr w:rsidR="00135A3A" w:rsidRPr="0007352E" w14:paraId="49B2A41F" w14:textId="77777777" w:rsidTr="004629AE">
              <w:trPr>
                <w:trHeight w:val="394"/>
              </w:trPr>
              <w:tc>
                <w:tcPr>
                  <w:tcW w:w="262" w:type="pct"/>
                  <w:vAlign w:val="center"/>
                </w:tcPr>
                <w:p w14:paraId="32AB72A4" w14:textId="77777777" w:rsidR="00135A3A" w:rsidRPr="00603221" w:rsidRDefault="00135A3A" w:rsidP="00135A3A">
                  <w:pPr>
                    <w:spacing w:line="276" w:lineRule="auto"/>
                    <w:rPr>
                      <w:lang w:val="el-GR"/>
                    </w:rPr>
                  </w:pPr>
                </w:p>
              </w:tc>
              <w:tc>
                <w:tcPr>
                  <w:tcW w:w="1130" w:type="pct"/>
                  <w:vAlign w:val="center"/>
                </w:tcPr>
                <w:p w14:paraId="7659DB9C" w14:textId="77777777" w:rsidR="00135A3A" w:rsidRPr="00603221" w:rsidRDefault="00135A3A" w:rsidP="00135A3A">
                  <w:pPr>
                    <w:spacing w:line="276" w:lineRule="auto"/>
                    <w:rPr>
                      <w:lang w:val="el-GR"/>
                    </w:rPr>
                  </w:pPr>
                </w:p>
              </w:tc>
              <w:tc>
                <w:tcPr>
                  <w:tcW w:w="1130" w:type="pct"/>
                  <w:vAlign w:val="center"/>
                </w:tcPr>
                <w:p w14:paraId="704AEE4C" w14:textId="77777777" w:rsidR="00135A3A" w:rsidRPr="00603221" w:rsidRDefault="00135A3A" w:rsidP="00135A3A">
                  <w:pPr>
                    <w:spacing w:line="276" w:lineRule="auto"/>
                    <w:rPr>
                      <w:lang w:val="el-GR"/>
                    </w:rPr>
                  </w:pPr>
                </w:p>
              </w:tc>
              <w:tc>
                <w:tcPr>
                  <w:tcW w:w="1132" w:type="pct"/>
                  <w:vAlign w:val="center"/>
                </w:tcPr>
                <w:p w14:paraId="05A4D8EB" w14:textId="77777777" w:rsidR="00135A3A" w:rsidRPr="00603221" w:rsidRDefault="00135A3A" w:rsidP="00135A3A">
                  <w:pPr>
                    <w:spacing w:line="276" w:lineRule="auto"/>
                    <w:rPr>
                      <w:lang w:val="el-GR"/>
                    </w:rPr>
                  </w:pPr>
                </w:p>
              </w:tc>
              <w:tc>
                <w:tcPr>
                  <w:tcW w:w="629" w:type="pct"/>
                  <w:vAlign w:val="center"/>
                </w:tcPr>
                <w:p w14:paraId="202253DD" w14:textId="77777777" w:rsidR="00135A3A" w:rsidRPr="00603221" w:rsidRDefault="00135A3A" w:rsidP="00135A3A">
                  <w:pPr>
                    <w:spacing w:line="276" w:lineRule="auto"/>
                    <w:rPr>
                      <w:lang w:val="el-GR"/>
                    </w:rPr>
                  </w:pPr>
                </w:p>
              </w:tc>
              <w:tc>
                <w:tcPr>
                  <w:tcW w:w="718" w:type="pct"/>
                  <w:shd w:val="clear" w:color="auto" w:fill="C0C0C0"/>
                </w:tcPr>
                <w:p w14:paraId="5FF80A5E" w14:textId="77777777" w:rsidR="00135A3A" w:rsidRPr="00603221" w:rsidRDefault="00135A3A" w:rsidP="00135A3A">
                  <w:pPr>
                    <w:spacing w:line="276" w:lineRule="auto"/>
                    <w:rPr>
                      <w:lang w:val="el-GR"/>
                    </w:rPr>
                  </w:pPr>
                </w:p>
              </w:tc>
            </w:tr>
            <w:tr w:rsidR="00135A3A" w:rsidRPr="0007352E" w14:paraId="78F4B18C" w14:textId="77777777" w:rsidTr="004629AE">
              <w:trPr>
                <w:trHeight w:val="394"/>
              </w:trPr>
              <w:tc>
                <w:tcPr>
                  <w:tcW w:w="262" w:type="pct"/>
                  <w:vAlign w:val="center"/>
                </w:tcPr>
                <w:p w14:paraId="654F0948" w14:textId="77777777" w:rsidR="00135A3A" w:rsidRPr="00603221" w:rsidRDefault="00135A3A" w:rsidP="00135A3A">
                  <w:pPr>
                    <w:spacing w:line="276" w:lineRule="auto"/>
                    <w:rPr>
                      <w:lang w:val="el-GR"/>
                    </w:rPr>
                  </w:pPr>
                </w:p>
              </w:tc>
              <w:tc>
                <w:tcPr>
                  <w:tcW w:w="1130" w:type="pct"/>
                  <w:vAlign w:val="center"/>
                </w:tcPr>
                <w:p w14:paraId="24240F10" w14:textId="77777777" w:rsidR="00135A3A" w:rsidRPr="00603221" w:rsidRDefault="00135A3A" w:rsidP="00135A3A">
                  <w:pPr>
                    <w:spacing w:line="276" w:lineRule="auto"/>
                    <w:rPr>
                      <w:lang w:val="el-GR"/>
                    </w:rPr>
                  </w:pPr>
                </w:p>
              </w:tc>
              <w:tc>
                <w:tcPr>
                  <w:tcW w:w="1130" w:type="pct"/>
                  <w:vAlign w:val="center"/>
                </w:tcPr>
                <w:p w14:paraId="16628E9D" w14:textId="77777777" w:rsidR="00135A3A" w:rsidRPr="00603221" w:rsidRDefault="00135A3A" w:rsidP="00135A3A">
                  <w:pPr>
                    <w:spacing w:line="276" w:lineRule="auto"/>
                    <w:rPr>
                      <w:lang w:val="el-GR"/>
                    </w:rPr>
                  </w:pPr>
                </w:p>
              </w:tc>
              <w:tc>
                <w:tcPr>
                  <w:tcW w:w="1132" w:type="pct"/>
                  <w:vAlign w:val="center"/>
                </w:tcPr>
                <w:p w14:paraId="5E05E08B" w14:textId="77777777" w:rsidR="00135A3A" w:rsidRPr="00603221" w:rsidRDefault="00135A3A" w:rsidP="00135A3A">
                  <w:pPr>
                    <w:spacing w:line="276" w:lineRule="auto"/>
                    <w:rPr>
                      <w:lang w:val="el-GR"/>
                    </w:rPr>
                  </w:pPr>
                </w:p>
              </w:tc>
              <w:tc>
                <w:tcPr>
                  <w:tcW w:w="629" w:type="pct"/>
                  <w:vAlign w:val="center"/>
                </w:tcPr>
                <w:p w14:paraId="22842797" w14:textId="77777777" w:rsidR="00135A3A" w:rsidRPr="00603221" w:rsidRDefault="00135A3A" w:rsidP="00135A3A">
                  <w:pPr>
                    <w:spacing w:line="276" w:lineRule="auto"/>
                    <w:rPr>
                      <w:lang w:val="el-GR"/>
                    </w:rPr>
                  </w:pPr>
                </w:p>
              </w:tc>
              <w:tc>
                <w:tcPr>
                  <w:tcW w:w="718" w:type="pct"/>
                  <w:shd w:val="clear" w:color="auto" w:fill="C0C0C0"/>
                </w:tcPr>
                <w:p w14:paraId="42EF7F55" w14:textId="77777777" w:rsidR="00135A3A" w:rsidRPr="00603221" w:rsidRDefault="00135A3A" w:rsidP="00135A3A">
                  <w:pPr>
                    <w:spacing w:line="276" w:lineRule="auto"/>
                    <w:rPr>
                      <w:lang w:val="el-GR"/>
                    </w:rPr>
                  </w:pPr>
                </w:p>
              </w:tc>
            </w:tr>
            <w:tr w:rsidR="00135A3A" w:rsidRPr="0007352E" w14:paraId="720CD3C9" w14:textId="77777777" w:rsidTr="004629AE">
              <w:trPr>
                <w:trHeight w:val="394"/>
              </w:trPr>
              <w:tc>
                <w:tcPr>
                  <w:tcW w:w="262" w:type="pct"/>
                  <w:vAlign w:val="center"/>
                </w:tcPr>
                <w:p w14:paraId="5E4C479C" w14:textId="77777777" w:rsidR="00135A3A" w:rsidRPr="00603221" w:rsidRDefault="00135A3A" w:rsidP="00135A3A">
                  <w:pPr>
                    <w:spacing w:line="276" w:lineRule="auto"/>
                    <w:rPr>
                      <w:lang w:val="el-GR"/>
                    </w:rPr>
                  </w:pPr>
                </w:p>
              </w:tc>
              <w:tc>
                <w:tcPr>
                  <w:tcW w:w="1130" w:type="pct"/>
                  <w:vAlign w:val="center"/>
                </w:tcPr>
                <w:p w14:paraId="2F642056" w14:textId="77777777" w:rsidR="00135A3A" w:rsidRPr="00603221" w:rsidRDefault="00135A3A" w:rsidP="00135A3A">
                  <w:pPr>
                    <w:spacing w:line="276" w:lineRule="auto"/>
                    <w:rPr>
                      <w:lang w:val="el-GR"/>
                    </w:rPr>
                  </w:pPr>
                </w:p>
              </w:tc>
              <w:tc>
                <w:tcPr>
                  <w:tcW w:w="1130" w:type="pct"/>
                  <w:vAlign w:val="center"/>
                </w:tcPr>
                <w:p w14:paraId="2F3955F7" w14:textId="77777777" w:rsidR="00135A3A" w:rsidRPr="00603221" w:rsidRDefault="00135A3A" w:rsidP="00135A3A">
                  <w:pPr>
                    <w:spacing w:line="276" w:lineRule="auto"/>
                    <w:rPr>
                      <w:lang w:val="el-GR"/>
                    </w:rPr>
                  </w:pPr>
                </w:p>
              </w:tc>
              <w:tc>
                <w:tcPr>
                  <w:tcW w:w="1132" w:type="pct"/>
                  <w:vAlign w:val="center"/>
                </w:tcPr>
                <w:p w14:paraId="45A3AC96" w14:textId="77777777" w:rsidR="00135A3A" w:rsidRPr="00603221" w:rsidRDefault="00135A3A" w:rsidP="00135A3A">
                  <w:pPr>
                    <w:spacing w:line="276" w:lineRule="auto"/>
                    <w:rPr>
                      <w:lang w:val="el-GR"/>
                    </w:rPr>
                  </w:pPr>
                </w:p>
              </w:tc>
              <w:tc>
                <w:tcPr>
                  <w:tcW w:w="629" w:type="pct"/>
                  <w:vAlign w:val="center"/>
                </w:tcPr>
                <w:p w14:paraId="3320D7C0" w14:textId="77777777" w:rsidR="00135A3A" w:rsidRPr="00603221" w:rsidRDefault="00135A3A" w:rsidP="00135A3A">
                  <w:pPr>
                    <w:spacing w:line="276" w:lineRule="auto"/>
                    <w:rPr>
                      <w:lang w:val="el-GR"/>
                    </w:rPr>
                  </w:pPr>
                </w:p>
              </w:tc>
              <w:tc>
                <w:tcPr>
                  <w:tcW w:w="718" w:type="pct"/>
                  <w:shd w:val="clear" w:color="auto" w:fill="C0C0C0"/>
                </w:tcPr>
                <w:p w14:paraId="0E01B1C0" w14:textId="77777777" w:rsidR="00135A3A" w:rsidRPr="00603221" w:rsidRDefault="00135A3A" w:rsidP="00135A3A">
                  <w:pPr>
                    <w:spacing w:line="276" w:lineRule="auto"/>
                    <w:rPr>
                      <w:lang w:val="el-GR"/>
                    </w:rPr>
                  </w:pPr>
                </w:p>
              </w:tc>
            </w:tr>
            <w:tr w:rsidR="00135A3A" w:rsidRPr="0007352E" w14:paraId="52C50999" w14:textId="77777777" w:rsidTr="004629AE">
              <w:trPr>
                <w:trHeight w:val="380"/>
              </w:trPr>
              <w:tc>
                <w:tcPr>
                  <w:tcW w:w="3654" w:type="pct"/>
                  <w:gridSpan w:val="4"/>
                  <w:tcBorders>
                    <w:bottom w:val="single" w:sz="4" w:space="0" w:color="000080"/>
                  </w:tcBorders>
                  <w:shd w:val="clear" w:color="auto" w:fill="C0C0C0"/>
                  <w:vAlign w:val="center"/>
                </w:tcPr>
                <w:p w14:paraId="7125B955" w14:textId="77777777" w:rsidR="00135A3A" w:rsidRPr="00603221" w:rsidRDefault="00135A3A" w:rsidP="00135A3A">
                  <w:pPr>
                    <w:spacing w:line="276" w:lineRule="auto"/>
                    <w:rPr>
                      <w:b/>
                      <w:lang w:val="el-GR"/>
                    </w:rPr>
                  </w:pPr>
                  <w:r w:rsidRPr="00603221">
                    <w:rPr>
                      <w:b/>
                      <w:lang w:val="el-GR"/>
                    </w:rPr>
                    <w:t xml:space="preserve">ΜΕΡΙΚΟ ΣΥΝΟΛΟ (1) </w:t>
                  </w:r>
                </w:p>
              </w:tc>
              <w:tc>
                <w:tcPr>
                  <w:tcW w:w="629" w:type="pct"/>
                  <w:tcBorders>
                    <w:bottom w:val="single" w:sz="4" w:space="0" w:color="000080"/>
                  </w:tcBorders>
                  <w:shd w:val="clear" w:color="auto" w:fill="C0C0C0"/>
                  <w:vAlign w:val="center"/>
                </w:tcPr>
                <w:p w14:paraId="4F43E0B2" w14:textId="77777777" w:rsidR="00135A3A" w:rsidRPr="00603221" w:rsidRDefault="00135A3A" w:rsidP="00135A3A">
                  <w:pPr>
                    <w:spacing w:line="276" w:lineRule="auto"/>
                    <w:rPr>
                      <w:lang w:val="el-GR"/>
                    </w:rPr>
                  </w:pPr>
                </w:p>
              </w:tc>
              <w:tc>
                <w:tcPr>
                  <w:tcW w:w="718" w:type="pct"/>
                  <w:tcBorders>
                    <w:bottom w:val="single" w:sz="4" w:space="0" w:color="000080"/>
                  </w:tcBorders>
                  <w:shd w:val="clear" w:color="auto" w:fill="C0C0C0"/>
                </w:tcPr>
                <w:p w14:paraId="7A0FFF60" w14:textId="77777777" w:rsidR="00135A3A" w:rsidRPr="00603221" w:rsidRDefault="00135A3A" w:rsidP="00135A3A">
                  <w:pPr>
                    <w:spacing w:line="276" w:lineRule="auto"/>
                    <w:rPr>
                      <w:lang w:val="el-GR"/>
                    </w:rPr>
                  </w:pPr>
                </w:p>
              </w:tc>
            </w:tr>
          </w:tbl>
          <w:p w14:paraId="6C0E1902" w14:textId="77777777" w:rsidR="00135A3A" w:rsidRPr="00603221" w:rsidRDefault="00135A3A" w:rsidP="00135A3A">
            <w:pPr>
              <w:autoSpaceDE w:val="0"/>
              <w:autoSpaceDN w:val="0"/>
              <w:adjustRightInd w:val="0"/>
              <w:spacing w:after="70"/>
              <w:jc w:val="left"/>
              <w:rPr>
                <w:b/>
                <w:bCs/>
                <w:lang w:val="el-GR" w:eastAsia="el-GR"/>
              </w:rPr>
            </w:pPr>
          </w:p>
          <w:p w14:paraId="73E2472D" w14:textId="77777777" w:rsidR="00135A3A" w:rsidRPr="00603221" w:rsidRDefault="00135A3A" w:rsidP="00135A3A">
            <w:pPr>
              <w:spacing w:line="276" w:lineRule="auto"/>
              <w:rPr>
                <w:lang w:val="el-GR"/>
              </w:rPr>
            </w:pPr>
            <w:r w:rsidRPr="00603221">
              <w:rPr>
                <w:lang w:val="el-GR"/>
              </w:rPr>
              <w:t xml:space="preserve">Πίνακα των </w:t>
            </w:r>
            <w:r w:rsidRPr="00603221">
              <w:rPr>
                <w:b/>
                <w:lang w:val="el-GR"/>
              </w:rPr>
              <w:t>στελεχών των Υπεργολάβων</w:t>
            </w:r>
            <w:r w:rsidRPr="00603221">
              <w:rPr>
                <w:lang w:val="el-GR"/>
              </w:rPr>
              <w:t xml:space="preserve"> </w:t>
            </w:r>
            <w:r w:rsidRPr="00603221">
              <w:rPr>
                <w:b/>
                <w:lang w:val="el-GR"/>
              </w:rPr>
              <w:t>του Οικονομικού Φορέα</w:t>
            </w:r>
            <w:r w:rsidRPr="00603221">
              <w:rPr>
                <w:lang w:val="el-GR"/>
              </w:rPr>
              <w:t xml:space="preserve"> που συμμετέχουν στην Ομάδα Έργου, σύμφωνα με το ακόλουθο υπόδειγμα: </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2065"/>
              <w:gridCol w:w="2065"/>
              <w:gridCol w:w="2067"/>
              <w:gridCol w:w="1278"/>
              <w:gridCol w:w="1063"/>
            </w:tblGrid>
            <w:tr w:rsidR="00135A3A" w:rsidRPr="0007352E" w14:paraId="5E6E45AC" w14:textId="77777777" w:rsidTr="009C5EA6">
              <w:trPr>
                <w:trHeight w:val="788"/>
              </w:trPr>
              <w:tc>
                <w:tcPr>
                  <w:tcW w:w="262" w:type="pct"/>
                  <w:shd w:val="clear" w:color="auto" w:fill="E0E0E0"/>
                  <w:vAlign w:val="center"/>
                </w:tcPr>
                <w:p w14:paraId="4AD18774" w14:textId="77777777" w:rsidR="00135A3A" w:rsidRPr="00603221" w:rsidRDefault="00135A3A" w:rsidP="00135A3A">
                  <w:pPr>
                    <w:spacing w:line="276" w:lineRule="auto"/>
                    <w:rPr>
                      <w:lang w:val="el-GR"/>
                    </w:rPr>
                  </w:pPr>
                  <w:r w:rsidRPr="00603221">
                    <w:rPr>
                      <w:lang w:val="el-GR"/>
                    </w:rPr>
                    <w:t>Α/Α</w:t>
                  </w:r>
                </w:p>
              </w:tc>
              <w:tc>
                <w:tcPr>
                  <w:tcW w:w="1146" w:type="pct"/>
                  <w:shd w:val="clear" w:color="auto" w:fill="E0E0E0"/>
                  <w:vAlign w:val="center"/>
                </w:tcPr>
                <w:p w14:paraId="63463B97" w14:textId="77777777" w:rsidR="00135A3A" w:rsidRPr="00603221" w:rsidRDefault="00135A3A" w:rsidP="00135A3A">
                  <w:pPr>
                    <w:spacing w:line="276" w:lineRule="auto"/>
                    <w:jc w:val="left"/>
                    <w:rPr>
                      <w:lang w:val="el-GR"/>
                    </w:rPr>
                  </w:pPr>
                  <w:r w:rsidRPr="00603221">
                    <w:rPr>
                      <w:lang w:val="el-GR"/>
                    </w:rPr>
                    <w:t>Επωνυμία Εταιρείας Υπεργολάβου</w:t>
                  </w:r>
                </w:p>
              </w:tc>
              <w:tc>
                <w:tcPr>
                  <w:tcW w:w="1146" w:type="pct"/>
                  <w:shd w:val="clear" w:color="auto" w:fill="E0E0E0"/>
                  <w:vAlign w:val="center"/>
                </w:tcPr>
                <w:p w14:paraId="1868F084" w14:textId="77777777" w:rsidR="00135A3A" w:rsidRPr="00603221" w:rsidRDefault="00135A3A" w:rsidP="00135A3A">
                  <w:pPr>
                    <w:spacing w:line="276" w:lineRule="auto"/>
                    <w:jc w:val="left"/>
                    <w:rPr>
                      <w:lang w:val="el-GR"/>
                    </w:rPr>
                  </w:pPr>
                  <w:r w:rsidRPr="00603221">
                    <w:rPr>
                      <w:lang w:val="el-GR"/>
                    </w:rPr>
                    <w:t>Ονοματεπώνυμο Μέλους Ομάδας Έργου</w:t>
                  </w:r>
                </w:p>
              </w:tc>
              <w:tc>
                <w:tcPr>
                  <w:tcW w:w="1146" w:type="pct"/>
                  <w:shd w:val="clear" w:color="auto" w:fill="E0E0E0"/>
                  <w:vAlign w:val="center"/>
                </w:tcPr>
                <w:p w14:paraId="0CDFB792" w14:textId="77777777" w:rsidR="00135A3A" w:rsidRPr="00603221" w:rsidRDefault="00135A3A" w:rsidP="00135A3A">
                  <w:pPr>
                    <w:spacing w:line="276" w:lineRule="auto"/>
                    <w:jc w:val="left"/>
                    <w:rPr>
                      <w:lang w:val="el-GR"/>
                    </w:rPr>
                  </w:pPr>
                  <w:r w:rsidRPr="00603221">
                    <w:rPr>
                      <w:lang w:val="el-GR"/>
                    </w:rPr>
                    <w:t>Θέση στην Ομάδα Έργου</w:t>
                  </w:r>
                </w:p>
              </w:tc>
              <w:tc>
                <w:tcPr>
                  <w:tcW w:w="709" w:type="pct"/>
                  <w:shd w:val="clear" w:color="auto" w:fill="E0E0E0"/>
                  <w:vAlign w:val="center"/>
                </w:tcPr>
                <w:p w14:paraId="7D9217AE" w14:textId="77777777" w:rsidR="00135A3A" w:rsidRPr="00603221" w:rsidRDefault="00135A3A" w:rsidP="00135A3A">
                  <w:pPr>
                    <w:spacing w:line="276" w:lineRule="auto"/>
                    <w:jc w:val="left"/>
                    <w:rPr>
                      <w:lang w:val="el-GR"/>
                    </w:rPr>
                  </w:pPr>
                  <w:r w:rsidRPr="00603221">
                    <w:rPr>
                      <w:lang w:val="el-GR"/>
                    </w:rPr>
                    <w:t>Ανθρωπομήνες</w:t>
                  </w:r>
                </w:p>
              </w:tc>
              <w:tc>
                <w:tcPr>
                  <w:tcW w:w="590" w:type="pct"/>
                  <w:shd w:val="clear" w:color="auto" w:fill="C0C0C0"/>
                </w:tcPr>
                <w:p w14:paraId="68A35E87" w14:textId="77777777" w:rsidR="00135A3A" w:rsidRPr="00603221" w:rsidRDefault="00135A3A" w:rsidP="00135A3A">
                  <w:pPr>
                    <w:spacing w:line="276" w:lineRule="auto"/>
                    <w:jc w:val="left"/>
                    <w:rPr>
                      <w:lang w:val="el-GR"/>
                    </w:rPr>
                  </w:pPr>
                  <w:r w:rsidRPr="00603221">
                    <w:rPr>
                      <w:lang w:val="el-GR"/>
                    </w:rPr>
                    <w:t>Ποσοστό συμμετοχής* (%)</w:t>
                  </w:r>
                </w:p>
              </w:tc>
            </w:tr>
            <w:tr w:rsidR="00135A3A" w:rsidRPr="0007352E" w14:paraId="78F804DE" w14:textId="77777777" w:rsidTr="009C5EA6">
              <w:trPr>
                <w:trHeight w:val="380"/>
              </w:trPr>
              <w:tc>
                <w:tcPr>
                  <w:tcW w:w="262" w:type="pct"/>
                  <w:vAlign w:val="center"/>
                </w:tcPr>
                <w:p w14:paraId="4773AF26" w14:textId="77777777" w:rsidR="00135A3A" w:rsidRPr="00603221" w:rsidRDefault="00135A3A" w:rsidP="00135A3A">
                  <w:pPr>
                    <w:spacing w:line="276" w:lineRule="auto"/>
                    <w:rPr>
                      <w:lang w:val="el-GR"/>
                    </w:rPr>
                  </w:pPr>
                </w:p>
              </w:tc>
              <w:tc>
                <w:tcPr>
                  <w:tcW w:w="1146" w:type="pct"/>
                  <w:vAlign w:val="center"/>
                </w:tcPr>
                <w:p w14:paraId="3C133293" w14:textId="77777777" w:rsidR="00135A3A" w:rsidRPr="00603221" w:rsidRDefault="00135A3A" w:rsidP="00135A3A">
                  <w:pPr>
                    <w:spacing w:line="276" w:lineRule="auto"/>
                    <w:rPr>
                      <w:lang w:val="el-GR"/>
                    </w:rPr>
                  </w:pPr>
                </w:p>
              </w:tc>
              <w:tc>
                <w:tcPr>
                  <w:tcW w:w="1146" w:type="pct"/>
                  <w:vAlign w:val="center"/>
                </w:tcPr>
                <w:p w14:paraId="47880F36" w14:textId="77777777" w:rsidR="00135A3A" w:rsidRPr="00603221" w:rsidRDefault="00135A3A" w:rsidP="00135A3A">
                  <w:pPr>
                    <w:spacing w:line="276" w:lineRule="auto"/>
                    <w:rPr>
                      <w:lang w:val="el-GR"/>
                    </w:rPr>
                  </w:pPr>
                </w:p>
              </w:tc>
              <w:tc>
                <w:tcPr>
                  <w:tcW w:w="1146" w:type="pct"/>
                  <w:vAlign w:val="center"/>
                </w:tcPr>
                <w:p w14:paraId="49BC7457" w14:textId="77777777" w:rsidR="00135A3A" w:rsidRPr="00603221" w:rsidRDefault="00135A3A" w:rsidP="00135A3A">
                  <w:pPr>
                    <w:spacing w:line="276" w:lineRule="auto"/>
                    <w:rPr>
                      <w:lang w:val="el-GR"/>
                    </w:rPr>
                  </w:pPr>
                </w:p>
              </w:tc>
              <w:tc>
                <w:tcPr>
                  <w:tcW w:w="709" w:type="pct"/>
                  <w:vAlign w:val="center"/>
                </w:tcPr>
                <w:p w14:paraId="5DC812C2" w14:textId="77777777" w:rsidR="00135A3A" w:rsidRPr="00603221" w:rsidRDefault="00135A3A" w:rsidP="00135A3A">
                  <w:pPr>
                    <w:spacing w:line="276" w:lineRule="auto"/>
                    <w:rPr>
                      <w:lang w:val="el-GR"/>
                    </w:rPr>
                  </w:pPr>
                </w:p>
              </w:tc>
              <w:tc>
                <w:tcPr>
                  <w:tcW w:w="590" w:type="pct"/>
                  <w:shd w:val="clear" w:color="auto" w:fill="C0C0C0"/>
                </w:tcPr>
                <w:p w14:paraId="5F847E8E" w14:textId="77777777" w:rsidR="00135A3A" w:rsidRPr="00603221" w:rsidRDefault="00135A3A" w:rsidP="00135A3A">
                  <w:pPr>
                    <w:spacing w:line="276" w:lineRule="auto"/>
                    <w:rPr>
                      <w:lang w:val="el-GR"/>
                    </w:rPr>
                  </w:pPr>
                </w:p>
              </w:tc>
            </w:tr>
            <w:tr w:rsidR="00135A3A" w:rsidRPr="0007352E" w14:paraId="7C40266F" w14:textId="77777777" w:rsidTr="009C5EA6">
              <w:trPr>
                <w:trHeight w:val="394"/>
              </w:trPr>
              <w:tc>
                <w:tcPr>
                  <w:tcW w:w="262" w:type="pct"/>
                  <w:vAlign w:val="center"/>
                </w:tcPr>
                <w:p w14:paraId="5DDFBF71" w14:textId="77777777" w:rsidR="00135A3A" w:rsidRPr="00603221" w:rsidRDefault="00135A3A" w:rsidP="00135A3A">
                  <w:pPr>
                    <w:spacing w:line="276" w:lineRule="auto"/>
                    <w:rPr>
                      <w:lang w:val="el-GR"/>
                    </w:rPr>
                  </w:pPr>
                </w:p>
              </w:tc>
              <w:tc>
                <w:tcPr>
                  <w:tcW w:w="1146" w:type="pct"/>
                  <w:vAlign w:val="center"/>
                </w:tcPr>
                <w:p w14:paraId="6BC0498F" w14:textId="77777777" w:rsidR="00135A3A" w:rsidRPr="00603221" w:rsidRDefault="00135A3A" w:rsidP="00135A3A">
                  <w:pPr>
                    <w:spacing w:line="276" w:lineRule="auto"/>
                    <w:rPr>
                      <w:lang w:val="el-GR"/>
                    </w:rPr>
                  </w:pPr>
                </w:p>
              </w:tc>
              <w:tc>
                <w:tcPr>
                  <w:tcW w:w="1146" w:type="pct"/>
                  <w:vAlign w:val="center"/>
                </w:tcPr>
                <w:p w14:paraId="4AD2E849" w14:textId="77777777" w:rsidR="00135A3A" w:rsidRPr="00603221" w:rsidRDefault="00135A3A" w:rsidP="00135A3A">
                  <w:pPr>
                    <w:spacing w:line="276" w:lineRule="auto"/>
                    <w:rPr>
                      <w:lang w:val="el-GR"/>
                    </w:rPr>
                  </w:pPr>
                </w:p>
              </w:tc>
              <w:tc>
                <w:tcPr>
                  <w:tcW w:w="1146" w:type="pct"/>
                  <w:vAlign w:val="center"/>
                </w:tcPr>
                <w:p w14:paraId="182623BF" w14:textId="77777777" w:rsidR="00135A3A" w:rsidRPr="00603221" w:rsidRDefault="00135A3A" w:rsidP="00135A3A">
                  <w:pPr>
                    <w:spacing w:line="276" w:lineRule="auto"/>
                    <w:rPr>
                      <w:lang w:val="el-GR"/>
                    </w:rPr>
                  </w:pPr>
                </w:p>
              </w:tc>
              <w:tc>
                <w:tcPr>
                  <w:tcW w:w="709" w:type="pct"/>
                  <w:vAlign w:val="center"/>
                </w:tcPr>
                <w:p w14:paraId="0A360718" w14:textId="77777777" w:rsidR="00135A3A" w:rsidRPr="00603221" w:rsidRDefault="00135A3A" w:rsidP="00135A3A">
                  <w:pPr>
                    <w:spacing w:line="276" w:lineRule="auto"/>
                    <w:rPr>
                      <w:lang w:val="el-GR"/>
                    </w:rPr>
                  </w:pPr>
                </w:p>
              </w:tc>
              <w:tc>
                <w:tcPr>
                  <w:tcW w:w="590" w:type="pct"/>
                  <w:shd w:val="clear" w:color="auto" w:fill="C0C0C0"/>
                </w:tcPr>
                <w:p w14:paraId="55BAD9BE" w14:textId="77777777" w:rsidR="00135A3A" w:rsidRPr="00603221" w:rsidRDefault="00135A3A" w:rsidP="00135A3A">
                  <w:pPr>
                    <w:spacing w:line="276" w:lineRule="auto"/>
                    <w:rPr>
                      <w:lang w:val="el-GR"/>
                    </w:rPr>
                  </w:pPr>
                </w:p>
              </w:tc>
            </w:tr>
            <w:tr w:rsidR="00135A3A" w:rsidRPr="0007352E" w14:paraId="613D12E7" w14:textId="77777777" w:rsidTr="009C5EA6">
              <w:trPr>
                <w:trHeight w:val="394"/>
              </w:trPr>
              <w:tc>
                <w:tcPr>
                  <w:tcW w:w="262" w:type="pct"/>
                  <w:vAlign w:val="center"/>
                </w:tcPr>
                <w:p w14:paraId="440F7D6A" w14:textId="77777777" w:rsidR="00135A3A" w:rsidRPr="00603221" w:rsidRDefault="00135A3A" w:rsidP="00135A3A">
                  <w:pPr>
                    <w:spacing w:line="276" w:lineRule="auto"/>
                    <w:rPr>
                      <w:lang w:val="el-GR"/>
                    </w:rPr>
                  </w:pPr>
                </w:p>
              </w:tc>
              <w:tc>
                <w:tcPr>
                  <w:tcW w:w="1146" w:type="pct"/>
                  <w:vAlign w:val="center"/>
                </w:tcPr>
                <w:p w14:paraId="214B268C" w14:textId="77777777" w:rsidR="00135A3A" w:rsidRPr="00603221" w:rsidRDefault="00135A3A" w:rsidP="00135A3A">
                  <w:pPr>
                    <w:spacing w:line="276" w:lineRule="auto"/>
                    <w:rPr>
                      <w:lang w:val="el-GR"/>
                    </w:rPr>
                  </w:pPr>
                </w:p>
              </w:tc>
              <w:tc>
                <w:tcPr>
                  <w:tcW w:w="1146" w:type="pct"/>
                  <w:vAlign w:val="center"/>
                </w:tcPr>
                <w:p w14:paraId="5B1296EF" w14:textId="77777777" w:rsidR="00135A3A" w:rsidRPr="00603221" w:rsidRDefault="00135A3A" w:rsidP="00135A3A">
                  <w:pPr>
                    <w:spacing w:line="276" w:lineRule="auto"/>
                    <w:rPr>
                      <w:lang w:val="el-GR"/>
                    </w:rPr>
                  </w:pPr>
                </w:p>
              </w:tc>
              <w:tc>
                <w:tcPr>
                  <w:tcW w:w="1146" w:type="pct"/>
                  <w:vAlign w:val="center"/>
                </w:tcPr>
                <w:p w14:paraId="73353300" w14:textId="77777777" w:rsidR="00135A3A" w:rsidRPr="00603221" w:rsidRDefault="00135A3A" w:rsidP="00135A3A">
                  <w:pPr>
                    <w:spacing w:line="276" w:lineRule="auto"/>
                    <w:rPr>
                      <w:lang w:val="el-GR"/>
                    </w:rPr>
                  </w:pPr>
                </w:p>
              </w:tc>
              <w:tc>
                <w:tcPr>
                  <w:tcW w:w="709" w:type="pct"/>
                  <w:vAlign w:val="center"/>
                </w:tcPr>
                <w:p w14:paraId="5AF28195" w14:textId="77777777" w:rsidR="00135A3A" w:rsidRPr="00603221" w:rsidRDefault="00135A3A" w:rsidP="00135A3A">
                  <w:pPr>
                    <w:spacing w:line="276" w:lineRule="auto"/>
                    <w:rPr>
                      <w:lang w:val="el-GR"/>
                    </w:rPr>
                  </w:pPr>
                </w:p>
              </w:tc>
              <w:tc>
                <w:tcPr>
                  <w:tcW w:w="590" w:type="pct"/>
                  <w:shd w:val="clear" w:color="auto" w:fill="C0C0C0"/>
                </w:tcPr>
                <w:p w14:paraId="24621144" w14:textId="77777777" w:rsidR="00135A3A" w:rsidRPr="00603221" w:rsidRDefault="00135A3A" w:rsidP="00135A3A">
                  <w:pPr>
                    <w:spacing w:line="276" w:lineRule="auto"/>
                    <w:rPr>
                      <w:lang w:val="el-GR"/>
                    </w:rPr>
                  </w:pPr>
                </w:p>
              </w:tc>
            </w:tr>
            <w:tr w:rsidR="00135A3A" w:rsidRPr="0007352E" w14:paraId="3A4C30BD" w14:textId="77777777" w:rsidTr="009C5EA6">
              <w:trPr>
                <w:trHeight w:val="394"/>
              </w:trPr>
              <w:tc>
                <w:tcPr>
                  <w:tcW w:w="3701" w:type="pct"/>
                  <w:gridSpan w:val="4"/>
                  <w:tcBorders>
                    <w:bottom w:val="single" w:sz="4" w:space="0" w:color="000080"/>
                  </w:tcBorders>
                  <w:shd w:val="clear" w:color="auto" w:fill="C0C0C0"/>
                  <w:vAlign w:val="center"/>
                </w:tcPr>
                <w:p w14:paraId="7F0B0068" w14:textId="77777777" w:rsidR="00135A3A" w:rsidRPr="00603221" w:rsidRDefault="00135A3A" w:rsidP="00135A3A">
                  <w:pPr>
                    <w:spacing w:line="276" w:lineRule="auto"/>
                    <w:rPr>
                      <w:b/>
                      <w:lang w:val="el-GR"/>
                    </w:rPr>
                  </w:pPr>
                  <w:r w:rsidRPr="00603221">
                    <w:rPr>
                      <w:b/>
                      <w:lang w:val="el-GR"/>
                    </w:rPr>
                    <w:t xml:space="preserve">ΜΕΡΙΚΟ ΣΥΝΟΛΟ (2) </w:t>
                  </w:r>
                </w:p>
              </w:tc>
              <w:tc>
                <w:tcPr>
                  <w:tcW w:w="709" w:type="pct"/>
                  <w:tcBorders>
                    <w:bottom w:val="single" w:sz="4" w:space="0" w:color="000080"/>
                  </w:tcBorders>
                  <w:shd w:val="clear" w:color="auto" w:fill="C0C0C0"/>
                  <w:vAlign w:val="center"/>
                </w:tcPr>
                <w:p w14:paraId="641B8379" w14:textId="77777777" w:rsidR="00135A3A" w:rsidRPr="00603221" w:rsidRDefault="00135A3A" w:rsidP="00135A3A">
                  <w:pPr>
                    <w:spacing w:line="276" w:lineRule="auto"/>
                    <w:rPr>
                      <w:lang w:val="el-GR"/>
                    </w:rPr>
                  </w:pPr>
                </w:p>
              </w:tc>
              <w:tc>
                <w:tcPr>
                  <w:tcW w:w="590" w:type="pct"/>
                  <w:tcBorders>
                    <w:bottom w:val="single" w:sz="4" w:space="0" w:color="000080"/>
                  </w:tcBorders>
                  <w:shd w:val="clear" w:color="auto" w:fill="C0C0C0"/>
                </w:tcPr>
                <w:p w14:paraId="0E8FB62A" w14:textId="77777777" w:rsidR="00135A3A" w:rsidRPr="00603221" w:rsidRDefault="00135A3A" w:rsidP="00135A3A">
                  <w:pPr>
                    <w:spacing w:line="276" w:lineRule="auto"/>
                    <w:rPr>
                      <w:lang w:val="el-GR"/>
                    </w:rPr>
                  </w:pPr>
                </w:p>
              </w:tc>
            </w:tr>
          </w:tbl>
          <w:p w14:paraId="17F6A771" w14:textId="77777777" w:rsidR="00135A3A" w:rsidRPr="00603221" w:rsidRDefault="00135A3A" w:rsidP="00135A3A">
            <w:pPr>
              <w:autoSpaceDE w:val="0"/>
              <w:autoSpaceDN w:val="0"/>
              <w:adjustRightInd w:val="0"/>
              <w:spacing w:after="70"/>
              <w:jc w:val="left"/>
              <w:rPr>
                <w:b/>
                <w:bCs/>
                <w:lang w:val="el-GR" w:eastAsia="el-GR"/>
              </w:rPr>
            </w:pPr>
          </w:p>
          <w:p w14:paraId="6C82594A" w14:textId="77777777" w:rsidR="00135A3A" w:rsidRPr="00603221" w:rsidRDefault="00135A3A" w:rsidP="00135A3A">
            <w:pPr>
              <w:spacing w:line="276" w:lineRule="auto"/>
              <w:rPr>
                <w:lang w:val="el-GR"/>
              </w:rPr>
            </w:pPr>
            <w:r w:rsidRPr="00603221">
              <w:rPr>
                <w:lang w:val="el-GR"/>
              </w:rPr>
              <w:t xml:space="preserve">Πίνακα των </w:t>
            </w:r>
            <w:r w:rsidRPr="00603221">
              <w:rPr>
                <w:b/>
                <w:lang w:val="el-GR"/>
              </w:rPr>
              <w:t xml:space="preserve">εξωτερικών συνεργατών του Οικονομικού Φορέα </w:t>
            </w:r>
            <w:r w:rsidRPr="00603221">
              <w:rPr>
                <w:lang w:val="el-GR"/>
              </w:rPr>
              <w:t>που συμμετέχουν στην Ομάδα Έργου,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4075"/>
              <w:gridCol w:w="2036"/>
              <w:gridCol w:w="1278"/>
              <w:gridCol w:w="1150"/>
            </w:tblGrid>
            <w:tr w:rsidR="00135A3A" w:rsidRPr="0007352E" w14:paraId="01080584" w14:textId="77777777" w:rsidTr="009C5EA6">
              <w:trPr>
                <w:trHeight w:val="788"/>
              </w:trPr>
              <w:tc>
                <w:tcPr>
                  <w:tcW w:w="262" w:type="pct"/>
                  <w:shd w:val="clear" w:color="auto" w:fill="E0E0E0"/>
                  <w:vAlign w:val="center"/>
                </w:tcPr>
                <w:p w14:paraId="5FA85169" w14:textId="77777777" w:rsidR="00135A3A" w:rsidRPr="00603221" w:rsidRDefault="00135A3A" w:rsidP="00135A3A">
                  <w:pPr>
                    <w:spacing w:line="276" w:lineRule="auto"/>
                    <w:rPr>
                      <w:lang w:val="el-GR"/>
                    </w:rPr>
                  </w:pPr>
                  <w:r w:rsidRPr="00603221">
                    <w:rPr>
                      <w:lang w:val="el-GR"/>
                    </w:rPr>
                    <w:t>Α/Α</w:t>
                  </w:r>
                </w:p>
              </w:tc>
              <w:tc>
                <w:tcPr>
                  <w:tcW w:w="2261" w:type="pct"/>
                  <w:shd w:val="clear" w:color="auto" w:fill="E0E0E0"/>
                  <w:vAlign w:val="center"/>
                </w:tcPr>
                <w:p w14:paraId="574807C7" w14:textId="77777777" w:rsidR="00135A3A" w:rsidRPr="00603221" w:rsidRDefault="00135A3A" w:rsidP="00135A3A">
                  <w:pPr>
                    <w:spacing w:line="276" w:lineRule="auto"/>
                    <w:rPr>
                      <w:lang w:val="el-GR"/>
                    </w:rPr>
                  </w:pPr>
                  <w:r w:rsidRPr="00603221">
                    <w:rPr>
                      <w:lang w:val="el-GR"/>
                    </w:rPr>
                    <w:t>Ονοματεπώνυμο Μέλους Ομάδας Έργου</w:t>
                  </w:r>
                </w:p>
              </w:tc>
              <w:tc>
                <w:tcPr>
                  <w:tcW w:w="1128" w:type="pct"/>
                  <w:shd w:val="clear" w:color="auto" w:fill="E0E0E0"/>
                  <w:vAlign w:val="center"/>
                </w:tcPr>
                <w:p w14:paraId="015F46F2" w14:textId="77777777" w:rsidR="00135A3A" w:rsidRPr="00603221" w:rsidRDefault="00135A3A" w:rsidP="00135A3A">
                  <w:pPr>
                    <w:spacing w:line="276" w:lineRule="auto"/>
                    <w:rPr>
                      <w:lang w:val="el-GR"/>
                    </w:rPr>
                  </w:pPr>
                  <w:r w:rsidRPr="00603221">
                    <w:rPr>
                      <w:lang w:val="el-GR"/>
                    </w:rPr>
                    <w:t>Θέση στην Ομάδα Έργου</w:t>
                  </w:r>
                </w:p>
              </w:tc>
              <w:tc>
                <w:tcPr>
                  <w:tcW w:w="709" w:type="pct"/>
                  <w:shd w:val="clear" w:color="auto" w:fill="E0E0E0"/>
                  <w:vAlign w:val="center"/>
                </w:tcPr>
                <w:p w14:paraId="3F3169BC" w14:textId="77777777" w:rsidR="00135A3A" w:rsidRPr="00603221" w:rsidRDefault="00135A3A" w:rsidP="00135A3A">
                  <w:pPr>
                    <w:spacing w:line="276" w:lineRule="auto"/>
                    <w:rPr>
                      <w:lang w:val="el-GR"/>
                    </w:rPr>
                  </w:pPr>
                  <w:r w:rsidRPr="00603221">
                    <w:rPr>
                      <w:lang w:val="el-GR"/>
                    </w:rPr>
                    <w:t>Ανθρωπομήνες</w:t>
                  </w:r>
                </w:p>
              </w:tc>
              <w:tc>
                <w:tcPr>
                  <w:tcW w:w="639" w:type="pct"/>
                  <w:shd w:val="clear" w:color="auto" w:fill="C0C0C0"/>
                </w:tcPr>
                <w:p w14:paraId="65B23780" w14:textId="77777777" w:rsidR="00135A3A" w:rsidRPr="00603221" w:rsidRDefault="00135A3A" w:rsidP="00135A3A">
                  <w:pPr>
                    <w:spacing w:line="276" w:lineRule="auto"/>
                    <w:rPr>
                      <w:lang w:val="el-GR"/>
                    </w:rPr>
                  </w:pPr>
                  <w:r w:rsidRPr="00603221">
                    <w:rPr>
                      <w:lang w:val="el-GR"/>
                    </w:rPr>
                    <w:t>Ποσοστό συμμετοχής* (%)</w:t>
                  </w:r>
                </w:p>
              </w:tc>
            </w:tr>
            <w:tr w:rsidR="00135A3A" w:rsidRPr="0007352E" w14:paraId="3B441C4B" w14:textId="77777777" w:rsidTr="009C5EA6">
              <w:trPr>
                <w:trHeight w:val="394"/>
              </w:trPr>
              <w:tc>
                <w:tcPr>
                  <w:tcW w:w="262" w:type="pct"/>
                  <w:vAlign w:val="center"/>
                </w:tcPr>
                <w:p w14:paraId="2BC84E87" w14:textId="77777777" w:rsidR="00135A3A" w:rsidRPr="00603221" w:rsidRDefault="00135A3A" w:rsidP="00135A3A">
                  <w:pPr>
                    <w:spacing w:line="276" w:lineRule="auto"/>
                    <w:rPr>
                      <w:lang w:val="el-GR"/>
                    </w:rPr>
                  </w:pPr>
                </w:p>
              </w:tc>
              <w:tc>
                <w:tcPr>
                  <w:tcW w:w="2261" w:type="pct"/>
                  <w:vAlign w:val="center"/>
                </w:tcPr>
                <w:p w14:paraId="3E796603" w14:textId="77777777" w:rsidR="00135A3A" w:rsidRPr="00603221" w:rsidRDefault="00135A3A" w:rsidP="00135A3A">
                  <w:pPr>
                    <w:spacing w:line="276" w:lineRule="auto"/>
                    <w:rPr>
                      <w:lang w:val="el-GR"/>
                    </w:rPr>
                  </w:pPr>
                </w:p>
              </w:tc>
              <w:tc>
                <w:tcPr>
                  <w:tcW w:w="1128" w:type="pct"/>
                  <w:vAlign w:val="center"/>
                </w:tcPr>
                <w:p w14:paraId="524B65AE" w14:textId="77777777" w:rsidR="00135A3A" w:rsidRPr="00603221" w:rsidRDefault="00135A3A" w:rsidP="00135A3A">
                  <w:pPr>
                    <w:spacing w:line="276" w:lineRule="auto"/>
                    <w:rPr>
                      <w:lang w:val="el-GR"/>
                    </w:rPr>
                  </w:pPr>
                </w:p>
              </w:tc>
              <w:tc>
                <w:tcPr>
                  <w:tcW w:w="709" w:type="pct"/>
                  <w:vAlign w:val="center"/>
                </w:tcPr>
                <w:p w14:paraId="3188AB9D" w14:textId="77777777" w:rsidR="00135A3A" w:rsidRPr="00603221" w:rsidRDefault="00135A3A" w:rsidP="00135A3A">
                  <w:pPr>
                    <w:spacing w:line="276" w:lineRule="auto"/>
                    <w:rPr>
                      <w:lang w:val="el-GR"/>
                    </w:rPr>
                  </w:pPr>
                </w:p>
              </w:tc>
              <w:tc>
                <w:tcPr>
                  <w:tcW w:w="639" w:type="pct"/>
                  <w:shd w:val="clear" w:color="auto" w:fill="C0C0C0"/>
                </w:tcPr>
                <w:p w14:paraId="632C72FC" w14:textId="77777777" w:rsidR="00135A3A" w:rsidRPr="00603221" w:rsidRDefault="00135A3A" w:rsidP="00135A3A">
                  <w:pPr>
                    <w:spacing w:line="276" w:lineRule="auto"/>
                    <w:rPr>
                      <w:lang w:val="el-GR"/>
                    </w:rPr>
                  </w:pPr>
                </w:p>
              </w:tc>
            </w:tr>
            <w:tr w:rsidR="00135A3A" w:rsidRPr="0007352E" w14:paraId="198A5BC1" w14:textId="77777777" w:rsidTr="009C5EA6">
              <w:trPr>
                <w:trHeight w:val="394"/>
              </w:trPr>
              <w:tc>
                <w:tcPr>
                  <w:tcW w:w="262" w:type="pct"/>
                  <w:vAlign w:val="center"/>
                </w:tcPr>
                <w:p w14:paraId="3EFE2E8E" w14:textId="77777777" w:rsidR="00135A3A" w:rsidRPr="00603221" w:rsidRDefault="00135A3A" w:rsidP="00135A3A">
                  <w:pPr>
                    <w:spacing w:line="276" w:lineRule="auto"/>
                    <w:rPr>
                      <w:lang w:val="el-GR"/>
                    </w:rPr>
                  </w:pPr>
                </w:p>
              </w:tc>
              <w:tc>
                <w:tcPr>
                  <w:tcW w:w="2261" w:type="pct"/>
                  <w:vAlign w:val="center"/>
                </w:tcPr>
                <w:p w14:paraId="384CD81A" w14:textId="77777777" w:rsidR="00135A3A" w:rsidRPr="00603221" w:rsidRDefault="00135A3A" w:rsidP="00135A3A">
                  <w:pPr>
                    <w:spacing w:line="276" w:lineRule="auto"/>
                    <w:rPr>
                      <w:lang w:val="el-GR"/>
                    </w:rPr>
                  </w:pPr>
                </w:p>
              </w:tc>
              <w:tc>
                <w:tcPr>
                  <w:tcW w:w="1128" w:type="pct"/>
                  <w:vAlign w:val="center"/>
                </w:tcPr>
                <w:p w14:paraId="770B211A" w14:textId="77777777" w:rsidR="00135A3A" w:rsidRPr="00603221" w:rsidRDefault="00135A3A" w:rsidP="00135A3A">
                  <w:pPr>
                    <w:spacing w:line="276" w:lineRule="auto"/>
                    <w:rPr>
                      <w:lang w:val="el-GR"/>
                    </w:rPr>
                  </w:pPr>
                </w:p>
              </w:tc>
              <w:tc>
                <w:tcPr>
                  <w:tcW w:w="709" w:type="pct"/>
                  <w:vAlign w:val="center"/>
                </w:tcPr>
                <w:p w14:paraId="0101E37A" w14:textId="77777777" w:rsidR="00135A3A" w:rsidRPr="00603221" w:rsidRDefault="00135A3A" w:rsidP="00135A3A">
                  <w:pPr>
                    <w:spacing w:line="276" w:lineRule="auto"/>
                    <w:rPr>
                      <w:lang w:val="el-GR"/>
                    </w:rPr>
                  </w:pPr>
                </w:p>
              </w:tc>
              <w:tc>
                <w:tcPr>
                  <w:tcW w:w="639" w:type="pct"/>
                  <w:shd w:val="clear" w:color="auto" w:fill="C0C0C0"/>
                </w:tcPr>
                <w:p w14:paraId="40806AB4" w14:textId="77777777" w:rsidR="00135A3A" w:rsidRPr="00603221" w:rsidRDefault="00135A3A" w:rsidP="00135A3A">
                  <w:pPr>
                    <w:spacing w:line="276" w:lineRule="auto"/>
                    <w:rPr>
                      <w:lang w:val="el-GR"/>
                    </w:rPr>
                  </w:pPr>
                </w:p>
              </w:tc>
            </w:tr>
            <w:tr w:rsidR="00135A3A" w:rsidRPr="0007352E" w14:paraId="77B3E555" w14:textId="77777777" w:rsidTr="009C5EA6">
              <w:trPr>
                <w:trHeight w:val="394"/>
              </w:trPr>
              <w:tc>
                <w:tcPr>
                  <w:tcW w:w="262" w:type="pct"/>
                  <w:vAlign w:val="center"/>
                </w:tcPr>
                <w:p w14:paraId="6BEEAA51" w14:textId="77777777" w:rsidR="00135A3A" w:rsidRPr="00603221" w:rsidRDefault="00135A3A" w:rsidP="00135A3A">
                  <w:pPr>
                    <w:spacing w:line="276" w:lineRule="auto"/>
                    <w:rPr>
                      <w:lang w:val="el-GR"/>
                    </w:rPr>
                  </w:pPr>
                </w:p>
              </w:tc>
              <w:tc>
                <w:tcPr>
                  <w:tcW w:w="2261" w:type="pct"/>
                  <w:vAlign w:val="center"/>
                </w:tcPr>
                <w:p w14:paraId="3E08CFE6" w14:textId="77777777" w:rsidR="00135A3A" w:rsidRPr="00603221" w:rsidRDefault="00135A3A" w:rsidP="00135A3A">
                  <w:pPr>
                    <w:spacing w:line="276" w:lineRule="auto"/>
                    <w:rPr>
                      <w:lang w:val="el-GR"/>
                    </w:rPr>
                  </w:pPr>
                </w:p>
              </w:tc>
              <w:tc>
                <w:tcPr>
                  <w:tcW w:w="1128" w:type="pct"/>
                  <w:vAlign w:val="center"/>
                </w:tcPr>
                <w:p w14:paraId="731C88BD" w14:textId="77777777" w:rsidR="00135A3A" w:rsidRPr="00603221" w:rsidRDefault="00135A3A" w:rsidP="00135A3A">
                  <w:pPr>
                    <w:spacing w:line="276" w:lineRule="auto"/>
                    <w:rPr>
                      <w:lang w:val="el-GR"/>
                    </w:rPr>
                  </w:pPr>
                </w:p>
              </w:tc>
              <w:tc>
                <w:tcPr>
                  <w:tcW w:w="709" w:type="pct"/>
                  <w:vAlign w:val="center"/>
                </w:tcPr>
                <w:p w14:paraId="28B6A0DD" w14:textId="77777777" w:rsidR="00135A3A" w:rsidRPr="00603221" w:rsidRDefault="00135A3A" w:rsidP="00135A3A">
                  <w:pPr>
                    <w:spacing w:line="276" w:lineRule="auto"/>
                    <w:rPr>
                      <w:lang w:val="el-GR"/>
                    </w:rPr>
                  </w:pPr>
                </w:p>
              </w:tc>
              <w:tc>
                <w:tcPr>
                  <w:tcW w:w="639" w:type="pct"/>
                  <w:shd w:val="clear" w:color="auto" w:fill="C0C0C0"/>
                </w:tcPr>
                <w:p w14:paraId="01460ED6" w14:textId="77777777" w:rsidR="00135A3A" w:rsidRPr="00603221" w:rsidRDefault="00135A3A" w:rsidP="00135A3A">
                  <w:pPr>
                    <w:spacing w:line="276" w:lineRule="auto"/>
                    <w:rPr>
                      <w:lang w:val="el-GR"/>
                    </w:rPr>
                  </w:pPr>
                </w:p>
              </w:tc>
            </w:tr>
            <w:tr w:rsidR="00135A3A" w:rsidRPr="0007352E" w14:paraId="3DD17F49" w14:textId="77777777" w:rsidTr="009C5EA6">
              <w:trPr>
                <w:trHeight w:val="380"/>
              </w:trPr>
              <w:tc>
                <w:tcPr>
                  <w:tcW w:w="3653" w:type="pct"/>
                  <w:gridSpan w:val="3"/>
                  <w:shd w:val="clear" w:color="auto" w:fill="C0C0C0"/>
                  <w:vAlign w:val="center"/>
                </w:tcPr>
                <w:p w14:paraId="4B71D38F" w14:textId="77777777" w:rsidR="00135A3A" w:rsidRPr="00603221" w:rsidRDefault="00135A3A" w:rsidP="00135A3A">
                  <w:pPr>
                    <w:spacing w:line="276" w:lineRule="auto"/>
                    <w:rPr>
                      <w:lang w:val="el-GR"/>
                    </w:rPr>
                  </w:pPr>
                  <w:r w:rsidRPr="00603221">
                    <w:rPr>
                      <w:b/>
                      <w:lang w:val="el-GR"/>
                    </w:rPr>
                    <w:t>ΜΕΡΙΚΟ ΣΥΝΟΛΟ (3)</w:t>
                  </w:r>
                </w:p>
              </w:tc>
              <w:tc>
                <w:tcPr>
                  <w:tcW w:w="709" w:type="pct"/>
                  <w:shd w:val="clear" w:color="auto" w:fill="C0C0C0"/>
                  <w:vAlign w:val="center"/>
                </w:tcPr>
                <w:p w14:paraId="68CDE6B2" w14:textId="77777777" w:rsidR="00135A3A" w:rsidRPr="00603221" w:rsidRDefault="00135A3A" w:rsidP="00135A3A">
                  <w:pPr>
                    <w:spacing w:line="276" w:lineRule="auto"/>
                    <w:rPr>
                      <w:lang w:val="el-GR"/>
                    </w:rPr>
                  </w:pPr>
                </w:p>
              </w:tc>
              <w:tc>
                <w:tcPr>
                  <w:tcW w:w="639" w:type="pct"/>
                  <w:shd w:val="clear" w:color="auto" w:fill="C0C0C0"/>
                </w:tcPr>
                <w:p w14:paraId="3E181B06" w14:textId="77777777" w:rsidR="00135A3A" w:rsidRPr="00603221" w:rsidRDefault="00135A3A" w:rsidP="00135A3A">
                  <w:pPr>
                    <w:spacing w:line="276" w:lineRule="auto"/>
                    <w:rPr>
                      <w:lang w:val="el-GR"/>
                    </w:rPr>
                  </w:pPr>
                </w:p>
              </w:tc>
            </w:tr>
          </w:tbl>
          <w:p w14:paraId="290CDFA6" w14:textId="77777777" w:rsidR="00135A3A" w:rsidRPr="00603221" w:rsidRDefault="00135A3A" w:rsidP="00135A3A">
            <w:pPr>
              <w:spacing w:line="276" w:lineRule="auto"/>
              <w:rPr>
                <w:lang w:val="el-GR"/>
              </w:rPr>
            </w:pPr>
            <w:r w:rsidRPr="00603221">
              <w:rPr>
                <w:lang w:val="el-GR"/>
              </w:rPr>
              <w:t xml:space="preserve">*ως </w:t>
            </w:r>
            <w:r w:rsidRPr="00603221">
              <w:rPr>
                <w:b/>
                <w:lang w:val="el-GR"/>
              </w:rPr>
              <w:t>Ποσοστό Συμμετοχής</w:t>
            </w:r>
            <w:r w:rsidRPr="00603221">
              <w:rPr>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p>
          <w:p w14:paraId="6DECABC2" w14:textId="77777777" w:rsidR="00135A3A" w:rsidRPr="00603221" w:rsidRDefault="00135A3A" w:rsidP="00135A3A">
            <w:pPr>
              <w:autoSpaceDE w:val="0"/>
              <w:autoSpaceDN w:val="0"/>
              <w:adjustRightInd w:val="0"/>
              <w:spacing w:after="70"/>
              <w:rPr>
                <w:b/>
                <w:bCs/>
                <w:lang w:val="el-GR" w:eastAsia="el-GR"/>
              </w:rPr>
            </w:pPr>
            <w:r w:rsidRPr="00603221">
              <w:rPr>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tc>
      </w:tr>
      <w:tr w:rsidR="00135A3A" w:rsidRPr="00DF02B0" w14:paraId="289E4315" w14:textId="77777777" w:rsidTr="009C5EA6">
        <w:tc>
          <w:tcPr>
            <w:tcW w:w="675" w:type="dxa"/>
          </w:tcPr>
          <w:p w14:paraId="54246971" w14:textId="77777777" w:rsidR="00135A3A" w:rsidRPr="00603221" w:rsidRDefault="00135A3A" w:rsidP="00135A3A">
            <w:r w:rsidRPr="00603221">
              <w:rPr>
                <w:lang w:val="el-GR"/>
              </w:rPr>
              <w:t>4</w:t>
            </w:r>
            <w:r w:rsidRPr="00603221">
              <w:t>.2</w:t>
            </w:r>
          </w:p>
        </w:tc>
        <w:tc>
          <w:tcPr>
            <w:tcW w:w="9180" w:type="dxa"/>
          </w:tcPr>
          <w:p w14:paraId="13EDE606" w14:textId="12EE0E4F" w:rsidR="00135A3A" w:rsidRPr="00603221" w:rsidRDefault="00135A3A" w:rsidP="003329FF">
            <w:pPr>
              <w:suppressAutoHyphens w:val="0"/>
              <w:autoSpaceDE w:val="0"/>
              <w:autoSpaceDN w:val="0"/>
              <w:adjustRightInd w:val="0"/>
              <w:spacing w:after="70"/>
              <w:jc w:val="left"/>
              <w:rPr>
                <w:lang w:val="el-GR" w:eastAsia="el-GR"/>
              </w:rPr>
            </w:pPr>
            <w:r w:rsidRPr="00603221">
              <w:rPr>
                <w:lang w:val="el-GR" w:eastAsia="el-GR"/>
              </w:rPr>
              <w:t>Βιογραφικά σημειώματα της Ομάδας Έργου (</w:t>
            </w:r>
            <w:r w:rsidRPr="00603221">
              <w:rPr>
                <w:lang w:val="el-GR"/>
              </w:rPr>
              <w:t>βάσει του υποδείγματος / βλ. «</w:t>
            </w:r>
            <w:r w:rsidRPr="00603221">
              <w:rPr>
                <w:lang w:val="el-GR"/>
              </w:rPr>
              <w:fldChar w:fldCharType="begin"/>
            </w:r>
            <w:r w:rsidRPr="00603221">
              <w:rPr>
                <w:lang w:val="el-GR"/>
              </w:rPr>
              <w:instrText xml:space="preserve"> REF _Ref496624509 \h </w:instrText>
            </w:r>
            <w:r w:rsidRPr="00DF02B0">
              <w:rPr>
                <w:lang w:val="el-GR"/>
              </w:rPr>
              <w:instrText xml:space="preserve"> \* MERGEFORMAT </w:instrText>
            </w:r>
            <w:r w:rsidRPr="00603221">
              <w:rPr>
                <w:lang w:val="el-GR"/>
              </w:rPr>
            </w:r>
            <w:r w:rsidRPr="00603221">
              <w:rPr>
                <w:lang w:val="el-GR"/>
              </w:rPr>
              <w:fldChar w:fldCharType="separate"/>
            </w:r>
            <w:r w:rsidR="006F324D" w:rsidRPr="00603221">
              <w:rPr>
                <w:lang w:val="el-GR"/>
              </w:rPr>
              <w:t xml:space="preserve">ΠΑΡΑΡΤΗΜΑ </w:t>
            </w:r>
            <w:r w:rsidR="006F324D" w:rsidRPr="006F324D">
              <w:t>Ι</w:t>
            </w:r>
            <w:r w:rsidR="006F324D" w:rsidRPr="00603221">
              <w:t>V</w:t>
            </w:r>
            <w:r w:rsidR="006F324D" w:rsidRPr="00603221">
              <w:rPr>
                <w:lang w:val="el-GR"/>
              </w:rPr>
              <w:t xml:space="preserve"> – Υπόδειγμα Βιογραφικού Σημειώματος</w:t>
            </w:r>
            <w:r w:rsidRPr="00603221">
              <w:rPr>
                <w:lang w:val="el-GR"/>
              </w:rPr>
              <w:fldChar w:fldCharType="end"/>
            </w:r>
            <w:r w:rsidRPr="00603221">
              <w:rPr>
                <w:lang w:val="el-GR"/>
              </w:rPr>
              <w:t>»)</w:t>
            </w:r>
          </w:p>
        </w:tc>
      </w:tr>
    </w:tbl>
    <w:p w14:paraId="5A803A5E" w14:textId="77777777" w:rsidR="00814752" w:rsidRPr="00603221" w:rsidRDefault="00814752">
      <w:pPr>
        <w:rPr>
          <w:b/>
          <w:bCs/>
          <w:lang w:val="el-GR"/>
        </w:rPr>
      </w:pPr>
    </w:p>
    <w:p w14:paraId="044C1BC4" w14:textId="29DAABF0" w:rsidR="008338F0" w:rsidRPr="00603221" w:rsidRDefault="003355E7">
      <w:pPr>
        <w:rPr>
          <w:b/>
          <w:lang w:val="el-GR"/>
        </w:rPr>
      </w:pPr>
      <w:r w:rsidRPr="00603221">
        <w:rPr>
          <w:b/>
          <w:bCs/>
          <w:lang w:val="el-GR"/>
        </w:rPr>
        <w:t xml:space="preserve">Β.5. </w:t>
      </w:r>
      <w:r w:rsidRPr="00603221">
        <w:rPr>
          <w:b/>
          <w:lang w:val="el-GR"/>
        </w:rPr>
        <w:t xml:space="preserve">Για την απόδειξη της συμμόρφωσής τους με </w:t>
      </w:r>
      <w:r w:rsidRPr="00603221">
        <w:rPr>
          <w:b/>
          <w:color w:val="000000"/>
          <w:lang w:val="el-GR"/>
        </w:rPr>
        <w:t xml:space="preserve">πρότυπα διασφάλισης ποιότητας </w:t>
      </w:r>
      <w:r w:rsidRPr="00603221">
        <w:rPr>
          <w:b/>
          <w:lang w:val="el-GR"/>
        </w:rPr>
        <w:t xml:space="preserve">της παραγράφου </w:t>
      </w:r>
      <w:r w:rsidR="006607CE" w:rsidRPr="00603221">
        <w:rPr>
          <w:b/>
          <w:lang w:val="el-GR"/>
        </w:rPr>
        <w:fldChar w:fldCharType="begin"/>
      </w:r>
      <w:r w:rsidR="006607CE" w:rsidRPr="00603221">
        <w:rPr>
          <w:b/>
          <w:lang w:val="el-GR"/>
        </w:rPr>
        <w:instrText xml:space="preserve"> REF _Ref496541651 \r \h </w:instrText>
      </w:r>
      <w:r w:rsidR="00DF02B0" w:rsidRPr="006719D5">
        <w:rPr>
          <w:b/>
          <w:lang w:val="el-GR"/>
        </w:rPr>
        <w:instrText xml:space="preserve"> \* MERGEFORMAT </w:instrText>
      </w:r>
      <w:r w:rsidR="006607CE" w:rsidRPr="00603221">
        <w:rPr>
          <w:b/>
          <w:lang w:val="el-GR"/>
        </w:rPr>
      </w:r>
      <w:r w:rsidR="006607CE" w:rsidRPr="00603221">
        <w:rPr>
          <w:b/>
          <w:lang w:val="el-GR"/>
        </w:rPr>
        <w:fldChar w:fldCharType="separate"/>
      </w:r>
      <w:r w:rsidR="006F324D">
        <w:rPr>
          <w:b/>
          <w:cs/>
          <w:lang w:val="el-GR"/>
        </w:rPr>
        <w:t>‎</w:t>
      </w:r>
      <w:r w:rsidR="006F324D">
        <w:rPr>
          <w:b/>
          <w:lang w:val="el-GR"/>
        </w:rPr>
        <w:t>0</w:t>
      </w:r>
      <w:r w:rsidR="006607CE" w:rsidRPr="00603221">
        <w:rPr>
          <w:b/>
          <w:lang w:val="el-GR"/>
        </w:rPr>
        <w:fldChar w:fldCharType="end"/>
      </w:r>
      <w:r w:rsidRPr="00603221">
        <w:rPr>
          <w:b/>
          <w:lang w:val="el-GR"/>
        </w:rPr>
        <w:t xml:space="preserve"> οι οικονομικοί φορείς προσκομίζουν </w:t>
      </w:r>
      <w:r w:rsidR="003822A5" w:rsidRPr="00603221">
        <w:rPr>
          <w:b/>
          <w:lang w:val="el-GR"/>
        </w:rPr>
        <w:t>τα αναφερόμενα στον κατωτέρω πίνακα</w:t>
      </w:r>
      <w:r w:rsidR="00E1337D" w:rsidRPr="00603221">
        <w:rPr>
          <w:b/>
          <w:lang w:val="el-GR"/>
        </w:rPr>
        <w:t xml:space="preserve"> </w:t>
      </w:r>
      <w:r w:rsidR="00814752" w:rsidRPr="00603221">
        <w:rPr>
          <w:b/>
          <w:lang w:val="el-GR"/>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BD358F" w:rsidRPr="0007352E" w14:paraId="15730022" w14:textId="77777777" w:rsidTr="009C5EA6">
        <w:trPr>
          <w:trHeight w:val="711"/>
        </w:trPr>
        <w:tc>
          <w:tcPr>
            <w:tcW w:w="675" w:type="dxa"/>
            <w:shd w:val="clear" w:color="auto" w:fill="D9D9D9"/>
          </w:tcPr>
          <w:p w14:paraId="76D1EC17" w14:textId="77777777" w:rsidR="00BD358F" w:rsidRPr="00603221" w:rsidRDefault="00C40FB9" w:rsidP="009C5EA6">
            <w:pPr>
              <w:rPr>
                <w:b/>
              </w:rPr>
            </w:pPr>
            <w:r w:rsidRPr="00603221">
              <w:rPr>
                <w:b/>
                <w:lang w:val="el-GR"/>
              </w:rPr>
              <w:t>5</w:t>
            </w:r>
            <w:r w:rsidR="00BD358F" w:rsidRPr="00603221">
              <w:rPr>
                <w:b/>
              </w:rPr>
              <w:t>.</w:t>
            </w:r>
          </w:p>
        </w:tc>
        <w:tc>
          <w:tcPr>
            <w:tcW w:w="9180" w:type="dxa"/>
            <w:shd w:val="clear" w:color="auto" w:fill="D9D9D9"/>
          </w:tcPr>
          <w:p w14:paraId="02DCB301" w14:textId="6C73FEFE" w:rsidR="002C68C3" w:rsidRDefault="00BD358F" w:rsidP="009C5EA6">
            <w:pPr>
              <w:autoSpaceDE w:val="0"/>
              <w:autoSpaceDN w:val="0"/>
              <w:adjustRightInd w:val="0"/>
              <w:rPr>
                <w:b/>
                <w:lang w:val="el-GR"/>
              </w:rPr>
            </w:pPr>
            <w:r w:rsidRPr="00603221">
              <w:rPr>
                <w:b/>
                <w:lang w:val="el-GR" w:eastAsia="el-GR"/>
              </w:rPr>
              <w:t xml:space="preserve">Οι οικονομικοί φορείς που συμμετέχουν στη διαδικασία σύναψης της παρούσας απαιτείται </w:t>
            </w:r>
            <w:r w:rsidRPr="00603221">
              <w:rPr>
                <w:b/>
                <w:lang w:val="el-GR"/>
              </w:rPr>
              <w:t>να εξασφαλίζουν την ποιότητα των παρεχόμενων υπηρεσιών</w:t>
            </w:r>
            <w:r w:rsidR="00E1337D" w:rsidRPr="00603221">
              <w:rPr>
                <w:b/>
                <w:lang w:val="el-GR"/>
              </w:rPr>
              <w:t xml:space="preserve"> </w:t>
            </w:r>
            <w:r w:rsidRPr="00603221">
              <w:rPr>
                <w:b/>
                <w:lang w:val="el-GR"/>
              </w:rPr>
              <w:t>και να διαθέτουν οργανωμένο σύστημα διαχείρισης Ποιότητας</w:t>
            </w:r>
            <w:r w:rsidR="002C68C3">
              <w:rPr>
                <w:b/>
                <w:lang w:val="el-GR"/>
              </w:rPr>
              <w:t xml:space="preserve"> σε:</w:t>
            </w:r>
          </w:p>
          <w:p w14:paraId="518FDFBC" w14:textId="77777777" w:rsidR="001D0950" w:rsidRPr="004E31C4" w:rsidRDefault="001D0950" w:rsidP="001D0950">
            <w:pPr>
              <w:numPr>
                <w:ilvl w:val="0"/>
                <w:numId w:val="264"/>
              </w:numPr>
              <w:rPr>
                <w:lang w:val="el-GR"/>
              </w:rPr>
            </w:pPr>
            <w:r w:rsidRPr="001D0950">
              <w:rPr>
                <w:lang w:val="el-GR"/>
              </w:rPr>
              <w:t xml:space="preserve">ISO 9001:2015 για τη Διαχείριση της Ποιότητας, ή ισοδύναμο, εν ισχύ, από διαπιστευμένο οργανισμό, στο σχεδιασμό, ανάπτυξη, υλοποίηση και υποστήριξη Πληροφοριακών Συστημάτων και Λύσεων </w:t>
            </w:r>
            <w:r w:rsidRPr="004E31C4">
              <w:rPr>
                <w:lang w:val="el-GR"/>
              </w:rPr>
              <w:t xml:space="preserve">ή/και στον τομέα της Παροχής Υπηρεσιών Επιχειρηματικών Συμβούλων και άλλων Συμβούλων Διαχείρισης. </w:t>
            </w:r>
          </w:p>
          <w:p w14:paraId="178716C7" w14:textId="77777777" w:rsidR="001D0950" w:rsidRPr="004E31C4" w:rsidRDefault="001D0950" w:rsidP="001D0950">
            <w:pPr>
              <w:numPr>
                <w:ilvl w:val="0"/>
                <w:numId w:val="264"/>
              </w:numPr>
              <w:rPr>
                <w:lang w:val="el-GR"/>
              </w:rPr>
            </w:pPr>
            <w:r w:rsidRPr="001D0950">
              <w:rPr>
                <w:lang w:val="el-GR"/>
              </w:rPr>
              <w:t xml:space="preserve">ISO 27001:2013 για την Ασφάλεια των Πληροφοριών ή ισοδύναμο, εν ισχύ, από διαπιστευμένο οργανισμό, για Τεχνολογίες Πληροφοριών, Τεχνικές Ασφάλειας, Συστήματα Διαχείρισης Ασφάλειας Πληροφοριών </w:t>
            </w:r>
            <w:r w:rsidRPr="004E31C4">
              <w:rPr>
                <w:lang w:val="el-GR"/>
              </w:rPr>
              <w:t xml:space="preserve">ή/και στον τομέα της Παροχής Υπηρεσιών Επιχειρηματικών Συμβούλων και άλλων Συμβούλων Διαχείρισης. </w:t>
            </w:r>
          </w:p>
          <w:p w14:paraId="34817DDA" w14:textId="77777777" w:rsidR="001D0950" w:rsidRPr="004E31C4" w:rsidRDefault="001D0950" w:rsidP="001D0950">
            <w:pPr>
              <w:numPr>
                <w:ilvl w:val="0"/>
                <w:numId w:val="264"/>
              </w:numPr>
              <w:rPr>
                <w:lang w:val="el-GR"/>
              </w:rPr>
            </w:pPr>
            <w:r w:rsidRPr="004E31C4">
              <w:rPr>
                <w:lang w:val="el-GR"/>
              </w:rPr>
              <w:t xml:space="preserve">ISO 27701:2019 σχετικά με τη διαχείριση πληροφοριών ιδιωτικότητας, ή ισοδύναμο, εν ισχύ, από διαπιστευμένο οργανισμό, στον τομέα της Παροχής Υπηρεσιών Επιχειρηματικών Συμβούλων και άλλων Συμβούλων Διαχείρισης. </w:t>
            </w:r>
          </w:p>
          <w:p w14:paraId="66C5D874" w14:textId="77777777" w:rsidR="001D0950" w:rsidRPr="001D0950" w:rsidRDefault="001D0950" w:rsidP="001D0950">
            <w:pPr>
              <w:numPr>
                <w:ilvl w:val="0"/>
                <w:numId w:val="264"/>
              </w:numPr>
              <w:rPr>
                <w:lang w:val="el-GR"/>
              </w:rPr>
            </w:pPr>
            <w:r w:rsidRPr="001D0950">
              <w:rPr>
                <w:lang w:val="el-GR"/>
              </w:rPr>
              <w:t>Πιστοποιημένο σύστημα επιχειρησιακής συνέχειας ΙSO 22301:2019 ή αντίστοιχο για Ασφάλεια και Αναταξιμότητα σε Καταστάσεις Εκτάκτου Ανάγκης – Συστήματα Διαχείρισης της Επιχειρησιακής Συνέχειας.</w:t>
            </w:r>
          </w:p>
          <w:p w14:paraId="11C83B6F" w14:textId="77777777" w:rsidR="002C68C3" w:rsidRDefault="002C68C3" w:rsidP="009C5EA6">
            <w:pPr>
              <w:autoSpaceDE w:val="0"/>
              <w:autoSpaceDN w:val="0"/>
              <w:adjustRightInd w:val="0"/>
              <w:rPr>
                <w:lang w:val="el-GR"/>
              </w:rPr>
            </w:pPr>
          </w:p>
          <w:p w14:paraId="3B49B35E" w14:textId="1B0B0B96" w:rsidR="00BD358F" w:rsidRPr="00603221" w:rsidRDefault="00BD358F" w:rsidP="009C5EA6">
            <w:pPr>
              <w:autoSpaceDE w:val="0"/>
              <w:autoSpaceDN w:val="0"/>
              <w:adjustRightInd w:val="0"/>
              <w:rPr>
                <w:lang w:val="el-GR" w:eastAsia="el-GR"/>
              </w:rPr>
            </w:pPr>
            <w:r w:rsidRPr="00603221">
              <w:rPr>
                <w:lang w:val="el-GR"/>
              </w:rPr>
              <w:t xml:space="preserve">Οι οικονομικοί φορείς οφείλουν να αποδείξουν το ανωτέρω κριτήριο ποιοτικής επιλογής </w:t>
            </w:r>
            <w:r w:rsidR="00755711" w:rsidRPr="00603221">
              <w:rPr>
                <w:lang w:val="el-GR"/>
              </w:rPr>
              <w:t>υποβάλλοντας</w:t>
            </w:r>
            <w:r w:rsidRPr="00603221">
              <w:rPr>
                <w:lang w:val="el-GR"/>
              </w:rPr>
              <w:t xml:space="preserve"> τα ακόλουθα στοιχεία τεκμηρίωσης:</w:t>
            </w:r>
          </w:p>
        </w:tc>
      </w:tr>
      <w:tr w:rsidR="00BD358F" w:rsidRPr="0007352E" w14:paraId="1346EF5B" w14:textId="77777777" w:rsidTr="009C5EA6">
        <w:trPr>
          <w:trHeight w:val="1480"/>
        </w:trPr>
        <w:tc>
          <w:tcPr>
            <w:tcW w:w="675" w:type="dxa"/>
          </w:tcPr>
          <w:p w14:paraId="77D8C9CD" w14:textId="77777777" w:rsidR="00BD358F" w:rsidRPr="00603221" w:rsidRDefault="00C40FB9" w:rsidP="009C5EA6">
            <w:r w:rsidRPr="00603221">
              <w:rPr>
                <w:lang w:val="el-GR"/>
              </w:rPr>
              <w:t>5</w:t>
            </w:r>
            <w:r w:rsidR="00BD358F" w:rsidRPr="00603221">
              <w:t>.1</w:t>
            </w:r>
          </w:p>
        </w:tc>
        <w:tc>
          <w:tcPr>
            <w:tcW w:w="9180" w:type="dxa"/>
          </w:tcPr>
          <w:p w14:paraId="52C2B92E" w14:textId="77777777" w:rsidR="00BD358F" w:rsidRPr="00603221" w:rsidRDefault="00C81258" w:rsidP="00641C65">
            <w:pPr>
              <w:pStyle w:val="Tabletext"/>
              <w:jc w:val="both"/>
              <w:rPr>
                <w:rFonts w:cs="Tahoma"/>
                <w:szCs w:val="22"/>
                <w:lang w:eastAsia="el-GR"/>
              </w:rPr>
            </w:pPr>
            <w:r>
              <w:rPr>
                <w:rFonts w:cs="Tahoma"/>
                <w:sz w:val="22"/>
                <w:szCs w:val="22"/>
              </w:rPr>
              <w:t>Ο</w:t>
            </w:r>
            <w:r w:rsidRPr="00641C65">
              <w:rPr>
                <w:rFonts w:cs="Tahoma"/>
                <w:sz w:val="22"/>
                <w:szCs w:val="22"/>
              </w:rPr>
              <w:t>ι οικονομικοί φορείς προσκομίζουν πιστοποιητικά συστήματος διαχείρισης ποιότητας (ISO ή ισοδύναμο) 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r w:rsidRPr="00BF4414">
              <w:rPr>
                <w:rFonts w:cs="Tahoma"/>
              </w:rPr>
              <w:t>.</w:t>
            </w:r>
          </w:p>
        </w:tc>
      </w:tr>
    </w:tbl>
    <w:p w14:paraId="23594124" w14:textId="77777777" w:rsidR="00221291" w:rsidRPr="00603221" w:rsidRDefault="00221291">
      <w:pPr>
        <w:rPr>
          <w:b/>
          <w:bCs/>
          <w:lang w:val="el-GR"/>
        </w:rPr>
      </w:pPr>
    </w:p>
    <w:p w14:paraId="3224B5B4" w14:textId="77777777" w:rsidR="00BD358F" w:rsidRPr="00603221" w:rsidRDefault="003355E7">
      <w:pPr>
        <w:rPr>
          <w:b/>
          <w:lang w:val="el-GR"/>
        </w:rPr>
      </w:pPr>
      <w:r w:rsidRPr="00603221">
        <w:rPr>
          <w:b/>
          <w:bCs/>
          <w:lang w:val="el-GR"/>
        </w:rPr>
        <w:t>Β.6.</w:t>
      </w:r>
      <w:r w:rsidRPr="00603221">
        <w:rPr>
          <w:lang w:val="el-GR"/>
        </w:rPr>
        <w:t xml:space="preserve"> </w:t>
      </w:r>
      <w:r w:rsidRPr="00603221">
        <w:rPr>
          <w:b/>
          <w:lang w:val="el-GR"/>
        </w:rPr>
        <w:t>Για την απόδειξη της νόμιμης σύστασης και εκπροσώπησης</w:t>
      </w:r>
      <w:r w:rsidR="00BD358F" w:rsidRPr="00603221">
        <w:rPr>
          <w:b/>
          <w:lang w:val="el-GR"/>
        </w:rPr>
        <w:t>:</w:t>
      </w:r>
    </w:p>
    <w:p w14:paraId="455B9A00" w14:textId="77777777" w:rsidR="002B2F6A" w:rsidRDefault="002B2F6A" w:rsidP="002B2F6A">
      <w:pPr>
        <w:rPr>
          <w:lang w:val="el-GR"/>
        </w:rPr>
      </w:pPr>
      <w:r>
        <w:rPr>
          <w:lang w:val="el-GR"/>
        </w:rPr>
        <w:t xml:space="preserve">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w:t>
      </w:r>
      <w:r w:rsidRPr="00E427F2">
        <w:rPr>
          <w:lang w:val="el-GR"/>
        </w:rPr>
        <w:t xml:space="preserve">εκτός αν </w:t>
      </w:r>
      <w:r>
        <w:rPr>
          <w:lang w:val="el-GR"/>
        </w:rPr>
        <w:t>αυτό φέρει</w:t>
      </w:r>
      <w:r w:rsidRPr="00E427F2">
        <w:rPr>
          <w:lang w:val="el-GR"/>
        </w:rPr>
        <w:t xml:space="preserve"> συγκεκριμένο χρόνο ισχύος.</w:t>
      </w:r>
    </w:p>
    <w:p w14:paraId="662FC325" w14:textId="77777777" w:rsidR="002B2F6A" w:rsidRPr="00374B84" w:rsidRDefault="002B2F6A" w:rsidP="002B2F6A">
      <w:pPr>
        <w:rPr>
          <w:lang w:val="el-GR"/>
        </w:rPr>
      </w:pPr>
      <w:r>
        <w:rPr>
          <w:lang w:val="el-GR"/>
        </w:rPr>
        <w:t xml:space="preserve">Ειδικότερα για τους </w:t>
      </w:r>
      <w:r w:rsidRPr="00374B84">
        <w:rPr>
          <w:lang w:val="el-GR"/>
        </w:rPr>
        <w:t>ημεδαπούς οικονομικούς φορείς προσκομίζονται:</w:t>
      </w:r>
    </w:p>
    <w:p w14:paraId="515E57C7" w14:textId="77777777" w:rsidR="002B2F6A" w:rsidRPr="00374B84" w:rsidRDefault="002B2F6A" w:rsidP="002B2F6A">
      <w:pPr>
        <w:rPr>
          <w:lang w:val="el-GR"/>
        </w:rPr>
      </w:pPr>
      <w:r w:rsidRPr="002B2F6A">
        <w:rPr>
          <w:lang w:val="el-GR"/>
        </w:rPr>
        <w:t xml:space="preserve"> </w:t>
      </w:r>
      <w:r w:rsidRPr="00374B84">
        <w:rPr>
          <w:lang w:val="el-GR"/>
        </w:rPr>
        <w:t xml:space="preserve">i) </w:t>
      </w:r>
      <w:r w:rsidRPr="006A34C5">
        <w:rPr>
          <w:b/>
          <w:lang w:val="el-GR"/>
        </w:rPr>
        <w:t>για την απόδειξη της νόμιμης εκπροσώπησης</w:t>
      </w:r>
      <w:r w:rsidRPr="00374B84">
        <w:rPr>
          <w:lang w:val="el-GR"/>
        </w:rPr>
        <w:t xml:space="preserve">,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2B5A585E" w14:textId="77777777" w:rsidR="002B2F6A" w:rsidRDefault="002B2F6A" w:rsidP="002B2F6A">
      <w:pPr>
        <w:rPr>
          <w:color w:val="000000"/>
          <w:lang w:val="el-GR"/>
        </w:rPr>
      </w:pPr>
      <w:r w:rsidRPr="00374B84">
        <w:rPr>
          <w:lang w:val="el-GR"/>
        </w:rPr>
        <w:t xml:space="preserve">ii) Για την </w:t>
      </w:r>
      <w:r w:rsidRPr="006A34C5">
        <w:rPr>
          <w:b/>
          <w:lang w:val="el-GR"/>
        </w:rPr>
        <w:t>απόδειξη της νόμιμης σύστασης και των μεταβολών</w:t>
      </w:r>
      <w:r w:rsidRPr="00374B84">
        <w:rPr>
          <w:lang w:val="el-GR"/>
        </w:rPr>
        <w:t xml:space="preserve"> του νομικού προσώπου</w:t>
      </w:r>
      <w:r>
        <w:rPr>
          <w:lang w:val="el-GR"/>
        </w:rPr>
        <w:t xml:space="preserve"> </w:t>
      </w:r>
      <w:r w:rsidRPr="00374B84">
        <w:rPr>
          <w:lang w:val="el-GR"/>
        </w:rPr>
        <w:t xml:space="preserve">γενικό πιστοποιητικό </w:t>
      </w:r>
      <w:r>
        <w:rPr>
          <w:lang w:val="el-GR"/>
        </w:rPr>
        <w:t xml:space="preserve">μεταβολών </w:t>
      </w:r>
      <w:r w:rsidRPr="00374B84">
        <w:rPr>
          <w:lang w:val="el-GR"/>
        </w:rPr>
        <w:t>του ΓΕΜΗ, εφόσον έχει εκδοθεί έως τρεις (3) μήνες πριν από την υποβολή του</w:t>
      </w:r>
      <w:r>
        <w:rPr>
          <w:lang w:val="el-GR"/>
        </w:rPr>
        <w:t>.</w:t>
      </w:r>
      <w:r w:rsidRPr="005609B2">
        <w:rPr>
          <w:color w:val="000000"/>
          <w:lang w:val="el-GR"/>
        </w:rPr>
        <w:t xml:space="preserve">  </w:t>
      </w:r>
    </w:p>
    <w:p w14:paraId="43FCD747" w14:textId="77777777" w:rsidR="002B2F6A" w:rsidRPr="005609B2" w:rsidRDefault="002B2F6A" w:rsidP="002B2F6A">
      <w:pPr>
        <w:rPr>
          <w:color w:val="000000"/>
          <w:lang w:val="el-GR"/>
        </w:rPr>
      </w:pPr>
      <w:r w:rsidRPr="005609B2">
        <w:rPr>
          <w:color w:val="000000"/>
          <w:lang w:val="el-GR"/>
        </w:rPr>
        <w:t xml:space="preserve">Στις λοιπές περιπτώσεις τα κατά περίπτωση νομιμοποιητικά έγγραφα </w:t>
      </w:r>
      <w:r>
        <w:rPr>
          <w:lang w:val="el-GR"/>
        </w:rPr>
        <w:t xml:space="preserve">σύστασης και </w:t>
      </w:r>
      <w:r w:rsidRPr="005609B2">
        <w:rPr>
          <w:color w:val="000000"/>
          <w:lang w:val="el-GR"/>
        </w:rPr>
        <w:t xml:space="preserve">νόμιμης εκπροσώπησης (όπως καταστατικά, </w:t>
      </w:r>
      <w:r>
        <w:rPr>
          <w:lang w:val="el-GR"/>
        </w:rPr>
        <w:t xml:space="preserve">πιστοποιητικά μεταβολών, αντίστοιχα ΦΕΚ, αποφάσεις συγκρότησης οργάνων διοίκησης σε σώμα, κλπ., </w:t>
      </w:r>
      <w:r w:rsidRPr="005609B2">
        <w:rPr>
          <w:color w:val="000000"/>
          <w:lang w:val="el-GR"/>
        </w:rPr>
        <w:t>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55DBA36C" w14:textId="77777777" w:rsidR="002B2F6A" w:rsidRPr="005609B2" w:rsidRDefault="002B2F6A" w:rsidP="002B2F6A">
      <w:pPr>
        <w:rPr>
          <w:color w:val="000000"/>
          <w:lang w:val="el-GR"/>
        </w:rPr>
      </w:pPr>
      <w:r>
        <w:rPr>
          <w:color w:val="000000"/>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66193DE6" w14:textId="77777777" w:rsidR="002B2F6A" w:rsidRPr="005609B2" w:rsidRDefault="002B2F6A" w:rsidP="002B2F6A">
      <w:pPr>
        <w:rPr>
          <w:bCs/>
          <w:color w:val="000000"/>
          <w:lang w:val="el-GR"/>
        </w:rPr>
      </w:pPr>
      <w:r w:rsidRPr="005609B2">
        <w:rPr>
          <w:bCs/>
          <w:color w:val="000000"/>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71688E52" w14:textId="77777777" w:rsidR="002B2F6A" w:rsidRPr="005609B2" w:rsidRDefault="002B2F6A" w:rsidP="002B2F6A">
      <w:pPr>
        <w:rPr>
          <w:bCs/>
          <w:color w:val="000000"/>
          <w:lang w:val="el-GR"/>
        </w:rPr>
      </w:pPr>
      <w:r w:rsidRPr="005609B2">
        <w:rPr>
          <w:bCs/>
          <w:color w:val="000000"/>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5328E3F6" w14:textId="77777777" w:rsidR="002B2F6A" w:rsidRPr="005609B2" w:rsidRDefault="002B2F6A" w:rsidP="002B2F6A">
      <w:pPr>
        <w:rPr>
          <w:color w:val="000000"/>
          <w:lang w:val="el-GR"/>
        </w:rPr>
      </w:pPr>
      <w:r w:rsidRPr="005609B2">
        <w:rPr>
          <w:color w:val="000000"/>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62BE3E17" w14:textId="77777777" w:rsidR="008338F0" w:rsidRPr="00603221" w:rsidRDefault="008338F0">
      <w:pPr>
        <w:rPr>
          <w:b/>
          <w:bCs/>
          <w:lang w:val="el-GR"/>
        </w:rPr>
      </w:pPr>
    </w:p>
    <w:p w14:paraId="3760DD82" w14:textId="77777777" w:rsidR="002B2F6A" w:rsidRPr="005609B2" w:rsidRDefault="002B2F6A" w:rsidP="002B2F6A">
      <w:pPr>
        <w:rPr>
          <w:color w:val="000000"/>
          <w:lang w:val="el-GR"/>
        </w:rPr>
      </w:pPr>
      <w:r w:rsidRPr="005609B2">
        <w:rPr>
          <w:b/>
          <w:bCs/>
          <w:color w:val="000000"/>
          <w:lang w:val="el-GR"/>
        </w:rPr>
        <w:t>Β.7.</w:t>
      </w:r>
      <w:r w:rsidRPr="005609B2">
        <w:rPr>
          <w:color w:val="000000"/>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5609B2">
        <w:rPr>
          <w:color w:val="000000"/>
        </w:rPr>
        <w:t>VII</w:t>
      </w:r>
      <w:r w:rsidRPr="005609B2">
        <w:rPr>
          <w:color w:val="000000"/>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1A1EA64F" w14:textId="77777777" w:rsidR="002B2F6A" w:rsidRPr="005609B2" w:rsidRDefault="002B2F6A" w:rsidP="002B2F6A">
      <w:pPr>
        <w:rPr>
          <w:color w:val="000000"/>
          <w:lang w:val="el-GR"/>
        </w:rPr>
      </w:pPr>
      <w:r w:rsidRPr="005609B2">
        <w:rPr>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24DEF5A0" w14:textId="77777777" w:rsidR="002B2F6A" w:rsidRPr="005609B2" w:rsidRDefault="002B2F6A" w:rsidP="002B2F6A">
      <w:pPr>
        <w:rPr>
          <w:color w:val="000000"/>
          <w:lang w:val="el-GR"/>
        </w:rPr>
      </w:pPr>
      <w:r w:rsidRPr="005609B2">
        <w:rPr>
          <w:color w:val="000000"/>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καταλληλότητας όσον αφορά τις απαιτήσεις ποιοτικής επιλογής, τις οποίες καλύπτει ο επίσημος κατάλογος ή το πιστοποιητικό. </w:t>
      </w:r>
    </w:p>
    <w:p w14:paraId="1881B532" w14:textId="77777777" w:rsidR="002B2F6A" w:rsidRPr="005609B2" w:rsidRDefault="002B2F6A" w:rsidP="002B2F6A">
      <w:pPr>
        <w:rPr>
          <w:color w:val="000000"/>
          <w:lang w:val="el-GR"/>
        </w:rPr>
      </w:pPr>
      <w:r w:rsidRPr="005609B2">
        <w:rPr>
          <w:color w:val="000000"/>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w:t>
      </w:r>
      <w:r>
        <w:rPr>
          <w:color w:val="000000"/>
          <w:lang w:val="el-GR"/>
        </w:rPr>
        <w:t xml:space="preserve">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υποπερ. </w:t>
      </w:r>
      <w:r>
        <w:rPr>
          <w:color w:val="000000"/>
          <w:lang w:val="en-US"/>
        </w:rPr>
        <w:t>i</w:t>
      </w:r>
      <w:r w:rsidRPr="006A34C5">
        <w:rPr>
          <w:color w:val="000000"/>
          <w:lang w:val="el-GR"/>
        </w:rPr>
        <w:t xml:space="preserve">, </w:t>
      </w:r>
      <w:r>
        <w:rPr>
          <w:color w:val="000000"/>
          <w:lang w:val="en-US"/>
        </w:rPr>
        <w:t>ii</w:t>
      </w:r>
      <w:r w:rsidRPr="006A34C5">
        <w:rPr>
          <w:color w:val="000000"/>
          <w:lang w:val="el-GR"/>
        </w:rPr>
        <w:t xml:space="preserve"> </w:t>
      </w:r>
      <w:r>
        <w:rPr>
          <w:color w:val="000000"/>
          <w:lang w:val="el-GR"/>
        </w:rPr>
        <w:t xml:space="preserve">και </w:t>
      </w:r>
      <w:r>
        <w:rPr>
          <w:color w:val="000000"/>
          <w:lang w:val="en-US"/>
        </w:rPr>
        <w:t>iii</w:t>
      </w:r>
      <w:r w:rsidRPr="006A34C5">
        <w:rPr>
          <w:color w:val="000000"/>
          <w:lang w:val="el-GR"/>
        </w:rPr>
        <w:t xml:space="preserve"> </w:t>
      </w:r>
      <w:r>
        <w:rPr>
          <w:color w:val="000000"/>
          <w:lang w:val="el-GR"/>
        </w:rPr>
        <w:t>της περ. β</w:t>
      </w:r>
      <w:r w:rsidRPr="00207038">
        <w:rPr>
          <w:color w:val="000000"/>
          <w:lang w:val="el-GR"/>
        </w:rPr>
        <w:t>.</w:t>
      </w:r>
    </w:p>
    <w:p w14:paraId="4311103D" w14:textId="77777777" w:rsidR="00C81258" w:rsidRDefault="00C81258" w:rsidP="00AC2E76">
      <w:pPr>
        <w:rPr>
          <w:lang w:val="el-GR"/>
        </w:rPr>
      </w:pPr>
    </w:p>
    <w:p w14:paraId="00A8BC2C" w14:textId="77777777" w:rsidR="002B2F6A" w:rsidRPr="002B2F6A" w:rsidRDefault="002B2F6A" w:rsidP="00C81258">
      <w:pPr>
        <w:rPr>
          <w:lang w:val="el-GR"/>
        </w:rPr>
      </w:pPr>
      <w:r w:rsidRPr="002B2F6A">
        <w:rPr>
          <w:b/>
          <w:bCs/>
          <w:lang w:val="el-GR"/>
        </w:rPr>
        <w:t>Β.8.</w:t>
      </w:r>
      <w:r w:rsidRPr="00821852">
        <w:rPr>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64478673" w14:textId="77777777" w:rsidR="00C81258" w:rsidRPr="00AB1795" w:rsidRDefault="00C81258" w:rsidP="00C81258">
      <w:pPr>
        <w:rPr>
          <w:lang w:val="el-GR"/>
        </w:rPr>
      </w:pPr>
      <w:r w:rsidRPr="00AB1795">
        <w:rPr>
          <w:lang w:val="el-GR"/>
        </w:rPr>
        <w:t>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26FDD8E6" w14:textId="77777777" w:rsidR="00C81258" w:rsidRPr="00603221" w:rsidRDefault="00C81258" w:rsidP="00AC2E76">
      <w:pPr>
        <w:rPr>
          <w:b/>
          <w:bCs/>
          <w:i/>
          <w:color w:val="5B9BD5"/>
          <w:lang w:val="el-GR"/>
        </w:rPr>
      </w:pPr>
    </w:p>
    <w:p w14:paraId="095D4BB6" w14:textId="1E8AB26C" w:rsidR="002B2F6A" w:rsidRDefault="003355E7" w:rsidP="002B2F6A">
      <w:pPr>
        <w:rPr>
          <w:lang w:val="el-GR"/>
        </w:rPr>
      </w:pPr>
      <w:bookmarkStart w:id="284" w:name="msgfield"/>
      <w:bookmarkStart w:id="285" w:name="preformat"/>
      <w:bookmarkEnd w:id="284"/>
      <w:bookmarkEnd w:id="285"/>
      <w:r w:rsidRPr="00603221">
        <w:rPr>
          <w:b/>
          <w:bCs/>
          <w:lang w:val="el-GR"/>
        </w:rPr>
        <w:t>Β.</w:t>
      </w:r>
      <w:r w:rsidR="00737E74">
        <w:rPr>
          <w:b/>
          <w:bCs/>
          <w:lang w:val="el-GR"/>
        </w:rPr>
        <w:t>9</w:t>
      </w:r>
      <w:r w:rsidRPr="00603221">
        <w:rPr>
          <w:b/>
          <w:bCs/>
          <w:lang w:val="el-GR"/>
        </w:rPr>
        <w:t>.</w:t>
      </w:r>
      <w:r w:rsidRPr="00603221">
        <w:rPr>
          <w:lang w:val="el-GR"/>
        </w:rPr>
        <w:t xml:space="preserve"> </w:t>
      </w:r>
      <w:r w:rsidR="002B2F6A" w:rsidRPr="002B2F6A">
        <w:rPr>
          <w:lang w:val="el-GR"/>
        </w:rPr>
        <w:t xml:space="preserve">Στην περίπτωση που οικονομικός φορέας επιθυμεί να στηριχθεί στις ικανότητες άλλων φορέων, σύμφωνα με την παράγραφο 2.2.8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5B2E37C4" w14:textId="77777777" w:rsidR="002B2F6A" w:rsidRDefault="002B2F6A" w:rsidP="002B2F6A">
      <w:pPr>
        <w:rPr>
          <w:color w:val="000000"/>
          <w:lang w:val="el-GR"/>
        </w:rPr>
      </w:pPr>
      <w:r w:rsidRPr="002B2F6A">
        <w:rPr>
          <w:lang w:val="el-GR"/>
        </w:rPr>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Pr>
          <w:color w:val="000000"/>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171E5251" w14:textId="77777777" w:rsidR="002B2F6A" w:rsidRDefault="002B2F6A" w:rsidP="002B2F6A">
      <w:pPr>
        <w:rPr>
          <w:color w:val="000000"/>
          <w:lang w:val="el-GR"/>
        </w:rPr>
      </w:pPr>
      <w:r>
        <w:rPr>
          <w:color w:val="000000"/>
          <w:lang w:val="el-GR"/>
        </w:rPr>
        <w:t>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BD65F6">
        <w:rPr>
          <w:lang w:val="el-GR"/>
        </w:rPr>
        <w:t xml:space="preserve"> </w:t>
      </w:r>
      <w:r w:rsidRPr="005D11ED">
        <w:rPr>
          <w:color w:val="000000"/>
          <w:lang w:val="el-GR"/>
        </w:rPr>
        <w:t xml:space="preserve">δηλώνοντας το τμήμα της σύμβασης που θα εκτελέσει. </w:t>
      </w:r>
    </w:p>
    <w:p w14:paraId="0148A76D" w14:textId="49EBAE6D" w:rsidR="00EB1543" w:rsidRPr="00603221" w:rsidRDefault="00EB1543" w:rsidP="00EB1543">
      <w:pPr>
        <w:rPr>
          <w:color w:val="000000"/>
          <w:lang w:val="el-GR"/>
        </w:rPr>
      </w:pPr>
      <w:r w:rsidRPr="00603221">
        <w:rPr>
          <w:b/>
          <w:bCs/>
          <w:lang w:val="el-GR"/>
        </w:rPr>
        <w:t>Β.</w:t>
      </w:r>
      <w:r w:rsidR="00737E74">
        <w:rPr>
          <w:b/>
          <w:bCs/>
          <w:lang w:val="el-GR"/>
        </w:rPr>
        <w:t>10</w:t>
      </w:r>
      <w:r w:rsidRPr="00603221">
        <w:rPr>
          <w:b/>
          <w:bCs/>
          <w:lang w:val="el-GR"/>
        </w:rPr>
        <w:t>.</w:t>
      </w:r>
      <w:r w:rsidRPr="00603221">
        <w:rPr>
          <w:lang w:val="el-GR"/>
        </w:rPr>
        <w:t xml:space="preserve"> </w:t>
      </w:r>
      <w:r w:rsidR="002B2F6A" w:rsidRPr="002B2F6A">
        <w:rPr>
          <w:lang w:val="el-GR"/>
        </w:rPr>
        <w:t xml:space="preserve">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2C8C1F7F" w14:textId="61E70603" w:rsidR="00FF01DC" w:rsidRPr="007F1234" w:rsidRDefault="002B2F6A" w:rsidP="00FF01DC">
      <w:pPr>
        <w:rPr>
          <w:lang w:val="el-GR"/>
        </w:rPr>
      </w:pPr>
      <w:r>
        <w:rPr>
          <w:b/>
          <w:bCs/>
          <w:lang w:val="el-GR"/>
        </w:rPr>
        <w:t>Β.1</w:t>
      </w:r>
      <w:r w:rsidR="00737E74">
        <w:rPr>
          <w:b/>
          <w:bCs/>
          <w:lang w:val="el-GR"/>
        </w:rPr>
        <w:t>1</w:t>
      </w:r>
      <w:r>
        <w:rPr>
          <w:b/>
          <w:bCs/>
          <w:lang w:val="el-GR"/>
        </w:rPr>
        <w:t>.</w:t>
      </w:r>
      <w:r w:rsidR="00FF01DC" w:rsidRPr="00FF01DC">
        <w:rPr>
          <w:lang w:val="el-GR"/>
        </w:rPr>
        <w:t xml:space="preserve"> </w:t>
      </w:r>
      <w:r w:rsidR="00FF01DC" w:rsidRPr="007F1234">
        <w:rPr>
          <w:lang w:val="el-GR"/>
        </w:rPr>
        <w:t xml:space="preserve">Στο πλαίσιο συμμόρφωσης με την υποχρέωση του άρθρου 22.2.δ.iii) του Κανονισμού (ΕΕ) 2021/241, ο οικονομικός φορέας-προσωρινός ανάδοχος καλείται να υποβάλει τα στοιχεία ταυτότητας του/των πραγματικού/ων δικαιούχου/ων του, όπως αυτός ορίζεται στο άρθρο 3 σημείο 6 της οδηγίας (ΕΕ) 2015/849 του Ευρωπαϊκού Κοινοβουλίου και του Συμβουλίου, ως ακολούθως:  </w:t>
      </w:r>
    </w:p>
    <w:p w14:paraId="16A107FB" w14:textId="77777777" w:rsidR="00FF01DC" w:rsidRPr="007F1234" w:rsidRDefault="00FF01DC" w:rsidP="00FF01DC">
      <w:pPr>
        <w:rPr>
          <w:lang w:val="el-GR"/>
        </w:rPr>
      </w:pPr>
      <w:r w:rsidRPr="007F1234">
        <w:rPr>
          <w:lang w:val="el-GR"/>
        </w:rPr>
        <w:t>-</w:t>
      </w:r>
      <w:r w:rsidRPr="007F1234">
        <w:rPr>
          <w:lang w:val="el-GR"/>
        </w:rPr>
        <w:tab/>
        <w:t xml:space="preserve">Για τις περιπτώσεις οικονομικών φορέων που έχουν υποχρέωση εγγραφής στο Κεντρικό Μητρώο Πραγματικών Δικαιούχων του άρθρου 20 του ν. 4557/2018 (Α΄ 139), ως ισχύει, προσκομίζεται σχετική εκτύπωση των στοιχείων και πληροφοριών από το εν λόγω Μητρώο, συνοδευόμενη από Υπεύθυνη Δήλωση (της παρ. 4 του άρθρου 8 του ν.1599/1986 (Α΄ 75), αρμοδίως υπογεγραμμένη, στην οποία θα δηλώνονται τα στοιχεία των πραγματικών δικαιούχων του αναδόχου (κατ’ ελάχιστον, όνομα, επώνυμο, αριθμός φορολογικού μητρώου και ημερομηνία γέννησης).  </w:t>
      </w:r>
    </w:p>
    <w:p w14:paraId="3ABBEE8B" w14:textId="77777777" w:rsidR="00FF01DC" w:rsidRPr="007F1234" w:rsidRDefault="00FF01DC" w:rsidP="00FF01DC">
      <w:pPr>
        <w:rPr>
          <w:lang w:val="el-GR"/>
        </w:rPr>
      </w:pPr>
      <w:r w:rsidRPr="007F1234">
        <w:rPr>
          <w:lang w:val="el-GR"/>
        </w:rPr>
        <w:t>-</w:t>
      </w:r>
      <w:r w:rsidRPr="007F1234">
        <w:rPr>
          <w:lang w:val="el-GR"/>
        </w:rPr>
        <w:tab/>
        <w:t>Για τις περιπτώσεις εισηγμένων εταιρειών σε ρυθμιζόμενη αγορά ή σε Πολυμερή Μηχανισμό -</w:t>
      </w:r>
      <w:r w:rsidRPr="007F1234">
        <w:rPr>
          <w:lang w:val="el-GR"/>
        </w:rPr>
        <w:tab/>
        <w:t>Διαπραγμάτευσης, προσκομίζονται τα στοιχεία που προβλέπονται στην παράγραφο 2 του άρθρου 20 του ν.4557/2018 (Α’ 139), τα οποία, σε κάθε περίπτωση, συνοδεύονται από Υπεύθυνη Δήλωση της παρ. 4 του άρθρου 8 του ν.1599/1986 (Α΄ 75), αρμοδίως υπογεγραμμένη, στην οποία θα δηλώνονται τα στοιχεία των φυσικών προσώπων (κατ’ ελάχιστον, όνομα, επώνυμο, αριθμός φορολογικού μητρώου και ημερομηνία γέννησης) που κατέχουν άμεσα ή έμμεσα μετοχές με δικαίωμα ψήφου άνω του 5% ή που λογίζονται ως ΠΔ κατά την έννοια του άρθρου 3 σημείο 6 της Οδηγίας (ΕΕ) 2015/849.</w:t>
      </w:r>
    </w:p>
    <w:p w14:paraId="3E8A0327" w14:textId="56BB137A" w:rsidR="00FF01DC" w:rsidRDefault="00FF01DC" w:rsidP="002B2F6A">
      <w:pPr>
        <w:rPr>
          <w:b/>
          <w:bCs/>
          <w:lang w:val="el-GR"/>
        </w:rPr>
      </w:pPr>
    </w:p>
    <w:p w14:paraId="5B4BA456" w14:textId="7EA5084F" w:rsidR="002B2F6A" w:rsidRPr="00611572" w:rsidRDefault="00FF01DC" w:rsidP="002B2F6A">
      <w:pPr>
        <w:rPr>
          <w:b/>
          <w:bCs/>
          <w:lang w:val="el-GR"/>
        </w:rPr>
      </w:pPr>
      <w:r w:rsidRPr="00B81763">
        <w:rPr>
          <w:b/>
          <w:bCs/>
          <w:lang w:val="el-GR"/>
        </w:rPr>
        <w:t>Β.12</w:t>
      </w:r>
      <w:r>
        <w:rPr>
          <w:lang w:val="el-GR"/>
        </w:rPr>
        <w:t xml:space="preserve"> </w:t>
      </w:r>
      <w:r w:rsidR="002B2F6A">
        <w:rPr>
          <w:b/>
          <w:bCs/>
          <w:lang w:val="el-GR"/>
        </w:rPr>
        <w:t xml:space="preserve"> </w:t>
      </w:r>
      <w:r w:rsidR="002B2F6A" w:rsidRPr="00611572">
        <w:rPr>
          <w:b/>
          <w:bCs/>
          <w:lang w:val="el-GR"/>
        </w:rPr>
        <w:t>Επισημαίνεται ότι γίνονται αποδεκτές:</w:t>
      </w:r>
    </w:p>
    <w:p w14:paraId="7FEC69BB" w14:textId="77777777" w:rsidR="002B2F6A" w:rsidRPr="00611572" w:rsidRDefault="002B2F6A" w:rsidP="002B2F6A">
      <w:pPr>
        <w:numPr>
          <w:ilvl w:val="0"/>
          <w:numId w:val="6"/>
        </w:numPr>
        <w:rPr>
          <w:b/>
          <w:bCs/>
          <w:lang w:val="el-GR"/>
        </w:rPr>
      </w:pPr>
      <w:r w:rsidRPr="00611572">
        <w:rPr>
          <w:b/>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2BA12538" w14:textId="77777777" w:rsidR="00C40FB9" w:rsidRPr="00603221" w:rsidRDefault="002B2F6A" w:rsidP="00821852">
      <w:pPr>
        <w:numPr>
          <w:ilvl w:val="0"/>
          <w:numId w:val="6"/>
        </w:numPr>
        <w:rPr>
          <w:lang w:val="el-GR"/>
        </w:rPr>
      </w:pPr>
      <w:r w:rsidRPr="00611572">
        <w:rPr>
          <w:b/>
          <w:bCs/>
          <w:lang w:val="el-GR"/>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601D999A" w14:textId="77777777" w:rsidR="00C33C73" w:rsidRPr="00603221" w:rsidRDefault="00C33C73" w:rsidP="003A109E">
      <w:pPr>
        <w:pStyle w:val="2"/>
        <w:rPr>
          <w:rFonts w:cs="Tahoma"/>
          <w:lang w:val="el-GR"/>
        </w:rPr>
      </w:pPr>
      <w:r w:rsidRPr="00603221">
        <w:rPr>
          <w:rFonts w:cs="Tahoma"/>
          <w:lang w:val="el-GR"/>
        </w:rPr>
        <w:tab/>
      </w:r>
      <w:bookmarkStart w:id="286" w:name="_Toc97194289"/>
      <w:bookmarkStart w:id="287" w:name="_Toc97194431"/>
      <w:bookmarkStart w:id="288" w:name="_Toc128058894"/>
      <w:r w:rsidRPr="00603221">
        <w:rPr>
          <w:rFonts w:cs="Tahoma"/>
          <w:lang w:val="el-GR"/>
        </w:rPr>
        <w:t>Κριτήρια Ανάθεσης</w:t>
      </w:r>
      <w:bookmarkEnd w:id="286"/>
      <w:bookmarkEnd w:id="287"/>
      <w:bookmarkEnd w:id="288"/>
      <w:r w:rsidRPr="00603221">
        <w:rPr>
          <w:rFonts w:cs="Tahoma"/>
          <w:lang w:val="el-GR"/>
        </w:rPr>
        <w:t xml:space="preserve"> </w:t>
      </w:r>
    </w:p>
    <w:p w14:paraId="6A9A94FD" w14:textId="77777777" w:rsidR="008338F0" w:rsidRPr="00603221" w:rsidRDefault="003355E7" w:rsidP="00A9034C">
      <w:pPr>
        <w:pStyle w:val="3"/>
        <w:ind w:left="709" w:hanging="709"/>
        <w:rPr>
          <w:lang w:val="el-GR"/>
        </w:rPr>
      </w:pPr>
      <w:bookmarkStart w:id="289" w:name="_Ref496542191"/>
      <w:bookmarkStart w:id="290" w:name="_Toc97194290"/>
      <w:bookmarkStart w:id="291" w:name="_Toc97194432"/>
      <w:bookmarkStart w:id="292" w:name="_Toc128058895"/>
      <w:r w:rsidRPr="00603221">
        <w:rPr>
          <w:lang w:val="el-GR"/>
        </w:rPr>
        <w:t>Κριτήριο ανάθεσης</w:t>
      </w:r>
      <w:bookmarkEnd w:id="289"/>
      <w:bookmarkEnd w:id="290"/>
      <w:bookmarkEnd w:id="291"/>
      <w:bookmarkEnd w:id="292"/>
    </w:p>
    <w:p w14:paraId="7A79F2CB" w14:textId="3F7247A2" w:rsidR="008338F0" w:rsidRPr="00603221" w:rsidRDefault="003355E7">
      <w:pPr>
        <w:rPr>
          <w:i/>
          <w:color w:val="5B9BD5"/>
          <w:lang w:val="el-GR"/>
        </w:rPr>
      </w:pPr>
      <w:r w:rsidRPr="00603221">
        <w:rPr>
          <w:lang w:val="el-GR"/>
        </w:rPr>
        <w:t>Κριτήριο ανάθεσης της Σύμβασης είναι η πλέον συμφέρουσα από οικονομική άποψη προσφορά</w:t>
      </w:r>
      <w:r w:rsidR="00E1337D" w:rsidRPr="00603221">
        <w:rPr>
          <w:lang w:val="el-GR"/>
        </w:rPr>
        <w:t xml:space="preserve"> </w:t>
      </w:r>
      <w:r w:rsidRPr="00603221">
        <w:rPr>
          <w:lang w:val="el-GR"/>
        </w:rPr>
        <w:t xml:space="preserve">βάσει βέλτιστης σχέσης ποιότητας – τιμής, η οποία εκτιμάται βάσει των κάτωθι κριτηρίων: </w:t>
      </w:r>
    </w:p>
    <w:p w14:paraId="33646276" w14:textId="77777777" w:rsidR="00AA1BDA" w:rsidRPr="00603221" w:rsidRDefault="00AA1BDA">
      <w:pPr>
        <w:spacing w:after="40"/>
        <w:rPr>
          <w:i/>
          <w:color w:val="5B9BD5"/>
          <w:lang w:val="el-GR"/>
        </w:rPr>
      </w:pPr>
      <w:r w:rsidRPr="00603221" w:rsidDel="00AA1BDA">
        <w:rPr>
          <w:i/>
          <w:color w:val="5B9BD5"/>
          <w:lang w:val="el-GR"/>
        </w:rPr>
        <w:t xml:space="preserve"> </w:t>
      </w:r>
    </w:p>
    <w:p w14:paraId="12524327" w14:textId="77777777" w:rsidR="003D60E4" w:rsidRPr="00603221" w:rsidRDefault="003D60E4" w:rsidP="00AE3E98">
      <w:pPr>
        <w:pStyle w:val="af6"/>
        <w:rPr>
          <w:i/>
          <w:color w:val="5B9BD5"/>
          <w:lang w:val="el-GR"/>
        </w:rPr>
      </w:pPr>
    </w:p>
    <w:tbl>
      <w:tblPr>
        <w:tblW w:w="475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90"/>
        <w:gridCol w:w="3190"/>
        <w:gridCol w:w="1740"/>
        <w:gridCol w:w="3176"/>
      </w:tblGrid>
      <w:tr w:rsidR="004D2075" w:rsidRPr="000A1F30" w14:paraId="6AA85F8F" w14:textId="77777777" w:rsidTr="00042BED">
        <w:trPr>
          <w:trHeight w:val="175"/>
          <w:jc w:val="center"/>
        </w:trPr>
        <w:tc>
          <w:tcPr>
            <w:tcW w:w="5000" w:type="pct"/>
            <w:gridSpan w:val="4"/>
            <w:shd w:val="clear" w:color="auto" w:fill="B3B3B3"/>
          </w:tcPr>
          <w:p w14:paraId="342781B9" w14:textId="77777777" w:rsidR="004D2075" w:rsidRPr="000A1F30" w:rsidRDefault="004D2075" w:rsidP="00042BED">
            <w:pPr>
              <w:numPr>
                <w:ilvl w:val="12"/>
                <w:numId w:val="0"/>
              </w:numPr>
              <w:jc w:val="center"/>
              <w:rPr>
                <w:b/>
                <w:lang w:val="el-GR"/>
              </w:rPr>
            </w:pPr>
            <w:r w:rsidRPr="000A1F30">
              <w:rPr>
                <w:b/>
                <w:lang w:val="el-GR"/>
              </w:rPr>
              <w:t xml:space="preserve">ΠΙΝΑΚΑΣ ΚΡΙΤΗΡΙΩΝ ΑΞΙΟΛΟΓΗΣΗΣ </w:t>
            </w:r>
          </w:p>
        </w:tc>
      </w:tr>
      <w:tr w:rsidR="004D2075" w:rsidRPr="0007352E" w14:paraId="71B69796" w14:textId="77777777" w:rsidTr="00B45578">
        <w:trPr>
          <w:trHeight w:val="566"/>
          <w:jc w:val="center"/>
        </w:trPr>
        <w:tc>
          <w:tcPr>
            <w:tcW w:w="640" w:type="pct"/>
            <w:shd w:val="clear" w:color="auto" w:fill="B3B3B3"/>
          </w:tcPr>
          <w:p w14:paraId="5866EA7B" w14:textId="77777777" w:rsidR="004D2075" w:rsidRDefault="004D2075" w:rsidP="00042BED">
            <w:pPr>
              <w:suppressAutoHyphens w:val="0"/>
              <w:jc w:val="center"/>
              <w:rPr>
                <w:b/>
                <w:lang w:val="el-GR"/>
              </w:rPr>
            </w:pPr>
            <w:r w:rsidRPr="000A1F30">
              <w:rPr>
                <w:b/>
                <w:lang w:val="el-GR"/>
              </w:rPr>
              <w:t xml:space="preserve">Κριτήριο </w:t>
            </w:r>
          </w:p>
          <w:p w14:paraId="7F3E6259" w14:textId="77777777" w:rsidR="004D2075" w:rsidRPr="000A1F30" w:rsidRDefault="004D2075" w:rsidP="00042BED">
            <w:pPr>
              <w:suppressAutoHyphens w:val="0"/>
              <w:jc w:val="center"/>
              <w:rPr>
                <w:b/>
                <w:lang w:val="el-GR"/>
              </w:rPr>
            </w:pPr>
            <w:r>
              <w:rPr>
                <w:b/>
                <w:lang w:val="el-GR"/>
              </w:rPr>
              <w:t>(Κν)</w:t>
            </w:r>
          </w:p>
        </w:tc>
        <w:tc>
          <w:tcPr>
            <w:tcW w:w="1716" w:type="pct"/>
            <w:shd w:val="clear" w:color="auto" w:fill="B3B3B3"/>
          </w:tcPr>
          <w:p w14:paraId="174FDF3B" w14:textId="77777777" w:rsidR="004D2075" w:rsidRPr="000A1F30" w:rsidRDefault="004D2075" w:rsidP="00042BED">
            <w:pPr>
              <w:numPr>
                <w:ilvl w:val="12"/>
                <w:numId w:val="0"/>
              </w:numPr>
              <w:jc w:val="center"/>
              <w:rPr>
                <w:b/>
                <w:lang w:val="el-GR"/>
              </w:rPr>
            </w:pPr>
            <w:r w:rsidRPr="000A1F30">
              <w:rPr>
                <w:b/>
                <w:lang w:val="el-GR"/>
              </w:rPr>
              <w:t>Περιγραφή</w:t>
            </w:r>
          </w:p>
        </w:tc>
        <w:tc>
          <w:tcPr>
            <w:tcW w:w="936" w:type="pct"/>
            <w:shd w:val="clear" w:color="auto" w:fill="B3B3B3"/>
          </w:tcPr>
          <w:p w14:paraId="6E338750" w14:textId="77777777" w:rsidR="004D2075" w:rsidRPr="000A1F30" w:rsidRDefault="004D2075" w:rsidP="00042BED">
            <w:pPr>
              <w:numPr>
                <w:ilvl w:val="12"/>
                <w:numId w:val="0"/>
              </w:numPr>
              <w:jc w:val="center"/>
              <w:rPr>
                <w:b/>
                <w:lang w:val="el-GR"/>
              </w:rPr>
            </w:pPr>
            <w:r w:rsidRPr="000A1F30">
              <w:rPr>
                <w:b/>
                <w:lang w:val="el-GR"/>
              </w:rPr>
              <w:t>Συντελεστής Βαρύτητας</w:t>
            </w:r>
            <w:r>
              <w:rPr>
                <w:b/>
                <w:lang w:val="el-GR"/>
              </w:rPr>
              <w:t xml:space="preserve"> (σν)</w:t>
            </w:r>
          </w:p>
        </w:tc>
        <w:tc>
          <w:tcPr>
            <w:tcW w:w="1709" w:type="pct"/>
            <w:shd w:val="clear" w:color="auto" w:fill="B3B3B3"/>
          </w:tcPr>
          <w:p w14:paraId="49DB00B2" w14:textId="77777777" w:rsidR="004D2075" w:rsidRPr="000A1F30" w:rsidRDefault="004D2075" w:rsidP="00042BED">
            <w:pPr>
              <w:numPr>
                <w:ilvl w:val="12"/>
                <w:numId w:val="0"/>
              </w:numPr>
              <w:jc w:val="center"/>
              <w:rPr>
                <w:b/>
                <w:lang w:val="el-GR"/>
              </w:rPr>
            </w:pPr>
            <w:r w:rsidRPr="000A1F30">
              <w:rPr>
                <w:b/>
                <w:lang w:val="el-GR"/>
              </w:rPr>
              <w:t>Παραπομπή σε παρ. απαίτησης της διακήρυξης</w:t>
            </w:r>
          </w:p>
        </w:tc>
      </w:tr>
      <w:tr w:rsidR="004D2075" w:rsidRPr="000A1F30" w14:paraId="7566B461" w14:textId="77777777" w:rsidTr="00042BED">
        <w:trPr>
          <w:trHeight w:val="391"/>
          <w:jc w:val="center"/>
        </w:trPr>
        <w:tc>
          <w:tcPr>
            <w:tcW w:w="5000" w:type="pct"/>
            <w:gridSpan w:val="4"/>
            <w:shd w:val="clear" w:color="auto" w:fill="F4B083" w:themeFill="accent2" w:themeFillTint="99"/>
            <w:vAlign w:val="center"/>
          </w:tcPr>
          <w:p w14:paraId="04E2370E" w14:textId="77777777" w:rsidR="004D2075" w:rsidRPr="000A1F30" w:rsidRDefault="004D2075" w:rsidP="00042BED">
            <w:pPr>
              <w:numPr>
                <w:ilvl w:val="12"/>
                <w:numId w:val="0"/>
              </w:numPr>
              <w:jc w:val="left"/>
              <w:rPr>
                <w:b/>
                <w:lang w:val="el-GR"/>
              </w:rPr>
            </w:pPr>
            <w:r w:rsidRPr="000A1F30">
              <w:rPr>
                <w:b/>
                <w:lang w:val="el-GR"/>
              </w:rPr>
              <w:t xml:space="preserve">Ομάδα Α </w:t>
            </w:r>
          </w:p>
        </w:tc>
      </w:tr>
      <w:tr w:rsidR="004D2075" w:rsidRPr="000A1F30" w14:paraId="5E6E14D7" w14:textId="77777777" w:rsidTr="00B45578">
        <w:trPr>
          <w:trHeight w:val="58"/>
          <w:jc w:val="center"/>
        </w:trPr>
        <w:tc>
          <w:tcPr>
            <w:tcW w:w="640" w:type="pct"/>
            <w:shd w:val="clear" w:color="auto" w:fill="B3B3B3"/>
            <w:vAlign w:val="center"/>
          </w:tcPr>
          <w:p w14:paraId="0022D219" w14:textId="77777777" w:rsidR="004D2075" w:rsidRPr="000A1F30" w:rsidRDefault="004D2075" w:rsidP="00042BED">
            <w:pPr>
              <w:suppressAutoHyphens w:val="0"/>
              <w:jc w:val="left"/>
              <w:rPr>
                <w:b/>
                <w:lang w:val="el-GR"/>
              </w:rPr>
            </w:pPr>
            <w:r w:rsidRPr="000A1F30">
              <w:rPr>
                <w:b/>
                <w:lang w:val="el-GR"/>
              </w:rPr>
              <w:t>Α.</w:t>
            </w:r>
          </w:p>
        </w:tc>
        <w:tc>
          <w:tcPr>
            <w:tcW w:w="1716" w:type="pct"/>
            <w:shd w:val="clear" w:color="auto" w:fill="B3B3B3"/>
            <w:vAlign w:val="center"/>
          </w:tcPr>
          <w:p w14:paraId="52E2A913" w14:textId="77777777" w:rsidR="004D2075" w:rsidRPr="000940AF" w:rsidRDefault="004D2075" w:rsidP="00042BED">
            <w:pPr>
              <w:numPr>
                <w:ilvl w:val="12"/>
                <w:numId w:val="0"/>
              </w:numPr>
              <w:jc w:val="center"/>
              <w:rPr>
                <w:b/>
                <w:lang w:val="el-GR"/>
              </w:rPr>
            </w:pPr>
            <w:r w:rsidRPr="000A1F30">
              <w:rPr>
                <w:b/>
                <w:lang w:val="el-GR"/>
              </w:rPr>
              <w:t>Τεχνική Λύση</w:t>
            </w:r>
          </w:p>
        </w:tc>
        <w:tc>
          <w:tcPr>
            <w:tcW w:w="936" w:type="pct"/>
            <w:shd w:val="clear" w:color="auto" w:fill="B3B3B3"/>
            <w:vAlign w:val="center"/>
          </w:tcPr>
          <w:p w14:paraId="5C7D2D3F" w14:textId="57AAB6C4" w:rsidR="004D2075" w:rsidRPr="000A1F30" w:rsidRDefault="004D2075" w:rsidP="00042BED">
            <w:pPr>
              <w:numPr>
                <w:ilvl w:val="12"/>
                <w:numId w:val="0"/>
              </w:numPr>
              <w:jc w:val="center"/>
              <w:rPr>
                <w:lang w:val="el-GR"/>
              </w:rPr>
            </w:pPr>
            <w:r>
              <w:rPr>
                <w:b/>
                <w:lang w:val="en-US"/>
              </w:rPr>
              <w:t>5</w:t>
            </w:r>
            <w:r>
              <w:rPr>
                <w:b/>
                <w:lang w:val="el-GR"/>
              </w:rPr>
              <w:t>0</w:t>
            </w:r>
            <w:r w:rsidRPr="000A1F30">
              <w:rPr>
                <w:b/>
                <w:lang w:val="el-GR"/>
              </w:rPr>
              <w:t>%</w:t>
            </w:r>
          </w:p>
        </w:tc>
        <w:tc>
          <w:tcPr>
            <w:tcW w:w="1709" w:type="pct"/>
            <w:shd w:val="clear" w:color="auto" w:fill="B3B3B3"/>
            <w:vAlign w:val="center"/>
          </w:tcPr>
          <w:p w14:paraId="493DAEF7" w14:textId="77777777" w:rsidR="004D2075" w:rsidRPr="000A1F30" w:rsidRDefault="004D2075" w:rsidP="00042BED">
            <w:pPr>
              <w:numPr>
                <w:ilvl w:val="12"/>
                <w:numId w:val="0"/>
              </w:numPr>
              <w:jc w:val="center"/>
              <w:rPr>
                <w:lang w:val="el-GR"/>
              </w:rPr>
            </w:pPr>
          </w:p>
        </w:tc>
      </w:tr>
      <w:tr w:rsidR="004D2075" w:rsidRPr="00A7699C" w14:paraId="4DA9BC94" w14:textId="77777777" w:rsidTr="00B45578">
        <w:trPr>
          <w:trHeight w:val="495"/>
          <w:jc w:val="center"/>
        </w:trPr>
        <w:tc>
          <w:tcPr>
            <w:tcW w:w="640" w:type="pct"/>
            <w:vAlign w:val="center"/>
          </w:tcPr>
          <w:p w14:paraId="40227783" w14:textId="77777777" w:rsidR="004D2075" w:rsidRPr="00E3760F" w:rsidRDefault="004D2075" w:rsidP="00042BED">
            <w:pPr>
              <w:tabs>
                <w:tab w:val="num" w:pos="317"/>
              </w:tabs>
              <w:suppressAutoHyphens w:val="0"/>
              <w:ind w:left="142"/>
              <w:jc w:val="left"/>
              <w:rPr>
                <w:b/>
                <w:lang w:val="el-GR"/>
              </w:rPr>
            </w:pPr>
            <w:r w:rsidRPr="00E3760F">
              <w:rPr>
                <w:b/>
                <w:lang w:val="el-GR"/>
              </w:rPr>
              <w:t>Α.1</w:t>
            </w:r>
          </w:p>
        </w:tc>
        <w:tc>
          <w:tcPr>
            <w:tcW w:w="1716" w:type="pct"/>
          </w:tcPr>
          <w:p w14:paraId="054FBCA7" w14:textId="77777777" w:rsidR="004D2075" w:rsidRPr="00E3760F" w:rsidRDefault="004D2075" w:rsidP="00042BED">
            <w:pPr>
              <w:numPr>
                <w:ilvl w:val="12"/>
                <w:numId w:val="0"/>
              </w:numPr>
              <w:jc w:val="left"/>
              <w:rPr>
                <w:lang w:val="el-GR"/>
              </w:rPr>
            </w:pPr>
            <w:r w:rsidRPr="00E3760F">
              <w:rPr>
                <w:lang w:val="el-GR"/>
              </w:rPr>
              <w:t>Αντίληψη και κατανόηση του έργου από τον υποψήφιο Ανάδοχο</w:t>
            </w:r>
          </w:p>
        </w:tc>
        <w:tc>
          <w:tcPr>
            <w:tcW w:w="936" w:type="pct"/>
            <w:vAlign w:val="center"/>
          </w:tcPr>
          <w:p w14:paraId="5F0500E6" w14:textId="77777777" w:rsidR="004D2075" w:rsidRPr="00E3760F" w:rsidRDefault="004D2075" w:rsidP="00042BED">
            <w:pPr>
              <w:numPr>
                <w:ilvl w:val="12"/>
                <w:numId w:val="0"/>
              </w:numPr>
              <w:jc w:val="center"/>
              <w:rPr>
                <w:lang w:val="el-GR"/>
              </w:rPr>
            </w:pPr>
            <w:r w:rsidRPr="00E3760F">
              <w:rPr>
                <w:lang w:val="el-GR"/>
              </w:rPr>
              <w:t>5%</w:t>
            </w:r>
          </w:p>
        </w:tc>
        <w:tc>
          <w:tcPr>
            <w:tcW w:w="1709" w:type="pct"/>
            <w:vAlign w:val="center"/>
          </w:tcPr>
          <w:p w14:paraId="5E00542A" w14:textId="6A958270" w:rsidR="004D2075" w:rsidRPr="00A7699C" w:rsidRDefault="00927FDB" w:rsidP="00042BED">
            <w:pPr>
              <w:numPr>
                <w:ilvl w:val="12"/>
                <w:numId w:val="0"/>
              </w:numPr>
              <w:jc w:val="center"/>
              <w:rPr>
                <w:lang w:val="el-GR"/>
              </w:rPr>
            </w:pPr>
            <w:r w:rsidRPr="00927FDB">
              <w:rPr>
                <w:lang w:val="el-GR"/>
              </w:rPr>
              <w:t>ΠΑΡΑΡΤΗΜΑ Ι: παρ. 1 , 2</w:t>
            </w:r>
          </w:p>
        </w:tc>
      </w:tr>
      <w:tr w:rsidR="004D2075" w:rsidRPr="000B4742" w14:paraId="2B75D0D3" w14:textId="77777777" w:rsidTr="00B45578">
        <w:trPr>
          <w:jc w:val="center"/>
        </w:trPr>
        <w:tc>
          <w:tcPr>
            <w:tcW w:w="640" w:type="pct"/>
            <w:vAlign w:val="center"/>
          </w:tcPr>
          <w:p w14:paraId="03B45422" w14:textId="77777777" w:rsidR="004D2075" w:rsidRPr="00E3760F" w:rsidRDefault="004D2075" w:rsidP="00042BED">
            <w:pPr>
              <w:suppressAutoHyphens w:val="0"/>
              <w:ind w:left="142"/>
              <w:jc w:val="left"/>
              <w:rPr>
                <w:b/>
                <w:lang w:val="el-GR"/>
              </w:rPr>
            </w:pPr>
            <w:r w:rsidRPr="00E3760F">
              <w:rPr>
                <w:b/>
                <w:lang w:val="el-GR"/>
              </w:rPr>
              <w:t>Α.2</w:t>
            </w:r>
          </w:p>
        </w:tc>
        <w:tc>
          <w:tcPr>
            <w:tcW w:w="1716" w:type="pct"/>
            <w:vAlign w:val="center"/>
          </w:tcPr>
          <w:p w14:paraId="380C5213" w14:textId="77777777" w:rsidR="004D2075" w:rsidRPr="00E3760F" w:rsidRDefault="004D2075" w:rsidP="00042BED">
            <w:pPr>
              <w:jc w:val="left"/>
              <w:rPr>
                <w:lang w:val="el-GR"/>
              </w:rPr>
            </w:pPr>
            <w:r w:rsidRPr="00E3760F">
              <w:rPr>
                <w:lang w:val="el-GR"/>
              </w:rPr>
              <w:t>Αρχιτεκτονική προτεινόμενης λύσης</w:t>
            </w:r>
          </w:p>
        </w:tc>
        <w:tc>
          <w:tcPr>
            <w:tcW w:w="936" w:type="pct"/>
            <w:vAlign w:val="center"/>
          </w:tcPr>
          <w:p w14:paraId="4BB585CF" w14:textId="77777777" w:rsidR="004D2075" w:rsidRPr="00E3760F" w:rsidRDefault="004D2075" w:rsidP="00042BED">
            <w:pPr>
              <w:numPr>
                <w:ilvl w:val="12"/>
                <w:numId w:val="0"/>
              </w:numPr>
              <w:jc w:val="center"/>
              <w:rPr>
                <w:lang w:val="el-GR"/>
              </w:rPr>
            </w:pPr>
            <w:r w:rsidRPr="00E3760F">
              <w:rPr>
                <w:lang w:val="el-GR"/>
              </w:rPr>
              <w:t>5%</w:t>
            </w:r>
          </w:p>
        </w:tc>
        <w:tc>
          <w:tcPr>
            <w:tcW w:w="1709" w:type="pct"/>
            <w:vAlign w:val="center"/>
          </w:tcPr>
          <w:p w14:paraId="0DDB270D" w14:textId="4BB0CBD4" w:rsidR="004D2075" w:rsidRPr="00662458" w:rsidRDefault="004D2075" w:rsidP="00042BED">
            <w:pPr>
              <w:numPr>
                <w:ilvl w:val="12"/>
                <w:numId w:val="0"/>
              </w:numPr>
              <w:jc w:val="center"/>
              <w:rPr>
                <w:lang w:val="el-GR"/>
              </w:rPr>
            </w:pPr>
            <w:r w:rsidRPr="00662458">
              <w:rPr>
                <w:lang w:val="el-GR"/>
              </w:rPr>
              <w:t xml:space="preserve">ΠΑΡΑΡΤΗΜΑ Ι: </w:t>
            </w:r>
            <w:r w:rsidR="004124E7" w:rsidRPr="00662458">
              <w:rPr>
                <w:lang w:val="el-GR"/>
              </w:rPr>
              <w:t>παρ. 3</w:t>
            </w:r>
          </w:p>
        </w:tc>
      </w:tr>
      <w:tr w:rsidR="004D2075" w:rsidRPr="000B4742" w14:paraId="58BAC6D6" w14:textId="77777777" w:rsidTr="00B45578">
        <w:trPr>
          <w:jc w:val="center"/>
        </w:trPr>
        <w:tc>
          <w:tcPr>
            <w:tcW w:w="640" w:type="pct"/>
            <w:vAlign w:val="center"/>
          </w:tcPr>
          <w:p w14:paraId="61D903D8" w14:textId="77777777" w:rsidR="004D2075" w:rsidRPr="00E3760F" w:rsidRDefault="004D2075" w:rsidP="00042BED">
            <w:pPr>
              <w:suppressAutoHyphens w:val="0"/>
              <w:ind w:left="142"/>
              <w:jc w:val="left"/>
              <w:rPr>
                <w:b/>
                <w:lang w:val="el-GR"/>
              </w:rPr>
            </w:pPr>
            <w:r w:rsidRPr="00E3760F">
              <w:rPr>
                <w:b/>
                <w:lang w:val="el-GR"/>
              </w:rPr>
              <w:t>Α.3</w:t>
            </w:r>
          </w:p>
        </w:tc>
        <w:tc>
          <w:tcPr>
            <w:tcW w:w="1716" w:type="pct"/>
          </w:tcPr>
          <w:p w14:paraId="5D756376" w14:textId="4ADA8687" w:rsidR="004D2075" w:rsidRPr="004D2075" w:rsidRDefault="004D2075" w:rsidP="00042BED">
            <w:pPr>
              <w:jc w:val="left"/>
              <w:rPr>
                <w:lang w:val="el-GR"/>
              </w:rPr>
            </w:pPr>
            <w:r w:rsidRPr="00E3760F">
              <w:rPr>
                <w:lang w:val="el-GR"/>
              </w:rPr>
              <w:t>Τεχνικά και τεχνολογικά χαρακτηριστικά ΟΠΣ</w:t>
            </w:r>
            <w:r w:rsidRPr="00B45578">
              <w:rPr>
                <w:lang w:val="el-GR"/>
              </w:rPr>
              <w:t xml:space="preserve"> </w:t>
            </w:r>
            <w:r w:rsidRPr="00E3760F">
              <w:rPr>
                <w:lang w:val="el-GR"/>
              </w:rPr>
              <w:t>και διαλειτουργικότητας</w:t>
            </w:r>
            <w:r>
              <w:rPr>
                <w:lang w:val="el-GR"/>
              </w:rPr>
              <w:t xml:space="preserve"> με υφιστάμενα συστήματα του ΣΥΖΕΥΞΙΣ ΙΙ</w:t>
            </w:r>
          </w:p>
        </w:tc>
        <w:tc>
          <w:tcPr>
            <w:tcW w:w="936" w:type="pct"/>
            <w:vAlign w:val="center"/>
          </w:tcPr>
          <w:p w14:paraId="7B759894" w14:textId="63E4261B" w:rsidR="004D2075" w:rsidRPr="00E3760F" w:rsidRDefault="004D2075" w:rsidP="00042BED">
            <w:pPr>
              <w:numPr>
                <w:ilvl w:val="12"/>
                <w:numId w:val="0"/>
              </w:numPr>
              <w:jc w:val="center"/>
              <w:rPr>
                <w:lang w:val="el-GR"/>
              </w:rPr>
            </w:pPr>
            <w:r>
              <w:rPr>
                <w:lang w:val="en-US"/>
              </w:rPr>
              <w:t>4</w:t>
            </w:r>
            <w:r w:rsidRPr="00E3760F">
              <w:rPr>
                <w:lang w:val="el-GR"/>
              </w:rPr>
              <w:t>0%</w:t>
            </w:r>
          </w:p>
        </w:tc>
        <w:tc>
          <w:tcPr>
            <w:tcW w:w="1709" w:type="pct"/>
            <w:vAlign w:val="center"/>
          </w:tcPr>
          <w:p w14:paraId="696B697D" w14:textId="75C1D6A5" w:rsidR="004D2075" w:rsidRPr="00662458" w:rsidRDefault="004D2075" w:rsidP="00042BED">
            <w:pPr>
              <w:numPr>
                <w:ilvl w:val="12"/>
                <w:numId w:val="0"/>
              </w:numPr>
              <w:jc w:val="center"/>
              <w:rPr>
                <w:lang w:val="el-GR"/>
              </w:rPr>
            </w:pPr>
            <w:r w:rsidRPr="00662458">
              <w:rPr>
                <w:lang w:val="el-GR"/>
              </w:rPr>
              <w:t xml:space="preserve">ΠΑΡΑΡΤΗΜΑ Ι: </w:t>
            </w:r>
            <w:r w:rsidR="004124E7" w:rsidRPr="00662458">
              <w:rPr>
                <w:lang w:val="el-GR"/>
              </w:rPr>
              <w:t>παρ. 4</w:t>
            </w:r>
            <w:r w:rsidRPr="00662458">
              <w:rPr>
                <w:lang w:val="el-GR"/>
              </w:rPr>
              <w:t>, 5</w:t>
            </w:r>
          </w:p>
        </w:tc>
      </w:tr>
      <w:tr w:rsidR="004D2075" w:rsidRPr="000B4742" w14:paraId="6FE786C1" w14:textId="77777777" w:rsidTr="00042BED">
        <w:trPr>
          <w:trHeight w:val="461"/>
          <w:jc w:val="center"/>
        </w:trPr>
        <w:tc>
          <w:tcPr>
            <w:tcW w:w="5000" w:type="pct"/>
            <w:gridSpan w:val="4"/>
            <w:shd w:val="clear" w:color="auto" w:fill="F4B083" w:themeFill="accent2" w:themeFillTint="99"/>
            <w:vAlign w:val="center"/>
          </w:tcPr>
          <w:p w14:paraId="106AE533" w14:textId="77777777" w:rsidR="004D2075" w:rsidRPr="00E3760F" w:rsidRDefault="004D2075" w:rsidP="00042BED">
            <w:pPr>
              <w:spacing w:line="276" w:lineRule="auto"/>
              <w:ind w:left="29"/>
              <w:jc w:val="left"/>
              <w:rPr>
                <w:lang w:val="el-GR"/>
              </w:rPr>
            </w:pPr>
            <w:r w:rsidRPr="00E3760F">
              <w:rPr>
                <w:b/>
                <w:lang w:val="el-GR"/>
              </w:rPr>
              <w:t>ΟΜΑΔΑ Β</w:t>
            </w:r>
            <w:r w:rsidRPr="00E3760F">
              <w:rPr>
                <w:b/>
                <w:lang w:val="el-GR"/>
              </w:rPr>
              <w:tab/>
            </w:r>
          </w:p>
        </w:tc>
      </w:tr>
      <w:tr w:rsidR="004D2075" w:rsidRPr="000B4742" w14:paraId="630A6F8D" w14:textId="77777777" w:rsidTr="00B45578">
        <w:trPr>
          <w:trHeight w:val="277"/>
          <w:jc w:val="center"/>
        </w:trPr>
        <w:tc>
          <w:tcPr>
            <w:tcW w:w="640" w:type="pct"/>
            <w:shd w:val="clear" w:color="auto" w:fill="B3B3B3"/>
            <w:vAlign w:val="center"/>
          </w:tcPr>
          <w:p w14:paraId="202980EB" w14:textId="77777777" w:rsidR="004D2075" w:rsidRPr="00E3760F" w:rsidRDefault="004D2075" w:rsidP="00042BED">
            <w:pPr>
              <w:suppressAutoHyphens w:val="0"/>
              <w:spacing w:line="276" w:lineRule="auto"/>
              <w:jc w:val="left"/>
              <w:rPr>
                <w:b/>
                <w:lang w:val="el-GR"/>
              </w:rPr>
            </w:pPr>
            <w:r w:rsidRPr="00E3760F">
              <w:rPr>
                <w:b/>
                <w:lang w:val="el-GR"/>
              </w:rPr>
              <w:t>Β.</w:t>
            </w:r>
          </w:p>
        </w:tc>
        <w:tc>
          <w:tcPr>
            <w:tcW w:w="1716" w:type="pct"/>
            <w:shd w:val="clear" w:color="auto" w:fill="B3B3B3"/>
            <w:vAlign w:val="center"/>
          </w:tcPr>
          <w:p w14:paraId="734372F0" w14:textId="77777777" w:rsidR="004D2075" w:rsidRPr="003B4A27" w:rsidRDefault="004D2075" w:rsidP="00042BED">
            <w:pPr>
              <w:numPr>
                <w:ilvl w:val="12"/>
                <w:numId w:val="0"/>
              </w:numPr>
              <w:spacing w:line="276" w:lineRule="auto"/>
              <w:jc w:val="center"/>
              <w:rPr>
                <w:b/>
                <w:lang w:val="el-GR"/>
              </w:rPr>
            </w:pPr>
            <w:r w:rsidRPr="00E3760F">
              <w:rPr>
                <w:b/>
                <w:lang w:val="el-GR"/>
              </w:rPr>
              <w:t>Προσφερόμενες Υπηρεσίες</w:t>
            </w:r>
          </w:p>
        </w:tc>
        <w:tc>
          <w:tcPr>
            <w:tcW w:w="936" w:type="pct"/>
            <w:shd w:val="clear" w:color="auto" w:fill="B3B3B3"/>
            <w:vAlign w:val="center"/>
          </w:tcPr>
          <w:p w14:paraId="7D9D4A89" w14:textId="5B97E6C8" w:rsidR="004D2075" w:rsidRPr="00E3760F" w:rsidRDefault="004D2075" w:rsidP="00042BED">
            <w:pPr>
              <w:numPr>
                <w:ilvl w:val="12"/>
                <w:numId w:val="0"/>
              </w:numPr>
              <w:spacing w:line="276" w:lineRule="auto"/>
              <w:jc w:val="center"/>
              <w:rPr>
                <w:b/>
                <w:lang w:val="el-GR"/>
              </w:rPr>
            </w:pPr>
            <w:r>
              <w:rPr>
                <w:b/>
                <w:lang w:val="en-US"/>
              </w:rPr>
              <w:t>3</w:t>
            </w:r>
            <w:r w:rsidRPr="00E3760F">
              <w:rPr>
                <w:b/>
                <w:lang w:val="el-GR"/>
              </w:rPr>
              <w:t>0%</w:t>
            </w:r>
          </w:p>
        </w:tc>
        <w:tc>
          <w:tcPr>
            <w:tcW w:w="1709" w:type="pct"/>
            <w:shd w:val="clear" w:color="auto" w:fill="B3B3B3"/>
            <w:vAlign w:val="center"/>
          </w:tcPr>
          <w:p w14:paraId="16415299" w14:textId="77777777" w:rsidR="004D2075" w:rsidRPr="00E3760F" w:rsidRDefault="004D2075" w:rsidP="00042BED">
            <w:pPr>
              <w:numPr>
                <w:ilvl w:val="12"/>
                <w:numId w:val="0"/>
              </w:numPr>
              <w:spacing w:line="276" w:lineRule="auto"/>
              <w:jc w:val="center"/>
              <w:rPr>
                <w:lang w:val="el-GR"/>
              </w:rPr>
            </w:pPr>
          </w:p>
        </w:tc>
      </w:tr>
      <w:tr w:rsidR="004D2075" w:rsidRPr="000B4742" w14:paraId="3FC9C447" w14:textId="77777777" w:rsidTr="00B45578">
        <w:trPr>
          <w:jc w:val="center"/>
        </w:trPr>
        <w:tc>
          <w:tcPr>
            <w:tcW w:w="640" w:type="pct"/>
            <w:vAlign w:val="center"/>
          </w:tcPr>
          <w:p w14:paraId="2266685D" w14:textId="77777777" w:rsidR="004D2075" w:rsidRPr="00E3760F" w:rsidRDefault="004D2075" w:rsidP="00042BED">
            <w:pPr>
              <w:suppressAutoHyphens w:val="0"/>
              <w:spacing w:line="276" w:lineRule="auto"/>
              <w:jc w:val="left"/>
              <w:rPr>
                <w:b/>
                <w:lang w:val="el-GR"/>
              </w:rPr>
            </w:pPr>
            <w:r w:rsidRPr="00E3760F">
              <w:rPr>
                <w:b/>
                <w:lang w:val="el-GR"/>
              </w:rPr>
              <w:t>Β.1</w:t>
            </w:r>
          </w:p>
        </w:tc>
        <w:tc>
          <w:tcPr>
            <w:tcW w:w="1716" w:type="pct"/>
          </w:tcPr>
          <w:p w14:paraId="4DBE8017" w14:textId="46EBC20D" w:rsidR="004D2075" w:rsidRPr="00E3760F" w:rsidRDefault="007F35CE" w:rsidP="00042BED">
            <w:pPr>
              <w:numPr>
                <w:ilvl w:val="12"/>
                <w:numId w:val="0"/>
              </w:numPr>
              <w:spacing w:line="276" w:lineRule="auto"/>
              <w:jc w:val="left"/>
              <w:rPr>
                <w:lang w:val="el-GR"/>
              </w:rPr>
            </w:pPr>
            <w:r>
              <w:rPr>
                <w:lang w:val="el-GR"/>
              </w:rPr>
              <w:t>Μελέτη Εφαρμογής – Ανάλυση Απαιτήσεων (Μελέτες έργου και Σενάρια Ελέγχων αποδοχής)</w:t>
            </w:r>
            <w:r w:rsidR="004D2075" w:rsidRPr="00E3760F">
              <w:rPr>
                <w:lang w:val="el-GR"/>
              </w:rPr>
              <w:t xml:space="preserve"> </w:t>
            </w:r>
          </w:p>
        </w:tc>
        <w:tc>
          <w:tcPr>
            <w:tcW w:w="936" w:type="pct"/>
            <w:vAlign w:val="center"/>
          </w:tcPr>
          <w:p w14:paraId="2044D710" w14:textId="611AB719" w:rsidR="004D2075" w:rsidRPr="00E3760F" w:rsidRDefault="004D2075" w:rsidP="00042BED">
            <w:pPr>
              <w:numPr>
                <w:ilvl w:val="12"/>
                <w:numId w:val="0"/>
              </w:numPr>
              <w:spacing w:line="276" w:lineRule="auto"/>
              <w:jc w:val="center"/>
              <w:rPr>
                <w:lang w:val="el-GR"/>
              </w:rPr>
            </w:pPr>
            <w:r>
              <w:rPr>
                <w:lang w:val="en-US"/>
              </w:rPr>
              <w:t>1</w:t>
            </w:r>
            <w:r w:rsidR="007F35CE">
              <w:rPr>
                <w:lang w:val="el-GR"/>
              </w:rPr>
              <w:t>5</w:t>
            </w:r>
            <w:r w:rsidRPr="00E3760F">
              <w:rPr>
                <w:lang w:val="el-GR"/>
              </w:rPr>
              <w:t>%</w:t>
            </w:r>
          </w:p>
        </w:tc>
        <w:tc>
          <w:tcPr>
            <w:tcW w:w="1709" w:type="pct"/>
            <w:vAlign w:val="center"/>
          </w:tcPr>
          <w:p w14:paraId="0BFB3916" w14:textId="1590535E" w:rsidR="004D2075" w:rsidRPr="00B45578" w:rsidRDefault="004D2075" w:rsidP="00042BED">
            <w:pPr>
              <w:numPr>
                <w:ilvl w:val="12"/>
                <w:numId w:val="0"/>
              </w:numPr>
              <w:spacing w:line="276" w:lineRule="auto"/>
              <w:jc w:val="left"/>
              <w:rPr>
                <w:highlight w:val="yellow"/>
                <w:lang w:val="el-GR"/>
              </w:rPr>
            </w:pPr>
            <w:r w:rsidRPr="00662458">
              <w:rPr>
                <w:lang w:val="el-GR"/>
              </w:rPr>
              <w:t xml:space="preserve">ΠΑΡΑΡΤΗΜΑ Ι: </w:t>
            </w:r>
            <w:r w:rsidR="007F35CE" w:rsidRPr="00662458">
              <w:rPr>
                <w:lang w:val="el-GR"/>
              </w:rPr>
              <w:t xml:space="preserve">παρ. </w:t>
            </w:r>
            <w:r w:rsidRPr="00662458">
              <w:rPr>
                <w:lang w:val="el-GR"/>
              </w:rPr>
              <w:t>6</w:t>
            </w:r>
            <w:r w:rsidR="007F35CE" w:rsidRPr="00662458">
              <w:rPr>
                <w:lang w:val="el-GR"/>
              </w:rPr>
              <w:t>.1</w:t>
            </w:r>
          </w:p>
        </w:tc>
      </w:tr>
      <w:tr w:rsidR="004D2075" w:rsidRPr="00515E51" w14:paraId="3B3E945A" w14:textId="77777777" w:rsidTr="00B45578">
        <w:trPr>
          <w:jc w:val="center"/>
        </w:trPr>
        <w:tc>
          <w:tcPr>
            <w:tcW w:w="640" w:type="pct"/>
            <w:vAlign w:val="center"/>
          </w:tcPr>
          <w:p w14:paraId="1D99888F" w14:textId="308FB554" w:rsidR="004D2075" w:rsidRPr="00E3760F" w:rsidRDefault="004D2075" w:rsidP="00042BED">
            <w:pPr>
              <w:suppressAutoHyphens w:val="0"/>
              <w:spacing w:line="276" w:lineRule="auto"/>
              <w:jc w:val="left"/>
              <w:rPr>
                <w:b/>
                <w:lang w:val="el-GR"/>
              </w:rPr>
            </w:pPr>
            <w:r w:rsidRPr="00E3760F">
              <w:rPr>
                <w:b/>
                <w:lang w:val="el-GR"/>
              </w:rPr>
              <w:t>Β.</w:t>
            </w:r>
            <w:r w:rsidR="007F35CE">
              <w:rPr>
                <w:b/>
                <w:lang w:val="el-GR"/>
              </w:rPr>
              <w:t>2</w:t>
            </w:r>
          </w:p>
        </w:tc>
        <w:tc>
          <w:tcPr>
            <w:tcW w:w="1716" w:type="pct"/>
          </w:tcPr>
          <w:p w14:paraId="26188A07" w14:textId="633B785B" w:rsidR="004D2075" w:rsidRPr="00B45578" w:rsidRDefault="004D2075" w:rsidP="00042BED">
            <w:pPr>
              <w:numPr>
                <w:ilvl w:val="12"/>
                <w:numId w:val="0"/>
              </w:numPr>
              <w:spacing w:line="276" w:lineRule="auto"/>
              <w:jc w:val="left"/>
              <w:rPr>
                <w:lang w:val="en-US"/>
              </w:rPr>
            </w:pPr>
            <w:r w:rsidRPr="007F35CE">
              <w:rPr>
                <w:lang w:val="el-GR"/>
              </w:rPr>
              <w:t xml:space="preserve">Υπηρεσίες εκπαίδευσης κατά </w:t>
            </w:r>
            <w:r w:rsidRPr="007F35CE">
              <w:rPr>
                <w:lang w:val="en-US"/>
              </w:rPr>
              <w:t>ITIL</w:t>
            </w:r>
          </w:p>
        </w:tc>
        <w:tc>
          <w:tcPr>
            <w:tcW w:w="936" w:type="pct"/>
            <w:vAlign w:val="center"/>
          </w:tcPr>
          <w:p w14:paraId="1673EB3D" w14:textId="038C27CC" w:rsidR="004D2075" w:rsidRPr="007F35CE" w:rsidRDefault="004D2075" w:rsidP="00042BED">
            <w:pPr>
              <w:numPr>
                <w:ilvl w:val="12"/>
                <w:numId w:val="0"/>
              </w:numPr>
              <w:spacing w:line="276" w:lineRule="auto"/>
              <w:jc w:val="center"/>
              <w:rPr>
                <w:lang w:val="el-GR"/>
              </w:rPr>
            </w:pPr>
            <w:r w:rsidRPr="007F35CE">
              <w:rPr>
                <w:lang w:val="en-US"/>
              </w:rPr>
              <w:t>5</w:t>
            </w:r>
            <w:r w:rsidRPr="007F35CE">
              <w:rPr>
                <w:lang w:val="el-GR"/>
              </w:rPr>
              <w:t>%</w:t>
            </w:r>
          </w:p>
        </w:tc>
        <w:tc>
          <w:tcPr>
            <w:tcW w:w="1709" w:type="pct"/>
            <w:vAlign w:val="center"/>
          </w:tcPr>
          <w:p w14:paraId="78143B94" w14:textId="22C19F1C" w:rsidR="004D2075" w:rsidRPr="00662458" w:rsidRDefault="004D2075" w:rsidP="00042BED">
            <w:pPr>
              <w:numPr>
                <w:ilvl w:val="12"/>
                <w:numId w:val="0"/>
              </w:numPr>
              <w:spacing w:line="276" w:lineRule="auto"/>
              <w:jc w:val="left"/>
              <w:rPr>
                <w:lang w:val="el-GR"/>
              </w:rPr>
            </w:pPr>
            <w:r w:rsidRPr="00662458">
              <w:rPr>
                <w:lang w:val="el-GR"/>
              </w:rPr>
              <w:t xml:space="preserve">ΠΑΡΑΡΤΗΜΑ Ι: </w:t>
            </w:r>
            <w:r w:rsidR="007F35CE" w:rsidRPr="00662458">
              <w:rPr>
                <w:lang w:val="el-GR"/>
              </w:rPr>
              <w:t xml:space="preserve">παρ. </w:t>
            </w:r>
            <w:r w:rsidRPr="00662458">
              <w:rPr>
                <w:lang w:val="el-GR"/>
              </w:rPr>
              <w:t>6.</w:t>
            </w:r>
            <w:r w:rsidR="007F35CE" w:rsidRPr="00662458">
              <w:rPr>
                <w:lang w:val="el-GR"/>
              </w:rPr>
              <w:t>2</w:t>
            </w:r>
            <w:r w:rsidRPr="00662458">
              <w:rPr>
                <w:lang w:val="el-GR"/>
              </w:rPr>
              <w:t xml:space="preserve"> </w:t>
            </w:r>
          </w:p>
        </w:tc>
      </w:tr>
      <w:tr w:rsidR="004D2075" w:rsidRPr="000B4742" w14:paraId="30C90C16" w14:textId="77777777" w:rsidTr="00B45578">
        <w:trPr>
          <w:jc w:val="center"/>
        </w:trPr>
        <w:tc>
          <w:tcPr>
            <w:tcW w:w="640" w:type="pct"/>
            <w:vAlign w:val="center"/>
          </w:tcPr>
          <w:p w14:paraId="6ACE16A3" w14:textId="63FAA391" w:rsidR="004D2075" w:rsidRPr="00E3760F" w:rsidRDefault="004D2075" w:rsidP="00042BED">
            <w:pPr>
              <w:suppressAutoHyphens w:val="0"/>
              <w:spacing w:line="276" w:lineRule="auto"/>
              <w:jc w:val="left"/>
              <w:rPr>
                <w:b/>
                <w:lang w:val="el-GR"/>
              </w:rPr>
            </w:pPr>
            <w:r w:rsidRPr="00E3760F">
              <w:rPr>
                <w:b/>
                <w:lang w:val="el-GR"/>
              </w:rPr>
              <w:t>Β.</w:t>
            </w:r>
            <w:r w:rsidR="007F35CE">
              <w:rPr>
                <w:b/>
                <w:lang w:val="el-GR"/>
              </w:rPr>
              <w:t>3</w:t>
            </w:r>
          </w:p>
        </w:tc>
        <w:tc>
          <w:tcPr>
            <w:tcW w:w="1716" w:type="pct"/>
          </w:tcPr>
          <w:p w14:paraId="7F47522A" w14:textId="62875F64" w:rsidR="004D2075" w:rsidRPr="007F35CE" w:rsidRDefault="004D2075" w:rsidP="00042BED">
            <w:pPr>
              <w:numPr>
                <w:ilvl w:val="12"/>
                <w:numId w:val="0"/>
              </w:numPr>
              <w:spacing w:line="276" w:lineRule="auto"/>
              <w:jc w:val="left"/>
              <w:rPr>
                <w:lang w:val="el-GR"/>
              </w:rPr>
            </w:pPr>
            <w:r w:rsidRPr="007F35CE">
              <w:rPr>
                <w:lang w:val="el-GR"/>
              </w:rPr>
              <w:t>Υπηρεσίες Εκπαίδευσης στο ΟΠΣ</w:t>
            </w:r>
          </w:p>
        </w:tc>
        <w:tc>
          <w:tcPr>
            <w:tcW w:w="936" w:type="pct"/>
            <w:vAlign w:val="center"/>
          </w:tcPr>
          <w:p w14:paraId="6E280546" w14:textId="77777777" w:rsidR="004D2075" w:rsidRPr="007F35CE" w:rsidRDefault="004D2075" w:rsidP="00042BED">
            <w:pPr>
              <w:numPr>
                <w:ilvl w:val="12"/>
                <w:numId w:val="0"/>
              </w:numPr>
              <w:spacing w:line="276" w:lineRule="auto"/>
              <w:jc w:val="center"/>
              <w:rPr>
                <w:lang w:val="el-GR"/>
              </w:rPr>
            </w:pPr>
            <w:r w:rsidRPr="007F35CE">
              <w:rPr>
                <w:lang w:val="el-GR"/>
              </w:rPr>
              <w:t>3%</w:t>
            </w:r>
          </w:p>
        </w:tc>
        <w:tc>
          <w:tcPr>
            <w:tcW w:w="1709" w:type="pct"/>
            <w:vAlign w:val="center"/>
          </w:tcPr>
          <w:p w14:paraId="105F3D8D" w14:textId="4ACC1E31" w:rsidR="004D2075" w:rsidRPr="00662458" w:rsidRDefault="004D2075" w:rsidP="00042BED">
            <w:pPr>
              <w:numPr>
                <w:ilvl w:val="12"/>
                <w:numId w:val="0"/>
              </w:numPr>
              <w:spacing w:line="276" w:lineRule="auto"/>
              <w:jc w:val="left"/>
              <w:rPr>
                <w:lang w:val="el-GR"/>
              </w:rPr>
            </w:pPr>
            <w:r w:rsidRPr="00662458">
              <w:rPr>
                <w:lang w:val="el-GR"/>
              </w:rPr>
              <w:t xml:space="preserve">ΠΑΡΑΡΤΗΜΑ Ι: </w:t>
            </w:r>
            <w:r w:rsidR="007F35CE" w:rsidRPr="00662458">
              <w:rPr>
                <w:lang w:val="el-GR"/>
              </w:rPr>
              <w:t>παρ. 6.3</w:t>
            </w:r>
          </w:p>
        </w:tc>
      </w:tr>
      <w:tr w:rsidR="004D2075" w:rsidRPr="000B4742" w14:paraId="511A8CC2" w14:textId="77777777" w:rsidTr="00B45578">
        <w:trPr>
          <w:jc w:val="center"/>
        </w:trPr>
        <w:tc>
          <w:tcPr>
            <w:tcW w:w="640" w:type="pct"/>
            <w:vAlign w:val="center"/>
          </w:tcPr>
          <w:p w14:paraId="2BE174DF" w14:textId="57466A3B" w:rsidR="004D2075" w:rsidRPr="00E3760F" w:rsidRDefault="004D2075" w:rsidP="00042BED">
            <w:pPr>
              <w:suppressAutoHyphens w:val="0"/>
              <w:spacing w:line="276" w:lineRule="auto"/>
              <w:jc w:val="left"/>
              <w:rPr>
                <w:b/>
                <w:lang w:val="el-GR"/>
              </w:rPr>
            </w:pPr>
            <w:r w:rsidRPr="00E3760F">
              <w:rPr>
                <w:b/>
                <w:lang w:val="el-GR"/>
              </w:rPr>
              <w:t>Β.</w:t>
            </w:r>
            <w:r w:rsidR="007F35CE">
              <w:rPr>
                <w:b/>
                <w:lang w:val="el-GR"/>
              </w:rPr>
              <w:t>4</w:t>
            </w:r>
          </w:p>
        </w:tc>
        <w:tc>
          <w:tcPr>
            <w:tcW w:w="1716" w:type="pct"/>
          </w:tcPr>
          <w:p w14:paraId="034D506E" w14:textId="210A07F9" w:rsidR="004D2075" w:rsidRPr="00E3760F" w:rsidRDefault="004D2075" w:rsidP="00042BED">
            <w:pPr>
              <w:numPr>
                <w:ilvl w:val="12"/>
                <w:numId w:val="0"/>
              </w:numPr>
              <w:spacing w:line="276" w:lineRule="auto"/>
              <w:jc w:val="left"/>
              <w:rPr>
                <w:lang w:val="el-GR"/>
              </w:rPr>
            </w:pPr>
            <w:r w:rsidRPr="00E3760F">
              <w:rPr>
                <w:lang w:val="el-GR"/>
              </w:rPr>
              <w:t xml:space="preserve">Υπηρεσίες Πιλοτικής </w:t>
            </w:r>
            <w:r w:rsidR="007F35CE">
              <w:rPr>
                <w:lang w:val="el-GR"/>
              </w:rPr>
              <w:t>&amp; Δοκιμαστικής Λειτουργίας</w:t>
            </w:r>
          </w:p>
        </w:tc>
        <w:tc>
          <w:tcPr>
            <w:tcW w:w="936" w:type="pct"/>
            <w:vAlign w:val="center"/>
          </w:tcPr>
          <w:p w14:paraId="48132F07" w14:textId="77777777" w:rsidR="004D2075" w:rsidRPr="00E3760F" w:rsidRDefault="004D2075" w:rsidP="00042BED">
            <w:pPr>
              <w:numPr>
                <w:ilvl w:val="12"/>
                <w:numId w:val="0"/>
              </w:numPr>
              <w:spacing w:line="276" w:lineRule="auto"/>
              <w:jc w:val="center"/>
              <w:rPr>
                <w:lang w:val="el-GR"/>
              </w:rPr>
            </w:pPr>
            <w:r>
              <w:rPr>
                <w:lang w:val="el-GR"/>
              </w:rPr>
              <w:t>2</w:t>
            </w:r>
            <w:r w:rsidRPr="00E3760F">
              <w:rPr>
                <w:lang w:val="el-GR"/>
              </w:rPr>
              <w:t>%</w:t>
            </w:r>
          </w:p>
        </w:tc>
        <w:tc>
          <w:tcPr>
            <w:tcW w:w="1709" w:type="pct"/>
            <w:vAlign w:val="center"/>
          </w:tcPr>
          <w:p w14:paraId="22FFF9B0" w14:textId="035CFC78" w:rsidR="004D2075" w:rsidRPr="00662458" w:rsidRDefault="004D2075" w:rsidP="00042BED">
            <w:pPr>
              <w:numPr>
                <w:ilvl w:val="12"/>
                <w:numId w:val="0"/>
              </w:numPr>
              <w:spacing w:line="276" w:lineRule="auto"/>
              <w:jc w:val="left"/>
              <w:rPr>
                <w:lang w:val="el-GR"/>
              </w:rPr>
            </w:pPr>
            <w:r w:rsidRPr="00662458">
              <w:rPr>
                <w:lang w:val="el-GR"/>
              </w:rPr>
              <w:t xml:space="preserve">ΠΑΡΑΡΤΗΜΑ Ι: </w:t>
            </w:r>
            <w:r w:rsidR="007F35CE" w:rsidRPr="00662458">
              <w:rPr>
                <w:lang w:val="el-GR"/>
              </w:rPr>
              <w:t>παρ. 6.5 &amp; 6.6</w:t>
            </w:r>
          </w:p>
        </w:tc>
      </w:tr>
      <w:tr w:rsidR="004D2075" w:rsidRPr="00D51D4E" w14:paraId="7BC697E0" w14:textId="77777777" w:rsidTr="00B45578">
        <w:trPr>
          <w:jc w:val="center"/>
        </w:trPr>
        <w:tc>
          <w:tcPr>
            <w:tcW w:w="640" w:type="pct"/>
            <w:vAlign w:val="center"/>
          </w:tcPr>
          <w:p w14:paraId="0296D4AF" w14:textId="3A41AC7E" w:rsidR="004D2075" w:rsidRPr="00E3760F" w:rsidRDefault="004D2075" w:rsidP="00042BED">
            <w:pPr>
              <w:suppressAutoHyphens w:val="0"/>
              <w:spacing w:line="276" w:lineRule="auto"/>
              <w:jc w:val="left"/>
              <w:rPr>
                <w:b/>
                <w:lang w:val="el-GR"/>
              </w:rPr>
            </w:pPr>
            <w:r w:rsidRPr="00E3760F">
              <w:rPr>
                <w:b/>
                <w:lang w:val="el-GR"/>
              </w:rPr>
              <w:t>Β.</w:t>
            </w:r>
            <w:r w:rsidR="007F35CE">
              <w:rPr>
                <w:b/>
                <w:lang w:val="el-GR"/>
              </w:rPr>
              <w:t>5</w:t>
            </w:r>
          </w:p>
        </w:tc>
        <w:tc>
          <w:tcPr>
            <w:tcW w:w="1716" w:type="pct"/>
          </w:tcPr>
          <w:p w14:paraId="6F69E7C2" w14:textId="77777777" w:rsidR="004D2075" w:rsidRPr="00E3760F" w:rsidRDefault="004D2075" w:rsidP="00042BED">
            <w:pPr>
              <w:numPr>
                <w:ilvl w:val="12"/>
                <w:numId w:val="0"/>
              </w:numPr>
              <w:spacing w:line="276" w:lineRule="auto"/>
              <w:jc w:val="left"/>
              <w:rPr>
                <w:lang w:val="el-GR"/>
              </w:rPr>
            </w:pPr>
            <w:r w:rsidRPr="00E3760F">
              <w:rPr>
                <w:lang w:val="el-GR"/>
              </w:rPr>
              <w:t xml:space="preserve">Υπηρεσίες </w:t>
            </w:r>
            <w:r>
              <w:rPr>
                <w:lang w:val="el-GR"/>
              </w:rPr>
              <w:t>HelpDesk</w:t>
            </w:r>
            <w:r w:rsidRPr="00233616">
              <w:rPr>
                <w:lang w:val="el-GR"/>
              </w:rPr>
              <w:t xml:space="preserve"> &amp; </w:t>
            </w:r>
            <w:r w:rsidRPr="00E3760F">
              <w:rPr>
                <w:lang w:val="el-GR"/>
              </w:rPr>
              <w:t xml:space="preserve"> Τήρησης Επιπέδου Υπηρεσιών</w:t>
            </w:r>
          </w:p>
        </w:tc>
        <w:tc>
          <w:tcPr>
            <w:tcW w:w="936" w:type="pct"/>
            <w:vAlign w:val="center"/>
          </w:tcPr>
          <w:p w14:paraId="4CECE16F" w14:textId="77777777" w:rsidR="004D2075" w:rsidRPr="007F35CE" w:rsidRDefault="004D2075" w:rsidP="00042BED">
            <w:pPr>
              <w:numPr>
                <w:ilvl w:val="12"/>
                <w:numId w:val="0"/>
              </w:numPr>
              <w:spacing w:line="276" w:lineRule="auto"/>
              <w:jc w:val="center"/>
              <w:rPr>
                <w:lang w:val="el-GR"/>
              </w:rPr>
            </w:pPr>
            <w:r w:rsidRPr="007F35CE">
              <w:rPr>
                <w:lang w:val="el-GR"/>
              </w:rPr>
              <w:t>2%</w:t>
            </w:r>
          </w:p>
        </w:tc>
        <w:tc>
          <w:tcPr>
            <w:tcW w:w="1709" w:type="pct"/>
            <w:vAlign w:val="center"/>
          </w:tcPr>
          <w:p w14:paraId="369135B8" w14:textId="3E8AE412" w:rsidR="004D2075" w:rsidRPr="00662458" w:rsidRDefault="004D2075" w:rsidP="00042BED">
            <w:pPr>
              <w:numPr>
                <w:ilvl w:val="12"/>
                <w:numId w:val="0"/>
              </w:numPr>
              <w:spacing w:line="276" w:lineRule="auto"/>
              <w:jc w:val="left"/>
              <w:rPr>
                <w:lang w:val="el-GR"/>
              </w:rPr>
            </w:pPr>
            <w:r w:rsidRPr="00662458">
              <w:rPr>
                <w:lang w:val="el-GR"/>
              </w:rPr>
              <w:t xml:space="preserve">ΠΑΡΑΡΤΗΜΑ Ι: </w:t>
            </w:r>
            <w:r w:rsidR="007F35CE" w:rsidRPr="00662458">
              <w:rPr>
                <w:lang w:val="el-GR"/>
              </w:rPr>
              <w:t xml:space="preserve">παρ. </w:t>
            </w:r>
            <w:r w:rsidRPr="00662458">
              <w:rPr>
                <w:lang w:val="el-GR"/>
              </w:rPr>
              <w:t>6.</w:t>
            </w:r>
            <w:r w:rsidR="007F35CE" w:rsidRPr="00662458">
              <w:rPr>
                <w:lang w:val="el-GR"/>
              </w:rPr>
              <w:t>4</w:t>
            </w:r>
            <w:r w:rsidRPr="00662458">
              <w:rPr>
                <w:lang w:val="el-GR"/>
              </w:rPr>
              <w:t xml:space="preserve"> &amp; </w:t>
            </w:r>
            <w:r w:rsidR="007F35CE" w:rsidRPr="00662458">
              <w:rPr>
                <w:lang w:val="el-GR"/>
              </w:rPr>
              <w:t xml:space="preserve">7.3.3 </w:t>
            </w:r>
          </w:p>
        </w:tc>
      </w:tr>
      <w:tr w:rsidR="004D2075" w:rsidRPr="00D51D4E" w14:paraId="0ED78673" w14:textId="77777777" w:rsidTr="00B45578">
        <w:trPr>
          <w:jc w:val="center"/>
        </w:trPr>
        <w:tc>
          <w:tcPr>
            <w:tcW w:w="640" w:type="pct"/>
            <w:vAlign w:val="center"/>
          </w:tcPr>
          <w:p w14:paraId="0CBD69E2" w14:textId="30578E05" w:rsidR="004D2075" w:rsidRPr="00E3760F" w:rsidRDefault="004D2075" w:rsidP="00042BED">
            <w:pPr>
              <w:suppressAutoHyphens w:val="0"/>
              <w:spacing w:line="276" w:lineRule="auto"/>
              <w:jc w:val="left"/>
              <w:rPr>
                <w:b/>
                <w:lang w:val="el-GR"/>
              </w:rPr>
            </w:pPr>
            <w:r w:rsidRPr="00E3760F">
              <w:rPr>
                <w:b/>
                <w:lang w:val="el-GR"/>
              </w:rPr>
              <w:t>Β.</w:t>
            </w:r>
            <w:r w:rsidR="007F35CE">
              <w:rPr>
                <w:b/>
                <w:lang w:val="el-GR"/>
              </w:rPr>
              <w:t>6</w:t>
            </w:r>
          </w:p>
        </w:tc>
        <w:tc>
          <w:tcPr>
            <w:tcW w:w="1716" w:type="pct"/>
          </w:tcPr>
          <w:p w14:paraId="5993C02B" w14:textId="77777777" w:rsidR="004D2075" w:rsidRPr="007F35CE" w:rsidRDefault="004D2075" w:rsidP="00042BED">
            <w:pPr>
              <w:numPr>
                <w:ilvl w:val="12"/>
                <w:numId w:val="0"/>
              </w:numPr>
              <w:spacing w:line="276" w:lineRule="auto"/>
              <w:jc w:val="left"/>
              <w:rPr>
                <w:lang w:val="el-GR"/>
              </w:rPr>
            </w:pPr>
            <w:r w:rsidRPr="007F35CE">
              <w:rPr>
                <w:lang w:val="el-GR"/>
              </w:rPr>
              <w:t>Υπηρεσίες Εγγύησης – Συντήρησης</w:t>
            </w:r>
          </w:p>
        </w:tc>
        <w:tc>
          <w:tcPr>
            <w:tcW w:w="936" w:type="pct"/>
            <w:vAlign w:val="center"/>
          </w:tcPr>
          <w:p w14:paraId="14400CE3" w14:textId="77777777" w:rsidR="004D2075" w:rsidRPr="007F35CE" w:rsidRDefault="004D2075" w:rsidP="00042BED">
            <w:pPr>
              <w:numPr>
                <w:ilvl w:val="12"/>
                <w:numId w:val="0"/>
              </w:numPr>
              <w:spacing w:line="276" w:lineRule="auto"/>
              <w:jc w:val="center"/>
              <w:rPr>
                <w:lang w:val="el-GR"/>
              </w:rPr>
            </w:pPr>
            <w:r w:rsidRPr="007F35CE">
              <w:rPr>
                <w:lang w:val="el-GR"/>
              </w:rPr>
              <w:t>3%</w:t>
            </w:r>
          </w:p>
        </w:tc>
        <w:tc>
          <w:tcPr>
            <w:tcW w:w="1709" w:type="pct"/>
            <w:vAlign w:val="center"/>
          </w:tcPr>
          <w:p w14:paraId="783B1D14" w14:textId="54B509DA" w:rsidR="004D2075" w:rsidRPr="00662458" w:rsidRDefault="004D2075" w:rsidP="00042BED">
            <w:pPr>
              <w:numPr>
                <w:ilvl w:val="12"/>
                <w:numId w:val="0"/>
              </w:numPr>
              <w:spacing w:line="276" w:lineRule="auto"/>
              <w:jc w:val="left"/>
              <w:rPr>
                <w:lang w:val="el-GR"/>
              </w:rPr>
            </w:pPr>
            <w:r w:rsidRPr="00662458">
              <w:rPr>
                <w:lang w:val="el-GR"/>
              </w:rPr>
              <w:t xml:space="preserve">ΠΑΡΑΡΤΗΜΑ Ι: </w:t>
            </w:r>
            <w:r w:rsidR="007F35CE" w:rsidRPr="00662458">
              <w:rPr>
                <w:lang w:val="el-GR"/>
              </w:rPr>
              <w:t>παρ. 7.3.1 – 7.3.2</w:t>
            </w:r>
          </w:p>
        </w:tc>
      </w:tr>
      <w:tr w:rsidR="004D2075" w:rsidRPr="000B4742" w14:paraId="24EA200C" w14:textId="77777777" w:rsidTr="00042BED">
        <w:trPr>
          <w:trHeight w:val="461"/>
          <w:jc w:val="center"/>
        </w:trPr>
        <w:tc>
          <w:tcPr>
            <w:tcW w:w="5000" w:type="pct"/>
            <w:gridSpan w:val="4"/>
            <w:shd w:val="clear" w:color="auto" w:fill="F4B083" w:themeFill="accent2" w:themeFillTint="99"/>
          </w:tcPr>
          <w:p w14:paraId="7D4D98C1" w14:textId="77777777" w:rsidR="004D2075" w:rsidRPr="00E3760F" w:rsidRDefault="004D2075" w:rsidP="00042BED">
            <w:pPr>
              <w:ind w:left="180"/>
              <w:jc w:val="left"/>
              <w:rPr>
                <w:lang w:val="el-GR"/>
              </w:rPr>
            </w:pPr>
            <w:r w:rsidRPr="00E3760F">
              <w:rPr>
                <w:b/>
                <w:lang w:val="el-GR"/>
              </w:rPr>
              <w:t xml:space="preserve">Ομάδα Γ </w:t>
            </w:r>
          </w:p>
        </w:tc>
      </w:tr>
      <w:tr w:rsidR="004D2075" w:rsidRPr="000B4742" w14:paraId="2B55D911" w14:textId="77777777" w:rsidTr="00B45578">
        <w:trPr>
          <w:trHeight w:val="175"/>
          <w:jc w:val="center"/>
        </w:trPr>
        <w:tc>
          <w:tcPr>
            <w:tcW w:w="640" w:type="pct"/>
            <w:shd w:val="clear" w:color="auto" w:fill="B3B3B3"/>
            <w:vAlign w:val="center"/>
          </w:tcPr>
          <w:p w14:paraId="44DC309E" w14:textId="77777777" w:rsidR="004D2075" w:rsidRPr="00E3760F" w:rsidRDefault="004D2075" w:rsidP="00042BED">
            <w:pPr>
              <w:suppressAutoHyphens w:val="0"/>
              <w:jc w:val="left"/>
              <w:rPr>
                <w:b/>
                <w:lang w:val="el-GR"/>
              </w:rPr>
            </w:pPr>
            <w:r w:rsidRPr="00E3760F">
              <w:rPr>
                <w:b/>
                <w:lang w:val="el-GR"/>
              </w:rPr>
              <w:t>Γ.</w:t>
            </w:r>
          </w:p>
        </w:tc>
        <w:tc>
          <w:tcPr>
            <w:tcW w:w="1716" w:type="pct"/>
            <w:shd w:val="clear" w:color="auto" w:fill="B3B3B3"/>
            <w:vAlign w:val="center"/>
          </w:tcPr>
          <w:p w14:paraId="4E420972" w14:textId="77777777" w:rsidR="004D2075" w:rsidRPr="00E3760F" w:rsidRDefault="004D2075" w:rsidP="00042BED">
            <w:pPr>
              <w:numPr>
                <w:ilvl w:val="12"/>
                <w:numId w:val="0"/>
              </w:numPr>
              <w:jc w:val="center"/>
              <w:rPr>
                <w:b/>
                <w:lang w:val="el-GR"/>
              </w:rPr>
            </w:pPr>
            <w:r w:rsidRPr="00E3760F">
              <w:rPr>
                <w:b/>
                <w:lang w:val="el-GR"/>
              </w:rPr>
              <w:t>Μεθοδολογία Οργάνωσης/Διοίκησης και Υλοποίησης Έργου</w:t>
            </w:r>
          </w:p>
        </w:tc>
        <w:tc>
          <w:tcPr>
            <w:tcW w:w="936" w:type="pct"/>
            <w:shd w:val="clear" w:color="auto" w:fill="B3B3B3"/>
            <w:vAlign w:val="center"/>
          </w:tcPr>
          <w:p w14:paraId="56713168" w14:textId="77777777" w:rsidR="004D2075" w:rsidRPr="00E3760F" w:rsidRDefault="004D2075" w:rsidP="00042BED">
            <w:pPr>
              <w:numPr>
                <w:ilvl w:val="12"/>
                <w:numId w:val="0"/>
              </w:numPr>
              <w:jc w:val="center"/>
              <w:rPr>
                <w:lang w:val="el-GR"/>
              </w:rPr>
            </w:pPr>
            <w:r w:rsidRPr="00E3760F">
              <w:rPr>
                <w:b/>
                <w:lang w:val="el-GR"/>
              </w:rPr>
              <w:t>20%</w:t>
            </w:r>
          </w:p>
        </w:tc>
        <w:tc>
          <w:tcPr>
            <w:tcW w:w="1709" w:type="pct"/>
            <w:shd w:val="clear" w:color="auto" w:fill="B3B3B3"/>
            <w:vAlign w:val="center"/>
          </w:tcPr>
          <w:p w14:paraId="4F813833" w14:textId="77777777" w:rsidR="004D2075" w:rsidRPr="00E3760F" w:rsidRDefault="004D2075" w:rsidP="00042BED">
            <w:pPr>
              <w:numPr>
                <w:ilvl w:val="12"/>
                <w:numId w:val="0"/>
              </w:numPr>
              <w:jc w:val="center"/>
              <w:rPr>
                <w:lang w:val="el-GR"/>
              </w:rPr>
            </w:pPr>
          </w:p>
        </w:tc>
      </w:tr>
      <w:tr w:rsidR="004D2075" w:rsidRPr="00D51D4E" w14:paraId="4585DAA9" w14:textId="77777777" w:rsidTr="00B45578">
        <w:trPr>
          <w:jc w:val="center"/>
        </w:trPr>
        <w:tc>
          <w:tcPr>
            <w:tcW w:w="640" w:type="pct"/>
            <w:vAlign w:val="center"/>
          </w:tcPr>
          <w:p w14:paraId="1775212B" w14:textId="77777777" w:rsidR="004D2075" w:rsidRPr="00E3760F" w:rsidRDefault="004D2075" w:rsidP="00042BED">
            <w:pPr>
              <w:suppressAutoHyphens w:val="0"/>
              <w:ind w:left="142"/>
              <w:jc w:val="left"/>
              <w:rPr>
                <w:b/>
                <w:lang w:val="el-GR"/>
              </w:rPr>
            </w:pPr>
            <w:r w:rsidRPr="00E3760F">
              <w:rPr>
                <w:b/>
                <w:lang w:val="el-GR"/>
              </w:rPr>
              <w:t>Γ.1</w:t>
            </w:r>
          </w:p>
        </w:tc>
        <w:tc>
          <w:tcPr>
            <w:tcW w:w="1716" w:type="pct"/>
          </w:tcPr>
          <w:p w14:paraId="038626BF" w14:textId="77777777" w:rsidR="004D2075" w:rsidRPr="00E3760F" w:rsidRDefault="004D2075" w:rsidP="00042BED">
            <w:pPr>
              <w:numPr>
                <w:ilvl w:val="12"/>
                <w:numId w:val="0"/>
              </w:numPr>
              <w:jc w:val="left"/>
              <w:rPr>
                <w:lang w:val="el-GR"/>
              </w:rPr>
            </w:pPr>
            <w:r w:rsidRPr="00E3760F">
              <w:rPr>
                <w:lang w:val="el-GR"/>
              </w:rPr>
              <w:t>Οργάνωση Υλοποίησης Έργου (Φάσεις, Χρονοδιάγραμμα, Παραδοτέα)</w:t>
            </w:r>
          </w:p>
        </w:tc>
        <w:tc>
          <w:tcPr>
            <w:tcW w:w="936" w:type="pct"/>
            <w:vAlign w:val="center"/>
          </w:tcPr>
          <w:p w14:paraId="4C8922BC" w14:textId="77777777" w:rsidR="004D2075" w:rsidRPr="00E3760F" w:rsidRDefault="004D2075" w:rsidP="00042BED">
            <w:pPr>
              <w:numPr>
                <w:ilvl w:val="12"/>
                <w:numId w:val="0"/>
              </w:numPr>
              <w:jc w:val="center"/>
              <w:rPr>
                <w:lang w:val="el-GR"/>
              </w:rPr>
            </w:pPr>
            <w:r w:rsidRPr="00E3760F">
              <w:rPr>
                <w:lang w:val="el-GR"/>
              </w:rPr>
              <w:t>5%</w:t>
            </w:r>
          </w:p>
        </w:tc>
        <w:tc>
          <w:tcPr>
            <w:tcW w:w="1709" w:type="pct"/>
            <w:vAlign w:val="center"/>
          </w:tcPr>
          <w:p w14:paraId="44066CB9" w14:textId="5FA7A4A5" w:rsidR="004D2075" w:rsidRPr="005F338A" w:rsidRDefault="00927FDB" w:rsidP="00042BED">
            <w:pPr>
              <w:numPr>
                <w:ilvl w:val="12"/>
                <w:numId w:val="0"/>
              </w:numPr>
              <w:jc w:val="center"/>
              <w:rPr>
                <w:lang w:val="el-GR"/>
              </w:rPr>
            </w:pPr>
            <w:r w:rsidRPr="00927FDB">
              <w:rPr>
                <w:lang w:val="el-GR"/>
              </w:rPr>
              <w:t>ΠΑΡΑΡΤΗΜΑ Ι: παρ. 7.1, 7.2</w:t>
            </w:r>
          </w:p>
        </w:tc>
      </w:tr>
      <w:tr w:rsidR="004D2075" w:rsidRPr="000B4742" w14:paraId="1A5BF5C4" w14:textId="77777777" w:rsidTr="00B45578">
        <w:trPr>
          <w:jc w:val="center"/>
        </w:trPr>
        <w:tc>
          <w:tcPr>
            <w:tcW w:w="640" w:type="pct"/>
            <w:vAlign w:val="center"/>
          </w:tcPr>
          <w:p w14:paraId="3B225CFC" w14:textId="77777777" w:rsidR="004D2075" w:rsidRPr="00E3760F" w:rsidRDefault="004D2075" w:rsidP="00042BED">
            <w:pPr>
              <w:suppressAutoHyphens w:val="0"/>
              <w:ind w:left="142"/>
              <w:jc w:val="left"/>
              <w:rPr>
                <w:b/>
                <w:lang w:val="el-GR"/>
              </w:rPr>
            </w:pPr>
            <w:r w:rsidRPr="00E3760F">
              <w:rPr>
                <w:b/>
                <w:lang w:val="el-GR"/>
              </w:rPr>
              <w:t>Γ.2</w:t>
            </w:r>
          </w:p>
        </w:tc>
        <w:tc>
          <w:tcPr>
            <w:tcW w:w="1716" w:type="pct"/>
          </w:tcPr>
          <w:p w14:paraId="3056165A" w14:textId="77777777" w:rsidR="004D2075" w:rsidRPr="00E3760F" w:rsidRDefault="004D2075" w:rsidP="00042BED">
            <w:pPr>
              <w:numPr>
                <w:ilvl w:val="12"/>
                <w:numId w:val="0"/>
              </w:numPr>
              <w:jc w:val="left"/>
              <w:rPr>
                <w:lang w:val="el-GR"/>
              </w:rPr>
            </w:pPr>
            <w:r w:rsidRPr="00E3760F">
              <w:rPr>
                <w:lang w:val="el-GR"/>
              </w:rPr>
              <w:t>Σχήμα Διοίκησης - Μεθοδολογία Διοίκησης και Διασφάλισης Ποιότητας</w:t>
            </w:r>
          </w:p>
        </w:tc>
        <w:tc>
          <w:tcPr>
            <w:tcW w:w="936" w:type="pct"/>
            <w:vAlign w:val="center"/>
          </w:tcPr>
          <w:p w14:paraId="71A43643" w14:textId="77777777" w:rsidR="004D2075" w:rsidRPr="00E3760F" w:rsidRDefault="004D2075" w:rsidP="00042BED">
            <w:pPr>
              <w:numPr>
                <w:ilvl w:val="12"/>
                <w:numId w:val="0"/>
              </w:numPr>
              <w:jc w:val="center"/>
              <w:rPr>
                <w:lang w:val="el-GR"/>
              </w:rPr>
            </w:pPr>
            <w:r w:rsidRPr="00E3760F">
              <w:rPr>
                <w:lang w:val="el-GR"/>
              </w:rPr>
              <w:t>5%</w:t>
            </w:r>
          </w:p>
        </w:tc>
        <w:tc>
          <w:tcPr>
            <w:tcW w:w="1709" w:type="pct"/>
            <w:vAlign w:val="center"/>
          </w:tcPr>
          <w:p w14:paraId="43C291B0" w14:textId="7E8CA91D" w:rsidR="004D2075" w:rsidRPr="005F338A" w:rsidRDefault="004D2075" w:rsidP="00042BED">
            <w:pPr>
              <w:numPr>
                <w:ilvl w:val="12"/>
                <w:numId w:val="0"/>
              </w:numPr>
              <w:jc w:val="center"/>
              <w:rPr>
                <w:lang w:val="el-GR"/>
              </w:rPr>
            </w:pPr>
            <w:r w:rsidRPr="005F338A">
              <w:rPr>
                <w:lang w:val="el-GR"/>
              </w:rPr>
              <w:t>ΠΑΡΑΡΤΗΜΑ Ι:</w:t>
            </w:r>
            <w:r w:rsidR="007F35CE" w:rsidRPr="005F338A">
              <w:rPr>
                <w:lang w:val="el-GR"/>
              </w:rPr>
              <w:t xml:space="preserve"> παρ. </w:t>
            </w:r>
            <w:r w:rsidRPr="005F338A">
              <w:rPr>
                <w:lang w:val="el-GR"/>
              </w:rPr>
              <w:t>7.5</w:t>
            </w:r>
          </w:p>
        </w:tc>
      </w:tr>
      <w:tr w:rsidR="004D2075" w:rsidRPr="00A7699C" w14:paraId="34110486" w14:textId="77777777" w:rsidTr="00B45578">
        <w:trPr>
          <w:jc w:val="center"/>
        </w:trPr>
        <w:tc>
          <w:tcPr>
            <w:tcW w:w="640" w:type="pct"/>
          </w:tcPr>
          <w:p w14:paraId="54F01819" w14:textId="77777777" w:rsidR="004D2075" w:rsidRPr="00D74659" w:rsidRDefault="004D2075" w:rsidP="00042BED">
            <w:pPr>
              <w:suppressAutoHyphens w:val="0"/>
              <w:ind w:left="142"/>
              <w:jc w:val="left"/>
              <w:rPr>
                <w:b/>
                <w:bCs/>
                <w:color w:val="ED7D31" w:themeColor="accent2"/>
              </w:rPr>
            </w:pPr>
            <w:r w:rsidRPr="00CD42AF">
              <w:rPr>
                <w:b/>
                <w:bCs/>
              </w:rPr>
              <w:t>Γ.3</w:t>
            </w:r>
          </w:p>
        </w:tc>
        <w:tc>
          <w:tcPr>
            <w:tcW w:w="1716" w:type="pct"/>
          </w:tcPr>
          <w:p w14:paraId="19D96441" w14:textId="77777777" w:rsidR="004D2075" w:rsidRPr="00E3760F" w:rsidRDefault="004D2075" w:rsidP="00042BED">
            <w:pPr>
              <w:numPr>
                <w:ilvl w:val="12"/>
                <w:numId w:val="0"/>
              </w:numPr>
              <w:jc w:val="left"/>
              <w:rPr>
                <w:color w:val="ED7D31" w:themeColor="accent2"/>
                <w:lang w:val="el-GR"/>
              </w:rPr>
            </w:pPr>
            <w:r w:rsidRPr="00E3760F">
              <w:rPr>
                <w:lang w:val="el-GR"/>
              </w:rPr>
              <w:t xml:space="preserve">Οργάνωση </w:t>
            </w:r>
            <w:r>
              <w:rPr>
                <w:lang w:val="el-GR"/>
              </w:rPr>
              <w:t xml:space="preserve">και Πληρότητα </w:t>
            </w:r>
            <w:r w:rsidRPr="00E3760F">
              <w:rPr>
                <w:lang w:val="el-GR"/>
              </w:rPr>
              <w:t xml:space="preserve">Ομάδας </w:t>
            </w:r>
            <w:r>
              <w:rPr>
                <w:lang w:val="el-GR"/>
              </w:rPr>
              <w:t xml:space="preserve">Υλοποίησης </w:t>
            </w:r>
            <w:r w:rsidRPr="00E3760F">
              <w:rPr>
                <w:lang w:val="el-GR"/>
              </w:rPr>
              <w:t>Έργου</w:t>
            </w:r>
          </w:p>
        </w:tc>
        <w:tc>
          <w:tcPr>
            <w:tcW w:w="936" w:type="pct"/>
          </w:tcPr>
          <w:p w14:paraId="43E7DE0A" w14:textId="77777777" w:rsidR="004D2075" w:rsidRPr="00E3760F" w:rsidRDefault="004D2075" w:rsidP="00042BED">
            <w:pPr>
              <w:numPr>
                <w:ilvl w:val="12"/>
                <w:numId w:val="0"/>
              </w:numPr>
              <w:jc w:val="center"/>
              <w:rPr>
                <w:color w:val="ED7D31" w:themeColor="accent2"/>
              </w:rPr>
            </w:pPr>
            <w:r w:rsidRPr="00E3760F">
              <w:t>1</w:t>
            </w:r>
            <w:r w:rsidRPr="00E3760F">
              <w:rPr>
                <w:lang w:val="el-GR"/>
              </w:rPr>
              <w:t>0</w:t>
            </w:r>
            <w:r w:rsidRPr="00E3760F">
              <w:t>%</w:t>
            </w:r>
          </w:p>
        </w:tc>
        <w:tc>
          <w:tcPr>
            <w:tcW w:w="1709" w:type="pct"/>
            <w:vAlign w:val="center"/>
          </w:tcPr>
          <w:p w14:paraId="313E09F7" w14:textId="1C2DCA7A" w:rsidR="004D2075" w:rsidRPr="00A7699C" w:rsidRDefault="007B5D49" w:rsidP="007B5D49">
            <w:pPr>
              <w:numPr>
                <w:ilvl w:val="12"/>
                <w:numId w:val="0"/>
              </w:numPr>
              <w:jc w:val="center"/>
              <w:rPr>
                <w:lang w:val="el-GR"/>
              </w:rPr>
            </w:pPr>
            <w:r w:rsidRPr="007B5D49">
              <w:rPr>
                <w:lang w:val="el-GR"/>
              </w:rPr>
              <w:t>ΠΑΡΑΡΤΗΜΑ Ι: παρ. 7.4</w:t>
            </w:r>
          </w:p>
        </w:tc>
      </w:tr>
      <w:tr w:rsidR="004D2075" w:rsidRPr="000A1F30" w14:paraId="7088EAEC" w14:textId="77777777" w:rsidTr="00042BED">
        <w:trPr>
          <w:jc w:val="center"/>
        </w:trPr>
        <w:tc>
          <w:tcPr>
            <w:tcW w:w="2355" w:type="pct"/>
            <w:gridSpan w:val="2"/>
            <w:shd w:val="clear" w:color="auto" w:fill="C0C0C0"/>
          </w:tcPr>
          <w:p w14:paraId="0BE76093" w14:textId="77777777" w:rsidR="004D2075" w:rsidRPr="000A1F30" w:rsidRDefault="004D2075" w:rsidP="00042BED">
            <w:pPr>
              <w:numPr>
                <w:ilvl w:val="12"/>
                <w:numId w:val="0"/>
              </w:numPr>
              <w:rPr>
                <w:b/>
                <w:lang w:val="el-GR"/>
              </w:rPr>
            </w:pPr>
            <w:r w:rsidRPr="000A1F30">
              <w:rPr>
                <w:b/>
                <w:lang w:val="el-GR"/>
              </w:rPr>
              <w:t xml:space="preserve">ΣΥΝΟΛΟ </w:t>
            </w:r>
          </w:p>
        </w:tc>
        <w:tc>
          <w:tcPr>
            <w:tcW w:w="936" w:type="pct"/>
            <w:shd w:val="clear" w:color="auto" w:fill="C0C0C0"/>
          </w:tcPr>
          <w:p w14:paraId="46709D5A" w14:textId="77777777" w:rsidR="004D2075" w:rsidRPr="000A1F30" w:rsidRDefault="004D2075" w:rsidP="00042BED">
            <w:pPr>
              <w:numPr>
                <w:ilvl w:val="12"/>
                <w:numId w:val="0"/>
              </w:numPr>
              <w:jc w:val="center"/>
              <w:rPr>
                <w:b/>
                <w:lang w:val="el-GR"/>
              </w:rPr>
            </w:pPr>
            <w:r w:rsidRPr="000A1F30">
              <w:rPr>
                <w:b/>
                <w:lang w:val="el-GR"/>
              </w:rPr>
              <w:t>100%</w:t>
            </w:r>
          </w:p>
        </w:tc>
        <w:tc>
          <w:tcPr>
            <w:tcW w:w="1709" w:type="pct"/>
            <w:shd w:val="clear" w:color="auto" w:fill="C0C0C0"/>
          </w:tcPr>
          <w:p w14:paraId="69515724" w14:textId="77777777" w:rsidR="004D2075" w:rsidRPr="000A1F30" w:rsidRDefault="004D2075" w:rsidP="00042BED">
            <w:pPr>
              <w:numPr>
                <w:ilvl w:val="12"/>
                <w:numId w:val="0"/>
              </w:numPr>
              <w:jc w:val="center"/>
              <w:rPr>
                <w:b/>
                <w:lang w:val="el-GR"/>
              </w:rPr>
            </w:pPr>
          </w:p>
        </w:tc>
      </w:tr>
    </w:tbl>
    <w:p w14:paraId="30F1C352" w14:textId="42760A1E" w:rsidR="00D50D14" w:rsidRPr="00603221" w:rsidRDefault="00D50D14" w:rsidP="00B45578">
      <w:pPr>
        <w:rPr>
          <w:highlight w:val="yellow"/>
          <w:lang w:val="el-GR"/>
        </w:rPr>
      </w:pPr>
    </w:p>
    <w:p w14:paraId="578F7D6D" w14:textId="71CD4BB0" w:rsidR="001F4428" w:rsidRDefault="001F4428" w:rsidP="000B187C">
      <w:pPr>
        <w:rPr>
          <w:i/>
          <w:color w:val="5B9BD5"/>
          <w:lang w:val="el-GR"/>
        </w:rPr>
      </w:pPr>
    </w:p>
    <w:p w14:paraId="6926658A" w14:textId="77777777" w:rsidR="004D2075" w:rsidRPr="006F2B12" w:rsidRDefault="004D2075" w:rsidP="004D2075">
      <w:pPr>
        <w:spacing w:before="120"/>
        <w:rPr>
          <w:b/>
          <w:i/>
          <w:lang w:val="el-GR"/>
        </w:rPr>
      </w:pPr>
      <w:r w:rsidRPr="006F2B12">
        <w:rPr>
          <w:b/>
          <w:i/>
          <w:lang w:val="el-GR"/>
        </w:rPr>
        <w:t xml:space="preserve">Επεξήγηση Κριτηρίων: </w:t>
      </w:r>
    </w:p>
    <w:p w14:paraId="01126123" w14:textId="77777777" w:rsidR="004D2075" w:rsidRPr="006F2B12" w:rsidRDefault="004D2075" w:rsidP="004D2075">
      <w:pPr>
        <w:spacing w:before="120" w:line="360" w:lineRule="auto"/>
        <w:rPr>
          <w:lang w:val="el-GR"/>
        </w:rPr>
      </w:pPr>
      <w:r w:rsidRPr="006F2B12">
        <w:rPr>
          <w:lang w:val="el-GR"/>
        </w:rPr>
        <w:t>Ανά κατηγορία και κριτήριο αξιολογούνται:</w:t>
      </w:r>
    </w:p>
    <w:tbl>
      <w:tblPr>
        <w:tblW w:w="9855" w:type="dxa"/>
        <w:tblLayout w:type="fixed"/>
        <w:tblLook w:val="01E0" w:firstRow="1" w:lastRow="1" w:firstColumn="1" w:lastColumn="1" w:noHBand="0" w:noVBand="0"/>
      </w:tblPr>
      <w:tblGrid>
        <w:gridCol w:w="9855"/>
      </w:tblGrid>
      <w:tr w:rsidR="004D2075" w:rsidRPr="006F2B12" w14:paraId="6367D2C6" w14:textId="77777777" w:rsidTr="00042BED">
        <w:tc>
          <w:tcPr>
            <w:tcW w:w="9855" w:type="dxa"/>
            <w:shd w:val="clear" w:color="auto" w:fill="E6E6E6"/>
          </w:tcPr>
          <w:p w14:paraId="392534D0" w14:textId="77777777" w:rsidR="004D2075" w:rsidRPr="006F2B12" w:rsidRDefault="004D2075" w:rsidP="00042BED">
            <w:pPr>
              <w:spacing w:before="120"/>
              <w:rPr>
                <w:u w:val="single"/>
                <w:lang w:val="el-GR"/>
              </w:rPr>
            </w:pPr>
            <w:r w:rsidRPr="006F2B12">
              <w:rPr>
                <w:u w:val="single"/>
                <w:lang w:val="el-GR"/>
              </w:rPr>
              <w:br w:type="page"/>
            </w:r>
            <w:r w:rsidRPr="006F2B12">
              <w:rPr>
                <w:b/>
                <w:lang w:val="el-GR"/>
              </w:rPr>
              <w:t>Ομάδα Α – Τεχνική Λύση</w:t>
            </w:r>
          </w:p>
        </w:tc>
      </w:tr>
      <w:tr w:rsidR="004D2075" w:rsidRPr="0007352E" w14:paraId="71D6DC5C" w14:textId="77777777" w:rsidTr="00042BED">
        <w:tc>
          <w:tcPr>
            <w:tcW w:w="9855" w:type="dxa"/>
            <w:shd w:val="clear" w:color="auto" w:fill="auto"/>
          </w:tcPr>
          <w:p w14:paraId="210DD89D" w14:textId="77777777" w:rsidR="004D2075" w:rsidRPr="006F2B12" w:rsidRDefault="004D2075" w:rsidP="00042BED">
            <w:pPr>
              <w:spacing w:line="276" w:lineRule="auto"/>
              <w:rPr>
                <w:lang w:val="el-GR"/>
              </w:rPr>
            </w:pPr>
            <w:r w:rsidRPr="006F2B12">
              <w:rPr>
                <w:b/>
                <w:lang w:val="el-GR"/>
              </w:rPr>
              <w:t xml:space="preserve">Α.1 </w:t>
            </w:r>
            <w:r w:rsidRPr="006F2B12">
              <w:rPr>
                <w:lang w:val="el-GR"/>
              </w:rPr>
              <w:t>Αντίληψη και κατανόηση του έργου από τον υποψήφιο Ανάδοχο</w:t>
            </w:r>
          </w:p>
          <w:p w14:paraId="2B3BBAFB" w14:textId="5283839A" w:rsidR="004D2075" w:rsidRPr="006F2B12" w:rsidRDefault="004D2075" w:rsidP="00042BED">
            <w:pPr>
              <w:spacing w:line="276" w:lineRule="auto"/>
              <w:rPr>
                <w:lang w:val="el-GR"/>
              </w:rPr>
            </w:pPr>
            <w:r w:rsidRPr="006F2B12">
              <w:rPr>
                <w:lang w:val="el-GR"/>
              </w:rPr>
              <w:t>Ορθότητα αντίληψης του προσφέροντος για το αντικείμενο και τις απαιτήσεις της σύμβασης. Ο υποψήφιος ανάδοχος οφείλει να περιγράψει το αντικείμενο του έργου με τις ελάχιστες ζητούμενες υπηρεσίες, το προσφερόμενο λογισμικό και τις απαιτήσεις σε κεντρικό εξοπλισμό (τον οποίο θα διαθέσει ο Φορέας) που αποδεικνύουν την αντίληψη του έργου.</w:t>
            </w:r>
          </w:p>
          <w:p w14:paraId="2D80EEA6" w14:textId="77777777" w:rsidR="004D2075" w:rsidRPr="006F2B12" w:rsidRDefault="004D2075" w:rsidP="00042BED">
            <w:pPr>
              <w:spacing w:line="276" w:lineRule="auto"/>
              <w:rPr>
                <w:lang w:val="el-GR"/>
              </w:rPr>
            </w:pPr>
            <w:r w:rsidRPr="006F2B12">
              <w:rPr>
                <w:lang w:val="el-GR"/>
              </w:rPr>
              <w:t>Αξιολογούνται:</w:t>
            </w:r>
          </w:p>
          <w:p w14:paraId="46502A60" w14:textId="77777777" w:rsidR="004D2075" w:rsidRPr="006F2B12" w:rsidRDefault="004D2075" w:rsidP="004D2075">
            <w:pPr>
              <w:pStyle w:val="aff"/>
              <w:numPr>
                <w:ilvl w:val="0"/>
                <w:numId w:val="265"/>
              </w:numPr>
              <w:spacing w:line="276" w:lineRule="auto"/>
              <w:rPr>
                <w:lang w:val="el-GR"/>
              </w:rPr>
            </w:pPr>
            <w:r w:rsidRPr="006F2B12">
              <w:rPr>
                <w:lang w:val="el-GR"/>
              </w:rPr>
              <w:t>η συνολική αντίληψη του Αναδόχου όσον αφορά στο αντικείμενο του έργου,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 τους,</w:t>
            </w:r>
          </w:p>
          <w:p w14:paraId="0C767713" w14:textId="77777777" w:rsidR="004D2075" w:rsidRPr="006F2B12" w:rsidRDefault="004D2075" w:rsidP="004D2075">
            <w:pPr>
              <w:pStyle w:val="aff"/>
              <w:numPr>
                <w:ilvl w:val="0"/>
                <w:numId w:val="265"/>
              </w:numPr>
              <w:spacing w:line="276" w:lineRule="auto"/>
              <w:rPr>
                <w:lang w:val="el-GR"/>
              </w:rPr>
            </w:pPr>
            <w:r w:rsidRPr="006F2B12">
              <w:rPr>
                <w:lang w:val="el-GR"/>
              </w:rPr>
              <w:t>ο βαθμός της σαφήνειας, περιεκτικότητας και σφαιρικότητας της αντίληψης και κατανόησης των απαιτήσεων, της περιγραφόμενης πολυπλοκότητας των στόχων και των ορίων της έκτασης του αντικειμένου του έργου, όπως τεκμηριώνεται στην προσφορά,</w:t>
            </w:r>
          </w:p>
          <w:p w14:paraId="37C2D158" w14:textId="77777777" w:rsidR="004D2075" w:rsidRPr="006F2B12" w:rsidRDefault="004D2075" w:rsidP="004D2075">
            <w:pPr>
              <w:pStyle w:val="aff"/>
              <w:numPr>
                <w:ilvl w:val="0"/>
                <w:numId w:val="265"/>
              </w:numPr>
              <w:spacing w:line="276" w:lineRule="auto"/>
              <w:rPr>
                <w:lang w:val="el-GR"/>
              </w:rPr>
            </w:pPr>
            <w:r w:rsidRPr="006F2B12">
              <w:rPr>
                <w:lang w:val="el-GR"/>
              </w:rPr>
              <w:t>η κατανόηση του περιβάλλοντος του έργου και συγκεκριμένα των εμπλεκομένων μερών, των ωφελούμενων, των παραγόντων,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p>
          <w:p w14:paraId="47E5F4B6" w14:textId="77777777" w:rsidR="004D2075" w:rsidRPr="00B45578" w:rsidRDefault="004D2075" w:rsidP="00042BED">
            <w:pPr>
              <w:spacing w:line="276" w:lineRule="auto"/>
              <w:rPr>
                <w:highlight w:val="yellow"/>
                <w:lang w:val="el-GR"/>
              </w:rPr>
            </w:pPr>
          </w:p>
          <w:p w14:paraId="5BE9B87E" w14:textId="77777777" w:rsidR="004D2075" w:rsidRPr="005B4B16" w:rsidRDefault="004D2075" w:rsidP="00042BED">
            <w:pPr>
              <w:spacing w:line="276" w:lineRule="auto"/>
              <w:rPr>
                <w:lang w:val="el-GR"/>
              </w:rPr>
            </w:pPr>
            <w:r w:rsidRPr="005B4B16">
              <w:rPr>
                <w:b/>
                <w:lang w:val="el-GR"/>
              </w:rPr>
              <w:t>Α.2.</w:t>
            </w:r>
            <w:r w:rsidRPr="005B4B16">
              <w:rPr>
                <w:lang w:val="el-GR"/>
              </w:rPr>
              <w:t xml:space="preserve"> (Αρχιτεκτονική προτεινόμενης λύσης) Προτεινόμενη Αρχιτεκτονική – Τεχνικά &amp; Τεχνολογικά χαρακτηριστικά της λύσης</w:t>
            </w:r>
          </w:p>
          <w:p w14:paraId="30579377" w14:textId="39590FF5" w:rsidR="004D2075" w:rsidRPr="00BC6D27" w:rsidRDefault="004D2075" w:rsidP="00042BED">
            <w:pPr>
              <w:spacing w:line="276" w:lineRule="auto"/>
              <w:rPr>
                <w:lang w:val="el-GR"/>
              </w:rPr>
            </w:pPr>
            <w:r w:rsidRPr="005B4B16">
              <w:rPr>
                <w:bCs/>
                <w:lang w:val="el-GR"/>
              </w:rPr>
              <w:t xml:space="preserve">Αξιολογείται </w:t>
            </w:r>
            <w:r w:rsidRPr="005B4B16">
              <w:rPr>
                <w:lang w:val="el-GR"/>
              </w:rPr>
              <w:t xml:space="preserve">ο </w:t>
            </w:r>
            <w:r w:rsidRPr="005B4B16">
              <w:rPr>
                <w:lang w:val="el-GR" w:eastAsia="el-GR"/>
              </w:rPr>
              <w:t xml:space="preserve">βαθμός σαφήνειας, απλότητας, πρακτικότητας και αποτελεσματικότητας της προτεινόμενης λύσης σχετικά με την </w:t>
            </w:r>
            <w:r w:rsidRPr="005F338A">
              <w:rPr>
                <w:lang w:val="el-GR" w:eastAsia="el-GR"/>
              </w:rPr>
              <w:t>ικανοποίηση των απαιτήσεων για το πληροφοριακό σύστημα που ζητείται, καθώς και η</w:t>
            </w:r>
            <w:r w:rsidRPr="005F338A">
              <w:rPr>
                <w:bCs/>
                <w:lang w:val="el-GR"/>
              </w:rPr>
              <w:t xml:space="preserve"> κάλυψη των απαιτήσεων της Παραγράφου </w:t>
            </w:r>
            <w:r w:rsidR="007F35CE" w:rsidRPr="005F338A">
              <w:rPr>
                <w:bCs/>
                <w:lang w:val="el-GR"/>
              </w:rPr>
              <w:t>3</w:t>
            </w:r>
            <w:r w:rsidRPr="005F338A">
              <w:rPr>
                <w:bCs/>
                <w:lang w:val="el-GR"/>
              </w:rPr>
              <w:t xml:space="preserve"> </w:t>
            </w:r>
            <w:r w:rsidRPr="005F338A">
              <w:rPr>
                <w:lang w:val="el-GR"/>
              </w:rPr>
              <w:t xml:space="preserve">του ΠΑΡΑΡΤΗΜΑΤΟΣ Ι </w:t>
            </w:r>
            <w:r w:rsidRPr="005F338A">
              <w:rPr>
                <w:lang w:val="el-GR" w:eastAsia="el-GR"/>
              </w:rPr>
              <w:t>και των σχετικών Πινάκων Συμμόρφωσης.</w:t>
            </w:r>
          </w:p>
          <w:p w14:paraId="2AC0FFF8" w14:textId="77777777" w:rsidR="004D2075" w:rsidRPr="00BC6D27" w:rsidRDefault="004D2075" w:rsidP="00042BED">
            <w:pPr>
              <w:spacing w:line="276" w:lineRule="auto"/>
              <w:rPr>
                <w:lang w:val="el-GR"/>
              </w:rPr>
            </w:pPr>
          </w:p>
          <w:p w14:paraId="4928885D" w14:textId="3C58868D" w:rsidR="004D2075" w:rsidRPr="005F338A" w:rsidRDefault="004D2075" w:rsidP="00042BED">
            <w:pPr>
              <w:spacing w:line="276" w:lineRule="auto"/>
              <w:rPr>
                <w:lang w:val="el-GR"/>
              </w:rPr>
            </w:pPr>
            <w:r w:rsidRPr="005F338A">
              <w:rPr>
                <w:b/>
                <w:lang w:val="el-GR"/>
              </w:rPr>
              <w:t>Α.3</w:t>
            </w:r>
            <w:r w:rsidRPr="005F338A">
              <w:rPr>
                <w:lang w:val="el-GR"/>
              </w:rPr>
              <w:t xml:space="preserve"> (Τεχνικά και τεχνολογικά χαρακτηριστικά ΠΣ</w:t>
            </w:r>
            <w:r w:rsidR="005B4B16" w:rsidRPr="005F338A">
              <w:rPr>
                <w:lang w:val="el-GR"/>
              </w:rPr>
              <w:t xml:space="preserve"> </w:t>
            </w:r>
            <w:r w:rsidRPr="005F338A">
              <w:rPr>
                <w:lang w:val="el-GR"/>
              </w:rPr>
              <w:t>και διαλειτουργικότητας</w:t>
            </w:r>
            <w:r w:rsidR="005B4B16" w:rsidRPr="005F338A">
              <w:rPr>
                <w:lang w:val="el-GR"/>
              </w:rPr>
              <w:t xml:space="preserve"> με τα υφιστάμενα συστήματα του ΣΥΖΕΥΞΙΣ ΙΙ</w:t>
            </w:r>
            <w:r w:rsidRPr="005F338A">
              <w:rPr>
                <w:lang w:val="el-GR"/>
              </w:rPr>
              <w:t>) Τεχνικά και τεχνολογικά χαρακτηριστικά των εφαρμογών και διαλειτουργικότητας προτεινόμενης λύσης</w:t>
            </w:r>
          </w:p>
          <w:p w14:paraId="5517A86C" w14:textId="77777777" w:rsidR="00D93E30" w:rsidRDefault="00D93E30" w:rsidP="00042BED">
            <w:pPr>
              <w:spacing w:line="276" w:lineRule="auto"/>
              <w:rPr>
                <w:lang w:val="el-GR"/>
              </w:rPr>
            </w:pPr>
            <w:r w:rsidRPr="00D93E30">
              <w:rPr>
                <w:lang w:val="el-GR"/>
              </w:rPr>
              <w:t>Αξιολογείται η κάλυψη των απαιτήσεων των Παρ.: 4 και 5 του ΠΑΡΑΡΤΗΜΑΤΟΣ Ι καθώς και των σχετικών Πινάκων Συμμόρφωσης.</w:t>
            </w:r>
          </w:p>
          <w:p w14:paraId="41164E23" w14:textId="55847209" w:rsidR="004D2075" w:rsidRPr="00D93E30" w:rsidRDefault="004D2075" w:rsidP="00042BED">
            <w:pPr>
              <w:spacing w:line="276" w:lineRule="auto"/>
              <w:rPr>
                <w:lang w:val="el-GR"/>
              </w:rPr>
            </w:pPr>
            <w:r w:rsidRPr="005B4B16">
              <w:rPr>
                <w:lang w:val="el-GR"/>
              </w:rPr>
              <w:t>Επιπλέον αξιολογούνται</w:t>
            </w:r>
            <w:r w:rsidRPr="00D93E30">
              <w:rPr>
                <w:lang w:val="el-GR"/>
              </w:rPr>
              <w:t>:</w:t>
            </w:r>
          </w:p>
          <w:p w14:paraId="0FC0638B" w14:textId="77777777" w:rsidR="004D2075" w:rsidRPr="005B4B16" w:rsidRDefault="004D2075" w:rsidP="004D2075">
            <w:pPr>
              <w:pStyle w:val="aff"/>
              <w:numPr>
                <w:ilvl w:val="0"/>
                <w:numId w:val="265"/>
              </w:numPr>
              <w:spacing w:before="120" w:after="0"/>
              <w:contextualSpacing w:val="0"/>
              <w:rPr>
                <w:lang w:val="el-GR"/>
              </w:rPr>
            </w:pPr>
            <w:r w:rsidRPr="005B4B16">
              <w:rPr>
                <w:lang w:val="el-GR"/>
              </w:rPr>
              <w:t>Η κάλυψη των λειτουργικών και τεχνικών απαιτήσεων του Έργου,</w:t>
            </w:r>
          </w:p>
          <w:p w14:paraId="62B78244" w14:textId="77777777" w:rsidR="004D2075" w:rsidRPr="005B4B16" w:rsidRDefault="004D2075" w:rsidP="004D2075">
            <w:pPr>
              <w:pStyle w:val="aff"/>
              <w:numPr>
                <w:ilvl w:val="0"/>
                <w:numId w:val="265"/>
              </w:numPr>
              <w:spacing w:after="0"/>
              <w:rPr>
                <w:lang w:val="el-GR"/>
              </w:rPr>
            </w:pPr>
            <w:r w:rsidRPr="005B4B16">
              <w:rPr>
                <w:lang w:val="el-GR"/>
              </w:rPr>
              <w:t>η αναλυτική και τεκμηριωμένη περιγραφή των παρεχόμενων υπηρεσιών,</w:t>
            </w:r>
          </w:p>
          <w:p w14:paraId="350D6271" w14:textId="77777777" w:rsidR="004D2075" w:rsidRPr="005B4B16" w:rsidRDefault="004D2075" w:rsidP="004D2075">
            <w:pPr>
              <w:pStyle w:val="aff"/>
              <w:numPr>
                <w:ilvl w:val="0"/>
                <w:numId w:val="265"/>
              </w:numPr>
              <w:spacing w:line="276" w:lineRule="auto"/>
              <w:rPr>
                <w:lang w:val="el-GR"/>
              </w:rPr>
            </w:pPr>
            <w:r w:rsidRPr="005B4B16">
              <w:rPr>
                <w:lang w:val="el-GR"/>
              </w:rPr>
              <w:t>η μεθοδολογία και τα μέτρα για την εξασφάλιση της εμπιστευτικότητας, ακεραιότητας και διαθεσιμότητας (</w:t>
            </w:r>
            <w:r w:rsidRPr="005B4B16">
              <w:t>confidentiality</w:t>
            </w:r>
            <w:r w:rsidRPr="005B4B16">
              <w:rPr>
                <w:lang w:val="el-GR"/>
              </w:rPr>
              <w:t xml:space="preserve">, </w:t>
            </w:r>
            <w:r w:rsidRPr="005B4B16">
              <w:t>integrity</w:t>
            </w:r>
            <w:r w:rsidRPr="005B4B16">
              <w:rPr>
                <w:lang w:val="el-GR"/>
              </w:rPr>
              <w:t xml:space="preserve">, </w:t>
            </w:r>
            <w:r w:rsidRPr="005B4B16">
              <w:t>availability</w:t>
            </w:r>
            <w:r w:rsidRPr="005B4B16">
              <w:rPr>
                <w:lang w:val="el-GR"/>
              </w:rPr>
              <w:t>) των δεδομένων,</w:t>
            </w:r>
          </w:p>
          <w:p w14:paraId="5D864691" w14:textId="77777777" w:rsidR="004D2075" w:rsidRPr="005B4B16" w:rsidRDefault="004D2075" w:rsidP="004D2075">
            <w:pPr>
              <w:pStyle w:val="aff"/>
              <w:numPr>
                <w:ilvl w:val="0"/>
                <w:numId w:val="265"/>
              </w:numPr>
              <w:spacing w:after="0"/>
              <w:rPr>
                <w:lang w:val="el-GR"/>
              </w:rPr>
            </w:pPr>
            <w:r w:rsidRPr="005B4B16">
              <w:rPr>
                <w:lang w:val="el-GR"/>
              </w:rPr>
              <w:t>η τεκμηριωμένη και ολοκληρωμένη πρόταση σχετικά με την υλοποίηση της διασύνδεσης με τρίτα συστήματα (χρήση ανοιχτών προτύπων, διεθνώς καθιερωμένων τεχνολογιών κλπ),</w:t>
            </w:r>
          </w:p>
          <w:p w14:paraId="034E0764" w14:textId="77777777" w:rsidR="004D2075" w:rsidRPr="005B4B16" w:rsidRDefault="004D2075" w:rsidP="004D2075">
            <w:pPr>
              <w:pStyle w:val="aff"/>
              <w:numPr>
                <w:ilvl w:val="0"/>
                <w:numId w:val="265"/>
              </w:numPr>
              <w:spacing w:line="276" w:lineRule="auto"/>
              <w:rPr>
                <w:lang w:val="el-GR"/>
              </w:rPr>
            </w:pPr>
            <w:r w:rsidRPr="005B4B16">
              <w:rPr>
                <w:bCs/>
                <w:lang w:val="el-GR"/>
              </w:rPr>
              <w:t xml:space="preserve">η τεκμηριωμένη και ολοκληρωμένη πρόταση σχετικά με τη </w:t>
            </w:r>
            <w:r w:rsidRPr="005B4B16">
              <w:rPr>
                <w:lang w:val="el-GR"/>
              </w:rPr>
              <w:t>σχεδιαστική προσέγγιση του πληροφοριακού συστήματος, καθώς και το πλάνο δοκιμών χρηστικότητας και σχεδιαστικών αναπροσαρμογών που θα ακολουθήσει ο Ανάδοχος για να διασφαλίσει το επιθυμητό επίπεδο χρηστικότητας,</w:t>
            </w:r>
          </w:p>
          <w:p w14:paraId="637E2B38" w14:textId="77777777" w:rsidR="004D2075" w:rsidRPr="005B4B16" w:rsidRDefault="004D2075" w:rsidP="004D2075">
            <w:pPr>
              <w:pStyle w:val="aff"/>
              <w:numPr>
                <w:ilvl w:val="0"/>
                <w:numId w:val="265"/>
              </w:numPr>
              <w:spacing w:after="0"/>
              <w:rPr>
                <w:lang w:val="el-GR"/>
              </w:rPr>
            </w:pPr>
            <w:r w:rsidRPr="005B4B16">
              <w:rPr>
                <w:lang w:val="el-GR"/>
              </w:rPr>
              <w:t>επιπλέον λειτουργικότητα που προσφέρεται πέραν της ζητούμενης στην παρούσα, η οποία κρίνεται ότι συμβάλει στην εξυπηρέτηση των στόχων του Έργου.</w:t>
            </w:r>
          </w:p>
          <w:p w14:paraId="7A4CDD68" w14:textId="77777777" w:rsidR="004D2075" w:rsidRPr="00B45578" w:rsidRDefault="004D2075" w:rsidP="00042BED">
            <w:pPr>
              <w:spacing w:line="276" w:lineRule="auto"/>
              <w:rPr>
                <w:highlight w:val="yellow"/>
                <w:lang w:val="el-GR"/>
              </w:rPr>
            </w:pPr>
            <w:r w:rsidRPr="00B45578">
              <w:rPr>
                <w:highlight w:val="yellow"/>
                <w:lang w:val="el-GR" w:eastAsia="el-GR"/>
              </w:rPr>
              <w:t xml:space="preserve"> </w:t>
            </w:r>
          </w:p>
        </w:tc>
      </w:tr>
      <w:tr w:rsidR="004D2075" w:rsidRPr="004D2075" w14:paraId="108D32A3" w14:textId="77777777" w:rsidTr="00042BED">
        <w:tc>
          <w:tcPr>
            <w:tcW w:w="9855" w:type="dxa"/>
            <w:shd w:val="clear" w:color="auto" w:fill="E6E6E6"/>
          </w:tcPr>
          <w:p w14:paraId="5AD09FBE" w14:textId="77777777" w:rsidR="004D2075" w:rsidRPr="00B45578" w:rsidRDefault="004D2075" w:rsidP="00042BED">
            <w:pPr>
              <w:spacing w:before="120"/>
              <w:rPr>
                <w:b/>
                <w:highlight w:val="yellow"/>
                <w:lang w:val="el-GR"/>
              </w:rPr>
            </w:pPr>
            <w:r w:rsidRPr="00B45578">
              <w:rPr>
                <w:highlight w:val="yellow"/>
                <w:u w:val="single"/>
                <w:lang w:val="el-GR"/>
              </w:rPr>
              <w:br w:type="page"/>
            </w:r>
            <w:r w:rsidRPr="005B4B16">
              <w:rPr>
                <w:b/>
                <w:lang w:val="el-GR"/>
              </w:rPr>
              <w:t>Ομάδα Β - Προσφερόμενες Υπηρεσίες</w:t>
            </w:r>
          </w:p>
        </w:tc>
      </w:tr>
      <w:tr w:rsidR="004D2075" w:rsidRPr="0007352E" w14:paraId="067277B3" w14:textId="77777777" w:rsidTr="00042BED">
        <w:tc>
          <w:tcPr>
            <w:tcW w:w="9855" w:type="dxa"/>
            <w:shd w:val="clear" w:color="auto" w:fill="auto"/>
          </w:tcPr>
          <w:p w14:paraId="13DC5F4D" w14:textId="77777777" w:rsidR="004D2075" w:rsidRPr="00B45578" w:rsidRDefault="004D2075" w:rsidP="00042BED">
            <w:pPr>
              <w:numPr>
                <w:ilvl w:val="12"/>
                <w:numId w:val="0"/>
              </w:numPr>
              <w:spacing w:line="276" w:lineRule="auto"/>
              <w:jc w:val="left"/>
              <w:rPr>
                <w:highlight w:val="yellow"/>
                <w:lang w:val="el-GR"/>
              </w:rPr>
            </w:pPr>
          </w:p>
          <w:p w14:paraId="0840B669" w14:textId="07A485C9" w:rsidR="004D2075" w:rsidRPr="005F338A" w:rsidRDefault="004D2075" w:rsidP="00042BED">
            <w:pPr>
              <w:spacing w:before="240" w:line="276" w:lineRule="auto"/>
              <w:rPr>
                <w:lang w:val="el-GR"/>
              </w:rPr>
            </w:pPr>
            <w:r w:rsidRPr="005B4B16">
              <w:rPr>
                <w:b/>
                <w:lang w:val="el-GR"/>
              </w:rPr>
              <w:t>Β.1</w:t>
            </w:r>
            <w:r w:rsidRPr="005B4B16">
              <w:rPr>
                <w:lang w:val="el-GR"/>
              </w:rPr>
              <w:t xml:space="preserve"> </w:t>
            </w:r>
            <w:r w:rsidR="007F35CE" w:rsidRPr="007F35CE">
              <w:rPr>
                <w:lang w:val="el-GR"/>
              </w:rPr>
              <w:tab/>
              <w:t xml:space="preserve">Μελέτη Εφαρμογής – </w:t>
            </w:r>
            <w:r w:rsidR="007F35CE" w:rsidRPr="005F338A">
              <w:rPr>
                <w:lang w:val="el-GR"/>
              </w:rPr>
              <w:t xml:space="preserve">Ανάλυση Απαιτήσεων (Μελέτες έργου και Σενάρια Ελέγχων αποδοχής) </w:t>
            </w:r>
          </w:p>
          <w:p w14:paraId="56D09447" w14:textId="1AD550D8" w:rsidR="00785330" w:rsidRDefault="00785330" w:rsidP="00042BED">
            <w:pPr>
              <w:spacing w:before="120"/>
              <w:rPr>
                <w:lang w:val="el-GR"/>
              </w:rPr>
            </w:pPr>
            <w:r w:rsidRPr="00785330">
              <w:rPr>
                <w:lang w:val="el-GR"/>
              </w:rPr>
              <w:t>Αξιολογείται η κάλυψη των απαιτήσεων της Παραγρ. 6.1 του ΠΑΡΑΡΤΗΜΑΤΟΣ Ι καθώς των υποπαραγράφων αυτής και η αναλυτική εξειδίκευση των παραδοτέων της.</w:t>
            </w:r>
          </w:p>
          <w:p w14:paraId="4965AEC8" w14:textId="31D1C072" w:rsidR="004D2075" w:rsidRPr="005F338A" w:rsidRDefault="00A059AD" w:rsidP="00042BED">
            <w:pPr>
              <w:spacing w:before="120"/>
              <w:rPr>
                <w:lang w:val="el-GR"/>
              </w:rPr>
            </w:pPr>
            <w:r w:rsidRPr="005F338A">
              <w:rPr>
                <w:lang w:val="el-GR"/>
              </w:rPr>
              <w:t>Επιπλέον β</w:t>
            </w:r>
            <w:r w:rsidR="004D2075" w:rsidRPr="005F338A">
              <w:rPr>
                <w:lang w:val="el-GR"/>
              </w:rPr>
              <w:t>αθμολογείται η προσέγγιση του υποψήφιου Αναδόχου για την ασφάλεια του συστήματος και των δεδομένων</w:t>
            </w:r>
            <w:r w:rsidRPr="005F338A">
              <w:rPr>
                <w:lang w:val="el-GR"/>
              </w:rPr>
              <w:t>, της διαλειτουργικότητας αυτού με υφιστάμενα Συστήματα του Δικτύου ΣΥΖΕΥΞΙΣ ΙΙ και των σεναρίων ελέγχου αυτού</w:t>
            </w:r>
            <w:r w:rsidR="004D2075" w:rsidRPr="005F338A">
              <w:rPr>
                <w:lang w:val="el-GR"/>
              </w:rPr>
              <w:t>. Αξιολογούνται:</w:t>
            </w:r>
          </w:p>
          <w:p w14:paraId="5CEF0725" w14:textId="0EEDA48E" w:rsidR="004D2075" w:rsidRPr="00A059AD" w:rsidRDefault="004D2075" w:rsidP="004D2075">
            <w:pPr>
              <w:pStyle w:val="aff"/>
              <w:numPr>
                <w:ilvl w:val="0"/>
                <w:numId w:val="269"/>
              </w:numPr>
              <w:spacing w:before="120"/>
              <w:rPr>
                <w:lang w:val="el-GR"/>
              </w:rPr>
            </w:pPr>
            <w:r w:rsidRPr="005F338A">
              <w:rPr>
                <w:lang w:val="el-GR"/>
              </w:rPr>
              <w:t xml:space="preserve">Η κατανόηση του ρυθμιστικού πλαισίου που διέπει </w:t>
            </w:r>
            <w:r w:rsidR="005B4B16" w:rsidRPr="005F338A">
              <w:rPr>
                <w:lang w:val="el-GR"/>
              </w:rPr>
              <w:t>το ΣΥΖΕΥΞΙΣ ΙΙ</w:t>
            </w:r>
            <w:r w:rsidRPr="005F338A">
              <w:rPr>
                <w:lang w:val="el-GR"/>
              </w:rPr>
              <w:t xml:space="preserve"> ως προς την ασφάλεια των δεδομένων</w:t>
            </w:r>
            <w:r w:rsidR="005B4B16" w:rsidRPr="005F338A">
              <w:rPr>
                <w:lang w:val="el-GR"/>
              </w:rPr>
              <w:t>, λαμβάνοντας υπόψη την Πολιτική Ασφαλείας</w:t>
            </w:r>
            <w:r w:rsidR="005B4B16" w:rsidRPr="00B45578">
              <w:rPr>
                <w:lang w:val="el-GR"/>
              </w:rPr>
              <w:t xml:space="preserve"> του ΣΥΖΕΥΞΙΣ ΙΙ</w:t>
            </w:r>
            <w:r w:rsidRPr="00A059AD">
              <w:rPr>
                <w:lang w:val="el-GR"/>
              </w:rPr>
              <w:t>.</w:t>
            </w:r>
          </w:p>
          <w:p w14:paraId="58F20423" w14:textId="42DF3784" w:rsidR="004D2075" w:rsidRPr="00A059AD" w:rsidRDefault="004D2075" w:rsidP="004D2075">
            <w:pPr>
              <w:pStyle w:val="aff"/>
              <w:numPr>
                <w:ilvl w:val="0"/>
                <w:numId w:val="269"/>
              </w:numPr>
              <w:spacing w:before="120"/>
              <w:rPr>
                <w:lang w:val="el-GR"/>
              </w:rPr>
            </w:pPr>
            <w:r w:rsidRPr="00A059AD">
              <w:rPr>
                <w:lang w:val="el-GR"/>
              </w:rPr>
              <w:t>Η μεθοδολογική προσέγγιση του υποψήφιου Αναδόχου όπως αναλύεται με βάση τις απαιτήσεις του έργου</w:t>
            </w:r>
            <w:r w:rsidR="00A059AD" w:rsidRPr="00A059AD">
              <w:rPr>
                <w:lang w:val="el-GR"/>
              </w:rPr>
              <w:t>.</w:t>
            </w:r>
            <w:r w:rsidRPr="00A059AD">
              <w:rPr>
                <w:lang w:val="el-GR"/>
              </w:rPr>
              <w:t xml:space="preserve"> </w:t>
            </w:r>
          </w:p>
          <w:p w14:paraId="5795898E" w14:textId="77777777" w:rsidR="004D2075" w:rsidRPr="00A059AD" w:rsidRDefault="004D2075" w:rsidP="004D2075">
            <w:pPr>
              <w:pStyle w:val="aff"/>
              <w:numPr>
                <w:ilvl w:val="0"/>
                <w:numId w:val="269"/>
              </w:numPr>
              <w:spacing w:before="120"/>
              <w:rPr>
                <w:lang w:val="el-GR"/>
              </w:rPr>
            </w:pPr>
            <w:r w:rsidRPr="00A059AD">
              <w:rPr>
                <w:lang w:val="el-GR"/>
              </w:rPr>
              <w:t>Οι προσφερόμενες υπηρεσίες ενίσχυσης του επιπέδου ασφαλείας σε επίπεδο λογισμικού συστήματος (</w:t>
            </w:r>
            <w:r w:rsidRPr="00A059AD">
              <w:rPr>
                <w:lang w:val="en-US"/>
              </w:rPr>
              <w:t>hardening</w:t>
            </w:r>
            <w:r w:rsidRPr="00A059AD">
              <w:rPr>
                <w:lang w:val="el-GR"/>
              </w:rPr>
              <w:t>) και εφαρμογής (</w:t>
            </w:r>
            <w:r w:rsidRPr="00A059AD">
              <w:rPr>
                <w:lang w:val="en-US"/>
              </w:rPr>
              <w:t>application</w:t>
            </w:r>
            <w:r w:rsidRPr="00A059AD">
              <w:rPr>
                <w:lang w:val="el-GR"/>
              </w:rPr>
              <w:t xml:space="preserve"> </w:t>
            </w:r>
            <w:r w:rsidRPr="00A059AD">
              <w:rPr>
                <w:lang w:val="en-US"/>
              </w:rPr>
              <w:t>security</w:t>
            </w:r>
            <w:r w:rsidRPr="00A059AD">
              <w:rPr>
                <w:lang w:val="el-GR"/>
              </w:rPr>
              <w:t>).</w:t>
            </w:r>
          </w:p>
          <w:p w14:paraId="1ECAFA6F" w14:textId="381037D0" w:rsidR="004D2075" w:rsidRPr="00A059AD" w:rsidRDefault="004D2075" w:rsidP="004D2075">
            <w:pPr>
              <w:pStyle w:val="aff"/>
              <w:numPr>
                <w:ilvl w:val="0"/>
                <w:numId w:val="269"/>
              </w:numPr>
              <w:spacing w:before="120"/>
              <w:rPr>
                <w:lang w:val="el-GR"/>
              </w:rPr>
            </w:pPr>
            <w:r w:rsidRPr="00A059AD">
              <w:rPr>
                <w:lang w:val="el-GR"/>
              </w:rPr>
              <w:t>Η πληρότητα των μέτρων ασφαλείας κατά τη διάρκεια του έργου.</w:t>
            </w:r>
          </w:p>
          <w:p w14:paraId="613A0B1D" w14:textId="7AAD77E2" w:rsidR="00A059AD" w:rsidRPr="00A059AD" w:rsidRDefault="00A059AD" w:rsidP="004D2075">
            <w:pPr>
              <w:pStyle w:val="aff"/>
              <w:numPr>
                <w:ilvl w:val="0"/>
                <w:numId w:val="269"/>
              </w:numPr>
              <w:spacing w:before="120"/>
              <w:rPr>
                <w:lang w:val="el-GR"/>
              </w:rPr>
            </w:pPr>
            <w:r w:rsidRPr="00A059AD">
              <w:rPr>
                <w:lang w:val="el-GR"/>
              </w:rPr>
              <w:t>Τα μέτρα που λαμβάνει ο Ανάδοχος για την εξασφάλιση της διαλειτουργικότητας του Πληροφοριακού Συστήματος με υφιστάμενα συστήματα τοων Αναδόχων του ΣΥΖΕΥΞΙΣ ΙΙ.</w:t>
            </w:r>
          </w:p>
          <w:p w14:paraId="6BF632BD" w14:textId="51D858A9" w:rsidR="004D2075" w:rsidRPr="005B4B16" w:rsidRDefault="004D2075" w:rsidP="00042BED">
            <w:pPr>
              <w:numPr>
                <w:ilvl w:val="12"/>
                <w:numId w:val="0"/>
              </w:numPr>
              <w:spacing w:line="276" w:lineRule="auto"/>
              <w:jc w:val="left"/>
              <w:rPr>
                <w:b/>
                <w:lang w:val="el-GR"/>
              </w:rPr>
            </w:pPr>
            <w:r w:rsidRPr="005B4B16">
              <w:rPr>
                <w:b/>
                <w:lang w:val="el-GR"/>
              </w:rPr>
              <w:t>Β.</w:t>
            </w:r>
            <w:r w:rsidR="00A059AD">
              <w:rPr>
                <w:b/>
                <w:lang w:val="el-GR"/>
              </w:rPr>
              <w:t>2</w:t>
            </w:r>
            <w:r w:rsidRPr="005B4B16">
              <w:rPr>
                <w:b/>
                <w:lang w:val="el-GR"/>
              </w:rPr>
              <w:t xml:space="preserve"> </w:t>
            </w:r>
            <w:r w:rsidR="005B4B16" w:rsidRPr="00B45578">
              <w:rPr>
                <w:lang w:val="el-GR"/>
              </w:rPr>
              <w:t xml:space="preserve">Υπηρεσίες Εκπαίδευσης κατά </w:t>
            </w:r>
            <w:r w:rsidR="005B4B16" w:rsidRPr="00B45578">
              <w:rPr>
                <w:lang w:val="en-US"/>
              </w:rPr>
              <w:t>ITIL</w:t>
            </w:r>
            <w:r w:rsidR="005B4B16" w:rsidRPr="00B45578">
              <w:rPr>
                <w:lang w:val="el-GR"/>
              </w:rPr>
              <w:t xml:space="preserve"> </w:t>
            </w:r>
          </w:p>
          <w:p w14:paraId="21FCA4D4" w14:textId="5FCDBE80" w:rsidR="005B4B16" w:rsidRPr="00B45578" w:rsidRDefault="005B4B16" w:rsidP="005B4B16">
            <w:pPr>
              <w:spacing w:line="276" w:lineRule="auto"/>
              <w:rPr>
                <w:lang w:val="el-GR"/>
              </w:rPr>
            </w:pPr>
            <w:r w:rsidRPr="00B45578">
              <w:rPr>
                <w:lang w:val="el-GR"/>
              </w:rPr>
              <w:t>Για τις προσφερόμενες υπηρεσίες Εκπαίδευσης όπως αναφέρονται στο κεφ. ΠΑΡΑΡΤΗΜΑ Ι – Κεφ. 6.</w:t>
            </w:r>
            <w:r w:rsidR="00A059AD">
              <w:rPr>
                <w:lang w:val="el-GR"/>
              </w:rPr>
              <w:t>2</w:t>
            </w:r>
            <w:r w:rsidRPr="00B45578">
              <w:rPr>
                <w:lang w:val="el-GR"/>
              </w:rPr>
              <w:t xml:space="preserve"> Υπηρεσίες Εκπαίδευσης</w:t>
            </w:r>
            <w:r w:rsidR="00A059AD">
              <w:rPr>
                <w:lang w:val="el-GR"/>
              </w:rPr>
              <w:t xml:space="preserve"> κατά </w:t>
            </w:r>
            <w:r w:rsidR="00A059AD">
              <w:rPr>
                <w:lang w:val="en-US"/>
              </w:rPr>
              <w:t>ITIL</w:t>
            </w:r>
            <w:r w:rsidRPr="00B45578">
              <w:rPr>
                <w:lang w:val="el-GR"/>
              </w:rPr>
              <w:t xml:space="preserve"> αξιολογούνται:</w:t>
            </w:r>
          </w:p>
          <w:p w14:paraId="744C231E" w14:textId="58E48F12" w:rsidR="005B4B16" w:rsidRPr="00B45578" w:rsidRDefault="005B4B16" w:rsidP="005B4B16">
            <w:pPr>
              <w:pStyle w:val="aff"/>
              <w:numPr>
                <w:ilvl w:val="0"/>
                <w:numId w:val="266"/>
              </w:numPr>
              <w:spacing w:line="276" w:lineRule="auto"/>
              <w:rPr>
                <w:lang w:val="el-GR"/>
              </w:rPr>
            </w:pPr>
            <w:r w:rsidRPr="00B45578">
              <w:rPr>
                <w:lang w:val="el-GR"/>
              </w:rPr>
              <w:t xml:space="preserve">Η μεθοδολογική προσέγγιση, οργάνωση και προετοιμασία της εκπαίδευσης </w:t>
            </w:r>
          </w:p>
          <w:p w14:paraId="53517855" w14:textId="4F15E495" w:rsidR="005B4B16" w:rsidRPr="00B45578" w:rsidRDefault="005B4B16" w:rsidP="005B4B16">
            <w:pPr>
              <w:pStyle w:val="aff"/>
              <w:numPr>
                <w:ilvl w:val="0"/>
                <w:numId w:val="266"/>
              </w:numPr>
              <w:spacing w:line="276" w:lineRule="auto"/>
              <w:rPr>
                <w:lang w:val="el-GR"/>
              </w:rPr>
            </w:pPr>
            <w:r w:rsidRPr="00B45578">
              <w:rPr>
                <w:lang w:val="el-GR"/>
              </w:rPr>
              <w:t>Το πλήθος των εκπαιδευόμενων</w:t>
            </w:r>
          </w:p>
          <w:p w14:paraId="27EC2864" w14:textId="3E88AD0E" w:rsidR="005B4B16" w:rsidRPr="00B45578" w:rsidRDefault="005B4B16" w:rsidP="005B4B16">
            <w:pPr>
              <w:pStyle w:val="aff"/>
              <w:numPr>
                <w:ilvl w:val="0"/>
                <w:numId w:val="266"/>
              </w:numPr>
              <w:spacing w:line="276" w:lineRule="auto"/>
              <w:rPr>
                <w:lang w:val="el-GR"/>
              </w:rPr>
            </w:pPr>
            <w:r w:rsidRPr="00B45578">
              <w:rPr>
                <w:lang w:val="el-GR"/>
              </w:rPr>
              <w:t xml:space="preserve">Το αντικείμενο της εκπαίδευσης </w:t>
            </w:r>
          </w:p>
          <w:p w14:paraId="29D64CC9" w14:textId="77777777" w:rsidR="005B4B16" w:rsidRPr="00B45578" w:rsidRDefault="005B4B16" w:rsidP="005B4B16">
            <w:pPr>
              <w:pStyle w:val="aff"/>
              <w:numPr>
                <w:ilvl w:val="0"/>
                <w:numId w:val="266"/>
              </w:numPr>
              <w:spacing w:line="276" w:lineRule="auto"/>
              <w:rPr>
                <w:lang w:val="el-GR"/>
              </w:rPr>
            </w:pPr>
            <w:r w:rsidRPr="00B45578">
              <w:rPr>
                <w:lang w:val="el-GR"/>
              </w:rPr>
              <w:t>H εκπαιδευτική διαδικασία και η διαχείριση αυτής</w:t>
            </w:r>
          </w:p>
          <w:p w14:paraId="1D4C874D" w14:textId="2ECBAD2E" w:rsidR="005B4B16" w:rsidRPr="00B45578" w:rsidRDefault="005B4B16" w:rsidP="005B4B16">
            <w:pPr>
              <w:pStyle w:val="aff"/>
              <w:numPr>
                <w:ilvl w:val="0"/>
                <w:numId w:val="266"/>
              </w:numPr>
              <w:spacing w:line="276" w:lineRule="auto"/>
              <w:rPr>
                <w:lang w:val="el-GR"/>
              </w:rPr>
            </w:pPr>
            <w:r w:rsidRPr="00B45578">
              <w:rPr>
                <w:lang w:val="el-GR"/>
              </w:rPr>
              <w:t>Οι προσφερόμενες ώρες εκπαίδευσης ανά κατηγορία χρηστών, πέραν των κατ’ ελάχιστα ζητούμενων στην παρούσα.</w:t>
            </w:r>
          </w:p>
          <w:p w14:paraId="56BF76F5" w14:textId="1A405425" w:rsidR="005B4B16" w:rsidRPr="00B45578" w:rsidRDefault="005B4B16" w:rsidP="005B4B16">
            <w:pPr>
              <w:pStyle w:val="aff"/>
              <w:numPr>
                <w:ilvl w:val="0"/>
                <w:numId w:val="266"/>
              </w:numPr>
              <w:spacing w:line="276" w:lineRule="auto"/>
              <w:rPr>
                <w:lang w:val="el-GR"/>
              </w:rPr>
            </w:pPr>
            <w:r w:rsidRPr="00B45578">
              <w:rPr>
                <w:lang w:val="el-GR"/>
              </w:rPr>
              <w:t xml:space="preserve">Η ποιότητα της εκπαίδευσης ώστε αυτή να καταλήξει στην πιστοποίηση των εκπαιδευόμενων κατά </w:t>
            </w:r>
            <w:r w:rsidRPr="00B45578">
              <w:rPr>
                <w:lang w:val="en-US"/>
              </w:rPr>
              <w:t>ITIL</w:t>
            </w:r>
          </w:p>
          <w:p w14:paraId="2E291C16" w14:textId="3B88DBA6" w:rsidR="004D2075" w:rsidRPr="005B4B16" w:rsidRDefault="004D2075" w:rsidP="00042BED">
            <w:pPr>
              <w:spacing w:line="276" w:lineRule="auto"/>
              <w:rPr>
                <w:b/>
                <w:lang w:val="el-GR"/>
              </w:rPr>
            </w:pPr>
            <w:r w:rsidRPr="005B4B16">
              <w:rPr>
                <w:b/>
                <w:lang w:val="el-GR"/>
              </w:rPr>
              <w:t>Β.</w:t>
            </w:r>
            <w:r w:rsidR="00A059AD">
              <w:rPr>
                <w:b/>
                <w:lang w:val="el-GR"/>
              </w:rPr>
              <w:t>3</w:t>
            </w:r>
            <w:r w:rsidRPr="005B4B16">
              <w:rPr>
                <w:b/>
                <w:lang w:val="el-GR"/>
              </w:rPr>
              <w:t xml:space="preserve"> </w:t>
            </w:r>
            <w:r w:rsidRPr="005B4B16">
              <w:rPr>
                <w:lang w:val="el-GR"/>
              </w:rPr>
              <w:t>Υπηρεσίες Εκπαίδευσης</w:t>
            </w:r>
            <w:r w:rsidR="005B4B16" w:rsidRPr="00B45578">
              <w:rPr>
                <w:lang w:val="el-GR"/>
              </w:rPr>
              <w:t xml:space="preserve"> </w:t>
            </w:r>
            <w:r w:rsidR="005B4B16">
              <w:rPr>
                <w:lang w:val="el-GR"/>
              </w:rPr>
              <w:t>στο ΟΠΣ</w:t>
            </w:r>
          </w:p>
          <w:p w14:paraId="7A2741DE" w14:textId="27B9E972" w:rsidR="004D2075" w:rsidRPr="00B45578" w:rsidRDefault="004D2075" w:rsidP="00042BED">
            <w:pPr>
              <w:spacing w:line="276" w:lineRule="auto"/>
              <w:rPr>
                <w:highlight w:val="yellow"/>
                <w:lang w:val="el-GR"/>
              </w:rPr>
            </w:pPr>
            <w:r w:rsidRPr="005B4B16">
              <w:rPr>
                <w:lang w:val="el-GR"/>
              </w:rPr>
              <w:t xml:space="preserve">Για τις προσφερόμενες υπηρεσίες Εκπαίδευσης </w:t>
            </w:r>
            <w:r w:rsidRPr="00A059AD">
              <w:rPr>
                <w:lang w:val="el-GR"/>
              </w:rPr>
              <w:t>όπως αναφέρονται στο κεφ. ΠΑΡΑΡΤΗΜΑ Ι – Κεφ. 6.</w:t>
            </w:r>
            <w:r w:rsidR="00A059AD" w:rsidRPr="00B45578">
              <w:rPr>
                <w:lang w:val="en-US"/>
              </w:rPr>
              <w:t>3</w:t>
            </w:r>
            <w:r w:rsidRPr="00A059AD">
              <w:rPr>
                <w:lang w:val="el-GR"/>
              </w:rPr>
              <w:t xml:space="preserve"> Υπηρεσίες Εκπαίδευσης </w:t>
            </w:r>
            <w:r w:rsidR="00A059AD" w:rsidRPr="00B45578">
              <w:rPr>
                <w:lang w:val="el-GR"/>
              </w:rPr>
              <w:t xml:space="preserve">στο ΟΠΣ </w:t>
            </w:r>
            <w:r w:rsidRPr="00A059AD">
              <w:rPr>
                <w:lang w:val="el-GR"/>
              </w:rPr>
              <w:t>αξιολογούνται:</w:t>
            </w:r>
          </w:p>
          <w:p w14:paraId="4F16E599" w14:textId="77777777" w:rsidR="004D2075" w:rsidRPr="005B4B16" w:rsidRDefault="004D2075" w:rsidP="004D2075">
            <w:pPr>
              <w:pStyle w:val="aff"/>
              <w:numPr>
                <w:ilvl w:val="0"/>
                <w:numId w:val="266"/>
              </w:numPr>
              <w:spacing w:line="276" w:lineRule="auto"/>
              <w:rPr>
                <w:lang w:val="el-GR"/>
              </w:rPr>
            </w:pPr>
            <w:r w:rsidRPr="005B4B16">
              <w:rPr>
                <w:lang w:val="el-GR"/>
              </w:rPr>
              <w:t>Η μεθοδολογική προσέγγιση, οργάνωση και προετοιμασία της εκπαίδευσης ανά κατηγορία εκπαιδευομένων</w:t>
            </w:r>
          </w:p>
          <w:p w14:paraId="3C72F37A" w14:textId="77777777" w:rsidR="004D2075" w:rsidRPr="005B4B16" w:rsidRDefault="004D2075" w:rsidP="004D2075">
            <w:pPr>
              <w:pStyle w:val="aff"/>
              <w:numPr>
                <w:ilvl w:val="0"/>
                <w:numId w:val="266"/>
              </w:numPr>
              <w:spacing w:line="276" w:lineRule="auto"/>
              <w:rPr>
                <w:lang w:val="el-GR"/>
              </w:rPr>
            </w:pPr>
            <w:r w:rsidRPr="005B4B16">
              <w:rPr>
                <w:lang w:val="el-GR"/>
              </w:rPr>
              <w:t>Το αντικείμενο της εκπαίδευσης ανά κατηγορία εκπαιδευομένων</w:t>
            </w:r>
          </w:p>
          <w:p w14:paraId="20F36172" w14:textId="77777777" w:rsidR="004D2075" w:rsidRPr="005B4B16" w:rsidRDefault="004D2075" w:rsidP="004D2075">
            <w:pPr>
              <w:pStyle w:val="aff"/>
              <w:numPr>
                <w:ilvl w:val="0"/>
                <w:numId w:val="266"/>
              </w:numPr>
              <w:spacing w:line="276" w:lineRule="auto"/>
              <w:rPr>
                <w:lang w:val="el-GR"/>
              </w:rPr>
            </w:pPr>
            <w:r w:rsidRPr="005B4B16">
              <w:rPr>
                <w:lang w:val="el-GR"/>
              </w:rPr>
              <w:t>H εκπαιδευτική διαδικασία και η διαχείριση αυτής</w:t>
            </w:r>
          </w:p>
          <w:p w14:paraId="33EE08E3" w14:textId="3765A3CB" w:rsidR="004D2075" w:rsidRDefault="004D2075" w:rsidP="004D2075">
            <w:pPr>
              <w:pStyle w:val="aff"/>
              <w:numPr>
                <w:ilvl w:val="0"/>
                <w:numId w:val="266"/>
              </w:numPr>
              <w:spacing w:line="276" w:lineRule="auto"/>
              <w:rPr>
                <w:lang w:val="el-GR"/>
              </w:rPr>
            </w:pPr>
            <w:r w:rsidRPr="005B4B16">
              <w:rPr>
                <w:lang w:val="el-GR"/>
              </w:rPr>
              <w:t>Οι προσφερόμενες ώρες εκπαίδευσης ανά κατηγορία χρηστών, πέραν των κατ’ ελάχιστα ζητούμενων στην παρούσα.</w:t>
            </w:r>
          </w:p>
          <w:p w14:paraId="51496CED" w14:textId="77777777" w:rsidR="00A059AD" w:rsidRPr="005B4B16" w:rsidRDefault="00A059AD" w:rsidP="00B45578">
            <w:pPr>
              <w:pStyle w:val="aff"/>
              <w:spacing w:line="276" w:lineRule="auto"/>
              <w:rPr>
                <w:lang w:val="el-GR"/>
              </w:rPr>
            </w:pPr>
          </w:p>
          <w:p w14:paraId="4DD7C854" w14:textId="3DB2F3B7" w:rsidR="004D2075" w:rsidRPr="005B4B16" w:rsidRDefault="004D2075" w:rsidP="00042BED">
            <w:pPr>
              <w:spacing w:line="276" w:lineRule="auto"/>
              <w:rPr>
                <w:lang w:val="el-GR"/>
              </w:rPr>
            </w:pPr>
            <w:r w:rsidRPr="005B4B16">
              <w:rPr>
                <w:b/>
                <w:lang w:val="el-GR"/>
              </w:rPr>
              <w:t>Β.</w:t>
            </w:r>
            <w:r w:rsidR="00A059AD">
              <w:rPr>
                <w:b/>
                <w:lang w:val="el-GR"/>
              </w:rPr>
              <w:t>4</w:t>
            </w:r>
            <w:r w:rsidRPr="005B4B16">
              <w:rPr>
                <w:b/>
                <w:lang w:val="el-GR"/>
              </w:rPr>
              <w:t xml:space="preserve"> </w:t>
            </w:r>
            <w:r w:rsidRPr="005B4B16">
              <w:rPr>
                <w:lang w:val="el-GR"/>
              </w:rPr>
              <w:t xml:space="preserve">Υπηρεσίες Πιλοτικής </w:t>
            </w:r>
            <w:r w:rsidR="00A059AD">
              <w:rPr>
                <w:lang w:val="el-GR"/>
              </w:rPr>
              <w:t xml:space="preserve">και Δοκιμαστικής </w:t>
            </w:r>
            <w:r w:rsidRPr="005B4B16">
              <w:rPr>
                <w:lang w:val="el-GR"/>
              </w:rPr>
              <w:t>Λειτουργίας</w:t>
            </w:r>
          </w:p>
          <w:p w14:paraId="6A2D0C84" w14:textId="77777777" w:rsidR="004D2075" w:rsidRPr="005B4B16" w:rsidRDefault="004D2075" w:rsidP="00042BED">
            <w:pPr>
              <w:spacing w:after="0"/>
              <w:ind w:left="360"/>
              <w:rPr>
                <w:lang w:val="el-GR"/>
              </w:rPr>
            </w:pPr>
          </w:p>
          <w:p w14:paraId="5D46012A" w14:textId="40789C65" w:rsidR="004D2075" w:rsidRPr="00A059AD" w:rsidRDefault="004D2075" w:rsidP="00042BED">
            <w:pPr>
              <w:spacing w:line="276" w:lineRule="auto"/>
              <w:rPr>
                <w:lang w:val="el-GR"/>
              </w:rPr>
            </w:pPr>
            <w:r w:rsidRPr="005B4B16">
              <w:rPr>
                <w:lang w:val="el-GR"/>
              </w:rPr>
              <w:t xml:space="preserve">Βαθμολογούνται οι προσφερόμενες υπηρεσίες </w:t>
            </w:r>
            <w:r w:rsidRPr="00A059AD">
              <w:rPr>
                <w:lang w:val="el-GR"/>
              </w:rPr>
              <w:t xml:space="preserve">Πιλοτικής </w:t>
            </w:r>
            <w:r w:rsidR="00A059AD" w:rsidRPr="00A059AD">
              <w:rPr>
                <w:lang w:val="el-GR"/>
              </w:rPr>
              <w:t xml:space="preserve">και Δοκιμαστικής </w:t>
            </w:r>
            <w:r w:rsidRPr="00A059AD">
              <w:rPr>
                <w:lang w:val="el-GR"/>
              </w:rPr>
              <w:t>Λειτουργίας και αξιολογούνται:</w:t>
            </w:r>
          </w:p>
          <w:p w14:paraId="61A78099" w14:textId="7DFE5A5D" w:rsidR="004D2075" w:rsidRPr="00A059AD" w:rsidRDefault="004D2075" w:rsidP="004D2075">
            <w:pPr>
              <w:pStyle w:val="aff"/>
              <w:numPr>
                <w:ilvl w:val="0"/>
                <w:numId w:val="271"/>
              </w:numPr>
              <w:spacing w:line="276" w:lineRule="auto"/>
              <w:ind w:left="601" w:hanging="283"/>
              <w:rPr>
                <w:lang w:val="el-GR"/>
              </w:rPr>
            </w:pPr>
            <w:r w:rsidRPr="00A059AD">
              <w:rPr>
                <w:lang w:val="el-GR"/>
              </w:rPr>
              <w:t xml:space="preserve">Η προτεινόμενη μεθοδολογία παροχής των υπηρεσιών όπως αναφέρονται </w:t>
            </w:r>
            <w:r w:rsidR="00A059AD" w:rsidRPr="00B45578">
              <w:rPr>
                <w:lang w:val="el-GR"/>
              </w:rPr>
              <w:t xml:space="preserve">στις </w:t>
            </w:r>
            <w:r w:rsidRPr="00A059AD">
              <w:rPr>
                <w:lang w:val="el-GR"/>
              </w:rPr>
              <w:t xml:space="preserve"> Παρ. 6.</w:t>
            </w:r>
            <w:r w:rsidR="00A059AD" w:rsidRPr="00A059AD">
              <w:rPr>
                <w:lang w:val="el-GR"/>
              </w:rPr>
              <w:t>5 και 6.6</w:t>
            </w:r>
            <w:r w:rsidRPr="00A059AD">
              <w:rPr>
                <w:lang w:val="el-GR"/>
              </w:rPr>
              <w:t xml:space="preserve"> του Παραρτήματος </w:t>
            </w:r>
            <w:r w:rsidRPr="00A059AD">
              <w:rPr>
                <w:lang w:val="en-US"/>
              </w:rPr>
              <w:t>I</w:t>
            </w:r>
            <w:r w:rsidRPr="00A059AD">
              <w:rPr>
                <w:lang w:val="el-GR"/>
              </w:rPr>
              <w:t>.</w:t>
            </w:r>
          </w:p>
          <w:p w14:paraId="71FD4D56" w14:textId="4B312DFC" w:rsidR="004D2075" w:rsidRPr="00A059AD" w:rsidRDefault="004D2075" w:rsidP="004D2075">
            <w:pPr>
              <w:pStyle w:val="aff"/>
              <w:numPr>
                <w:ilvl w:val="0"/>
                <w:numId w:val="270"/>
              </w:numPr>
              <w:spacing w:line="276" w:lineRule="auto"/>
              <w:ind w:left="601" w:hanging="283"/>
              <w:rPr>
                <w:lang w:val="el-GR"/>
              </w:rPr>
            </w:pPr>
            <w:r w:rsidRPr="00A059AD">
              <w:rPr>
                <w:lang w:val="el-GR"/>
              </w:rPr>
              <w:t>Επιπλέον υπηρεσίες που προσφέρονται πέραν των ζητούμενων στην παρούσα, οι οποίες κρίνεται ότι συμβάλουν στην εξυπηρέτηση των στόχων του Έργου.</w:t>
            </w:r>
          </w:p>
          <w:p w14:paraId="38BDF7F6" w14:textId="77777777" w:rsidR="005B4B16" w:rsidRPr="005B4B16" w:rsidRDefault="005B4B16" w:rsidP="00B45578">
            <w:pPr>
              <w:pStyle w:val="aff"/>
              <w:spacing w:line="276" w:lineRule="auto"/>
              <w:ind w:left="601"/>
              <w:rPr>
                <w:lang w:val="el-GR"/>
              </w:rPr>
            </w:pPr>
          </w:p>
          <w:p w14:paraId="1D8CE1B1" w14:textId="034768CB" w:rsidR="004D2075" w:rsidRPr="005B4B16" w:rsidRDefault="004D2075" w:rsidP="00042BED">
            <w:pPr>
              <w:spacing w:line="276" w:lineRule="auto"/>
              <w:rPr>
                <w:lang w:val="el-GR"/>
              </w:rPr>
            </w:pPr>
            <w:r w:rsidRPr="005B4B16">
              <w:rPr>
                <w:b/>
                <w:bCs/>
                <w:lang w:val="el-GR"/>
              </w:rPr>
              <w:t>Β.</w:t>
            </w:r>
            <w:r w:rsidR="00A059AD">
              <w:rPr>
                <w:b/>
                <w:bCs/>
                <w:lang w:val="el-GR"/>
              </w:rPr>
              <w:t>5</w:t>
            </w:r>
            <w:r w:rsidRPr="005B4B16">
              <w:rPr>
                <w:b/>
                <w:bCs/>
                <w:lang w:val="el-GR"/>
              </w:rPr>
              <w:t xml:space="preserve"> </w:t>
            </w:r>
            <w:r w:rsidRPr="005B4B16">
              <w:rPr>
                <w:lang w:val="el-GR"/>
              </w:rPr>
              <w:t xml:space="preserve">Υπηρεσίες </w:t>
            </w:r>
            <w:r w:rsidRPr="005B4B16">
              <w:rPr>
                <w:lang w:val="en-US"/>
              </w:rPr>
              <w:t>Help</w:t>
            </w:r>
            <w:r w:rsidRPr="005B4B16">
              <w:rPr>
                <w:lang w:val="el-GR"/>
              </w:rPr>
              <w:t xml:space="preserve"> </w:t>
            </w:r>
            <w:r w:rsidRPr="005B4B16">
              <w:rPr>
                <w:lang w:val="en-US"/>
              </w:rPr>
              <w:t>Desk</w:t>
            </w:r>
            <w:r w:rsidRPr="005B4B16">
              <w:rPr>
                <w:lang w:val="el-GR"/>
              </w:rPr>
              <w:t xml:space="preserve"> &amp;  Τήρησης Επιπέδου Υπηρεσιών</w:t>
            </w:r>
          </w:p>
          <w:p w14:paraId="40BB0A1C" w14:textId="77777777" w:rsidR="004D2075" w:rsidRPr="005B4B16" w:rsidRDefault="004D2075" w:rsidP="00042BED">
            <w:pPr>
              <w:spacing w:line="276" w:lineRule="auto"/>
              <w:rPr>
                <w:lang w:val="el-GR"/>
              </w:rPr>
            </w:pPr>
            <w:r w:rsidRPr="005B4B16">
              <w:rPr>
                <w:lang w:val="el-GR"/>
              </w:rPr>
              <w:t xml:space="preserve">Βαθμολογούνται οι προσφερόμενες υπηρεσίες και τα εργαλεία υποστήριξης που προσφέρονται από το </w:t>
            </w:r>
            <w:r w:rsidRPr="005B4B16">
              <w:rPr>
                <w:lang w:val="en-US"/>
              </w:rPr>
              <w:t>HelpDesk</w:t>
            </w:r>
            <w:r w:rsidRPr="005B4B16">
              <w:rPr>
                <w:lang w:val="el-GR"/>
              </w:rPr>
              <w:t xml:space="preserve"> καθώς και οι παρεχόμενες υπηρεσίες τήρησης επιπέδου υπηρεσιών και αξιολογούνται:</w:t>
            </w:r>
          </w:p>
          <w:p w14:paraId="627FA099" w14:textId="77777777" w:rsidR="004D2075" w:rsidRPr="005B4B16" w:rsidRDefault="004D2075" w:rsidP="004D2075">
            <w:pPr>
              <w:pStyle w:val="aff"/>
              <w:numPr>
                <w:ilvl w:val="0"/>
                <w:numId w:val="266"/>
              </w:numPr>
              <w:spacing w:line="276" w:lineRule="auto"/>
              <w:rPr>
                <w:lang w:val="el-GR"/>
              </w:rPr>
            </w:pPr>
            <w:r w:rsidRPr="005B4B16">
              <w:rPr>
                <w:lang w:val="el-GR"/>
              </w:rPr>
              <w:t xml:space="preserve">Η προτεινόμενη μεθοδολογία παροχής των υπηρεσιών Υποστήριξης μέσω του </w:t>
            </w:r>
            <w:r w:rsidRPr="005B4B16">
              <w:rPr>
                <w:lang w:val="en-US"/>
              </w:rPr>
              <w:t>HelpDesk</w:t>
            </w:r>
            <w:r w:rsidRPr="005B4B16">
              <w:rPr>
                <w:lang w:val="el-GR"/>
              </w:rPr>
              <w:t xml:space="preserve"> και η οργάνωση του γραφείου υποστήριξης τόσο κατά τη Φάση Πιλοτικής</w:t>
            </w:r>
            <w:r w:rsidRPr="005B4B16" w:rsidDel="001E070D">
              <w:rPr>
                <w:lang w:val="el-GR"/>
              </w:rPr>
              <w:t xml:space="preserve"> </w:t>
            </w:r>
            <w:r w:rsidRPr="005B4B16">
              <w:rPr>
                <w:lang w:val="el-GR"/>
              </w:rPr>
              <w:t>Λειτουργίας όσο και κατά την παραγωγική λειτουργία του έργου</w:t>
            </w:r>
          </w:p>
          <w:p w14:paraId="5540F1E9" w14:textId="77777777" w:rsidR="004D2075" w:rsidRPr="005B4B16" w:rsidRDefault="004D2075" w:rsidP="004D2075">
            <w:pPr>
              <w:pStyle w:val="aff"/>
              <w:numPr>
                <w:ilvl w:val="0"/>
                <w:numId w:val="266"/>
              </w:numPr>
              <w:spacing w:line="276" w:lineRule="auto"/>
              <w:rPr>
                <w:lang w:val="el-GR"/>
              </w:rPr>
            </w:pPr>
            <w:r w:rsidRPr="005B4B16">
              <w:rPr>
                <w:lang w:val="el-GR"/>
              </w:rPr>
              <w:t>Η προτεινόμενη μεθοδολογία παροχής των υπηρεσιών τήρησης επιπέδου υπηρεσιών κατά την παραγωγική λειτουργία του έργου</w:t>
            </w:r>
          </w:p>
          <w:p w14:paraId="44BAE55D" w14:textId="0361EABA" w:rsidR="004D2075" w:rsidRPr="00A059AD" w:rsidRDefault="004D2075" w:rsidP="00B45578">
            <w:pPr>
              <w:pStyle w:val="aff"/>
              <w:numPr>
                <w:ilvl w:val="0"/>
                <w:numId w:val="266"/>
              </w:numPr>
              <w:spacing w:line="276" w:lineRule="auto"/>
              <w:rPr>
                <w:lang w:val="el-GR"/>
              </w:rPr>
            </w:pPr>
            <w:r w:rsidRPr="005B4B16">
              <w:rPr>
                <w:lang w:val="el-GR"/>
              </w:rPr>
              <w:t>Η χρονική διάρκεια των παρεχομένων υπηρεσιών πέραν της κατ’ ελάχιστα ζητούμενης.</w:t>
            </w:r>
          </w:p>
          <w:p w14:paraId="3AE37988" w14:textId="4703EE17" w:rsidR="004D2075" w:rsidRPr="00A059AD" w:rsidRDefault="004D2075" w:rsidP="00042BED">
            <w:pPr>
              <w:spacing w:line="276" w:lineRule="auto"/>
              <w:rPr>
                <w:lang w:val="el-GR"/>
              </w:rPr>
            </w:pPr>
            <w:r w:rsidRPr="00A059AD">
              <w:rPr>
                <w:b/>
                <w:lang w:val="el-GR"/>
              </w:rPr>
              <w:t>Β.</w:t>
            </w:r>
            <w:r w:rsidR="00A059AD">
              <w:rPr>
                <w:b/>
                <w:lang w:val="el-GR"/>
              </w:rPr>
              <w:t>6</w:t>
            </w:r>
            <w:r w:rsidRPr="00A059AD">
              <w:rPr>
                <w:b/>
                <w:lang w:val="el-GR"/>
              </w:rPr>
              <w:t xml:space="preserve"> </w:t>
            </w:r>
            <w:r w:rsidRPr="00A059AD">
              <w:rPr>
                <w:lang w:val="el-GR"/>
              </w:rPr>
              <w:t xml:space="preserve">Υπηρεσίες Εγγύησης, Συντήρησης </w:t>
            </w:r>
          </w:p>
          <w:p w14:paraId="43BA1AE4" w14:textId="77777777" w:rsidR="004D2075" w:rsidRPr="00A059AD" w:rsidRDefault="004D2075" w:rsidP="00042BED">
            <w:pPr>
              <w:spacing w:line="276" w:lineRule="auto"/>
              <w:rPr>
                <w:lang w:val="el-GR"/>
              </w:rPr>
            </w:pPr>
            <w:r w:rsidRPr="00A059AD">
              <w:rPr>
                <w:lang w:val="el-GR"/>
              </w:rPr>
              <w:t>Βαθμολογούνται οι προσφερόμενες υπηρεσίες  που προσφέρονται κατά την περίοδο εγγύησης -  συντήρησης και αξιολογούνται:</w:t>
            </w:r>
          </w:p>
          <w:p w14:paraId="55A6776A" w14:textId="77777777" w:rsidR="004D2075" w:rsidRPr="00A059AD" w:rsidRDefault="004D2075" w:rsidP="004D2075">
            <w:pPr>
              <w:pStyle w:val="aff"/>
              <w:numPr>
                <w:ilvl w:val="0"/>
                <w:numId w:val="266"/>
              </w:numPr>
              <w:spacing w:line="276" w:lineRule="auto"/>
              <w:rPr>
                <w:lang w:val="el-GR"/>
              </w:rPr>
            </w:pPr>
            <w:r w:rsidRPr="00A059AD">
              <w:rPr>
                <w:lang w:val="el-GR"/>
              </w:rPr>
              <w:t>Η προτεινόμενη μεθοδολογία παροχής των υπηρεσιών εγγύησης - συντήρησης.</w:t>
            </w:r>
          </w:p>
          <w:p w14:paraId="6E400E7F" w14:textId="77777777" w:rsidR="004D2075" w:rsidRPr="00A059AD" w:rsidRDefault="004D2075" w:rsidP="004D2075">
            <w:pPr>
              <w:pStyle w:val="aff"/>
              <w:numPr>
                <w:ilvl w:val="0"/>
                <w:numId w:val="266"/>
              </w:numPr>
              <w:spacing w:line="276" w:lineRule="auto"/>
              <w:rPr>
                <w:lang w:val="el-GR"/>
              </w:rPr>
            </w:pPr>
            <w:r w:rsidRPr="00A059AD">
              <w:rPr>
                <w:lang w:val="el-GR"/>
              </w:rPr>
              <w:t>Η χρονική διάρκεια της προσφερόμενης Εγγύησης πέραν της κατ’ ελάχιστα ζητούμενης.</w:t>
            </w:r>
          </w:p>
          <w:p w14:paraId="2A791B0B" w14:textId="77777777" w:rsidR="004D2075" w:rsidRPr="00A059AD" w:rsidRDefault="004D2075" w:rsidP="004D2075">
            <w:pPr>
              <w:pStyle w:val="aff"/>
              <w:numPr>
                <w:ilvl w:val="0"/>
                <w:numId w:val="266"/>
              </w:numPr>
              <w:spacing w:line="276" w:lineRule="auto"/>
              <w:rPr>
                <w:lang w:val="el-GR"/>
              </w:rPr>
            </w:pPr>
            <w:r w:rsidRPr="00A059AD">
              <w:rPr>
                <w:lang w:val="el-GR"/>
              </w:rPr>
              <w:t>Τυχόν πρόσθετος προσφερόμενος ανθρωποχρόνος τεχνικής υποστήριξης κατά την περίοδο εγγύησης.</w:t>
            </w:r>
          </w:p>
          <w:p w14:paraId="030F470C" w14:textId="77777777" w:rsidR="004D2075" w:rsidRPr="00A059AD" w:rsidRDefault="004D2075" w:rsidP="004D2075">
            <w:pPr>
              <w:pStyle w:val="aff"/>
              <w:numPr>
                <w:ilvl w:val="0"/>
                <w:numId w:val="266"/>
              </w:numPr>
              <w:spacing w:line="276" w:lineRule="auto"/>
              <w:rPr>
                <w:lang w:val="el-GR"/>
              </w:rPr>
            </w:pPr>
            <w:r w:rsidRPr="00A059AD">
              <w:rPr>
                <w:lang w:val="el-GR"/>
              </w:rPr>
              <w:t>Η προσφορά υπηρεσιών κατά την περίοδο της Εγγύησης πέραν των κατ’ ελάχιστα ζητούμενων στην παρούσα.</w:t>
            </w:r>
          </w:p>
          <w:p w14:paraId="7C2546DC" w14:textId="77777777" w:rsidR="004D2075" w:rsidRPr="00A059AD" w:rsidRDefault="004D2075" w:rsidP="004D2075">
            <w:pPr>
              <w:pStyle w:val="aff"/>
              <w:numPr>
                <w:ilvl w:val="0"/>
                <w:numId w:val="266"/>
              </w:numPr>
              <w:spacing w:line="276" w:lineRule="auto"/>
              <w:rPr>
                <w:bCs/>
                <w:lang w:val="el-GR"/>
              </w:rPr>
            </w:pPr>
            <w:r w:rsidRPr="00A059AD">
              <w:rPr>
                <w:lang w:val="el-GR"/>
              </w:rPr>
              <w:t>Η προσφορά υπηρεσιών κατά την περίοδο της Συντήρησης πέραν των κατ’ ελάχιστα ζητούμενων στην παρούσα.</w:t>
            </w:r>
          </w:p>
          <w:p w14:paraId="3D1C6C45" w14:textId="77777777" w:rsidR="004D2075" w:rsidRPr="00B45578" w:rsidRDefault="004D2075" w:rsidP="00042BED">
            <w:pPr>
              <w:spacing w:before="120"/>
              <w:rPr>
                <w:bCs/>
                <w:highlight w:val="yellow"/>
                <w:lang w:val="el-GR"/>
              </w:rPr>
            </w:pPr>
          </w:p>
        </w:tc>
      </w:tr>
      <w:tr w:rsidR="004D2075" w:rsidRPr="0007352E" w14:paraId="30C6E749" w14:textId="77777777" w:rsidTr="00042BED">
        <w:tc>
          <w:tcPr>
            <w:tcW w:w="9855" w:type="dxa"/>
            <w:shd w:val="clear" w:color="auto" w:fill="D9D9D9" w:themeFill="background1" w:themeFillShade="D9"/>
          </w:tcPr>
          <w:p w14:paraId="7066BF54" w14:textId="77777777" w:rsidR="004D2075" w:rsidRPr="005B4B16" w:rsidRDefault="004D2075" w:rsidP="00042BED">
            <w:pPr>
              <w:spacing w:before="120"/>
              <w:rPr>
                <w:b/>
                <w:lang w:val="el-GR"/>
              </w:rPr>
            </w:pPr>
            <w:r w:rsidRPr="005B4B16">
              <w:rPr>
                <w:b/>
                <w:lang w:val="el-GR"/>
              </w:rPr>
              <w:br w:type="page"/>
              <w:t>Ομάδα Γ – Μεθοδολογία Οργάνωσης/Διοίκησης και Υλοποίησης Έργου</w:t>
            </w:r>
          </w:p>
        </w:tc>
      </w:tr>
      <w:tr w:rsidR="004D2075" w:rsidRPr="0007352E" w14:paraId="291ED743" w14:textId="77777777" w:rsidTr="00042BED">
        <w:tc>
          <w:tcPr>
            <w:tcW w:w="9855" w:type="dxa"/>
            <w:shd w:val="clear" w:color="auto" w:fill="auto"/>
          </w:tcPr>
          <w:p w14:paraId="59A3B967" w14:textId="77777777" w:rsidR="004D2075" w:rsidRPr="005B4B16" w:rsidRDefault="004D2075" w:rsidP="00042BED">
            <w:pPr>
              <w:spacing w:before="240" w:line="276" w:lineRule="auto"/>
              <w:rPr>
                <w:lang w:val="el-GR"/>
              </w:rPr>
            </w:pPr>
            <w:r w:rsidRPr="005B4B16">
              <w:rPr>
                <w:b/>
                <w:lang w:val="el-GR"/>
              </w:rPr>
              <w:t>Γ.1:</w:t>
            </w:r>
            <w:r w:rsidRPr="005B4B16">
              <w:rPr>
                <w:lang w:val="el-GR"/>
              </w:rPr>
              <w:t xml:space="preserve"> Οργάνωση Υλοποίησης Έργου (Φάσεις, Χρονοδιάγραμμα, Παραδοτέα)</w:t>
            </w:r>
          </w:p>
          <w:p w14:paraId="790C951B" w14:textId="77777777" w:rsidR="004D2075" w:rsidRPr="005B4B16" w:rsidRDefault="004D2075" w:rsidP="00042BED">
            <w:pPr>
              <w:spacing w:line="276" w:lineRule="auto"/>
              <w:rPr>
                <w:lang w:val="el-GR"/>
              </w:rPr>
            </w:pPr>
            <w:r w:rsidRPr="005B4B16">
              <w:rPr>
                <w:lang w:val="el-GR"/>
              </w:rPr>
              <w:t>Ανάλυση του αντικειμένου της σύμβασης σε ενότητες εργασιών και σύνδεσή τους με τα ελάχιστα απαιτούμενα παραδοτέα και το χρονοδιάγραμμα που περιγράφεται στις τεχνικές προδιαγραφές.</w:t>
            </w:r>
          </w:p>
          <w:p w14:paraId="72C13434" w14:textId="77777777" w:rsidR="004D2075" w:rsidRPr="005B4B16" w:rsidRDefault="004D2075" w:rsidP="00042BED">
            <w:pPr>
              <w:spacing w:line="276" w:lineRule="auto"/>
              <w:rPr>
                <w:lang w:val="el-GR"/>
              </w:rPr>
            </w:pPr>
            <w:r w:rsidRPr="005B4B16">
              <w:rPr>
                <w:lang w:val="el-GR"/>
              </w:rPr>
              <w:t xml:space="preserve">Αξιολογούνται: </w:t>
            </w:r>
          </w:p>
          <w:p w14:paraId="78FC916B" w14:textId="77777777" w:rsidR="004D2075" w:rsidRPr="005B4B16" w:rsidRDefault="004D2075" w:rsidP="004D2075">
            <w:pPr>
              <w:pStyle w:val="aff"/>
              <w:numPr>
                <w:ilvl w:val="0"/>
                <w:numId w:val="267"/>
              </w:numPr>
              <w:spacing w:line="276" w:lineRule="auto"/>
              <w:rPr>
                <w:lang w:val="el-GR"/>
              </w:rPr>
            </w:pPr>
            <w:r w:rsidRPr="005B4B16">
              <w:rPr>
                <w:lang w:val="el-GR"/>
              </w:rPr>
              <w:t>η σαφήνεια και πληρότητα ανάλυσης των προσφερόμενων υπηρεσιών του Υποψήφιου Αναδόχου, σε συνάρτηση με τον προσφερόμενο ανθρωποχρόνο,</w:t>
            </w:r>
          </w:p>
          <w:p w14:paraId="0C63B0AF" w14:textId="77777777" w:rsidR="004D2075" w:rsidRPr="005B4B16" w:rsidRDefault="004D2075" w:rsidP="004D2075">
            <w:pPr>
              <w:pStyle w:val="aff"/>
              <w:numPr>
                <w:ilvl w:val="0"/>
                <w:numId w:val="267"/>
              </w:numPr>
              <w:spacing w:line="276" w:lineRule="auto"/>
              <w:rPr>
                <w:lang w:val="el-GR"/>
              </w:rPr>
            </w:pPr>
            <w:r w:rsidRPr="005B4B16">
              <w:rPr>
                <w:lang w:val="el-GR"/>
              </w:rPr>
              <w:t>ο ρεαλιστικός χρονοπρογραμματισμός των παρεχόμενων εργασιών του υποψήφιου Αναδόχου με βάση τις επιχειρησιακές απαιτήσεις του Κυρίου του Έργου,</w:t>
            </w:r>
          </w:p>
          <w:p w14:paraId="677DD1F5" w14:textId="77777777" w:rsidR="004D2075" w:rsidRPr="005B4B16" w:rsidRDefault="004D2075" w:rsidP="004D2075">
            <w:pPr>
              <w:pStyle w:val="aff"/>
              <w:numPr>
                <w:ilvl w:val="0"/>
                <w:numId w:val="267"/>
              </w:numPr>
              <w:spacing w:line="276" w:lineRule="auto"/>
              <w:rPr>
                <w:lang w:val="el-GR"/>
              </w:rPr>
            </w:pPr>
            <w:r w:rsidRPr="005B4B16">
              <w:rPr>
                <w:lang w:val="el-GR"/>
              </w:rPr>
              <w:t>η ορθολογική ανάλυση του αντικειμένου του έργου σε Ενότητες Εργασίας και επιμέρους δραστηριότητες / ενέργειες υλοποίησης του Έργου και των μεταξύ τους αλληλεξαρτήσεων, λαμβάνοντας υπόψη το φυσικό αντικείμενο και το χρονοδιάγραμμα υλοποίησής του,</w:t>
            </w:r>
          </w:p>
          <w:p w14:paraId="60ECA088" w14:textId="77777777" w:rsidR="004D2075" w:rsidRPr="005B4B16" w:rsidRDefault="004D2075" w:rsidP="004D2075">
            <w:pPr>
              <w:pStyle w:val="aff"/>
              <w:numPr>
                <w:ilvl w:val="0"/>
                <w:numId w:val="267"/>
              </w:numPr>
              <w:spacing w:line="276" w:lineRule="auto"/>
              <w:rPr>
                <w:lang w:val="el-GR"/>
              </w:rPr>
            </w:pPr>
            <w:r w:rsidRPr="005B4B16">
              <w:rPr>
                <w:lang w:val="el-GR"/>
              </w:rPr>
              <w:t>η ανάλυση, δομή και οργάνωση των παραδοτέων και η σύνδεσή τους με τις Ενότητες Εργασίας, σε σχέση με την προτεινόμενη Μεθοδολογία, τη ρεαλιστικότητα της προσέγγισης και την ολοκληρωμένη αντίληψη του υποψήφιου Αναδόχου για το Έργο,</w:t>
            </w:r>
          </w:p>
          <w:p w14:paraId="70D77D43" w14:textId="77777777" w:rsidR="004D2075" w:rsidRPr="005B4B16" w:rsidRDefault="004D2075" w:rsidP="004D2075">
            <w:pPr>
              <w:pStyle w:val="aff"/>
              <w:numPr>
                <w:ilvl w:val="0"/>
                <w:numId w:val="267"/>
              </w:numPr>
              <w:spacing w:line="276" w:lineRule="auto"/>
              <w:rPr>
                <w:lang w:val="el-GR"/>
              </w:rPr>
            </w:pPr>
            <w:r w:rsidRPr="005B4B16">
              <w:rPr>
                <w:lang w:val="el-GR"/>
              </w:rPr>
              <w:t>η λίστα με τα ορόσημα του Έργου, που αφορούν κρίσιμα σημεία/στιγμιότυπα του χρονοδιαγράμματος του Έργου, στα οποία το Έργο απεμπλέκεται από κάποιο σημαντικό ρίσκο ή/και επιτυγχάνει κάποιο σημαντικό (ενδιάμεσο) στόχο.</w:t>
            </w:r>
          </w:p>
          <w:p w14:paraId="15ED56D9" w14:textId="77777777" w:rsidR="004D2075" w:rsidRPr="005B4B16" w:rsidRDefault="004D2075" w:rsidP="00042BED">
            <w:pPr>
              <w:spacing w:line="276" w:lineRule="auto"/>
              <w:rPr>
                <w:lang w:val="el-GR"/>
              </w:rPr>
            </w:pPr>
          </w:p>
          <w:p w14:paraId="4D297EB3" w14:textId="77777777" w:rsidR="004D2075" w:rsidRPr="005B4B16" w:rsidRDefault="004D2075" w:rsidP="00042BED">
            <w:pPr>
              <w:spacing w:line="276" w:lineRule="auto"/>
              <w:rPr>
                <w:lang w:val="el-GR"/>
              </w:rPr>
            </w:pPr>
            <w:r w:rsidRPr="005B4B16">
              <w:rPr>
                <w:b/>
                <w:lang w:val="el-GR"/>
              </w:rPr>
              <w:t>Γ.2:</w:t>
            </w:r>
            <w:r w:rsidRPr="005B4B16">
              <w:rPr>
                <w:lang w:val="el-GR"/>
              </w:rPr>
              <w:t xml:space="preserve"> </w:t>
            </w:r>
            <w:r w:rsidRPr="005B4B16">
              <w:rPr>
                <w:lang w:val="el-GR"/>
              </w:rPr>
              <w:tab/>
              <w:t>Σχήμα Διοίκησης - Μεθοδολογία Διοίκησης και Διασφάλισης Ποιότητας</w:t>
            </w:r>
          </w:p>
          <w:p w14:paraId="4BEE77E3" w14:textId="77777777" w:rsidR="004D2075" w:rsidRPr="005B4B16" w:rsidRDefault="004D2075" w:rsidP="00042BED">
            <w:pPr>
              <w:spacing w:line="276" w:lineRule="auto"/>
              <w:rPr>
                <w:lang w:val="el-GR"/>
              </w:rPr>
            </w:pPr>
            <w:r w:rsidRPr="005B4B16">
              <w:rPr>
                <w:lang w:val="el-GR"/>
              </w:rPr>
              <w:t>Αξιολογούνται:</w:t>
            </w:r>
          </w:p>
          <w:p w14:paraId="167A17A9" w14:textId="77777777" w:rsidR="004D2075" w:rsidRPr="005B4B16" w:rsidRDefault="004D2075" w:rsidP="004D2075">
            <w:pPr>
              <w:pStyle w:val="aff"/>
              <w:numPr>
                <w:ilvl w:val="0"/>
                <w:numId w:val="268"/>
              </w:numPr>
              <w:spacing w:line="276" w:lineRule="auto"/>
              <w:rPr>
                <w:lang w:val="el-GR"/>
              </w:rPr>
            </w:pPr>
            <w:r w:rsidRPr="005B4B16">
              <w:rPr>
                <w:lang w:val="el-GR"/>
              </w:rPr>
              <w:t>ο βαθμός επάρκειας, σαφήνειας και αποτελεσματικότητας του τρόπου διακυβέρνησης του έργου. Ελέγχεται κατά πόσον από την προσφορά είναι ευδιάκριτα τα όρια λογοδοσίας όλων των ρόλων, καθ’ όλον τον κύκλο ζωής του έργου και κατά πόσο ο τρόπος αξιοποίησης εξωτερικών συνεργατών, ή υπεργολάβων συντελεί στην ομαλή διακυβέρνηση χωρίς να αυξάνεται η πολυπλοκότητα,</w:t>
            </w:r>
          </w:p>
          <w:p w14:paraId="64EA59DA" w14:textId="0717A5E4" w:rsidR="004D2075" w:rsidRPr="005B4B16" w:rsidRDefault="004D2075" w:rsidP="004D2075">
            <w:pPr>
              <w:pStyle w:val="aff"/>
              <w:numPr>
                <w:ilvl w:val="0"/>
                <w:numId w:val="268"/>
              </w:numPr>
              <w:spacing w:line="276" w:lineRule="auto"/>
              <w:rPr>
                <w:lang w:val="el-GR"/>
              </w:rPr>
            </w:pPr>
            <w:r w:rsidRPr="005B4B16">
              <w:rPr>
                <w:lang w:val="el-GR"/>
              </w:rPr>
              <w:t xml:space="preserve">η καταλληλότητα και η επάρκεια των διαδικασιών και των μηχανισμών επικοινωνίας της Ομάδας Έργου με </w:t>
            </w:r>
            <w:r w:rsidR="005B4B16">
              <w:rPr>
                <w:lang w:val="el-GR"/>
              </w:rPr>
              <w:t>τους Αναδόχους του ΣΥΖΕΥΞΙΣ ΙΙ</w:t>
            </w:r>
            <w:r w:rsidRPr="005B4B16">
              <w:rPr>
                <w:lang w:val="el-GR"/>
              </w:rPr>
              <w:t xml:space="preserve"> αλλά και με τους λοιπούς φορείς που εμπλέκονται στην υλοποίηση/εκτέλεση του Έργου με στόχο τόσο τη μεταφορά τεχνογνωσίας στα στελέχη τ</w:t>
            </w:r>
            <w:r w:rsidR="005B4B16">
              <w:rPr>
                <w:lang w:val="el-GR"/>
              </w:rPr>
              <w:t>ου ΣΥΖΕΥΞΙΣ ΙΙ</w:t>
            </w:r>
            <w:r w:rsidRPr="005B4B16">
              <w:rPr>
                <w:lang w:val="el-GR"/>
              </w:rPr>
              <w:t xml:space="preserve"> όσο και την αποτελεσματικότερη υλοποίηση του έργου, </w:t>
            </w:r>
          </w:p>
          <w:p w14:paraId="0D85E786" w14:textId="77777777" w:rsidR="004D2075" w:rsidRPr="005B4B16" w:rsidRDefault="004D2075" w:rsidP="004D2075">
            <w:pPr>
              <w:pStyle w:val="aff"/>
              <w:numPr>
                <w:ilvl w:val="0"/>
                <w:numId w:val="268"/>
              </w:numPr>
              <w:spacing w:line="276" w:lineRule="auto"/>
              <w:rPr>
                <w:lang w:val="el-GR"/>
              </w:rPr>
            </w:pPr>
            <w:r w:rsidRPr="005B4B16">
              <w:rPr>
                <w:lang w:val="el-GR"/>
              </w:rPr>
              <w:t>η αποτελεσματικότητα της προτεινόμενης μεθοδολογίας διοίκησης και διασφάλισης ποιότητας.</w:t>
            </w:r>
          </w:p>
          <w:p w14:paraId="650FC5A9" w14:textId="77777777" w:rsidR="004D2075" w:rsidRPr="005B4B16" w:rsidRDefault="004D2075" w:rsidP="00042BED">
            <w:pPr>
              <w:pStyle w:val="aff"/>
              <w:spacing w:line="276" w:lineRule="auto"/>
              <w:rPr>
                <w:lang w:val="el-GR"/>
              </w:rPr>
            </w:pPr>
          </w:p>
        </w:tc>
      </w:tr>
    </w:tbl>
    <w:p w14:paraId="1F34EA47" w14:textId="77777777" w:rsidR="004D2075" w:rsidRPr="00E70587" w:rsidRDefault="004D2075" w:rsidP="004D2075">
      <w:pPr>
        <w:spacing w:line="276" w:lineRule="auto"/>
        <w:ind w:left="142"/>
        <w:rPr>
          <w:lang w:val="el-GR"/>
        </w:rPr>
      </w:pPr>
      <w:r w:rsidRPr="00E70587">
        <w:rPr>
          <w:b/>
          <w:lang w:val="el-GR"/>
        </w:rPr>
        <w:t>Γ.3:</w:t>
      </w:r>
      <w:r w:rsidRPr="00E70587">
        <w:rPr>
          <w:lang w:val="el-GR"/>
        </w:rPr>
        <w:t xml:space="preserve"> </w:t>
      </w:r>
      <w:r w:rsidRPr="00E70587">
        <w:rPr>
          <w:lang w:val="el-GR"/>
        </w:rPr>
        <w:tab/>
        <w:t>Οργάνωση Ομάδας Έργου</w:t>
      </w:r>
    </w:p>
    <w:p w14:paraId="4C0C5D77" w14:textId="77777777" w:rsidR="004D2075" w:rsidRPr="00E70587" w:rsidRDefault="004D2075" w:rsidP="004D2075">
      <w:pPr>
        <w:spacing w:line="276" w:lineRule="auto"/>
        <w:rPr>
          <w:lang w:val="el-GR"/>
        </w:rPr>
      </w:pPr>
      <w:r w:rsidRPr="00E70587">
        <w:rPr>
          <w:lang w:val="el-GR"/>
        </w:rPr>
        <w:t>Αξιολογούνται:</w:t>
      </w:r>
    </w:p>
    <w:p w14:paraId="116A7680" w14:textId="16BEBC76" w:rsidR="004D2075" w:rsidRPr="00E70587" w:rsidRDefault="004D2075" w:rsidP="004D2075">
      <w:pPr>
        <w:spacing w:line="276" w:lineRule="auto"/>
        <w:rPr>
          <w:lang w:val="el-GR"/>
        </w:rPr>
      </w:pPr>
      <w:r w:rsidRPr="00E70587">
        <w:rPr>
          <w:lang w:val="el-GR"/>
        </w:rPr>
        <w:t xml:space="preserve">• η καταλληλότητα και επάρκεια των διαδικασιών επικοινωνίας της Ομάδας Έργου με τα αρμόδια εμπλεκόμενα τμήματα/Μονάδες και στελέχη </w:t>
      </w:r>
      <w:r w:rsidR="00E70587" w:rsidRPr="00B45578">
        <w:rPr>
          <w:lang w:val="el-GR"/>
        </w:rPr>
        <w:t xml:space="preserve">της Διεύθυνσης Διαχείρισης Έργων Υποδομών της </w:t>
      </w:r>
      <w:r w:rsidRPr="00E70587">
        <w:rPr>
          <w:lang w:val="el-GR"/>
        </w:rPr>
        <w:t xml:space="preserve"> Αναθέτουσας Αρχής</w:t>
      </w:r>
      <w:r w:rsidR="00E70587" w:rsidRPr="00B45578">
        <w:rPr>
          <w:lang w:val="el-GR"/>
        </w:rPr>
        <w:t xml:space="preserve"> </w:t>
      </w:r>
      <w:r w:rsidRPr="00E70587">
        <w:rPr>
          <w:lang w:val="el-GR"/>
        </w:rPr>
        <w:t>, αλλά και με τους λοιπούς φορείς που εμπλέκονται στην υλοποίηση/εκτέλεση του Έργου.</w:t>
      </w:r>
    </w:p>
    <w:p w14:paraId="3C50BEED" w14:textId="77777777" w:rsidR="004D2075" w:rsidRPr="00E70587" w:rsidRDefault="004D2075" w:rsidP="004D2075">
      <w:pPr>
        <w:spacing w:line="276" w:lineRule="auto"/>
        <w:rPr>
          <w:lang w:val="el-GR"/>
        </w:rPr>
      </w:pPr>
      <w:r w:rsidRPr="00E70587">
        <w:rPr>
          <w:lang w:val="el-GR"/>
        </w:rPr>
        <w:t>• η καταλληλότητα του μοντέλου οργάνωσης της παροχής των υπηρεσιών, η επάρκεια και η σαφήνεια κατανομής αρμοδιοτήτων στα μέλη της Ομάδας Έργου καθώς και τα επίπεδα διοίκησης</w:t>
      </w:r>
    </w:p>
    <w:p w14:paraId="00B96D4F" w14:textId="77777777" w:rsidR="004D2075" w:rsidRPr="003F5BC3" w:rsidRDefault="004D2075" w:rsidP="004D2075">
      <w:pPr>
        <w:rPr>
          <w:lang w:val="el-GR"/>
        </w:rPr>
      </w:pPr>
      <w:r w:rsidRPr="00E70587">
        <w:rPr>
          <w:lang w:val="el-GR"/>
        </w:rPr>
        <w:t>• τα προσόντα ακαδημαϊκά και επαγγελματικά, πιστοποιήσεις των μελών της ομάδας έργου, εκτός των στελεχών που καλύπτουν το ανώτερο επίπεδο θέσεων ευθύνης, καθόσον η ποιότητα αυτής έχει σημαντική επίδραση στο επίπεδο εκτέλεσης της σύμβασης. Επίσης κρίνεται η εμπειρία πέραν της ελάχιστης ζητούμενης (έτη).</w:t>
      </w:r>
    </w:p>
    <w:tbl>
      <w:tblPr>
        <w:tblW w:w="9855" w:type="dxa"/>
        <w:tblLayout w:type="fixed"/>
        <w:tblLook w:val="01E0" w:firstRow="1" w:lastRow="1" w:firstColumn="1" w:lastColumn="1" w:noHBand="0" w:noVBand="0"/>
      </w:tblPr>
      <w:tblGrid>
        <w:gridCol w:w="9855"/>
      </w:tblGrid>
      <w:tr w:rsidR="00B11217" w:rsidRPr="003E34BF" w14:paraId="5A2ED2BB" w14:textId="77777777" w:rsidTr="00F41119">
        <w:tc>
          <w:tcPr>
            <w:tcW w:w="9855" w:type="dxa"/>
            <w:shd w:val="clear" w:color="auto" w:fill="auto"/>
          </w:tcPr>
          <w:p w14:paraId="3A228AAD" w14:textId="77777777" w:rsidR="00B11217" w:rsidRPr="005C2F1E" w:rsidRDefault="00B11217" w:rsidP="00B45578">
            <w:pPr>
              <w:suppressAutoHyphens w:val="0"/>
              <w:spacing w:after="0"/>
              <w:jc w:val="left"/>
              <w:rPr>
                <w:b/>
                <w:lang w:val="el-GR"/>
              </w:rPr>
            </w:pPr>
          </w:p>
        </w:tc>
      </w:tr>
    </w:tbl>
    <w:p w14:paraId="51573F80" w14:textId="77777777" w:rsidR="00B11217" w:rsidRPr="00BD37C5" w:rsidRDefault="00B11217" w:rsidP="00B11217">
      <w:pPr>
        <w:rPr>
          <w:lang w:val="el-GR"/>
        </w:rPr>
      </w:pPr>
    </w:p>
    <w:p w14:paraId="1B2BFD19" w14:textId="77777777" w:rsidR="008338F0" w:rsidRPr="005A1609" w:rsidRDefault="003355E7" w:rsidP="005A1609">
      <w:pPr>
        <w:pStyle w:val="3"/>
        <w:ind w:left="709" w:hanging="709"/>
        <w:rPr>
          <w:lang w:val="el-GR"/>
        </w:rPr>
      </w:pPr>
      <w:bookmarkStart w:id="293" w:name="_Toc97194291"/>
      <w:bookmarkStart w:id="294" w:name="_Toc97194433"/>
      <w:bookmarkStart w:id="295" w:name="_Toc128058896"/>
      <w:r w:rsidRPr="00603221">
        <w:rPr>
          <w:lang w:val="el-GR"/>
        </w:rPr>
        <w:t>Βαθμολόγηση και κατάταξη προσφορών</w:t>
      </w:r>
      <w:bookmarkEnd w:id="293"/>
      <w:bookmarkEnd w:id="294"/>
      <w:bookmarkEnd w:id="295"/>
      <w:r w:rsidRPr="00603221">
        <w:rPr>
          <w:lang w:val="el-GR"/>
        </w:rPr>
        <w:t xml:space="preserve"> </w:t>
      </w:r>
    </w:p>
    <w:p w14:paraId="78289744" w14:textId="77777777" w:rsidR="004717A5" w:rsidRPr="00603221" w:rsidRDefault="004717A5" w:rsidP="00603221">
      <w:pPr>
        <w:pStyle w:val="4"/>
        <w:rPr>
          <w:rFonts w:cs="Tahoma"/>
          <w:szCs w:val="22"/>
          <w:u w:val="single"/>
          <w:lang w:val="el-GR"/>
        </w:rPr>
      </w:pPr>
      <w:bookmarkStart w:id="296" w:name="_Toc126147984"/>
      <w:bookmarkStart w:id="297" w:name="_Toc126580623"/>
      <w:bookmarkStart w:id="298" w:name="_Toc126580885"/>
      <w:bookmarkStart w:id="299" w:name="_Toc126581147"/>
      <w:bookmarkStart w:id="300" w:name="_Toc127178403"/>
      <w:bookmarkStart w:id="301" w:name="_Toc97194292"/>
      <w:bookmarkStart w:id="302" w:name="_Toc128058897"/>
      <w:bookmarkEnd w:id="296"/>
      <w:bookmarkEnd w:id="297"/>
      <w:bookmarkEnd w:id="298"/>
      <w:bookmarkEnd w:id="299"/>
      <w:bookmarkEnd w:id="300"/>
      <w:r w:rsidRPr="00603221">
        <w:rPr>
          <w:rFonts w:cs="Tahoma"/>
          <w:szCs w:val="22"/>
          <w:u w:val="single"/>
          <w:lang w:val="el-GR"/>
        </w:rPr>
        <w:t>Βαθμολόγηση Τεχνικών Προσφορών</w:t>
      </w:r>
      <w:bookmarkEnd w:id="301"/>
      <w:bookmarkEnd w:id="302"/>
      <w:r w:rsidRPr="00603221">
        <w:rPr>
          <w:rFonts w:cs="Tahoma"/>
          <w:szCs w:val="22"/>
          <w:u w:val="single"/>
          <w:lang w:val="el-GR"/>
        </w:rPr>
        <w:t xml:space="preserve"> </w:t>
      </w:r>
    </w:p>
    <w:p w14:paraId="48400C5B" w14:textId="1CD8ED0E" w:rsidR="00C71722" w:rsidRPr="00603221" w:rsidRDefault="00C71722" w:rsidP="00C71722">
      <w:pPr>
        <w:rPr>
          <w:lang w:val="el-GR"/>
        </w:rPr>
      </w:pPr>
      <w:r w:rsidRPr="00603221">
        <w:rPr>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00F524BD" w:rsidRPr="00603221">
        <w:rPr>
          <w:lang w:val="el-GR"/>
        </w:rPr>
        <w:fldChar w:fldCharType="begin"/>
      </w:r>
      <w:r w:rsidR="00F524BD" w:rsidRPr="00603221">
        <w:rPr>
          <w:lang w:val="el-GR"/>
        </w:rPr>
        <w:instrText xml:space="preserve"> REF _Ref496542191 \r \h </w:instrText>
      </w:r>
      <w:r w:rsidR="00DF02B0" w:rsidRPr="006719D5">
        <w:rPr>
          <w:lang w:val="el-GR"/>
        </w:rPr>
        <w:instrText xml:space="preserve"> \* MERGEFORMAT </w:instrText>
      </w:r>
      <w:r w:rsidR="00F524BD" w:rsidRPr="00603221">
        <w:rPr>
          <w:lang w:val="el-GR"/>
        </w:rPr>
      </w:r>
      <w:r w:rsidR="00F524BD" w:rsidRPr="00603221">
        <w:rPr>
          <w:lang w:val="el-GR"/>
        </w:rPr>
        <w:fldChar w:fldCharType="separate"/>
      </w:r>
      <w:r w:rsidR="006F324D">
        <w:rPr>
          <w:cs/>
          <w:lang w:val="el-GR"/>
        </w:rPr>
        <w:t>‎</w:t>
      </w:r>
      <w:r w:rsidR="006F324D">
        <w:rPr>
          <w:lang w:val="el-GR"/>
        </w:rPr>
        <w:t>2.3.1</w:t>
      </w:r>
      <w:r w:rsidR="00F524BD" w:rsidRPr="00603221">
        <w:rPr>
          <w:lang w:val="el-GR"/>
        </w:rPr>
        <w:fldChar w:fldCharType="end"/>
      </w:r>
      <w:r w:rsidRPr="00603221">
        <w:rPr>
          <w:lang w:val="el-GR"/>
        </w:rPr>
        <w:t>.</w:t>
      </w:r>
    </w:p>
    <w:p w14:paraId="5C26DFCA" w14:textId="77777777" w:rsidR="008338F0" w:rsidRPr="00603221" w:rsidRDefault="003355E7">
      <w:pPr>
        <w:rPr>
          <w:lang w:val="el-GR"/>
        </w:rPr>
      </w:pPr>
      <w:r w:rsidRPr="00603221">
        <w:rPr>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120 βαθμούς όταν υπερκαλύπτονται οι απαιτήσεις του συγκεκριμένου κριτηρίου</w:t>
      </w:r>
      <w:r w:rsidRPr="00603221">
        <w:rPr>
          <w:rStyle w:val="15"/>
          <w:b/>
          <w:sz w:val="22"/>
          <w:szCs w:val="22"/>
          <w:lang w:val="el-GR"/>
        </w:rPr>
        <w:t>.</w:t>
      </w:r>
      <w:r w:rsidR="00E1337D" w:rsidRPr="00603221">
        <w:rPr>
          <w:b/>
          <w:lang w:val="el-GR"/>
        </w:rPr>
        <w:t xml:space="preserve"> </w:t>
      </w:r>
    </w:p>
    <w:p w14:paraId="5A643554" w14:textId="77777777" w:rsidR="008338F0" w:rsidRPr="00603221" w:rsidRDefault="003355E7">
      <w:pPr>
        <w:rPr>
          <w:lang w:val="el-GR"/>
        </w:rPr>
      </w:pPr>
      <w:r w:rsidRPr="00603221">
        <w:rPr>
          <w:lang w:val="el-GR"/>
        </w:rPr>
        <w:t xml:space="preserve">Κάθε κριτήριο αξιολόγησης βαθμολογείται αυτόνομα με βάση τα στοιχεία της προσφοράς. </w:t>
      </w:r>
    </w:p>
    <w:p w14:paraId="515EB566" w14:textId="29A91030" w:rsidR="0001217D" w:rsidRPr="00603221" w:rsidRDefault="00414212" w:rsidP="0001217D">
      <w:pPr>
        <w:rPr>
          <w:i/>
          <w:color w:val="5B9BD5"/>
          <w:lang w:val="el-GR"/>
        </w:rPr>
      </w:pPr>
      <w:r w:rsidRPr="00603221">
        <w:rPr>
          <w:lang w:val="el-GR"/>
        </w:rPr>
        <w:t>Βαθμολογία</w:t>
      </w:r>
      <w:r w:rsidR="0001217D" w:rsidRPr="00603221">
        <w:rPr>
          <w:lang w:val="el-GR"/>
        </w:rPr>
        <w:t xml:space="preserve"> μικρότερη από 100 βαθμούς (ήτοι </w:t>
      </w:r>
      <w:r w:rsidRPr="00603221">
        <w:rPr>
          <w:lang w:val="el-GR"/>
        </w:rPr>
        <w:t xml:space="preserve">προσφορά </w:t>
      </w:r>
      <w:r w:rsidR="0001217D" w:rsidRPr="00603221">
        <w:rPr>
          <w:lang w:val="el-GR"/>
        </w:rPr>
        <w:t>που δεν καλύπτ</w:t>
      </w:r>
      <w:r w:rsidRPr="00603221">
        <w:rPr>
          <w:lang w:val="el-GR"/>
        </w:rPr>
        <w:t>ει</w:t>
      </w:r>
      <w:r w:rsidR="0001217D" w:rsidRPr="00603221">
        <w:rPr>
          <w:lang w:val="el-GR"/>
        </w:rPr>
        <w:t>/παρουσιάζ</w:t>
      </w:r>
      <w:r w:rsidRPr="00603221">
        <w:rPr>
          <w:lang w:val="el-GR"/>
        </w:rPr>
        <w:t>ει</w:t>
      </w:r>
      <w:r w:rsidR="0001217D" w:rsidRPr="00603221">
        <w:rPr>
          <w:lang w:val="el-GR"/>
        </w:rPr>
        <w:t xml:space="preserve"> αποκλίσεις από τις τεχνικές προδιαγραφές της παρούσας) επιφέρ</w:t>
      </w:r>
      <w:r w:rsidRPr="00603221">
        <w:rPr>
          <w:lang w:val="el-GR"/>
        </w:rPr>
        <w:t>ει</w:t>
      </w:r>
      <w:r w:rsidR="0001217D" w:rsidRPr="00603221">
        <w:rPr>
          <w:lang w:val="el-GR"/>
        </w:rPr>
        <w:t xml:space="preserve"> την απόρριψη της προσφοράς.</w:t>
      </w:r>
    </w:p>
    <w:p w14:paraId="3961FABF" w14:textId="77777777" w:rsidR="008338F0" w:rsidRPr="00603221" w:rsidRDefault="003355E7">
      <w:pPr>
        <w:rPr>
          <w:lang w:val="el-GR"/>
        </w:rPr>
      </w:pPr>
      <w:r w:rsidRPr="00603221">
        <w:rPr>
          <w:lang w:val="el-GR"/>
        </w:rPr>
        <w:t xml:space="preserve">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w:t>
      </w:r>
      <w:r w:rsidR="00EB4B2B" w:rsidRPr="00603221">
        <w:rPr>
          <w:lang w:val="el-GR"/>
        </w:rPr>
        <w:t>(Β</w:t>
      </w:r>
      <w:r w:rsidR="00EB4B2B" w:rsidRPr="00603221">
        <w:rPr>
          <w:vertAlign w:val="subscript"/>
        </w:rPr>
        <w:t>i</w:t>
      </w:r>
      <w:r w:rsidR="00EB4B2B" w:rsidRPr="00603221">
        <w:rPr>
          <w:lang w:val="el-GR"/>
        </w:rPr>
        <w:t>)</w:t>
      </w:r>
      <w:r w:rsidR="00F242FC" w:rsidRPr="00603221">
        <w:rPr>
          <w:lang w:val="el-GR"/>
        </w:rPr>
        <w:t xml:space="preserve"> </w:t>
      </w:r>
      <w:r w:rsidRPr="00603221">
        <w:rPr>
          <w:lang w:val="el-GR"/>
        </w:rPr>
        <w:t>θα προκύπτει από το άθροισμα των σταθμισμένων βαθμολογιών όλων των κριτηρίων.</w:t>
      </w:r>
    </w:p>
    <w:p w14:paraId="0BAFB555" w14:textId="77777777" w:rsidR="00611C19" w:rsidRPr="00641C65" w:rsidRDefault="00611C19" w:rsidP="00611C19">
      <w:pPr>
        <w:rPr>
          <w:lang w:val="el-GR"/>
        </w:rPr>
      </w:pPr>
      <w:bookmarkStart w:id="303" w:name="_Hlk49962342"/>
      <w:r w:rsidRPr="00641C65">
        <w:rPr>
          <w:lang w:val="el-GR"/>
        </w:rPr>
        <w:t xml:space="preserve">Η συνολική βαθμολογία της τεχνικής προσφοράς υπολογίζεται με βάση τον παρακάτω τύπο : </w:t>
      </w:r>
    </w:p>
    <w:p w14:paraId="6ECC2510" w14:textId="77777777" w:rsidR="00611C19" w:rsidRPr="00C00860" w:rsidRDefault="00611C19" w:rsidP="00611C19">
      <w:r w:rsidRPr="00252398">
        <w:t>Β = σ1χΚ1 + σ2χΚ2 +……+σνχΚν</w:t>
      </w:r>
    </w:p>
    <w:bookmarkEnd w:id="303"/>
    <w:p w14:paraId="28B6D6F1" w14:textId="77777777" w:rsidR="00611C19" w:rsidRPr="00603221" w:rsidRDefault="00611C19">
      <w:pPr>
        <w:rPr>
          <w:i/>
          <w:color w:val="5B9BD5"/>
          <w:lang w:val="el-GR"/>
        </w:rPr>
      </w:pPr>
    </w:p>
    <w:p w14:paraId="0960A668" w14:textId="5E3C2ABE" w:rsidR="0001217D" w:rsidRPr="00603221" w:rsidRDefault="0001217D" w:rsidP="00603221">
      <w:pPr>
        <w:pStyle w:val="4"/>
        <w:rPr>
          <w:rFonts w:cs="Tahoma"/>
          <w:szCs w:val="22"/>
          <w:u w:val="single"/>
          <w:lang w:val="el-GR"/>
        </w:rPr>
      </w:pPr>
      <w:bookmarkStart w:id="304" w:name="_Toc97194293"/>
      <w:bookmarkStart w:id="305" w:name="_Toc128058898"/>
      <w:r w:rsidRPr="00603221">
        <w:rPr>
          <w:rFonts w:cs="Tahoma"/>
          <w:szCs w:val="22"/>
          <w:u w:val="single"/>
          <w:lang w:val="el-GR"/>
        </w:rPr>
        <w:t>Κατάταξη προσφορών</w:t>
      </w:r>
      <w:bookmarkEnd w:id="304"/>
      <w:bookmarkEnd w:id="305"/>
      <w:r w:rsidRPr="00603221">
        <w:rPr>
          <w:rFonts w:cs="Tahoma"/>
          <w:szCs w:val="22"/>
          <w:u w:val="single"/>
          <w:lang w:val="el-GR"/>
        </w:rPr>
        <w:t xml:space="preserve"> </w:t>
      </w:r>
    </w:p>
    <w:p w14:paraId="5BDCA8DD" w14:textId="77777777" w:rsidR="0001217D" w:rsidRPr="00603221" w:rsidRDefault="0001217D" w:rsidP="0001217D">
      <w:pPr>
        <w:rPr>
          <w:lang w:val="el-GR"/>
        </w:rPr>
      </w:pPr>
      <w:r w:rsidRPr="00603221">
        <w:rPr>
          <w:lang w:val="el-GR"/>
        </w:rPr>
        <w:t>Πλέον συμφέρουσα από οικονομική άποψη προσφορά είναι εκείνη που παρουσιάζει το μεγαλύτερο Λ</w:t>
      </w:r>
      <w:r w:rsidR="001F4428">
        <w:rPr>
          <w:lang w:val="en-US"/>
        </w:rPr>
        <w:t>i</w:t>
      </w:r>
      <w:r w:rsidRPr="00603221">
        <w:rPr>
          <w:lang w:val="el-GR"/>
        </w:rPr>
        <w:t xml:space="preserve"> ο οποίος υπολογίζεται με βάση τον παρακάτω τύπο:</w:t>
      </w:r>
    </w:p>
    <w:p w14:paraId="3B471242" w14:textId="5E1F3FF7" w:rsidR="0001217D" w:rsidRPr="00603221" w:rsidRDefault="0001217D" w:rsidP="0001217D">
      <w:pPr>
        <w:jc w:val="center"/>
        <w:rPr>
          <w:lang w:val="nl-NL"/>
        </w:rPr>
      </w:pPr>
      <w:r w:rsidRPr="00737E74">
        <w:rPr>
          <w:lang w:val="el-GR"/>
        </w:rPr>
        <w:t>Λ</w:t>
      </w:r>
      <w:r w:rsidRPr="00737E74">
        <w:rPr>
          <w:vertAlign w:val="subscript"/>
          <w:lang w:val="nl-NL"/>
        </w:rPr>
        <w:t>i</w:t>
      </w:r>
      <w:r w:rsidRPr="00737E74">
        <w:rPr>
          <w:lang w:val="nl-NL"/>
        </w:rPr>
        <w:t xml:space="preserve"> = </w:t>
      </w:r>
      <w:r w:rsidR="00737E74" w:rsidRPr="00B45578">
        <w:rPr>
          <w:lang w:val="en-US"/>
        </w:rPr>
        <w:t>80</w:t>
      </w:r>
      <w:r w:rsidRPr="00737E74">
        <w:rPr>
          <w:lang w:val="nl-NL"/>
        </w:rPr>
        <w:t xml:space="preserve"> * ( </w:t>
      </w:r>
      <w:r w:rsidRPr="00737E74">
        <w:rPr>
          <w:lang w:val="el-GR"/>
        </w:rPr>
        <w:t>Β</w:t>
      </w:r>
      <w:r w:rsidRPr="00737E74">
        <w:rPr>
          <w:vertAlign w:val="subscript"/>
          <w:lang w:val="nl-NL"/>
        </w:rPr>
        <w:t xml:space="preserve">i </w:t>
      </w:r>
      <w:r w:rsidRPr="00737E74">
        <w:rPr>
          <w:lang w:val="nl-NL"/>
        </w:rPr>
        <w:t xml:space="preserve">/ </w:t>
      </w:r>
      <w:r w:rsidRPr="00737E74">
        <w:rPr>
          <w:lang w:val="el-GR"/>
        </w:rPr>
        <w:t>Β</w:t>
      </w:r>
      <w:r w:rsidRPr="00737E74">
        <w:rPr>
          <w:vertAlign w:val="subscript"/>
          <w:lang w:val="nl-NL"/>
        </w:rPr>
        <w:t xml:space="preserve">max </w:t>
      </w:r>
      <w:r w:rsidRPr="00737E74">
        <w:rPr>
          <w:lang w:val="nl-NL"/>
        </w:rPr>
        <w:t xml:space="preserve">) + </w:t>
      </w:r>
      <w:r w:rsidR="00737E74" w:rsidRPr="00B45578">
        <w:rPr>
          <w:lang w:val="en-US"/>
        </w:rPr>
        <w:t>20</w:t>
      </w:r>
      <w:r w:rsidRPr="00737E74">
        <w:rPr>
          <w:lang w:val="nl-NL"/>
        </w:rPr>
        <w:t xml:space="preserve"> * (K</w:t>
      </w:r>
      <w:r w:rsidRPr="00737E74">
        <w:rPr>
          <w:vertAlign w:val="subscript"/>
          <w:lang w:val="nl-NL"/>
        </w:rPr>
        <w:t>min</w:t>
      </w:r>
      <w:r w:rsidRPr="00737E74">
        <w:rPr>
          <w:lang w:val="nl-NL"/>
        </w:rPr>
        <w:t>/K</w:t>
      </w:r>
      <w:r w:rsidRPr="00737E74">
        <w:rPr>
          <w:vertAlign w:val="subscript"/>
          <w:lang w:val="nl-NL"/>
        </w:rPr>
        <w:t>i</w:t>
      </w:r>
      <w:r w:rsidRPr="00737E74">
        <w:rPr>
          <w:lang w:val="nl-NL"/>
        </w:rPr>
        <w:t>)</w:t>
      </w:r>
    </w:p>
    <w:p w14:paraId="30943E00" w14:textId="77777777" w:rsidR="0001217D" w:rsidRPr="00603221" w:rsidRDefault="0001217D" w:rsidP="0001217D">
      <w:pPr>
        <w:ind w:left="284"/>
        <w:rPr>
          <w:lang w:val="el-GR"/>
        </w:rPr>
      </w:pPr>
      <w:r w:rsidRPr="00603221">
        <w:rPr>
          <w:lang w:val="el-GR"/>
        </w:rPr>
        <w:t>όπου:</w:t>
      </w:r>
    </w:p>
    <w:p w14:paraId="421B5F8A" w14:textId="77777777" w:rsidR="0001217D" w:rsidRPr="00603221" w:rsidRDefault="0001217D" w:rsidP="0001217D">
      <w:pPr>
        <w:tabs>
          <w:tab w:val="left" w:pos="1080"/>
        </w:tabs>
        <w:ind w:left="284"/>
        <w:rPr>
          <w:lang w:val="el-GR"/>
        </w:rPr>
      </w:pPr>
      <w:r w:rsidRPr="00603221">
        <w:rPr>
          <w:lang w:val="el-GR"/>
        </w:rPr>
        <w:t>Β</w:t>
      </w:r>
      <w:r w:rsidRPr="00603221">
        <w:rPr>
          <w:vertAlign w:val="subscript"/>
        </w:rPr>
        <w:t>max</w:t>
      </w:r>
      <w:r w:rsidRPr="00603221">
        <w:rPr>
          <w:vertAlign w:val="subscript"/>
          <w:lang w:val="el-GR"/>
        </w:rPr>
        <w:t xml:space="preserve"> </w:t>
      </w:r>
      <w:r w:rsidRPr="00603221">
        <w:rPr>
          <w:vertAlign w:val="subscript"/>
          <w:lang w:val="el-GR"/>
        </w:rPr>
        <w:tab/>
      </w:r>
      <w:r w:rsidRPr="00603221">
        <w:rPr>
          <w:lang w:val="el-GR"/>
        </w:rPr>
        <w:t xml:space="preserve">η συνολική βαθμολογία που έλαβε η καλύτερη Τεχνική Προσφορά </w:t>
      </w:r>
    </w:p>
    <w:p w14:paraId="2F2D0D4C" w14:textId="77777777" w:rsidR="0001217D" w:rsidRPr="00603221" w:rsidRDefault="0001217D" w:rsidP="0001217D">
      <w:pPr>
        <w:tabs>
          <w:tab w:val="left" w:pos="1080"/>
        </w:tabs>
        <w:ind w:left="284"/>
        <w:rPr>
          <w:lang w:val="el-GR"/>
        </w:rPr>
      </w:pPr>
      <w:r w:rsidRPr="00603221">
        <w:rPr>
          <w:lang w:val="el-GR"/>
        </w:rPr>
        <w:t>Β</w:t>
      </w:r>
      <w:r w:rsidRPr="00603221">
        <w:rPr>
          <w:vertAlign w:val="subscript"/>
        </w:rPr>
        <w:t>i</w:t>
      </w:r>
      <w:r w:rsidRPr="00603221">
        <w:rPr>
          <w:vertAlign w:val="subscript"/>
          <w:lang w:val="el-GR"/>
        </w:rPr>
        <w:tab/>
      </w:r>
      <w:r w:rsidRPr="00603221">
        <w:rPr>
          <w:lang w:val="el-GR"/>
        </w:rPr>
        <w:t xml:space="preserve">η συνολική βαθμολογία της Τεχνικής Προσφοράς </w:t>
      </w:r>
      <w:r w:rsidRPr="00603221">
        <w:t>i</w:t>
      </w:r>
    </w:p>
    <w:p w14:paraId="6E63E01E" w14:textId="77777777" w:rsidR="0001217D" w:rsidRPr="00603221" w:rsidRDefault="0001217D" w:rsidP="0001217D">
      <w:pPr>
        <w:tabs>
          <w:tab w:val="left" w:pos="1080"/>
        </w:tabs>
        <w:ind w:left="284"/>
        <w:rPr>
          <w:lang w:val="el-GR"/>
        </w:rPr>
      </w:pPr>
      <w:r w:rsidRPr="00603221">
        <w:t>K</w:t>
      </w:r>
      <w:r w:rsidRPr="00603221">
        <w:rPr>
          <w:vertAlign w:val="subscript"/>
        </w:rPr>
        <w:t>min</w:t>
      </w:r>
      <w:r w:rsidRPr="00603221">
        <w:rPr>
          <w:vertAlign w:val="subscript"/>
          <w:lang w:val="el-GR"/>
        </w:rPr>
        <w:t xml:space="preserve"> </w:t>
      </w:r>
      <w:r w:rsidRPr="00603221">
        <w:rPr>
          <w:vertAlign w:val="subscript"/>
          <w:lang w:val="el-GR"/>
        </w:rPr>
        <w:tab/>
      </w:r>
      <w:r w:rsidRPr="00603221">
        <w:rPr>
          <w:lang w:val="el-GR"/>
        </w:rPr>
        <w:t xml:space="preserve">το συνολικό συγκριτικό κόστος της Προσφοράς με τη μικρότερη τιμή </w:t>
      </w:r>
    </w:p>
    <w:p w14:paraId="0899D1FE" w14:textId="77777777" w:rsidR="0001217D" w:rsidRPr="00603221" w:rsidRDefault="0001217D" w:rsidP="0001217D">
      <w:pPr>
        <w:tabs>
          <w:tab w:val="left" w:pos="1080"/>
        </w:tabs>
        <w:ind w:left="284"/>
        <w:rPr>
          <w:lang w:val="el-GR"/>
        </w:rPr>
      </w:pPr>
      <w:r w:rsidRPr="00603221">
        <w:rPr>
          <w:lang w:val="el-GR"/>
        </w:rPr>
        <w:t>Κ</w:t>
      </w:r>
      <w:r w:rsidRPr="00603221">
        <w:rPr>
          <w:vertAlign w:val="subscript"/>
        </w:rPr>
        <w:t>i</w:t>
      </w:r>
      <w:r w:rsidRPr="00603221">
        <w:rPr>
          <w:vertAlign w:val="subscript"/>
          <w:lang w:val="el-GR"/>
        </w:rPr>
        <w:tab/>
      </w:r>
      <w:r w:rsidRPr="00603221">
        <w:rPr>
          <w:lang w:val="el-GR"/>
        </w:rPr>
        <w:t xml:space="preserve">το συνολικό συγκριτικό κόστος της Προσφοράς </w:t>
      </w:r>
      <w:r w:rsidRPr="00603221">
        <w:t>i</w:t>
      </w:r>
      <w:r w:rsidRPr="00603221">
        <w:rPr>
          <w:lang w:val="el-GR"/>
        </w:rPr>
        <w:t xml:space="preserve"> </w:t>
      </w:r>
    </w:p>
    <w:p w14:paraId="1019B0C1" w14:textId="77777777" w:rsidR="0001217D" w:rsidRPr="00603221" w:rsidRDefault="0001217D" w:rsidP="0001217D">
      <w:pPr>
        <w:tabs>
          <w:tab w:val="left" w:pos="1080"/>
        </w:tabs>
        <w:ind w:left="284"/>
        <w:rPr>
          <w:lang w:val="el-GR"/>
        </w:rPr>
      </w:pPr>
      <w:r w:rsidRPr="00603221">
        <w:rPr>
          <w:lang w:val="el-GR"/>
        </w:rPr>
        <w:t>Λ</w:t>
      </w:r>
      <w:r w:rsidRPr="00603221">
        <w:rPr>
          <w:vertAlign w:val="subscript"/>
        </w:rPr>
        <w:t>i</w:t>
      </w:r>
      <w:r w:rsidRPr="00603221">
        <w:rPr>
          <w:lang w:val="el-GR"/>
        </w:rPr>
        <w:tab/>
        <w:t>το οποίο στρογγυλοποιείται στα 2 δεκαδικά ψηφία.</w:t>
      </w:r>
    </w:p>
    <w:p w14:paraId="449E876C" w14:textId="77777777" w:rsidR="00C40FB9" w:rsidRPr="00603221" w:rsidRDefault="00C40FB9" w:rsidP="0001217D">
      <w:pPr>
        <w:rPr>
          <w:lang w:val="el-GR"/>
        </w:rPr>
      </w:pPr>
    </w:p>
    <w:p w14:paraId="10BE13A1" w14:textId="77777777" w:rsidR="0001217D" w:rsidRPr="00603221" w:rsidRDefault="0001217D" w:rsidP="00603221">
      <w:pPr>
        <w:pStyle w:val="4"/>
        <w:rPr>
          <w:rFonts w:cs="Tahoma"/>
          <w:szCs w:val="22"/>
          <w:u w:val="single"/>
          <w:lang w:val="el-GR"/>
        </w:rPr>
      </w:pPr>
      <w:bookmarkStart w:id="306" w:name="_Toc9049526"/>
      <w:bookmarkStart w:id="307" w:name="_Toc9050798"/>
      <w:bookmarkStart w:id="308" w:name="_Toc16061711"/>
      <w:bookmarkStart w:id="309" w:name="_Toc25743321"/>
      <w:bookmarkStart w:id="310" w:name="_Toc26592535"/>
      <w:bookmarkStart w:id="311" w:name="_Toc43634791"/>
      <w:bookmarkStart w:id="312" w:name="_Toc44821171"/>
      <w:bookmarkStart w:id="313" w:name="_Toc48552963"/>
      <w:bookmarkStart w:id="314" w:name="_Toc49074409"/>
      <w:bookmarkStart w:id="315" w:name="_Toc286055470"/>
      <w:bookmarkStart w:id="316" w:name="_Toc97194294"/>
      <w:bookmarkStart w:id="317" w:name="_Toc128058899"/>
      <w:r w:rsidRPr="00603221">
        <w:rPr>
          <w:rFonts w:cs="Tahoma"/>
          <w:szCs w:val="22"/>
          <w:u w:val="single"/>
          <w:lang w:val="el-GR"/>
        </w:rPr>
        <w:t>Διαμόρφωση συγκριτικού κόστους Προσφοράς</w:t>
      </w:r>
      <w:bookmarkEnd w:id="306"/>
      <w:bookmarkEnd w:id="307"/>
      <w:bookmarkEnd w:id="308"/>
      <w:bookmarkEnd w:id="309"/>
      <w:bookmarkEnd w:id="310"/>
      <w:bookmarkEnd w:id="311"/>
      <w:bookmarkEnd w:id="312"/>
      <w:bookmarkEnd w:id="313"/>
      <w:bookmarkEnd w:id="314"/>
      <w:bookmarkEnd w:id="315"/>
      <w:bookmarkEnd w:id="316"/>
      <w:bookmarkEnd w:id="317"/>
    </w:p>
    <w:p w14:paraId="6703AF59" w14:textId="77777777" w:rsidR="0001217D" w:rsidRPr="00603221" w:rsidRDefault="0001217D" w:rsidP="0001217D">
      <w:pPr>
        <w:rPr>
          <w:lang w:val="el-GR"/>
        </w:rPr>
      </w:pPr>
      <w:r w:rsidRPr="00603221">
        <w:rPr>
          <w:lang w:val="el-GR"/>
        </w:rPr>
        <w:t xml:space="preserve">Το συγκριτικό κόστος Κ κάθε Προσφοράς περιλαμβάνει: </w:t>
      </w:r>
    </w:p>
    <w:p w14:paraId="136ADB73" w14:textId="60B3A9A4" w:rsidR="0001217D" w:rsidRDefault="0001217D" w:rsidP="003A109E">
      <w:pPr>
        <w:numPr>
          <w:ilvl w:val="0"/>
          <w:numId w:val="20"/>
        </w:numPr>
        <w:suppressAutoHyphens w:val="0"/>
        <w:rPr>
          <w:lang w:val="el-GR"/>
        </w:rPr>
      </w:pPr>
      <w:r w:rsidRPr="00603221">
        <w:rPr>
          <w:lang w:val="el-GR"/>
        </w:rPr>
        <w:t xml:space="preserve">το συνολικό κόστος για το Έργο, χωρίς ΦΠΑ {βλ. </w:t>
      </w:r>
      <w:r w:rsidR="00694974">
        <w:rPr>
          <w:lang w:val="el-GR"/>
        </w:rPr>
        <w:fldChar w:fldCharType="begin"/>
      </w:r>
      <w:r w:rsidR="00694974">
        <w:rPr>
          <w:lang w:val="el-GR"/>
        </w:rPr>
        <w:instrText xml:space="preserve"> REF _Ref40980023 \h </w:instrText>
      </w:r>
      <w:r w:rsidR="00694974">
        <w:rPr>
          <w:lang w:val="el-GR"/>
        </w:rPr>
      </w:r>
      <w:r w:rsidR="00694974">
        <w:rPr>
          <w:lang w:val="el-GR"/>
        </w:rPr>
        <w:fldChar w:fldCharType="separate"/>
      </w:r>
      <w:r w:rsidR="006F324D" w:rsidRPr="00603221">
        <w:rPr>
          <w:lang w:val="el-GR"/>
        </w:rPr>
        <w:t xml:space="preserve">ΠΑΡΑΡΤΗΜΑ </w:t>
      </w:r>
      <w:r w:rsidR="006F324D" w:rsidRPr="00603221">
        <w:t>VI</w:t>
      </w:r>
      <w:r w:rsidR="006F324D" w:rsidRPr="00603221">
        <w:rPr>
          <w:lang w:val="el-GR"/>
        </w:rPr>
        <w:t xml:space="preserve"> – Υπόδειγμα Οικονομικής Προσφοράς</w:t>
      </w:r>
      <w:r w:rsidR="00694974">
        <w:rPr>
          <w:lang w:val="el-GR"/>
        </w:rPr>
        <w:fldChar w:fldCharType="end"/>
      </w:r>
      <w:r w:rsidR="007F03FD" w:rsidRPr="00603221">
        <w:rPr>
          <w:lang w:val="el-GR"/>
        </w:rPr>
        <w:t xml:space="preserve">, πίνακα </w:t>
      </w:r>
      <w:r w:rsidR="00A77829" w:rsidRPr="00BC6D27">
        <w:rPr>
          <w:lang w:val="el-GR"/>
        </w:rPr>
        <w:t xml:space="preserve">5 </w:t>
      </w:r>
    </w:p>
    <w:p w14:paraId="4F5501C8" w14:textId="4658E05F" w:rsidR="00A77829" w:rsidRPr="00603221" w:rsidRDefault="00A77829" w:rsidP="00A77829">
      <w:pPr>
        <w:numPr>
          <w:ilvl w:val="0"/>
          <w:numId w:val="20"/>
        </w:numPr>
        <w:suppressAutoHyphens w:val="0"/>
        <w:rPr>
          <w:lang w:val="el-GR"/>
        </w:rPr>
      </w:pPr>
      <w:r w:rsidRPr="00603221">
        <w:rPr>
          <w:lang w:val="el-GR"/>
        </w:rPr>
        <w:t>το κόστος συντήρησης του 1</w:t>
      </w:r>
      <w:r w:rsidRPr="00603221">
        <w:rPr>
          <w:vertAlign w:val="superscript"/>
          <w:lang w:val="el-GR"/>
        </w:rPr>
        <w:t>ου</w:t>
      </w:r>
      <w:r w:rsidRPr="00603221">
        <w:rPr>
          <w:lang w:val="el-GR"/>
        </w:rPr>
        <w:t xml:space="preserve"> έτους {</w:t>
      </w:r>
      <w:r w:rsidRPr="00603221">
        <w:rPr>
          <w:b/>
          <w:u w:val="single"/>
          <w:lang w:val="el-GR"/>
        </w:rPr>
        <w:t>βλ. διευκρίνιση</w:t>
      </w:r>
      <w:r w:rsidRPr="00603221">
        <w:rPr>
          <w:lang w:val="el-GR"/>
        </w:rPr>
        <w:t>} μετά την προσφερόμενη εγγύηση, χωρίς ΦΠΑ {βλ.</w:t>
      </w:r>
      <w:r>
        <w:rPr>
          <w:lang w:val="el-GR"/>
        </w:rPr>
        <w:t xml:space="preserve"> </w:t>
      </w:r>
      <w:r>
        <w:rPr>
          <w:lang w:val="el-GR"/>
        </w:rPr>
        <w:fldChar w:fldCharType="begin"/>
      </w:r>
      <w:r>
        <w:rPr>
          <w:lang w:val="el-GR"/>
        </w:rPr>
        <w:instrText xml:space="preserve"> REF _Ref40980058 \h </w:instrText>
      </w:r>
      <w:r>
        <w:rPr>
          <w:lang w:val="el-GR"/>
        </w:rPr>
      </w:r>
      <w:r>
        <w:rPr>
          <w:lang w:val="el-GR"/>
        </w:rPr>
        <w:fldChar w:fldCharType="separate"/>
      </w:r>
      <w:r w:rsidR="006F324D" w:rsidRPr="00603221">
        <w:rPr>
          <w:lang w:val="el-GR"/>
        </w:rPr>
        <w:t xml:space="preserve">ΠΑΡΑΡΤΗΜΑ </w:t>
      </w:r>
      <w:r w:rsidR="006F324D" w:rsidRPr="00603221">
        <w:t>VI</w:t>
      </w:r>
      <w:r w:rsidR="006F324D" w:rsidRPr="00603221">
        <w:rPr>
          <w:lang w:val="el-GR"/>
        </w:rPr>
        <w:t xml:space="preserve"> – Υπόδειγμα Οικονομικής Προσφοράς</w:t>
      </w:r>
      <w:r>
        <w:rPr>
          <w:lang w:val="el-GR"/>
        </w:rPr>
        <w:fldChar w:fldCharType="end"/>
      </w:r>
      <w:r w:rsidRPr="00603221">
        <w:rPr>
          <w:lang w:val="el-GR"/>
        </w:rPr>
        <w:t xml:space="preserve">, πίνακα </w:t>
      </w:r>
      <w:r w:rsidRPr="00BC6D27">
        <w:rPr>
          <w:lang w:val="el-GR"/>
        </w:rPr>
        <w:t xml:space="preserve">6 </w:t>
      </w:r>
    </w:p>
    <w:p w14:paraId="0B322AC7" w14:textId="77777777" w:rsidR="00A77829" w:rsidRPr="00603221" w:rsidRDefault="00A77829" w:rsidP="00A77829">
      <w:pPr>
        <w:ind w:left="60"/>
        <w:rPr>
          <w:lang w:val="el-GR"/>
        </w:rPr>
      </w:pPr>
      <w:r w:rsidRPr="00603221">
        <w:rPr>
          <w:lang w:val="el-GR"/>
        </w:rPr>
        <w:t xml:space="preserve">όπως προκύπτει από τους Πίνακες Οικονομικής Προσφοράς του υποψηφίου Οικονομικού Φορέα . </w:t>
      </w:r>
    </w:p>
    <w:p w14:paraId="0BF309BD" w14:textId="77777777" w:rsidR="00EB4B2B" w:rsidRPr="00603221" w:rsidRDefault="00EB4B2B" w:rsidP="00766AC6">
      <w:pPr>
        <w:rPr>
          <w:b/>
          <w:u w:val="single"/>
          <w:lang w:val="el-GR"/>
        </w:rPr>
      </w:pPr>
    </w:p>
    <w:p w14:paraId="7890181B" w14:textId="77777777" w:rsidR="00221291" w:rsidRPr="00603221" w:rsidRDefault="00221291">
      <w:pPr>
        <w:suppressAutoHyphens w:val="0"/>
        <w:spacing w:after="0"/>
        <w:jc w:val="left"/>
        <w:rPr>
          <w:lang w:val="el-GR"/>
        </w:rPr>
      </w:pPr>
      <w:r w:rsidRPr="00603221">
        <w:rPr>
          <w:lang w:val="el-GR"/>
        </w:rPr>
        <w:br w:type="page"/>
      </w:r>
    </w:p>
    <w:p w14:paraId="4AF9BBEB" w14:textId="77777777" w:rsidR="004629AE" w:rsidRPr="00603221" w:rsidRDefault="004629AE">
      <w:pPr>
        <w:rPr>
          <w:lang w:val="el-GR"/>
        </w:rPr>
      </w:pPr>
    </w:p>
    <w:p w14:paraId="69AB06CD" w14:textId="77777777" w:rsidR="008338F0" w:rsidRPr="00603221" w:rsidRDefault="003355E7" w:rsidP="003A109E">
      <w:pPr>
        <w:pStyle w:val="2"/>
        <w:rPr>
          <w:rFonts w:cs="Tahoma"/>
          <w:lang w:val="el-GR"/>
        </w:rPr>
      </w:pPr>
      <w:r w:rsidRPr="00603221">
        <w:rPr>
          <w:rFonts w:cs="Tahoma"/>
          <w:lang w:val="el-GR"/>
        </w:rPr>
        <w:tab/>
      </w:r>
      <w:bookmarkStart w:id="318" w:name="_Toc97194296"/>
      <w:bookmarkStart w:id="319" w:name="_Toc97194435"/>
      <w:bookmarkStart w:id="320" w:name="_Toc128058900"/>
      <w:r w:rsidRPr="00603221">
        <w:rPr>
          <w:rFonts w:cs="Tahoma"/>
          <w:lang w:val="el-GR"/>
        </w:rPr>
        <w:t>Κατάρτιση - Περιεχόμενο Προσφορών</w:t>
      </w:r>
      <w:bookmarkEnd w:id="318"/>
      <w:bookmarkEnd w:id="319"/>
      <w:bookmarkEnd w:id="320"/>
    </w:p>
    <w:p w14:paraId="6130DDE8" w14:textId="77777777" w:rsidR="008338F0" w:rsidRPr="00603221" w:rsidRDefault="003355E7" w:rsidP="005A1609">
      <w:pPr>
        <w:pStyle w:val="3"/>
        <w:ind w:left="709" w:hanging="709"/>
        <w:rPr>
          <w:lang w:val="el-GR"/>
        </w:rPr>
      </w:pPr>
      <w:bookmarkStart w:id="321" w:name="_Ref496542253"/>
      <w:bookmarkStart w:id="322" w:name="_Toc97194297"/>
      <w:bookmarkStart w:id="323" w:name="_Toc97194436"/>
      <w:bookmarkStart w:id="324" w:name="_Toc128058901"/>
      <w:r w:rsidRPr="00603221">
        <w:rPr>
          <w:lang w:val="el-GR"/>
        </w:rPr>
        <w:t>Γενικοί όροι υποβολής προσφορών</w:t>
      </w:r>
      <w:bookmarkEnd w:id="321"/>
      <w:bookmarkEnd w:id="322"/>
      <w:bookmarkEnd w:id="323"/>
      <w:bookmarkEnd w:id="324"/>
    </w:p>
    <w:p w14:paraId="2ABDFBA7" w14:textId="77777777" w:rsidR="008338F0" w:rsidRPr="00603221" w:rsidRDefault="003355E7">
      <w:pPr>
        <w:rPr>
          <w:lang w:val="el-GR"/>
        </w:rPr>
      </w:pPr>
      <w:r w:rsidRPr="00603221">
        <w:rPr>
          <w:lang w:val="el-GR"/>
        </w:rPr>
        <w:t xml:space="preserve">Οι προσφορές υποβάλλονται με βάση τις απαιτήσεις της </w:t>
      </w:r>
      <w:r w:rsidR="00893B0F" w:rsidRPr="00603221">
        <w:rPr>
          <w:lang w:val="el-GR"/>
        </w:rPr>
        <w:t xml:space="preserve">παρούσας </w:t>
      </w:r>
      <w:r w:rsidRPr="00603221">
        <w:rPr>
          <w:lang w:val="el-GR"/>
        </w:rPr>
        <w:t>Διακήρυξης, για</w:t>
      </w:r>
      <w:r w:rsidR="00E1337D" w:rsidRPr="00603221">
        <w:rPr>
          <w:lang w:val="el-GR"/>
        </w:rPr>
        <w:t xml:space="preserve"> </w:t>
      </w:r>
      <w:r w:rsidRPr="00603221">
        <w:rPr>
          <w:lang w:val="el-GR"/>
        </w:rPr>
        <w:t xml:space="preserve">όλες τις περιγραφόμενες υπηρεσίες. </w:t>
      </w:r>
    </w:p>
    <w:p w14:paraId="556BFE7F" w14:textId="77777777" w:rsidR="008338F0" w:rsidRDefault="003355E7">
      <w:pPr>
        <w:rPr>
          <w:i/>
          <w:iCs/>
          <w:color w:val="5B9BD5"/>
          <w:lang w:val="el-GR"/>
        </w:rPr>
      </w:pPr>
      <w:r w:rsidRPr="00603221">
        <w:rPr>
          <w:lang w:val="el-GR"/>
        </w:rPr>
        <w:t xml:space="preserve">Δεν επιτρέπονται εναλλακτικές προσφορές </w:t>
      </w:r>
      <w:r w:rsidR="00893B0F" w:rsidRPr="00603221">
        <w:rPr>
          <w:i/>
          <w:iCs/>
          <w:color w:val="5B9BD5"/>
          <w:lang w:val="el-GR"/>
        </w:rPr>
        <w:t>.</w:t>
      </w:r>
    </w:p>
    <w:p w14:paraId="2B0F3D42" w14:textId="4D6325D3" w:rsidR="002B2F6A" w:rsidRDefault="002B2F6A" w:rsidP="002B2F6A">
      <w:pPr>
        <w:rPr>
          <w:rFonts w:cs="Helvetica"/>
          <w:color w:val="000000"/>
          <w:lang w:val="el-GR" w:eastAsia="el-GR"/>
        </w:rPr>
      </w:pPr>
      <w:r>
        <w:rPr>
          <w:rFonts w:cs="Helvetica"/>
          <w:color w:val="000000"/>
          <w:lang w:val="el-GR" w:eastAsia="el-GR"/>
        </w:rPr>
        <w:t xml:space="preserve">Η ένωση οικονομικών φορέων υποβάλλει κοινή προσφορά, η οποία υπογράφεται υποχρεωτικά </w:t>
      </w:r>
      <w:r>
        <w:rPr>
          <w:lang w:val="el-GR"/>
        </w:rPr>
        <w:t xml:space="preserve">ηλεκτρονικά </w:t>
      </w:r>
      <w:r>
        <w:rPr>
          <w:rFonts w:cs="Helvetica"/>
          <w:color w:val="000000"/>
          <w:lang w:val="el-GR" w:eastAsia="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02ADCEC5" w14:textId="6FAEEDFC" w:rsidR="002B2F6A" w:rsidRDefault="002B2F6A" w:rsidP="002B2F6A">
      <w:pPr>
        <w:rPr>
          <w:lang w:val="el-GR"/>
        </w:rPr>
      </w:pPr>
      <w:r w:rsidRPr="00CB7A20">
        <w:rPr>
          <w:rFonts w:cs="Helvetica"/>
          <w:color w:val="000000"/>
          <w:lang w:val="el-GR" w:eastAsia="el-GR"/>
        </w:rPr>
        <w:t>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αποφαινομένου οργάνου της αναθέτουσας αρχής, υποβάλλοντας έγγραφη ειδοποίηση προς την αναθέτουσα αρχή μέσω της λειτουργικότητας «Επικοινωνία» του ΕΣΗΔΗΣ.</w:t>
      </w:r>
    </w:p>
    <w:p w14:paraId="60E1FB1C" w14:textId="77777777" w:rsidR="002B2F6A" w:rsidRPr="002B2F6A" w:rsidRDefault="002B2F6A" w:rsidP="002B2F6A">
      <w:pPr>
        <w:rPr>
          <w:color w:val="000000"/>
          <w:lang w:val="el-GR" w:eastAsia="el-GR"/>
        </w:rPr>
      </w:pPr>
    </w:p>
    <w:p w14:paraId="586B4D12" w14:textId="77777777" w:rsidR="008338F0" w:rsidRPr="00603221" w:rsidRDefault="003355E7" w:rsidP="005A1609">
      <w:pPr>
        <w:pStyle w:val="3"/>
        <w:ind w:left="709" w:hanging="709"/>
        <w:rPr>
          <w:lang w:val="el-GR"/>
        </w:rPr>
      </w:pPr>
      <w:bookmarkStart w:id="325" w:name="_Toc74566860"/>
      <w:bookmarkStart w:id="326" w:name="_Ref496542299"/>
      <w:bookmarkStart w:id="327" w:name="_Toc97194298"/>
      <w:bookmarkStart w:id="328" w:name="_Toc97194437"/>
      <w:bookmarkStart w:id="329" w:name="_Toc128058902"/>
      <w:bookmarkEnd w:id="325"/>
      <w:r w:rsidRPr="00603221">
        <w:rPr>
          <w:lang w:val="el-GR"/>
        </w:rPr>
        <w:t>Χρόνος και Τρόπος υποβολής προσφορών</w:t>
      </w:r>
      <w:bookmarkEnd w:id="326"/>
      <w:bookmarkEnd w:id="327"/>
      <w:bookmarkEnd w:id="328"/>
      <w:bookmarkEnd w:id="329"/>
      <w:r w:rsidRPr="00603221">
        <w:rPr>
          <w:lang w:val="el-GR"/>
        </w:rPr>
        <w:t xml:space="preserve"> </w:t>
      </w:r>
    </w:p>
    <w:p w14:paraId="27788B99" w14:textId="5A03FC27" w:rsidR="008338F0" w:rsidRDefault="008338F0" w:rsidP="00DB2BAF">
      <w:pPr>
        <w:rPr>
          <w:lang w:val="el-GR"/>
        </w:rPr>
      </w:pPr>
    </w:p>
    <w:p w14:paraId="5690412D" w14:textId="74629516" w:rsidR="004B759E" w:rsidRPr="00821852" w:rsidRDefault="000F0E29" w:rsidP="00D472F0">
      <w:pPr>
        <w:rPr>
          <w:b/>
          <w:bCs/>
          <w:lang w:val="el-GR"/>
        </w:rPr>
      </w:pPr>
      <w:bookmarkStart w:id="330" w:name="_Toc74566862"/>
      <w:bookmarkStart w:id="331" w:name="_Toc97194299"/>
      <w:bookmarkEnd w:id="330"/>
      <w:r w:rsidRPr="000F0E29">
        <w:rPr>
          <w:b/>
          <w:bCs/>
          <w:lang w:val="el-GR"/>
        </w:rPr>
        <w:t xml:space="preserve">2.4.2.1 </w:t>
      </w:r>
      <w:r w:rsidR="00893B0F" w:rsidRPr="00821852">
        <w:rPr>
          <w:lang w:val="el-GR"/>
        </w:rPr>
        <w:t>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w:t>
      </w:r>
      <w:r w:rsidR="00E1337D" w:rsidRPr="00821852">
        <w:rPr>
          <w:lang w:val="el-GR"/>
        </w:rPr>
        <w:t xml:space="preserve"> </w:t>
      </w:r>
      <w:r w:rsidR="00893B0F" w:rsidRPr="00821852">
        <w:rPr>
          <w:lang w:val="el-GR"/>
        </w:rPr>
        <w:t>(</w:t>
      </w:r>
      <w:r w:rsidR="00F41119" w:rsidRPr="00821852">
        <w:rPr>
          <w:lang w:val="el-GR"/>
        </w:rPr>
        <w:t xml:space="preserve">άρθρο </w:t>
      </w:r>
      <w:r w:rsidR="00F41119" w:rsidRPr="00821852">
        <w:rPr>
          <w:b/>
          <w:bCs/>
          <w:lang w:val="el-GR"/>
        </w:rPr>
        <w:fldChar w:fldCharType="begin"/>
      </w:r>
      <w:r w:rsidR="00F41119" w:rsidRPr="00821852">
        <w:rPr>
          <w:lang w:val="el-GR"/>
        </w:rPr>
        <w:instrText xml:space="preserve"> REF _Ref40979373 \r \h  \* MERGEFORMAT </w:instrText>
      </w:r>
      <w:r w:rsidR="00F41119" w:rsidRPr="00821852">
        <w:rPr>
          <w:b/>
          <w:bCs/>
          <w:lang w:val="el-GR"/>
        </w:rPr>
      </w:r>
      <w:r w:rsidR="00F41119" w:rsidRPr="00821852">
        <w:rPr>
          <w:b/>
          <w:bCs/>
          <w:lang w:val="el-GR"/>
        </w:rPr>
        <w:fldChar w:fldCharType="separate"/>
      </w:r>
      <w:r w:rsidR="006F324D">
        <w:rPr>
          <w:cs/>
          <w:lang w:val="el-GR"/>
        </w:rPr>
        <w:t>‎</w:t>
      </w:r>
      <w:r w:rsidR="006F324D">
        <w:rPr>
          <w:lang w:val="el-GR"/>
        </w:rPr>
        <w:t>1.5</w:t>
      </w:r>
      <w:r w:rsidR="00F41119" w:rsidRPr="00821852">
        <w:rPr>
          <w:b/>
          <w:bCs/>
          <w:lang w:val="el-GR"/>
        </w:rPr>
        <w:fldChar w:fldCharType="end"/>
      </w:r>
      <w:r w:rsidR="00893B0F" w:rsidRPr="00821852">
        <w:rPr>
          <w:lang w:val="el-GR"/>
        </w:rPr>
        <w:t xml:space="preserve">), στην </w:t>
      </w:r>
      <w:r w:rsidR="00893B0F" w:rsidRPr="00821852">
        <w:rPr>
          <w:color w:val="000000"/>
          <w:lang w:val="el-GR"/>
        </w:rPr>
        <w:t>Ελληνική</w:t>
      </w:r>
      <w:r w:rsidR="00893B0F" w:rsidRPr="00821852">
        <w:rPr>
          <w:lang w:val="el-GR"/>
        </w:rPr>
        <w:t xml:space="preserve"> Γλώσσα, σε ηλεκτρονικό φάκελο, σύμφωνα με τα αναφερόμενα στο ν.4412/2016 , </w:t>
      </w:r>
      <w:r w:rsidR="004B759E" w:rsidRPr="00821852">
        <w:rPr>
          <w:lang w:val="el-GR"/>
        </w:rPr>
        <w:t>ιδίως στα άρθρα 36 και 37 και στην κατ’ εξουσιοδότηση των διατάξεων της παρ. 5 του άρθρου 36 του ν.4412/2016 εκδοθείσα με αρ. 64233(</w:t>
      </w:r>
      <w:r w:rsidR="004B759E">
        <w:rPr>
          <w:lang w:val="el-GR"/>
        </w:rPr>
        <w:t xml:space="preserve">ΦΕΚ </w:t>
      </w:r>
      <w:r w:rsidR="004B759E" w:rsidRPr="00821852">
        <w:rPr>
          <w:lang w:val="el-GR"/>
        </w:rPr>
        <w:t xml:space="preserve">Β’ </w:t>
      </w:r>
      <w:r w:rsidR="004B759E">
        <w:rPr>
          <w:lang w:val="el-GR"/>
        </w:rPr>
        <w:t>2453/9-06-2021</w:t>
      </w:r>
      <w:r w:rsidR="004B759E" w:rsidRPr="00821852">
        <w:rPr>
          <w:lang w:val="el-GR"/>
        </w:rPr>
        <w:t>)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bookmarkEnd w:id="331"/>
    </w:p>
    <w:p w14:paraId="772137F5" w14:textId="77777777" w:rsidR="004B759E" w:rsidRDefault="004B759E" w:rsidP="004B759E">
      <w:pPr>
        <w:rPr>
          <w:b/>
          <w:bCs/>
          <w:lang w:val="el-GR"/>
        </w:rPr>
      </w:pPr>
      <w:r w:rsidRPr="00B73C6B">
        <w:rPr>
          <w:color w:val="000000"/>
          <w:lang w:val="el-GR"/>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7522678C" w14:textId="77777777" w:rsidR="000F0E29" w:rsidRPr="000F0E29" w:rsidRDefault="000F0E29" w:rsidP="00D472F0">
      <w:pPr>
        <w:rPr>
          <w:lang w:val="el-GR"/>
        </w:rPr>
      </w:pPr>
      <w:bookmarkStart w:id="332" w:name="_Toc97194300"/>
    </w:p>
    <w:p w14:paraId="72290D97" w14:textId="1C0B35FA" w:rsidR="004B759E" w:rsidRPr="00A334BA" w:rsidRDefault="000F0E29" w:rsidP="00D472F0">
      <w:pPr>
        <w:rPr>
          <w:lang w:val="el-GR"/>
        </w:rPr>
      </w:pPr>
      <w:r w:rsidRPr="000F0E29">
        <w:rPr>
          <w:b/>
          <w:bCs/>
          <w:lang w:val="el-GR"/>
        </w:rPr>
        <w:t>2.4.2.2</w:t>
      </w:r>
      <w:r w:rsidRPr="000F0E29">
        <w:rPr>
          <w:lang w:val="el-GR"/>
        </w:rPr>
        <w:t xml:space="preserve"> </w:t>
      </w:r>
      <w:r w:rsidR="00893B0F" w:rsidRPr="00821852">
        <w:rPr>
          <w:lang w:val="el-GR"/>
        </w:rPr>
        <w:t xml:space="preserve">Ο χρόνος υποβολής της προσφοράς </w:t>
      </w:r>
      <w:r w:rsidR="004B759E" w:rsidRPr="00821852">
        <w:rPr>
          <w:lang w:val="el-GR"/>
        </w:rPr>
        <w:t>μέσω του ΕΣΗΔΗΣ βεβαιώνεται αυτόματα από το ΕΣΗΔΗΣ με υπηρεσίες χρονοσήμανσης, σύμφωνα με τα οριζόμενα στο άρθρο 37</w:t>
      </w:r>
      <w:r w:rsidR="004B759E">
        <w:rPr>
          <w:rFonts w:cs="Arial"/>
          <w:lang w:val="el-GR"/>
        </w:rPr>
        <w:t xml:space="preserve"> </w:t>
      </w:r>
      <w:r w:rsidR="004B759E" w:rsidRPr="00821852">
        <w:rPr>
          <w:lang w:val="el-GR"/>
        </w:rPr>
        <w:t>του ν. 4412/2016 και τις διατάξεις του άρθρου 10 της ως άνω κοινής υπουργικής απόφασης.</w:t>
      </w:r>
      <w:bookmarkEnd w:id="332"/>
    </w:p>
    <w:p w14:paraId="2BFB3CEA" w14:textId="77777777" w:rsidR="004B759E" w:rsidRDefault="004B759E" w:rsidP="004B759E">
      <w:pPr>
        <w:spacing w:after="0"/>
        <w:rPr>
          <w:lang w:val="el-GR"/>
        </w:rPr>
      </w:pPr>
      <w:r>
        <w:rPr>
          <w:lang w:val="el-GR"/>
        </w:rPr>
        <w:t xml:space="preserve">Μετά την παρέλευση της καταληκτικής ημερομηνίας και ώρας, δεν υπάρχει η δυνατότητα υποβολής προσφοράς στο ΕΣΗΔΗΣ. </w:t>
      </w:r>
      <w:r>
        <w:rPr>
          <w:rFonts w:cs="Helvetica"/>
          <w:color w:val="000000"/>
          <w:lang w:val="el-GR"/>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605C9594" w14:textId="77777777" w:rsidR="004B759E" w:rsidRPr="00A334BA" w:rsidRDefault="004B759E" w:rsidP="00821852">
      <w:pPr>
        <w:rPr>
          <w:lang w:val="el-GR"/>
        </w:rPr>
      </w:pPr>
    </w:p>
    <w:p w14:paraId="5AE32DEC" w14:textId="77777777" w:rsidR="00893B0F" w:rsidRPr="00603221" w:rsidRDefault="00893B0F" w:rsidP="00893B0F">
      <w:pPr>
        <w:rPr>
          <w:b/>
          <w:bCs/>
          <w:lang w:val="el-GR"/>
        </w:rPr>
      </w:pPr>
      <w:r w:rsidRPr="00603221">
        <w:rPr>
          <w:lang w:val="el-GR"/>
        </w:rPr>
        <w:t xml:space="preserve">Μετά την παρέλευση της καταληκτικής ημερομηνίας και ώρας, δεν υπάρχει η δυνατότητα υποβολής προσφοράς στο Σύστημα. </w:t>
      </w:r>
      <w:r w:rsidRPr="00603221">
        <w:rPr>
          <w:color w:val="000000"/>
          <w:lang w:val="el-GR"/>
        </w:rPr>
        <w:t>Σε περιπτώσεις τεχνικής αδυναμίας λειτουργίας του ΕΣΗΔΗΣ, η αναθέτουσα αρχή θα ρυθμίσει τα της συνέχειας του διαγωνισμού με σχετική ανακοίνωσή της.</w:t>
      </w:r>
    </w:p>
    <w:p w14:paraId="03BBDB50" w14:textId="77777777" w:rsidR="000F0E29" w:rsidRPr="000F0E29" w:rsidRDefault="000F0E29" w:rsidP="00D472F0">
      <w:pPr>
        <w:rPr>
          <w:lang w:val="el-GR"/>
        </w:rPr>
      </w:pPr>
      <w:bookmarkStart w:id="333" w:name="_Toc74566865"/>
      <w:bookmarkStart w:id="334" w:name="_Toc97194301"/>
      <w:bookmarkEnd w:id="333"/>
    </w:p>
    <w:p w14:paraId="5865AACC" w14:textId="3B493D27" w:rsidR="004B759E" w:rsidRPr="00A334BA" w:rsidRDefault="000F0E29" w:rsidP="00D472F0">
      <w:pPr>
        <w:rPr>
          <w:lang w:val="el-GR"/>
        </w:rPr>
      </w:pPr>
      <w:r w:rsidRPr="000F0E29">
        <w:rPr>
          <w:b/>
          <w:bCs/>
          <w:lang w:val="el-GR"/>
        </w:rPr>
        <w:t>2.4.2.3</w:t>
      </w:r>
      <w:r w:rsidRPr="000F0E29">
        <w:rPr>
          <w:lang w:val="el-GR"/>
        </w:rPr>
        <w:t xml:space="preserve"> </w:t>
      </w:r>
      <w:r w:rsidR="004B759E" w:rsidRPr="00821852">
        <w:rPr>
          <w:lang w:val="el-GR"/>
        </w:rPr>
        <w:t>Οι οικονομικοί φορείς υποβάλλουν με την προσφορά τους τα ακόλουθα σύμφωνα με τις διατάξεις του άρθρου 13 της Κ.Υ.Α. ΕΣΗΔΗΣ Προμήθειες και Υπηρεσίες:</w:t>
      </w:r>
      <w:bookmarkEnd w:id="334"/>
      <w:r w:rsidR="004B759E" w:rsidRPr="00821852">
        <w:rPr>
          <w:lang w:val="el-GR"/>
        </w:rPr>
        <w:t xml:space="preserve"> </w:t>
      </w:r>
    </w:p>
    <w:p w14:paraId="4F563BCF" w14:textId="77777777" w:rsidR="004B759E" w:rsidRDefault="004B759E" w:rsidP="004B759E">
      <w:pPr>
        <w:rPr>
          <w:lang w:val="el-GR"/>
        </w:rPr>
      </w:pPr>
      <w:r>
        <w:rPr>
          <w:lang w:val="el-GR"/>
        </w:rPr>
        <w:t>(α) έναν ηλεκτρονικό (υπο)φάκελο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3A415D06" w14:textId="77777777" w:rsidR="004B759E" w:rsidRDefault="004B759E" w:rsidP="004B759E">
      <w:pPr>
        <w:rPr>
          <w:lang w:val="el-GR"/>
        </w:rPr>
      </w:pPr>
      <w:r>
        <w:rPr>
          <w:lang w:val="el-GR"/>
        </w:rPr>
        <w:t xml:space="preserve">(β) έναν ηλεκτρονικό (υπο)φάκελο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789A8D70" w14:textId="77777777" w:rsidR="004B759E" w:rsidRDefault="004B759E" w:rsidP="004B759E">
      <w:pPr>
        <w:rPr>
          <w:lang w:val="el-GR"/>
        </w:rPr>
      </w:pPr>
      <w:r>
        <w:rPr>
          <w:lang w:val="el-GR"/>
        </w:rPr>
        <w:t xml:space="preserve">Από τον Οικονομικό Φορέα σημαίνονται, με χρήση της  </w:t>
      </w:r>
      <w:r w:rsidRPr="007B3A65">
        <w:rPr>
          <w:lang w:val="el-GR"/>
        </w:rPr>
        <w:t xml:space="preserve">σχετικής λειτουργικότητας του </w:t>
      </w:r>
      <w:r>
        <w:rPr>
          <w:lang w:val="el-GR"/>
        </w:rPr>
        <w:t>ΕΣΗΔΗΣ</w:t>
      </w:r>
      <w:r w:rsidRPr="007B3A65">
        <w:rPr>
          <w:lang w:val="el-GR"/>
        </w:rPr>
        <w:t>,</w:t>
      </w:r>
      <w:r>
        <w:rPr>
          <w:lang w:val="el-GR"/>
        </w:rPr>
        <w:t xml:space="preserve">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5C30EEDB" w14:textId="77777777" w:rsidR="004B759E" w:rsidRDefault="00AA2F17" w:rsidP="004B759E">
      <w:pPr>
        <w:rPr>
          <w:lang w:val="el-GR"/>
        </w:rPr>
      </w:pPr>
      <w:r w:rsidRPr="00AA2F17">
        <w:rPr>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65043F34" w14:textId="77777777" w:rsidR="00D472F0" w:rsidRPr="00D472F0" w:rsidRDefault="00D472F0" w:rsidP="000F0E29">
      <w:pPr>
        <w:rPr>
          <w:lang w:val="el-GR"/>
        </w:rPr>
      </w:pPr>
      <w:bookmarkStart w:id="335" w:name="_Ref75869622"/>
      <w:bookmarkStart w:id="336" w:name="_Toc97194302"/>
    </w:p>
    <w:p w14:paraId="5C483A6C" w14:textId="73EF8E55" w:rsidR="00201A77" w:rsidRPr="00201A77" w:rsidRDefault="000F0E29" w:rsidP="00D472F0">
      <w:pPr>
        <w:rPr>
          <w:lang w:val="el-GR"/>
        </w:rPr>
      </w:pPr>
      <w:r w:rsidRPr="000F0E29">
        <w:rPr>
          <w:b/>
          <w:bCs/>
          <w:lang w:val="el-GR"/>
        </w:rPr>
        <w:t>2.4.2.4</w:t>
      </w:r>
      <w:r w:rsidRPr="000F0E29">
        <w:rPr>
          <w:lang w:val="el-GR"/>
        </w:rPr>
        <w:t xml:space="preserve"> </w:t>
      </w:r>
      <w:r w:rsidR="00486D17" w:rsidRPr="00201A77">
        <w:rPr>
          <w:lang w:val="el-GR"/>
        </w:rPr>
        <w:t>Εφόσον οι Οικονομικοί Φορείς καταχωρίσουν τα σχετικά στοιχεία, μεταδεδομένα και συνημμένα ηλεκτρονικά αρχεία που  αφορούν δικαιολογητικά συμμετοχής-τεχνικής προσφοράς και οικονομικής προσφοράς στο ΕΣΗΔΗΣ, στην συνέχεια, μέσω σχετικής λειτουργικότητας,  εξάγουν αναφορές (εκτυπώσεις) σε μορφή ηλεκτρονικών αρχείων με μορφότυπο PDF,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υποφακέλους. Επισημαίνεται ότι η εξαγωγή και η επισύναψη των προαναφερθέντων αναφορών (εκτυπώσεων) δύναται να πραγματοποιείται για κάθε υποφακέλο  ξεχωριστά, από τη στιγμή που έχει ολοκληρωθεί η καταχώριση των στοιχείων σε αυτόν</w:t>
      </w:r>
      <w:r w:rsidR="00486D17" w:rsidRPr="00821852">
        <w:rPr>
          <w:lang w:val="el-GR"/>
        </w:rPr>
        <w:t xml:space="preserve">.  </w:t>
      </w:r>
      <w:bookmarkStart w:id="337" w:name="_Toc74566867"/>
      <w:bookmarkStart w:id="338" w:name="_Toc74566868"/>
      <w:bookmarkStart w:id="339" w:name="_Toc74566869"/>
      <w:bookmarkStart w:id="340" w:name="_Toc74566870"/>
      <w:bookmarkEnd w:id="337"/>
      <w:bookmarkEnd w:id="338"/>
      <w:bookmarkEnd w:id="339"/>
      <w:bookmarkEnd w:id="340"/>
      <w:r w:rsidR="00893B0F" w:rsidRPr="00821852">
        <w:rPr>
          <w:lang w:val="el-GR"/>
        </w:rPr>
        <w:t>Οι οικονομικοί φορείς συντάσσουν την τεχνική και οικονομική τους προσφορά</w:t>
      </w:r>
      <w:r w:rsidR="00CA1F25" w:rsidRPr="00821852">
        <w:rPr>
          <w:lang w:val="el-GR"/>
        </w:rPr>
        <w:t xml:space="preserve"> σύμφωνα με τις απαιτήσεις της παρούσας </w:t>
      </w:r>
      <w:r w:rsidR="00AE32CA" w:rsidRPr="00821852">
        <w:rPr>
          <w:b/>
          <w:bCs/>
          <w:lang w:val="el-GR"/>
        </w:rPr>
        <w:fldChar w:fldCharType="begin"/>
      </w:r>
      <w:r w:rsidR="00AE32CA" w:rsidRPr="00821852">
        <w:rPr>
          <w:lang w:val="el-GR"/>
        </w:rPr>
        <w:instrText xml:space="preserve"> REF _Ref510087097 \h </w:instrText>
      </w:r>
      <w:r w:rsidR="00DF02B0" w:rsidRPr="00821852">
        <w:rPr>
          <w:lang w:val="el-GR"/>
        </w:rPr>
        <w:instrText xml:space="preserve"> \* MERGEFORMAT </w:instrText>
      </w:r>
      <w:r w:rsidR="00AE32CA" w:rsidRPr="00821852">
        <w:rPr>
          <w:b/>
          <w:bCs/>
          <w:lang w:val="el-GR"/>
        </w:rPr>
      </w:r>
      <w:r w:rsidR="00AE32CA" w:rsidRPr="00821852">
        <w:rPr>
          <w:b/>
          <w:bCs/>
          <w:lang w:val="el-GR"/>
        </w:rPr>
        <w:fldChar w:fldCharType="separate"/>
      </w:r>
      <w:r w:rsidR="006F324D" w:rsidRPr="00B45578">
        <w:rPr>
          <w:lang w:val="el-GR"/>
        </w:rPr>
        <w:t xml:space="preserve">ΠΑΡΑΡΤΗΜΑ </w:t>
      </w:r>
      <w:r w:rsidR="006F324D" w:rsidRPr="006F324D">
        <w:rPr>
          <w:lang w:val="el-GR"/>
        </w:rPr>
        <w:t>V</w:t>
      </w:r>
      <w:r w:rsidR="006F324D" w:rsidRPr="00B45578">
        <w:rPr>
          <w:lang w:val="el-GR"/>
        </w:rPr>
        <w:t xml:space="preserve"> – Υπόδειγμα Τεχνικής Προσφοράς</w:t>
      </w:r>
      <w:r w:rsidR="00AE32CA" w:rsidRPr="00821852">
        <w:rPr>
          <w:b/>
          <w:bCs/>
          <w:lang w:val="el-GR"/>
        </w:rPr>
        <w:fldChar w:fldCharType="end"/>
      </w:r>
      <w:r w:rsidR="00AE32CA" w:rsidRPr="00821852">
        <w:rPr>
          <w:lang w:val="el-GR"/>
        </w:rPr>
        <w:t xml:space="preserve"> &amp; </w:t>
      </w:r>
      <w:r w:rsidR="00AE32CA" w:rsidRPr="00821852">
        <w:rPr>
          <w:b/>
          <w:bCs/>
          <w:lang w:val="el-GR"/>
        </w:rPr>
        <w:fldChar w:fldCharType="begin"/>
      </w:r>
      <w:r w:rsidR="00AE32CA" w:rsidRPr="00821852">
        <w:rPr>
          <w:lang w:val="el-GR"/>
        </w:rPr>
        <w:instrText xml:space="preserve"> REF _Ref510087099 \h </w:instrText>
      </w:r>
      <w:r w:rsidR="00DF02B0" w:rsidRPr="00821852">
        <w:rPr>
          <w:lang w:val="el-GR"/>
        </w:rPr>
        <w:instrText xml:space="preserve"> \* MERGEFORMAT </w:instrText>
      </w:r>
      <w:r w:rsidR="00AE32CA" w:rsidRPr="00821852">
        <w:rPr>
          <w:b/>
          <w:bCs/>
          <w:lang w:val="el-GR"/>
        </w:rPr>
      </w:r>
      <w:r w:rsidR="00AE32CA" w:rsidRPr="00821852">
        <w:rPr>
          <w:b/>
          <w:bCs/>
          <w:lang w:val="el-GR"/>
        </w:rPr>
        <w:fldChar w:fldCharType="separate"/>
      </w:r>
      <w:r w:rsidR="006F324D" w:rsidRPr="00603221">
        <w:rPr>
          <w:lang w:val="el-GR"/>
        </w:rPr>
        <w:t xml:space="preserve">ΠΑΡΑΡΤΗΜΑ </w:t>
      </w:r>
      <w:r w:rsidR="006F324D" w:rsidRPr="006F324D">
        <w:rPr>
          <w:lang w:val="el-GR"/>
        </w:rPr>
        <w:t>VI</w:t>
      </w:r>
      <w:r w:rsidR="006F324D" w:rsidRPr="00603221">
        <w:rPr>
          <w:lang w:val="el-GR"/>
        </w:rPr>
        <w:t xml:space="preserve"> – Υπόδειγμα Οικονομικής Προσφοράς</w:t>
      </w:r>
      <w:r w:rsidR="00AE32CA" w:rsidRPr="00821852">
        <w:rPr>
          <w:b/>
          <w:bCs/>
          <w:lang w:val="el-GR"/>
        </w:rPr>
        <w:fldChar w:fldCharType="end"/>
      </w:r>
      <w:r w:rsidR="00E1337D" w:rsidRPr="00603221">
        <w:rPr>
          <w:i/>
          <w:iCs/>
          <w:lang w:val="el-GR"/>
        </w:rPr>
        <w:t xml:space="preserve"> </w:t>
      </w:r>
      <w:r w:rsidR="00201A77" w:rsidRPr="00F1538B">
        <w:rPr>
          <w:lang w:val="el-GR"/>
        </w:rPr>
        <w:t>δεδομένου ότι δεν έχουν αποτυπωθεί πλήρως στις ηλεκτρονικές φόρμες του ΕΣΗΔΗΣ και στη συνέχεια υπογράφονται ηλεκτρονικά και υποβάλλονται στο ΕΣΗΔΗΣ.</w:t>
      </w:r>
      <w:bookmarkEnd w:id="335"/>
      <w:bookmarkEnd w:id="336"/>
    </w:p>
    <w:p w14:paraId="6AB25FD5" w14:textId="77777777" w:rsidR="00FC039B" w:rsidRPr="00FC039B" w:rsidRDefault="00FC039B" w:rsidP="00FC039B">
      <w:pPr>
        <w:rPr>
          <w:lang w:val="el-GR"/>
        </w:rPr>
      </w:pPr>
    </w:p>
    <w:p w14:paraId="54173B71" w14:textId="4498F62B" w:rsidR="004E36A7" w:rsidRPr="00821852" w:rsidRDefault="000F0E29" w:rsidP="00D472F0">
      <w:pPr>
        <w:rPr>
          <w:lang w:val="el-GR"/>
        </w:rPr>
      </w:pPr>
      <w:bookmarkStart w:id="341" w:name="_Toc74566872"/>
      <w:bookmarkStart w:id="342" w:name="_Toc74566873"/>
      <w:bookmarkStart w:id="343" w:name="_Toc97194304"/>
      <w:bookmarkEnd w:id="341"/>
      <w:bookmarkEnd w:id="342"/>
      <w:r w:rsidRPr="000F0E29">
        <w:rPr>
          <w:b/>
          <w:bCs/>
          <w:lang w:val="el-GR"/>
        </w:rPr>
        <w:t>2.4.2.5</w:t>
      </w:r>
      <w:r w:rsidRPr="000F0E29">
        <w:rPr>
          <w:lang w:val="el-GR"/>
        </w:rPr>
        <w:t xml:space="preserve"> </w:t>
      </w:r>
      <w:r w:rsidR="004E36A7" w:rsidRPr="00821852">
        <w:rPr>
          <w:lang w:val="el-GR"/>
        </w:rPr>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bookmarkEnd w:id="343"/>
    </w:p>
    <w:p w14:paraId="1A503652" w14:textId="77777777" w:rsidR="004E36A7" w:rsidRPr="008A2283" w:rsidRDefault="004E36A7" w:rsidP="004E36A7">
      <w:pPr>
        <w:rPr>
          <w:color w:val="000000"/>
          <w:lang w:val="el-GR"/>
        </w:rPr>
      </w:pPr>
      <w:bookmarkStart w:id="344" w:name="_Hlk71366084"/>
      <w:r w:rsidRPr="008A2283">
        <w:rPr>
          <w:color w:val="000000"/>
          <w:lang w:val="el-GR"/>
        </w:rPr>
        <w:t xml:space="preserve">Τα έγγραφα που καταχωρίζονται στην ηλεκτρονική προσφορά, </w:t>
      </w:r>
      <w:r>
        <w:rPr>
          <w:color w:val="000000"/>
          <w:lang w:val="el-GR"/>
        </w:rPr>
        <w:t xml:space="preserve">και δεν απαιτείται να προσκομισθούν και σε έντυπη μορφή, </w:t>
      </w:r>
      <w:r w:rsidRPr="008A2283">
        <w:rPr>
          <w:color w:val="000000"/>
          <w:lang w:val="el-GR"/>
        </w:rPr>
        <w:t>γίνονται αποδεκτά κατά περίπτωση, σύμφωνα με τα προβλεπόμενα στις διατάξεις</w:t>
      </w:r>
      <w:r w:rsidRPr="00F95471">
        <w:rPr>
          <w:color w:val="000000"/>
          <w:lang w:val="el-GR"/>
        </w:rPr>
        <w:t>:</w:t>
      </w:r>
      <w:r w:rsidRPr="008A2283">
        <w:rPr>
          <w:color w:val="000000"/>
          <w:lang w:val="el-GR"/>
        </w:rPr>
        <w:t xml:space="preserve"> </w:t>
      </w:r>
    </w:p>
    <w:p w14:paraId="12409A38" w14:textId="77777777" w:rsidR="004E36A7" w:rsidRPr="00CB7A20" w:rsidRDefault="004E36A7" w:rsidP="004E36A7">
      <w:pPr>
        <w:rPr>
          <w:color w:val="000000"/>
          <w:lang w:val="el-GR"/>
        </w:rPr>
      </w:pPr>
      <w:r w:rsidRPr="00CB7A20">
        <w:rPr>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CB7A20">
        <w:rPr>
          <w:color w:val="000000"/>
          <w:lang w:val="en-US"/>
        </w:rPr>
        <w:t>e</w:t>
      </w:r>
      <w:r w:rsidRPr="00CB7A20">
        <w:rPr>
          <w:color w:val="000000"/>
          <w:lang w:val="el-GR"/>
        </w:rPr>
        <w:t>-</w:t>
      </w:r>
      <w:r w:rsidRPr="00CB7A20">
        <w:rPr>
          <w:color w:val="000000"/>
          <w:lang w:val="en-US"/>
        </w:rPr>
        <w:t>Apostille</w:t>
      </w:r>
      <w:r w:rsidRPr="00CB7A20">
        <w:rPr>
          <w:color w:val="000000"/>
          <w:lang w:val="el-GR"/>
        </w:rPr>
        <w:t xml:space="preserve"> </w:t>
      </w:r>
    </w:p>
    <w:p w14:paraId="5369132F" w14:textId="77777777" w:rsidR="004E36A7" w:rsidRPr="00CB7A20" w:rsidRDefault="004E36A7" w:rsidP="004E36A7">
      <w:pPr>
        <w:rPr>
          <w:color w:val="000000"/>
          <w:lang w:val="el-GR"/>
        </w:rPr>
      </w:pPr>
      <w:r w:rsidRPr="00CB7A20">
        <w:rPr>
          <w:color w:val="000000"/>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0111DECD" w14:textId="77777777" w:rsidR="004E36A7" w:rsidRPr="00CB7A20" w:rsidRDefault="004E36A7" w:rsidP="004E36A7">
      <w:pPr>
        <w:rPr>
          <w:color w:val="000000"/>
          <w:lang w:val="el-GR"/>
        </w:rPr>
      </w:pPr>
      <w:r w:rsidRPr="00CB7A20">
        <w:rPr>
          <w:color w:val="000000"/>
          <w:lang w:val="el-GR"/>
        </w:rPr>
        <w:t>γ) είτε του άρθρου 11 του ν. 2690/1999 (Α΄ 45),</w:t>
      </w:r>
      <w:r w:rsidRPr="00CB7A20">
        <w:rPr>
          <w:rStyle w:val="ab"/>
          <w:color w:val="000000"/>
          <w:lang w:val="el-GR"/>
        </w:rPr>
        <w:t xml:space="preserve"> </w:t>
      </w:r>
    </w:p>
    <w:p w14:paraId="259D0117" w14:textId="77777777" w:rsidR="004E36A7" w:rsidRPr="00CB7A20" w:rsidRDefault="004E36A7" w:rsidP="004E36A7">
      <w:pPr>
        <w:rPr>
          <w:color w:val="000000"/>
          <w:lang w:val="el-GR"/>
        </w:rPr>
      </w:pPr>
      <w:r w:rsidRPr="00CB7A20">
        <w:rPr>
          <w:color w:val="000000"/>
          <w:lang w:val="el-GR"/>
        </w:rPr>
        <w:t xml:space="preserve">δ) είτε της παρ. 2 του άρθρου 37 του ν. 4412/2016, περί χρήσης ηλεκτρονικών υπογραφών σε ηλεκτρονικές διαδικασίες δημοσίων συμβάσεων,  </w:t>
      </w:r>
    </w:p>
    <w:p w14:paraId="133FA60D" w14:textId="77777777" w:rsidR="004E36A7" w:rsidRDefault="004E36A7" w:rsidP="004E36A7">
      <w:pPr>
        <w:rPr>
          <w:color w:val="000000"/>
          <w:lang w:val="el-GR"/>
        </w:rPr>
      </w:pPr>
      <w:r w:rsidRPr="00CB7A20">
        <w:rPr>
          <w:color w:val="000000"/>
          <w:lang w:val="el-GR"/>
        </w:rPr>
        <w:t xml:space="preserve">ε) είτε της παρ. 8 του άρθρου 92 του ν. 4412/2016, περί συνυποβολής υπεύθυνης δήλωσης στην περίπτωση απλής φωτοτυπίας ιδιωτικών εγγράφων. </w:t>
      </w:r>
    </w:p>
    <w:p w14:paraId="0BD205C6" w14:textId="77777777" w:rsidR="004E36A7" w:rsidRPr="008A2283" w:rsidRDefault="004E36A7" w:rsidP="004E36A7">
      <w:pPr>
        <w:rPr>
          <w:color w:val="000000"/>
          <w:lang w:val="el-GR"/>
        </w:rPr>
      </w:pPr>
      <w:r>
        <w:rPr>
          <w:color w:val="000000"/>
          <w:lang w:val="el-GR"/>
        </w:rPr>
        <w:t xml:space="preserve">Επιπλέον, δεν προσκομίζονται σε έντυπη μορφή τα ΦΕΚ και </w:t>
      </w:r>
      <w:r w:rsidRPr="00BC6F28">
        <w:rPr>
          <w:color w:val="000000"/>
          <w:lang w:val="el-GR"/>
        </w:rPr>
        <w:t>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r>
        <w:rPr>
          <w:color w:val="000000"/>
          <w:lang w:val="el-GR"/>
        </w:rPr>
        <w:t>.</w:t>
      </w:r>
    </w:p>
    <w:p w14:paraId="13342BE0" w14:textId="77777777" w:rsidR="004E36A7" w:rsidRDefault="004E36A7" w:rsidP="004E36A7">
      <w:pPr>
        <w:spacing w:after="144"/>
        <w:rPr>
          <w:b/>
          <w:strike/>
          <w:color w:val="000000"/>
          <w:lang w:val="el-GR"/>
        </w:rPr>
      </w:pPr>
      <w:r w:rsidRPr="008A2283">
        <w:rPr>
          <w:color w:val="000000"/>
          <w:lang w:val="el-GR"/>
        </w:rPr>
        <w:t>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PDF</w:t>
      </w:r>
      <w:r w:rsidRPr="00026E2E">
        <w:rPr>
          <w:b/>
          <w:color w:val="000000"/>
          <w:lang w:val="el-GR"/>
        </w:rPr>
        <w:t xml:space="preserve">. </w:t>
      </w:r>
      <w:bookmarkEnd w:id="344"/>
    </w:p>
    <w:p w14:paraId="5383EF47" w14:textId="77777777" w:rsidR="000674D2" w:rsidRPr="00CB7A20" w:rsidRDefault="000674D2" w:rsidP="000674D2">
      <w:pPr>
        <w:rPr>
          <w:lang w:val="el-GR"/>
        </w:rPr>
      </w:pPr>
      <w:r w:rsidRPr="00CB7A20">
        <w:rPr>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CB7A20">
        <w:rPr>
          <w:rFonts w:ascii="Times New Roman" w:eastAsia="Calibri" w:hAnsi="Times New Roman" w:cs="Times New Roman"/>
          <w:lang w:val="el-GR" w:eastAsia="el-GR"/>
        </w:rPr>
        <w:t xml:space="preserve"> </w:t>
      </w:r>
      <w:r w:rsidRPr="00CB7A20">
        <w:rPr>
          <w:lang w:val="el-GR"/>
        </w:rPr>
        <w:t>Τέτοια στοιχεία και δικαιολογητικά ενδεικτικά είναι :</w:t>
      </w:r>
    </w:p>
    <w:p w14:paraId="077F5026" w14:textId="77777777" w:rsidR="000674D2" w:rsidRPr="00CB7A20" w:rsidRDefault="000674D2" w:rsidP="000674D2">
      <w:pPr>
        <w:rPr>
          <w:lang w:val="el-GR"/>
        </w:rPr>
      </w:pPr>
      <w:r w:rsidRPr="00CB7A20">
        <w:rPr>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3A327967" w14:textId="77777777" w:rsidR="000674D2" w:rsidRPr="00CB7A20" w:rsidRDefault="000674D2" w:rsidP="000674D2">
      <w:pPr>
        <w:rPr>
          <w:lang w:val="el-GR"/>
        </w:rPr>
      </w:pPr>
      <w:r w:rsidRPr="00CB7A20">
        <w:rPr>
          <w:lang w:val="el-GR"/>
        </w:rPr>
        <w:t xml:space="preserve">β) αυτά που δεν υπάγονται στις διατάξεις του άρθρου 11 παρ. 2 του ν. 2690/1999, </w:t>
      </w:r>
    </w:p>
    <w:p w14:paraId="3D6835B7" w14:textId="77777777" w:rsidR="000674D2" w:rsidRPr="00CB7A20" w:rsidRDefault="000674D2" w:rsidP="000674D2">
      <w:pPr>
        <w:rPr>
          <w:lang w:val="el-GR"/>
        </w:rPr>
      </w:pPr>
      <w:r w:rsidRPr="00CB7A20">
        <w:rPr>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61E18A64" w14:textId="77777777" w:rsidR="000674D2" w:rsidRPr="00CB7A20" w:rsidRDefault="000674D2" w:rsidP="000674D2">
      <w:pPr>
        <w:rPr>
          <w:lang w:val="el-GR"/>
        </w:rPr>
      </w:pPr>
      <w:r w:rsidRPr="00CB7A20">
        <w:rPr>
          <w:lang w:val="el-GR"/>
        </w:rPr>
        <w:t xml:space="preserve">δ) τα αλλοδαπά δημόσια έντυπα έγγραφα που φέρουν την επισημείωση της Χάγης (Apostille), ή προξενική θεώρηση και δεν έχουν επικυρωθεί  από δικηγόρο. </w:t>
      </w:r>
    </w:p>
    <w:p w14:paraId="24870129" w14:textId="77777777" w:rsidR="000674D2" w:rsidRPr="00FA593B" w:rsidRDefault="000674D2" w:rsidP="000674D2">
      <w:pPr>
        <w:rPr>
          <w:lang w:val="el-GR"/>
        </w:rPr>
      </w:pPr>
      <w:r w:rsidRPr="00CB7A20">
        <w:rPr>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6A444BC6" w14:textId="77777777" w:rsidR="000674D2" w:rsidRDefault="000674D2" w:rsidP="000674D2">
      <w:pPr>
        <w:rPr>
          <w:lang w:val="el-GR"/>
        </w:rPr>
      </w:pPr>
      <w:r>
        <w:rPr>
          <w:lang w:val="el-GR"/>
        </w:rPr>
        <w:t>Σ</w:t>
      </w:r>
      <w:r w:rsidRPr="008178FF">
        <w:rPr>
          <w:lang w:val="el-GR"/>
        </w:rPr>
        <w:t>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Apostille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w:t>
      </w:r>
      <w:r>
        <w:rPr>
          <w:lang w:val="el-GR"/>
        </w:rPr>
        <w:t>,</w:t>
      </w:r>
      <w:r w:rsidRPr="008178FF">
        <w:rPr>
          <w:lang w:val="el-GR"/>
        </w:rPr>
        <w:t xml:space="preserve">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w:t>
      </w:r>
      <w:r w:rsidRPr="00633777">
        <w:rPr>
          <w:lang w:val="el-GR"/>
        </w:rPr>
        <w:t xml:space="preserve"> </w:t>
      </w:r>
    </w:p>
    <w:p w14:paraId="591BC884" w14:textId="77777777" w:rsidR="000674D2" w:rsidRPr="00CE38E4" w:rsidRDefault="000674D2" w:rsidP="000674D2">
      <w:pPr>
        <w:rPr>
          <w:lang w:val="el-GR"/>
        </w:rPr>
      </w:pPr>
      <w:r w:rsidRPr="00CB7A20">
        <w:rPr>
          <w:lang w:val="el-GR"/>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19E844C6" w14:textId="77777777" w:rsidR="000674D2" w:rsidRPr="00CB7A20" w:rsidRDefault="000674D2" w:rsidP="000674D2">
      <w:pPr>
        <w:rPr>
          <w:lang w:val="el-GR"/>
        </w:rPr>
      </w:pPr>
      <w:r w:rsidRPr="00CB7A20">
        <w:rPr>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3.1 της παρούσας, άλλως η προσφορά απορρίπτεται ως απαράδεκτη μετά από γνώμη της Επιτροπής Διαγωνισμού.  </w:t>
      </w:r>
    </w:p>
    <w:p w14:paraId="7EA32B14" w14:textId="77777777" w:rsidR="000674D2" w:rsidRPr="00CB7A20" w:rsidRDefault="000674D2" w:rsidP="000674D2">
      <w:pPr>
        <w:rPr>
          <w:lang w:val="el-GR"/>
        </w:rPr>
      </w:pPr>
      <w:r w:rsidRPr="00CB7A20">
        <w:rPr>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54B8A596" w14:textId="77777777" w:rsidR="000674D2" w:rsidRDefault="000674D2" w:rsidP="000674D2">
      <w:pPr>
        <w:rPr>
          <w:color w:val="00B050"/>
          <w:lang w:val="el-GR"/>
        </w:rPr>
      </w:pPr>
      <w:r w:rsidRPr="00CB7A20">
        <w:rPr>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r>
        <w:rPr>
          <w:lang w:val="el-GR"/>
        </w:rPr>
        <w:t>.</w:t>
      </w:r>
    </w:p>
    <w:p w14:paraId="4AB54721" w14:textId="77777777" w:rsidR="00CA1F25" w:rsidRPr="00603221" w:rsidRDefault="00CA1F25">
      <w:pPr>
        <w:rPr>
          <w:i/>
          <w:iCs/>
          <w:color w:val="5B9BD5"/>
          <w:lang w:val="el-GR"/>
        </w:rPr>
      </w:pPr>
    </w:p>
    <w:p w14:paraId="27769C73" w14:textId="77777777" w:rsidR="008338F0" w:rsidRPr="005A1609" w:rsidRDefault="003355E7" w:rsidP="005A1609">
      <w:pPr>
        <w:pStyle w:val="3"/>
        <w:ind w:left="709" w:hanging="709"/>
        <w:rPr>
          <w:lang w:val="el-GR"/>
        </w:rPr>
      </w:pPr>
      <w:bookmarkStart w:id="345" w:name="_Ref496542340"/>
      <w:bookmarkStart w:id="346" w:name="_Toc97194305"/>
      <w:bookmarkStart w:id="347" w:name="_Toc97194438"/>
      <w:bookmarkStart w:id="348" w:name="_Toc128058903"/>
      <w:r w:rsidRPr="00603221">
        <w:rPr>
          <w:lang w:val="el-GR"/>
        </w:rPr>
        <w:t>Περιεχόμενα Φακέλου «Δικαιολογητικά Συμμετοχής - Τεχνική Προσφορά»</w:t>
      </w:r>
      <w:bookmarkEnd w:id="345"/>
      <w:bookmarkEnd w:id="346"/>
      <w:bookmarkEnd w:id="347"/>
      <w:bookmarkEnd w:id="348"/>
      <w:r w:rsidRPr="00603221">
        <w:rPr>
          <w:lang w:val="el-GR"/>
        </w:rPr>
        <w:t xml:space="preserve"> </w:t>
      </w:r>
    </w:p>
    <w:p w14:paraId="0C5CAAFE" w14:textId="77777777" w:rsidR="002C7E9A" w:rsidRPr="003329FF" w:rsidRDefault="002C7E9A" w:rsidP="0069435C">
      <w:pPr>
        <w:pStyle w:val="4"/>
        <w:rPr>
          <w:rStyle w:val="Heading4Char"/>
          <w:rFonts w:ascii="Tahoma" w:hAnsi="Tahoma" w:cs="Tahoma"/>
          <w:b/>
          <w:bCs/>
          <w:sz w:val="22"/>
        </w:rPr>
      </w:pPr>
      <w:bookmarkStart w:id="349" w:name="_Toc74566876"/>
      <w:bookmarkStart w:id="350" w:name="_Ref55324286"/>
      <w:bookmarkStart w:id="351" w:name="_Toc97194306"/>
      <w:bookmarkStart w:id="352" w:name="_Toc128058904"/>
      <w:bookmarkEnd w:id="349"/>
      <w:r w:rsidRPr="003329FF">
        <w:rPr>
          <w:rStyle w:val="Heading4Char"/>
          <w:rFonts w:ascii="Tahoma" w:hAnsi="Tahoma" w:cs="Tahoma"/>
          <w:b/>
          <w:bCs/>
          <w:sz w:val="22"/>
        </w:rPr>
        <w:t>Δικαιολογητικά Συμμετοχής</w:t>
      </w:r>
      <w:bookmarkEnd w:id="350"/>
      <w:bookmarkEnd w:id="351"/>
      <w:bookmarkEnd w:id="352"/>
    </w:p>
    <w:p w14:paraId="5A188320" w14:textId="77777777" w:rsidR="007702DC" w:rsidRDefault="007702DC" w:rsidP="007702DC">
      <w:pPr>
        <w:rPr>
          <w:lang w:val="el-GR"/>
        </w:rPr>
      </w:pPr>
      <w:r w:rsidRPr="00BD7E89">
        <w:rPr>
          <w:lang w:val="el-GR"/>
        </w:rPr>
        <w:t xml:space="preserve">Τα στοιχεία και δικαιολογητικά για την συμμετοχή των προσφερόντων στη διαγωνιστική διαδικασία περιλαμβάνουν με ποινή αποκλεισμού τα ακόλουθα υπό α και β στοιχεία: </w:t>
      </w:r>
    </w:p>
    <w:p w14:paraId="796B4CF2" w14:textId="77777777" w:rsidR="007702DC" w:rsidRDefault="007702DC" w:rsidP="007702DC">
      <w:pPr>
        <w:rPr>
          <w:lang w:val="el-GR"/>
        </w:rPr>
      </w:pPr>
      <w:r w:rsidRPr="00BD7E89">
        <w:rPr>
          <w:lang w:val="el-GR"/>
        </w:rPr>
        <w:t xml:space="preserve">α) 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2473D674" w14:textId="4BAF5F5A" w:rsidR="007702DC" w:rsidRPr="00BD7E89" w:rsidRDefault="007702DC" w:rsidP="007702DC">
      <w:pPr>
        <w:rPr>
          <w:lang w:val="el-GR"/>
        </w:rPr>
      </w:pPr>
      <w:r w:rsidRPr="00BD7E89">
        <w:rPr>
          <w:lang w:val="el-GR"/>
        </w:rPr>
        <w:t xml:space="preserve">β) την εγγύηση συμμετοχής, όπως προβλέπεται στο άρθρο 72 του Ν.4412/2016 και τις παραγράφους </w:t>
      </w:r>
      <w:r w:rsidRPr="00603221">
        <w:rPr>
          <w:lang w:val="el-GR"/>
        </w:rPr>
        <w:t xml:space="preserve"> </w:t>
      </w:r>
      <w:bookmarkStart w:id="353" w:name="_Hlk118712722"/>
      <w:r w:rsidRPr="00603221">
        <w:rPr>
          <w:lang w:val="el-GR"/>
        </w:rPr>
        <w:fldChar w:fldCharType="begin"/>
      </w:r>
      <w:r w:rsidRPr="00603221">
        <w:rPr>
          <w:lang w:val="el-GR"/>
        </w:rPr>
        <w:instrText xml:space="preserve"> REF _Ref496624630 \r \h </w:instrText>
      </w:r>
      <w:r w:rsidRPr="006719D5">
        <w:rPr>
          <w:lang w:val="el-GR"/>
        </w:rPr>
        <w:instrText xml:space="preserve"> \* MERGEFORMAT </w:instrText>
      </w:r>
      <w:r w:rsidRPr="00603221">
        <w:rPr>
          <w:lang w:val="el-GR"/>
        </w:rPr>
      </w:r>
      <w:r w:rsidRPr="00603221">
        <w:rPr>
          <w:lang w:val="el-GR"/>
        </w:rPr>
        <w:fldChar w:fldCharType="separate"/>
      </w:r>
      <w:r w:rsidR="006F324D">
        <w:rPr>
          <w:cs/>
          <w:lang w:val="el-GR"/>
        </w:rPr>
        <w:t>‎</w:t>
      </w:r>
      <w:r w:rsidR="006F324D">
        <w:rPr>
          <w:lang w:val="el-GR"/>
        </w:rPr>
        <w:t>2.1.5</w:t>
      </w:r>
      <w:r w:rsidRPr="00603221">
        <w:rPr>
          <w:lang w:val="el-GR"/>
        </w:rPr>
        <w:fldChar w:fldCharType="end"/>
      </w:r>
      <w:bookmarkEnd w:id="353"/>
      <w:r w:rsidRPr="00603221">
        <w:rPr>
          <w:lang w:val="el-GR"/>
        </w:rPr>
        <w:t xml:space="preserve"> και </w:t>
      </w:r>
      <w:r w:rsidRPr="00603221">
        <w:rPr>
          <w:color w:val="000000"/>
          <w:lang w:val="el-GR"/>
        </w:rPr>
        <w:fldChar w:fldCharType="begin"/>
      </w:r>
      <w:r w:rsidRPr="00603221">
        <w:rPr>
          <w:color w:val="000000"/>
          <w:lang w:val="el-GR"/>
        </w:rPr>
        <w:instrText xml:space="preserve"> REF _Ref496542081 \r \h </w:instrText>
      </w:r>
      <w:r w:rsidRPr="006719D5">
        <w:rPr>
          <w:color w:val="000000"/>
          <w:lang w:val="el-GR"/>
        </w:rPr>
        <w:instrText xml:space="preserve"> \* MERGEFORMAT </w:instrText>
      </w:r>
      <w:r w:rsidRPr="00603221">
        <w:rPr>
          <w:color w:val="000000"/>
          <w:lang w:val="el-GR"/>
        </w:rPr>
      </w:r>
      <w:r w:rsidRPr="00603221">
        <w:rPr>
          <w:color w:val="000000"/>
          <w:lang w:val="el-GR"/>
        </w:rPr>
        <w:fldChar w:fldCharType="separate"/>
      </w:r>
      <w:r w:rsidR="006F324D">
        <w:rPr>
          <w:color w:val="000000"/>
          <w:cs/>
          <w:lang w:val="el-GR"/>
        </w:rPr>
        <w:t>‎</w:t>
      </w:r>
      <w:r w:rsidR="006F324D">
        <w:rPr>
          <w:color w:val="000000"/>
          <w:lang w:val="el-GR"/>
        </w:rPr>
        <w:t>2.2.2</w:t>
      </w:r>
      <w:r w:rsidRPr="00603221">
        <w:rPr>
          <w:color w:val="000000"/>
          <w:lang w:val="el-GR"/>
        </w:rPr>
        <w:fldChar w:fldCharType="end"/>
      </w:r>
      <w:r>
        <w:rPr>
          <w:color w:val="000000"/>
          <w:lang w:val="el-GR"/>
        </w:rPr>
        <w:t xml:space="preserve"> </w:t>
      </w:r>
      <w:r w:rsidRPr="00BD7E89">
        <w:rPr>
          <w:lang w:val="el-GR"/>
        </w:rPr>
        <w:t xml:space="preserve">αντίστοιχα της παρούσας διακήρυξης.  </w:t>
      </w:r>
    </w:p>
    <w:p w14:paraId="7E9FB0AF" w14:textId="3BF8E60B" w:rsidR="00CD4F51" w:rsidRPr="00B45578" w:rsidRDefault="00CD4F51" w:rsidP="00CD4F51">
      <w:pPr>
        <w:rPr>
          <w:lang w:val="el-GR"/>
        </w:rPr>
      </w:pPr>
      <w:bookmarkStart w:id="354" w:name="_Hlk118712689"/>
      <w:r w:rsidRPr="00B45578">
        <w:rPr>
          <w:lang w:val="el-GR"/>
        </w:rPr>
        <w:t xml:space="preserve">γ) </w:t>
      </w:r>
      <w:r w:rsidR="009F688B" w:rsidRPr="00B45578">
        <w:rPr>
          <w:lang w:val="el-GR"/>
        </w:rPr>
        <w:t xml:space="preserve">Υπεύθυνη Δήλωση σύμφωνα με 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στην οποία θα αναφέρεται ρητά η μη συμμετοχή  φυσικού ή νομικού προσώπου στην εταιρεία που θα συμμετάσχει στην παρούσα σύμβαση, </w:t>
      </w:r>
      <w:r w:rsidRPr="00B45578">
        <w:rPr>
          <w:lang w:val="el-GR"/>
        </w:rPr>
        <w:t xml:space="preserve">σύμφωνα με το </w:t>
      </w:r>
      <w:r w:rsidR="009F688B">
        <w:rPr>
          <w:lang w:val="el-GR"/>
        </w:rPr>
        <w:fldChar w:fldCharType="begin"/>
      </w:r>
      <w:r w:rsidR="009F688B">
        <w:rPr>
          <w:lang w:val="el-GR"/>
        </w:rPr>
        <w:instrText xml:space="preserve"> REF _Ref494118533 \h </w:instrText>
      </w:r>
      <w:r w:rsidR="009F688B">
        <w:rPr>
          <w:lang w:val="el-GR"/>
        </w:rPr>
      </w:r>
      <w:r w:rsidR="009F688B">
        <w:rPr>
          <w:lang w:val="el-GR"/>
        </w:rPr>
        <w:fldChar w:fldCharType="separate"/>
      </w:r>
      <w:r w:rsidR="006F324D" w:rsidRPr="00603221">
        <w:rPr>
          <w:lang w:val="el-GR"/>
        </w:rPr>
        <w:t xml:space="preserve">ΠΑΡΑΡΤΗΜΑ </w:t>
      </w:r>
      <w:r w:rsidR="006F324D" w:rsidRPr="00603221">
        <w:t>VI</w:t>
      </w:r>
      <w:r w:rsidR="006F324D" w:rsidRPr="00603221">
        <w:rPr>
          <w:lang w:val="el-GR"/>
        </w:rPr>
        <w:t>Ι – Άλλες Δηλώσεις</w:t>
      </w:r>
      <w:r w:rsidR="009F688B">
        <w:rPr>
          <w:lang w:val="el-GR"/>
        </w:rPr>
        <w:fldChar w:fldCharType="end"/>
      </w:r>
      <w:r w:rsidRPr="00B45578">
        <w:rPr>
          <w:lang w:val="el-GR"/>
        </w:rPr>
        <w:t>.</w:t>
      </w:r>
    </w:p>
    <w:bookmarkEnd w:id="354"/>
    <w:p w14:paraId="0AF6E168" w14:textId="77777777" w:rsidR="007702DC" w:rsidRDefault="007702DC" w:rsidP="002C7E9A">
      <w:pPr>
        <w:rPr>
          <w:lang w:val="el-GR"/>
        </w:rPr>
      </w:pPr>
    </w:p>
    <w:p w14:paraId="3C320E46" w14:textId="3017951E" w:rsidR="00197834" w:rsidRPr="00197834" w:rsidRDefault="00197834" w:rsidP="00197834">
      <w:pPr>
        <w:rPr>
          <w:lang w:val="el-GR"/>
        </w:rPr>
      </w:pPr>
      <w:r w:rsidRPr="00197834">
        <w:rPr>
          <w:lang w:val="el-GR"/>
        </w:rPr>
        <w:t>Οι προσφέροντες συμπληρώνουν το σχετικό υπόδειγμα ΕΕΕΣ,  το οποίο αποτελεί αναπόσπαστο μέρος της παρούσας διακήρυξης</w:t>
      </w:r>
      <w:r>
        <w:rPr>
          <w:lang w:val="el-GR"/>
        </w:rPr>
        <w:t xml:space="preserve"> (</w:t>
      </w:r>
      <w:r>
        <w:rPr>
          <w:lang w:val="el-GR"/>
        </w:rPr>
        <w:fldChar w:fldCharType="begin"/>
      </w:r>
      <w:r>
        <w:rPr>
          <w:lang w:val="el-GR"/>
        </w:rPr>
        <w:instrText xml:space="preserve"> REF _Ref496624736 \h </w:instrText>
      </w:r>
      <w:r>
        <w:rPr>
          <w:lang w:val="el-GR"/>
        </w:rPr>
      </w:r>
      <w:r>
        <w:rPr>
          <w:lang w:val="el-GR"/>
        </w:rPr>
        <w:fldChar w:fldCharType="separate"/>
      </w:r>
      <w:r w:rsidR="006F324D" w:rsidRPr="00603221">
        <w:rPr>
          <w:color w:val="000099"/>
          <w:lang w:val="el-GR"/>
        </w:rPr>
        <w:t xml:space="preserve">ΠΑΡΑΡΤΗΜΑ ΙΙI – ΕΥΡΩΠΑΙΚΟ ΕΝΙΑΙΟ ΕΓΓΡΑΦΟ ΣΥΜΒΑΣΗΣ (ΕΕΕΣ) </w:t>
      </w:r>
      <w:r>
        <w:rPr>
          <w:lang w:val="el-GR"/>
        </w:rPr>
        <w:fldChar w:fldCharType="end"/>
      </w:r>
      <w:r w:rsidRPr="00197834">
        <w:rPr>
          <w:lang w:val="el-GR"/>
        </w:rPr>
        <w:t xml:space="preserve"> ως Παράρτημα  αυτής. </w:t>
      </w:r>
    </w:p>
    <w:p w14:paraId="675A75CF" w14:textId="77777777" w:rsidR="00197834" w:rsidRPr="00197834" w:rsidRDefault="00197834" w:rsidP="00197834">
      <w:pPr>
        <w:rPr>
          <w:lang w:val="el-GR"/>
        </w:rPr>
      </w:pPr>
      <w:r w:rsidRPr="00197834">
        <w:rPr>
          <w:lang w:val="el-GR"/>
        </w:rPr>
        <w:t>Η συμπλήρωσή του δύναται να πραγματοποιηθεί με χρήση του υποσυστήματος Promitheus ESPDint, προσβάσιμου μέσω της Διαδικτυακής Πύλης (www.promitheus.gov.gr)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μορφότυπο XML που αποτελεί επικουρικό στοιχείο των εγγράφων της σύμβασης.</w:t>
      </w:r>
    </w:p>
    <w:p w14:paraId="14667300" w14:textId="77777777" w:rsidR="00D705C7" w:rsidRDefault="00197834" w:rsidP="00197834">
      <w:pPr>
        <w:rPr>
          <w:lang w:val="el-GR"/>
        </w:rPr>
      </w:pPr>
      <w:r w:rsidRPr="00197834">
        <w:rPr>
          <w:lang w:val="el-GR"/>
        </w:rPr>
        <w:t>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2.4.2.5 της παρούσας, σε ψηφιακά υπογεγραμμένο ηλεκτρονικό αρχείο με μορφότυπο PDF.</w:t>
      </w:r>
    </w:p>
    <w:p w14:paraId="39567096" w14:textId="5FFED6E3" w:rsidR="00D705C7" w:rsidRPr="00821852" w:rsidRDefault="00D705C7" w:rsidP="00D705C7">
      <w:pPr>
        <w:rPr>
          <w:lang w:val="el-GR"/>
        </w:rPr>
      </w:pPr>
      <w:r w:rsidRPr="00821852">
        <w:rPr>
          <w:lang w:val="el-GR"/>
        </w:rPr>
        <w:t>Αναλυτικές οδηγίες και πληροφορίες για το θεσμικό πλαίσιο, τον τρόπο χρήσης και συμπλήρωσης ηλεκτρονικών ΕΕΕΣ και της χρήση του υποσυστήματος Promitheus ESPDint είναι αναρτημένες σε σχετική θεματική ενότητα στη Διαδικτυακή Πύλη (</w:t>
      </w:r>
      <w:hyperlink r:id="rId24" w:history="1">
        <w:r w:rsidRPr="00821852">
          <w:rPr>
            <w:lang w:val="el-GR"/>
          </w:rPr>
          <w:t>www.promitheus.gov.gr</w:t>
        </w:r>
      </w:hyperlink>
      <w:r w:rsidRPr="00821852">
        <w:rPr>
          <w:lang w:val="el-GR"/>
        </w:rPr>
        <w:t>) του ΟΠΣ ΕΣΗΔΗΣ.</w:t>
      </w:r>
    </w:p>
    <w:p w14:paraId="4429FD10" w14:textId="77777777" w:rsidR="00606EF6" w:rsidRPr="00603221" w:rsidRDefault="00606EF6" w:rsidP="00606EF6">
      <w:pPr>
        <w:rPr>
          <w:lang w:val="el-GR"/>
        </w:rPr>
      </w:pPr>
      <w:r w:rsidRPr="00821852">
        <w:rPr>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19DE2F19" w14:textId="77777777" w:rsidR="00606EF6" w:rsidRPr="00603221" w:rsidRDefault="00606EF6">
      <w:pPr>
        <w:rPr>
          <w:b/>
          <w:u w:val="single"/>
          <w:lang w:val="el-GR"/>
        </w:rPr>
      </w:pPr>
    </w:p>
    <w:p w14:paraId="7BC19537" w14:textId="77777777" w:rsidR="00704D1F" w:rsidRPr="00603221" w:rsidRDefault="00704D1F">
      <w:pPr>
        <w:rPr>
          <w:b/>
          <w:u w:val="single"/>
          <w:lang w:val="el-GR"/>
        </w:rPr>
      </w:pPr>
      <w:r w:rsidRPr="00603221">
        <w:rPr>
          <w:b/>
          <w:u w:val="single"/>
          <w:lang w:val="el-GR"/>
        </w:rPr>
        <w:t>ΕΕΕΣ</w:t>
      </w:r>
      <w:r w:rsidR="00E1337D" w:rsidRPr="00603221">
        <w:rPr>
          <w:b/>
          <w:u w:val="single"/>
          <w:lang w:val="el-GR"/>
        </w:rPr>
        <w:t xml:space="preserve"> </w:t>
      </w:r>
    </w:p>
    <w:p w14:paraId="4C865597" w14:textId="77777777" w:rsidR="00704D1F" w:rsidRPr="00603221" w:rsidRDefault="00704D1F" w:rsidP="00603221">
      <w:pPr>
        <w:suppressAutoHyphens w:val="0"/>
        <w:autoSpaceDE w:val="0"/>
        <w:autoSpaceDN w:val="0"/>
        <w:adjustRightInd w:val="0"/>
        <w:spacing w:after="0"/>
        <w:rPr>
          <w:lang w:val="el-GR" w:eastAsia="el-GR"/>
        </w:rPr>
      </w:pPr>
      <w:r w:rsidRPr="00603221">
        <w:rPr>
          <w:lang w:val="el-GR" w:eastAsia="el-GR"/>
        </w:rPr>
        <w:t xml:space="preserve">Οι υποψήφιοι οικονομικοί υποβάλουν το ΕΕΕΣ, εντός του φακέλου των δικαιολογητικών συμμετοχής, ψηφιακά υπογεγραμμένο από τον </w:t>
      </w:r>
      <w:r w:rsidR="00796046" w:rsidRPr="00603221">
        <w:rPr>
          <w:lang w:val="el-GR" w:eastAsia="el-GR"/>
        </w:rPr>
        <w:t>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w:t>
      </w:r>
      <w:r w:rsidR="00E1337D" w:rsidRPr="00603221">
        <w:rPr>
          <w:lang w:val="el-GR" w:eastAsia="el-GR"/>
        </w:rPr>
        <w:t xml:space="preserve"> </w:t>
      </w:r>
      <w:r w:rsidR="00796046" w:rsidRPr="00603221">
        <w:rPr>
          <w:lang w:val="el-GR" w:eastAsia="el-GR"/>
        </w:rPr>
        <w:t>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r w:rsidRPr="00603221">
        <w:rPr>
          <w:lang w:val="el-GR" w:eastAsia="el-GR"/>
        </w:rPr>
        <w:t xml:space="preserve">). </w:t>
      </w:r>
    </w:p>
    <w:p w14:paraId="588E7060" w14:textId="77777777" w:rsidR="00704D1F" w:rsidRPr="00603221" w:rsidRDefault="00704D1F">
      <w:pPr>
        <w:rPr>
          <w:b/>
          <w:u w:val="single"/>
          <w:lang w:val="el-GR"/>
        </w:rPr>
      </w:pPr>
    </w:p>
    <w:p w14:paraId="6B79E9A4" w14:textId="7F4D80F3" w:rsidR="008338F0" w:rsidRPr="00603221" w:rsidRDefault="003355E7">
      <w:pPr>
        <w:rPr>
          <w:lang w:val="el-GR"/>
        </w:rPr>
      </w:pPr>
      <w:r w:rsidRPr="00603221">
        <w:rPr>
          <w:lang w:val="el-GR"/>
        </w:rPr>
        <w:t>Οι προσφέροντες συμπληρώνουν το σχετικό πρότυπο ΕΕΕΣ</w:t>
      </w:r>
      <w:r w:rsidR="00E1337D" w:rsidRPr="00603221">
        <w:rPr>
          <w:lang w:val="el-GR"/>
        </w:rPr>
        <w:t xml:space="preserve"> </w:t>
      </w:r>
      <w:r w:rsidRPr="00603221">
        <w:rPr>
          <w:lang w:val="el-GR"/>
        </w:rPr>
        <w:t xml:space="preserve">το οποίο έχει αναρτηθεί, σε μορφή αρχείων τύπου XML και PDF, στη διαδικτυακή πύλη www.promitheus.gov.gr του ΕΣΗΔΗΣ και αποτελεί αναπόσπαστο τμήμα της διακήρυξης </w:t>
      </w:r>
      <w:r w:rsidR="00B22F8D" w:rsidRPr="00603221">
        <w:rPr>
          <w:lang w:val="el-GR"/>
        </w:rPr>
        <w:fldChar w:fldCharType="begin"/>
      </w:r>
      <w:r w:rsidR="00B22F8D" w:rsidRPr="00603221">
        <w:rPr>
          <w:lang w:val="el-GR"/>
        </w:rPr>
        <w:instrText xml:space="preserve"> REF _Ref496624736 \h </w:instrText>
      </w:r>
      <w:r w:rsidR="00DF02B0" w:rsidRPr="006719D5">
        <w:rPr>
          <w:lang w:val="el-GR"/>
        </w:rPr>
        <w:instrText xml:space="preserve"> \* MERGEFORMAT </w:instrText>
      </w:r>
      <w:r w:rsidR="00B22F8D" w:rsidRPr="00603221">
        <w:rPr>
          <w:lang w:val="el-GR"/>
        </w:rPr>
      </w:r>
      <w:r w:rsidR="00B22F8D" w:rsidRPr="00603221">
        <w:rPr>
          <w:lang w:val="el-GR"/>
        </w:rPr>
        <w:fldChar w:fldCharType="separate"/>
      </w:r>
      <w:r w:rsidR="006F324D" w:rsidRPr="00603221">
        <w:rPr>
          <w:color w:val="000099"/>
          <w:lang w:val="el-GR"/>
        </w:rPr>
        <w:t xml:space="preserve">ΠΑΡΑΡΤΗΜΑ ΙΙI – ΕΥΡΩΠΑΙΚΟ ΕΝΙΑΙΟ ΕΓΓΡΑΦΟ ΣΥΜΒΑΣΗΣ (ΕΕΕΣ) </w:t>
      </w:r>
      <w:r w:rsidR="00B22F8D" w:rsidRPr="00603221">
        <w:rPr>
          <w:lang w:val="el-GR"/>
        </w:rPr>
        <w:fldChar w:fldCharType="end"/>
      </w:r>
      <w:r w:rsidRPr="00603221">
        <w:rPr>
          <w:lang w:val="el-GR"/>
        </w:rPr>
        <w:t xml:space="preserve">. </w:t>
      </w:r>
    </w:p>
    <w:p w14:paraId="3F051F74" w14:textId="77777777" w:rsidR="00D9390F" w:rsidRPr="00603221" w:rsidRDefault="00D9390F" w:rsidP="00704D1F">
      <w:pPr>
        <w:rPr>
          <w:lang w:val="el-GR"/>
        </w:rPr>
      </w:pPr>
      <w:r w:rsidRPr="00603221">
        <w:rPr>
          <w:lang w:val="el-GR"/>
        </w:rPr>
        <w:t xml:space="preserve">Επισημαίνονται τα ακόλουθα, </w:t>
      </w:r>
      <w:r w:rsidR="004E535D" w:rsidRPr="00603221">
        <w:rPr>
          <w:lang w:val="el-GR"/>
        </w:rPr>
        <w:t xml:space="preserve">αναφορικά με την </w:t>
      </w:r>
      <w:r w:rsidR="00542891" w:rsidRPr="00603221">
        <w:rPr>
          <w:lang w:val="el-GR"/>
        </w:rPr>
        <w:t xml:space="preserve">συμπλήρωση και </w:t>
      </w:r>
      <w:r w:rsidR="004E535D" w:rsidRPr="00603221">
        <w:rPr>
          <w:lang w:val="el-GR"/>
        </w:rPr>
        <w:t xml:space="preserve">υποβολή </w:t>
      </w:r>
      <w:r w:rsidRPr="00603221">
        <w:rPr>
          <w:lang w:val="el-GR"/>
        </w:rPr>
        <w:t>του</w:t>
      </w:r>
      <w:r w:rsidR="004E535D" w:rsidRPr="00603221">
        <w:rPr>
          <w:lang w:val="el-GR"/>
        </w:rPr>
        <w:t xml:space="preserve"> </w:t>
      </w:r>
      <w:r w:rsidRPr="00603221">
        <w:rPr>
          <w:lang w:val="el-GR"/>
        </w:rPr>
        <w:t>ΕΕΕΣ:</w:t>
      </w:r>
    </w:p>
    <w:p w14:paraId="42948E1E" w14:textId="77777777" w:rsidR="00AC6490" w:rsidRPr="00603221" w:rsidRDefault="00D9390F" w:rsidP="00D9390F">
      <w:pPr>
        <w:rPr>
          <w:u w:val="single"/>
          <w:lang w:val="el-GR" w:eastAsia="el-GR"/>
        </w:rPr>
      </w:pPr>
      <w:r w:rsidRPr="00603221">
        <w:rPr>
          <w:lang w:val="el-GR"/>
        </w:rPr>
        <w:t xml:space="preserve">α. </w:t>
      </w:r>
      <w:r w:rsidR="00AC6490" w:rsidRPr="00603221">
        <w:rPr>
          <w:u w:val="single"/>
          <w:lang w:val="el-GR" w:eastAsia="el-GR"/>
        </w:rPr>
        <w:t xml:space="preserve">ΕΕΕΣ –Οικονομικού Φορέα </w:t>
      </w:r>
    </w:p>
    <w:p w14:paraId="581CDABB" w14:textId="77777777" w:rsidR="00D9390F" w:rsidRPr="00603221" w:rsidRDefault="00D9390F" w:rsidP="00D9390F">
      <w:pPr>
        <w:rPr>
          <w:lang w:val="el-GR"/>
        </w:rPr>
      </w:pPr>
      <w:r w:rsidRPr="00603221">
        <w:rPr>
          <w:lang w:val="el-GR"/>
        </w:rPr>
        <w:t>Στην περίπτωση που ένας οικονομικός φορέας συμμετέχει μόνος του στο διαγωνισμό και δεν στηρίζεται</w:t>
      </w:r>
      <w:r w:rsidR="00704D1F" w:rsidRPr="00603221">
        <w:rPr>
          <w:lang w:val="el-GR"/>
        </w:rPr>
        <w:t xml:space="preserve"> </w:t>
      </w:r>
      <w:r w:rsidRPr="00603221">
        <w:rPr>
          <w:lang w:val="el-GR"/>
        </w:rPr>
        <w:t>στις ικανότητες άλλων οντοτήτων προκειμένου να ανταποκριθεί στα κριτήρια επιλογής, συμπληρώνει</w:t>
      </w:r>
      <w:r w:rsidR="004E535D" w:rsidRPr="00603221">
        <w:rPr>
          <w:lang w:val="el-GR"/>
        </w:rPr>
        <w:t xml:space="preserve"> </w:t>
      </w:r>
      <w:r w:rsidRPr="00603221">
        <w:rPr>
          <w:lang w:val="el-GR"/>
        </w:rPr>
        <w:t>και υποβάλλει ένα (1) ΕΕΕΣ.</w:t>
      </w:r>
    </w:p>
    <w:p w14:paraId="66001CDC" w14:textId="77777777" w:rsidR="00730FB9" w:rsidRPr="00603221" w:rsidRDefault="00D9390F" w:rsidP="004E535D">
      <w:pPr>
        <w:rPr>
          <w:u w:val="single"/>
          <w:lang w:val="el-GR"/>
        </w:rPr>
      </w:pPr>
      <w:r w:rsidRPr="00603221">
        <w:rPr>
          <w:u w:val="single"/>
          <w:lang w:val="el-GR"/>
        </w:rPr>
        <w:t>β.</w:t>
      </w:r>
      <w:r w:rsidR="00730FB9" w:rsidRPr="00603221">
        <w:rPr>
          <w:u w:val="single"/>
          <w:lang w:val="el-GR" w:eastAsia="el-GR"/>
        </w:rPr>
        <w:t xml:space="preserve"> ΕΕΕΣ – Στήριξη Οικονομικού Φορέα στις ικανότητες άλλων </w:t>
      </w:r>
      <w:r w:rsidR="00730FB9" w:rsidRPr="00603221">
        <w:rPr>
          <w:u w:val="single"/>
          <w:lang w:val="el-GR"/>
        </w:rPr>
        <w:t>φορέων</w:t>
      </w:r>
    </w:p>
    <w:p w14:paraId="2D601776" w14:textId="2EA8A704" w:rsidR="004E535D" w:rsidRPr="00603221" w:rsidRDefault="00D9390F" w:rsidP="004E535D">
      <w:pPr>
        <w:rPr>
          <w:lang w:val="el-GR"/>
        </w:rPr>
      </w:pPr>
      <w:r w:rsidRPr="00603221">
        <w:rPr>
          <w:lang w:val="el-GR"/>
        </w:rPr>
        <w:t>Στην περίπτωση που ένας οικονομικός φορέας στηρίζεται</w:t>
      </w:r>
      <w:r w:rsidR="004E535D" w:rsidRPr="00603221">
        <w:rPr>
          <w:lang w:val="el-GR"/>
        </w:rPr>
        <w:t xml:space="preserve"> </w:t>
      </w:r>
      <w:r w:rsidRPr="00603221">
        <w:rPr>
          <w:lang w:val="el-GR"/>
        </w:rPr>
        <w:t>στις ικανότητες μίας ή περισσότερων άλλων οντοτήτων προκειμένου να ανταποκριθεί στα κριτήρια</w:t>
      </w:r>
      <w:r w:rsidR="004E535D" w:rsidRPr="00603221">
        <w:rPr>
          <w:lang w:val="el-GR"/>
        </w:rPr>
        <w:t xml:space="preserve"> </w:t>
      </w:r>
      <w:r w:rsidRPr="00603221">
        <w:rPr>
          <w:lang w:val="el-GR"/>
        </w:rPr>
        <w:t>επιλογής,</w:t>
      </w:r>
      <w:r w:rsidR="00E1337D" w:rsidRPr="00603221">
        <w:rPr>
          <w:lang w:val="el-GR"/>
        </w:rPr>
        <w:t xml:space="preserve"> </w:t>
      </w:r>
      <w:r w:rsidR="004E535D" w:rsidRPr="00603221">
        <w:rPr>
          <w:lang w:val="el-GR"/>
        </w:rPr>
        <w:t xml:space="preserve">με την προσφορά </w:t>
      </w:r>
      <w:r w:rsidR="00BA1D8E" w:rsidRPr="00603221">
        <w:rPr>
          <w:lang w:val="el-GR"/>
        </w:rPr>
        <w:t>υποβάλλεται</w:t>
      </w:r>
      <w:r w:rsidR="004E535D" w:rsidRPr="00603221">
        <w:rPr>
          <w:lang w:val="el-GR"/>
        </w:rPr>
        <w:t xml:space="preserve"> χωριστό ΕΕΕΣ, που </w:t>
      </w:r>
      <w:r w:rsidR="00BA1D8E" w:rsidRPr="00603221">
        <w:rPr>
          <w:lang w:val="el-GR"/>
        </w:rPr>
        <w:t>συμπληρώνεται</w:t>
      </w:r>
      <w:r w:rsidR="004E535D" w:rsidRPr="00603221">
        <w:rPr>
          <w:lang w:val="el-GR"/>
        </w:rPr>
        <w:t xml:space="preserve"> και υπογράφεται ψηφιακά από τον τρίτο/ους, συμπληρώνοντας:</w:t>
      </w:r>
    </w:p>
    <w:p w14:paraId="5A70E727" w14:textId="77777777" w:rsidR="00704D1F" w:rsidRPr="00603221" w:rsidRDefault="00704D1F" w:rsidP="004717A5">
      <w:pPr>
        <w:pStyle w:val="aff"/>
        <w:numPr>
          <w:ilvl w:val="0"/>
          <w:numId w:val="9"/>
        </w:numPr>
        <w:rPr>
          <w:lang w:val="el-GR" w:eastAsia="el-GR"/>
        </w:rPr>
      </w:pPr>
      <w:r w:rsidRPr="00603221">
        <w:rPr>
          <w:lang w:val="el-GR"/>
        </w:rPr>
        <w:t xml:space="preserve">τις ενότητες των Α και Β του Μέρους ΙΙ , το Μέρος ΙΙΙ , </w:t>
      </w:r>
      <w:r w:rsidR="00730FB9" w:rsidRPr="00603221">
        <w:rPr>
          <w:lang w:val="el-GR"/>
        </w:rPr>
        <w:t xml:space="preserve">το Μέρος </w:t>
      </w:r>
      <w:r w:rsidR="00730FB9" w:rsidRPr="00603221">
        <w:rPr>
          <w:lang w:eastAsia="el-GR"/>
        </w:rPr>
        <w:t>IV</w:t>
      </w:r>
      <w:r w:rsidR="00E1337D" w:rsidRPr="00603221">
        <w:rPr>
          <w:lang w:val="el-GR" w:eastAsia="el-GR"/>
        </w:rPr>
        <w:t xml:space="preserve"> </w:t>
      </w:r>
      <w:r w:rsidRPr="00603221">
        <w:rPr>
          <w:lang w:val="el-GR"/>
        </w:rPr>
        <w:t xml:space="preserve">σχετικά με τις ικανότητες που δανείζει στον υποψήφιο οικονομικό φορέα </w:t>
      </w:r>
      <w:r w:rsidRPr="00603221">
        <w:rPr>
          <w:lang w:val="el-GR" w:eastAsia="el-GR"/>
        </w:rPr>
        <w:t xml:space="preserve">καθώς και το Μέρος </w:t>
      </w:r>
      <w:r w:rsidRPr="00603221">
        <w:rPr>
          <w:lang w:val="en-US" w:eastAsia="el-GR"/>
        </w:rPr>
        <w:t>VI</w:t>
      </w:r>
      <w:r w:rsidRPr="00603221">
        <w:rPr>
          <w:lang w:val="el-GR" w:eastAsia="el-GR"/>
        </w:rPr>
        <w:t xml:space="preserve"> Τελικές Δηλώσεις </w:t>
      </w:r>
    </w:p>
    <w:p w14:paraId="3860A27A" w14:textId="77777777" w:rsidR="004E535D" w:rsidRPr="00603221" w:rsidRDefault="004E535D" w:rsidP="004E535D">
      <w:pPr>
        <w:rPr>
          <w:lang w:val="el-GR" w:eastAsia="el-GR"/>
        </w:rPr>
      </w:pPr>
      <w:r w:rsidRPr="00603221">
        <w:rPr>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6E45FDF5" w14:textId="77777777" w:rsidR="00730FB9" w:rsidRPr="00603221" w:rsidRDefault="00D9390F" w:rsidP="00D9390F">
      <w:pPr>
        <w:rPr>
          <w:u w:val="single"/>
          <w:lang w:val="el-GR" w:eastAsia="el-GR"/>
        </w:rPr>
      </w:pPr>
      <w:r w:rsidRPr="00603221">
        <w:rPr>
          <w:u w:val="single"/>
          <w:lang w:val="el-GR"/>
        </w:rPr>
        <w:t xml:space="preserve">γ. </w:t>
      </w:r>
      <w:r w:rsidR="00730FB9" w:rsidRPr="00603221">
        <w:rPr>
          <w:u w:val="single"/>
          <w:lang w:val="el-GR"/>
        </w:rPr>
        <w:t>ΕΕΕΣ</w:t>
      </w:r>
      <w:r w:rsidR="00730FB9" w:rsidRPr="00603221">
        <w:rPr>
          <w:u w:val="single"/>
          <w:lang w:val="el-GR" w:eastAsia="el-GR"/>
        </w:rPr>
        <w:t xml:space="preserve"> - Ενώσεις οικονομικών φορέων Κοινοπραξίες </w:t>
      </w:r>
      <w:r w:rsidR="00542891" w:rsidRPr="00603221">
        <w:rPr>
          <w:u w:val="single"/>
          <w:lang w:val="el-GR" w:eastAsia="el-GR"/>
        </w:rPr>
        <w:t>κλπ</w:t>
      </w:r>
    </w:p>
    <w:p w14:paraId="0E2C7F77" w14:textId="77777777" w:rsidR="00D9390F" w:rsidRPr="00603221" w:rsidRDefault="00D9390F">
      <w:pPr>
        <w:rPr>
          <w:lang w:val="el-GR"/>
        </w:rPr>
      </w:pPr>
      <w:r w:rsidRPr="00603221">
        <w:rPr>
          <w:lang w:val="el-GR"/>
        </w:rPr>
        <w:t>Στην περίπτωση συμμετοχής στο διαγωνισμό από κοινού ομίλων οικονομικών φορέων (λ.χ ενώσεων,</w:t>
      </w:r>
      <w:r w:rsidR="00A01EC2" w:rsidRPr="00603221">
        <w:rPr>
          <w:lang w:val="el-GR"/>
        </w:rPr>
        <w:t xml:space="preserve"> </w:t>
      </w:r>
      <w:r w:rsidRPr="00603221">
        <w:rPr>
          <w:lang w:val="el-GR"/>
        </w:rPr>
        <w:t xml:space="preserve">κοινοπραξιών, συνεταιρισμών κλπ), </w:t>
      </w:r>
      <w:r w:rsidR="00A01EC2" w:rsidRPr="00603221">
        <w:rPr>
          <w:lang w:val="el-GR"/>
        </w:rPr>
        <w:t>υποβάλλεται χωριστό ΕΕΕΣ</w:t>
      </w:r>
      <w:r w:rsidR="00A01EC2" w:rsidRPr="00603221" w:rsidDel="00A01EC2">
        <w:rPr>
          <w:lang w:val="el-GR"/>
        </w:rPr>
        <w:t xml:space="preserve"> </w:t>
      </w:r>
      <w:r w:rsidRPr="00603221">
        <w:rPr>
          <w:lang w:val="el-GR"/>
        </w:rPr>
        <w:t>για κάθε έναν συμμετέχοντα οικονομικό φορέα</w:t>
      </w:r>
      <w:r w:rsidR="00A01EC2" w:rsidRPr="00603221">
        <w:rPr>
          <w:lang w:val="el-GR"/>
        </w:rPr>
        <w:t>.</w:t>
      </w:r>
    </w:p>
    <w:p w14:paraId="5C22BB97" w14:textId="77777777" w:rsidR="00730FB9" w:rsidRPr="00603221" w:rsidRDefault="00730FB9" w:rsidP="00730FB9">
      <w:pPr>
        <w:rPr>
          <w:u w:val="single"/>
          <w:lang w:val="el-GR" w:eastAsia="el-GR"/>
        </w:rPr>
      </w:pPr>
      <w:r w:rsidRPr="00603221">
        <w:rPr>
          <w:u w:val="single"/>
          <w:lang w:val="el-GR" w:eastAsia="el-GR"/>
        </w:rPr>
        <w:t>δ. ΕΕΕΣ - Υπεργολάβοι:</w:t>
      </w:r>
    </w:p>
    <w:p w14:paraId="3B837502" w14:textId="77777777" w:rsidR="00730FB9" w:rsidRPr="00603221" w:rsidRDefault="00730FB9" w:rsidP="00730FB9">
      <w:pPr>
        <w:rPr>
          <w:lang w:val="el-GR"/>
        </w:rPr>
      </w:pPr>
      <w:r w:rsidRPr="00603221">
        <w:rPr>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603221">
        <w:rPr>
          <w:lang w:val="el-GR" w:eastAsia="el-GR"/>
        </w:rPr>
        <w:t xml:space="preserve">καθώς και το Μέρος </w:t>
      </w:r>
      <w:r w:rsidRPr="00603221">
        <w:rPr>
          <w:lang w:val="en-US" w:eastAsia="el-GR"/>
        </w:rPr>
        <w:t>VI</w:t>
      </w:r>
      <w:r w:rsidRPr="00603221">
        <w:rPr>
          <w:lang w:val="el-GR" w:eastAsia="el-GR"/>
        </w:rPr>
        <w:t xml:space="preserve"> Τελικές Δηλώσεις</w:t>
      </w:r>
      <w:r w:rsidRPr="00603221">
        <w:rPr>
          <w:lang w:val="el-GR"/>
        </w:rPr>
        <w:t xml:space="preserve">. </w:t>
      </w:r>
    </w:p>
    <w:p w14:paraId="7661691E" w14:textId="3F2C2FDE" w:rsidR="008338F0" w:rsidRPr="00D472F0" w:rsidRDefault="00730FB9">
      <w:pPr>
        <w:rPr>
          <w:lang w:val="el-GR"/>
        </w:rPr>
      </w:pPr>
      <w:r w:rsidRPr="00603221">
        <w:rPr>
          <w:lang w:val="el-GR" w:eastAsia="el-GR"/>
        </w:rPr>
        <w:t>Για την υπογραφή του ΕΕΕΣ του υπεργολάβου ισχύουν και εφαρμόζονται τα ανωτέρω αναφερόμενα για την υπογραφή του ΕΕΕΣ του προσφέροντος.</w:t>
      </w:r>
    </w:p>
    <w:p w14:paraId="120AAAB3" w14:textId="77777777" w:rsidR="00FB65FD" w:rsidRPr="00603221" w:rsidRDefault="00FB65FD">
      <w:pPr>
        <w:rPr>
          <w:b/>
          <w:bCs/>
          <w:lang w:val="el-GR"/>
        </w:rPr>
      </w:pPr>
    </w:p>
    <w:p w14:paraId="3E433FD0" w14:textId="77777777" w:rsidR="002C7E9A" w:rsidRPr="00603221" w:rsidRDefault="002C7E9A">
      <w:pPr>
        <w:pStyle w:val="4"/>
        <w:rPr>
          <w:rFonts w:cs="Tahoma"/>
          <w:szCs w:val="22"/>
          <w:lang w:val="el-GR"/>
        </w:rPr>
      </w:pPr>
      <w:bookmarkStart w:id="355" w:name="_Toc97194307"/>
      <w:bookmarkStart w:id="356" w:name="_Toc128058905"/>
      <w:r w:rsidRPr="00603221">
        <w:rPr>
          <w:rFonts w:cs="Tahoma"/>
          <w:szCs w:val="22"/>
          <w:lang w:val="el-GR"/>
        </w:rPr>
        <w:t>Τεχνική Προσφορά</w:t>
      </w:r>
      <w:bookmarkEnd w:id="355"/>
      <w:bookmarkEnd w:id="356"/>
      <w:r w:rsidRPr="00603221">
        <w:rPr>
          <w:rFonts w:cs="Tahoma"/>
          <w:szCs w:val="22"/>
          <w:lang w:val="el-GR"/>
        </w:rPr>
        <w:t xml:space="preserve"> </w:t>
      </w:r>
      <w:r w:rsidR="00E1337D" w:rsidRPr="00603221">
        <w:rPr>
          <w:rFonts w:cs="Tahoma"/>
          <w:szCs w:val="22"/>
          <w:lang w:val="el-GR"/>
        </w:rPr>
        <w:t xml:space="preserve"> </w:t>
      </w:r>
    </w:p>
    <w:p w14:paraId="34F3DD8A" w14:textId="1A1C9648" w:rsidR="007A3AC0" w:rsidRPr="00D472F0" w:rsidRDefault="007A3AC0" w:rsidP="007A3AC0">
      <w:pPr>
        <w:rPr>
          <w:lang w:val="el-GR"/>
        </w:rPr>
      </w:pPr>
      <w:r w:rsidRPr="00603221">
        <w:rPr>
          <w:lang w:val="en-US"/>
        </w:rPr>
        <w:t>H</w:t>
      </w:r>
      <w:r w:rsidRPr="00603221">
        <w:rPr>
          <w:lang w:val="el-GR"/>
        </w:rPr>
        <w:t xml:space="preserve"> τεχνική προσφορά θα πρέπει να καλύπτει όλες τις απαιτήσεις και τις προδιαγραφές της παρούσας και συγκεκριμένα των Παραρτημάτων</w:t>
      </w:r>
      <w:r w:rsidR="009567C7">
        <w:rPr>
          <w:lang w:val="el-GR"/>
        </w:rPr>
        <w:t xml:space="preserve"> </w:t>
      </w:r>
      <w:r w:rsidR="006712BB">
        <w:rPr>
          <w:lang w:val="el-GR"/>
        </w:rPr>
        <w:fldChar w:fldCharType="begin"/>
      </w:r>
      <w:r w:rsidR="006712BB">
        <w:rPr>
          <w:lang w:val="el-GR"/>
        </w:rPr>
        <w:instrText xml:space="preserve"> REF _Ref496625830 \h </w:instrText>
      </w:r>
      <w:r w:rsidR="006712BB">
        <w:rPr>
          <w:lang w:val="el-GR"/>
        </w:rPr>
      </w:r>
      <w:r w:rsidR="006712BB">
        <w:rPr>
          <w:lang w:val="el-GR"/>
        </w:rPr>
        <w:fldChar w:fldCharType="separate"/>
      </w:r>
      <w:r w:rsidR="006F324D" w:rsidRPr="00603221">
        <w:rPr>
          <w:lang w:val="el-GR"/>
        </w:rPr>
        <w:t>ΠΑΡΑΡΤΗΜΑ Ι – Αναλυτική Περιγραφή Φυσικού και Οικονομικού Αντικειμένου της Σύμβασης</w:t>
      </w:r>
      <w:r w:rsidR="006712BB">
        <w:rPr>
          <w:lang w:val="el-GR"/>
        </w:rPr>
        <w:fldChar w:fldCharType="end"/>
      </w:r>
      <w:r w:rsidRPr="00603221">
        <w:rPr>
          <w:lang w:val="el-GR"/>
        </w:rPr>
        <w:t xml:space="preserve">  &amp;</w:t>
      </w:r>
      <w:r w:rsidR="006712BB">
        <w:rPr>
          <w:lang w:val="el-GR"/>
        </w:rPr>
        <w:fldChar w:fldCharType="begin"/>
      </w:r>
      <w:r w:rsidR="006712BB">
        <w:rPr>
          <w:lang w:val="el-GR"/>
        </w:rPr>
        <w:instrText xml:space="preserve"> REF _Ref40980421 \h </w:instrText>
      </w:r>
      <w:r w:rsidR="006712BB">
        <w:rPr>
          <w:lang w:val="el-GR"/>
        </w:rPr>
      </w:r>
      <w:r w:rsidR="006712BB">
        <w:rPr>
          <w:lang w:val="el-GR"/>
        </w:rPr>
        <w:fldChar w:fldCharType="separate"/>
      </w:r>
      <w:r w:rsidR="006F324D" w:rsidRPr="00603221">
        <w:rPr>
          <w:lang w:val="el-GR"/>
        </w:rPr>
        <w:t>ΠΑΡΑΡΤΗΜΑ ΙΙ – Πίνακες Συμμόρφωσης</w:t>
      </w:r>
      <w:r w:rsidR="006712BB">
        <w:rPr>
          <w:lang w:val="el-GR"/>
        </w:rPr>
        <w:fldChar w:fldCharType="end"/>
      </w:r>
      <w:r w:rsidRPr="00603221">
        <w:rPr>
          <w:lang w:val="el-GR"/>
        </w:rPr>
        <w:t xml:space="preserve"> Ι τις παρούσας</w:t>
      </w:r>
      <w:r w:rsidR="00E1337D" w:rsidRPr="00603221">
        <w:rPr>
          <w:lang w:val="el-GR"/>
        </w:rPr>
        <w:t xml:space="preserve"> </w:t>
      </w:r>
      <w:r w:rsidRPr="00603221">
        <w:rPr>
          <w:lang w:val="el-GR"/>
        </w:rPr>
        <w:t>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στο ως άνω Παράρτημα</w:t>
      </w:r>
      <w:r w:rsidR="00D472F0">
        <w:rPr>
          <w:lang w:val="el-GR"/>
        </w:rPr>
        <w:t>.</w:t>
      </w:r>
    </w:p>
    <w:p w14:paraId="0A86BBD8" w14:textId="6D344531" w:rsidR="007A3AC0" w:rsidRPr="00603221" w:rsidRDefault="007A3AC0" w:rsidP="009C3C60">
      <w:pPr>
        <w:suppressAutoHyphens w:val="0"/>
        <w:spacing w:line="276" w:lineRule="auto"/>
        <w:rPr>
          <w:lang w:val="el-GR"/>
        </w:rPr>
      </w:pPr>
      <w:r w:rsidRPr="00603221">
        <w:rPr>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00C84B11" w:rsidRPr="00603221">
        <w:rPr>
          <w:lang w:val="el-GR"/>
        </w:rPr>
        <w:t xml:space="preserve">σύμφωνα με </w:t>
      </w:r>
      <w:r w:rsidR="00C84B11" w:rsidRPr="009567C7">
        <w:rPr>
          <w:lang w:val="el-GR"/>
        </w:rPr>
        <w:t xml:space="preserve">το </w:t>
      </w:r>
      <w:r w:rsidR="007D2CC2">
        <w:rPr>
          <w:highlight w:val="magenta"/>
          <w:lang w:val="el-GR"/>
        </w:rPr>
        <w:fldChar w:fldCharType="begin"/>
      </w:r>
      <w:r w:rsidR="007D2CC2">
        <w:rPr>
          <w:highlight w:val="magenta"/>
          <w:lang w:val="el-GR"/>
        </w:rPr>
        <w:instrText xml:space="preserve"> REF _Ref40980475 \h </w:instrText>
      </w:r>
      <w:r w:rsidR="007D2CC2">
        <w:rPr>
          <w:highlight w:val="magenta"/>
          <w:lang w:val="el-GR"/>
        </w:rPr>
      </w:r>
      <w:r w:rsidR="007D2CC2">
        <w:rPr>
          <w:highlight w:val="magenta"/>
          <w:lang w:val="el-GR"/>
        </w:rPr>
        <w:fldChar w:fldCharType="separate"/>
      </w:r>
      <w:r w:rsidR="006F324D" w:rsidRPr="00B45578">
        <w:rPr>
          <w:lang w:val="el-GR"/>
        </w:rPr>
        <w:t xml:space="preserve">ΠΑΡΑΡΤΗΜΑ </w:t>
      </w:r>
      <w:r w:rsidR="006F324D" w:rsidRPr="00603221">
        <w:t>V</w:t>
      </w:r>
      <w:r w:rsidR="006F324D" w:rsidRPr="00B45578">
        <w:rPr>
          <w:lang w:val="el-GR"/>
        </w:rPr>
        <w:t xml:space="preserve"> – Υπόδειγμα Τεχνικής Προσφοράς</w:t>
      </w:r>
      <w:r w:rsidR="007D2CC2">
        <w:rPr>
          <w:highlight w:val="magenta"/>
          <w:lang w:val="el-GR"/>
        </w:rPr>
        <w:fldChar w:fldCharType="end"/>
      </w:r>
      <w:r w:rsidR="00C84B11" w:rsidRPr="00603221">
        <w:rPr>
          <w:lang w:val="el-GR"/>
        </w:rPr>
        <w:t xml:space="preserve"> της παρ</w:t>
      </w:r>
      <w:r w:rsidR="003A206A" w:rsidRPr="00603221">
        <w:rPr>
          <w:lang w:val="el-GR"/>
        </w:rPr>
        <w:t>ο</w:t>
      </w:r>
      <w:r w:rsidR="00C84B11" w:rsidRPr="00603221">
        <w:rPr>
          <w:lang w:val="el-GR"/>
        </w:rPr>
        <w:t>ύσας διακήρυξης</w:t>
      </w:r>
      <w:r w:rsidR="003A206A" w:rsidRPr="00603221">
        <w:rPr>
          <w:u w:val="single"/>
          <w:lang w:val="el-GR"/>
        </w:rPr>
        <w:t xml:space="preserve"> (</w:t>
      </w:r>
      <w:r w:rsidRPr="00603221">
        <w:rPr>
          <w:lang w:val="el-GR"/>
        </w:rPr>
        <w:t>σε συμπιεσμένη μορφή</w:t>
      </w:r>
      <w:r w:rsidR="003A206A" w:rsidRPr="00603221">
        <w:rPr>
          <w:lang w:val="el-GR"/>
        </w:rPr>
        <w:t xml:space="preserve"> και</w:t>
      </w:r>
      <w:r w:rsidRPr="00603221">
        <w:rPr>
          <w:lang w:val="el-GR"/>
        </w:rPr>
        <w:t xml:space="preserve"> κατά προτίμηση</w:t>
      </w:r>
      <w:r w:rsidR="003A206A" w:rsidRPr="00603221">
        <w:rPr>
          <w:lang w:val="el-GR"/>
        </w:rPr>
        <w:t xml:space="preserve"> σε</w:t>
      </w:r>
      <w:r w:rsidRPr="00603221">
        <w:rPr>
          <w:lang w:val="el-GR"/>
        </w:rPr>
        <w:t xml:space="preserve"> ένα (1) αρχείο </w:t>
      </w:r>
      <w:r w:rsidRPr="00603221">
        <w:rPr>
          <w:lang w:val="en-US"/>
        </w:rPr>
        <w:t>pdf</w:t>
      </w:r>
      <w:r w:rsidR="003A206A" w:rsidRPr="00603221">
        <w:rPr>
          <w:lang w:val="el-GR"/>
        </w:rPr>
        <w:t>).</w:t>
      </w:r>
      <w:r w:rsidR="00E1337D" w:rsidRPr="00603221">
        <w:rPr>
          <w:lang w:val="el-GR"/>
        </w:rPr>
        <w:t xml:space="preserve"> </w:t>
      </w:r>
      <w:r w:rsidR="0034186C" w:rsidRPr="00603221">
        <w:rPr>
          <w:lang w:val="el-GR"/>
        </w:rPr>
        <w:t>Επιπλέον ο</w:t>
      </w:r>
      <w:r w:rsidRPr="00603221">
        <w:rPr>
          <w:lang w:val="el-GR"/>
        </w:rPr>
        <w:t>ι οικονομικοί φορείς αναφέρουν</w:t>
      </w:r>
      <w:r w:rsidR="0034186C" w:rsidRPr="00603221">
        <w:rPr>
          <w:lang w:val="el-GR"/>
        </w:rPr>
        <w:t xml:space="preserve"> στην τεχνική προσφορά τους</w:t>
      </w:r>
      <w:r w:rsidR="00E1337D" w:rsidRPr="00603221">
        <w:rPr>
          <w:lang w:val="el-GR"/>
        </w:rPr>
        <w:t xml:space="preserve"> </w:t>
      </w:r>
      <w:r w:rsidRPr="00603221">
        <w:rPr>
          <w:lang w:val="el-GR"/>
        </w:rPr>
        <w:t>το τμήμα της σύμβασης που προτίθενται να αναθέσουν υπό μορφή υπεργολαβίας σε τρίτους, καθώς και τους υπεργολάβους που προτείνουν.</w:t>
      </w:r>
    </w:p>
    <w:p w14:paraId="6DE11699" w14:textId="77777777" w:rsidR="008338F0" w:rsidRPr="00603221" w:rsidRDefault="008338F0" w:rsidP="007A3AC0">
      <w:pPr>
        <w:rPr>
          <w:lang w:val="el-GR"/>
        </w:rPr>
      </w:pPr>
    </w:p>
    <w:p w14:paraId="6F2CD035" w14:textId="77777777" w:rsidR="008338F0" w:rsidRPr="00603221" w:rsidRDefault="003355E7" w:rsidP="005A1609">
      <w:pPr>
        <w:pStyle w:val="3"/>
        <w:ind w:left="709" w:hanging="709"/>
        <w:rPr>
          <w:lang w:val="el-GR"/>
        </w:rPr>
      </w:pPr>
      <w:bookmarkStart w:id="357" w:name="_Ref496542376"/>
      <w:bookmarkStart w:id="358" w:name="_Toc97194308"/>
      <w:bookmarkStart w:id="359" w:name="_Toc97194439"/>
      <w:bookmarkStart w:id="360" w:name="_Toc128058906"/>
      <w:r w:rsidRPr="00603221">
        <w:rPr>
          <w:lang w:val="el-GR"/>
        </w:rPr>
        <w:t>Περιεχόμενα Φακέλου «Οικονομική Προσφορά» / Τρόπος σύνταξης και υποβολής οικονομικών προσφορών</w:t>
      </w:r>
      <w:bookmarkEnd w:id="357"/>
      <w:bookmarkEnd w:id="358"/>
      <w:bookmarkEnd w:id="359"/>
      <w:bookmarkEnd w:id="360"/>
    </w:p>
    <w:p w14:paraId="253C7F5C" w14:textId="77777777" w:rsidR="001E3C20" w:rsidRPr="00603221" w:rsidRDefault="001E3C20" w:rsidP="00422D27">
      <w:pPr>
        <w:autoSpaceDE w:val="0"/>
        <w:autoSpaceDN w:val="0"/>
        <w:adjustRightInd w:val="0"/>
        <w:spacing w:after="0" w:line="276" w:lineRule="auto"/>
        <w:rPr>
          <w:lang w:val="el-GR"/>
        </w:rPr>
      </w:pPr>
    </w:p>
    <w:p w14:paraId="1CEEBAE0" w14:textId="1537568F" w:rsidR="001E3C20" w:rsidRPr="00603221" w:rsidRDefault="001E3C20" w:rsidP="001E3C20">
      <w:pPr>
        <w:autoSpaceDE w:val="0"/>
        <w:autoSpaceDN w:val="0"/>
        <w:adjustRightInd w:val="0"/>
        <w:spacing w:after="0" w:line="276" w:lineRule="auto"/>
        <w:rPr>
          <w:lang w:val="el-GR"/>
        </w:rPr>
      </w:pPr>
      <w:r w:rsidRPr="00603221">
        <w:rPr>
          <w:lang w:val="el-GR" w:eastAsia="el-GR"/>
        </w:rPr>
        <w:t xml:space="preserve">Η οικονομική προσφορά συντάσσεται </w:t>
      </w:r>
      <w:r w:rsidR="00F42E1F" w:rsidRPr="00603221">
        <w:rPr>
          <w:lang w:val="el-GR" w:eastAsia="el-GR"/>
        </w:rPr>
        <w:t xml:space="preserve">με βάση το κριτήριο ανάθεσης και </w:t>
      </w:r>
      <w:r w:rsidRPr="00603221">
        <w:rPr>
          <w:lang w:val="el-GR" w:eastAsia="el-GR"/>
        </w:rPr>
        <w:t xml:space="preserve">σύμφωνα με το υπόδειγμα </w:t>
      </w:r>
      <w:r w:rsidR="007D2CC2">
        <w:rPr>
          <w:lang w:val="el-GR" w:eastAsia="el-GR"/>
        </w:rPr>
        <w:t>που παρέχεται σ</w:t>
      </w:r>
      <w:r w:rsidRPr="00603221">
        <w:rPr>
          <w:lang w:val="el-GR" w:eastAsia="el-GR"/>
        </w:rPr>
        <w:t>το</w:t>
      </w:r>
      <w:r w:rsidR="009567C7">
        <w:rPr>
          <w:lang w:val="el-GR" w:eastAsia="el-GR"/>
        </w:rPr>
        <w:t xml:space="preserve"> </w:t>
      </w:r>
      <w:r w:rsidR="007D2CC2">
        <w:rPr>
          <w:lang w:val="el-GR" w:eastAsia="el-GR"/>
        </w:rPr>
        <w:fldChar w:fldCharType="begin"/>
      </w:r>
      <w:r w:rsidR="007D2CC2">
        <w:rPr>
          <w:lang w:val="el-GR" w:eastAsia="el-GR"/>
        </w:rPr>
        <w:instrText xml:space="preserve"> REF _Ref40980548 \h </w:instrText>
      </w:r>
      <w:r w:rsidR="007D2CC2">
        <w:rPr>
          <w:lang w:val="el-GR" w:eastAsia="el-GR"/>
        </w:rPr>
      </w:r>
      <w:r w:rsidR="007D2CC2">
        <w:rPr>
          <w:lang w:val="el-GR" w:eastAsia="el-GR"/>
        </w:rPr>
        <w:fldChar w:fldCharType="separate"/>
      </w:r>
      <w:r w:rsidR="006F324D" w:rsidRPr="00603221">
        <w:rPr>
          <w:lang w:val="el-GR"/>
        </w:rPr>
        <w:t xml:space="preserve">ΠΑΡΑΡΤΗΜΑ </w:t>
      </w:r>
      <w:r w:rsidR="006F324D" w:rsidRPr="00603221">
        <w:t>VI</w:t>
      </w:r>
      <w:r w:rsidR="006F324D" w:rsidRPr="00603221">
        <w:rPr>
          <w:lang w:val="el-GR"/>
        </w:rPr>
        <w:t xml:space="preserve"> – Υπόδειγμα Οικονομικής Προσφοράς</w:t>
      </w:r>
      <w:r w:rsidR="007D2CC2">
        <w:rPr>
          <w:lang w:val="el-GR" w:eastAsia="el-GR"/>
        </w:rPr>
        <w:fldChar w:fldCharType="end"/>
      </w:r>
      <w:r w:rsidRPr="00603221">
        <w:rPr>
          <w:lang w:val="el-GR" w:eastAsia="el-GR"/>
        </w:rPr>
        <w:t xml:space="preserve"> της παρούσας Διακήρυξης και υποβάλλεται </w:t>
      </w:r>
      <w:r w:rsidRPr="00603221">
        <w:rPr>
          <w:lang w:val="el-GR"/>
        </w:rPr>
        <w:t>ηλεκτρονικά</w:t>
      </w:r>
      <w:r w:rsidR="001852F3" w:rsidRPr="00603221">
        <w:rPr>
          <w:lang w:val="el-GR"/>
        </w:rPr>
        <w:t xml:space="preserve"> σε μορφή αρχείου .</w:t>
      </w:r>
      <w:r w:rsidR="001852F3" w:rsidRPr="00603221">
        <w:rPr>
          <w:lang w:val="en-US"/>
        </w:rPr>
        <w:t>pdf</w:t>
      </w:r>
      <w:r w:rsidR="001852F3" w:rsidRPr="00603221">
        <w:rPr>
          <w:lang w:val="el-GR"/>
        </w:rPr>
        <w:t xml:space="preserve"> ψηφιακά υπογεγραμμένη, </w:t>
      </w:r>
      <w:r w:rsidRPr="00603221">
        <w:rPr>
          <w:lang w:val="el-GR"/>
        </w:rPr>
        <w:t xml:space="preserve">στον Υποφάκελο «Οικονομική Προσφορά». </w:t>
      </w:r>
    </w:p>
    <w:p w14:paraId="0D83DDAC" w14:textId="77777777" w:rsidR="001E3C20" w:rsidRPr="00603221" w:rsidRDefault="001E3C20" w:rsidP="001E3C20">
      <w:pPr>
        <w:suppressAutoHyphens w:val="0"/>
        <w:autoSpaceDE w:val="0"/>
        <w:autoSpaceDN w:val="0"/>
        <w:adjustRightInd w:val="0"/>
        <w:spacing w:after="0"/>
        <w:jc w:val="left"/>
        <w:rPr>
          <w:lang w:val="el-GR" w:eastAsia="el-GR"/>
        </w:rPr>
      </w:pPr>
    </w:p>
    <w:p w14:paraId="16DBCF1A" w14:textId="77777777" w:rsidR="00585042" w:rsidRPr="00821852" w:rsidRDefault="00585042" w:rsidP="00585042">
      <w:pPr>
        <w:rPr>
          <w:lang w:val="el-GR"/>
        </w:rPr>
      </w:pPr>
      <w:r w:rsidRPr="007A656F">
        <w:rPr>
          <w:lang w:val="el-GR" w:eastAsia="el-GR"/>
        </w:rPr>
        <w:t>Η τιμή δίνεται σε ευρώ ανά μονάδα μέτρησης.</w:t>
      </w:r>
    </w:p>
    <w:p w14:paraId="50B7BD4F" w14:textId="77777777" w:rsidR="008338F0" w:rsidRPr="00603221" w:rsidRDefault="003355E7">
      <w:pPr>
        <w:rPr>
          <w:lang w:val="el-GR"/>
        </w:rPr>
      </w:pPr>
      <w:r w:rsidRPr="00603221">
        <w:rPr>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w:t>
      </w:r>
      <w:r w:rsidR="00E1337D" w:rsidRPr="00603221">
        <w:rPr>
          <w:lang w:val="el-GR" w:eastAsia="el-GR"/>
        </w:rPr>
        <w:t xml:space="preserve"> </w:t>
      </w:r>
      <w:r w:rsidR="001852F3" w:rsidRPr="00603221">
        <w:rPr>
          <w:lang w:val="el-GR" w:eastAsia="el-GR"/>
        </w:rPr>
        <w:t xml:space="preserve">της παρούσας. </w:t>
      </w:r>
      <w:r w:rsidRPr="00603221">
        <w:rPr>
          <w:rStyle w:val="WW-FootnoteReference9"/>
          <w:lang w:val="el-GR" w:eastAsia="el-GR"/>
        </w:rPr>
        <w:t>.</w:t>
      </w:r>
    </w:p>
    <w:p w14:paraId="33E67197" w14:textId="77777777" w:rsidR="008338F0" w:rsidRPr="00603221" w:rsidRDefault="003355E7">
      <w:pPr>
        <w:rPr>
          <w:lang w:val="el-GR"/>
        </w:rPr>
      </w:pPr>
      <w:r w:rsidRPr="00603221">
        <w:rPr>
          <w:lang w:val="el-GR"/>
        </w:rPr>
        <w:t xml:space="preserve">Οι υπέρ τρίτων κρατήσεις υπόκεινται στο εκάστοτε ισχύον αναλογικό τέλος χαρτοσήμου και </w:t>
      </w:r>
      <w:r w:rsidR="00043D44" w:rsidRPr="00603221">
        <w:rPr>
          <w:lang w:val="el-GR"/>
        </w:rPr>
        <w:t>στην επ’ αυτού εισφορά υπέρ ΟΓΑ.</w:t>
      </w:r>
    </w:p>
    <w:p w14:paraId="2AA08B4B" w14:textId="77777777" w:rsidR="008338F0" w:rsidRPr="00603221" w:rsidRDefault="003355E7">
      <w:pPr>
        <w:rPr>
          <w:lang w:val="el-GR"/>
        </w:rPr>
      </w:pPr>
      <w:r w:rsidRPr="00603221">
        <w:rPr>
          <w:lang w:val="el-GR"/>
        </w:rPr>
        <w:t xml:space="preserve">Οι προσφερόμενες τιμές είναι σταθερές καθ’ όλη τη διάρκεια της σύμβασης και δεν αναπροσαρμόζονται </w:t>
      </w:r>
    </w:p>
    <w:p w14:paraId="6C0C8320" w14:textId="77777777" w:rsidR="001852F3" w:rsidRPr="00603221" w:rsidRDefault="003355E7">
      <w:pPr>
        <w:rPr>
          <w:lang w:val="el-GR"/>
        </w:rPr>
      </w:pPr>
      <w:r w:rsidRPr="00603221">
        <w:rPr>
          <w:lang w:val="el-GR"/>
        </w:rPr>
        <w:t xml:space="preserve">Ως απαράδεκτες θα απορρίπτονται προσφορές στις οποίες: </w:t>
      </w:r>
    </w:p>
    <w:p w14:paraId="370F5C62" w14:textId="77777777" w:rsidR="001852F3" w:rsidRPr="00603221" w:rsidRDefault="003355E7">
      <w:pPr>
        <w:rPr>
          <w:lang w:val="el-GR"/>
        </w:rPr>
      </w:pPr>
      <w:r w:rsidRPr="00603221">
        <w:rPr>
          <w:lang w:val="el-GR"/>
        </w:rPr>
        <w:t>α) δεν δίνεται τιμή σε ΕΥΡΩ ή που καθορίζεται</w:t>
      </w:r>
      <w:r w:rsidR="00E1337D" w:rsidRPr="00603221">
        <w:rPr>
          <w:lang w:val="el-GR"/>
        </w:rPr>
        <w:t xml:space="preserve"> </w:t>
      </w:r>
      <w:r w:rsidRPr="00603221">
        <w:rPr>
          <w:lang w:val="el-GR"/>
        </w:rPr>
        <w:t xml:space="preserve">σχέση ΕΥΡΩ προς ξένο νόμισμα, </w:t>
      </w:r>
    </w:p>
    <w:p w14:paraId="6357FBE2" w14:textId="77777777" w:rsidR="001852F3" w:rsidRPr="00603221" w:rsidRDefault="003355E7">
      <w:pPr>
        <w:rPr>
          <w:lang w:val="el-GR"/>
        </w:rPr>
      </w:pPr>
      <w:r w:rsidRPr="00603221">
        <w:rPr>
          <w:lang w:val="el-GR"/>
        </w:rPr>
        <w:t xml:space="preserve">β) δεν προκύπτει με σαφήνεια η προσφερόμενη τιμή, με την επιφύλαξη </w:t>
      </w:r>
      <w:r w:rsidR="00C25AFF">
        <w:rPr>
          <w:lang w:val="el-GR"/>
        </w:rPr>
        <w:t xml:space="preserve">του </w:t>
      </w:r>
      <w:r w:rsidRPr="00603221">
        <w:rPr>
          <w:lang w:val="el-GR"/>
        </w:rPr>
        <w:t xml:space="preserve">άρθρου 102 του ν. 4412/2016 </w:t>
      </w:r>
      <w:bookmarkStart w:id="361" w:name="_Hlk67667045"/>
      <w:r w:rsidR="00C25AFF" w:rsidRPr="00C25AFF">
        <w:rPr>
          <w:lang w:val="el-GR"/>
        </w:rPr>
        <w:t>όπως τροποποιήθηκε με το άρθρο 42 του ν. 4782/Α36/9-3-2021</w:t>
      </w:r>
      <w:r w:rsidR="00C25AFF">
        <w:rPr>
          <w:lang w:val="el-GR"/>
        </w:rPr>
        <w:t xml:space="preserve"> </w:t>
      </w:r>
      <w:bookmarkEnd w:id="361"/>
      <w:r w:rsidRPr="00603221">
        <w:rPr>
          <w:lang w:val="el-GR"/>
        </w:rPr>
        <w:t>και</w:t>
      </w:r>
    </w:p>
    <w:p w14:paraId="4166F69A" w14:textId="77777777" w:rsidR="008338F0" w:rsidRPr="00603221" w:rsidRDefault="003355E7">
      <w:pPr>
        <w:rPr>
          <w:lang w:val="el-GR"/>
        </w:rPr>
      </w:pPr>
      <w:r w:rsidRPr="00603221">
        <w:rPr>
          <w:lang w:val="el-GR"/>
        </w:rPr>
        <w:t xml:space="preserve"> γ) η τιμή υπερβαίνει τον προϋπολογισμό της σύμβασης που καθορίζεται </w:t>
      </w:r>
      <w:r w:rsidR="001852F3" w:rsidRPr="00603221">
        <w:rPr>
          <w:lang w:val="el-GR"/>
        </w:rPr>
        <w:t>στην</w:t>
      </w:r>
      <w:r w:rsidR="00E1337D" w:rsidRPr="00603221">
        <w:rPr>
          <w:lang w:val="el-GR"/>
        </w:rPr>
        <w:t xml:space="preserve"> </w:t>
      </w:r>
      <w:r w:rsidRPr="00603221">
        <w:rPr>
          <w:lang w:val="el-GR"/>
        </w:rPr>
        <w:t xml:space="preserve">παρούσα διακήρυξη. </w:t>
      </w:r>
    </w:p>
    <w:p w14:paraId="260F4232" w14:textId="3816DF34" w:rsidR="001852F3" w:rsidRPr="00603221" w:rsidRDefault="003355E7">
      <w:pPr>
        <w:rPr>
          <w:b/>
          <w:bCs/>
          <w:i/>
          <w:iCs/>
          <w:color w:val="5B9BD5"/>
          <w:lang w:val="el-GR"/>
        </w:rPr>
      </w:pPr>
      <w:r w:rsidRPr="00603221">
        <w:rPr>
          <w:lang w:val="el-GR"/>
        </w:rPr>
        <w:t xml:space="preserve">Στην οικονομική προσφορά θα πρέπει να επιλέγεται με σαφήνεια ένας από τους τρόπους πληρωμής που περιγράφονται στην παρ. </w:t>
      </w:r>
      <w:r w:rsidR="00194C49" w:rsidRPr="00603221">
        <w:rPr>
          <w:lang w:val="el-GR"/>
        </w:rPr>
        <w:fldChar w:fldCharType="begin"/>
      </w:r>
      <w:r w:rsidR="00194C49" w:rsidRPr="00603221">
        <w:rPr>
          <w:lang w:val="el-GR"/>
        </w:rPr>
        <w:instrText xml:space="preserve"> REF _Ref496607306 \r \h </w:instrText>
      </w:r>
      <w:r w:rsidR="00DF02B0" w:rsidRPr="006719D5">
        <w:rPr>
          <w:lang w:val="el-GR"/>
        </w:rPr>
        <w:instrText xml:space="preserve"> \* MERGEFORMAT </w:instrText>
      </w:r>
      <w:r w:rsidR="00194C49" w:rsidRPr="00603221">
        <w:rPr>
          <w:lang w:val="el-GR"/>
        </w:rPr>
      </w:r>
      <w:r w:rsidR="00194C49" w:rsidRPr="00603221">
        <w:rPr>
          <w:lang w:val="el-GR"/>
        </w:rPr>
        <w:fldChar w:fldCharType="separate"/>
      </w:r>
      <w:r w:rsidR="006F324D">
        <w:rPr>
          <w:cs/>
          <w:lang w:val="el-GR"/>
        </w:rPr>
        <w:t>‎</w:t>
      </w:r>
      <w:r w:rsidR="006F324D">
        <w:rPr>
          <w:lang w:val="el-GR"/>
        </w:rPr>
        <w:t>5.1</w:t>
      </w:r>
      <w:r w:rsidR="00194C49" w:rsidRPr="00603221">
        <w:rPr>
          <w:lang w:val="el-GR"/>
        </w:rPr>
        <w:fldChar w:fldCharType="end"/>
      </w:r>
      <w:r w:rsidRPr="00603221">
        <w:rPr>
          <w:lang w:val="el-GR"/>
        </w:rPr>
        <w:t xml:space="preserve"> της παρούσας διακήρυξης.</w:t>
      </w:r>
      <w:r w:rsidRPr="00603221">
        <w:rPr>
          <w:b/>
          <w:bCs/>
          <w:i/>
          <w:iCs/>
          <w:color w:val="5B9BD5"/>
          <w:lang w:val="el-GR"/>
        </w:rPr>
        <w:t xml:space="preserve"> </w:t>
      </w:r>
    </w:p>
    <w:p w14:paraId="33F27492" w14:textId="77777777" w:rsidR="00D472F0" w:rsidRPr="00D472F0" w:rsidRDefault="00D472F0">
      <w:pPr>
        <w:rPr>
          <w:lang w:val="el-GR"/>
        </w:rPr>
      </w:pPr>
    </w:p>
    <w:p w14:paraId="41C4FDB8" w14:textId="77777777" w:rsidR="008338F0" w:rsidRPr="00603221" w:rsidRDefault="003355E7" w:rsidP="005A1609">
      <w:pPr>
        <w:pStyle w:val="3"/>
        <w:ind w:left="709" w:hanging="709"/>
        <w:rPr>
          <w:lang w:val="el-GR"/>
        </w:rPr>
      </w:pPr>
      <w:bookmarkStart w:id="362" w:name="_Ref496542395"/>
      <w:bookmarkStart w:id="363" w:name="_Ref496542431"/>
      <w:bookmarkStart w:id="364" w:name="_Toc97194309"/>
      <w:bookmarkStart w:id="365" w:name="_Toc97194440"/>
      <w:bookmarkStart w:id="366" w:name="_Toc128058907"/>
      <w:r w:rsidRPr="00603221">
        <w:rPr>
          <w:lang w:val="el-GR"/>
        </w:rPr>
        <w:t>Χρόνος ισχύος των προσφορών</w:t>
      </w:r>
      <w:bookmarkEnd w:id="362"/>
      <w:bookmarkEnd w:id="363"/>
      <w:bookmarkEnd w:id="364"/>
      <w:bookmarkEnd w:id="365"/>
      <w:bookmarkEnd w:id="366"/>
      <w:r w:rsidR="00E1337D" w:rsidRPr="00603221">
        <w:rPr>
          <w:lang w:val="el-GR"/>
        </w:rPr>
        <w:t xml:space="preserve"> </w:t>
      </w:r>
    </w:p>
    <w:p w14:paraId="3D465D7A" w14:textId="77777777" w:rsidR="00263C2C" w:rsidRPr="00603221" w:rsidRDefault="003355E7">
      <w:pPr>
        <w:rPr>
          <w:lang w:val="el-GR" w:eastAsia="el-GR"/>
        </w:rPr>
      </w:pPr>
      <w:r w:rsidRPr="00603221">
        <w:rPr>
          <w:lang w:val="el-GR" w:eastAsia="el-GR"/>
        </w:rPr>
        <w:t xml:space="preserve">Οι υποβαλλόμενες προσφορές ισχύουν και δεσμεύουν τους οικονομικούς φορείς για διάστημα </w:t>
      </w:r>
      <w:r w:rsidR="00263C2C" w:rsidRPr="009567C7">
        <w:rPr>
          <w:iCs/>
          <w:lang w:val="el-GR" w:eastAsia="el-GR"/>
        </w:rPr>
        <w:t>δώδεκα (12) μηνών</w:t>
      </w:r>
      <w:r w:rsidR="00E1337D" w:rsidRPr="009567C7">
        <w:rPr>
          <w:i/>
          <w:lang w:val="el-GR" w:eastAsia="el-GR"/>
        </w:rPr>
        <w:t xml:space="preserve"> </w:t>
      </w:r>
      <w:r w:rsidRPr="00603221">
        <w:rPr>
          <w:lang w:val="el-GR" w:eastAsia="el-GR"/>
        </w:rPr>
        <w:t xml:space="preserve">από την επόμενη </w:t>
      </w:r>
      <w:r w:rsidR="00AE21AF" w:rsidRPr="00603221">
        <w:rPr>
          <w:lang w:val="el-GR" w:eastAsia="el-GR"/>
        </w:rPr>
        <w:t>της καταληκτικής ημερομηνίας υποβολής τους</w:t>
      </w:r>
      <w:r w:rsidR="00AE21AF">
        <w:rPr>
          <w:lang w:val="el-GR" w:eastAsia="el-GR"/>
        </w:rPr>
        <w:t>.</w:t>
      </w:r>
    </w:p>
    <w:p w14:paraId="4F7CDECC" w14:textId="77777777" w:rsidR="008338F0" w:rsidRPr="00603221" w:rsidRDefault="003355E7">
      <w:pPr>
        <w:rPr>
          <w:lang w:val="el-GR" w:eastAsia="el-GR"/>
        </w:rPr>
      </w:pPr>
      <w:r w:rsidRPr="00603221">
        <w:rPr>
          <w:lang w:val="el-GR" w:eastAsia="el-GR"/>
        </w:rPr>
        <w:t>Προσφορά η οποία ορίζει χρόνο ισχύος μικρότερο από τον ανωτέρω προβλεπόμενο απορρίπτεται.</w:t>
      </w:r>
    </w:p>
    <w:p w14:paraId="047C0AE9" w14:textId="50D79440" w:rsidR="000527FB" w:rsidRDefault="003355E7" w:rsidP="000527FB">
      <w:pPr>
        <w:rPr>
          <w:lang w:val="el-GR" w:eastAsia="el-GR"/>
        </w:rPr>
      </w:pPr>
      <w:r w:rsidRPr="00603221">
        <w:rPr>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sidRPr="00603221">
        <w:rPr>
          <w:lang w:val="el-GR"/>
        </w:rPr>
        <w:t xml:space="preserve">την παράγραφο </w:t>
      </w:r>
      <w:r w:rsidR="00F524BD" w:rsidRPr="00603221">
        <w:rPr>
          <w:color w:val="000000"/>
          <w:lang w:val="el-GR"/>
        </w:rPr>
        <w:fldChar w:fldCharType="begin"/>
      </w:r>
      <w:r w:rsidR="00F524BD" w:rsidRPr="00603221">
        <w:rPr>
          <w:color w:val="000000"/>
          <w:lang w:val="el-GR"/>
        </w:rPr>
        <w:instrText xml:space="preserve"> REF _Ref496542081 \r \h </w:instrText>
      </w:r>
      <w:r w:rsidR="00DF02B0" w:rsidRPr="006719D5">
        <w:rPr>
          <w:color w:val="000000"/>
          <w:lang w:val="el-GR"/>
        </w:rPr>
        <w:instrText xml:space="preserve"> \* MERGEFORMAT </w:instrText>
      </w:r>
      <w:r w:rsidR="00F524BD" w:rsidRPr="00603221">
        <w:rPr>
          <w:color w:val="000000"/>
          <w:lang w:val="el-GR"/>
        </w:rPr>
      </w:r>
      <w:r w:rsidR="00F524BD" w:rsidRPr="00603221">
        <w:rPr>
          <w:color w:val="000000"/>
          <w:lang w:val="el-GR"/>
        </w:rPr>
        <w:fldChar w:fldCharType="separate"/>
      </w:r>
      <w:r w:rsidR="006F324D">
        <w:rPr>
          <w:color w:val="000000"/>
          <w:cs/>
          <w:lang w:val="el-GR"/>
        </w:rPr>
        <w:t>‎</w:t>
      </w:r>
      <w:r w:rsidR="006F324D">
        <w:rPr>
          <w:color w:val="000000"/>
          <w:lang w:val="el-GR"/>
        </w:rPr>
        <w:t>2.2.2</w:t>
      </w:r>
      <w:r w:rsidR="00F524BD" w:rsidRPr="00603221">
        <w:rPr>
          <w:color w:val="000000"/>
          <w:lang w:val="el-GR"/>
        </w:rPr>
        <w:fldChar w:fldCharType="end"/>
      </w:r>
      <w:r w:rsidRPr="00603221">
        <w:rPr>
          <w:lang w:val="el-GR" w:eastAsia="el-GR"/>
        </w:rPr>
        <w:t xml:space="preserve"> της παρούσας, κατ' ανώτατο όριο για χρονικό διάστημα ίσο με την προβλεπόμενη ως άνω αρχική διάρκεια.</w:t>
      </w:r>
      <w:r w:rsidR="000527FB" w:rsidRPr="000527FB">
        <w:rPr>
          <w:lang w:val="el-GR" w:eastAsia="el-GR"/>
        </w:rPr>
        <w:t xml:space="preserve"> </w:t>
      </w:r>
      <w:r w:rsidR="000527FB" w:rsidRPr="00744F87">
        <w:rPr>
          <w:lang w:val="el-GR" w:eastAsia="el-GR"/>
        </w:rPr>
        <w:t>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  για το επιπλέον αυτό χρονικό διάστημα.</w:t>
      </w:r>
    </w:p>
    <w:p w14:paraId="25BB351C" w14:textId="77777777" w:rsidR="007D2CC2" w:rsidRPr="0029687F" w:rsidRDefault="003355E7" w:rsidP="007D2CC2">
      <w:pPr>
        <w:rPr>
          <w:lang w:val="el-GR"/>
        </w:rPr>
      </w:pPr>
      <w:r w:rsidRPr="00603221">
        <w:rPr>
          <w:lang w:val="el-GR" w:eastAsia="el-GR"/>
        </w:rPr>
        <w:t>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w:t>
      </w:r>
      <w:bookmarkStart w:id="367" w:name="_Hlk9420445"/>
      <w:r w:rsidRPr="00603221">
        <w:rPr>
          <w:lang w:val="el-GR" w:eastAsia="el-GR"/>
        </w:rPr>
        <w:t>.</w:t>
      </w:r>
      <w:r w:rsidR="003528AF">
        <w:rPr>
          <w:lang w:val="el-GR" w:eastAsia="el-GR"/>
        </w:rPr>
        <w:t xml:space="preserve"> </w:t>
      </w:r>
      <w:r w:rsidR="003528AF" w:rsidRPr="009567C7">
        <w:rPr>
          <w:lang w:val="el-GR" w:eastAsia="el-GR"/>
        </w:rPr>
        <w:t>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sidR="007D2CC2" w:rsidRPr="007D2CC2">
        <w:rPr>
          <w:lang w:val="el-GR"/>
        </w:rPr>
        <w:t xml:space="preserve"> </w:t>
      </w:r>
      <w:r w:rsidR="007D2CC2" w:rsidRPr="009567C7">
        <w:rPr>
          <w:lang w:val="el-GR" w:eastAsia="el-GR"/>
        </w:rPr>
        <w:t>Στην τελευταία περίπτωση, η διαδικασία συνεχίζεται με όσους παρ</w:t>
      </w:r>
      <w:r w:rsidR="009567C7">
        <w:rPr>
          <w:lang w:val="el-GR" w:eastAsia="el-GR"/>
        </w:rPr>
        <w:t>έ</w:t>
      </w:r>
      <w:r w:rsidR="007D2CC2" w:rsidRPr="009567C7">
        <w:rPr>
          <w:lang w:val="el-GR" w:eastAsia="el-GR"/>
        </w:rPr>
        <w:t>τειναν τις προσφορές τους.</w:t>
      </w:r>
    </w:p>
    <w:p w14:paraId="19F129F2" w14:textId="77777777" w:rsidR="003528AF" w:rsidRPr="009567C7" w:rsidRDefault="003528AF" w:rsidP="003528A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lang w:val="el-GR" w:eastAsia="el-GR"/>
        </w:rPr>
      </w:pPr>
    </w:p>
    <w:bookmarkEnd w:id="367"/>
    <w:p w14:paraId="53E2FA49" w14:textId="77777777" w:rsidR="008338F0" w:rsidRPr="00603221" w:rsidRDefault="008338F0">
      <w:pPr>
        <w:rPr>
          <w:lang w:val="el-GR"/>
        </w:rPr>
      </w:pPr>
    </w:p>
    <w:p w14:paraId="45A8A666" w14:textId="77777777" w:rsidR="008338F0" w:rsidRPr="00603221" w:rsidRDefault="003355E7" w:rsidP="005A1609">
      <w:pPr>
        <w:pStyle w:val="3"/>
        <w:ind w:left="709" w:hanging="709"/>
        <w:rPr>
          <w:lang w:val="el-GR"/>
        </w:rPr>
      </w:pPr>
      <w:bookmarkStart w:id="368" w:name="_Ref67613193"/>
      <w:bookmarkStart w:id="369" w:name="_Toc97194310"/>
      <w:bookmarkStart w:id="370" w:name="_Toc97194441"/>
      <w:bookmarkStart w:id="371" w:name="_Toc128058908"/>
      <w:r w:rsidRPr="00603221">
        <w:rPr>
          <w:lang w:val="el-GR"/>
        </w:rPr>
        <w:t>Λόγοι απόρριψης προσφορών</w:t>
      </w:r>
      <w:bookmarkEnd w:id="368"/>
      <w:bookmarkEnd w:id="369"/>
      <w:bookmarkEnd w:id="370"/>
      <w:bookmarkEnd w:id="371"/>
    </w:p>
    <w:p w14:paraId="027E1071" w14:textId="77777777" w:rsidR="00D6202B" w:rsidRDefault="00D6202B" w:rsidP="00DE6525">
      <w:pPr>
        <w:rPr>
          <w:lang w:val="en-US"/>
        </w:rPr>
      </w:pPr>
    </w:p>
    <w:p w14:paraId="720475C3" w14:textId="166381FA" w:rsidR="00DE6525" w:rsidRPr="00603221" w:rsidRDefault="00DE6525" w:rsidP="00DE6525">
      <w:pPr>
        <w:rPr>
          <w:lang w:val="el-GR"/>
        </w:rPr>
      </w:pPr>
      <w:r w:rsidRPr="00603221">
        <w:rPr>
          <w:lang w:val="en-US"/>
        </w:rPr>
        <w:t>H</w:t>
      </w:r>
      <w:r w:rsidRPr="00603221">
        <w:rPr>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3026AA75" w14:textId="5113BA65" w:rsidR="00DE6525" w:rsidRPr="00603221" w:rsidRDefault="00A334BA" w:rsidP="00821852">
      <w:pPr>
        <w:pStyle w:val="aff"/>
        <w:numPr>
          <w:ilvl w:val="0"/>
          <w:numId w:val="165"/>
        </w:numPr>
        <w:spacing w:before="120"/>
        <w:ind w:left="284" w:hanging="142"/>
        <w:contextualSpacing w:val="0"/>
        <w:rPr>
          <w:lang w:val="el-GR"/>
        </w:rPr>
      </w:pPr>
      <w:r w:rsidRPr="00CB7A20">
        <w:rPr>
          <w:lang w:val="el-GR"/>
        </w:rPr>
        <w:t>η οποία αποκλίνει από απαράβατους όρους περί σύνταξης και υποβολής της προσφοράς, ή δεν υποβάλλεται</w:t>
      </w:r>
      <w:r w:rsidRPr="00603221" w:rsidDel="00A334BA">
        <w:rPr>
          <w:lang w:val="el-GR"/>
        </w:rPr>
        <w:t xml:space="preserve"> </w:t>
      </w:r>
      <w:r w:rsidR="00DE6525" w:rsidRPr="00603221">
        <w:rPr>
          <w:lang w:val="el-GR"/>
        </w:rPr>
        <w:t xml:space="preserve">εμπρόθεσμα, με τον τρόπο και με το περιεχόμενο που ορίζεται </w:t>
      </w:r>
      <w:r w:rsidR="00FE1B6B">
        <w:rPr>
          <w:lang w:val="el-GR"/>
        </w:rPr>
        <w:t>στην παρούσα</w:t>
      </w:r>
      <w:r w:rsidR="00DE6525" w:rsidRPr="00603221">
        <w:rPr>
          <w:lang w:val="el-GR"/>
        </w:rPr>
        <w:t xml:space="preserve"> και συγκεκριμένα στις παραγράφους </w:t>
      </w:r>
      <w:r w:rsidR="00F524BD" w:rsidRPr="00603221">
        <w:rPr>
          <w:lang w:val="el-GR"/>
        </w:rPr>
        <w:fldChar w:fldCharType="begin"/>
      </w:r>
      <w:r w:rsidR="00F524BD" w:rsidRPr="00603221">
        <w:rPr>
          <w:lang w:val="el-GR"/>
        </w:rPr>
        <w:instrText xml:space="preserve"> REF _Ref496542253 \r \h </w:instrText>
      </w:r>
      <w:r w:rsidR="00DF02B0" w:rsidRPr="006719D5">
        <w:rPr>
          <w:lang w:val="el-GR"/>
        </w:rPr>
        <w:instrText xml:space="preserve"> \* MERGEFORMAT </w:instrText>
      </w:r>
      <w:r w:rsidR="00F524BD" w:rsidRPr="00603221">
        <w:rPr>
          <w:lang w:val="el-GR"/>
        </w:rPr>
      </w:r>
      <w:r w:rsidR="00F524BD" w:rsidRPr="00603221">
        <w:rPr>
          <w:lang w:val="el-GR"/>
        </w:rPr>
        <w:fldChar w:fldCharType="separate"/>
      </w:r>
      <w:r w:rsidR="006F324D">
        <w:rPr>
          <w:cs/>
          <w:lang w:val="el-GR"/>
        </w:rPr>
        <w:t>‎</w:t>
      </w:r>
      <w:r w:rsidR="006F324D">
        <w:rPr>
          <w:lang w:val="el-GR"/>
        </w:rPr>
        <w:t>2.4.1</w:t>
      </w:r>
      <w:r w:rsidR="00F524BD" w:rsidRPr="00603221">
        <w:rPr>
          <w:lang w:val="el-GR"/>
        </w:rPr>
        <w:fldChar w:fldCharType="end"/>
      </w:r>
      <w:r w:rsidR="00DE6525" w:rsidRPr="00603221">
        <w:rPr>
          <w:lang w:val="el-GR"/>
        </w:rPr>
        <w:t xml:space="preserve"> (Γενικοί όροι υποβολής προσφορών), </w:t>
      </w:r>
      <w:r w:rsidR="00061ADD" w:rsidRPr="00603221">
        <w:rPr>
          <w:lang w:val="el-GR"/>
        </w:rPr>
        <w:fldChar w:fldCharType="begin"/>
      </w:r>
      <w:r w:rsidR="00061ADD" w:rsidRPr="00603221">
        <w:rPr>
          <w:lang w:val="el-GR"/>
        </w:rPr>
        <w:instrText xml:space="preserve"> REF _Ref496542299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6F324D">
        <w:rPr>
          <w:cs/>
          <w:lang w:val="el-GR"/>
        </w:rPr>
        <w:t>‎</w:t>
      </w:r>
      <w:r w:rsidR="006F324D">
        <w:rPr>
          <w:lang w:val="el-GR"/>
        </w:rPr>
        <w:t>2.4.2</w:t>
      </w:r>
      <w:r w:rsidR="00061ADD" w:rsidRPr="00603221">
        <w:rPr>
          <w:lang w:val="el-GR"/>
        </w:rPr>
        <w:fldChar w:fldCharType="end"/>
      </w:r>
      <w:r w:rsidR="00DE6525" w:rsidRPr="00603221">
        <w:rPr>
          <w:lang w:val="el-GR"/>
        </w:rPr>
        <w:t xml:space="preserve"> (Χρόνος και τρόπος υποβολής προσφορών), </w:t>
      </w:r>
      <w:r w:rsidR="00061ADD" w:rsidRPr="00603221">
        <w:rPr>
          <w:lang w:val="el-GR"/>
        </w:rPr>
        <w:fldChar w:fldCharType="begin"/>
      </w:r>
      <w:r w:rsidR="00061ADD" w:rsidRPr="00603221">
        <w:rPr>
          <w:lang w:val="el-GR"/>
        </w:rPr>
        <w:instrText xml:space="preserve"> REF _Ref496542340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6F324D">
        <w:rPr>
          <w:cs/>
          <w:lang w:val="el-GR"/>
        </w:rPr>
        <w:t>‎</w:t>
      </w:r>
      <w:r w:rsidR="006F324D">
        <w:rPr>
          <w:lang w:val="el-GR"/>
        </w:rPr>
        <w:t>2.4.3</w:t>
      </w:r>
      <w:r w:rsidR="00061ADD" w:rsidRPr="00603221">
        <w:rPr>
          <w:lang w:val="el-GR"/>
        </w:rPr>
        <w:fldChar w:fldCharType="end"/>
      </w:r>
      <w:r w:rsidR="00DE6525" w:rsidRPr="00603221">
        <w:rPr>
          <w:lang w:val="el-GR"/>
        </w:rPr>
        <w:t xml:space="preserve"> (Περιεχόμενο φακέλων δικαιολογητικών συμμετοχής, τεχνικής προσφοράς), </w:t>
      </w:r>
      <w:r w:rsidR="00061ADD" w:rsidRPr="00603221">
        <w:rPr>
          <w:lang w:val="el-GR"/>
        </w:rPr>
        <w:fldChar w:fldCharType="begin"/>
      </w:r>
      <w:r w:rsidR="00061ADD" w:rsidRPr="00603221">
        <w:rPr>
          <w:lang w:val="el-GR"/>
        </w:rPr>
        <w:instrText xml:space="preserve"> REF _Ref496542376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6F324D">
        <w:rPr>
          <w:cs/>
          <w:lang w:val="el-GR"/>
        </w:rPr>
        <w:t>‎</w:t>
      </w:r>
      <w:r w:rsidR="006F324D">
        <w:rPr>
          <w:lang w:val="el-GR"/>
        </w:rPr>
        <w:t>2.4.4</w:t>
      </w:r>
      <w:r w:rsidR="00061ADD" w:rsidRPr="00603221">
        <w:rPr>
          <w:lang w:val="el-GR"/>
        </w:rPr>
        <w:fldChar w:fldCharType="end"/>
      </w:r>
      <w:r w:rsidR="00DE6525" w:rsidRPr="00603221">
        <w:rPr>
          <w:lang w:val="el-GR"/>
        </w:rPr>
        <w:t xml:space="preserve"> (Περιεχόμενο φακέλου οικονομικής προσφοράς, τρόπος σύνταξης και </w:t>
      </w:r>
      <w:r w:rsidR="00043D44" w:rsidRPr="00603221">
        <w:rPr>
          <w:lang w:val="el-GR"/>
        </w:rPr>
        <w:t>υποβολής οικονομικών προσφορών)</w:t>
      </w:r>
      <w:r w:rsidR="00DE6525" w:rsidRPr="00603221">
        <w:rPr>
          <w:lang w:val="el-GR"/>
        </w:rPr>
        <w:t xml:space="preserve">, </w:t>
      </w:r>
      <w:r w:rsidR="00061ADD" w:rsidRPr="00603221">
        <w:rPr>
          <w:lang w:val="el-GR"/>
        </w:rPr>
        <w:fldChar w:fldCharType="begin"/>
      </w:r>
      <w:r w:rsidR="00061ADD" w:rsidRPr="00603221">
        <w:rPr>
          <w:lang w:val="el-GR"/>
        </w:rPr>
        <w:instrText xml:space="preserve"> REF _Ref496542395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6F324D">
        <w:rPr>
          <w:cs/>
          <w:lang w:val="el-GR"/>
        </w:rPr>
        <w:t>‎</w:t>
      </w:r>
      <w:r w:rsidR="006F324D">
        <w:rPr>
          <w:lang w:val="el-GR"/>
        </w:rPr>
        <w:t>2.4.5</w:t>
      </w:r>
      <w:r w:rsidR="00061ADD" w:rsidRPr="00603221">
        <w:rPr>
          <w:lang w:val="el-GR"/>
        </w:rPr>
        <w:fldChar w:fldCharType="end"/>
      </w:r>
      <w:r w:rsidR="00DE6525" w:rsidRPr="00603221">
        <w:rPr>
          <w:lang w:val="el-GR"/>
        </w:rPr>
        <w:t xml:space="preserve"> (Χρόνος ισχύος προσφορών), </w:t>
      </w:r>
      <w:r w:rsidR="00061ADD" w:rsidRPr="00603221">
        <w:rPr>
          <w:lang w:val="el-GR"/>
        </w:rPr>
        <w:fldChar w:fldCharType="begin"/>
      </w:r>
      <w:r w:rsidR="00061ADD" w:rsidRPr="00603221">
        <w:rPr>
          <w:lang w:val="el-GR"/>
        </w:rPr>
        <w:instrText xml:space="preserve"> REF _Ref496542534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6F324D">
        <w:rPr>
          <w:cs/>
          <w:lang w:val="el-GR"/>
        </w:rPr>
        <w:t>‎</w:t>
      </w:r>
      <w:r w:rsidR="006F324D">
        <w:rPr>
          <w:lang w:val="el-GR"/>
        </w:rPr>
        <w:t>3.1</w:t>
      </w:r>
      <w:r w:rsidR="00061ADD" w:rsidRPr="00603221">
        <w:rPr>
          <w:lang w:val="el-GR"/>
        </w:rPr>
        <w:fldChar w:fldCharType="end"/>
      </w:r>
      <w:r w:rsidR="00DE6525" w:rsidRPr="00603221">
        <w:rPr>
          <w:lang w:val="el-GR"/>
        </w:rPr>
        <w:t xml:space="preserve"> (Αποσφράγιση και αξιολόγηση προσφορών), </w:t>
      </w:r>
      <w:r w:rsidR="00061ADD" w:rsidRPr="00603221">
        <w:rPr>
          <w:lang w:val="el-GR"/>
        </w:rPr>
        <w:fldChar w:fldCharType="begin"/>
      </w:r>
      <w:r w:rsidR="00061ADD" w:rsidRPr="00603221">
        <w:rPr>
          <w:lang w:val="el-GR"/>
        </w:rPr>
        <w:instrText xml:space="preserve"> REF _Ref496542592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6F324D">
        <w:rPr>
          <w:cs/>
          <w:lang w:val="el-GR"/>
        </w:rPr>
        <w:t>‎</w:t>
      </w:r>
      <w:r w:rsidR="006F324D">
        <w:rPr>
          <w:lang w:val="el-GR"/>
        </w:rPr>
        <w:t>3.2</w:t>
      </w:r>
      <w:r w:rsidR="00061ADD" w:rsidRPr="00603221">
        <w:rPr>
          <w:lang w:val="el-GR"/>
        </w:rPr>
        <w:fldChar w:fldCharType="end"/>
      </w:r>
      <w:r w:rsidR="00DE6525" w:rsidRPr="00603221">
        <w:rPr>
          <w:lang w:val="el-GR"/>
        </w:rPr>
        <w:t xml:space="preserve"> (Πρόσκληση υποβολής δικαιολογητικών προσωρινού αναδόχου) της παρούσας,</w:t>
      </w:r>
    </w:p>
    <w:p w14:paraId="566624A4" w14:textId="77777777" w:rsidR="00DE6525" w:rsidRDefault="00DE6525" w:rsidP="00821852">
      <w:pPr>
        <w:pStyle w:val="aff"/>
        <w:numPr>
          <w:ilvl w:val="0"/>
          <w:numId w:val="165"/>
        </w:numPr>
        <w:spacing w:before="120"/>
        <w:ind w:left="284" w:hanging="142"/>
        <w:contextualSpacing w:val="0"/>
        <w:rPr>
          <w:lang w:val="el-GR"/>
        </w:rPr>
      </w:pPr>
      <w:r w:rsidRPr="00603221">
        <w:rPr>
          <w:lang w:val="el-GR"/>
        </w:rPr>
        <w:t xml:space="preserve">η οποία περιέχει </w:t>
      </w:r>
      <w:r w:rsidR="00854F57" w:rsidRPr="00654ED3">
        <w:rPr>
          <w:lang w:val="el-GR"/>
        </w:rPr>
        <w:t xml:space="preserve">ατελείς, ελλιπείς, ασαφείς </w:t>
      </w:r>
      <w:r w:rsidR="00FA03E7" w:rsidRPr="00FA03E7">
        <w:rPr>
          <w:lang w:val="el-GR"/>
        </w:rPr>
        <w:t>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3.1.1 της παρούσας διακήρυξης,</w:t>
      </w:r>
      <w:r w:rsidRPr="00603221">
        <w:rPr>
          <w:lang w:val="el-GR"/>
        </w:rPr>
        <w:t>,</w:t>
      </w:r>
    </w:p>
    <w:p w14:paraId="27989520" w14:textId="77777777" w:rsidR="00A334BA" w:rsidRPr="00821852" w:rsidRDefault="00A334BA" w:rsidP="00821852">
      <w:pPr>
        <w:spacing w:before="120"/>
        <w:rPr>
          <w:lang w:val="el-GR"/>
        </w:rPr>
      </w:pPr>
    </w:p>
    <w:p w14:paraId="239DB588" w14:textId="1B0CC2DF" w:rsidR="00DE6525" w:rsidRPr="00603221" w:rsidRDefault="00DE6525" w:rsidP="00821852">
      <w:pPr>
        <w:pStyle w:val="aff"/>
        <w:numPr>
          <w:ilvl w:val="0"/>
          <w:numId w:val="165"/>
        </w:numPr>
        <w:spacing w:before="120"/>
        <w:ind w:left="284" w:hanging="142"/>
        <w:contextualSpacing w:val="0"/>
        <w:rPr>
          <w:lang w:val="el-GR"/>
        </w:rPr>
      </w:pPr>
      <w:r w:rsidRPr="00603221">
        <w:rPr>
          <w:lang w:val="el-GR"/>
        </w:rPr>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061ADD" w:rsidRPr="00603221">
        <w:rPr>
          <w:lang w:val="el-GR"/>
        </w:rPr>
        <w:fldChar w:fldCharType="begin"/>
      </w:r>
      <w:r w:rsidR="00061ADD" w:rsidRPr="00603221">
        <w:rPr>
          <w:lang w:val="el-GR"/>
        </w:rPr>
        <w:instrText xml:space="preserve"> REF _Ref496542486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6F324D">
        <w:rPr>
          <w:cs/>
          <w:lang w:val="el-GR"/>
        </w:rPr>
        <w:t>‎</w:t>
      </w:r>
      <w:r w:rsidR="006F324D">
        <w:rPr>
          <w:lang w:val="el-GR"/>
        </w:rPr>
        <w:t>3.1.1</w:t>
      </w:r>
      <w:r w:rsidR="00061ADD" w:rsidRPr="00603221">
        <w:rPr>
          <w:lang w:val="el-GR"/>
        </w:rPr>
        <w:fldChar w:fldCharType="end"/>
      </w:r>
      <w:r w:rsidRPr="00603221">
        <w:rPr>
          <w:lang w:val="el-GR"/>
        </w:rPr>
        <w:t xml:space="preserve">. της παρούσας </w:t>
      </w:r>
      <w:r w:rsidR="00FA03E7" w:rsidRPr="00654ED3">
        <w:rPr>
          <w:lang w:val="el-GR"/>
        </w:rPr>
        <w:t>και τα άρθρα 102 και 103 του ν. 4412/2016</w:t>
      </w:r>
      <w:r w:rsidRPr="00603221">
        <w:rPr>
          <w:lang w:val="el-GR"/>
        </w:rPr>
        <w:t>,</w:t>
      </w:r>
    </w:p>
    <w:p w14:paraId="7449F221" w14:textId="0B6F45E8" w:rsidR="00DE6525" w:rsidRPr="00B45578" w:rsidRDefault="00DE6525" w:rsidP="00821852">
      <w:pPr>
        <w:pStyle w:val="aff"/>
        <w:numPr>
          <w:ilvl w:val="0"/>
          <w:numId w:val="165"/>
        </w:numPr>
        <w:spacing w:before="120"/>
        <w:ind w:left="284" w:hanging="142"/>
        <w:contextualSpacing w:val="0"/>
        <w:rPr>
          <w:color w:val="000000" w:themeColor="text1"/>
          <w:lang w:val="el-GR"/>
        </w:rPr>
      </w:pPr>
      <w:r w:rsidRPr="00B45578">
        <w:rPr>
          <w:color w:val="000000" w:themeColor="text1"/>
          <w:lang w:val="el-GR"/>
        </w:rPr>
        <w:t>η οποία είναι εναλλακτική προσφορά</w:t>
      </w:r>
      <w:r w:rsidR="00433E35" w:rsidRPr="00B45578">
        <w:rPr>
          <w:color w:val="000000" w:themeColor="text1"/>
          <w:lang w:val="el-GR"/>
        </w:rPr>
        <w:t xml:space="preserve">. </w:t>
      </w:r>
    </w:p>
    <w:p w14:paraId="53DAC004" w14:textId="3E610DBB" w:rsidR="00DE6525" w:rsidRPr="00603221" w:rsidRDefault="00DE6525" w:rsidP="00FA03E7">
      <w:pPr>
        <w:pStyle w:val="aff"/>
        <w:numPr>
          <w:ilvl w:val="0"/>
          <w:numId w:val="165"/>
        </w:numPr>
        <w:spacing w:before="120"/>
        <w:ind w:left="284" w:hanging="142"/>
        <w:contextualSpacing w:val="0"/>
        <w:rPr>
          <w:lang w:val="el-GR"/>
        </w:rPr>
      </w:pPr>
      <w:r w:rsidRPr="00603221">
        <w:rPr>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565241" w:rsidRPr="00603221">
        <w:rPr>
          <w:lang w:val="el-GR"/>
        </w:rPr>
        <w:fldChar w:fldCharType="begin"/>
      </w:r>
      <w:r w:rsidR="00565241" w:rsidRPr="00603221">
        <w:rPr>
          <w:lang w:val="el-GR"/>
        </w:rPr>
        <w:instrText xml:space="preserve"> REF _Ref496540586 \r \h </w:instrText>
      </w:r>
      <w:r w:rsidR="00250252" w:rsidRPr="00603221">
        <w:rPr>
          <w:lang w:val="el-GR"/>
        </w:rPr>
        <w:instrText xml:space="preserve"> \* MERGEFORMAT </w:instrText>
      </w:r>
      <w:r w:rsidR="00565241" w:rsidRPr="00603221">
        <w:rPr>
          <w:lang w:val="el-GR"/>
        </w:rPr>
      </w:r>
      <w:r w:rsidR="00565241" w:rsidRPr="00603221">
        <w:rPr>
          <w:lang w:val="el-GR"/>
        </w:rPr>
        <w:fldChar w:fldCharType="separate"/>
      </w:r>
      <w:r w:rsidR="006F324D">
        <w:rPr>
          <w:cs/>
          <w:lang w:val="el-GR"/>
        </w:rPr>
        <w:t>‎</w:t>
      </w:r>
      <w:r w:rsidR="006F324D">
        <w:rPr>
          <w:lang w:val="el-GR"/>
        </w:rPr>
        <w:t>2.2.3.3</w:t>
      </w:r>
      <w:r w:rsidR="00565241" w:rsidRPr="00603221">
        <w:rPr>
          <w:lang w:val="el-GR"/>
        </w:rPr>
        <w:fldChar w:fldCharType="end"/>
      </w:r>
      <w:r w:rsidRPr="00603221">
        <w:rPr>
          <w:lang w:val="el-GR"/>
        </w:rPr>
        <w:t xml:space="preserve"> περ.γ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0A05462D" w14:textId="77777777" w:rsidR="00DE6525" w:rsidRPr="00603221" w:rsidRDefault="00DE6525" w:rsidP="00FA03E7">
      <w:pPr>
        <w:pStyle w:val="aff"/>
        <w:numPr>
          <w:ilvl w:val="0"/>
          <w:numId w:val="165"/>
        </w:numPr>
        <w:spacing w:before="120"/>
        <w:ind w:left="284" w:hanging="142"/>
        <w:contextualSpacing w:val="0"/>
        <w:rPr>
          <w:lang w:val="el-GR"/>
        </w:rPr>
      </w:pPr>
      <w:r w:rsidRPr="00603221">
        <w:rPr>
          <w:lang w:val="el-GR"/>
        </w:rPr>
        <w:t>η οποία είναι υπό αίρεση,</w:t>
      </w:r>
    </w:p>
    <w:p w14:paraId="0761F555" w14:textId="77777777" w:rsidR="00DE6525" w:rsidRPr="00603221" w:rsidRDefault="00DE6525" w:rsidP="00FA03E7">
      <w:pPr>
        <w:pStyle w:val="aff"/>
        <w:numPr>
          <w:ilvl w:val="0"/>
          <w:numId w:val="165"/>
        </w:numPr>
        <w:spacing w:before="120"/>
        <w:ind w:left="284" w:hanging="142"/>
        <w:contextualSpacing w:val="0"/>
        <w:rPr>
          <w:lang w:val="el-GR"/>
        </w:rPr>
      </w:pPr>
      <w:r w:rsidRPr="00603221">
        <w:rPr>
          <w:lang w:val="el-GR"/>
        </w:rPr>
        <w:t>η οποία θέτει όρο αναπροσαρμογής,</w:t>
      </w:r>
    </w:p>
    <w:p w14:paraId="540D6E35" w14:textId="77777777" w:rsidR="00250252" w:rsidRDefault="00250252" w:rsidP="00FA03E7">
      <w:pPr>
        <w:pStyle w:val="aff"/>
        <w:numPr>
          <w:ilvl w:val="0"/>
          <w:numId w:val="165"/>
        </w:numPr>
        <w:spacing w:before="120"/>
        <w:ind w:left="284" w:hanging="142"/>
        <w:contextualSpacing w:val="0"/>
        <w:rPr>
          <w:lang w:val="el-GR"/>
        </w:rPr>
      </w:pPr>
      <w:r w:rsidRPr="00603221">
        <w:rPr>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2249C72A" w14:textId="77777777" w:rsidR="00FA03E7" w:rsidRPr="00FA03E7" w:rsidRDefault="00FA03E7" w:rsidP="00821852">
      <w:pPr>
        <w:pStyle w:val="aff"/>
        <w:numPr>
          <w:ilvl w:val="0"/>
          <w:numId w:val="165"/>
        </w:numPr>
        <w:spacing w:before="120"/>
        <w:ind w:left="284" w:hanging="142"/>
        <w:contextualSpacing w:val="0"/>
        <w:rPr>
          <w:lang w:val="el-GR"/>
        </w:rPr>
      </w:pPr>
      <w:r w:rsidRPr="00FA03E7">
        <w:rPr>
          <w:lang w:val="el-GR"/>
        </w:rPr>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036A5CEB" w14:textId="77777777" w:rsidR="00957A03" w:rsidRPr="00957A03" w:rsidRDefault="00957A03" w:rsidP="00821852">
      <w:pPr>
        <w:pStyle w:val="aff"/>
        <w:numPr>
          <w:ilvl w:val="0"/>
          <w:numId w:val="165"/>
        </w:numPr>
        <w:spacing w:before="120"/>
        <w:ind w:left="284" w:hanging="142"/>
        <w:contextualSpacing w:val="0"/>
        <w:rPr>
          <w:lang w:val="el-GR"/>
        </w:rPr>
      </w:pPr>
      <w:r w:rsidRPr="00957A03">
        <w:rPr>
          <w:lang w:val="el-GR"/>
        </w:rPr>
        <w:t>εφόσον διαπιστωθεί ότι είναι ασυνήθιστα χαμηλή διότι δε συμμορφώνεται με τις ισχύουσες  υποχρεώσεις της παρ. 2 του άρθρου 18 του ν.4412/2016,</w:t>
      </w:r>
    </w:p>
    <w:p w14:paraId="227B61DD" w14:textId="77777777" w:rsidR="00957A03" w:rsidRPr="00957A03" w:rsidRDefault="00957A03" w:rsidP="00821852">
      <w:pPr>
        <w:pStyle w:val="aff"/>
        <w:numPr>
          <w:ilvl w:val="0"/>
          <w:numId w:val="165"/>
        </w:numPr>
        <w:spacing w:before="120"/>
        <w:ind w:left="284" w:hanging="142"/>
        <w:contextualSpacing w:val="0"/>
        <w:rPr>
          <w:lang w:val="el-GR"/>
        </w:rPr>
      </w:pPr>
      <w:r w:rsidRPr="00957A03">
        <w:rPr>
          <w:lang w:val="el-GR"/>
        </w:rPr>
        <w:t>η οποία παρουσιάζει αποκλίσεις ως προς τους όρους και τις τεχνικές προδιαγραφές της σύμβασης,</w:t>
      </w:r>
    </w:p>
    <w:p w14:paraId="7266217D" w14:textId="77777777" w:rsidR="00FA03E7" w:rsidRDefault="00957A03" w:rsidP="00957A03">
      <w:pPr>
        <w:pStyle w:val="aff"/>
        <w:numPr>
          <w:ilvl w:val="0"/>
          <w:numId w:val="165"/>
        </w:numPr>
        <w:spacing w:before="120"/>
        <w:ind w:left="284" w:hanging="142"/>
        <w:contextualSpacing w:val="0"/>
        <w:rPr>
          <w:lang w:val="el-GR"/>
        </w:rPr>
      </w:pPr>
      <w:r w:rsidRPr="00957A03">
        <w:rPr>
          <w:lang w:val="el-GR"/>
        </w:rPr>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531FC02E" w14:textId="77777777" w:rsidR="00957A03" w:rsidRPr="00957A03" w:rsidRDefault="00957A03" w:rsidP="00821852">
      <w:pPr>
        <w:pStyle w:val="aff"/>
        <w:numPr>
          <w:ilvl w:val="0"/>
          <w:numId w:val="165"/>
        </w:numPr>
        <w:spacing w:before="120"/>
        <w:ind w:left="284" w:hanging="142"/>
        <w:contextualSpacing w:val="0"/>
        <w:rPr>
          <w:lang w:val="el-GR"/>
        </w:rPr>
      </w:pPr>
      <w:r w:rsidRPr="00957A03">
        <w:rPr>
          <w:lang w:val="el-GR"/>
        </w:rPr>
        <w:t>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2.2.3 της παρούσας ή η πλήρωση μιας ή περισσότερων από τις απαιτήσεις των κριτηρίων ποιοτικής επιλογής, σύμφωνα με τις παραγράφους 2.2.4., περί κριτηρίων επιλογής,</w:t>
      </w:r>
    </w:p>
    <w:p w14:paraId="041C83A6" w14:textId="77777777" w:rsidR="00957A03" w:rsidRPr="00957A03" w:rsidRDefault="00957A03" w:rsidP="00821852">
      <w:pPr>
        <w:pStyle w:val="aff"/>
        <w:numPr>
          <w:ilvl w:val="0"/>
          <w:numId w:val="165"/>
        </w:numPr>
        <w:spacing w:before="120"/>
        <w:ind w:left="284" w:hanging="142"/>
        <w:contextualSpacing w:val="0"/>
        <w:rPr>
          <w:lang w:val="el-GR"/>
        </w:rPr>
      </w:pPr>
      <w:r w:rsidRPr="00957A03">
        <w:rPr>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54F33019" w14:textId="77777777" w:rsidR="00250252" w:rsidRPr="00603221" w:rsidRDefault="00250252" w:rsidP="00FA03E7">
      <w:pPr>
        <w:pStyle w:val="aff"/>
        <w:numPr>
          <w:ilvl w:val="0"/>
          <w:numId w:val="165"/>
        </w:numPr>
        <w:spacing w:before="120"/>
        <w:ind w:left="284" w:hanging="142"/>
        <w:contextualSpacing w:val="0"/>
        <w:rPr>
          <w:lang w:val="el-GR"/>
        </w:rPr>
      </w:pPr>
      <w:r w:rsidRPr="00603221">
        <w:rPr>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10892326" w14:textId="77777777" w:rsidR="004E79B7" w:rsidRDefault="00250252" w:rsidP="00FA03E7">
      <w:pPr>
        <w:pStyle w:val="aff"/>
        <w:numPr>
          <w:ilvl w:val="0"/>
          <w:numId w:val="165"/>
        </w:numPr>
        <w:spacing w:before="120"/>
        <w:ind w:left="284" w:hanging="142"/>
        <w:contextualSpacing w:val="0"/>
        <w:rPr>
          <w:lang w:val="el-GR"/>
        </w:rPr>
      </w:pPr>
      <w:r w:rsidRPr="00603221">
        <w:rPr>
          <w:lang w:val="el-GR"/>
        </w:rPr>
        <w:t xml:space="preserve">της οποίας το συνολικό τίμημα υπερβαίνει τον προϋπολογισμό του Έργου, </w:t>
      </w:r>
    </w:p>
    <w:p w14:paraId="78162A24" w14:textId="77777777" w:rsidR="004E79B7" w:rsidRPr="00B45578" w:rsidRDefault="004E79B7" w:rsidP="00FA03E7">
      <w:pPr>
        <w:pStyle w:val="aff"/>
        <w:numPr>
          <w:ilvl w:val="0"/>
          <w:numId w:val="165"/>
        </w:numPr>
        <w:spacing w:before="120"/>
        <w:ind w:left="284" w:hanging="142"/>
        <w:contextualSpacing w:val="0"/>
        <w:rPr>
          <w:lang w:val="el-GR"/>
        </w:rPr>
      </w:pPr>
      <w:r w:rsidRPr="00B45578">
        <w:rPr>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24AC6F41" w14:textId="77777777" w:rsidR="00250252" w:rsidRPr="00D472F0" w:rsidRDefault="00250252" w:rsidP="00DE6525">
      <w:pPr>
        <w:rPr>
          <w:iCs/>
          <w:lang w:val="el-GR"/>
        </w:rPr>
      </w:pPr>
    </w:p>
    <w:p w14:paraId="0634DE65" w14:textId="77777777" w:rsidR="008338F0" w:rsidRPr="00603221" w:rsidRDefault="003355E7" w:rsidP="002D0CD6">
      <w:pPr>
        <w:pStyle w:val="1"/>
        <w:rPr>
          <w:rFonts w:cs="Tahoma"/>
          <w:sz w:val="22"/>
          <w:szCs w:val="22"/>
        </w:rPr>
      </w:pPr>
      <w:bookmarkStart w:id="372" w:name="_Toc97194442"/>
      <w:bookmarkStart w:id="373" w:name="_Toc128058909"/>
      <w:r w:rsidRPr="00603221">
        <w:rPr>
          <w:rFonts w:cs="Tahoma"/>
          <w:sz w:val="22"/>
          <w:szCs w:val="22"/>
        </w:rPr>
        <w:t>ΔΙΕΝΕΡΓΕΙΑ ΔΙΑΔΙΚΑΣΙΑΣ - ΑΞΙΟΛΟΓΗΣΗ ΠΡΟΣΦΟΡΩΝ</w:t>
      </w:r>
      <w:bookmarkEnd w:id="372"/>
      <w:bookmarkEnd w:id="373"/>
      <w:r w:rsidR="00E1337D" w:rsidRPr="00603221">
        <w:rPr>
          <w:rFonts w:cs="Tahoma"/>
          <w:sz w:val="22"/>
          <w:szCs w:val="22"/>
        </w:rPr>
        <w:t xml:space="preserve"> </w:t>
      </w:r>
    </w:p>
    <w:p w14:paraId="35446AA3" w14:textId="77777777" w:rsidR="008338F0" w:rsidRPr="00603221" w:rsidRDefault="003355E7" w:rsidP="003A109E">
      <w:pPr>
        <w:pStyle w:val="2"/>
        <w:rPr>
          <w:rFonts w:cs="Tahoma"/>
          <w:lang w:val="el-GR"/>
        </w:rPr>
      </w:pPr>
      <w:r w:rsidRPr="00603221">
        <w:rPr>
          <w:rFonts w:cs="Tahoma"/>
          <w:lang w:val="el-GR"/>
        </w:rPr>
        <w:tab/>
      </w:r>
      <w:bookmarkStart w:id="374" w:name="_Ref496542534"/>
      <w:bookmarkStart w:id="375" w:name="_Toc97194311"/>
      <w:bookmarkStart w:id="376" w:name="_Toc97194443"/>
      <w:bookmarkStart w:id="377" w:name="_Toc128058910"/>
      <w:r w:rsidRPr="00603221">
        <w:rPr>
          <w:rFonts w:cs="Tahoma"/>
          <w:lang w:val="el-GR"/>
        </w:rPr>
        <w:t>Αποσφράγιση και αξιολόγηση προσφορών</w:t>
      </w:r>
      <w:bookmarkEnd w:id="374"/>
      <w:bookmarkEnd w:id="375"/>
      <w:bookmarkEnd w:id="376"/>
      <w:bookmarkEnd w:id="377"/>
      <w:r w:rsidRPr="00603221">
        <w:rPr>
          <w:rFonts w:cs="Tahoma"/>
          <w:lang w:val="el-GR"/>
        </w:rPr>
        <w:t xml:space="preserve"> </w:t>
      </w:r>
    </w:p>
    <w:p w14:paraId="1CBBAD8F" w14:textId="77777777" w:rsidR="008338F0" w:rsidRPr="00603221" w:rsidRDefault="003355E7" w:rsidP="00FA2B14">
      <w:pPr>
        <w:pStyle w:val="3"/>
        <w:ind w:left="1134" w:hanging="992"/>
        <w:rPr>
          <w:lang w:val="el-GR"/>
        </w:rPr>
      </w:pPr>
      <w:bookmarkStart w:id="378" w:name="_Ref496542486"/>
      <w:bookmarkStart w:id="379" w:name="_Toc97194312"/>
      <w:bookmarkStart w:id="380" w:name="_Toc97194444"/>
      <w:bookmarkStart w:id="381" w:name="_Toc128058911"/>
      <w:r w:rsidRPr="00603221">
        <w:rPr>
          <w:lang w:val="el-GR"/>
        </w:rPr>
        <w:t>Ηλεκτρονική αποσφράγιση προσφορών</w:t>
      </w:r>
      <w:bookmarkEnd w:id="378"/>
      <w:bookmarkEnd w:id="379"/>
      <w:bookmarkEnd w:id="380"/>
      <w:bookmarkEnd w:id="381"/>
    </w:p>
    <w:p w14:paraId="66FDFF38" w14:textId="77777777" w:rsidR="00B23FCC" w:rsidRDefault="00B23FCC" w:rsidP="00B23FCC">
      <w:pPr>
        <w:rPr>
          <w:lang w:val="el-GR"/>
        </w:rPr>
      </w:pPr>
      <w:r w:rsidRPr="00603221">
        <w:rPr>
          <w:lang w:val="el-GR"/>
        </w:rPr>
        <w:t>Το πιστοποιημένο στο ΕΣΗΔΗΣ, για την αποσφράγιση των</w:t>
      </w:r>
      <w:r w:rsidR="00E1337D" w:rsidRPr="00603221">
        <w:rPr>
          <w:lang w:val="el-GR"/>
        </w:rPr>
        <w:t xml:space="preserve"> </w:t>
      </w:r>
      <w:r w:rsidRPr="00603221">
        <w:rPr>
          <w:lang w:val="el-GR"/>
        </w:rPr>
        <w:t>προσφορών</w:t>
      </w:r>
      <w:r w:rsidR="00E1337D" w:rsidRPr="00603221">
        <w:rPr>
          <w:lang w:val="el-GR"/>
        </w:rPr>
        <w:t xml:space="preserve"> </w:t>
      </w:r>
      <w:r w:rsidRPr="00603221">
        <w:rPr>
          <w:lang w:val="el-GR"/>
        </w:rPr>
        <w:t>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370B91EE" w14:textId="720BB8B9" w:rsidR="00032BBA" w:rsidRPr="00B45578" w:rsidRDefault="00032BBA" w:rsidP="00B45578">
      <w:pPr>
        <w:widowControl w:val="0"/>
        <w:numPr>
          <w:ilvl w:val="0"/>
          <w:numId w:val="247"/>
        </w:numPr>
        <w:spacing w:after="60"/>
        <w:textAlignment w:val="baseline"/>
        <w:rPr>
          <w:color w:val="000000" w:themeColor="text1"/>
          <w:kern w:val="1"/>
          <w:lang w:val="el-GR" w:eastAsia="ar-SA"/>
        </w:rPr>
      </w:pPr>
      <w:r w:rsidRPr="00B45578">
        <w:rPr>
          <w:color w:val="000000" w:themeColor="text1"/>
          <w:kern w:val="1"/>
          <w:lang w:val="el-GR" w:eastAsia="ar-SA"/>
        </w:rPr>
        <w:t xml:space="preserve">Ηλεκτρονική Αποσφράγιση του (υπό)φακέλου «Δικαιολογητικά Συμμετοχής-Τεχνική Προσφορά», </w:t>
      </w:r>
      <w:r w:rsidRPr="00B45578">
        <w:rPr>
          <w:color w:val="000000" w:themeColor="text1"/>
          <w:lang w:val="el-GR"/>
        </w:rPr>
        <w:t xml:space="preserve">τέσσερις (4) εργάσιμες ημέρες μετά την καταληκτική ημερομηνία προσφορών </w:t>
      </w:r>
      <w:r w:rsidR="00AB49F1">
        <w:rPr>
          <w:color w:val="000000" w:themeColor="text1"/>
          <w:lang w:val="el-GR"/>
        </w:rPr>
        <w:t xml:space="preserve">ήτοι </w:t>
      </w:r>
      <w:r w:rsidR="00AB49F1" w:rsidRPr="00AB49F1">
        <w:rPr>
          <w:b/>
          <w:bCs/>
          <w:color w:val="000000" w:themeColor="text1"/>
          <w:lang w:val="el-GR"/>
        </w:rPr>
        <w:t>01-06-2023 και ώρα 14:00</w:t>
      </w:r>
      <w:r w:rsidRPr="00B45578">
        <w:rPr>
          <w:color w:val="000000" w:themeColor="text1"/>
          <w:lang w:val="el-GR"/>
        </w:rPr>
        <w:t xml:space="preserve">.  </w:t>
      </w:r>
    </w:p>
    <w:p w14:paraId="51EA16C6" w14:textId="77777777" w:rsidR="00032BBA" w:rsidRPr="00B45578" w:rsidRDefault="00032BBA" w:rsidP="00B45578">
      <w:pPr>
        <w:numPr>
          <w:ilvl w:val="0"/>
          <w:numId w:val="247"/>
        </w:numPr>
        <w:spacing w:after="60"/>
        <w:textAlignment w:val="baseline"/>
        <w:rPr>
          <w:color w:val="000000" w:themeColor="text1"/>
          <w:kern w:val="1"/>
          <w:lang w:val="el-GR" w:eastAsia="ar-SA"/>
        </w:rPr>
      </w:pPr>
      <w:r w:rsidRPr="00B45578">
        <w:rPr>
          <w:color w:val="000000" w:themeColor="text1"/>
          <w:kern w:val="1"/>
          <w:lang w:val="el-GR" w:eastAsia="ar-SA"/>
        </w:rPr>
        <w:t>Ηλεκτρονική Αποσφράγιση του (υπό)φακέλου «Οικονομική Προσφορά», κατά την ημερομηνία και ώρα που θα ορίσει η Αναθέτουσα Αρχή</w:t>
      </w:r>
    </w:p>
    <w:p w14:paraId="1C78966E" w14:textId="77777777" w:rsidR="00032BBA" w:rsidRPr="00CE73AA" w:rsidRDefault="00032BBA" w:rsidP="00032BBA">
      <w:pPr>
        <w:spacing w:after="60"/>
        <w:textAlignment w:val="baseline"/>
        <w:rPr>
          <w:kern w:val="1"/>
          <w:lang w:val="el-GR" w:eastAsia="ar-SA"/>
        </w:rPr>
      </w:pPr>
      <w:r w:rsidRPr="00CE73AA">
        <w:rPr>
          <w:kern w:val="1"/>
          <w:lang w:val="el-GR" w:eastAsia="ar-SA"/>
        </w:rPr>
        <w:t>Σε κάθε στάδιο τα στοιχεία των προσφορών που αποσφραγίζονται είναι καταρχήν προσβάσιμα μόνο στα μέλη της Επιτροπής Διαγωνισμού και την Αναθέτουσα Αρχή.</w:t>
      </w:r>
    </w:p>
    <w:p w14:paraId="592FAE09" w14:textId="77777777" w:rsidR="00032BBA" w:rsidRPr="00032BBA" w:rsidRDefault="00032BBA" w:rsidP="00B23FCC">
      <w:pPr>
        <w:rPr>
          <w:lang w:val="el-GR"/>
        </w:rPr>
      </w:pPr>
    </w:p>
    <w:p w14:paraId="15347254" w14:textId="77777777" w:rsidR="008338F0" w:rsidRPr="00603221" w:rsidRDefault="003355E7" w:rsidP="00FA2B14">
      <w:pPr>
        <w:pStyle w:val="3"/>
        <w:ind w:left="1134" w:hanging="992"/>
        <w:rPr>
          <w:lang w:val="el-GR"/>
        </w:rPr>
      </w:pPr>
      <w:bookmarkStart w:id="382" w:name="_Toc74566885"/>
      <w:bookmarkStart w:id="383" w:name="_Toc74566886"/>
      <w:bookmarkStart w:id="384" w:name="_Toc74566887"/>
      <w:bookmarkStart w:id="385" w:name="_Toc74566888"/>
      <w:bookmarkStart w:id="386" w:name="_Toc74566889"/>
      <w:bookmarkStart w:id="387" w:name="_Toc74566890"/>
      <w:bookmarkStart w:id="388" w:name="_Toc74566891"/>
      <w:bookmarkStart w:id="389" w:name="_Toc74566892"/>
      <w:bookmarkStart w:id="390" w:name="_Ref40981105"/>
      <w:bookmarkStart w:id="391" w:name="_Ref40981122"/>
      <w:bookmarkStart w:id="392" w:name="_Ref40981155"/>
      <w:bookmarkStart w:id="393" w:name="_Toc97194313"/>
      <w:bookmarkStart w:id="394" w:name="_Toc97194445"/>
      <w:bookmarkStart w:id="395" w:name="_Toc128058912"/>
      <w:bookmarkEnd w:id="382"/>
      <w:bookmarkEnd w:id="383"/>
      <w:bookmarkEnd w:id="384"/>
      <w:bookmarkEnd w:id="385"/>
      <w:bookmarkEnd w:id="386"/>
      <w:bookmarkEnd w:id="387"/>
      <w:bookmarkEnd w:id="388"/>
      <w:bookmarkEnd w:id="389"/>
      <w:r w:rsidRPr="00603221">
        <w:rPr>
          <w:lang w:val="el-GR"/>
        </w:rPr>
        <w:t>Αξιολόγηση προσφορών</w:t>
      </w:r>
      <w:bookmarkEnd w:id="390"/>
      <w:bookmarkEnd w:id="391"/>
      <w:bookmarkEnd w:id="392"/>
      <w:bookmarkEnd w:id="393"/>
      <w:bookmarkEnd w:id="394"/>
      <w:bookmarkEnd w:id="395"/>
    </w:p>
    <w:p w14:paraId="1812B8F0" w14:textId="77777777" w:rsidR="006119DB" w:rsidRDefault="006119DB" w:rsidP="006119DB">
      <w:pPr>
        <w:textAlignment w:val="baseline"/>
        <w:rPr>
          <w:lang w:val="el-GR"/>
        </w:rPr>
      </w:pPr>
      <w:r w:rsidRPr="00821852">
        <w:rPr>
          <w:lang w:val="el-GR"/>
        </w:rPr>
        <w:t xml:space="preserve">Μετά την ηλεκτρονική αποσφράγιση των προσφορών η Αναθέτουσα Αρχή προβαίνει στην αξιολόγηση αυτών μέσω των αρμόδιων πιστοποιημένων στο Σύστημα </w:t>
      </w:r>
      <w:r w:rsidR="00F005B4">
        <w:rPr>
          <w:lang w:val="el-GR"/>
        </w:rPr>
        <w:t xml:space="preserve">ΕΣΗΔΗΣ </w:t>
      </w:r>
      <w:r w:rsidRPr="00821852">
        <w:rPr>
          <w:lang w:val="el-GR"/>
        </w:rPr>
        <w:t>οργάνων της, εφαρμοζόμενων κατά τα λοιπά των κειμένων διατάξεων.</w:t>
      </w:r>
    </w:p>
    <w:p w14:paraId="214DA069" w14:textId="77777777" w:rsidR="00482B15" w:rsidRPr="00CE73AA" w:rsidRDefault="00482B15" w:rsidP="00482B15">
      <w:pPr>
        <w:textAlignment w:val="baseline"/>
        <w:rPr>
          <w:kern w:val="1"/>
          <w:lang w:val="el-GR" w:eastAsia="ar-SA"/>
        </w:rPr>
      </w:pPr>
      <w:r w:rsidRPr="00CE73AA">
        <w:rPr>
          <w:kern w:val="1"/>
          <w:lang w:val="el-GR"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sidRPr="00CE73AA">
        <w:rPr>
          <w:lang w:val="el-GR" w:eastAsia="ar-SA"/>
        </w:rPr>
        <w:t xml:space="preserve"> Η συμπλήρωση ή η αποσαφήνιση ζητείται και γίνεται αποδεκτή υπό την προϋπόθεση ότι δεν </w:t>
      </w:r>
      <w:r w:rsidRPr="00CE73AA">
        <w:rPr>
          <w:kern w:val="1"/>
          <w:lang w:val="el-GR" w:eastAsia="ar-SA"/>
        </w:rPr>
        <w:t>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w:t>
      </w:r>
      <w:r w:rsidRPr="00821852">
        <w:rPr>
          <w:kern w:val="1"/>
          <w:lang w:val="el-GR" w:eastAsia="ar-SA"/>
        </w:rPr>
        <w:t xml:space="preserve"> </w:t>
      </w:r>
      <w:r w:rsidRPr="00CE73AA">
        <w:rPr>
          <w:kern w:val="1"/>
          <w:lang w:val="el-GR" w:eastAsia="ar-SA"/>
        </w:rPr>
        <w:t>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p>
    <w:p w14:paraId="3A0FB217" w14:textId="77777777" w:rsidR="00E57533" w:rsidRDefault="00E57533" w:rsidP="00E57533">
      <w:pPr>
        <w:textAlignment w:val="baseline"/>
        <w:rPr>
          <w:rFonts w:eastAsia="Calibri"/>
          <w:i/>
          <w:iCs/>
          <w:color w:val="5B9BD5"/>
          <w:kern w:val="1"/>
          <w:lang w:val="el-GR" w:eastAsia="el-GR"/>
        </w:rPr>
      </w:pPr>
      <w:r>
        <w:rPr>
          <w:kern w:val="1"/>
          <w:lang w:val="el-GR"/>
        </w:rPr>
        <w:t>Ειδικότερα :</w:t>
      </w:r>
    </w:p>
    <w:p w14:paraId="7D7905C2" w14:textId="77777777" w:rsidR="00130942" w:rsidRPr="00911940" w:rsidRDefault="00130942" w:rsidP="00130942">
      <w:pPr>
        <w:textAlignment w:val="baseline"/>
        <w:rPr>
          <w:b/>
          <w:bCs/>
          <w:strike/>
          <w:kern w:val="1"/>
          <w:lang w:val="el-GR"/>
        </w:rPr>
      </w:pPr>
      <w:r w:rsidRPr="00911940">
        <w:rPr>
          <w:kern w:val="1"/>
          <w:lang w:val="el-GR"/>
        </w:rPr>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26DEDD89" w14:textId="77777777" w:rsidR="00130942" w:rsidRPr="00911940" w:rsidRDefault="00130942" w:rsidP="00130942">
      <w:pPr>
        <w:textAlignment w:val="baseline"/>
        <w:rPr>
          <w:kern w:val="1"/>
          <w:lang w:val="el-GR"/>
        </w:rPr>
      </w:pPr>
      <w:r w:rsidRPr="00911940">
        <w:rPr>
          <w:kern w:val="1"/>
          <w:lang w:val="el-GR"/>
        </w:rPr>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4EE5A690" w14:textId="77777777" w:rsidR="00130942" w:rsidRPr="00911940" w:rsidRDefault="00130942" w:rsidP="00130942">
      <w:pPr>
        <w:textAlignment w:val="baseline"/>
        <w:rPr>
          <w:kern w:val="1"/>
          <w:lang w:val="el-GR"/>
        </w:rPr>
      </w:pPr>
      <w:r w:rsidRPr="00911940">
        <w:rPr>
          <w:kern w:val="1"/>
          <w:lang w:val="el-GR"/>
        </w:rPr>
        <w:t>Κατά της εν λόγω απόφασης χωρεί προδικαστική προσφυγή, σύμφωνα με τα οριζόμενα στην παράγραφο 3.4 της παρούσας.</w:t>
      </w:r>
    </w:p>
    <w:p w14:paraId="5B33BB53" w14:textId="77777777" w:rsidR="00130942" w:rsidRPr="00911940" w:rsidRDefault="00130942" w:rsidP="00130942">
      <w:pPr>
        <w:textAlignment w:val="baseline"/>
        <w:rPr>
          <w:kern w:val="1"/>
          <w:lang w:val="el-GR"/>
        </w:rPr>
      </w:pPr>
      <w:r w:rsidRPr="00911940">
        <w:rPr>
          <w:kern w:val="1"/>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6AA65743" w14:textId="77777777" w:rsidR="00130942" w:rsidRDefault="00130942" w:rsidP="00130942">
      <w:pPr>
        <w:textAlignment w:val="baseline"/>
        <w:rPr>
          <w:kern w:val="1"/>
          <w:lang w:val="el-GR"/>
        </w:rPr>
      </w:pPr>
      <w:r w:rsidRPr="00911940">
        <w:rPr>
          <w:kern w:val="1"/>
          <w:lang w:val="el-GR"/>
        </w:rPr>
        <w:t xml:space="preserve">β) </w:t>
      </w:r>
      <w:r w:rsidR="00754F62" w:rsidRPr="00754F62">
        <w:rPr>
          <w:kern w:val="1"/>
          <w:lang w:val="el-GR"/>
        </w:rPr>
        <w:t xml:space="preserve">Μετά την έκδοση της ανωτέρω απόφασης η </w:t>
      </w:r>
      <w:r w:rsidRPr="00911940">
        <w:rPr>
          <w:kern w:val="1"/>
          <w:lang w:val="el-GR"/>
        </w:rPr>
        <w:t>η 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w:t>
      </w:r>
      <w:r w:rsidRPr="00312742">
        <w:rPr>
          <w:kern w:val="1"/>
          <w:lang w:val="el-GR"/>
        </w:rPr>
        <w:t xml:space="preserve"> </w:t>
      </w:r>
      <w:r>
        <w:rPr>
          <w:kern w:val="1"/>
          <w:lang w:val="el-GR"/>
        </w:rPr>
        <w:t>Η αξιολόγηση και βαθμολόγηση γίνονται σύμφωνα με τα σχετικώς προβλεπόμενα στον ν.4412/2016  και τους όρους της παρούσας. Η</w:t>
      </w:r>
      <w:r w:rsidRPr="00176884">
        <w:rPr>
          <w:kern w:val="1"/>
          <w:lang w:val="el-GR"/>
        </w:rPr>
        <w:t xml:space="preserve"> δια</w:t>
      </w:r>
      <w:r w:rsidRPr="0014575C">
        <w:rPr>
          <w:kern w:val="1"/>
          <w:lang w:val="el-GR"/>
        </w:rPr>
        <w:t>δικασία αξιολόγησης ολοκληρώνεται με την καταχώριση</w:t>
      </w:r>
      <w:r w:rsidRPr="00176884">
        <w:rPr>
          <w:kern w:val="1"/>
          <w:lang w:val="el-GR"/>
        </w:rPr>
        <w:t xml:space="preserve"> </w:t>
      </w:r>
      <w:r w:rsidRPr="0014575C">
        <w:rPr>
          <w:kern w:val="1"/>
          <w:lang w:val="el-GR"/>
        </w:rPr>
        <w:t>σε πρακτικό των προσφερόντων</w:t>
      </w:r>
      <w:r w:rsidRPr="00176884">
        <w:rPr>
          <w:kern w:val="1"/>
          <w:lang w:val="el-GR"/>
        </w:rPr>
        <w:t xml:space="preserve">, </w:t>
      </w:r>
      <w:r w:rsidRPr="0014575C">
        <w:rPr>
          <w:kern w:val="1"/>
          <w:lang w:val="el-GR"/>
        </w:rPr>
        <w:t>των αποτελεσμάτων</w:t>
      </w:r>
      <w:r w:rsidRPr="00176884">
        <w:rPr>
          <w:kern w:val="1"/>
          <w:lang w:val="el-GR"/>
        </w:rPr>
        <w:t xml:space="preserve"> </w:t>
      </w:r>
      <w:r w:rsidRPr="0014575C">
        <w:rPr>
          <w:kern w:val="1"/>
          <w:lang w:val="el-GR"/>
        </w:rPr>
        <w:t>του ελέγχου και της αξιολόγησης των δικαιολογητικών</w:t>
      </w:r>
      <w:r w:rsidRPr="00176884">
        <w:rPr>
          <w:kern w:val="1"/>
          <w:lang w:val="el-GR"/>
        </w:rPr>
        <w:t xml:space="preserve"> </w:t>
      </w:r>
      <w:r w:rsidRPr="0014575C">
        <w:rPr>
          <w:kern w:val="1"/>
          <w:lang w:val="el-GR"/>
        </w:rPr>
        <w:t>συμμετοχής</w:t>
      </w:r>
      <w:r>
        <w:rPr>
          <w:kern w:val="1"/>
          <w:lang w:val="el-GR"/>
        </w:rPr>
        <w:t xml:space="preserve">, των αποτελεσμάτων της αξιολόγησης </w:t>
      </w:r>
      <w:r w:rsidRPr="0014575C">
        <w:rPr>
          <w:kern w:val="1"/>
          <w:lang w:val="el-GR"/>
        </w:rPr>
        <w:t>των τεχνικών προσφορών</w:t>
      </w:r>
      <w:r>
        <w:rPr>
          <w:kern w:val="1"/>
          <w:lang w:val="el-GR"/>
        </w:rPr>
        <w:t xml:space="preserve">, της βαθμολόγησης των αποδεκτών τεχνικών προσφορών με βάση τα κριτήρια αξιολόγησης των παραγράφων 2.3.1 και 2.3.2 της παρούσας. </w:t>
      </w:r>
    </w:p>
    <w:p w14:paraId="0A6E85B4" w14:textId="77777777" w:rsidR="00130942" w:rsidRPr="00BD65F6" w:rsidRDefault="00130942" w:rsidP="00130942">
      <w:pPr>
        <w:textAlignment w:val="baseline"/>
        <w:rPr>
          <w:kern w:val="1"/>
          <w:lang w:val="el-GR" w:eastAsia="el-GR"/>
        </w:rPr>
      </w:pPr>
      <w:r w:rsidRPr="00BD65F6">
        <w:rPr>
          <w:kern w:val="1"/>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4D0BEE22" w14:textId="77777777" w:rsidR="00130942" w:rsidRPr="00345415" w:rsidRDefault="00130942" w:rsidP="00130942">
      <w:pPr>
        <w:textAlignment w:val="baseline"/>
        <w:rPr>
          <w:kern w:val="1"/>
          <w:lang w:val="el-GR"/>
        </w:rPr>
      </w:pPr>
      <w:r w:rsidRPr="00BD65F6">
        <w:rPr>
          <w:kern w:val="1"/>
          <w:lang w:val="el-GR" w:eastAsia="el-GR"/>
        </w:rPr>
        <w:t>Κατά της εν λόγω απόφασης χωρεί προδικαστική προσφυγή, σύμφωνα με τα οριζόμενα στ</w:t>
      </w:r>
      <w:r>
        <w:rPr>
          <w:kern w:val="1"/>
          <w:lang w:val="el-GR" w:eastAsia="el-GR"/>
        </w:rPr>
        <w:t>ην παράγραφο</w:t>
      </w:r>
      <w:r w:rsidRPr="00BD65F6">
        <w:rPr>
          <w:kern w:val="1"/>
          <w:lang w:val="el-GR" w:eastAsia="el-GR"/>
        </w:rPr>
        <w:t xml:space="preserve"> 3.4 της παρούσας.</w:t>
      </w:r>
    </w:p>
    <w:p w14:paraId="5DBB5A7A" w14:textId="77777777" w:rsidR="00130942" w:rsidRDefault="00130942" w:rsidP="00130942">
      <w:pPr>
        <w:textAlignment w:val="baseline"/>
        <w:rPr>
          <w:kern w:val="1"/>
          <w:lang w:val="el-GR"/>
        </w:rPr>
      </w:pPr>
      <w:r>
        <w:rPr>
          <w:kern w:val="1"/>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778AE923" w14:textId="77777777" w:rsidR="00130942" w:rsidRDefault="00130942" w:rsidP="00130942">
      <w:pPr>
        <w:suppressAutoHyphens w:val="0"/>
        <w:autoSpaceDE w:val="0"/>
        <w:autoSpaceDN w:val="0"/>
        <w:adjustRightInd w:val="0"/>
        <w:spacing w:after="0"/>
        <w:rPr>
          <w:kern w:val="1"/>
          <w:lang w:val="el-GR"/>
        </w:rPr>
      </w:pPr>
      <w:r>
        <w:rPr>
          <w:kern w:val="1"/>
          <w:lang w:val="el-GR"/>
        </w:rPr>
        <w:t xml:space="preserve">δ) </w:t>
      </w:r>
      <w:r w:rsidRPr="004E592B">
        <w:rPr>
          <w:kern w:val="1"/>
          <w:lang w:val="el-GR"/>
        </w:rPr>
        <w:t xml:space="preserve">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r w:rsidRPr="00A72F25">
        <w:rPr>
          <w:kern w:val="1"/>
          <w:lang w:val="el-GR"/>
        </w:rPr>
        <w:t xml:space="preserve"> </w:t>
      </w:r>
    </w:p>
    <w:p w14:paraId="271ED65B" w14:textId="77777777" w:rsidR="00130942" w:rsidRPr="00CE73AA" w:rsidRDefault="00130942">
      <w:pPr>
        <w:textAlignment w:val="baseline"/>
        <w:rPr>
          <w:kern w:val="1"/>
          <w:lang w:val="el-GR" w:eastAsia="el-GR"/>
        </w:rPr>
      </w:pPr>
      <w:r w:rsidRPr="00CE73AA">
        <w:rPr>
          <w:kern w:val="1"/>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w:t>
      </w:r>
      <w:r w:rsidRPr="00CE73AA">
        <w:rPr>
          <w:lang w:val="el-GR"/>
        </w:rPr>
        <w:t xml:space="preserve"> </w:t>
      </w:r>
      <w:r w:rsidRPr="00CE73AA">
        <w:rPr>
          <w:kern w:val="1"/>
          <w:lang w:val="el-GR"/>
        </w:rPr>
        <w:t>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w:t>
      </w:r>
      <w:r w:rsidRPr="00F70008">
        <w:rPr>
          <w:kern w:val="1"/>
          <w:lang w:val="el-GR"/>
        </w:rPr>
        <w:t xml:space="preserve">. </w:t>
      </w:r>
    </w:p>
    <w:p w14:paraId="65123799" w14:textId="77777777" w:rsidR="00130942" w:rsidRPr="00A72F25" w:rsidRDefault="00130942" w:rsidP="00130942">
      <w:pPr>
        <w:textAlignment w:val="baseline"/>
        <w:rPr>
          <w:lang w:val="el-GR"/>
        </w:rPr>
      </w:pPr>
      <w:r>
        <w:rPr>
          <w:kern w:val="1"/>
          <w:lang w:val="el-GR"/>
        </w:rPr>
        <w:t xml:space="preserve">Στην περίπτωση ισοδύναμων προφορών, δηλαδή προσφορών με την ίδια συνολική τελική βαθμολογία </w:t>
      </w:r>
      <w:r w:rsidRPr="00A72F25">
        <w:rPr>
          <w:kern w:val="1"/>
          <w:lang w:val="el-GR"/>
        </w:rPr>
        <w:t>μεταξύ</w:t>
      </w:r>
      <w:r>
        <w:rPr>
          <w:kern w:val="1"/>
          <w:lang w:val="el-GR"/>
        </w:rPr>
        <w:t xml:space="preserve"> δύο ή περισσοτέρων προσφερόντων, η ανάθεση γίνεται</w:t>
      </w:r>
      <w:r w:rsidRPr="00A72F25">
        <w:rPr>
          <w:kern w:val="1"/>
          <w:lang w:val="el-GR"/>
        </w:rPr>
        <w:t xml:space="preserve"> στην προσφορά με τη μεγαλύτερη βαθμολογία τεχνικής προσφοράς. </w:t>
      </w:r>
    </w:p>
    <w:p w14:paraId="06EBE0EC" w14:textId="774D4FF8" w:rsidR="00130942" w:rsidRDefault="00130942">
      <w:pPr>
        <w:textAlignment w:val="baseline"/>
        <w:rPr>
          <w:rFonts w:eastAsia="Calibri"/>
          <w:i/>
          <w:color w:val="5B9BD5"/>
          <w:kern w:val="1"/>
          <w:lang w:val="el-GR" w:eastAsia="el-GR"/>
        </w:rPr>
      </w:pPr>
      <w:r>
        <w:rPr>
          <w:kern w:val="1"/>
          <w:lang w:val="el-GR"/>
        </w:rPr>
        <w:t xml:space="preserve">Αν οι ισοδύναμες προσφορές έχουν την </w:t>
      </w:r>
      <w:r w:rsidRPr="00BF6D04">
        <w:rPr>
          <w:kern w:val="1"/>
          <w:lang w:val="el-GR"/>
        </w:rPr>
        <w:t>ίδια βαθμολογία τεχνικής προσφοράς</w:t>
      </w:r>
      <w:r>
        <w:rPr>
          <w:i/>
          <w:color w:val="5B9BD5"/>
          <w:kern w:val="1"/>
          <w:lang w:val="el-GR" w:eastAsia="el-GR"/>
        </w:rPr>
        <w:t xml:space="preserve"> </w:t>
      </w:r>
      <w:r>
        <w:rPr>
          <w:kern w:val="1"/>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22206646" w14:textId="77777777" w:rsidR="00130942" w:rsidRDefault="00130942" w:rsidP="00130942">
      <w:pPr>
        <w:textAlignment w:val="baseline"/>
        <w:rPr>
          <w:kern w:val="1"/>
          <w:lang w:val="el-GR" w:eastAsia="el-GR"/>
        </w:rPr>
      </w:pPr>
      <w:r w:rsidRPr="00BD65F6">
        <w:rPr>
          <w:kern w:val="1"/>
          <w:lang w:val="el-GR" w:eastAsia="el-GR"/>
        </w:rPr>
        <w:t>Στη συνέχεια</w:t>
      </w:r>
      <w:r>
        <w:rPr>
          <w:kern w:val="1"/>
          <w:lang w:val="el-GR" w:eastAsia="el-GR"/>
        </w:rPr>
        <w:t>,</w:t>
      </w:r>
      <w:r w:rsidRPr="00BD65F6">
        <w:rPr>
          <w:kern w:val="1"/>
          <w:lang w:val="el-GR" w:eastAsia="el-GR"/>
        </w:rPr>
        <w:t xml:space="preserve"> εφόσον το αποφαινόμενο όργανο της αναθέτουσας αρχής εγκρίνει το ανωτέρω πρακτικό</w:t>
      </w:r>
      <w:r>
        <w:rPr>
          <w:kern w:val="1"/>
          <w:lang w:val="el-GR" w:eastAsia="el-GR"/>
        </w:rPr>
        <w:t xml:space="preserve"> κατάταξης των προσφορών</w:t>
      </w:r>
      <w:r w:rsidRPr="00BD65F6">
        <w:rPr>
          <w:kern w:val="1"/>
          <w:lang w:val="el-GR" w:eastAsia="el-GR"/>
        </w:rPr>
        <w:t xml:space="preserve">, εκδίδεται απόφαση για τα αποτελέσματα του </w:t>
      </w:r>
      <w:r>
        <w:rPr>
          <w:kern w:val="1"/>
          <w:lang w:val="el-GR" w:eastAsia="el-GR"/>
        </w:rPr>
        <w:t xml:space="preserve">εν λόγω </w:t>
      </w:r>
      <w:r w:rsidRPr="00BD65F6">
        <w:rPr>
          <w:kern w:val="1"/>
          <w:lang w:val="el-GR" w:eastAsia="el-GR"/>
        </w:rPr>
        <w:t>σταδίου</w:t>
      </w:r>
      <w:r>
        <w:rPr>
          <w:kern w:val="1"/>
          <w:lang w:val="el-GR" w:eastAsia="el-GR"/>
        </w:rPr>
        <w:t xml:space="preserve"> </w:t>
      </w:r>
      <w:r w:rsidRPr="00BD65F6">
        <w:rPr>
          <w:kern w:val="1"/>
          <w:lang w:val="el-GR" w:eastAsia="el-GR"/>
        </w:rPr>
        <w:t>και η αναθέτουσα</w:t>
      </w:r>
      <w:r w:rsidRPr="00345415">
        <w:rPr>
          <w:rFonts w:eastAsia="Calibri"/>
          <w:i/>
          <w:color w:val="5B9BD5"/>
          <w:kern w:val="1"/>
          <w:lang w:val="el-GR" w:eastAsia="el-GR"/>
        </w:rPr>
        <w:t xml:space="preserve"> </w:t>
      </w:r>
      <w:r w:rsidRPr="00BD65F6">
        <w:rPr>
          <w:kern w:val="1"/>
          <w:lang w:val="el-GR" w:eastAsia="el-GR"/>
        </w:rPr>
        <w:t xml:space="preserve">αρχή προσκαλεί εγγράφως, μέσω της λειτουργικότητας της «Επικοινωνίας» του ηλεκτρονικού διαγωνισμού στο ΕΣΗΔΗΣ, τον πρώτο σε κατάταξη </w:t>
      </w:r>
      <w:r>
        <w:rPr>
          <w:kern w:val="1"/>
          <w:lang w:val="el-GR" w:eastAsia="el-GR"/>
        </w:rPr>
        <w:t>προσφέροντα</w:t>
      </w:r>
      <w:r w:rsidRPr="00BD65F6">
        <w:rPr>
          <w:kern w:val="1"/>
          <w:lang w:val="el-GR" w:eastAsia="el-GR"/>
        </w:rPr>
        <w:t>, στον οποίον πρόκειται να γίνει η κατακύρωση («προσωρινός ανάδοχος»), να υποβάλει τα δικαιολογητικά κατακύρωσης, σύμφωνα  με όσα ορίζονται στο άρθρο 103</w:t>
      </w:r>
      <w:r>
        <w:rPr>
          <w:kern w:val="1"/>
          <w:lang w:val="el-GR" w:eastAsia="el-GR"/>
        </w:rPr>
        <w:t xml:space="preserve"> και την παρ. 3.2 της παρούσας</w:t>
      </w:r>
      <w:r w:rsidRPr="00BD65F6">
        <w:rPr>
          <w:kern w:val="1"/>
          <w:lang w:val="el-GR" w:eastAsia="el-GR"/>
        </w:rPr>
        <w:t>,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5000492C" w14:textId="77777777" w:rsidR="0084517C" w:rsidRPr="0084517C" w:rsidRDefault="0084517C" w:rsidP="00130942">
      <w:pPr>
        <w:textAlignment w:val="baseline"/>
        <w:rPr>
          <w:kern w:val="1"/>
          <w:lang w:val="el-GR" w:eastAsia="el-GR"/>
        </w:rPr>
      </w:pPr>
    </w:p>
    <w:p w14:paraId="3603EA3D" w14:textId="6C01C252" w:rsidR="0084517C" w:rsidRPr="006F23A6" w:rsidRDefault="0084517C" w:rsidP="0084517C">
      <w:pPr>
        <w:textAlignment w:val="baseline"/>
        <w:rPr>
          <w:color w:val="000000"/>
          <w:shd w:val="clear" w:color="auto" w:fill="FFFFFF"/>
          <w:lang w:val="el-GR"/>
        </w:rPr>
      </w:pPr>
      <w:r w:rsidRPr="00BD65F6">
        <w:rPr>
          <w:color w:val="000000"/>
          <w:shd w:val="clear" w:color="auto" w:fill="FFFFFF"/>
          <w:lang w:val="el-GR"/>
        </w:rPr>
        <w:t xml:space="preserve">Σε κάθε περίπτωση, όταν εξ αρχής έχει υποβληθεί μία προσφορά, </w:t>
      </w:r>
      <w:r w:rsidRPr="00AC41D3">
        <w:rPr>
          <w:color w:val="000000"/>
          <w:shd w:val="clear" w:color="auto" w:fill="FFFFFF"/>
          <w:lang w:val="el-GR"/>
        </w:rPr>
        <w:t>τα αποτελέσματα όλων των</w:t>
      </w:r>
      <w:r w:rsidRPr="00BD65F6">
        <w:rPr>
          <w:color w:val="000000"/>
          <w:shd w:val="clear" w:color="auto" w:fill="FFFFFF"/>
          <w:lang w:val="el-GR"/>
        </w:rPr>
        <w:t xml:space="preserve"> </w:t>
      </w:r>
      <w:r w:rsidRPr="00AC41D3">
        <w:rPr>
          <w:color w:val="000000"/>
          <w:shd w:val="clear" w:color="auto" w:fill="FFFFFF"/>
          <w:lang w:val="el-GR"/>
        </w:rPr>
        <w:t>σταδίων της διαδικασ</w:t>
      </w:r>
      <w:r w:rsidRPr="00BD65F6">
        <w:rPr>
          <w:color w:val="000000"/>
          <w:shd w:val="clear" w:color="auto" w:fill="FFFFFF"/>
          <w:lang w:val="el-GR"/>
        </w:rPr>
        <w:t>ίας ανάθεσης, ήτοι Δικαιολογητικών Συμμετοχής, Τεχνικής Προσφοράς και Οικονομικής Προσφοράς, επικυρώ</w:t>
      </w:r>
      <w:r w:rsidRPr="00AC41D3">
        <w:rPr>
          <w:color w:val="000000"/>
          <w:shd w:val="clear" w:color="auto" w:fill="FFFFFF"/>
          <w:lang w:val="el-GR"/>
        </w:rPr>
        <w:t>νονται με την απόφαση κατακύρωσης του άρθρου 105</w:t>
      </w:r>
      <w:r>
        <w:rPr>
          <w:color w:val="000000"/>
          <w:shd w:val="clear" w:color="auto" w:fill="FFFFFF"/>
          <w:lang w:val="el-GR"/>
        </w:rPr>
        <w:t xml:space="preserve"> του ν. 4412/2016, σύμφωνα με την παράγραφο 3.3 της παρούσας,</w:t>
      </w:r>
      <w:r w:rsidRPr="00BD65F6">
        <w:rPr>
          <w:color w:val="000000"/>
          <w:shd w:val="clear" w:color="auto" w:fill="FFFFFF"/>
          <w:lang w:val="el-GR"/>
        </w:rPr>
        <w:t xml:space="preserve"> </w:t>
      </w:r>
      <w:r w:rsidRPr="00AC41D3">
        <w:rPr>
          <w:color w:val="000000"/>
          <w:shd w:val="clear" w:color="auto" w:fill="FFFFFF"/>
          <w:lang w:val="el-GR"/>
        </w:rPr>
        <w:t>που εκδίδεται μετά το πέρας και</w:t>
      </w:r>
      <w:r w:rsidRPr="00BD65F6">
        <w:rPr>
          <w:color w:val="000000"/>
          <w:shd w:val="clear" w:color="auto" w:fill="FFFFFF"/>
          <w:lang w:val="el-GR"/>
        </w:rPr>
        <w:t xml:space="preserve"> </w:t>
      </w:r>
      <w:r w:rsidRPr="00AC41D3">
        <w:rPr>
          <w:color w:val="000000"/>
          <w:shd w:val="clear" w:color="auto" w:fill="FFFFFF"/>
          <w:lang w:val="el-GR"/>
        </w:rPr>
        <w:t>του τελευταίου σταδίου της διαδικασίας</w:t>
      </w:r>
      <w:r w:rsidRPr="00BD65F6">
        <w:rPr>
          <w:color w:val="000000"/>
          <w:shd w:val="clear" w:color="auto" w:fill="FFFFFF"/>
          <w:lang w:val="el-GR"/>
        </w:rPr>
        <w:t xml:space="preserve">. </w:t>
      </w:r>
      <w:r w:rsidRPr="004F5118">
        <w:rPr>
          <w:color w:val="000000"/>
          <w:shd w:val="clear" w:color="auto" w:fill="FFFFFF"/>
          <w:lang w:val="el-GR"/>
        </w:rPr>
        <w:t>Κατά της ανωτέρω απόφασης χωρεί προδικαστική προσφυγή ενώπιον</w:t>
      </w:r>
      <w:r>
        <w:rPr>
          <w:color w:val="000000"/>
          <w:shd w:val="clear" w:color="auto" w:fill="FFFFFF"/>
          <w:lang w:val="el-GR"/>
        </w:rPr>
        <w:t xml:space="preserve"> </w:t>
      </w:r>
      <w:r w:rsidRPr="004F5118">
        <w:rPr>
          <w:color w:val="000000"/>
          <w:shd w:val="clear" w:color="auto" w:fill="FFFFFF"/>
          <w:lang w:val="el-GR"/>
        </w:rPr>
        <w:t xml:space="preserve">της </w:t>
      </w:r>
      <w:r w:rsidR="00602A33" w:rsidRPr="00603221">
        <w:rPr>
          <w:lang w:val="el-GR"/>
        </w:rPr>
        <w:t>Ενιαίας Αρχής Δημοσίων Συμβάσεων</w:t>
      </w:r>
      <w:r w:rsidR="00602A33">
        <w:rPr>
          <w:lang w:val="el-GR"/>
        </w:rPr>
        <w:t xml:space="preserve"> (</w:t>
      </w:r>
      <w:r w:rsidR="00602A33" w:rsidRPr="006B704A">
        <w:rPr>
          <w:lang w:val="el-GR"/>
        </w:rPr>
        <w:t>Ε.Α.ΔΗ.ΣΥ.)</w:t>
      </w:r>
      <w:r w:rsidRPr="004F5118">
        <w:rPr>
          <w:color w:val="000000"/>
          <w:shd w:val="clear" w:color="auto" w:fill="FFFFFF"/>
          <w:lang w:val="el-GR"/>
        </w:rPr>
        <w:t>σύμφωνα με όσα προβλέπονται στην παράγραφο 3.4 της παρούσας.</w:t>
      </w:r>
    </w:p>
    <w:p w14:paraId="4F3DE40D" w14:textId="77777777" w:rsidR="0084517C" w:rsidRPr="0084517C" w:rsidRDefault="0084517C" w:rsidP="00130942">
      <w:pPr>
        <w:textAlignment w:val="baseline"/>
        <w:rPr>
          <w:kern w:val="1"/>
          <w:lang w:val="el-GR" w:eastAsia="el-GR"/>
        </w:rPr>
      </w:pPr>
    </w:p>
    <w:p w14:paraId="1462A1EA" w14:textId="77777777" w:rsidR="00E57533" w:rsidRDefault="00E57533" w:rsidP="00E57533">
      <w:pPr>
        <w:textAlignment w:val="baseline"/>
        <w:rPr>
          <w:kern w:val="1"/>
          <w:lang w:val="el-GR"/>
        </w:rPr>
      </w:pPr>
    </w:p>
    <w:p w14:paraId="26EA43A9" w14:textId="77777777" w:rsidR="00130942" w:rsidRDefault="00130942">
      <w:pPr>
        <w:suppressAutoHyphens w:val="0"/>
        <w:spacing w:after="0"/>
        <w:jc w:val="left"/>
        <w:rPr>
          <w:lang w:val="el-GR"/>
        </w:rPr>
      </w:pPr>
      <w:r>
        <w:rPr>
          <w:lang w:val="el-GR"/>
        </w:rPr>
        <w:br w:type="page"/>
      </w:r>
    </w:p>
    <w:p w14:paraId="04325FF9" w14:textId="77777777" w:rsidR="00E03665" w:rsidRPr="00603221" w:rsidRDefault="00E03665" w:rsidP="00E03665">
      <w:pPr>
        <w:rPr>
          <w:lang w:val="el-GR"/>
        </w:rPr>
      </w:pPr>
      <w:bookmarkStart w:id="396" w:name="__RefHeading___Toc491950129"/>
      <w:bookmarkEnd w:id="396"/>
    </w:p>
    <w:p w14:paraId="1B988211" w14:textId="77777777" w:rsidR="008338F0" w:rsidRDefault="003355E7" w:rsidP="003A109E">
      <w:pPr>
        <w:pStyle w:val="2"/>
        <w:rPr>
          <w:rFonts w:cs="Tahoma"/>
          <w:lang w:val="el-GR"/>
        </w:rPr>
      </w:pPr>
      <w:r w:rsidRPr="00603221">
        <w:rPr>
          <w:rFonts w:cs="Tahoma"/>
          <w:lang w:val="el-GR"/>
        </w:rPr>
        <w:tab/>
      </w:r>
      <w:bookmarkStart w:id="397" w:name="_Ref496542592"/>
      <w:bookmarkStart w:id="398" w:name="_Ref67613215"/>
      <w:bookmarkStart w:id="399" w:name="_Toc97194314"/>
      <w:bookmarkStart w:id="400" w:name="_Toc97194446"/>
      <w:bookmarkStart w:id="401" w:name="_Toc128058913"/>
      <w:r w:rsidRPr="00603221">
        <w:rPr>
          <w:rFonts w:cs="Tahoma"/>
          <w:lang w:val="el-GR"/>
        </w:rPr>
        <w:t xml:space="preserve">Πρόσκληση υποβολής </w:t>
      </w:r>
      <w:r w:rsidR="00BB3801" w:rsidRPr="00603221">
        <w:rPr>
          <w:rFonts w:cs="Tahoma"/>
          <w:lang w:val="el-GR"/>
        </w:rPr>
        <w:t>δικαιολογητικών προσωρινού αναδόχου</w:t>
      </w:r>
      <w:r w:rsidR="00E1337D" w:rsidRPr="00603221">
        <w:rPr>
          <w:rFonts w:cs="Tahoma"/>
          <w:lang w:val="el-GR"/>
        </w:rPr>
        <w:t xml:space="preserve"> </w:t>
      </w:r>
      <w:r w:rsidRPr="00603221">
        <w:rPr>
          <w:rFonts w:cs="Tahoma"/>
          <w:lang w:val="el-GR"/>
        </w:rPr>
        <w:t xml:space="preserve">- Δικαιολογητικά </w:t>
      </w:r>
      <w:bookmarkEnd w:id="397"/>
      <w:r w:rsidR="00BB3801" w:rsidRPr="00603221">
        <w:rPr>
          <w:rFonts w:cs="Tahoma"/>
          <w:lang w:val="el-GR"/>
        </w:rPr>
        <w:t>προσωρινού αναδόχου</w:t>
      </w:r>
      <w:bookmarkEnd w:id="398"/>
      <w:bookmarkEnd w:id="399"/>
      <w:bookmarkEnd w:id="400"/>
      <w:bookmarkEnd w:id="401"/>
      <w:r w:rsidR="00BB3801" w:rsidRPr="00603221">
        <w:rPr>
          <w:rFonts w:cs="Tahoma"/>
          <w:lang w:val="el-GR"/>
        </w:rPr>
        <w:t xml:space="preserve"> </w:t>
      </w:r>
    </w:p>
    <w:p w14:paraId="44C278E7" w14:textId="77777777" w:rsidR="00130942" w:rsidRDefault="00095840" w:rsidP="006119DB">
      <w:pPr>
        <w:rPr>
          <w:lang w:val="el-GR"/>
        </w:rPr>
      </w:pPr>
      <w:r w:rsidRPr="00EE0640">
        <w:rPr>
          <w:lang w:val="el-GR"/>
        </w:rPr>
        <w:t>Μετά την αξιολόγηση των προσφορών, η</w:t>
      </w:r>
      <w:r w:rsidRPr="00B07A1A">
        <w:rPr>
          <w:lang w:val="el-GR"/>
        </w:rPr>
        <w:t xml:space="preserve"> αναθέτουσα αρχή </w:t>
      </w:r>
      <w:r w:rsidR="00130942" w:rsidRPr="00CE73AA">
        <w:rPr>
          <w:lang w:val="el-GR" w:eastAsia="ar-SA"/>
        </w:rPr>
        <w:t>αποστέλλει σχετική ηλεκτρονική  πρόσκληση</w:t>
      </w:r>
      <w:r w:rsidR="00130942" w:rsidRPr="00B07A1A">
        <w:rPr>
          <w:lang w:val="el-GR"/>
        </w:rPr>
        <w:t xml:space="preserve"> </w:t>
      </w:r>
      <w:r w:rsidR="00130942">
        <w:rPr>
          <w:lang w:val="el-GR"/>
        </w:rPr>
        <w:t>σ</w:t>
      </w:r>
      <w:r w:rsidRPr="00B07A1A">
        <w:rPr>
          <w:lang w:val="el-GR"/>
        </w:rPr>
        <w:t xml:space="preserve">τον </w:t>
      </w:r>
      <w:r w:rsidRPr="00782EAD">
        <w:rPr>
          <w:lang w:val="el-GR"/>
        </w:rPr>
        <w:t xml:space="preserve">προσφέροντα, στον οποίο πρόκειται να γίνει η κατακύρωση («προσωρινό ανάδοχο»), </w:t>
      </w:r>
      <w:r w:rsidR="00130942" w:rsidRPr="00CE73AA">
        <w:rPr>
          <w:lang w:val="el-GR" w:eastAsia="ar-SA"/>
        </w:rPr>
        <w:t>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2.2.9.2. της παρούσας διακήρυξης, ως αποδεικτικά στοιχεία για τη μη συνδρομή των λόγων αποκλεισμού της παραγράφου 2.2.3 της διακήρυξης, καθώς και για την πλήρωση των κριτηρίων ποιοτικής επιλογής των παραγράφων 2.2.4 - 2.2.8  αυτής.</w:t>
      </w:r>
    </w:p>
    <w:p w14:paraId="73A50EA1" w14:textId="77777777" w:rsidR="00084419" w:rsidRPr="00CE73AA" w:rsidRDefault="00084419" w:rsidP="00084419">
      <w:pPr>
        <w:rPr>
          <w:color w:val="000000"/>
          <w:lang w:val="el-GR" w:eastAsia="ar-SA"/>
        </w:rPr>
      </w:pPr>
      <w:r w:rsidRPr="00CE73AA">
        <w:rPr>
          <w:color w:val="000000"/>
          <w:lang w:val="el-GR" w:eastAsia="ar-SA"/>
        </w:rPr>
        <w:t>Ειδικότερα, το σύνολο των στοιχείων και δικαιολογητικών της ως άνω παραγράφου αποστέλλονται από αυτόν σε μορφή ηλεκτρονικών αρχείων με μορφότυπο PDF, σύμφωνα με τα ειδικώς οριζόμενα στην παράγραφο 2.4.2.5 της παρούσας.</w:t>
      </w:r>
    </w:p>
    <w:p w14:paraId="1E2F3917" w14:textId="77777777" w:rsidR="00084419" w:rsidRPr="00CE73AA" w:rsidRDefault="00084419" w:rsidP="00084419">
      <w:pPr>
        <w:rPr>
          <w:strike/>
          <w:lang w:val="el-GR" w:eastAsia="ar-SA"/>
        </w:rPr>
      </w:pPr>
      <w:r w:rsidRPr="00911940">
        <w:rPr>
          <w:lang w:val="el-GR"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911940">
        <w:rPr>
          <w:color w:val="000000"/>
          <w:lang w:val="el-GR" w:eastAsia="ar-SA"/>
        </w:rPr>
        <w:t>, σύμφωνα με τα προβλεπόμενα στις διατάξεις της ως άνω παραγράφου 2.4.2.5</w:t>
      </w:r>
      <w:r w:rsidRPr="00911940">
        <w:rPr>
          <w:lang w:val="el-GR" w:eastAsia="ar-SA"/>
        </w:rPr>
        <w:t>.</w:t>
      </w:r>
      <w:r w:rsidRPr="00CE73AA">
        <w:rPr>
          <w:lang w:val="el-GR" w:eastAsia="ar-SA"/>
        </w:rPr>
        <w:t xml:space="preserve"> </w:t>
      </w:r>
    </w:p>
    <w:p w14:paraId="14ADF1E9" w14:textId="77777777" w:rsidR="00294393" w:rsidRPr="00CE73AA" w:rsidRDefault="00294393" w:rsidP="00294393">
      <w:pPr>
        <w:rPr>
          <w:lang w:val="el-GR" w:eastAsia="ar-SA"/>
        </w:rPr>
      </w:pPr>
      <w:r w:rsidRPr="00CE73AA">
        <w:rPr>
          <w:lang w:val="el-GR" w:eastAsia="ar-SA"/>
        </w:rPr>
        <w:t>Αν δεν προσκομισθούν τα παραπάνω δικαιολογητικά ή υπάρχουν ελλείψεις σε αυτά που υπoβλήθηκαν,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w:t>
      </w:r>
      <w:r>
        <w:rPr>
          <w:lang w:val="el-GR" w:eastAsia="ar-SA"/>
        </w:rPr>
        <w:t>,</w:t>
      </w:r>
      <w:r w:rsidRPr="00CE73AA">
        <w:rPr>
          <w:lang w:val="el-GR" w:eastAsia="ar-SA"/>
        </w:rPr>
        <w:t xml:space="preserve"> με την έννοια του άρθρου 102 του ν. 4412/2016, εντός δέκα (10) ημερών από την κοινοποίηση της σχετικής πρόσκλησης σε αυτόν.</w:t>
      </w:r>
    </w:p>
    <w:p w14:paraId="70264737" w14:textId="77777777" w:rsidR="00294393" w:rsidRPr="00CE73AA" w:rsidRDefault="00294393" w:rsidP="00294393">
      <w:pPr>
        <w:rPr>
          <w:lang w:val="el-GR" w:eastAsia="ar-SA"/>
        </w:rPr>
      </w:pPr>
      <w:r w:rsidRPr="00CE73AA">
        <w:rPr>
          <w:lang w:val="el-GR" w:eastAsia="ar-SA"/>
        </w:rPr>
        <w:t>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w:t>
      </w:r>
      <w:r w:rsidRPr="00911940">
        <w:rPr>
          <w:lang w:val="el-GR" w:eastAsia="ar-SA"/>
        </w:rPr>
        <w:t>.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w:t>
      </w:r>
      <w:r w:rsidRPr="00CE73AA">
        <w:rPr>
          <w:lang w:val="el-GR" w:eastAsia="ar-SA"/>
        </w:rPr>
        <w:t xml:space="preserve"> ή αιτήσεων συμμετοχής και πριν από το στάδιο κατακύρωσης, κατ΄ εφαρμογή της διάταξης του πρώτου εδαφίου της παρ. 5 του άρθρου 79  του ν. 4412/2016, τηρουμένων των αρχών της ίσης μεταχείρισης και της διαφάνειας.</w:t>
      </w:r>
    </w:p>
    <w:p w14:paraId="07870571" w14:textId="77777777" w:rsidR="00294393" w:rsidRPr="00CE73AA" w:rsidRDefault="00294393" w:rsidP="00294393">
      <w:pPr>
        <w:rPr>
          <w:lang w:val="el-GR" w:eastAsia="ar-SA"/>
        </w:rPr>
      </w:pPr>
      <w:r w:rsidRPr="00CE73AA">
        <w:rPr>
          <w:lang w:val="el-GR"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61E86849" w14:textId="77777777" w:rsidR="00DD0F6F" w:rsidRPr="00CE73AA" w:rsidRDefault="00DD0F6F" w:rsidP="00DD0F6F">
      <w:pPr>
        <w:rPr>
          <w:lang w:val="el-GR" w:eastAsia="ar-SA"/>
        </w:rPr>
      </w:pPr>
      <w:r w:rsidRPr="00CE73AA">
        <w:rPr>
          <w:lang w:val="el-GR" w:eastAsia="ar-SA"/>
        </w:rPr>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2BF5A71E" w14:textId="77777777" w:rsidR="00DD0F6F" w:rsidRPr="00CE73AA" w:rsidRDefault="00DD0F6F" w:rsidP="00DD0F6F">
      <w:pPr>
        <w:rPr>
          <w:lang w:val="el-GR" w:eastAsia="ar-SA"/>
        </w:rPr>
      </w:pPr>
      <w:r w:rsidRPr="00CE73AA">
        <w:rPr>
          <w:lang w:val="el-GR" w:eastAsia="ar-SA"/>
        </w:rPr>
        <w:t xml:space="preserve">ii)  δεν υποβληθούν στο προκαθορισμένο χρονικό διάστημα τα απαιτούμενα πρωτότυπα ή αντίγραφα των παραπάνω δικαιολογητικών, ή </w:t>
      </w:r>
    </w:p>
    <w:p w14:paraId="0A18E146" w14:textId="77777777" w:rsidR="00DD0F6F" w:rsidRPr="00CE73AA" w:rsidRDefault="00DD0F6F" w:rsidP="00DD0F6F">
      <w:pPr>
        <w:rPr>
          <w:lang w:val="el-GR" w:eastAsia="ar-SA"/>
        </w:rPr>
      </w:pPr>
      <w:r w:rsidRPr="00CE73AA">
        <w:rPr>
          <w:lang w:val="el-GR" w:eastAsia="ar-SA"/>
        </w:rPr>
        <w:t xml:space="preserve">iii) από τα δικαιολογητικά που προσκομίσθηκαν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περισσοτέρων από τις απαιτήσεις των κριτηρίων ποιοτικής επιλογής σύμφωνα με τις παραγράφους 2.2.4 έως 2.2.8 (κριτήρια ποιοτικής επιλογής) της παρούσας, </w:t>
      </w:r>
    </w:p>
    <w:p w14:paraId="7786F6D2" w14:textId="77777777" w:rsidR="00DD0F6F" w:rsidRPr="00CE73AA" w:rsidRDefault="00DD0F6F" w:rsidP="00DD0F6F">
      <w:pPr>
        <w:rPr>
          <w:lang w:val="el-GR" w:eastAsia="ar-SA"/>
        </w:rPr>
      </w:pPr>
      <w:r w:rsidRPr="00CE73AA">
        <w:rPr>
          <w:lang w:val="el-GR"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CE73AA">
        <w:rPr>
          <w:i/>
          <w:color w:val="5B9BD5"/>
          <w:lang w:val="el-GR" w:eastAsia="el-GR"/>
        </w:rPr>
        <w:t xml:space="preserve"> </w:t>
      </w:r>
      <w:r w:rsidRPr="00CE73AA">
        <w:rPr>
          <w:lang w:val="el-GR" w:eastAsia="ar-SA"/>
        </w:rPr>
        <w:t xml:space="preserve">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(οψιγενείς μεταβολές), δεν καταπίπτει υπέρ της Αναθέτουσας Αρχής η εγγύηση συμμετοχής του. </w:t>
      </w:r>
    </w:p>
    <w:p w14:paraId="0FB7BF91" w14:textId="77777777" w:rsidR="00DD0F6F" w:rsidRPr="00CE73AA" w:rsidRDefault="00DD0F6F" w:rsidP="00DD0F6F">
      <w:pPr>
        <w:rPr>
          <w:lang w:val="el-GR" w:eastAsia="ar-SA"/>
        </w:rPr>
      </w:pPr>
      <w:r w:rsidRPr="00CE73AA">
        <w:rPr>
          <w:lang w:val="el-GR" w:eastAsia="ar-SA"/>
        </w:rPr>
        <w:t xml:space="preserve">Αν κανένας από τους προσφέροντες δεν υποβάλλει αληθή ή ακριβή δήλωση </w:t>
      </w:r>
      <w:r w:rsidRPr="00CE73AA">
        <w:rPr>
          <w:b/>
          <w:lang w:val="el-GR" w:eastAsia="ar-SA"/>
        </w:rPr>
        <w:t>ή</w:t>
      </w:r>
      <w:r w:rsidRPr="00CE73AA">
        <w:rPr>
          <w:lang w:val="el-GR" w:eastAsia="ar-SA"/>
        </w:rPr>
        <w:t xml:space="preserve"> δεν προσκομίσει ένα ή περισσότερα από τα απαιτούμενα έγγραφα και δικαιολογητικά </w:t>
      </w:r>
      <w:r w:rsidRPr="00CE73AA">
        <w:rPr>
          <w:b/>
          <w:lang w:val="el-GR" w:eastAsia="ar-SA"/>
        </w:rPr>
        <w:t>ή</w:t>
      </w:r>
      <w:r w:rsidRPr="00CE73AA">
        <w:rPr>
          <w:lang w:val="el-GR" w:eastAsia="ar-SA"/>
        </w:rPr>
        <w:t xml:space="preserve"> δεν αποδείξει ότι: α) δεν βρίσκεται σε μία από τις καταστάσεις της παραγράφου 2.2.3 της παρούσας διακήρυξης και β) πληροί τα σχετικά κριτήρια ποιοτικής επιλογής τα οποία έχουν καθοριστεί σύμφωνα με τις παραγράφους 2.2.4 -2.2.8 της παρούσας διακήρυξης, η διαδικασία ματαιώνεται. </w:t>
      </w:r>
    </w:p>
    <w:p w14:paraId="173CD919" w14:textId="77777777" w:rsidR="00DD0F6F" w:rsidRDefault="00DD0F6F" w:rsidP="00DD0F6F">
      <w:pPr>
        <w:rPr>
          <w:lang w:val="el-GR" w:eastAsia="ar-SA"/>
        </w:rPr>
      </w:pPr>
      <w:r w:rsidRPr="00CE73AA">
        <w:rPr>
          <w:lang w:val="el-GR" w:eastAsia="ar-SA"/>
        </w:rPr>
        <w:t>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w:t>
      </w:r>
      <w:r>
        <w:rPr>
          <w:lang w:val="el-GR" w:eastAsia="ar-SA"/>
        </w:rPr>
        <w:t xml:space="preserve"> </w:t>
      </w:r>
      <w:r w:rsidRPr="00CE73AA">
        <w:rPr>
          <w:lang w:val="el-GR" w:eastAsia="ar-SA"/>
        </w:rPr>
        <w:t xml:space="preserve">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14614922" w14:textId="085E60DB" w:rsidR="00DD0F6F" w:rsidRPr="00CE73AA" w:rsidRDefault="00DD0F6F" w:rsidP="00DD0F6F">
      <w:pPr>
        <w:rPr>
          <w:lang w:val="el-GR" w:eastAsia="ar-SA"/>
        </w:rPr>
      </w:pPr>
      <w:r w:rsidRPr="00911940">
        <w:rPr>
          <w:lang w:val="el-GR" w:eastAsia="ar-SA"/>
        </w:rPr>
        <w:t xml:space="preserve">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w:t>
      </w:r>
      <w:r w:rsidR="006E75EE">
        <w:rPr>
          <w:lang w:val="el-GR" w:eastAsia="ar-SA"/>
        </w:rPr>
        <w:t>παρούσα</w:t>
      </w:r>
      <w:r w:rsidRPr="00911940">
        <w:rPr>
          <w:lang w:val="el-GR" w:eastAsia="ar-SA"/>
        </w:rPr>
        <w:t xml:space="preserve"> σε ποσοστό και ως εξής: </w:t>
      </w:r>
      <w:r w:rsidR="006E75EE">
        <w:rPr>
          <w:lang w:val="el-GR" w:eastAsia="ar-SA"/>
        </w:rPr>
        <w:t xml:space="preserve">εκατόν είκοσι </w:t>
      </w:r>
      <w:r w:rsidRPr="00911940">
        <w:rPr>
          <w:lang w:val="el-GR" w:eastAsia="ar-SA"/>
        </w:rPr>
        <w:t>τοις εκατό (</w:t>
      </w:r>
      <w:r w:rsidR="006E75EE">
        <w:rPr>
          <w:lang w:val="el-GR" w:eastAsia="ar-SA"/>
        </w:rPr>
        <w:t>120</w:t>
      </w:r>
      <w:r w:rsidRPr="00911940">
        <w:rPr>
          <w:lang w:val="el-GR" w:eastAsia="ar-SA"/>
        </w:rPr>
        <w:t xml:space="preserve">%) στην περίπτωση της μεγαλύτερης ποσότητας και </w:t>
      </w:r>
      <w:r w:rsidR="006E75EE">
        <w:rPr>
          <w:lang w:val="el-GR" w:eastAsia="ar-SA"/>
        </w:rPr>
        <w:t xml:space="preserve">ογδόντα </w:t>
      </w:r>
      <w:r w:rsidRPr="00911940">
        <w:rPr>
          <w:lang w:val="el-GR" w:eastAsia="ar-SA"/>
        </w:rPr>
        <w:t>τοις εκατό (</w:t>
      </w:r>
      <w:r w:rsidR="006E75EE">
        <w:rPr>
          <w:lang w:val="el-GR" w:eastAsia="ar-SA"/>
        </w:rPr>
        <w:t>80</w:t>
      </w:r>
      <w:r w:rsidRPr="00911940">
        <w:rPr>
          <w:lang w:val="el-GR" w:eastAsia="ar-SA"/>
        </w:rPr>
        <w:t>%) στην περίπτωση μικρότερης ποσότητας.</w:t>
      </w:r>
    </w:p>
    <w:p w14:paraId="733F67E7" w14:textId="77777777" w:rsidR="00095840" w:rsidRPr="00B45578" w:rsidRDefault="00095840" w:rsidP="00095840">
      <w:pPr>
        <w:rPr>
          <w:color w:val="000000" w:themeColor="text1"/>
          <w:lang w:val="el-GR"/>
        </w:rPr>
      </w:pPr>
      <w:r w:rsidRPr="00B45578">
        <w:rPr>
          <w:color w:val="000000" w:themeColor="text1"/>
          <w:lang w:val="el-GR"/>
        </w:rPr>
        <w:t>Τα αποτελέσματα του ελέγχου των παραπάνω δικαιολογητικών και της εισήγησης της Επιτροπής επικυρώνονται με την απόφαση κατακύρωσης.</w:t>
      </w:r>
    </w:p>
    <w:p w14:paraId="301AEDCD" w14:textId="77777777" w:rsidR="006119DB" w:rsidRPr="006119DB" w:rsidRDefault="006119DB" w:rsidP="00821852">
      <w:pPr>
        <w:rPr>
          <w:lang w:val="el-GR"/>
        </w:rPr>
      </w:pPr>
    </w:p>
    <w:p w14:paraId="1421ADF0" w14:textId="77777777" w:rsidR="008338F0" w:rsidRDefault="003355E7" w:rsidP="003A109E">
      <w:pPr>
        <w:pStyle w:val="2"/>
        <w:rPr>
          <w:rFonts w:cs="Tahoma"/>
          <w:lang w:val="el-GR"/>
        </w:rPr>
      </w:pPr>
      <w:bookmarkStart w:id="402" w:name="_Toc74566895"/>
      <w:bookmarkStart w:id="403" w:name="_Toc74566896"/>
      <w:bookmarkStart w:id="404" w:name="_Toc74566897"/>
      <w:bookmarkStart w:id="405" w:name="_Toc74566898"/>
      <w:bookmarkStart w:id="406" w:name="_Toc74566899"/>
      <w:bookmarkStart w:id="407" w:name="_Toc74566900"/>
      <w:bookmarkStart w:id="408" w:name="_Toc74566901"/>
      <w:bookmarkStart w:id="409" w:name="_Toc74566902"/>
      <w:bookmarkStart w:id="410" w:name="_Toc74566903"/>
      <w:bookmarkStart w:id="411" w:name="_Toc74566904"/>
      <w:bookmarkStart w:id="412" w:name="_Toc74566905"/>
      <w:bookmarkStart w:id="413" w:name="_Toc74566906"/>
      <w:bookmarkStart w:id="414" w:name="_Toc74566907"/>
      <w:bookmarkStart w:id="415" w:name="_Toc74566908"/>
      <w:bookmarkStart w:id="416" w:name="_Toc74566909"/>
      <w:bookmarkStart w:id="417" w:name="_Toc74566910"/>
      <w:bookmarkStart w:id="418" w:name="_Toc74566911"/>
      <w:bookmarkStart w:id="419" w:name="_Toc74566912"/>
      <w:bookmarkStart w:id="420" w:name="_Toc74566913"/>
      <w:bookmarkStart w:id="421" w:name="_Toc74566914"/>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r w:rsidRPr="00603221">
        <w:rPr>
          <w:rFonts w:cs="Tahoma"/>
          <w:lang w:val="el-GR"/>
        </w:rPr>
        <w:tab/>
      </w:r>
      <w:bookmarkStart w:id="422" w:name="_Toc97194315"/>
      <w:bookmarkStart w:id="423" w:name="_Toc97194447"/>
      <w:bookmarkStart w:id="424" w:name="_Ref113958813"/>
      <w:bookmarkStart w:id="425" w:name="_Ref113958825"/>
      <w:bookmarkStart w:id="426" w:name="_Ref113958826"/>
      <w:bookmarkStart w:id="427" w:name="_Toc128058914"/>
      <w:r w:rsidRPr="00603221">
        <w:rPr>
          <w:rFonts w:cs="Tahoma"/>
          <w:lang w:val="el-GR"/>
        </w:rPr>
        <w:t>Κατακύρωση - σύναψη σύμβασης</w:t>
      </w:r>
      <w:bookmarkEnd w:id="422"/>
      <w:bookmarkEnd w:id="423"/>
      <w:bookmarkEnd w:id="424"/>
      <w:bookmarkEnd w:id="425"/>
      <w:bookmarkEnd w:id="426"/>
      <w:bookmarkEnd w:id="427"/>
      <w:r w:rsidRPr="00603221">
        <w:rPr>
          <w:rFonts w:cs="Tahoma"/>
          <w:lang w:val="el-GR"/>
        </w:rPr>
        <w:t xml:space="preserve"> </w:t>
      </w:r>
    </w:p>
    <w:p w14:paraId="00FD523B" w14:textId="77777777" w:rsidR="005B1D5A" w:rsidRPr="00CE73AA" w:rsidRDefault="00035295" w:rsidP="005B1D5A">
      <w:pPr>
        <w:rPr>
          <w:lang w:val="el-GR" w:eastAsia="ar-SA"/>
        </w:rPr>
      </w:pPr>
      <w:r>
        <w:rPr>
          <w:lang w:val="el-GR" w:eastAsia="ar-SA"/>
        </w:rPr>
        <w:t xml:space="preserve">3.3.1 </w:t>
      </w:r>
      <w:r w:rsidR="005B1D5A" w:rsidRPr="00CE73AA">
        <w:rPr>
          <w:lang w:val="el-GR" w:eastAsia="ar-SA"/>
        </w:rPr>
        <w:t xml:space="preserve">Τα αποτελέσματα του ελέγχου των παραπάνω δικαιολογητικών </w:t>
      </w:r>
      <w:r w:rsidR="005B1D5A" w:rsidRPr="00EB0F65">
        <w:rPr>
          <w:lang w:val="el-GR" w:eastAsia="ar-SA"/>
        </w:rPr>
        <w:t xml:space="preserve">κατακύρωσης </w:t>
      </w:r>
      <w:r w:rsidR="005B1D5A" w:rsidRPr="00CE73AA">
        <w:rPr>
          <w:lang w:val="el-GR" w:eastAsia="ar-SA"/>
        </w:rPr>
        <w:t xml:space="preserve">και της εισήγησης της Επιτροπής </w:t>
      </w:r>
      <w:r w:rsidR="005B1D5A">
        <w:rPr>
          <w:lang w:val="el-GR" w:eastAsia="ar-SA"/>
        </w:rPr>
        <w:t xml:space="preserve">Διαγωνισμού </w:t>
      </w:r>
      <w:r w:rsidR="005B1D5A" w:rsidRPr="00CE73AA">
        <w:rPr>
          <w:lang w:val="el-GR" w:eastAsia="ar-SA"/>
        </w:rPr>
        <w:t>επικυρώνονται με την απόφαση κατακύρωσης, στην οποία ενσωματώνεται η απόφαση έγκρισης του πρακτικού κατάταξης των προσφερόντων</w:t>
      </w:r>
      <w:r w:rsidR="005B1D5A">
        <w:rPr>
          <w:lang w:val="el-GR" w:eastAsia="ar-SA"/>
        </w:rPr>
        <w:t xml:space="preserve"> και ανάδειξης προσωρινού αναδόχου</w:t>
      </w:r>
      <w:r w:rsidR="005B1D5A" w:rsidRPr="00CE73AA">
        <w:rPr>
          <w:lang w:val="el-GR" w:eastAsia="ar-SA"/>
        </w:rPr>
        <w:t>, σε συνέχεια της αξιολόγησης των οικονομικών προσφορών τους.</w:t>
      </w:r>
    </w:p>
    <w:p w14:paraId="11484960" w14:textId="77777777" w:rsidR="005B1D5A" w:rsidRDefault="005B1D5A" w:rsidP="005B1D5A">
      <w:pPr>
        <w:rPr>
          <w:lang w:val="el-GR" w:eastAsia="ar-SA"/>
        </w:rPr>
      </w:pPr>
      <w:r w:rsidRPr="00CE73AA">
        <w:rPr>
          <w:lang w:val="el-GR" w:eastAsia="ar-SA"/>
        </w:rPr>
        <w:t>Η αναθέτουσα αρχή κοινοποιεί</w:t>
      </w:r>
      <w:r>
        <w:rPr>
          <w:lang w:val="el-GR" w:eastAsia="ar-SA"/>
        </w:rPr>
        <w:t>,</w:t>
      </w:r>
      <w:r w:rsidRPr="00CE73AA">
        <w:rPr>
          <w:lang w:val="el-GR" w:eastAsia="ar-SA"/>
        </w:rPr>
        <w:t xml:space="preserve"> μέσω της λειτουργικότητας της «Επικοινωνίας»</w:t>
      </w:r>
      <w:r>
        <w:rPr>
          <w:lang w:val="el-GR" w:eastAsia="ar-SA"/>
        </w:rPr>
        <w:t xml:space="preserve">, </w:t>
      </w:r>
      <w:r w:rsidRPr="00CE73AA">
        <w:rPr>
          <w:lang w:val="el-GR" w:eastAsia="ar-SA"/>
        </w:rPr>
        <w:t>σε όλους τους οικονομικούς φορείς που έλαβαν μέρος στη διαδικασία ανάθεσης, εκτός από όσους αποκλείστηκαν οριστικά</w:t>
      </w:r>
      <w:r>
        <w:rPr>
          <w:lang w:val="el-GR" w:eastAsia="ar-SA"/>
        </w:rPr>
        <w:t xml:space="preserve">, ιδίως </w:t>
      </w:r>
      <w:r w:rsidRPr="00CE73AA">
        <w:rPr>
          <w:lang w:val="el-GR" w:eastAsia="ar-SA"/>
        </w:rPr>
        <w:t>δυνάμει της παρ. 1 του άρθρου 72 του ν. 4412/2016</w:t>
      </w:r>
      <w:r>
        <w:rPr>
          <w:lang w:val="el-GR" w:eastAsia="ar-SA"/>
        </w:rPr>
        <w:t xml:space="preserve">, </w:t>
      </w:r>
      <w:r w:rsidRPr="00CE73AA">
        <w:rPr>
          <w:lang w:val="el-GR" w:eastAsia="ar-SA"/>
        </w:rPr>
        <w:t xml:space="preserve">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w:t>
      </w:r>
      <w:r>
        <w:rPr>
          <w:lang w:val="el-GR" w:eastAsia="ar-SA"/>
        </w:rPr>
        <w:t>κατάταξης των προσφερόντων και ανάδειξης προσωρινού αναδόχου</w:t>
      </w:r>
      <w:r w:rsidRPr="00CE73AA">
        <w:rPr>
          <w:lang w:val="el-GR" w:eastAsia="ar-SA"/>
        </w:rPr>
        <w:t>, και</w:t>
      </w:r>
      <w:r>
        <w:rPr>
          <w:lang w:val="el-GR" w:eastAsia="ar-SA"/>
        </w:rPr>
        <w:t>,</w:t>
      </w:r>
      <w:r w:rsidRPr="00CE73AA">
        <w:rPr>
          <w:lang w:val="el-GR" w:eastAsia="ar-SA"/>
        </w:rPr>
        <w:t xml:space="preserve"> επιπλέον</w:t>
      </w:r>
      <w:r>
        <w:rPr>
          <w:lang w:val="el-GR" w:eastAsia="ar-SA"/>
        </w:rPr>
        <w:t>,</w:t>
      </w:r>
      <w:r w:rsidRPr="00CE73AA">
        <w:rPr>
          <w:lang w:val="el-GR" w:eastAsia="ar-SA"/>
        </w:rPr>
        <w:t xml:space="preserve"> αναρτά τα δικαιολογητικά του προσωρινού αναδόχου στα «Συνημμένα Ηλεκτρονικού Διαγωνισμού». </w:t>
      </w:r>
    </w:p>
    <w:p w14:paraId="1D33943C" w14:textId="5BE6CE4C" w:rsidR="005B1D5A" w:rsidRPr="00CE73AA" w:rsidRDefault="005B1D5A" w:rsidP="005B1D5A">
      <w:pPr>
        <w:rPr>
          <w:lang w:val="el-GR" w:eastAsia="ar-SA"/>
        </w:rPr>
      </w:pPr>
      <w:r w:rsidRPr="00CE73AA">
        <w:rPr>
          <w:lang w:val="el-GR" w:eastAsia="ar-SA"/>
        </w:rPr>
        <w:t>Μετά την έκδοση και κοινοπ</w:t>
      </w:r>
      <w:r>
        <w:rPr>
          <w:lang w:val="el-GR" w:eastAsia="ar-SA"/>
        </w:rPr>
        <w:t xml:space="preserve">οίηση της απόφασης κατακύρωσης </w:t>
      </w:r>
      <w:r w:rsidRPr="00CE73AA">
        <w:rPr>
          <w:lang w:val="el-GR" w:eastAsia="ar-SA"/>
        </w:rPr>
        <w:t xml:space="preserve">οι προσφέροντες λαμβάνουν γνώση </w:t>
      </w:r>
      <w:r w:rsidRPr="00BE6FAB">
        <w:rPr>
          <w:lang w:val="el-GR" w:eastAsia="ar-SA"/>
        </w:rPr>
        <w:t>των οικονομικών προσφορών</w:t>
      </w:r>
      <w:r>
        <w:rPr>
          <w:lang w:val="el-GR" w:eastAsia="ar-SA"/>
        </w:rPr>
        <w:t xml:space="preserve"> </w:t>
      </w:r>
      <w:r w:rsidRPr="00BE6FAB">
        <w:rPr>
          <w:lang w:val="el-GR" w:eastAsia="ar-SA"/>
        </w:rPr>
        <w:t>που αποσφραγίστηκαν, της κατάταξης των προσφορών</w:t>
      </w:r>
      <w:r>
        <w:rPr>
          <w:lang w:val="el-GR" w:eastAsia="ar-SA"/>
        </w:rPr>
        <w:t xml:space="preserve"> </w:t>
      </w:r>
      <w:r w:rsidRPr="00BE6FAB">
        <w:rPr>
          <w:lang w:val="el-GR" w:eastAsia="ar-SA"/>
        </w:rPr>
        <w:t>και των υποβληθέντων δικαιολογητικών κατακύρωσης</w:t>
      </w:r>
      <w:r>
        <w:rPr>
          <w:lang w:val="el-GR" w:eastAsia="ar-SA"/>
        </w:rPr>
        <w:t>,</w:t>
      </w:r>
      <w:r w:rsidRPr="00BF1C2B">
        <w:rPr>
          <w:lang w:val="el-GR"/>
        </w:rPr>
        <w:t xml:space="preserve"> </w:t>
      </w:r>
      <w:r>
        <w:rPr>
          <w:lang w:val="el-GR"/>
        </w:rPr>
        <w:t>με ενέργειες της αναθέτουσας αρχής</w:t>
      </w:r>
      <w:r w:rsidRPr="00BE6FAB">
        <w:rPr>
          <w:lang w:val="el-GR" w:eastAsia="ar-SA"/>
        </w:rPr>
        <w:t>.</w:t>
      </w:r>
      <w:r>
        <w:rPr>
          <w:lang w:val="el-GR" w:eastAsia="ar-SA"/>
        </w:rPr>
        <w:t xml:space="preserve"> </w:t>
      </w:r>
      <w:r w:rsidRPr="00CE73AA">
        <w:rPr>
          <w:lang w:val="el-GR" w:eastAsia="ar-SA"/>
        </w:rPr>
        <w:t xml:space="preserve">Κατά της απόφασης κατακύρωσης χωρεί προδικαστική προσφυγή ενώπιον της </w:t>
      </w:r>
      <w:r w:rsidR="00602A33" w:rsidRPr="006B704A">
        <w:rPr>
          <w:lang w:val="el-GR"/>
        </w:rPr>
        <w:t>Ε.Α.ΔΗ.ΣΥ.</w:t>
      </w:r>
      <w:r w:rsidRPr="00CE73AA">
        <w:rPr>
          <w:lang w:val="el-GR" w:eastAsia="ar-SA"/>
        </w:rPr>
        <w:t>, σύμφωνα με την παράγραφο 3.4 της παρούσας. Δεν επιτρέπεται η άσκηση άλλης διοικητικής προσφυγής κατά της ανωτέρω απόφασης.</w:t>
      </w:r>
    </w:p>
    <w:p w14:paraId="5ECA9527" w14:textId="77777777" w:rsidR="005B1D5A" w:rsidRPr="00CE73AA" w:rsidRDefault="00035295" w:rsidP="005B1D5A">
      <w:pPr>
        <w:rPr>
          <w:lang w:val="el-GR" w:eastAsia="ar-SA"/>
        </w:rPr>
      </w:pPr>
      <w:r>
        <w:rPr>
          <w:lang w:val="el-GR" w:eastAsia="ar-SA"/>
        </w:rPr>
        <w:t xml:space="preserve">3.3.2 </w:t>
      </w:r>
      <w:r w:rsidR="005B1D5A" w:rsidRPr="00CE73AA">
        <w:rPr>
          <w:lang w:val="el-GR" w:eastAsia="ar-SA"/>
        </w:rPr>
        <w:t>Η απόφαση κατακύρωσης καθίσταται οριστική, εφόσον συντρέξουν οι ακόλουθες προϋποθέσεις σωρευτικά:</w:t>
      </w:r>
    </w:p>
    <w:p w14:paraId="1CC8E913" w14:textId="77777777" w:rsidR="005B1D5A" w:rsidRPr="00CE73A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Courier New" w:hAnsi="Courier New" w:cs="Courier New"/>
          <w:sz w:val="20"/>
          <w:szCs w:val="20"/>
          <w:lang w:val="el-GR" w:eastAsia="ar-SA"/>
        </w:rPr>
      </w:pPr>
      <w:r w:rsidRPr="00CE73AA">
        <w:rPr>
          <w:lang w:val="el-GR" w:eastAsia="ar-SA"/>
        </w:rPr>
        <w:t xml:space="preserve">α) κοινοποιηθεί η απόφαση κατακύρωσης σε όλους τους οικονομικούς φορείς που δεν έχουν αποκλειστεί οριστικά, </w:t>
      </w:r>
    </w:p>
    <w:p w14:paraId="62A24F46" w14:textId="4D59082A" w:rsidR="005B1D5A" w:rsidRPr="00CE73A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 xml:space="preserve">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w:t>
      </w:r>
      <w:r w:rsidR="00602A33" w:rsidRPr="006B704A">
        <w:rPr>
          <w:lang w:val="el-GR"/>
        </w:rPr>
        <w:t>Ε.Α.ΔΗ.ΣΥ.</w:t>
      </w:r>
      <w:r w:rsidRPr="00CE73AA">
        <w:rPr>
          <w:lang w:val="el-GR" w:eastAsia="ar-SA"/>
        </w:rPr>
        <w:t xml:space="preserve">και σε περίπτωση άσκησης αίτησης αναστολής κατά της απόφασης της </w:t>
      </w:r>
      <w:r w:rsidR="00602A33" w:rsidRPr="006B704A">
        <w:rPr>
          <w:lang w:val="el-GR"/>
        </w:rPr>
        <w:t>Ε.Α.ΔΗ.ΣΥ.</w:t>
      </w:r>
      <w:r w:rsidRPr="00CE73AA">
        <w:rPr>
          <w:lang w:val="el-GR" w:eastAsia="ar-SA"/>
        </w:rPr>
        <w:t>, εκδοθεί απόφαση επί της αίτησης, με την επιφύλαξη της χορήγησης προσωρινής διαταγής, σύμφωνα με όσα ορίζονται  στο τελευταίο εδάφιο της </w:t>
      </w:r>
      <w:hyperlink r:id="rId25" w:anchor="art372_4" w:history="1">
        <w:r w:rsidRPr="00C11E79">
          <w:rPr>
            <w:lang w:val="el-GR" w:eastAsia="ar-SA"/>
          </w:rPr>
          <w:t>παρ.</w:t>
        </w:r>
      </w:hyperlink>
      <w:hyperlink r:id="rId26" w:anchor="art372_4" w:history="1">
        <w:r w:rsidR="00E14FF7" w:rsidRPr="00E14FF7">
          <w:rPr>
            <w:rStyle w:val="-"/>
          </w:rPr>
          <w:t>http</w:t>
        </w:r>
        <w:r w:rsidR="00E14FF7" w:rsidRPr="00E14FF7">
          <w:rPr>
            <w:rStyle w:val="-"/>
            <w:lang w:val="el-GR"/>
          </w:rPr>
          <w:t>://</w:t>
        </w:r>
        <w:r w:rsidR="00E14FF7" w:rsidRPr="00E14FF7">
          <w:rPr>
            <w:rStyle w:val="-"/>
          </w:rPr>
          <w:t>www</w:t>
        </w:r>
        <w:r w:rsidR="00E14FF7" w:rsidRPr="00E14FF7">
          <w:rPr>
            <w:rStyle w:val="-"/>
            <w:lang w:val="el-GR"/>
          </w:rPr>
          <w:t>.</w:t>
        </w:r>
        <w:r w:rsidR="00E14FF7" w:rsidRPr="00E14FF7">
          <w:rPr>
            <w:rStyle w:val="-"/>
          </w:rPr>
          <w:t>eaadhsy</w:t>
        </w:r>
        <w:r w:rsidR="00E14FF7" w:rsidRPr="00E14FF7">
          <w:rPr>
            <w:rStyle w:val="-"/>
            <w:lang w:val="el-GR"/>
          </w:rPr>
          <w:t>.</w:t>
        </w:r>
        <w:r w:rsidR="00E14FF7" w:rsidRPr="00E14FF7">
          <w:rPr>
            <w:rStyle w:val="-"/>
          </w:rPr>
          <w:t>gr</w:t>
        </w:r>
        <w:r w:rsidR="00E14FF7" w:rsidRPr="00E14FF7">
          <w:rPr>
            <w:rStyle w:val="-"/>
            <w:lang w:val="el-GR"/>
          </w:rPr>
          <w:t>/</w:t>
        </w:r>
        <w:r w:rsidR="00E14FF7" w:rsidRPr="00E14FF7">
          <w:rPr>
            <w:rStyle w:val="-"/>
          </w:rPr>
          <w:t>n</w:t>
        </w:r>
        <w:r w:rsidR="00E14FF7" w:rsidRPr="00E14FF7">
          <w:rPr>
            <w:rStyle w:val="-"/>
            <w:lang w:val="el-GR"/>
          </w:rPr>
          <w:t>4412/</w:t>
        </w:r>
        <w:r w:rsidR="00E14FF7" w:rsidRPr="00E14FF7">
          <w:rPr>
            <w:rStyle w:val="-"/>
          </w:rPr>
          <w:t>n</w:t>
        </w:r>
        <w:r w:rsidR="00E14FF7" w:rsidRPr="00E14FF7">
          <w:rPr>
            <w:rStyle w:val="-"/>
            <w:lang w:val="el-GR"/>
          </w:rPr>
          <w:t>4412</w:t>
        </w:r>
        <w:r w:rsidR="00E14FF7" w:rsidRPr="00E14FF7">
          <w:rPr>
            <w:rStyle w:val="-"/>
          </w:rPr>
          <w:t>fulltextlinks</w:t>
        </w:r>
        <w:r w:rsidR="00E14FF7" w:rsidRPr="00E14FF7">
          <w:rPr>
            <w:rStyle w:val="-"/>
            <w:lang w:val="el-GR"/>
          </w:rPr>
          <w:t>.</w:t>
        </w:r>
        <w:r w:rsidR="00E14FF7" w:rsidRPr="00E14FF7">
          <w:rPr>
            <w:rStyle w:val="-"/>
          </w:rPr>
          <w:t>html</w:t>
        </w:r>
        <w:r w:rsidR="00E14FF7" w:rsidRPr="00E14FF7">
          <w:rPr>
            <w:rStyle w:val="-"/>
            <w:lang w:val="el-GR"/>
          </w:rPr>
          <w:t xml:space="preserve"> - </w:t>
        </w:r>
        <w:r w:rsidR="00E14FF7" w:rsidRPr="00E14FF7">
          <w:rPr>
            <w:rStyle w:val="-"/>
          </w:rPr>
          <w:t>art</w:t>
        </w:r>
        <w:r w:rsidR="00E14FF7" w:rsidRPr="00E14FF7">
          <w:rPr>
            <w:rStyle w:val="-"/>
            <w:lang w:val="el-GR"/>
          </w:rPr>
          <w:t>372_4</w:t>
        </w:r>
      </w:hyperlink>
      <w:hyperlink r:id="rId27" w:anchor="art372_4" w:history="1">
        <w:r w:rsidRPr="00C11E79">
          <w:rPr>
            <w:lang w:val="el-GR" w:eastAsia="ar-SA"/>
          </w:rPr>
          <w:t xml:space="preserve"> 4 του άρθρου 372</w:t>
        </w:r>
      </w:hyperlink>
      <w:r w:rsidRPr="00CE73AA">
        <w:rPr>
          <w:lang w:val="el-GR" w:eastAsia="ar-SA"/>
        </w:rPr>
        <w:t xml:space="preserve"> του ν. 4412/2016,</w:t>
      </w:r>
    </w:p>
    <w:p w14:paraId="07C81450" w14:textId="77777777" w:rsidR="005B1D5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γ) ολοκληρωθεί επιτυχώς ο προσυμβατικός έλεγχος από το Ελεγκτικό Συνέδριο, σύμφωνα με τα άρθρα 324 έως 327 του ν. 4700/2020, εφόσον απαιτείται,</w:t>
      </w:r>
      <w:r>
        <w:rPr>
          <w:lang w:val="el-GR" w:eastAsia="ar-SA"/>
        </w:rPr>
        <w:t xml:space="preserve"> </w:t>
      </w:r>
      <w:r w:rsidRPr="00CE73AA">
        <w:rPr>
          <w:lang w:val="el-GR" w:eastAsia="ar-SA"/>
        </w:rPr>
        <w:t>και </w:t>
      </w:r>
    </w:p>
    <w:p w14:paraId="21BFF969" w14:textId="55C6A120" w:rsidR="005B1D5A" w:rsidRPr="00CE73A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 </w:t>
      </w:r>
      <w:hyperlink r:id="rId28" w:history="1">
        <w:r w:rsidRPr="00CE73AA">
          <w:rPr>
            <w:lang w:val="el-GR" w:eastAsia="ar-SA"/>
          </w:rPr>
          <w:t>άρθρο 79Α</w:t>
        </w:r>
      </w:hyperlink>
      <w:r w:rsidRPr="00CE73AA">
        <w:rPr>
          <w:lang w:val="el-GR" w:eastAsia="ar-SA"/>
        </w:rPr>
        <w:t xml:space="preserve"> του ν. 4412/2016</w:t>
      </w:r>
      <w:r w:rsidR="009354F1">
        <w:rPr>
          <w:lang w:val="el-GR" w:eastAsia="ar-SA"/>
        </w:rPr>
        <w:t xml:space="preserve"> </w:t>
      </w:r>
      <w:r w:rsidR="009354F1" w:rsidRPr="00A5790B">
        <w:rPr>
          <w:lang w:val="el-GR" w:eastAsia="ar-SA"/>
        </w:rPr>
        <w:t>περί υπογραφής Ευρωπαϊκού Ενιαίου Εγγράφου Σύμβασης</w:t>
      </w:r>
      <w:r w:rsidRPr="00CE73AA">
        <w:rPr>
          <w:lang w:val="el-GR" w:eastAsia="ar-SA"/>
        </w:rPr>
        <w:t>, στην οποία δηλώνεται ότι, δεν έχουν επέλθει στο πρόσωπό του οψιγενείς μεταβολές κατά την έννοια του </w:t>
      </w:r>
      <w:hyperlink r:id="rId29" w:anchor="art104" w:history="1">
        <w:r w:rsidRPr="00CE73AA">
          <w:rPr>
            <w:lang w:val="el-GR" w:eastAsia="ar-SA"/>
          </w:rPr>
          <w:t>άρθρου 104</w:t>
        </w:r>
      </w:hyperlink>
      <w:r w:rsidRPr="00CE73AA">
        <w:rPr>
          <w:lang w:val="el-GR" w:eastAsia="ar-SA"/>
        </w:rPr>
        <w:t xml:space="preserve"> του ν. 4412/2016 και μόνον στην περίπτωση του προσυμβατικού ελέγχου ή της άσκησης προδικαστικής προσφυγής κατά της απόφασης κατακύρωσης. </w:t>
      </w:r>
      <w:r w:rsidRPr="00911940">
        <w:rPr>
          <w:lang w:val="el-GR" w:eastAsia="ar-SA"/>
        </w:rPr>
        <w:t>Η υπεύθυνη δήλωση ελέγχεται από την αναθέτουσα αρχή και μνημονεύεται στο συμφωνητικό.</w:t>
      </w:r>
      <w:r w:rsidRPr="00CF3BE7">
        <w:rPr>
          <w:lang w:val="el-GR" w:eastAsia="ar-SA"/>
        </w:rPr>
        <w:t xml:space="preserve"> </w:t>
      </w:r>
      <w:r w:rsidRPr="009354F1">
        <w:rPr>
          <w:lang w:val="el-GR" w:eastAsia="ar-SA"/>
        </w:rPr>
        <w:t>Εφόσον δηλωθούν οψιγενείς μεταβολές, η δήλωση ελέγχεται από την Επιτροπή Διαγωνισμού, η οποία εισηγείται προς το αρμόδιο αποφαινόμενο όργανο.</w:t>
      </w:r>
    </w:p>
    <w:p w14:paraId="5CCFFB66" w14:textId="77777777" w:rsidR="005B1D5A" w:rsidRPr="00CE73A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p>
    <w:p w14:paraId="31EC521F" w14:textId="5BAD07C4" w:rsidR="005B1D5A" w:rsidRDefault="005B1D5A" w:rsidP="005B1D5A">
      <w:pPr>
        <w:rPr>
          <w:lang w:val="el-GR" w:eastAsia="ar-SA"/>
        </w:rPr>
      </w:pPr>
      <w:r w:rsidRPr="00CE73AA">
        <w:rPr>
          <w:lang w:val="el-GR" w:eastAsia="ar-SA"/>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CE73AA">
        <w:rPr>
          <w:rFonts w:ascii="Arial" w:hAnsi="Arial" w:cs="Arial"/>
          <w:lang w:val="el-GR" w:eastAsia="ar-SA"/>
        </w:rPr>
        <w:t xml:space="preserve"> </w:t>
      </w:r>
      <w:r w:rsidRPr="00CE73AA">
        <w:rPr>
          <w:lang w:val="el-GR" w:eastAsia="ar-SA"/>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725AE9C7" w14:textId="1CC76B01" w:rsidR="00C37F9C" w:rsidRPr="00CE73AA" w:rsidRDefault="00C37F9C" w:rsidP="00C37F9C">
      <w:pPr>
        <w:tabs>
          <w:tab w:val="left" w:pos="1980"/>
        </w:tabs>
        <w:rPr>
          <w:b/>
          <w:bCs/>
          <w:lang w:val="el-GR" w:eastAsia="ar-SA"/>
        </w:rPr>
      </w:pPr>
      <w:r w:rsidRPr="00CE73AA">
        <w:rPr>
          <w:lang w:val="el-GR" w:eastAsia="ar-SA"/>
        </w:rPr>
        <w:t>Πριν την υπογραφή της σύμβασης υποβάλλεται η υπεύθυνη δήλωση της κοινής απόφασης των Υπουργών Ανάπτυξης και Επικρατείας 20977/23-8-2007 (Β’ 1673) «</w:t>
      </w:r>
      <w:r w:rsidRPr="00CE73AA">
        <w:rPr>
          <w:i/>
          <w:lang w:val="el-GR" w:eastAsia="ar-SA"/>
        </w:rPr>
        <w:t>Δικαιολογητικά για την τήρηση των μητρώων του ν. 3310/2005 όπως τροποποιήθηκε με το ν. 3414/2005</w:t>
      </w:r>
      <w:r>
        <w:rPr>
          <w:lang w:val="el-GR" w:eastAsia="ar-SA"/>
        </w:rPr>
        <w:t>»</w:t>
      </w:r>
      <w:r w:rsidRPr="00CE73AA">
        <w:rPr>
          <w:lang w:val="el-GR" w:eastAsia="ar-SA"/>
        </w:rPr>
        <w:t>.</w:t>
      </w:r>
    </w:p>
    <w:p w14:paraId="21523B3F" w14:textId="77777777" w:rsidR="00C37F9C" w:rsidRDefault="00C37F9C" w:rsidP="00C37F9C">
      <w:pPr>
        <w:rPr>
          <w:lang w:val="el-GR" w:eastAsia="ar-SA"/>
        </w:rPr>
      </w:pPr>
    </w:p>
    <w:p w14:paraId="24C774A6" w14:textId="2960B59E" w:rsidR="00C37F9C" w:rsidRPr="00F70008" w:rsidRDefault="00C37F9C" w:rsidP="00C37F9C">
      <w:pPr>
        <w:rPr>
          <w:lang w:val="el-GR" w:eastAsia="ar-SA"/>
        </w:rPr>
      </w:pPr>
      <w:r w:rsidRPr="00CE73AA">
        <w:rPr>
          <w:lang w:val="el-GR" w:eastAsia="ar-SA"/>
        </w:rPr>
        <w:t xml:space="preserve">Στην περίπτωση που ο ανάδοχος δεν προσέλθει να υπογράψει το ως άνω συμφωνητικό μέσα στην τεθείσα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w:t>
      </w:r>
      <w:r w:rsidRPr="00F70008">
        <w:rPr>
          <w:lang w:val="el-GR" w:eastAsia="ar-SA"/>
        </w:rPr>
        <w:t>Στην περίπτωση αυτή,  η αναθέτουσα αρχή μπορεί να αναζητήσει αποζημίωση, πέρα από την καταπίπτουσα εγγυητική επιστολή, ιδίως δυνάμει των άρθρων 197 και 198 ΑΚ.</w:t>
      </w:r>
    </w:p>
    <w:p w14:paraId="12D2D9CD" w14:textId="77777777" w:rsidR="00C37F9C" w:rsidRPr="00CE73AA" w:rsidRDefault="00C37F9C" w:rsidP="00C37F9C">
      <w:pPr>
        <w:rPr>
          <w:lang w:val="el-GR" w:eastAsia="ar-SA"/>
        </w:rPr>
      </w:pPr>
      <w:r w:rsidRPr="00F70008">
        <w:rPr>
          <w:lang w:val="el-GR" w:eastAsia="ar-SA"/>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p>
    <w:p w14:paraId="180FDB59" w14:textId="77777777" w:rsidR="00C37F9C" w:rsidRPr="00CE73AA" w:rsidRDefault="00C37F9C" w:rsidP="005B1D5A">
      <w:pPr>
        <w:rPr>
          <w:lang w:val="el-GR" w:eastAsia="ar-SA"/>
        </w:rPr>
      </w:pPr>
    </w:p>
    <w:p w14:paraId="3238D3C3" w14:textId="77777777" w:rsidR="006119DB" w:rsidRPr="006119DB" w:rsidRDefault="006119DB" w:rsidP="00821852">
      <w:pPr>
        <w:rPr>
          <w:lang w:val="el-GR"/>
        </w:rPr>
      </w:pPr>
    </w:p>
    <w:p w14:paraId="4920BABA" w14:textId="77777777" w:rsidR="008338F0" w:rsidRPr="00603221" w:rsidRDefault="003355E7" w:rsidP="003A109E">
      <w:pPr>
        <w:pStyle w:val="2"/>
        <w:rPr>
          <w:rFonts w:cs="Tahoma"/>
          <w:lang w:val="el-GR"/>
        </w:rPr>
      </w:pPr>
      <w:bookmarkStart w:id="428" w:name="_Toc74566916"/>
      <w:bookmarkStart w:id="429" w:name="_Toc74566917"/>
      <w:bookmarkStart w:id="430" w:name="_Toc74566918"/>
      <w:bookmarkStart w:id="431" w:name="_Toc74566919"/>
      <w:bookmarkStart w:id="432" w:name="_Toc74566920"/>
      <w:bookmarkStart w:id="433" w:name="_Toc74566921"/>
      <w:bookmarkStart w:id="434" w:name="_Toc74566922"/>
      <w:bookmarkStart w:id="435" w:name="_Toc74566923"/>
      <w:bookmarkStart w:id="436" w:name="_Toc74566924"/>
      <w:bookmarkStart w:id="437" w:name="_Toc74566925"/>
      <w:bookmarkStart w:id="438" w:name="_Toc74566926"/>
      <w:bookmarkStart w:id="439" w:name="_Προδικαστικές_Προσφυγές_-"/>
      <w:bookmarkStart w:id="440" w:name="_Toc97194316"/>
      <w:bookmarkStart w:id="441" w:name="_Toc97194448"/>
      <w:bookmarkStart w:id="442" w:name="_Toc128058915"/>
      <w:bookmarkStart w:id="443" w:name="_Ref496542648"/>
      <w:bookmarkStart w:id="444" w:name="_Ref496542669"/>
      <w:bookmarkEnd w:id="428"/>
      <w:bookmarkEnd w:id="429"/>
      <w:bookmarkEnd w:id="430"/>
      <w:bookmarkEnd w:id="431"/>
      <w:bookmarkEnd w:id="432"/>
      <w:bookmarkEnd w:id="433"/>
      <w:bookmarkEnd w:id="434"/>
      <w:bookmarkEnd w:id="435"/>
      <w:bookmarkEnd w:id="436"/>
      <w:bookmarkEnd w:id="437"/>
      <w:bookmarkEnd w:id="438"/>
      <w:bookmarkEnd w:id="439"/>
      <w:r w:rsidRPr="00603221">
        <w:rPr>
          <w:rFonts w:cs="Tahoma"/>
          <w:lang w:val="el-GR"/>
        </w:rPr>
        <w:t xml:space="preserve">Προδικαστικές Προσφυγές - </w:t>
      </w:r>
      <w:r w:rsidR="005B1D5A" w:rsidRPr="005B1D5A">
        <w:rPr>
          <w:rFonts w:cs="Tahoma"/>
          <w:lang w:val="el-GR"/>
        </w:rPr>
        <w:t>Προσωρινή και Οριστική Δικαστική Προστασία</w:t>
      </w:r>
      <w:bookmarkEnd w:id="440"/>
      <w:bookmarkEnd w:id="441"/>
      <w:bookmarkEnd w:id="442"/>
      <w:r w:rsidR="005B1D5A" w:rsidRPr="005B1D5A" w:rsidDel="005B1D5A">
        <w:rPr>
          <w:rFonts w:cs="Tahoma"/>
          <w:lang w:val="el-GR"/>
        </w:rPr>
        <w:t xml:space="preserve"> </w:t>
      </w:r>
      <w:bookmarkEnd w:id="443"/>
      <w:bookmarkEnd w:id="444"/>
      <w:r w:rsidRPr="00603221">
        <w:rPr>
          <w:rFonts w:cs="Tahoma"/>
          <w:lang w:val="el-GR"/>
        </w:rPr>
        <w:t xml:space="preserve"> </w:t>
      </w:r>
    </w:p>
    <w:p w14:paraId="07A85813" w14:textId="44B3F4E1" w:rsidR="005B1D5A" w:rsidRPr="00020B6A" w:rsidRDefault="005B1D5A" w:rsidP="005B1D5A">
      <w:pPr>
        <w:rPr>
          <w:color w:val="000000"/>
          <w:lang w:val="el-GR"/>
        </w:rPr>
      </w:pPr>
      <w:r w:rsidRPr="00020B6A">
        <w:rPr>
          <w:color w:val="000000"/>
          <w:lang w:val="el-GR"/>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ενωσιακής ή εσωτερικής νομοθεσίας στον τομέα των δημοσίων συμβάσεων, έχει δικαίωμα να προσφύγει στην </w:t>
      </w:r>
      <w:r w:rsidR="00D246C2" w:rsidRPr="00603221">
        <w:rPr>
          <w:lang w:val="el-GR"/>
        </w:rPr>
        <w:t>Ενιαία Αρχή Δημοσίων Συμβάσεων</w:t>
      </w:r>
      <w:r w:rsidR="00D246C2">
        <w:rPr>
          <w:lang w:val="el-GR"/>
        </w:rPr>
        <w:t xml:space="preserve"> (</w:t>
      </w:r>
      <w:r w:rsidR="00602A33" w:rsidRPr="006B704A">
        <w:rPr>
          <w:lang w:val="el-GR"/>
        </w:rPr>
        <w:t>Ε.Α.ΔΗ.ΣΥ.</w:t>
      </w:r>
      <w:r w:rsidR="00D246C2">
        <w:rPr>
          <w:lang w:val="el-GR"/>
        </w:rPr>
        <w:t xml:space="preserve">) </w:t>
      </w:r>
      <w:r w:rsidRPr="00020B6A">
        <w:rPr>
          <w:color w:val="000000"/>
          <w:lang w:val="el-GR"/>
        </w:rPr>
        <w:t>, σύμφωνα με τα ειδικότερα οριζόμενα στα άρθρα 345</w:t>
      </w:r>
      <w:r>
        <w:rPr>
          <w:color w:val="000000"/>
          <w:lang w:val="el-GR"/>
        </w:rPr>
        <w:t xml:space="preserve"> </w:t>
      </w:r>
      <w:r w:rsidRPr="00020B6A">
        <w:rPr>
          <w:color w:val="000000"/>
          <w:lang w:val="el-GR"/>
        </w:rPr>
        <w:t xml:space="preserve">επ. </w:t>
      </w:r>
      <w:r>
        <w:rPr>
          <w:color w:val="000000"/>
          <w:lang w:val="el-GR"/>
        </w:rPr>
        <w:t>ν</w:t>
      </w:r>
      <w:r w:rsidRPr="00020B6A">
        <w:rPr>
          <w:color w:val="000000"/>
          <w:lang w:val="el-GR"/>
        </w:rPr>
        <w:t>. 4412/2016 και 1</w:t>
      </w:r>
      <w:r>
        <w:rPr>
          <w:color w:val="000000"/>
          <w:lang w:val="el-GR"/>
        </w:rPr>
        <w:t xml:space="preserve"> </w:t>
      </w:r>
      <w:r w:rsidRPr="00020B6A">
        <w:rPr>
          <w:color w:val="000000"/>
          <w:lang w:val="el-GR"/>
        </w:rPr>
        <w:t xml:space="preserve">επ. </w:t>
      </w:r>
      <w:r>
        <w:rPr>
          <w:color w:val="000000"/>
          <w:lang w:val="el-GR"/>
        </w:rPr>
        <w:t>π</w:t>
      </w:r>
      <w:r w:rsidRPr="00020B6A">
        <w:rPr>
          <w:color w:val="000000"/>
          <w:lang w:val="el-GR"/>
        </w:rPr>
        <w:t>.</w:t>
      </w:r>
      <w:r>
        <w:rPr>
          <w:color w:val="000000"/>
          <w:lang w:val="el-GR"/>
        </w:rPr>
        <w:t>δ</w:t>
      </w:r>
      <w:r w:rsidRPr="00020B6A">
        <w:rPr>
          <w:color w:val="000000"/>
          <w:lang w:val="el-GR"/>
        </w:rPr>
        <w:t>.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604796F5" w14:textId="77777777" w:rsidR="005B1D5A" w:rsidRPr="00020B6A" w:rsidRDefault="005B1D5A" w:rsidP="005B1D5A">
      <w:pPr>
        <w:rPr>
          <w:color w:val="000000"/>
          <w:lang w:val="el-GR"/>
        </w:rPr>
      </w:pPr>
      <w:r w:rsidRPr="00020B6A">
        <w:rPr>
          <w:color w:val="000000"/>
          <w:lang w:val="el-GR"/>
        </w:rPr>
        <w:t>Σε περίπτωση προσφυγής κατά πράξης της αναθέτουσας αρχής, η προθεσμία για την άσκηση της προδικαστικής προσφυγής είναι:</w:t>
      </w:r>
    </w:p>
    <w:p w14:paraId="35772ED7" w14:textId="77777777" w:rsidR="005B1D5A" w:rsidRPr="00020B6A" w:rsidRDefault="005B1D5A" w:rsidP="005B1D5A">
      <w:pPr>
        <w:rPr>
          <w:color w:val="000000"/>
          <w:lang w:val="el-GR"/>
        </w:rPr>
      </w:pPr>
      <w:r w:rsidRPr="00020B6A">
        <w:rPr>
          <w:color w:val="000000"/>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384CAEEB" w14:textId="77777777" w:rsidR="005B1D5A" w:rsidRPr="00020B6A" w:rsidRDefault="005B1D5A" w:rsidP="005B1D5A">
      <w:pPr>
        <w:rPr>
          <w:color w:val="000000"/>
          <w:lang w:val="el-GR"/>
        </w:rPr>
      </w:pPr>
      <w:r w:rsidRPr="00020B6A">
        <w:rPr>
          <w:color w:val="000000"/>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70DF4BC7" w14:textId="77777777" w:rsidR="00ED783C" w:rsidRPr="00D12FA1" w:rsidRDefault="005B1D5A" w:rsidP="00ED783C">
      <w:pPr>
        <w:rPr>
          <w:color w:val="000000"/>
          <w:lang w:val="el-GR"/>
        </w:rPr>
      </w:pPr>
      <w:r w:rsidRPr="00020B6A">
        <w:rPr>
          <w:color w:val="000000"/>
          <w:lang w:val="el-GR"/>
        </w:rPr>
        <w:t xml:space="preserve">(γ) δέκα (10) ημέρες από την πλήρη, πραγματική ή τεκμαιρόμενη, γνώση της πράξης που βλάπτει τα συμφέροντα του ενδιαφερόμενου οικονομικού φορέα. </w:t>
      </w:r>
      <w:r w:rsidRPr="009F79ED">
        <w:rPr>
          <w:color w:val="000000"/>
          <w:lang w:val="el-GR"/>
        </w:rPr>
        <w:t>Ειδικά για την άσκηση προσφυγής κατά προκήρυξης, η πλήρης γνώση αυτής τεκμαίρεται μετά την πάροδο δεκαπέντε (15) ημερών από τη δημοσίευση στο ΚΗΜΔΗΣ</w:t>
      </w:r>
      <w:r w:rsidR="00ED783C" w:rsidRPr="00D12FA1">
        <w:rPr>
          <w:color w:val="000000"/>
          <w:lang w:val="el-GR"/>
        </w:rPr>
        <w:t>.</w:t>
      </w:r>
    </w:p>
    <w:p w14:paraId="416B0C67" w14:textId="7E244756" w:rsidR="005B1D5A" w:rsidRDefault="00E536F5" w:rsidP="005B1D5A">
      <w:pPr>
        <w:rPr>
          <w:color w:val="000000"/>
          <w:lang w:val="el-GR"/>
        </w:rPr>
      </w:pPr>
      <w:r w:rsidRPr="00603221" w:rsidDel="00E536F5">
        <w:rPr>
          <w:color w:val="000000"/>
          <w:lang w:val="el-GR"/>
        </w:rPr>
        <w:t xml:space="preserve"> </w:t>
      </w:r>
      <w:r w:rsidR="005B1D5A" w:rsidRPr="00020B6A">
        <w:rPr>
          <w:color w:val="000000"/>
          <w:lang w:val="el-GR"/>
        </w:rPr>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 .</w:t>
      </w:r>
    </w:p>
    <w:p w14:paraId="42C78FAE" w14:textId="50D19F62" w:rsidR="005B1D5A" w:rsidRPr="00020B6A" w:rsidRDefault="005B1D5A" w:rsidP="005B1D5A">
      <w:pPr>
        <w:rPr>
          <w:color w:val="000000"/>
          <w:lang w:val="el-GR"/>
        </w:rPr>
      </w:pPr>
      <w:r>
        <w:rPr>
          <w:color w:val="000000"/>
          <w:lang w:val="el-GR"/>
        </w:rPr>
        <w:t>Οι προθεσμίες ως προς την υποβολή των προδικαστικών προσφυγών και των παρεμβάσεων</w:t>
      </w:r>
      <w:r w:rsidRPr="0034590B">
        <w:rPr>
          <w:color w:val="000000"/>
          <w:lang w:val="el-GR"/>
        </w:rPr>
        <w:t xml:space="preserve"> αρχίζουν την επομένη της ημέρας της προαναφερθείσας κατά περίπτωση κοινοποίησης ή </w:t>
      </w:r>
      <w:r>
        <w:rPr>
          <w:color w:val="000000"/>
          <w:lang w:val="el-GR"/>
        </w:rPr>
        <w:t>γνώσης</w:t>
      </w:r>
      <w:r w:rsidRPr="0034590B">
        <w:rPr>
          <w:color w:val="000000"/>
          <w:lang w:val="el-GR"/>
        </w:rPr>
        <w:t xml:space="preserve"> </w:t>
      </w:r>
      <w:r>
        <w:rPr>
          <w:color w:val="000000"/>
          <w:lang w:val="el-GR"/>
        </w:rPr>
        <w:t xml:space="preserve">και </w:t>
      </w:r>
      <w:r w:rsidRPr="0034590B">
        <w:rPr>
          <w:color w:val="000000"/>
          <w:lang w:val="el-GR"/>
        </w:rPr>
        <w:t xml:space="preserve">λήγουν όταν περάσει ολόκληρη η τελευταία ημέρα και ώρα 23:59:59 και, αν αυτή είναι εξαιρετέα ή Σάββατο, όταν περάσει ολόκληρη η επομένη εργάσιμη </w:t>
      </w:r>
      <w:r>
        <w:rPr>
          <w:color w:val="000000"/>
          <w:lang w:val="el-GR"/>
        </w:rPr>
        <w:t xml:space="preserve">ημέρα </w:t>
      </w:r>
      <w:r w:rsidRPr="0034590B">
        <w:rPr>
          <w:color w:val="000000"/>
          <w:lang w:val="el-GR"/>
        </w:rPr>
        <w:t>και ώρα 23:59:59</w:t>
      </w:r>
      <w:r>
        <w:rPr>
          <w:color w:val="000000"/>
          <w:lang w:val="el-GR"/>
        </w:rPr>
        <w:t>.</w:t>
      </w:r>
    </w:p>
    <w:p w14:paraId="7CDFCBE4" w14:textId="77777777" w:rsidR="005B1D5A" w:rsidRPr="00353578" w:rsidRDefault="005B1D5A" w:rsidP="005B1D5A">
      <w:pPr>
        <w:rPr>
          <w:color w:val="000000"/>
          <w:lang w:val="el-GR"/>
        </w:rPr>
      </w:pPr>
      <w:r w:rsidRPr="00353578">
        <w:rPr>
          <w:color w:val="000000"/>
          <w:lang w:val="el-GR"/>
        </w:rPr>
        <w:t>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D27292">
        <w:rPr>
          <w:lang w:val="el-GR"/>
        </w:rPr>
        <w:t xml:space="preserve"> </w:t>
      </w:r>
      <w:r w:rsidRPr="00D27292">
        <w:rPr>
          <w:color w:val="000000"/>
          <w:lang w:val="el-GR"/>
        </w:rPr>
        <w:t xml:space="preserve">σύμφωνα με </w:t>
      </w:r>
      <w:r>
        <w:rPr>
          <w:color w:val="000000"/>
          <w:lang w:val="el-GR"/>
        </w:rPr>
        <w:t>το άρθρο 18 της Κ.Υ.Α. Προμήθειες και Υπηρεσίες.</w:t>
      </w:r>
    </w:p>
    <w:p w14:paraId="309DE72F" w14:textId="46C63295" w:rsidR="005B1D5A" w:rsidRPr="00020B6A" w:rsidRDefault="005B1D5A" w:rsidP="005B1D5A">
      <w:pPr>
        <w:rPr>
          <w:color w:val="000000"/>
          <w:lang w:val="el-GR"/>
        </w:rPr>
      </w:pPr>
      <w:r w:rsidRPr="00020B6A">
        <w:rPr>
          <w:color w:val="000000"/>
          <w:lang w:val="el-GR"/>
        </w:rPr>
        <w:t>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w:t>
      </w:r>
      <w:r w:rsidR="000A7747" w:rsidRPr="00B45578">
        <w:rPr>
          <w:color w:val="000000"/>
          <w:lang w:val="el-GR"/>
        </w:rPr>
        <w:t xml:space="preserve"> </w:t>
      </w:r>
      <w:r w:rsidR="000A7747">
        <w:rPr>
          <w:color w:val="000000"/>
          <w:lang w:val="el-GR"/>
        </w:rPr>
        <w:t>όπως τροποποιήθηκε με το άρθρο 135 Ν. 4782/2021</w:t>
      </w:r>
      <w:r w:rsidRPr="00020B6A">
        <w:rPr>
          <w:color w:val="000000"/>
          <w:lang w:val="el-GR"/>
        </w:rPr>
        <w:t xml:space="preserve"> .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w:t>
      </w:r>
      <w:r w:rsidR="00D246C2" w:rsidRPr="006B704A">
        <w:rPr>
          <w:lang w:val="el-GR"/>
        </w:rPr>
        <w:t>Ε.Α.ΔΗ.ΣΥ.</w:t>
      </w:r>
      <w:r w:rsidR="00ED4715">
        <w:rPr>
          <w:lang w:val="el-GR"/>
        </w:rPr>
        <w:t xml:space="preserve"> </w:t>
      </w:r>
      <w:r w:rsidRPr="00020B6A">
        <w:rPr>
          <w:color w:val="000000"/>
          <w:lang w:val="el-GR"/>
        </w:rPr>
        <w:t xml:space="preserve">επί της προσφυγής, γ) σε περίπτωση παραίτησης του προσφεύγοντα από την προσφυγή του έως και δέκα (10) ημέρες από την κατάθεση της προσφυγής. </w:t>
      </w:r>
    </w:p>
    <w:p w14:paraId="34BACB92" w14:textId="3C8F459C" w:rsidR="005B1D5A" w:rsidRPr="00020B6A" w:rsidRDefault="005B1D5A" w:rsidP="005B1D5A">
      <w:pPr>
        <w:rPr>
          <w:color w:val="000000"/>
          <w:lang w:val="el-GR"/>
        </w:rPr>
      </w:pPr>
      <w:r w:rsidRPr="00020B6A">
        <w:rPr>
          <w:color w:val="000000"/>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w:t>
      </w:r>
      <w:r w:rsidR="00ED4715" w:rsidRPr="006B704A">
        <w:rPr>
          <w:lang w:val="el-GR"/>
        </w:rPr>
        <w:t>Ε.Α.ΔΗ.ΣΥ.</w:t>
      </w:r>
      <w:r w:rsidR="00ED4715">
        <w:rPr>
          <w:lang w:val="el-GR"/>
        </w:rPr>
        <w:t xml:space="preserve"> </w:t>
      </w:r>
      <w:r w:rsidRPr="00020B6A">
        <w:rPr>
          <w:color w:val="000000"/>
          <w:lang w:val="el-GR"/>
        </w:rPr>
        <w:t xml:space="preserve">μετά από άσκηση προδικαστικής προσφυγής, σύμφωνα με το άρθρο 368 του </w:t>
      </w:r>
      <w:r>
        <w:rPr>
          <w:color w:val="000000"/>
          <w:lang w:val="el-GR"/>
        </w:rPr>
        <w:t>ν</w:t>
      </w:r>
      <w:r w:rsidRPr="00020B6A">
        <w:rPr>
          <w:color w:val="000000"/>
          <w:lang w:val="el-GR"/>
        </w:rPr>
        <w:t xml:space="preserve">. 4412/2016 και 20 </w:t>
      </w:r>
      <w:r>
        <w:rPr>
          <w:color w:val="000000"/>
          <w:lang w:val="el-GR"/>
        </w:rPr>
        <w:t>π</w:t>
      </w:r>
      <w:r w:rsidRPr="00020B6A">
        <w:rPr>
          <w:color w:val="000000"/>
          <w:lang w:val="el-GR"/>
        </w:rPr>
        <w:t>.</w:t>
      </w:r>
      <w:r>
        <w:rPr>
          <w:color w:val="000000"/>
          <w:lang w:val="el-GR"/>
        </w:rPr>
        <w:t>δ</w:t>
      </w:r>
      <w:r w:rsidRPr="00020B6A">
        <w:rPr>
          <w:color w:val="000000"/>
          <w:lang w:val="el-GR"/>
        </w:rPr>
        <w:t xml:space="preserve">.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w:t>
      </w:r>
      <w:r>
        <w:rPr>
          <w:color w:val="000000"/>
          <w:lang w:val="el-GR"/>
        </w:rPr>
        <w:t>ν</w:t>
      </w:r>
      <w:r w:rsidRPr="00020B6A">
        <w:rPr>
          <w:color w:val="000000"/>
          <w:lang w:val="el-GR"/>
        </w:rPr>
        <w:t xml:space="preserve">. 4412/2016 και 15 παρ. 1-4 </w:t>
      </w:r>
      <w:r>
        <w:rPr>
          <w:color w:val="000000"/>
          <w:lang w:val="el-GR"/>
        </w:rPr>
        <w:t>π</w:t>
      </w:r>
      <w:r w:rsidRPr="00020B6A">
        <w:rPr>
          <w:color w:val="000000"/>
          <w:lang w:val="el-GR"/>
        </w:rPr>
        <w:t>.</w:t>
      </w:r>
      <w:r>
        <w:rPr>
          <w:color w:val="000000"/>
          <w:lang w:val="el-GR"/>
        </w:rPr>
        <w:t>δ</w:t>
      </w:r>
      <w:r w:rsidRPr="00020B6A">
        <w:rPr>
          <w:color w:val="000000"/>
          <w:lang w:val="el-GR"/>
        </w:rPr>
        <w:t xml:space="preserve">. 39/2017. </w:t>
      </w:r>
    </w:p>
    <w:p w14:paraId="7D205D2D" w14:textId="77777777" w:rsidR="005B1D5A" w:rsidRPr="0052232F" w:rsidRDefault="005B1D5A" w:rsidP="005B1D5A">
      <w:pPr>
        <w:rPr>
          <w:color w:val="000000"/>
          <w:lang w:val="el-GR"/>
        </w:rPr>
      </w:pPr>
      <w:r w:rsidRPr="0052232F">
        <w:rPr>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5DA38FF1" w14:textId="77777777" w:rsidR="005B1D5A" w:rsidRPr="00020B6A" w:rsidRDefault="005B1D5A" w:rsidP="005B1D5A">
      <w:pPr>
        <w:rPr>
          <w:color w:val="000000"/>
          <w:lang w:val="el-GR"/>
        </w:rPr>
      </w:pPr>
      <w:r w:rsidRPr="00020B6A">
        <w:rPr>
          <w:color w:val="000000"/>
          <w:lang w:val="el-GR"/>
        </w:rPr>
        <w:t>Μετά την, κατά τα ως άνω, ηλεκτρονική κατάθεση της προδικαστικής προσφυγής η αναθέτουσα αρχή</w:t>
      </w:r>
      <w:r>
        <w:rPr>
          <w:color w:val="000000"/>
          <w:lang w:val="el-GR"/>
        </w:rPr>
        <w:t>,</w:t>
      </w:r>
      <w:r w:rsidRPr="0034590B">
        <w:rPr>
          <w:lang w:val="el-GR"/>
        </w:rPr>
        <w:t xml:space="preserve"> </w:t>
      </w:r>
      <w:r w:rsidRPr="0034590B">
        <w:rPr>
          <w:color w:val="000000"/>
          <w:lang w:val="el-GR"/>
        </w:rPr>
        <w:t xml:space="preserve"> μέσω της λειτουργίας </w:t>
      </w:r>
      <w:r>
        <w:rPr>
          <w:color w:val="000000"/>
          <w:lang w:val="el-GR"/>
        </w:rPr>
        <w:t>«</w:t>
      </w:r>
      <w:r w:rsidRPr="0034590B">
        <w:rPr>
          <w:color w:val="000000"/>
          <w:lang w:val="el-GR"/>
        </w:rPr>
        <w:t xml:space="preserve">Επικοινωνία» </w:t>
      </w:r>
      <w:r>
        <w:rPr>
          <w:color w:val="000000"/>
          <w:lang w:val="el-GR"/>
        </w:rPr>
        <w:t xml:space="preserve"> </w:t>
      </w:r>
      <w:r w:rsidRPr="00020B6A">
        <w:rPr>
          <w:color w:val="000000"/>
          <w:lang w:val="el-GR"/>
        </w:rPr>
        <w:t xml:space="preserve">: </w:t>
      </w:r>
    </w:p>
    <w:p w14:paraId="66D5EF7C" w14:textId="77777777" w:rsidR="005B1D5A" w:rsidRPr="00020B6A" w:rsidRDefault="005B1D5A" w:rsidP="005B1D5A">
      <w:pPr>
        <w:rPr>
          <w:color w:val="000000"/>
          <w:lang w:val="el-GR"/>
        </w:rPr>
      </w:pPr>
      <w:r w:rsidRPr="00020B6A">
        <w:rPr>
          <w:color w:val="000000"/>
          <w:lang w:val="el-GR"/>
        </w:rPr>
        <w:t xml:space="preserve">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w:t>
      </w:r>
      <w:r>
        <w:rPr>
          <w:color w:val="000000"/>
          <w:lang w:val="el-GR"/>
        </w:rPr>
        <w:t>π</w:t>
      </w:r>
      <w:r w:rsidRPr="00020B6A">
        <w:rPr>
          <w:color w:val="000000"/>
          <w:lang w:val="el-GR"/>
        </w:rPr>
        <w:t>.</w:t>
      </w:r>
      <w:r>
        <w:rPr>
          <w:color w:val="000000"/>
          <w:lang w:val="el-GR"/>
        </w:rPr>
        <w:t>δ</w:t>
      </w:r>
      <w:r w:rsidRPr="00020B6A">
        <w:rPr>
          <w:color w:val="000000"/>
          <w:lang w:val="el-GR"/>
        </w:rPr>
        <w:t>.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38514735" w14:textId="5F6E5673" w:rsidR="005B1D5A" w:rsidRPr="00020B6A" w:rsidRDefault="005B1D5A" w:rsidP="005B1D5A">
      <w:pPr>
        <w:rPr>
          <w:color w:val="000000"/>
          <w:lang w:val="el-GR"/>
        </w:rPr>
      </w:pPr>
      <w:r w:rsidRPr="00020B6A">
        <w:rPr>
          <w:color w:val="000000"/>
          <w:lang w:val="el-GR"/>
        </w:rPr>
        <w:t xml:space="preserve">β) Διαβιβάζει στην </w:t>
      </w:r>
      <w:r w:rsidR="00ED4715" w:rsidRPr="006B704A">
        <w:rPr>
          <w:lang w:val="el-GR"/>
        </w:rPr>
        <w:t>Ε.Α.ΔΗ.ΣΥ.</w:t>
      </w:r>
      <w:r w:rsidRPr="00020B6A">
        <w:rPr>
          <w:color w:val="000000"/>
          <w:lang w:val="el-GR"/>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212589F5" w14:textId="77777777" w:rsidR="005B1D5A" w:rsidRPr="00020B6A" w:rsidRDefault="005B1D5A" w:rsidP="005B1D5A">
      <w:pPr>
        <w:rPr>
          <w:color w:val="000000"/>
          <w:lang w:val="el-GR"/>
        </w:rPr>
      </w:pPr>
      <w:r w:rsidRPr="00020B6A">
        <w:rPr>
          <w:color w:val="000000"/>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382A3D58" w14:textId="77777777" w:rsidR="005B1D5A" w:rsidRPr="00020B6A" w:rsidRDefault="005B1D5A" w:rsidP="005B1D5A">
      <w:pPr>
        <w:rPr>
          <w:color w:val="000000"/>
          <w:lang w:val="el-GR"/>
        </w:rPr>
      </w:pPr>
      <w:r w:rsidRPr="00020B6A">
        <w:rPr>
          <w:color w:val="000000"/>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47801B6E" w14:textId="77777777" w:rsidR="005B1D5A" w:rsidRPr="00020B6A" w:rsidRDefault="005B1D5A" w:rsidP="005B1D5A">
      <w:pPr>
        <w:rPr>
          <w:color w:val="000000"/>
          <w:lang w:val="el-GR"/>
        </w:rPr>
      </w:pPr>
      <w:r w:rsidRPr="00020B6A">
        <w:rPr>
          <w:color w:val="000000"/>
          <w:lang w:val="el-GR"/>
        </w:rPr>
        <w:t xml:space="preserve">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w:t>
      </w:r>
      <w:r>
        <w:rPr>
          <w:color w:val="000000"/>
          <w:lang w:val="el-GR"/>
        </w:rPr>
        <w:t>ν</w:t>
      </w:r>
      <w:r w:rsidRPr="00020B6A">
        <w:rPr>
          <w:color w:val="000000"/>
          <w:lang w:val="el-GR"/>
        </w:rPr>
        <w:t>. 4412/2016 κατά των εκτελεστών πράξεων ή παραλείψεων της αναθέτουσας αρχής .</w:t>
      </w:r>
    </w:p>
    <w:p w14:paraId="18A92939" w14:textId="528C76AF" w:rsidR="00F1538B" w:rsidRDefault="005B1D5A" w:rsidP="005B1D5A">
      <w:pPr>
        <w:rPr>
          <w:color w:val="000000"/>
          <w:lang w:val="el-GR"/>
        </w:rPr>
      </w:pPr>
      <w:r w:rsidRPr="00020B6A">
        <w:rPr>
          <w:color w:val="000000"/>
          <w:lang w:val="el-GR"/>
        </w:rPr>
        <w:t xml:space="preserve">Β. Όποιος έχει έννομο συμφέρον μπορεί να ζητήσει, </w:t>
      </w:r>
      <w:r w:rsidR="00F1538B" w:rsidRPr="007C4E1D">
        <w:rPr>
          <w:color w:val="000000"/>
          <w:lang w:val="el-GR" w:eastAsia="ar-SA"/>
        </w:rPr>
        <w:t>με το ίδιο δικόγραφο</w:t>
      </w:r>
      <w:r w:rsidR="00F1538B" w:rsidRPr="00020B6A">
        <w:rPr>
          <w:color w:val="000000"/>
          <w:lang w:val="el-GR"/>
        </w:rPr>
        <w:t xml:space="preserve"> </w:t>
      </w:r>
      <w:r w:rsidRPr="00020B6A">
        <w:rPr>
          <w:color w:val="000000"/>
          <w:lang w:val="el-GR"/>
        </w:rPr>
        <w:t xml:space="preserve">εφαρμοζόμενων αναλογικά των διατάξεων του </w:t>
      </w:r>
      <w:r>
        <w:rPr>
          <w:color w:val="000000"/>
          <w:lang w:val="el-GR"/>
        </w:rPr>
        <w:t>π</w:t>
      </w:r>
      <w:r w:rsidRPr="00020B6A">
        <w:rPr>
          <w:color w:val="000000"/>
          <w:lang w:val="el-GR"/>
        </w:rPr>
        <w:t>.</w:t>
      </w:r>
      <w:r>
        <w:rPr>
          <w:color w:val="000000"/>
          <w:lang w:val="el-GR"/>
        </w:rPr>
        <w:t>δ</w:t>
      </w:r>
      <w:r w:rsidRPr="00020B6A">
        <w:rPr>
          <w:color w:val="000000"/>
          <w:lang w:val="el-GR"/>
        </w:rPr>
        <w:t xml:space="preserve">. 18/1989, την αναστολή εκτέλεσης της απόφασης της </w:t>
      </w:r>
      <w:bookmarkStart w:id="445" w:name="_Hlk114820631"/>
      <w:r w:rsidR="00ED4715" w:rsidRPr="006B704A">
        <w:rPr>
          <w:lang w:val="el-GR"/>
        </w:rPr>
        <w:t>Ε.Α.ΔΗ.ΣΥ.</w:t>
      </w:r>
      <w:r w:rsidR="006B3489">
        <w:rPr>
          <w:lang w:val="el-GR"/>
        </w:rPr>
        <w:t xml:space="preserve"> </w:t>
      </w:r>
      <w:bookmarkEnd w:id="445"/>
      <w:r w:rsidRPr="00020B6A">
        <w:rPr>
          <w:color w:val="000000"/>
          <w:lang w:val="el-GR"/>
        </w:rPr>
        <w:t xml:space="preserve">και την ακύρωσή της ενώπιον του αρμοδίου </w:t>
      </w:r>
      <w:r w:rsidR="00F1538B" w:rsidRPr="007C4E1D">
        <w:rPr>
          <w:color w:val="000000"/>
          <w:lang w:val="el-GR" w:eastAsia="ar-SA"/>
        </w:rPr>
        <w:t xml:space="preserve">Δικαστηρίου </w:t>
      </w:r>
      <w:r w:rsidR="000A7747">
        <w:rPr>
          <w:lang w:val="el-GR"/>
        </w:rPr>
        <w:t xml:space="preserve">της παρ. 3 του αρθ. 372 Ν.4412/2016, όπως ισχύει </w:t>
      </w:r>
      <w:r w:rsidR="00E430F5" w:rsidRPr="00A941B9">
        <w:rPr>
          <w:color w:val="000000"/>
          <w:lang w:val="el-GR"/>
        </w:rPr>
        <w:t xml:space="preserve">το Διοικητικό Εφετείο της έδρας της </w:t>
      </w:r>
      <w:r w:rsidR="00E430F5">
        <w:rPr>
          <w:color w:val="000000"/>
          <w:lang w:val="el-GR"/>
        </w:rPr>
        <w:t>Αναθέτουσας Αρχής</w:t>
      </w:r>
      <w:r w:rsidR="00E430F5" w:rsidRPr="007C4E1D" w:rsidDel="00E430F5">
        <w:rPr>
          <w:i/>
          <w:color w:val="5B9BD5"/>
          <w:lang w:val="el-GR" w:eastAsia="ar-SA"/>
        </w:rPr>
        <w:t xml:space="preserve"> </w:t>
      </w:r>
      <w:r w:rsidR="00F1538B" w:rsidRPr="007C4E1D">
        <w:rPr>
          <w:lang w:val="el-GR" w:eastAsia="ar-SA"/>
        </w:rPr>
        <w:t>.</w:t>
      </w:r>
      <w:r w:rsidR="00F1538B" w:rsidRPr="007C4E1D">
        <w:rPr>
          <w:color w:val="000000"/>
          <w:lang w:val="el-GR" w:eastAsia="ar-SA"/>
        </w:rPr>
        <w:t xml:space="preserve"> Το αυτό ισχύει και σε περίπτωση σιωπηρής απόρριψης της προδικαστικής προσφυγής από την </w:t>
      </w:r>
      <w:r w:rsidR="00592F60" w:rsidRPr="006B704A">
        <w:rPr>
          <w:lang w:val="el-GR"/>
        </w:rPr>
        <w:t>Ε.Α.ΔΗ.ΣΥ.</w:t>
      </w:r>
      <w:r w:rsidRPr="00020B6A">
        <w:rPr>
          <w:color w:val="000000"/>
          <w:lang w:val="el-GR"/>
        </w:rPr>
        <w:t xml:space="preserve"> Δικαίωμα άσκησης </w:t>
      </w:r>
      <w:r w:rsidR="00F1538B" w:rsidRPr="007C4E1D">
        <w:rPr>
          <w:color w:val="000000"/>
          <w:lang w:val="el-GR" w:eastAsia="ar-SA"/>
        </w:rPr>
        <w:t>του ως άνω ένδικου βοηθήματος</w:t>
      </w:r>
      <w:r w:rsidRPr="00020B6A">
        <w:rPr>
          <w:color w:val="000000"/>
          <w:lang w:val="el-GR"/>
        </w:rPr>
        <w:t xml:space="preserve"> έχει και η αναθέτουσα αρχή αν η </w:t>
      </w:r>
      <w:r w:rsidR="00592F60" w:rsidRPr="006B704A">
        <w:rPr>
          <w:lang w:val="el-GR"/>
        </w:rPr>
        <w:t>Ε.Α.ΔΗ.ΣΥ.</w:t>
      </w:r>
      <w:r w:rsidR="00592F60">
        <w:rPr>
          <w:lang w:val="el-GR"/>
        </w:rPr>
        <w:t xml:space="preserve"> </w:t>
      </w:r>
      <w:r w:rsidRPr="00020B6A">
        <w:rPr>
          <w:color w:val="000000"/>
          <w:lang w:val="el-GR"/>
        </w:rPr>
        <w:t>κάνει δεκτή την προδικαστική προσφυγή</w:t>
      </w:r>
      <w:r w:rsidR="00F1538B">
        <w:rPr>
          <w:color w:val="000000"/>
          <w:lang w:val="el-GR"/>
        </w:rPr>
        <w:t xml:space="preserve">, </w:t>
      </w:r>
      <w:r w:rsidR="00F1538B" w:rsidRPr="007C4E1D">
        <w:rPr>
          <w:color w:val="000000"/>
          <w:lang w:val="el-GR" w:eastAsia="ar-SA"/>
        </w:rPr>
        <w:t>αλλά και αυτός του οποίου έχει γίνει εν μέρει δεκτή η προδικαστική προσφυγή</w:t>
      </w:r>
      <w:r w:rsidR="00F1538B">
        <w:rPr>
          <w:color w:val="000000"/>
          <w:lang w:val="el-GR" w:eastAsia="ar-SA"/>
        </w:rPr>
        <w:t>.</w:t>
      </w:r>
      <w:r w:rsidRPr="00020B6A">
        <w:rPr>
          <w:color w:val="000000"/>
          <w:lang w:val="el-GR"/>
        </w:rPr>
        <w:t xml:space="preserve"> </w:t>
      </w:r>
    </w:p>
    <w:p w14:paraId="2C9F3684" w14:textId="19E21C81" w:rsidR="005B1D5A" w:rsidRPr="00020B6A" w:rsidRDefault="005B1D5A" w:rsidP="005B1D5A">
      <w:pPr>
        <w:rPr>
          <w:color w:val="000000"/>
          <w:lang w:val="el-GR"/>
        </w:rPr>
      </w:pPr>
      <w:r w:rsidRPr="00020B6A">
        <w:rPr>
          <w:color w:val="000000"/>
          <w:lang w:val="el-GR"/>
        </w:rPr>
        <w:t xml:space="preserve">Με </w:t>
      </w:r>
      <w:r w:rsidR="00072601" w:rsidRPr="007C4E1D">
        <w:rPr>
          <w:color w:val="000000"/>
          <w:lang w:val="el-GR" w:eastAsia="ar-SA"/>
        </w:rPr>
        <w:t xml:space="preserve">την απόφαση της </w:t>
      </w:r>
      <w:r w:rsidR="00ED4715" w:rsidRPr="006B704A">
        <w:rPr>
          <w:lang w:val="el-GR"/>
        </w:rPr>
        <w:t>Ε.Α.ΔΗ.ΣΥ.</w:t>
      </w:r>
      <w:r w:rsidR="00ED4715">
        <w:rPr>
          <w:lang w:val="el-GR"/>
        </w:rPr>
        <w:t xml:space="preserve"> </w:t>
      </w:r>
      <w:r w:rsidRPr="00020B6A">
        <w:rPr>
          <w:color w:val="000000"/>
          <w:lang w:val="el-GR"/>
        </w:rPr>
        <w:t xml:space="preserve">λογίζονται ως συμπροσβαλλόμενες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w:t>
      </w:r>
      <w:r w:rsidR="00072601" w:rsidRPr="007C4E1D">
        <w:rPr>
          <w:color w:val="000000"/>
          <w:lang w:val="el-GR" w:eastAsia="ar-SA"/>
        </w:rPr>
        <w:t>ως άνω αίτησης στο Δικαστήριο.</w:t>
      </w:r>
      <w:r w:rsidRPr="00020B6A">
        <w:rPr>
          <w:color w:val="000000"/>
          <w:lang w:val="el-GR"/>
        </w:rPr>
        <w:t xml:space="preserve"> </w:t>
      </w:r>
    </w:p>
    <w:p w14:paraId="72FB3261" w14:textId="14DC573C" w:rsidR="00072601" w:rsidRDefault="00072601" w:rsidP="005B1D5A">
      <w:pPr>
        <w:rPr>
          <w:color w:val="000000"/>
          <w:lang w:val="el-GR"/>
        </w:rPr>
      </w:pPr>
      <w:r w:rsidRPr="007C4E1D">
        <w:rPr>
          <w:color w:val="000000"/>
          <w:lang w:val="el-GR" w:eastAsia="ar-SA"/>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w:t>
      </w:r>
      <w:r w:rsidR="00592F60" w:rsidRPr="006B704A">
        <w:rPr>
          <w:lang w:val="el-GR"/>
        </w:rPr>
        <w:t>Ε.Α.ΔΗ.ΣΥ.</w:t>
      </w:r>
      <w:r w:rsidR="00592F60">
        <w:rPr>
          <w:lang w:val="el-GR"/>
        </w:rPr>
        <w:t xml:space="preserve"> </w:t>
      </w:r>
      <w:r w:rsidRPr="007C4E1D">
        <w:rPr>
          <w:color w:val="000000"/>
          <w:lang w:val="el-GR" w:eastAsia="ar-SA"/>
        </w:rPr>
        <w:t>ή το περιεχόμενο των αποφάσεών της. Η αναθέτουσα αρχή, εφόσον ασκήσει την αίτηση της παρ. 1 του άρθρου 372 του ν. 4412/2016, μπορεί να προβάλει και οψιγενείς ισχυρισμούς αναφορικά με τους επιτακτικούς λόγους δημοσίου συμφέροντος, οι οποίοι καθιστούν αναγκαία την άμεση ανάθεση της σύμβασης.</w:t>
      </w:r>
      <w:r w:rsidR="005B1D5A" w:rsidRPr="00020B6A">
        <w:rPr>
          <w:color w:val="000000"/>
          <w:lang w:val="el-GR"/>
        </w:rPr>
        <w:t xml:space="preserve"> </w:t>
      </w:r>
    </w:p>
    <w:p w14:paraId="29C89792" w14:textId="640B4A19" w:rsidR="00072601" w:rsidRDefault="005B1D5A" w:rsidP="005B1D5A">
      <w:pPr>
        <w:rPr>
          <w:color w:val="000000"/>
          <w:lang w:val="el-GR"/>
        </w:rPr>
      </w:pPr>
      <w:r w:rsidRPr="00020B6A">
        <w:rPr>
          <w:color w:val="000000"/>
          <w:lang w:val="el-GR"/>
        </w:rPr>
        <w:t xml:space="preserve">Η </w:t>
      </w:r>
      <w:r w:rsidR="00072601">
        <w:rPr>
          <w:color w:val="000000"/>
          <w:lang w:val="el-GR"/>
        </w:rPr>
        <w:t xml:space="preserve">ως άνω </w:t>
      </w:r>
      <w:r w:rsidRPr="00020B6A">
        <w:rPr>
          <w:color w:val="000000"/>
          <w:lang w:val="el-GR"/>
        </w:rPr>
        <w:t xml:space="preserve">αίτηση κατατίθεται στο </w:t>
      </w:r>
      <w:r w:rsidR="00072601">
        <w:rPr>
          <w:color w:val="000000"/>
          <w:lang w:val="el-GR"/>
        </w:rPr>
        <w:t>αρμόδιο</w:t>
      </w:r>
      <w:r w:rsidRPr="00020B6A">
        <w:rPr>
          <w:color w:val="000000"/>
          <w:lang w:val="el-GR"/>
        </w:rPr>
        <w:t xml:space="preserve"> δικαστήριο μέσα σε προθεσμία δέκα (10) ημερών από κοινοποίηση ή την πλήρη γνώση της απόφασης </w:t>
      </w:r>
      <w:r w:rsidR="00072601" w:rsidRPr="007C4E1D">
        <w:rPr>
          <w:color w:val="000000"/>
          <w:lang w:val="el-GR" w:eastAsia="ar-SA"/>
        </w:rPr>
        <w:t>ή από την παρέλευση της προθεσμίας για την έκδοση της απόφασης</w:t>
      </w:r>
      <w:r w:rsidR="00072601" w:rsidRPr="00020B6A">
        <w:rPr>
          <w:color w:val="000000"/>
          <w:lang w:val="el-GR"/>
        </w:rPr>
        <w:t xml:space="preserve"> </w:t>
      </w:r>
      <w:r w:rsidRPr="00020B6A">
        <w:rPr>
          <w:color w:val="000000"/>
          <w:lang w:val="el-GR"/>
        </w:rPr>
        <w:t>επί της προδικαστικής προσφυγής</w:t>
      </w:r>
      <w:r w:rsidR="00072601">
        <w:rPr>
          <w:color w:val="000000"/>
          <w:lang w:val="el-GR"/>
        </w:rPr>
        <w:t xml:space="preserve">, ενώ </w:t>
      </w:r>
      <w:r w:rsidRPr="00020B6A">
        <w:rPr>
          <w:color w:val="000000"/>
          <w:lang w:val="el-GR"/>
        </w:rPr>
        <w:t xml:space="preserve"> η </w:t>
      </w:r>
      <w:r w:rsidR="00072601">
        <w:rPr>
          <w:color w:val="000000"/>
          <w:lang w:val="el-GR"/>
        </w:rPr>
        <w:t>δικάσιμος για την εκδίκαση</w:t>
      </w:r>
      <w:r w:rsidRPr="00020B6A">
        <w:rPr>
          <w:color w:val="000000"/>
          <w:lang w:val="el-GR"/>
        </w:rPr>
        <w:t xml:space="preserve"> της αίτησης ακύρωσης </w:t>
      </w:r>
      <w:r w:rsidR="00072601" w:rsidRPr="007C4E1D">
        <w:rPr>
          <w:color w:val="000000"/>
          <w:lang w:val="el-GR" w:eastAsia="ar-SA"/>
        </w:rPr>
        <w:t>δεν πρέπει να απέχει πέραν των εξήντα (60) ημερών από την κατάθεση του δικογράφου</w:t>
      </w:r>
      <w:r w:rsidR="00072601">
        <w:rPr>
          <w:color w:val="000000"/>
          <w:lang w:val="el-GR"/>
        </w:rPr>
        <w:t>.</w:t>
      </w:r>
      <w:r w:rsidRPr="00020B6A">
        <w:rPr>
          <w:color w:val="000000"/>
          <w:lang w:val="el-GR"/>
        </w:rPr>
        <w:t xml:space="preserve"> </w:t>
      </w:r>
    </w:p>
    <w:p w14:paraId="0F6B77E9" w14:textId="2F5F4977" w:rsidR="00160FCE" w:rsidRDefault="00072601" w:rsidP="005B1D5A">
      <w:pPr>
        <w:rPr>
          <w:color w:val="000000"/>
          <w:lang w:val="el-GR" w:eastAsia="ar-SA"/>
        </w:rPr>
      </w:pPr>
      <w:r>
        <w:rPr>
          <w:color w:val="000000"/>
          <w:lang w:val="el-GR"/>
        </w:rPr>
        <w:t xml:space="preserve">Αντίγραφο της </w:t>
      </w:r>
      <w:r w:rsidR="009D5082" w:rsidRPr="007C4E1D">
        <w:rPr>
          <w:color w:val="000000"/>
          <w:lang w:val="el-GR" w:eastAsia="ar-SA"/>
        </w:rPr>
        <w:t>αίτησης με κλήση κοινοποιείται με τη φροντίδα του αιτούντος προς την</w:t>
      </w:r>
      <w:r w:rsidR="005B1D5A" w:rsidRPr="00020B6A">
        <w:rPr>
          <w:color w:val="000000"/>
          <w:lang w:val="el-GR"/>
        </w:rPr>
        <w:t xml:space="preserve"> </w:t>
      </w:r>
      <w:r w:rsidR="00592F60" w:rsidRPr="006B704A">
        <w:rPr>
          <w:lang w:val="el-GR"/>
        </w:rPr>
        <w:t>Ε.Α.ΔΗ.ΣΥ</w:t>
      </w:r>
      <w:r w:rsidR="009D5082" w:rsidRPr="007C4E1D">
        <w:rPr>
          <w:color w:val="000000"/>
          <w:lang w:val="el-GR" w:eastAsia="ar-SA"/>
        </w:rPr>
        <w:t>., την αναθέτουσα αρχή, αν δεν έχει ασκήσει αυτή την αίτηση, και προς κάθε τρίτο ενδιαφερόμενο, την κλήτευση του οποίου διατάσσει με πράξη του ο Πρόεδρος ή ο προεδρεύων του αρμόδιου Δικαστηρίου ή Τμήματος έως την επόμενη ημέρα από την κατάθεση</w:t>
      </w:r>
      <w:r w:rsidR="005B1D5A" w:rsidRPr="00020B6A">
        <w:rPr>
          <w:color w:val="000000"/>
          <w:lang w:val="el-GR"/>
        </w:rPr>
        <w:t xml:space="preserve"> της </w:t>
      </w:r>
      <w:r w:rsidR="009D5082" w:rsidRPr="007C4E1D">
        <w:rPr>
          <w:color w:val="000000"/>
          <w:lang w:val="el-GR" w:eastAsia="ar-SA"/>
        </w:rPr>
        <w:t>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w:t>
      </w:r>
      <w:r w:rsidR="005B1D5A" w:rsidRPr="00020B6A">
        <w:rPr>
          <w:color w:val="000000"/>
          <w:lang w:val="el-GR"/>
        </w:rPr>
        <w:t xml:space="preserve"> της </w:t>
      </w:r>
      <w:r w:rsidR="009D5082" w:rsidRPr="007C4E1D">
        <w:rPr>
          <w:color w:val="000000"/>
          <w:lang w:val="el-GR" w:eastAsia="ar-SA"/>
        </w:rPr>
        <w:t>ως άνω</w:t>
      </w:r>
      <w:r w:rsidR="005B1D5A" w:rsidRPr="00020B6A">
        <w:rPr>
          <w:color w:val="000000"/>
          <w:lang w:val="el-GR"/>
        </w:rPr>
        <w:t xml:space="preserve"> πράξης, </w:t>
      </w:r>
      <w:r w:rsidR="009D5082" w:rsidRPr="007C4E1D">
        <w:rPr>
          <w:color w:val="000000"/>
          <w:lang w:val="el-GR" w:eastAsia="ar-SA"/>
        </w:rPr>
        <w:t>του Δικαστηρίου. Εντός αποκλειστικής προθεσμίας</w:t>
      </w:r>
      <w:r w:rsidR="005B1D5A" w:rsidRPr="00020B6A">
        <w:rPr>
          <w:color w:val="000000"/>
          <w:lang w:val="el-GR"/>
        </w:rPr>
        <w:t xml:space="preserve"> δέκα (10) ημερών από την </w:t>
      </w:r>
      <w:r w:rsidR="00160FCE" w:rsidRPr="007C4E1D">
        <w:rPr>
          <w:color w:val="000000"/>
          <w:lang w:val="el-GR" w:eastAsia="ar-SA"/>
        </w:rPr>
        <w:t>ως άνω κοινοποίηση της αίτησης κατατίθεται η παρέμβαση και διαβιβάζονται ο φάκελος και οι απόψεις των παθητικώς νομιμοποιούμενων.</w:t>
      </w:r>
      <w:r w:rsidR="00160FCE">
        <w:rPr>
          <w:color w:val="000000"/>
          <w:lang w:val="el-GR" w:eastAsia="ar-SA"/>
        </w:rPr>
        <w:t xml:space="preserve"> Εντός </w:t>
      </w:r>
      <w:r w:rsidR="005B1D5A" w:rsidRPr="00020B6A">
        <w:rPr>
          <w:color w:val="000000"/>
          <w:lang w:val="el-GR"/>
        </w:rPr>
        <w:t xml:space="preserve">της </w:t>
      </w:r>
      <w:r w:rsidR="00160FCE" w:rsidRPr="007C4E1D">
        <w:rPr>
          <w:color w:val="000000"/>
          <w:lang w:val="el-GR" w:eastAsia="ar-SA"/>
        </w:rPr>
        <w:t>ίδιας προθεσμίας κατατίθενται στο Δικαστήριο και τα στοιχεία που υποστηρίζουν τους ισχυρισμούς των διαδίκων.</w:t>
      </w:r>
    </w:p>
    <w:p w14:paraId="28E3DE24" w14:textId="759214BF" w:rsidR="005B1D5A" w:rsidRPr="00020B6A" w:rsidRDefault="00160FCE" w:rsidP="005B1D5A">
      <w:pPr>
        <w:rPr>
          <w:color w:val="000000"/>
          <w:lang w:val="el-GR"/>
        </w:rPr>
      </w:pPr>
      <w:r w:rsidRPr="007C4E1D">
        <w:rPr>
          <w:color w:val="000000"/>
          <w:lang w:val="el-GR" w:eastAsia="ar-SA"/>
        </w:rPr>
        <w:t>Επιπρόσθετα, η παρέμβαση κοινοποιείται με επιμέλεια του παρεμβαίνοντος στα λοιπά μέρη</w:t>
      </w:r>
      <w:r w:rsidRPr="00020B6A">
        <w:rPr>
          <w:color w:val="000000"/>
          <w:lang w:val="el-GR"/>
        </w:rPr>
        <w:t xml:space="preserve"> </w:t>
      </w:r>
      <w:r w:rsidR="005B1D5A" w:rsidRPr="00020B6A">
        <w:rPr>
          <w:color w:val="000000"/>
          <w:lang w:val="el-GR"/>
        </w:rPr>
        <w:t xml:space="preserve">της </w:t>
      </w:r>
      <w:r w:rsidRPr="007C4E1D">
        <w:rPr>
          <w:color w:val="000000"/>
          <w:lang w:val="el-GR" w:eastAsia="ar-SA"/>
        </w:rPr>
        <w:t>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69C6AECA" w14:textId="02431F02" w:rsidR="00C90A04" w:rsidRDefault="005B1D5A" w:rsidP="005B1D5A">
      <w:pPr>
        <w:rPr>
          <w:color w:val="000000"/>
          <w:lang w:val="el-GR" w:eastAsia="ar-SA"/>
        </w:rPr>
      </w:pPr>
      <w:r w:rsidRPr="00827575">
        <w:rPr>
          <w:color w:val="000000"/>
          <w:lang w:val="el-GR"/>
        </w:rPr>
        <w:t xml:space="preserve"> 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w:t>
      </w:r>
      <w:r w:rsidR="00160FCE" w:rsidRPr="007C4E1D">
        <w:rPr>
          <w:color w:val="000000"/>
          <w:lang w:val="el-GR" w:eastAsia="ar-SA"/>
        </w:rPr>
        <w:t>ο αρμόδιος δικαστής</w:t>
      </w:r>
      <w:r w:rsidR="00160FCE">
        <w:rPr>
          <w:color w:val="000000"/>
          <w:lang w:val="el-GR" w:eastAsia="ar-SA"/>
        </w:rPr>
        <w:t xml:space="preserve"> </w:t>
      </w:r>
      <w:r w:rsidRPr="00827575">
        <w:rPr>
          <w:color w:val="000000"/>
          <w:lang w:val="el-GR"/>
        </w:rPr>
        <w:t>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w:t>
      </w:r>
      <w:r w:rsidR="00160FCE">
        <w:rPr>
          <w:color w:val="000000"/>
          <w:lang w:val="el-GR"/>
        </w:rPr>
        <w:t xml:space="preserve"> την</w:t>
      </w:r>
      <w:r w:rsidRPr="00827575">
        <w:rPr>
          <w:color w:val="000000"/>
          <w:lang w:val="el-GR"/>
        </w:rPr>
        <w:t xml:space="preserve"> προσωρινή διαταγή </w:t>
      </w:r>
      <w:r w:rsidR="00160FCE" w:rsidRPr="007C4E1D">
        <w:rPr>
          <w:color w:val="000000"/>
          <w:lang w:val="el-GR" w:eastAsia="ar-SA"/>
        </w:rPr>
        <w:t>ο αρμόδιος δικαστής</w:t>
      </w:r>
      <w:r w:rsidR="00160FCE">
        <w:rPr>
          <w:color w:val="000000"/>
          <w:lang w:val="el-GR" w:eastAsia="ar-SA"/>
        </w:rPr>
        <w:t xml:space="preserve"> </w:t>
      </w:r>
      <w:r w:rsidRPr="00827575">
        <w:rPr>
          <w:color w:val="000000"/>
          <w:lang w:val="el-GR"/>
        </w:rPr>
        <w:t>αποφανθεί διαφορετικά.</w:t>
      </w:r>
      <w:r w:rsidR="00160FCE">
        <w:rPr>
          <w:color w:val="000000"/>
          <w:lang w:val="el-GR"/>
        </w:rPr>
        <w:t xml:space="preserve"> </w:t>
      </w:r>
      <w:r w:rsidR="00160FCE" w:rsidRPr="007C4E1D">
        <w:rPr>
          <w:color w:val="000000"/>
          <w:lang w:val="el-GR" w:eastAsia="ar-SA"/>
        </w:rPr>
        <w:t>Για την άσκηση της αιτήσεως κατατίθεται παράβολο, σύμφωνα με τα ειδικότερα οριζόμενα στο άρθ</w:t>
      </w:r>
      <w:r w:rsidR="00160FCE">
        <w:rPr>
          <w:color w:val="000000"/>
          <w:lang w:val="el-GR" w:eastAsia="ar-SA"/>
        </w:rPr>
        <w:t>ρο 372 παρ. 5 του Ν. 4412/2016.</w:t>
      </w:r>
    </w:p>
    <w:p w14:paraId="062C67BC" w14:textId="77777777" w:rsidR="00160FCE" w:rsidRPr="007C4E1D" w:rsidRDefault="00160FCE" w:rsidP="00160FCE">
      <w:pPr>
        <w:widowControl w:val="0"/>
        <w:spacing w:before="120" w:line="240" w:lineRule="atLeast"/>
        <w:textAlignment w:val="baseline"/>
        <w:rPr>
          <w:color w:val="000000"/>
          <w:lang w:val="el-GR" w:eastAsia="ar-SA"/>
        </w:rPr>
      </w:pPr>
      <w:r w:rsidRPr="007C4E1D">
        <w:rPr>
          <w:color w:val="000000"/>
          <w:lang w:val="el-GR" w:eastAsia="ar-SA"/>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π.δ. 18/1989. </w:t>
      </w:r>
    </w:p>
    <w:p w14:paraId="70943D6F" w14:textId="77777777" w:rsidR="00160FCE" w:rsidRPr="007C4E1D" w:rsidRDefault="00160FCE" w:rsidP="00160FCE">
      <w:pPr>
        <w:widowControl w:val="0"/>
        <w:spacing w:before="120" w:line="240" w:lineRule="atLeast"/>
        <w:textAlignment w:val="baseline"/>
        <w:rPr>
          <w:color w:val="000000"/>
          <w:lang w:val="el-GR" w:eastAsia="ar-SA"/>
        </w:rPr>
      </w:pPr>
      <w:r w:rsidRPr="007C4E1D">
        <w:rPr>
          <w:color w:val="000000"/>
          <w:lang w:val="el-GR" w:eastAsia="ar-SA"/>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0205B6A0" w14:textId="77777777" w:rsidR="00160FCE" w:rsidRPr="00603221" w:rsidRDefault="00160FCE" w:rsidP="00160FCE">
      <w:pPr>
        <w:rPr>
          <w:color w:val="000000"/>
          <w:lang w:val="el-GR"/>
        </w:rPr>
      </w:pPr>
      <w:r w:rsidRPr="007C4E1D">
        <w:rPr>
          <w:color w:val="000000"/>
          <w:lang w:val="el-GR" w:eastAsia="ar-SA"/>
        </w:rPr>
        <w:t>Με την επιφύλαξη των διατάξεων του ν. 4412/2016, για την εκδίκαση των διαφορών του παρόντος άρθρου εφαρμόζονται οι διατάξεις του π.δ. 18/1989.</w:t>
      </w:r>
    </w:p>
    <w:p w14:paraId="303BCFCC" w14:textId="77777777" w:rsidR="00C90A04" w:rsidRPr="00603221" w:rsidRDefault="00C90A04">
      <w:pPr>
        <w:suppressAutoHyphens w:val="0"/>
        <w:spacing w:after="0"/>
        <w:jc w:val="left"/>
        <w:rPr>
          <w:lang w:val="el-GR"/>
        </w:rPr>
      </w:pPr>
      <w:r w:rsidRPr="00603221">
        <w:rPr>
          <w:lang w:val="el-GR"/>
        </w:rPr>
        <w:br w:type="page"/>
      </w:r>
    </w:p>
    <w:p w14:paraId="019F9D62" w14:textId="77777777" w:rsidR="00C90A04" w:rsidRPr="00603221" w:rsidRDefault="00C90A04" w:rsidP="00C90A04">
      <w:pPr>
        <w:rPr>
          <w:lang w:val="el-GR"/>
        </w:rPr>
      </w:pPr>
    </w:p>
    <w:p w14:paraId="63655BAB" w14:textId="77777777" w:rsidR="008338F0" w:rsidRPr="00603221" w:rsidRDefault="003355E7" w:rsidP="003A109E">
      <w:pPr>
        <w:pStyle w:val="2"/>
        <w:rPr>
          <w:rFonts w:cs="Tahoma"/>
          <w:lang w:val="el-GR"/>
        </w:rPr>
      </w:pPr>
      <w:r w:rsidRPr="00603221">
        <w:rPr>
          <w:rFonts w:cs="Tahoma"/>
          <w:lang w:val="el-GR"/>
        </w:rPr>
        <w:tab/>
      </w:r>
      <w:bookmarkStart w:id="446" w:name="_Toc97194317"/>
      <w:bookmarkStart w:id="447" w:name="_Toc97194449"/>
      <w:bookmarkStart w:id="448" w:name="_Toc128058916"/>
      <w:r w:rsidRPr="00603221">
        <w:rPr>
          <w:rFonts w:cs="Tahoma"/>
          <w:lang w:val="el-GR"/>
        </w:rPr>
        <w:t>Ματαίωση Διαδικασίας</w:t>
      </w:r>
      <w:bookmarkEnd w:id="446"/>
      <w:bookmarkEnd w:id="447"/>
      <w:bookmarkEnd w:id="448"/>
    </w:p>
    <w:p w14:paraId="427A8943" w14:textId="77777777" w:rsidR="00921D35" w:rsidRDefault="00921D35" w:rsidP="00921D35">
      <w:pPr>
        <w:rPr>
          <w:lang w:val="el-GR"/>
        </w:rPr>
      </w:pPr>
      <w:r>
        <w:rPr>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71F0A1FC" w14:textId="77777777" w:rsidR="00921D35" w:rsidRDefault="00921D35" w:rsidP="00921D35">
      <w:pPr>
        <w:rPr>
          <w:lang w:val="el-GR"/>
        </w:rPr>
      </w:pPr>
      <w:r>
        <w:rPr>
          <w:lang w:val="el-GR"/>
        </w:rPr>
        <w:t xml:space="preserve">Ειδικότερα, η αναθέτουσα αρχή ματαιώνει τη διαδικασία </w:t>
      </w:r>
      <w:r w:rsidRPr="007515FD">
        <w:rPr>
          <w:lang w:val="el-GR"/>
        </w:rPr>
        <w:t xml:space="preserve">σύναψης </w:t>
      </w:r>
      <w:r>
        <w:rPr>
          <w:lang w:val="el-GR"/>
        </w:rPr>
        <w:t>όταν αυτή αποβεί</w:t>
      </w:r>
      <w:r w:rsidRPr="007515FD">
        <w:rPr>
          <w:lang w:val="el-GR"/>
        </w:rPr>
        <w:t xml:space="preserve"> άγονη είτε λόγω μη</w:t>
      </w:r>
      <w:r>
        <w:rPr>
          <w:lang w:val="el-GR"/>
        </w:rPr>
        <w:t xml:space="preserve"> </w:t>
      </w:r>
      <w:r w:rsidRPr="007515FD">
        <w:rPr>
          <w:lang w:val="el-GR"/>
        </w:rPr>
        <w:t>υποβολής προσφοράς είτε λόγω απόρριψης όλων των</w:t>
      </w:r>
      <w:r>
        <w:rPr>
          <w:lang w:val="el-GR"/>
        </w:rPr>
        <w:t xml:space="preserve"> </w:t>
      </w:r>
      <w:r w:rsidRPr="007515FD">
        <w:rPr>
          <w:lang w:val="el-GR"/>
        </w:rPr>
        <w:t>προσφορών</w:t>
      </w:r>
      <w:r>
        <w:rPr>
          <w:lang w:val="el-GR"/>
        </w:rPr>
        <w:t xml:space="preserve">, καθώς και </w:t>
      </w:r>
      <w:r w:rsidRPr="007515FD">
        <w:rPr>
          <w:lang w:val="el-GR"/>
        </w:rPr>
        <w:t>στην περίπτωση του δευτέρου εδαφίου της παρ. 7 του</w:t>
      </w:r>
      <w:r>
        <w:rPr>
          <w:lang w:val="el-GR"/>
        </w:rPr>
        <w:t xml:space="preserve"> </w:t>
      </w:r>
      <w:r w:rsidRPr="007515FD">
        <w:rPr>
          <w:lang w:val="el-GR"/>
        </w:rPr>
        <w:t>άρθρου 105, περί κατακύρωσης και σύναψης σύμβασης</w:t>
      </w:r>
      <w:r>
        <w:rPr>
          <w:lang w:val="el-GR"/>
        </w:rPr>
        <w:t>.</w:t>
      </w:r>
    </w:p>
    <w:p w14:paraId="378327CD" w14:textId="77777777" w:rsidR="00921D35" w:rsidRDefault="00921D35" w:rsidP="00921D35">
      <w:pPr>
        <w:rPr>
          <w:lang w:val="el-GR"/>
        </w:rPr>
      </w:pPr>
      <w:r>
        <w:rPr>
          <w:lang w:val="el-GR"/>
        </w:rPr>
        <w:t xml:space="preserve">Επίσης μπορεί να ματαιώσει τη διαδικασία:  </w:t>
      </w:r>
      <w:r w:rsidRPr="007515FD">
        <w:rPr>
          <w:lang w:val="el-GR"/>
        </w:rPr>
        <w:t>α) λόγω παράτυπης διεξαγωγής της διαδικασίας ανά</w:t>
      </w:r>
      <w:r>
        <w:rPr>
          <w:lang w:val="el-GR"/>
        </w:rPr>
        <w:t xml:space="preserve">θεσης, εκτός εάν μπορεί να θεραπεύσει το </w:t>
      </w:r>
      <w:r w:rsidRPr="00C41D65">
        <w:rPr>
          <w:lang w:val="el-GR"/>
        </w:rPr>
        <w:t xml:space="preserve">σφάλμα ή </w:t>
      </w:r>
      <w:r>
        <w:rPr>
          <w:lang w:val="el-GR"/>
        </w:rPr>
        <w:t>την</w:t>
      </w:r>
      <w:r w:rsidRPr="00C41D65">
        <w:rPr>
          <w:lang w:val="el-GR"/>
        </w:rPr>
        <w:t xml:space="preserve"> παράλειψη</w:t>
      </w:r>
      <w:r>
        <w:rPr>
          <w:lang w:val="el-GR"/>
        </w:rPr>
        <w:t xml:space="preserve"> σύμφωνα με την παρ. 3 του άρθρου 106</w:t>
      </w:r>
      <w:r w:rsidRPr="007515FD">
        <w:rPr>
          <w:lang w:val="el-GR"/>
        </w:rPr>
        <w:t xml:space="preserve"> </w:t>
      </w:r>
      <w:r>
        <w:rPr>
          <w:lang w:val="el-GR"/>
        </w:rPr>
        <w:t xml:space="preserve">, </w:t>
      </w:r>
      <w:r w:rsidRPr="007515FD">
        <w:rPr>
          <w:lang w:val="el-GR"/>
        </w:rPr>
        <w:t>β) αν οι οικονομικές</w:t>
      </w:r>
      <w:r>
        <w:rPr>
          <w:lang w:val="el-GR"/>
        </w:rPr>
        <w:t xml:space="preserve"> και τεχνικές παράμετροι που σχε</w:t>
      </w:r>
      <w:r w:rsidRPr="007515FD">
        <w:rPr>
          <w:lang w:val="el-GR"/>
        </w:rPr>
        <w:t>τίζονται με τη διαδικασία ανάθεσης άλλαξαν ουσιωδώς</w:t>
      </w:r>
      <w:r>
        <w:rPr>
          <w:lang w:val="el-GR"/>
        </w:rPr>
        <w:t xml:space="preserve"> </w:t>
      </w:r>
      <w:r w:rsidRPr="007515FD">
        <w:rPr>
          <w:lang w:val="el-GR"/>
        </w:rPr>
        <w:t>και η εκτέλεση του συμβατικού αντικειμένου δεν ενδιαφέρει πλέον την αναθέτουσα αρχή ή τον φορέα για τον</w:t>
      </w:r>
      <w:r>
        <w:rPr>
          <w:lang w:val="el-GR"/>
        </w:rPr>
        <w:t xml:space="preserve"> </w:t>
      </w:r>
      <w:r w:rsidRPr="007515FD">
        <w:rPr>
          <w:lang w:val="el-GR"/>
        </w:rPr>
        <w:t>οποίο προορίζεται το υπό ανάθεση αντικείμενο</w:t>
      </w:r>
      <w:r>
        <w:rPr>
          <w:lang w:val="el-GR"/>
        </w:rPr>
        <w:t xml:space="preserve">, </w:t>
      </w:r>
      <w:r w:rsidRPr="00C41D65">
        <w:rPr>
          <w:lang w:val="el-GR"/>
        </w:rPr>
        <w:t>γ) αν λόγω ανωτέρας βίας, δεν είναι δυνατή η κανονική</w:t>
      </w:r>
      <w:r>
        <w:rPr>
          <w:lang w:val="el-GR"/>
        </w:rPr>
        <w:t xml:space="preserve"> </w:t>
      </w:r>
      <w:r w:rsidRPr="00C41D65">
        <w:rPr>
          <w:lang w:val="el-GR"/>
        </w:rPr>
        <w:t>εκτέλεση της σύμβασης,</w:t>
      </w:r>
      <w:r>
        <w:rPr>
          <w:lang w:val="el-GR"/>
        </w:rPr>
        <w:t xml:space="preserve"> </w:t>
      </w:r>
      <w:r w:rsidRPr="00C41D65">
        <w:rPr>
          <w:lang w:val="el-GR"/>
        </w:rPr>
        <w:t>δ) αν η επιλεγείσα προσφορά κριθεί ως μη συμφέρουσα από οικονομική άποψη,</w:t>
      </w:r>
      <w:r>
        <w:rPr>
          <w:lang w:val="el-GR"/>
        </w:rPr>
        <w:t xml:space="preserve"> </w:t>
      </w:r>
      <w:r w:rsidRPr="00C41D65">
        <w:rPr>
          <w:lang w:val="el-GR"/>
        </w:rPr>
        <w:t>ε) στην περίπτωση των παρ. 3 και 4 του άρθρου 97,</w:t>
      </w:r>
      <w:r>
        <w:rPr>
          <w:lang w:val="el-GR"/>
        </w:rPr>
        <w:t xml:space="preserve"> </w:t>
      </w:r>
      <w:r w:rsidRPr="00C41D65">
        <w:rPr>
          <w:lang w:val="el-GR"/>
        </w:rPr>
        <w:t>περί χρόνου ισχύος προσφορών,</w:t>
      </w:r>
      <w:r>
        <w:rPr>
          <w:lang w:val="el-GR"/>
        </w:rPr>
        <w:t xml:space="preserve"> </w:t>
      </w:r>
      <w:r w:rsidRPr="00C41D65">
        <w:rPr>
          <w:lang w:val="el-GR"/>
        </w:rPr>
        <w:t>στ) για άλλους επιτακτικούς λόγους δημοσίου συμφέροντος, όπως ιδίως, δημόσιας υγείας ή προστασίας</w:t>
      </w:r>
      <w:r>
        <w:rPr>
          <w:lang w:val="el-GR"/>
        </w:rPr>
        <w:t xml:space="preserve"> </w:t>
      </w:r>
      <w:r w:rsidRPr="00C41D65">
        <w:rPr>
          <w:lang w:val="el-GR"/>
        </w:rPr>
        <w:t>του περιβάλλοντος.</w:t>
      </w:r>
    </w:p>
    <w:p w14:paraId="3D9AA2A3" w14:textId="77777777" w:rsidR="00F371B3" w:rsidRPr="00603221" w:rsidRDefault="00F371B3" w:rsidP="00F371B3">
      <w:pPr>
        <w:rPr>
          <w:lang w:val="el-GR"/>
        </w:rPr>
      </w:pPr>
    </w:p>
    <w:p w14:paraId="705E25C6" w14:textId="77777777" w:rsidR="008338F0" w:rsidRPr="00603221" w:rsidRDefault="003355E7" w:rsidP="005D1B15">
      <w:pPr>
        <w:pStyle w:val="1"/>
        <w:rPr>
          <w:rFonts w:cs="Tahoma"/>
          <w:sz w:val="22"/>
          <w:szCs w:val="22"/>
        </w:rPr>
      </w:pPr>
      <w:bookmarkStart w:id="449" w:name="_Toc97194450"/>
      <w:bookmarkStart w:id="450" w:name="_Toc128058917"/>
      <w:r w:rsidRPr="00603221">
        <w:rPr>
          <w:rFonts w:cs="Tahoma"/>
          <w:sz w:val="22"/>
          <w:szCs w:val="22"/>
        </w:rPr>
        <w:t>ΟΡΟΙ ΕΚΤΕΛΕΣΗΣ ΤΗΣ ΣΥΜΒΑΣΗΣ</w:t>
      </w:r>
      <w:bookmarkEnd w:id="449"/>
      <w:bookmarkEnd w:id="450"/>
      <w:r w:rsidRPr="00603221">
        <w:rPr>
          <w:rFonts w:cs="Tahoma"/>
          <w:sz w:val="22"/>
          <w:szCs w:val="22"/>
        </w:rPr>
        <w:t xml:space="preserve"> </w:t>
      </w:r>
    </w:p>
    <w:p w14:paraId="66DBFF9C" w14:textId="77777777" w:rsidR="008338F0" w:rsidRPr="00603221" w:rsidRDefault="003355E7" w:rsidP="003A109E">
      <w:pPr>
        <w:pStyle w:val="2"/>
        <w:rPr>
          <w:rFonts w:cs="Tahoma"/>
          <w:lang w:val="el-GR"/>
        </w:rPr>
      </w:pPr>
      <w:r w:rsidRPr="00603221">
        <w:rPr>
          <w:rFonts w:cs="Tahoma"/>
          <w:lang w:val="el-GR"/>
        </w:rPr>
        <w:tab/>
      </w:r>
      <w:bookmarkStart w:id="451" w:name="_Ref496542746"/>
      <w:bookmarkStart w:id="452" w:name="_Toc97194318"/>
      <w:bookmarkStart w:id="453" w:name="_Toc97194451"/>
      <w:bookmarkStart w:id="454" w:name="_Toc128058918"/>
      <w:r w:rsidRPr="00603221">
        <w:rPr>
          <w:rFonts w:cs="Tahoma"/>
          <w:lang w:val="el-GR"/>
        </w:rPr>
        <w:t>Εγγυήσεις</w:t>
      </w:r>
      <w:r w:rsidR="00E1337D" w:rsidRPr="00603221">
        <w:rPr>
          <w:rFonts w:cs="Tahoma"/>
          <w:lang w:val="el-GR"/>
        </w:rPr>
        <w:t xml:space="preserve"> </w:t>
      </w:r>
      <w:r w:rsidRPr="00603221">
        <w:rPr>
          <w:rFonts w:cs="Tahoma"/>
          <w:lang w:val="el-GR"/>
        </w:rPr>
        <w:t>(καλής εκτέλεσης, προκαταβολής</w:t>
      </w:r>
      <w:r w:rsidR="00B143DA" w:rsidRPr="00603221">
        <w:rPr>
          <w:rFonts w:cs="Tahoma"/>
          <w:lang w:val="el-GR"/>
        </w:rPr>
        <w:t xml:space="preserve">, </w:t>
      </w:r>
      <w:bookmarkStart w:id="455" w:name="_Hlk55903790"/>
      <w:r w:rsidR="00B143DA" w:rsidRPr="00603221">
        <w:rPr>
          <w:rFonts w:cs="Tahoma"/>
          <w:lang w:val="el-GR"/>
        </w:rPr>
        <w:t>καλής λειτουργίας</w:t>
      </w:r>
      <w:bookmarkEnd w:id="455"/>
      <w:r w:rsidRPr="00603221">
        <w:rPr>
          <w:rFonts w:cs="Tahoma"/>
          <w:lang w:val="el-GR"/>
        </w:rPr>
        <w:t>)</w:t>
      </w:r>
      <w:bookmarkEnd w:id="451"/>
      <w:bookmarkEnd w:id="452"/>
      <w:bookmarkEnd w:id="453"/>
      <w:bookmarkEnd w:id="454"/>
    </w:p>
    <w:p w14:paraId="20E9E60E" w14:textId="77777777" w:rsidR="008338F0" w:rsidRPr="00603221" w:rsidRDefault="003355E7">
      <w:pPr>
        <w:rPr>
          <w:lang w:val="el-GR"/>
        </w:rPr>
      </w:pPr>
      <w:r w:rsidRPr="00603221">
        <w:rPr>
          <w:lang w:val="el-GR"/>
        </w:rPr>
        <w:t xml:space="preserve">Εγγύηση καλής εκτέλεσης και εγγύηση προκαταβολής </w:t>
      </w:r>
      <w:r w:rsidR="00417A19" w:rsidRPr="00603221">
        <w:rPr>
          <w:lang w:val="el-GR"/>
        </w:rPr>
        <w:t xml:space="preserve">: </w:t>
      </w:r>
    </w:p>
    <w:p w14:paraId="482B6D85" w14:textId="5E979A14" w:rsidR="008338F0" w:rsidRPr="00603221" w:rsidRDefault="003355E7">
      <w:pPr>
        <w:rPr>
          <w:i/>
          <w:color w:val="5B9BD5"/>
          <w:lang w:val="el-GR" w:eastAsia="el-GR"/>
        </w:rPr>
      </w:pPr>
      <w:r w:rsidRPr="00603221">
        <w:rPr>
          <w:lang w:val="el-GR"/>
        </w:rPr>
        <w:t xml:space="preserve">Για την υπογραφή της σύμβασης απαιτείται η παροχή εγγύησης καλής εκτέλεσης, σύμφωνα με το άρθρο 72 παρ. </w:t>
      </w:r>
      <w:r w:rsidR="00015953" w:rsidRPr="00B45578">
        <w:rPr>
          <w:lang w:val="el-GR"/>
        </w:rPr>
        <w:t>4</w:t>
      </w:r>
      <w:r w:rsidRPr="00603221">
        <w:rPr>
          <w:lang w:val="el-GR"/>
        </w:rPr>
        <w:t xml:space="preserve"> του ν. 4412/2016, το ύψος της οποίας ανέρχεται σε ποσοστό </w:t>
      </w:r>
      <w:r w:rsidR="00061DF4">
        <w:rPr>
          <w:lang w:val="el-GR"/>
        </w:rPr>
        <w:t>4</w:t>
      </w:r>
      <w:r w:rsidRPr="00603221">
        <w:rPr>
          <w:lang w:val="el-GR"/>
        </w:rPr>
        <w:t xml:space="preserve">% επί της </w:t>
      </w:r>
      <w:r w:rsidR="00921D35">
        <w:rPr>
          <w:lang w:val="el-GR"/>
        </w:rPr>
        <w:t xml:space="preserve">εκτιμώμενης </w:t>
      </w:r>
      <w:r w:rsidRPr="00603221">
        <w:rPr>
          <w:lang w:val="el-GR"/>
        </w:rPr>
        <w:t>αξίας της σύμβασης,</w:t>
      </w:r>
      <w:r w:rsidR="00E1337D" w:rsidRPr="00603221">
        <w:rPr>
          <w:lang w:val="el-GR"/>
        </w:rPr>
        <w:t xml:space="preserve"> </w:t>
      </w:r>
      <w:r w:rsidR="00421C3D">
        <w:rPr>
          <w:lang w:val="el-GR"/>
        </w:rPr>
        <w:t>μη συμπεριλαμβανομένου</w:t>
      </w:r>
      <w:r w:rsidR="00F850FF" w:rsidRPr="00F850FF">
        <w:rPr>
          <w:lang w:val="el-GR"/>
        </w:rPr>
        <w:t xml:space="preserve"> </w:t>
      </w:r>
      <w:r w:rsidRPr="00603221">
        <w:rPr>
          <w:lang w:val="el-GR"/>
        </w:rPr>
        <w:t>ΦΠΑ</w:t>
      </w:r>
      <w:r w:rsidR="00186BF5">
        <w:rPr>
          <w:lang w:val="el-GR"/>
        </w:rPr>
        <w:t xml:space="preserve"> και των δικαιωμάτων προαίρεσης</w:t>
      </w:r>
      <w:r w:rsidRPr="00603221">
        <w:rPr>
          <w:lang w:val="el-GR"/>
        </w:rPr>
        <w:t xml:space="preserve">, </w:t>
      </w:r>
      <w:r w:rsidR="0087631A" w:rsidRPr="00603221">
        <w:rPr>
          <w:lang w:val="el-GR"/>
        </w:rPr>
        <w:t xml:space="preserve">με χρόνο ισχύος </w:t>
      </w:r>
      <w:r w:rsidR="00E430F5">
        <w:rPr>
          <w:lang w:val="el-GR"/>
        </w:rPr>
        <w:t xml:space="preserve">είκοσι τέσσερις (24) </w:t>
      </w:r>
      <w:r w:rsidR="0087631A" w:rsidRPr="00B45578">
        <w:rPr>
          <w:lang w:val="el-GR"/>
        </w:rPr>
        <w:t>μήνες</w:t>
      </w:r>
      <w:r w:rsidR="0087631A" w:rsidRPr="00603221">
        <w:rPr>
          <w:lang w:val="el-GR"/>
        </w:rPr>
        <w:t xml:space="preserve"> </w:t>
      </w:r>
      <w:r w:rsidRPr="00603221">
        <w:rPr>
          <w:lang w:val="el-GR"/>
        </w:rPr>
        <w:t xml:space="preserve">και </w:t>
      </w:r>
      <w:r w:rsidR="00186BF5">
        <w:rPr>
          <w:lang w:val="el-GR"/>
        </w:rPr>
        <w:t xml:space="preserve">η οποία </w:t>
      </w:r>
      <w:r w:rsidRPr="00603221">
        <w:rPr>
          <w:lang w:val="el-GR"/>
        </w:rPr>
        <w:t xml:space="preserve">κατατίθεται </w:t>
      </w:r>
      <w:r w:rsidR="00186BF5" w:rsidRPr="00841073">
        <w:rPr>
          <w:lang w:val="el-GR"/>
        </w:rPr>
        <w:t>μέχρι και την υπογραφή του συμφωνητικού</w:t>
      </w:r>
      <w:r w:rsidR="00E430F5">
        <w:rPr>
          <w:lang w:val="el-GR"/>
        </w:rPr>
        <w:t>.</w:t>
      </w:r>
      <w:r w:rsidR="00186BF5" w:rsidRPr="00603221" w:rsidDel="00186BF5">
        <w:rPr>
          <w:lang w:val="el-GR"/>
        </w:rPr>
        <w:t xml:space="preserve"> </w:t>
      </w:r>
      <w:bookmarkStart w:id="456" w:name="_Hlk494198985"/>
    </w:p>
    <w:bookmarkEnd w:id="456"/>
    <w:p w14:paraId="45155744" w14:textId="5DFAF4D3" w:rsidR="008338F0" w:rsidRDefault="003355E7" w:rsidP="0007352E">
      <w:pPr>
        <w:rPr>
          <w:lang w:val="el-GR"/>
        </w:rPr>
      </w:pPr>
      <w:r w:rsidRPr="00603221">
        <w:rPr>
          <w:lang w:val="el-GR"/>
        </w:rPr>
        <w:t xml:space="preserve">Η εγγύηση καλής εκτέλεσης, προκειμένου να γίνει αποδεκτή , πρέπει να περιλαμβάνει κατ' ελάχιστον </w:t>
      </w:r>
      <w:r w:rsidR="00921D35">
        <w:rPr>
          <w:lang w:val="el-GR"/>
        </w:rPr>
        <w:t xml:space="preserve">κατ' ελάχιστον τα αναφερόμενα στην παρ. 12 του άρθρου 72 του ν. 4412/2016 στοιχεία, πλην αυτού της περ. η (βλ. </w:t>
      </w:r>
      <w:r w:rsidRPr="00603221">
        <w:rPr>
          <w:lang w:val="el-GR"/>
        </w:rPr>
        <w:t xml:space="preserve">παράγραφο </w:t>
      </w:r>
      <w:r w:rsidR="00C90A04" w:rsidRPr="00603221">
        <w:rPr>
          <w:lang w:val="el-GR"/>
        </w:rPr>
        <w:fldChar w:fldCharType="begin"/>
      </w:r>
      <w:r w:rsidR="00C90A04" w:rsidRPr="00603221">
        <w:rPr>
          <w:lang w:val="el-GR"/>
        </w:rPr>
        <w:instrText xml:space="preserve"> REF _Ref496625091 \r \h </w:instrText>
      </w:r>
      <w:r w:rsidR="00DF02B0" w:rsidRPr="006719D5">
        <w:rPr>
          <w:lang w:val="el-GR"/>
        </w:rPr>
        <w:instrText xml:space="preserve"> \* MERGEFORMAT </w:instrText>
      </w:r>
      <w:r w:rsidR="00C90A04" w:rsidRPr="00603221">
        <w:rPr>
          <w:lang w:val="el-GR"/>
        </w:rPr>
      </w:r>
      <w:r w:rsidR="00C90A04" w:rsidRPr="00603221">
        <w:rPr>
          <w:lang w:val="el-GR"/>
        </w:rPr>
        <w:fldChar w:fldCharType="separate"/>
      </w:r>
      <w:r w:rsidR="006F324D">
        <w:rPr>
          <w:cs/>
          <w:lang w:val="el-GR"/>
        </w:rPr>
        <w:t>‎</w:t>
      </w:r>
      <w:r w:rsidR="006F324D">
        <w:rPr>
          <w:lang w:val="el-GR"/>
        </w:rPr>
        <w:t>2.1.5</w:t>
      </w:r>
      <w:r w:rsidR="00C90A04" w:rsidRPr="00603221">
        <w:rPr>
          <w:lang w:val="el-GR"/>
        </w:rPr>
        <w:fldChar w:fldCharType="end"/>
      </w:r>
      <w:r w:rsidR="00B765DD" w:rsidRPr="00603221">
        <w:rPr>
          <w:lang w:val="el-GR"/>
        </w:rPr>
        <w:t xml:space="preserve"> της παρούσας</w:t>
      </w:r>
      <w:r w:rsidR="00921D35">
        <w:rPr>
          <w:lang w:val="el-GR"/>
        </w:rPr>
        <w:t>)</w:t>
      </w:r>
      <w:r w:rsidR="00921D35" w:rsidRPr="00921D35">
        <w:rPr>
          <w:lang w:val="el-GR"/>
        </w:rPr>
        <w:t xml:space="preserve"> </w:t>
      </w:r>
      <w:r w:rsidR="00921D35">
        <w:rPr>
          <w:lang w:val="el-GR"/>
        </w:rPr>
        <w:t xml:space="preserve">και, επιπλέον, τον τίτλο και τον αριθμό της σχετικής σύμβασης, εφόσον ο τελευταίος είναι γνωστός </w:t>
      </w:r>
      <w:r w:rsidRPr="00603221">
        <w:rPr>
          <w:lang w:val="el-GR"/>
        </w:rPr>
        <w:t>σύμφων</w:t>
      </w:r>
      <w:r w:rsidR="00921D35">
        <w:rPr>
          <w:lang w:val="el-GR"/>
        </w:rPr>
        <w:t>α</w:t>
      </w:r>
      <w:r w:rsidRPr="00603221">
        <w:rPr>
          <w:lang w:val="el-GR"/>
        </w:rPr>
        <w:t xml:space="preserve"> με το </w:t>
      </w:r>
      <w:r w:rsidR="00C90A04" w:rsidRPr="00603221">
        <w:rPr>
          <w:lang w:val="el-GR"/>
        </w:rPr>
        <w:t xml:space="preserve">αντίστοιχο </w:t>
      </w:r>
      <w:r w:rsidRPr="00603221">
        <w:rPr>
          <w:lang w:val="el-GR"/>
        </w:rPr>
        <w:t xml:space="preserve">υπόδειγμα που περιλαμβάνεται στο </w:t>
      </w:r>
      <w:r w:rsidR="0007352E" w:rsidRPr="0007352E">
        <w:rPr>
          <w:lang w:val="el-GR"/>
        </w:rPr>
        <w:t>ΠΑΡΑΡΤΗΜΑ VIII – Υποδείγματα Εγγυητικών Επιστολών</w:t>
      </w:r>
      <w:r w:rsidR="0007352E" w:rsidRPr="0007352E">
        <w:rPr>
          <w:lang w:val="el-GR"/>
        </w:rPr>
        <w:t xml:space="preserve"> </w:t>
      </w:r>
      <w:r w:rsidRPr="00603221">
        <w:rPr>
          <w:lang w:val="el-GR"/>
        </w:rPr>
        <w:t>της Διακήρυξης και τα οριζόμενα στο άρθρο 72 του ν. 4412/2016.</w:t>
      </w:r>
    </w:p>
    <w:p w14:paraId="5EC19E46" w14:textId="77777777" w:rsidR="00921D35" w:rsidRDefault="00921D35" w:rsidP="00921D35">
      <w:pPr>
        <w:rPr>
          <w:lang w:val="el-GR"/>
        </w:rPr>
      </w:pPr>
      <w:r>
        <w:rPr>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44E1C3B6" w14:textId="77777777" w:rsidR="00921D35" w:rsidRDefault="00921D35" w:rsidP="00921D35">
      <w:pPr>
        <w:rPr>
          <w:lang w:val="el-GR"/>
        </w:rPr>
      </w:pPr>
      <w:r>
        <w:rPr>
          <w:lang w:val="el-GR"/>
        </w:rPr>
        <w:t xml:space="preserve">Σε περίπτωση τροποποίησης της σύμβασης κατά την παράγραφο 4.5,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241E069E" w14:textId="51362EB4" w:rsidR="00921D35" w:rsidRDefault="00921D35" w:rsidP="0007352E">
      <w:pPr>
        <w:rPr>
          <w:lang w:val="el-GR"/>
        </w:rPr>
      </w:pPr>
      <w:r>
        <w:rPr>
          <w:lang w:val="el-GR"/>
        </w:rPr>
        <w:t xml:space="preserve">Στην περίπτωση χορήγησης προκαταβολής, σύμφωνα με την παράγραφο </w:t>
      </w:r>
      <w:r w:rsidR="0007352E" w:rsidRPr="0007352E">
        <w:rPr>
          <w:lang w:val="el-GR"/>
        </w:rPr>
        <w:t>5.</w:t>
      </w:r>
      <w:r w:rsidR="0007352E" w:rsidRPr="00D8074D">
        <w:rPr>
          <w:lang w:val="el-GR"/>
        </w:rPr>
        <w:t>1</w:t>
      </w:r>
      <w:r>
        <w:rPr>
          <w:lang w:val="el-GR"/>
        </w:rPr>
        <w:t xml:space="preserve"> </w:t>
      </w:r>
      <w:r w:rsidR="00891776">
        <w:rPr>
          <w:lang w:val="el-GR"/>
        </w:rPr>
        <w:t xml:space="preserve">Τρόπος Πληρωμής </w:t>
      </w:r>
      <w:r>
        <w:rPr>
          <w:lang w:val="el-GR"/>
        </w:rPr>
        <w:t>της παρούσας, απαιτείται από τον ανάδοχο «εγγύηση προκαταβολής» για ποσό ίσο με αυτό της προκαταβολής, σύμφωνα με το υπόδειγμα που περιλαμβάνεται στο</w:t>
      </w:r>
      <w:r w:rsidR="0007352E" w:rsidRPr="0007352E">
        <w:rPr>
          <w:lang w:val="el-GR"/>
        </w:rPr>
        <w:t xml:space="preserve"> </w:t>
      </w:r>
      <w:r w:rsidR="0007352E" w:rsidRPr="0007352E">
        <w:rPr>
          <w:lang w:val="el-GR"/>
        </w:rPr>
        <w:t>ΠΑΡΑΡΤΗΜΑ VIII – Υποδείγματα Εγγυητικών Επιστολών</w:t>
      </w:r>
      <w:r w:rsidR="0007352E" w:rsidRPr="0007352E">
        <w:rPr>
          <w:lang w:val="el-GR"/>
        </w:rPr>
        <w:t xml:space="preserve"> </w:t>
      </w:r>
      <w:r>
        <w:rPr>
          <w:lang w:val="el-GR"/>
        </w:rPr>
        <w:t xml:space="preserve">της Διακήρυξης. Η προκαταβολή και η εγγύηση προκαταβολής μπορούν να χορηγούνται τμηματικά, σύμφωνα με την παράγραφο </w:t>
      </w:r>
      <w:r w:rsidR="009D3BDA">
        <w:rPr>
          <w:lang w:val="el-GR"/>
        </w:rPr>
        <w:t>5.1</w:t>
      </w:r>
      <w:r>
        <w:rPr>
          <w:lang w:val="el-GR"/>
        </w:rPr>
        <w:t xml:space="preserve"> της παρούσας (τρόπος πληρωμής). </w:t>
      </w:r>
    </w:p>
    <w:p w14:paraId="2EF0ABA6" w14:textId="77777777" w:rsidR="00921D35" w:rsidRDefault="00921D35" w:rsidP="00921D35">
      <w:pPr>
        <w:rPr>
          <w:lang w:val="el-GR"/>
        </w:rPr>
      </w:pPr>
      <w:r>
        <w:rPr>
          <w:lang w:val="el-GR"/>
        </w:rPr>
        <w:t>Η εγγύηση καλής εκτέλεσης επιστρέφεται στο σύνολό τ</w:t>
      </w:r>
      <w:r w:rsidR="00BC50F5">
        <w:rPr>
          <w:lang w:val="el-GR"/>
        </w:rPr>
        <w:t>η</w:t>
      </w:r>
      <w:r>
        <w:rPr>
          <w:lang w:val="el-GR"/>
        </w:rPr>
        <w:t>ς μετά από την ποσοτική και ποιοτική παραλαβή του συνόλου του αντικειμένου της σύμβασης.</w:t>
      </w:r>
    </w:p>
    <w:p w14:paraId="61F5C762" w14:textId="77777777" w:rsidR="00921D35" w:rsidRDefault="00921D35" w:rsidP="00921D35">
      <w:pPr>
        <w:rPr>
          <w:lang w:val="el-GR"/>
        </w:rPr>
      </w:pPr>
      <w:r>
        <w:rPr>
          <w:lang w:val="el-GR"/>
        </w:rPr>
        <w:t xml:space="preserve">Η απόσβεση της προκαταβολής πραγματοποιείται </w:t>
      </w:r>
      <w:r w:rsidR="00BC50F5" w:rsidRPr="00BC50F5">
        <w:rPr>
          <w:lang w:val="el-GR"/>
        </w:rPr>
        <w:t xml:space="preserve">σύμφωνα με τα αναφερόμενα στην παρ. 5.1 </w:t>
      </w:r>
      <w:r w:rsidR="00891776">
        <w:rPr>
          <w:lang w:val="el-GR"/>
        </w:rPr>
        <w:t xml:space="preserve">Τρόπος Πληρωμής </w:t>
      </w:r>
      <w:r>
        <w:rPr>
          <w:lang w:val="el-GR"/>
        </w:rPr>
        <w:t xml:space="preserve">και η εγγύηση προκαταβολής επιστρέφεται μετά από την οριστική ποσοτική και ποιοτική παραλαβή των υπηρεσιών. </w:t>
      </w:r>
    </w:p>
    <w:p w14:paraId="2CEEF0C4" w14:textId="77777777" w:rsidR="009D3BDA" w:rsidRDefault="009D3BDA" w:rsidP="009D3BDA">
      <w:pPr>
        <w:rPr>
          <w:lang w:val="el-GR"/>
        </w:rPr>
      </w:pPr>
      <w:r>
        <w:rPr>
          <w:lang w:val="el-GR"/>
        </w:rP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w:t>
      </w:r>
      <w:r w:rsidRPr="001E32A7">
        <w:rPr>
          <w:lang w:val="el-GR"/>
        </w:rPr>
        <w:t>Αν οι υπηρεσίες είναι διαιρετ</w:t>
      </w:r>
      <w:r>
        <w:rPr>
          <w:lang w:val="el-GR"/>
        </w:rPr>
        <w:t>ές</w:t>
      </w:r>
      <w:r w:rsidRPr="001E32A7">
        <w:rPr>
          <w:lang w:val="el-GR"/>
        </w:rPr>
        <w:t xml:space="preserve">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 </w:t>
      </w:r>
    </w:p>
    <w:p w14:paraId="659753D6" w14:textId="77777777" w:rsidR="00395B4A" w:rsidRPr="00603221" w:rsidRDefault="00395B4A" w:rsidP="00395B4A">
      <w:pPr>
        <w:suppressAutoHyphens w:val="0"/>
        <w:spacing w:line="276" w:lineRule="auto"/>
        <w:rPr>
          <w:lang w:val="el-GR"/>
        </w:rPr>
      </w:pPr>
      <w:r w:rsidRPr="00B45578">
        <w:rPr>
          <w:lang w:val="el-GR"/>
        </w:rPr>
        <w:t>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 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w:t>
      </w:r>
      <w:r w:rsidR="00346EFF" w:rsidRPr="00B45578">
        <w:rPr>
          <w:lang w:val="el-GR"/>
        </w:rPr>
        <w:t>,</w:t>
      </w:r>
      <w:r w:rsidRPr="00B45578">
        <w:rPr>
          <w:lang w:val="el-GR"/>
        </w:rPr>
        <w:t xml:space="preserve"> </w:t>
      </w:r>
      <w:r w:rsidR="00346EFF" w:rsidRPr="00B45578">
        <w:rPr>
          <w:lang w:val="el-GR"/>
        </w:rPr>
        <w:t>σύμφωνα με όσα προβλέπονται,</w:t>
      </w:r>
      <w:r w:rsidR="00346EFF" w:rsidRPr="00E430F5">
        <w:rPr>
          <w:lang w:val="el-GR"/>
        </w:rPr>
        <w:t xml:space="preserve"> </w:t>
      </w:r>
      <w:r w:rsidRPr="00B45578">
        <w:rPr>
          <w:lang w:val="el-GR"/>
        </w:rPr>
        <w:t>των παρατηρήσεων και του εκπροθέσμου.</w:t>
      </w:r>
      <w:r w:rsidRPr="00E430F5">
        <w:rPr>
          <w:lang w:val="el-GR"/>
        </w:rPr>
        <w:t xml:space="preserve"> </w:t>
      </w:r>
    </w:p>
    <w:p w14:paraId="79782144" w14:textId="77777777" w:rsidR="00417A19" w:rsidRPr="00BC6D27" w:rsidRDefault="00417A19" w:rsidP="009C3C60">
      <w:pPr>
        <w:suppressAutoHyphens w:val="0"/>
        <w:spacing w:line="276" w:lineRule="auto"/>
        <w:rPr>
          <w:lang w:val="el-GR"/>
        </w:rPr>
      </w:pPr>
      <w:r w:rsidRPr="00BC6D27">
        <w:rPr>
          <w:lang w:val="el-GR"/>
        </w:rPr>
        <w:t>Εγγύηση καλής Λειτουργίας :</w:t>
      </w:r>
    </w:p>
    <w:p w14:paraId="10A11675" w14:textId="78D60748" w:rsidR="00976CBB" w:rsidRPr="00BC6D27" w:rsidRDefault="00976CBB" w:rsidP="00A74CA1">
      <w:pPr>
        <w:rPr>
          <w:lang w:val="el-GR"/>
        </w:rPr>
      </w:pPr>
      <w:r w:rsidRPr="00BC6D27">
        <w:rPr>
          <w:lang w:val="el-GR"/>
        </w:rPr>
        <w:t xml:space="preserve">Για την καλή λειτουργία του Έργου, μετά την οριστική παραλαβή του, ο Ανάδοχος υποχρεούται να καταθέσει </w:t>
      </w:r>
      <w:r w:rsidRPr="00BC6D27">
        <w:rPr>
          <w:b/>
          <w:lang w:val="el-GR"/>
        </w:rPr>
        <w:t>Εγγυητική Επιστολή Καλής Λειτουργίας</w:t>
      </w:r>
      <w:r w:rsidRPr="00BC6D27">
        <w:rPr>
          <w:lang w:val="el-GR"/>
        </w:rPr>
        <w:t xml:space="preserve"> (βλ.</w:t>
      </w:r>
      <w:r w:rsidR="00A74CA1" w:rsidRPr="00A74CA1">
        <w:rPr>
          <w:lang w:val="el-GR"/>
        </w:rPr>
        <w:t xml:space="preserve"> ΠΑΡΑΡΤΗΜΑ VIII – Υποδείγματα Εγγυητικών Επιστολών</w:t>
      </w:r>
      <w:r w:rsidR="00421C3D" w:rsidRPr="00BC6D27">
        <w:rPr>
          <w:lang w:val="el-GR"/>
        </w:rPr>
        <w:t xml:space="preserve">), </w:t>
      </w:r>
      <w:r w:rsidRPr="00BC6D27">
        <w:rPr>
          <w:lang w:val="el-GR"/>
        </w:rPr>
        <w:t xml:space="preserve">η αξία της οποίας θα ανέρχεται σε ποσοστό 2,5% του συμβατικού τιμήματος μη συμπεριλαμβανομένου ΦΠΑ. </w:t>
      </w:r>
    </w:p>
    <w:p w14:paraId="0EE73796" w14:textId="77777777" w:rsidR="00976CBB" w:rsidRPr="00BC6D27" w:rsidRDefault="00976CBB" w:rsidP="00976CBB">
      <w:pPr>
        <w:rPr>
          <w:lang w:val="el-GR"/>
        </w:rPr>
      </w:pPr>
      <w:r w:rsidRPr="00BC6D27">
        <w:rPr>
          <w:lang w:val="el-GR"/>
        </w:rPr>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574C27FE" w14:textId="77777777" w:rsidR="00976CBB" w:rsidRPr="00603221" w:rsidRDefault="00976CBB" w:rsidP="00976CBB">
      <w:pPr>
        <w:rPr>
          <w:lang w:val="el-GR"/>
        </w:rPr>
      </w:pPr>
      <w:r w:rsidRPr="00BC6D27">
        <w:rPr>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1FA72573" w14:textId="77777777" w:rsidR="00976CBB" w:rsidRPr="00603221" w:rsidRDefault="00976CBB" w:rsidP="00417A19">
      <w:pPr>
        <w:suppressAutoHyphens w:val="0"/>
        <w:spacing w:line="276" w:lineRule="auto"/>
        <w:rPr>
          <w:lang w:val="el-GR"/>
        </w:rPr>
      </w:pPr>
    </w:p>
    <w:p w14:paraId="6A546F03" w14:textId="77777777" w:rsidR="008338F0" w:rsidRPr="00603221" w:rsidRDefault="003355E7" w:rsidP="003A109E">
      <w:pPr>
        <w:pStyle w:val="2"/>
        <w:rPr>
          <w:rFonts w:cs="Tahoma"/>
          <w:lang w:val="el-GR"/>
        </w:rPr>
      </w:pPr>
      <w:r w:rsidRPr="00603221">
        <w:rPr>
          <w:rFonts w:cs="Tahoma"/>
          <w:lang w:val="el-GR"/>
        </w:rPr>
        <w:tab/>
      </w:r>
      <w:bookmarkStart w:id="457" w:name="_Toc97194319"/>
      <w:bookmarkStart w:id="458" w:name="_Toc97194452"/>
      <w:bookmarkStart w:id="459" w:name="_Toc128058919"/>
      <w:r w:rsidRPr="00603221">
        <w:rPr>
          <w:rFonts w:cs="Tahoma"/>
          <w:lang w:val="el-GR"/>
        </w:rPr>
        <w:t>Συμβατικό πλαίσιο – Εφαρμοστέα νομοθεσία</w:t>
      </w:r>
      <w:bookmarkEnd w:id="457"/>
      <w:bookmarkEnd w:id="458"/>
      <w:bookmarkEnd w:id="459"/>
    </w:p>
    <w:p w14:paraId="4433B5CF" w14:textId="77777777" w:rsidR="008338F0" w:rsidRPr="00603221" w:rsidRDefault="003355E7">
      <w:pPr>
        <w:rPr>
          <w:lang w:val="el-GR"/>
        </w:rPr>
      </w:pPr>
      <w:r w:rsidRPr="00603221">
        <w:rPr>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0ED2995F" w14:textId="77777777" w:rsidR="008338F0" w:rsidRPr="00603221" w:rsidRDefault="003355E7" w:rsidP="003A109E">
      <w:pPr>
        <w:pStyle w:val="2"/>
        <w:rPr>
          <w:rFonts w:cs="Tahoma"/>
          <w:lang w:val="el-GR"/>
        </w:rPr>
      </w:pPr>
      <w:r w:rsidRPr="00603221">
        <w:rPr>
          <w:rFonts w:cs="Tahoma"/>
          <w:lang w:val="el-GR"/>
        </w:rPr>
        <w:tab/>
      </w:r>
      <w:bookmarkStart w:id="460" w:name="_Ref89075849"/>
      <w:bookmarkStart w:id="461" w:name="_Toc97194320"/>
      <w:bookmarkStart w:id="462" w:name="_Toc97194453"/>
      <w:bookmarkStart w:id="463" w:name="_Toc128058920"/>
      <w:r w:rsidRPr="00603221">
        <w:rPr>
          <w:rFonts w:cs="Tahoma"/>
          <w:lang w:val="el-GR"/>
        </w:rPr>
        <w:t>Όροι εκτέλεσης της σύμβασης</w:t>
      </w:r>
      <w:bookmarkEnd w:id="460"/>
      <w:bookmarkEnd w:id="461"/>
      <w:bookmarkEnd w:id="462"/>
      <w:bookmarkEnd w:id="463"/>
    </w:p>
    <w:p w14:paraId="40529CD1" w14:textId="77777777" w:rsidR="008338F0" w:rsidRPr="00603221" w:rsidRDefault="003355E7">
      <w:pPr>
        <w:rPr>
          <w:lang w:val="el-GR"/>
        </w:rPr>
      </w:pPr>
      <w:r w:rsidRPr="00603221">
        <w:rPr>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3C56C675" w14:textId="77777777" w:rsidR="008338F0" w:rsidRPr="00603221" w:rsidRDefault="003355E7">
      <w:pPr>
        <w:rPr>
          <w:lang w:val="el-GR"/>
        </w:rPr>
      </w:pPr>
      <w:r w:rsidRPr="00603221">
        <w:rPr>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17274613" w14:textId="3D6257C3" w:rsidR="00D4164C" w:rsidRDefault="00D4164C" w:rsidP="00B45578">
      <w:pPr>
        <w:suppressAutoHyphens w:val="0"/>
        <w:rPr>
          <w:lang w:val="el-GR"/>
        </w:rPr>
      </w:pPr>
    </w:p>
    <w:p w14:paraId="00CDAF2E" w14:textId="7B502DDA" w:rsidR="00E41FE4" w:rsidRDefault="0014064C" w:rsidP="00114833">
      <w:pPr>
        <w:rPr>
          <w:lang w:val="el-GR"/>
        </w:rPr>
      </w:pPr>
      <w:r w:rsidRPr="00603221">
        <w:rPr>
          <w:lang w:val="el-GR"/>
        </w:rPr>
        <w:t>Κατά την εκτέλεση της σύμβασης ο Ανάδοχος θα πρέπει να τηρεί τις υποχρεώσεις που προκύπτουν</w:t>
      </w:r>
      <w:r>
        <w:rPr>
          <w:lang w:val="el-GR"/>
        </w:rPr>
        <w:t xml:space="preserve"> από </w:t>
      </w:r>
      <w:r w:rsidRPr="0014064C">
        <w:rPr>
          <w:lang w:val="el-GR"/>
        </w:rPr>
        <w:t>τη Στρατηγική Δημοσιότητας και τον Οδηγό Επικοινωνίας</w:t>
      </w:r>
      <w:r>
        <w:rPr>
          <w:lang w:val="el-GR"/>
        </w:rPr>
        <w:t xml:space="preserve"> του Ταμείου Ανάκαμψης, καθώς και τις υποχρεώσεις που απορρέουν από το </w:t>
      </w:r>
      <w:r w:rsidRPr="0014064C">
        <w:rPr>
          <w:lang w:val="el-GR"/>
        </w:rPr>
        <w:t>Σ</w:t>
      </w:r>
      <w:r>
        <w:rPr>
          <w:lang w:val="el-GR"/>
        </w:rPr>
        <w:t>ύστημα</w:t>
      </w:r>
      <w:r w:rsidRPr="0014064C">
        <w:rPr>
          <w:lang w:val="el-GR"/>
        </w:rPr>
        <w:t xml:space="preserve"> Διαχείρισης Ελέγχου του Ταμείου Ανάκαμψης</w:t>
      </w:r>
      <w:r w:rsidR="008277DE">
        <w:rPr>
          <w:lang w:val="el-GR"/>
        </w:rPr>
        <w:t xml:space="preserve"> (</w:t>
      </w:r>
      <w:hyperlink r:id="rId30" w:history="1">
        <w:r w:rsidR="008277DE" w:rsidRPr="00362837">
          <w:rPr>
            <w:rStyle w:val="-"/>
            <w:lang w:val="el-GR"/>
          </w:rPr>
          <w:t>https://greece20.gov.gr/epikoinwnia-dimosiotita/</w:t>
        </w:r>
      </w:hyperlink>
      <w:r w:rsidR="008277DE">
        <w:rPr>
          <w:lang w:val="el-GR"/>
        </w:rPr>
        <w:t>)</w:t>
      </w:r>
      <w:r>
        <w:rPr>
          <w:lang w:val="el-GR"/>
        </w:rPr>
        <w:t xml:space="preserve">. </w:t>
      </w:r>
    </w:p>
    <w:p w14:paraId="78F8A105" w14:textId="54C55826" w:rsidR="00EB4107" w:rsidRDefault="00EB4107" w:rsidP="00EB4107">
      <w:pPr>
        <w:rPr>
          <w:rFonts w:ascii="Calibri" w:hAnsi="Calibri" w:cs="Calibri"/>
          <w:lang w:val="el-GR" w:eastAsia="en-US"/>
        </w:rPr>
      </w:pPr>
      <w:r w:rsidRPr="00EB4107">
        <w:rPr>
          <w:lang w:val="el-GR"/>
        </w:rPr>
        <w:t xml:space="preserve">Ο ανάδοχος αναλαμβάνει την υποχρέωση, κατά την διάρκεια υλοποίησης του έργου, να υποβάλει και να επικαιροποιεί τα στοιχεία του άρθρου 22.2.δ. </w:t>
      </w:r>
      <w:r>
        <w:t>iii</w:t>
      </w:r>
      <w:r w:rsidRPr="00EB4107">
        <w:rPr>
          <w:lang w:val="el-GR"/>
        </w:rPr>
        <w:t>) του Καν. 2021/241.</w:t>
      </w:r>
    </w:p>
    <w:p w14:paraId="216388CB" w14:textId="31D37C87" w:rsidR="00EB4107" w:rsidRPr="00B45578" w:rsidRDefault="00EB4107" w:rsidP="00EB4107">
      <w:pPr>
        <w:rPr>
          <w:lang w:val="el-GR"/>
        </w:rPr>
      </w:pPr>
      <w:r w:rsidRPr="00B45578">
        <w:rPr>
          <w:lang w:val="el-GR"/>
        </w:rPr>
        <w:t xml:space="preserve">Πιο συγκεκριμένα: </w:t>
      </w:r>
    </w:p>
    <w:p w14:paraId="54CF5249" w14:textId="77777777" w:rsidR="00EB4107" w:rsidRPr="00EB4107" w:rsidRDefault="00EB4107" w:rsidP="00EB4107">
      <w:pPr>
        <w:rPr>
          <w:lang w:val="el-GR"/>
        </w:rPr>
      </w:pPr>
      <w:r>
        <w:t>iii</w:t>
      </w:r>
      <w:r w:rsidRPr="00EB4107">
        <w:rPr>
          <w:lang w:val="el-GR"/>
        </w:rPr>
        <w:t>) όνομα (ή ονόματα), επώνυμο (ή επώνυμα) και ημερομηνία γέννησης του πραγματικού δικαιούχου (ή των πραγματικών δικαιούχων) του αποδέκτη των κονδυλίων ή του αναδόχου, όπως ορίζεται στο άρθρο 3 σημείο 6 της οδηγίας (ΕΕ) 2015/849 του Ευρωπαϊκού Κοινοβουλίου και του Συμβουλίου.</w:t>
      </w:r>
    </w:p>
    <w:p w14:paraId="33AB2CC6" w14:textId="77777777" w:rsidR="0014064C" w:rsidRPr="00603221" w:rsidRDefault="0014064C" w:rsidP="00114833">
      <w:pPr>
        <w:rPr>
          <w:lang w:val="el-GR"/>
        </w:rPr>
      </w:pPr>
    </w:p>
    <w:p w14:paraId="24805340" w14:textId="77777777" w:rsidR="006A67B9" w:rsidRPr="00B825C3" w:rsidRDefault="006A67B9" w:rsidP="006A67B9">
      <w:pPr>
        <w:rPr>
          <w:rFonts w:eastAsia="Calibri"/>
          <w:lang w:val="el-GR"/>
        </w:rPr>
      </w:pPr>
      <w:r w:rsidRPr="00B825C3">
        <w:rPr>
          <w:rFonts w:eastAsia="Calibri"/>
          <w:lang w:val="el-GR"/>
        </w:rPr>
        <w:t xml:space="preserve">Ο ανάδοχος δεσμεύεται ότι: </w:t>
      </w:r>
    </w:p>
    <w:p w14:paraId="6A067B64" w14:textId="77777777" w:rsidR="006A67B9" w:rsidRPr="00DD50E7" w:rsidRDefault="006A67B9" w:rsidP="006A67B9">
      <w:pPr>
        <w:rPr>
          <w:rFonts w:eastAsia="Calibri"/>
          <w:lang w:val="el-GR"/>
        </w:rPr>
      </w:pPr>
      <w:r w:rsidRPr="00DD50E7">
        <w:rPr>
          <w:rFonts w:eastAsia="Calibri"/>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15B88D90" w14:textId="77777777" w:rsidR="006A67B9" w:rsidRPr="00DD50E7" w:rsidRDefault="006A67B9" w:rsidP="006A67B9">
      <w:pPr>
        <w:rPr>
          <w:rFonts w:eastAsia="Calibri"/>
          <w:lang w:val="el-GR"/>
        </w:rPr>
      </w:pPr>
      <w:r w:rsidRPr="00DD50E7">
        <w:rPr>
          <w:rFonts w:eastAsia="Calibri"/>
          <w:lang w:val="el-GR"/>
        </w:rPr>
        <w:t>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DD50E7">
        <w:rPr>
          <w:rFonts w:eastAsia="Calibri"/>
          <w:vertAlign w:val="superscript"/>
          <w:lang w:val="el-GR"/>
        </w:rPr>
        <w:t xml:space="preserve"> </w:t>
      </w:r>
      <w:r w:rsidRPr="00DD50E7">
        <w:rPr>
          <w:rFonts w:eastAsia="Calibri"/>
          <w:lang w:val="el-GR"/>
        </w:rPr>
        <w:t xml:space="preserve">. </w:t>
      </w:r>
    </w:p>
    <w:p w14:paraId="641B85CE" w14:textId="2A73D036" w:rsidR="006A67B9" w:rsidRDefault="006A67B9" w:rsidP="006A67B9">
      <w:pPr>
        <w:rPr>
          <w:rFonts w:eastAsia="Calibri"/>
          <w:lang w:val="el-GR"/>
        </w:rPr>
      </w:pPr>
      <w:r w:rsidRPr="00DD50E7">
        <w:rPr>
          <w:rFonts w:eastAsia="Calibri"/>
          <w:lang w:val="el-GR"/>
        </w:rPr>
        <w:t xml:space="preserve">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 </w:t>
      </w:r>
    </w:p>
    <w:p w14:paraId="60D96B59" w14:textId="77777777" w:rsidR="00187E92" w:rsidRDefault="00187E92" w:rsidP="00523EEE">
      <w:pPr>
        <w:rPr>
          <w:lang w:val="el-GR"/>
        </w:rPr>
      </w:pPr>
      <w:r w:rsidRPr="00187E92">
        <w:rPr>
          <w:lang w:val="el-GR"/>
        </w:rPr>
        <w:t xml:space="preserve">Οι υποχρεώσεις και οι απαγορεύσεις της ρήτρας αυτής ισχύουν, και στην περίπτωση που ο ανάδοχος είναι ένωση, για όλα τα μέλη της ένωσης, καθώς και για τους υπεργολάβους που χρησιμοποιεί. Ο ανάδοχος όλα τα μέλη της ένωσης και τυχόν υπεργολάβοι δεσμεύονται ότι θα τηρούν τους όρους που περιγράφονται στο </w:t>
      </w:r>
      <w:r w:rsidRPr="00187E92">
        <w:rPr>
          <w:cs/>
          <w:lang w:val="el-GR"/>
        </w:rPr>
        <w:t>‎‎</w:t>
      </w:r>
      <w:r w:rsidRPr="00187E92">
        <w:rPr>
          <w:lang w:val="el-GR"/>
        </w:rPr>
        <w:t>ΠΑΡΑΡΤΗΜΑ X – Ρήτρα Ακεραιότητας η οποία θα περιληφθεί στη σύμβαση.</w:t>
      </w:r>
    </w:p>
    <w:p w14:paraId="0EE92E65" w14:textId="508D894F" w:rsidR="00523EEE" w:rsidRPr="00603221" w:rsidRDefault="00C15414" w:rsidP="00523EEE">
      <w:pPr>
        <w:rPr>
          <w:lang w:val="el-GR"/>
        </w:rPr>
      </w:pPr>
      <w:r w:rsidRPr="006A67B9">
        <w:rPr>
          <w:lang w:val="el-GR"/>
        </w:rPr>
        <w:t>Κατά την εκτέλεση</w:t>
      </w:r>
      <w:r w:rsidRPr="00603221">
        <w:rPr>
          <w:lang w:val="el-GR"/>
        </w:rPr>
        <w:t xml:space="preserve"> της σύμβασης ο</w:t>
      </w:r>
      <w:r w:rsidR="00523EEE" w:rsidRPr="00603221">
        <w:rPr>
          <w:lang w:val="el-GR"/>
        </w:rPr>
        <w:t xml:space="preserve"> </w:t>
      </w:r>
      <w:r w:rsidR="004B7E25" w:rsidRPr="00603221">
        <w:rPr>
          <w:lang w:val="el-GR"/>
        </w:rPr>
        <w:t>α</w:t>
      </w:r>
      <w:r w:rsidR="00523EEE" w:rsidRPr="00603221">
        <w:rPr>
          <w:lang w:val="el-GR"/>
        </w:rPr>
        <w:t>νάδοχος δε δικαιούται να εκχωρεί τ</w:t>
      </w:r>
      <w:r w:rsidR="00993706" w:rsidRPr="00603221">
        <w:rPr>
          <w:lang w:val="el-GR"/>
        </w:rPr>
        <w:t xml:space="preserve">ο συμβατικό τίμημα σε </w:t>
      </w:r>
      <w:r w:rsidR="00523EEE" w:rsidRPr="00603221">
        <w:rPr>
          <w:lang w:val="el-GR"/>
        </w:rPr>
        <w:t xml:space="preserve">οποιοδήποτε τρίτο, </w:t>
      </w:r>
      <w:r w:rsidR="00993706" w:rsidRPr="00603221">
        <w:rPr>
          <w:lang w:val="el-GR"/>
        </w:rPr>
        <w:t>χωρίς την έγγραφη έγκριση της Α</w:t>
      </w:r>
      <w:r w:rsidRPr="00603221">
        <w:rPr>
          <w:lang w:val="el-GR"/>
        </w:rPr>
        <w:t>ναθέτουσας Αρχής</w:t>
      </w:r>
      <w:r w:rsidR="00993706" w:rsidRPr="00603221">
        <w:rPr>
          <w:lang w:val="el-GR"/>
        </w:rPr>
        <w:t>.</w:t>
      </w:r>
      <w:r w:rsidR="00523EEE" w:rsidRPr="00603221">
        <w:rPr>
          <w:lang w:val="el-GR"/>
        </w:rPr>
        <w:t xml:space="preserve"> Εάν το συμβατικό τίμημα εκχωρηθεί εν όλω ή εν μέρει σε Τράπεζα, κατά τα ως άνω</w:t>
      </w:r>
      <w:r w:rsidRPr="00603221">
        <w:rPr>
          <w:lang w:val="el-GR"/>
        </w:rPr>
        <w:t xml:space="preserve"> αναφερόμενα</w:t>
      </w:r>
      <w:r w:rsidR="00523EEE" w:rsidRPr="00603221">
        <w:rPr>
          <w:lang w:val="el-GR"/>
        </w:rPr>
        <w:t>,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w:t>
      </w:r>
      <w:r w:rsidR="00E1337D" w:rsidRPr="00603221">
        <w:rPr>
          <w:lang w:val="el-GR"/>
        </w:rPr>
        <w:t xml:space="preserve"> </w:t>
      </w:r>
      <w:r w:rsidR="00523EEE" w:rsidRPr="00603221">
        <w:rPr>
          <w:lang w:val="el-GR"/>
        </w:rPr>
        <w:t>δεν έχει καμία ευθύνη έναντι της εκδοχέως Τράπεζας.</w:t>
      </w:r>
    </w:p>
    <w:p w14:paraId="22A58427" w14:textId="25921CAE" w:rsidR="001B56F1" w:rsidRPr="00603221" w:rsidRDefault="004B7E25" w:rsidP="001B56F1">
      <w:pPr>
        <w:suppressAutoHyphens w:val="0"/>
        <w:spacing w:after="200" w:line="276" w:lineRule="auto"/>
        <w:rPr>
          <w:lang w:val="el-GR"/>
        </w:rPr>
      </w:pPr>
      <w:r w:rsidRPr="00603221">
        <w:rPr>
          <w:lang w:val="el-GR"/>
        </w:rPr>
        <w:t>Κατά την εκτέλεση της σύμβασης</w:t>
      </w:r>
      <w:r w:rsidR="001B56F1" w:rsidRPr="00603221">
        <w:rPr>
          <w:lang w:val="el-GR"/>
        </w:rPr>
        <w:t xml:space="preserve"> </w:t>
      </w:r>
      <w:r w:rsidRPr="00603221">
        <w:rPr>
          <w:lang w:val="el-GR"/>
        </w:rPr>
        <w:t>ο</w:t>
      </w:r>
      <w:r w:rsidR="001B56F1" w:rsidRPr="00603221">
        <w:rPr>
          <w:lang w:val="el-GR"/>
        </w:rPr>
        <w:t xml:space="preserve"> </w:t>
      </w:r>
      <w:r w:rsidRPr="00603221">
        <w:rPr>
          <w:lang w:val="el-GR"/>
        </w:rPr>
        <w:t>α</w:t>
      </w:r>
      <w:r w:rsidR="001B56F1" w:rsidRPr="00603221">
        <w:rPr>
          <w:lang w:val="el-GR"/>
        </w:rPr>
        <w:t xml:space="preserve">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r w:rsidRPr="00603221">
        <w:rPr>
          <w:lang w:val="el-GR"/>
        </w:rPr>
        <w:t>Αναθέτουσας Αρχής</w:t>
      </w:r>
      <w:r w:rsidR="001B56F1" w:rsidRPr="00603221">
        <w:rPr>
          <w:lang w:val="el-GR"/>
        </w:rPr>
        <w:t xml:space="preserve"> ή των εκάστοτε υποδεικνυομένων από αυτήν προσώπων. Σε αντίθετη περίπτωση, η </w:t>
      </w:r>
      <w:r w:rsidRPr="00603221">
        <w:rPr>
          <w:lang w:val="el-GR"/>
        </w:rPr>
        <w:t>Αναθέτουσα Αρχή</w:t>
      </w:r>
      <w:r w:rsidR="00E41FE4">
        <w:rPr>
          <w:lang w:val="el-GR"/>
        </w:rPr>
        <w:t xml:space="preserve"> </w:t>
      </w:r>
      <w:r w:rsidR="001B56F1" w:rsidRPr="00603221">
        <w:rPr>
          <w:lang w:val="el-GR"/>
        </w:rPr>
        <w:t xml:space="preserve">δύναται να ζητήσει την αντικατάσταση μέλους της Ομάδας Έργου του </w:t>
      </w:r>
      <w:r w:rsidRPr="00603221">
        <w:rPr>
          <w:lang w:val="el-GR"/>
        </w:rPr>
        <w:t>α</w:t>
      </w:r>
      <w:r w:rsidR="001B56F1" w:rsidRPr="00603221">
        <w:rPr>
          <w:lang w:val="el-GR"/>
        </w:rPr>
        <w:t xml:space="preserve">ναδόχου, οπότε ο </w:t>
      </w:r>
      <w:r w:rsidRPr="00603221">
        <w:rPr>
          <w:lang w:val="el-GR"/>
        </w:rPr>
        <w:t>α</w:t>
      </w:r>
      <w:r w:rsidR="001B56F1" w:rsidRPr="00603221">
        <w:rPr>
          <w:lang w:val="el-GR"/>
        </w:rPr>
        <w:t xml:space="preserve">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w:t>
      </w:r>
      <w:r w:rsidRPr="00603221">
        <w:rPr>
          <w:lang w:val="el-GR"/>
        </w:rPr>
        <w:t xml:space="preserve">Αναθέτουσας Αρχής </w:t>
      </w:r>
      <w:r w:rsidR="001B56F1" w:rsidRPr="00603221">
        <w:rPr>
          <w:lang w:val="el-GR"/>
        </w:rPr>
        <w:t xml:space="preserve">και μόνο με άλλο πρόσωπο αντιστοίχων προσόντων ή εμπειρίας. Ο Ανάδοχος υποχρεούται να ειδοποιήσει την </w:t>
      </w:r>
      <w:r w:rsidR="001B56F1" w:rsidRPr="003329FF">
        <w:rPr>
          <w:bCs/>
          <w:lang w:val="el-GR"/>
        </w:rPr>
        <w:t xml:space="preserve">ΚτΠ </w:t>
      </w:r>
      <w:r w:rsidR="00E41FE4">
        <w:rPr>
          <w:bCs/>
          <w:lang w:val="el-GR"/>
        </w:rPr>
        <w:t>Μ.</w:t>
      </w:r>
      <w:r w:rsidR="001B56F1" w:rsidRPr="003329FF">
        <w:rPr>
          <w:bCs/>
          <w:lang w:val="el-GR"/>
        </w:rPr>
        <w:t>Α.Ε.</w:t>
      </w:r>
      <w:r w:rsidR="001B56F1" w:rsidRPr="00C9790A">
        <w:rPr>
          <w:bCs/>
          <w:lang w:val="el-GR"/>
        </w:rPr>
        <w:t xml:space="preserve"> εγγράφως </w:t>
      </w:r>
      <w:r w:rsidR="001B56F1" w:rsidRPr="003329FF">
        <w:rPr>
          <w:bCs/>
          <w:lang w:val="el-GR"/>
        </w:rPr>
        <w:t>δεκαπέντε (15)</w:t>
      </w:r>
      <w:r w:rsidR="001B56F1" w:rsidRPr="00C9790A">
        <w:rPr>
          <w:bCs/>
          <w:lang w:val="el-GR"/>
        </w:rPr>
        <w:t xml:space="preserve"> </w:t>
      </w:r>
      <w:r w:rsidR="001B56F1" w:rsidRPr="00603221">
        <w:rPr>
          <w:lang w:val="el-GR"/>
        </w:rPr>
        <w:t xml:space="preserve">ημέρες πριν από την αντικατάσταση. </w:t>
      </w:r>
    </w:p>
    <w:p w14:paraId="42CB8D22" w14:textId="77777777" w:rsidR="001B56F1" w:rsidRPr="00603221" w:rsidRDefault="001B56F1" w:rsidP="004B7E25">
      <w:pPr>
        <w:suppressAutoHyphens w:val="0"/>
        <w:spacing w:after="200" w:line="276" w:lineRule="auto"/>
        <w:rPr>
          <w:lang w:val="el-GR"/>
        </w:rPr>
      </w:pPr>
      <w:r w:rsidRPr="00603221">
        <w:rPr>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15F21756" w14:textId="77777777" w:rsidR="004B7E25" w:rsidRDefault="004B7E25" w:rsidP="004B7E25">
      <w:pPr>
        <w:suppressAutoHyphens w:val="0"/>
        <w:spacing w:after="200" w:line="276" w:lineRule="auto"/>
        <w:rPr>
          <w:lang w:val="el-GR"/>
        </w:rPr>
      </w:pPr>
      <w:r w:rsidRPr="00603221">
        <w:rPr>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w:t>
      </w:r>
      <w:r w:rsidR="00331981" w:rsidRPr="00603221">
        <w:rPr>
          <w:lang w:val="el-GR"/>
        </w:rPr>
        <w:t>Αναθέτουσας Αρχής</w:t>
      </w:r>
      <w:r w:rsidRPr="00603221">
        <w:rPr>
          <w:lang w:val="el-GR"/>
        </w:rPr>
        <w:t xml:space="preserve">. Σε αντίθετη περίπτωση, η </w:t>
      </w:r>
      <w:r w:rsidR="00331981" w:rsidRPr="00603221">
        <w:rPr>
          <w:lang w:val="el-GR"/>
        </w:rPr>
        <w:t xml:space="preserve">Αναθέτουσα Αρχή </w:t>
      </w:r>
      <w:r w:rsidRPr="00603221">
        <w:rPr>
          <w:lang w:val="el-GR"/>
        </w:rPr>
        <w:t xml:space="preserve">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w:t>
      </w:r>
      <w:r w:rsidR="00331981" w:rsidRPr="00603221">
        <w:rPr>
          <w:lang w:val="el-GR"/>
        </w:rPr>
        <w:t>Αναθέτουσας Αρχής</w:t>
      </w:r>
      <w:r w:rsidRPr="00603221">
        <w:rPr>
          <w:b/>
          <w:lang w:val="el-GR"/>
        </w:rPr>
        <w:t>.</w:t>
      </w:r>
      <w:r w:rsidRPr="00603221">
        <w:rPr>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w:t>
      </w:r>
      <w:r w:rsidR="00331981" w:rsidRPr="00603221">
        <w:rPr>
          <w:lang w:val="el-GR"/>
        </w:rPr>
        <w:t xml:space="preserve">Αναθέτουσας Αρχής </w:t>
      </w:r>
      <w:r w:rsidRPr="00603221">
        <w:rPr>
          <w:lang w:val="el-GR"/>
        </w:rPr>
        <w:t>και οι Εγγυητικές Επιστολές Προκαταβολής και Καλής Εκτέλεσης που προβλέπονται στη Σύμβαση.</w:t>
      </w:r>
    </w:p>
    <w:p w14:paraId="03760ABF" w14:textId="77777777" w:rsidR="00343BB2" w:rsidRPr="00033BA0" w:rsidRDefault="00343BB2" w:rsidP="00343BB2">
      <w:pPr>
        <w:rPr>
          <w:lang w:val="el-GR"/>
        </w:rPr>
      </w:pPr>
      <w:r w:rsidRPr="00033BA0">
        <w:rPr>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62870652" w14:textId="77777777" w:rsidR="00343BB2" w:rsidRPr="00033BA0" w:rsidRDefault="00343BB2" w:rsidP="00343BB2">
      <w:pPr>
        <w:rPr>
          <w:lang w:val="el-GR"/>
        </w:rPr>
      </w:pPr>
      <w:r w:rsidRPr="00033BA0">
        <w:rPr>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710A55D2" w14:textId="77777777" w:rsidR="00343BB2" w:rsidRPr="00033BA0" w:rsidRDefault="00343BB2" w:rsidP="00343BB2">
      <w:pPr>
        <w:rPr>
          <w:lang w:val="el-GR"/>
        </w:rPr>
      </w:pPr>
      <w:r w:rsidRPr="00033BA0">
        <w:rPr>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348B57EB" w14:textId="77777777" w:rsidR="00343BB2" w:rsidRPr="00033BA0" w:rsidRDefault="00343BB2" w:rsidP="00343BB2">
      <w:pPr>
        <w:rPr>
          <w:lang w:val="el-GR"/>
        </w:rPr>
      </w:pPr>
      <w:r w:rsidRPr="00033BA0">
        <w:rPr>
          <w:lang w:val="el-GR"/>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60B8AB4F" w14:textId="77777777" w:rsidR="00343BB2" w:rsidRPr="00033BA0" w:rsidRDefault="00343BB2" w:rsidP="00343BB2">
      <w:pPr>
        <w:rPr>
          <w:lang w:val="el-GR"/>
        </w:rPr>
      </w:pPr>
      <w:r w:rsidRPr="00033BA0">
        <w:rPr>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2790E6D8" w14:textId="77777777" w:rsidR="00343BB2" w:rsidRPr="00033BA0" w:rsidRDefault="00343BB2" w:rsidP="00343BB2">
      <w:pPr>
        <w:rPr>
          <w:lang w:val="el-GR"/>
        </w:rPr>
      </w:pPr>
      <w:r w:rsidRPr="00033BA0">
        <w:rPr>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7CF4AA95" w14:textId="77777777" w:rsidR="00343BB2" w:rsidRPr="00033BA0" w:rsidRDefault="00343BB2" w:rsidP="00343BB2">
      <w:pPr>
        <w:rPr>
          <w:lang w:val="el-GR"/>
        </w:rPr>
      </w:pPr>
      <w:r w:rsidRPr="00033BA0">
        <w:rPr>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51410639" w14:textId="77777777" w:rsidR="00343BB2" w:rsidRPr="00033BA0" w:rsidRDefault="00343BB2" w:rsidP="00343BB2">
      <w:pPr>
        <w:rPr>
          <w:lang w:val="el-GR"/>
        </w:rPr>
      </w:pPr>
      <w:r w:rsidRPr="00033BA0">
        <w:rPr>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4698885B" w14:textId="77777777" w:rsidR="00343BB2" w:rsidRPr="00033BA0" w:rsidRDefault="00343BB2" w:rsidP="00343BB2">
      <w:pPr>
        <w:rPr>
          <w:lang w:val="el-GR"/>
        </w:rPr>
      </w:pPr>
      <w:r w:rsidRPr="00033BA0">
        <w:rPr>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64B3E81E" w14:textId="77777777" w:rsidR="00343BB2" w:rsidRPr="00033BA0" w:rsidRDefault="00343BB2" w:rsidP="00343BB2">
      <w:pPr>
        <w:rPr>
          <w:lang w:val="el-GR"/>
        </w:rPr>
      </w:pPr>
      <w:r w:rsidRPr="00033BA0">
        <w:rPr>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64DCB7AA" w14:textId="77777777" w:rsidR="00343BB2" w:rsidRPr="00033BA0" w:rsidRDefault="00343BB2" w:rsidP="00343BB2">
      <w:pPr>
        <w:rPr>
          <w:lang w:val="el-GR"/>
        </w:rPr>
      </w:pPr>
      <w:r w:rsidRPr="00033BA0">
        <w:rPr>
          <w:lang w:val="el-GR"/>
        </w:rPr>
        <w:t>Ειδικότερα :</w:t>
      </w:r>
    </w:p>
    <w:p w14:paraId="027EDCC3" w14:textId="77777777" w:rsidR="00343BB2" w:rsidRPr="00033BA0" w:rsidRDefault="00343BB2" w:rsidP="00343BB2">
      <w:pPr>
        <w:rPr>
          <w:lang w:val="el-GR"/>
        </w:rPr>
      </w:pPr>
      <w:r w:rsidRPr="00033BA0">
        <w:rPr>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57E7DCCF" w14:textId="77777777" w:rsidR="00343BB2" w:rsidRPr="00033BA0" w:rsidRDefault="00343BB2" w:rsidP="00343BB2">
      <w:pPr>
        <w:rPr>
          <w:lang w:val="el-GR"/>
        </w:rPr>
      </w:pPr>
      <w:r w:rsidRPr="00033BA0">
        <w:rPr>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750EE556" w14:textId="77777777" w:rsidR="00343BB2" w:rsidRPr="00033BA0" w:rsidRDefault="00343BB2" w:rsidP="00343BB2">
      <w:pPr>
        <w:rPr>
          <w:lang w:val="el-GR"/>
        </w:rPr>
      </w:pPr>
      <w:r w:rsidRPr="00033BA0">
        <w:rPr>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578119EA" w14:textId="77777777" w:rsidR="00343BB2" w:rsidRPr="00033BA0" w:rsidRDefault="00343BB2" w:rsidP="00343BB2">
      <w:pPr>
        <w:rPr>
          <w:lang w:val="el-GR"/>
        </w:rPr>
      </w:pPr>
      <w:r w:rsidRPr="00033BA0">
        <w:rPr>
          <w:lang w:val="el-GR"/>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0ECC01A6" w14:textId="77777777" w:rsidR="00343BB2" w:rsidRPr="00033BA0" w:rsidRDefault="00343BB2" w:rsidP="00343BB2">
      <w:pPr>
        <w:rPr>
          <w:lang w:val="el-GR"/>
        </w:rPr>
      </w:pPr>
      <w:r w:rsidRPr="00033BA0">
        <w:rPr>
          <w:lang w:val="el-GR"/>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066490A2" w14:textId="639A2B63" w:rsidR="00343BB2" w:rsidRPr="00033BA0" w:rsidRDefault="00343BB2" w:rsidP="00343BB2">
      <w:pPr>
        <w:suppressAutoHyphens w:val="0"/>
        <w:spacing w:after="200" w:line="276" w:lineRule="auto"/>
        <w:rPr>
          <w:lang w:val="el-GR"/>
        </w:rPr>
      </w:pPr>
      <w:r w:rsidRPr="00033BA0">
        <w:rPr>
          <w:lang w:val="el-GR"/>
        </w:rPr>
        <w:t xml:space="preserve">Εάν μετά την κατακύρωση του Διαγωνισμού και πριν από την παράδοση εξοπλισμού/έτοιμου λογισμικού βάσει του αντικειμένου της </w:t>
      </w:r>
      <w:r w:rsidR="00641C65" w:rsidRPr="00033BA0">
        <w:rPr>
          <w:lang w:val="el-GR"/>
        </w:rPr>
        <w:t>σύμβασης</w:t>
      </w:r>
      <w:r w:rsidRPr="00033BA0">
        <w:rPr>
          <w:lang w:val="el-GR"/>
        </w:rPr>
        <w:t xml:space="preserve">, στο πλαίσιο πρότασης επικαιροποίησης, έχουν ανακοινωθεί </w:t>
      </w:r>
      <w:r w:rsidR="00641C65" w:rsidRPr="00033BA0">
        <w:rPr>
          <w:lang w:val="el-GR"/>
        </w:rPr>
        <w:t>νεότερα</w:t>
      </w:r>
      <w:r w:rsidRPr="00033BA0">
        <w:rPr>
          <w:lang w:val="el-GR"/>
        </w:rPr>
        <w:t xml:space="preserve"> μοντέλα/ εκδόσεις, αποδεδειγμένα ισχυρότερα και καλύτερα από εκείνα που προσφέρθηκαν και αξιολογήθηκαν, τότε ο Ανάδοχος υποχρεούται, και η ΚτΠ </w:t>
      </w:r>
      <w:r w:rsidR="003A0B33">
        <w:rPr>
          <w:lang w:val="el-GR"/>
        </w:rPr>
        <w:t>Μ.</w:t>
      </w:r>
      <w:r w:rsidRPr="00033BA0">
        <w:rPr>
          <w:lang w:val="el-GR"/>
        </w:rPr>
        <w:t>Α.Ε. δύναται να αποδεχθεί, να τα προμηθεύσει αντί των προσφερθέντων, με την προϋπόθεση ότι δεν επέρχεται οποιαδήποτε πρόσθετη οικονομική επιβάρυνση.</w:t>
      </w:r>
    </w:p>
    <w:p w14:paraId="5B0D47B4" w14:textId="77777777" w:rsidR="00343BB2" w:rsidRPr="00603221" w:rsidRDefault="00343BB2" w:rsidP="004B7E25">
      <w:pPr>
        <w:suppressAutoHyphens w:val="0"/>
        <w:spacing w:after="200" w:line="276" w:lineRule="auto"/>
        <w:rPr>
          <w:lang w:val="el-GR"/>
        </w:rPr>
      </w:pPr>
    </w:p>
    <w:p w14:paraId="2784AEB7" w14:textId="77777777" w:rsidR="008338F0" w:rsidRPr="00603221" w:rsidRDefault="003355E7" w:rsidP="003A109E">
      <w:pPr>
        <w:pStyle w:val="2"/>
        <w:rPr>
          <w:rFonts w:cs="Tahoma"/>
          <w:lang w:val="el-GR"/>
        </w:rPr>
      </w:pPr>
      <w:r w:rsidRPr="00603221">
        <w:rPr>
          <w:rFonts w:cs="Tahoma"/>
          <w:lang w:val="el-GR"/>
        </w:rPr>
        <w:tab/>
      </w:r>
      <w:bookmarkStart w:id="464" w:name="_Toc97194321"/>
      <w:bookmarkStart w:id="465" w:name="_Toc97194454"/>
      <w:bookmarkStart w:id="466" w:name="_Toc128058921"/>
      <w:r w:rsidRPr="00603221">
        <w:rPr>
          <w:rFonts w:cs="Tahoma"/>
          <w:lang w:val="el-GR"/>
        </w:rPr>
        <w:t>Υπεργολαβία</w:t>
      </w:r>
      <w:bookmarkEnd w:id="464"/>
      <w:bookmarkEnd w:id="465"/>
      <w:bookmarkEnd w:id="466"/>
    </w:p>
    <w:p w14:paraId="282F72A8" w14:textId="77777777" w:rsidR="008338F0" w:rsidRDefault="003355E7">
      <w:pPr>
        <w:rPr>
          <w:lang w:val="el-GR"/>
        </w:rPr>
      </w:pPr>
      <w:r w:rsidRPr="00603221">
        <w:rPr>
          <w:b/>
          <w:bCs/>
          <w:lang w:val="el-GR"/>
        </w:rPr>
        <w:t xml:space="preserve">4.4.1. </w:t>
      </w:r>
      <w:r w:rsidRPr="00603221">
        <w:rPr>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3B98575D" w14:textId="4AB50F96" w:rsidR="008338F0" w:rsidRDefault="003355E7">
      <w:pPr>
        <w:rPr>
          <w:i/>
          <w:iCs/>
          <w:color w:val="5B9BD5"/>
          <w:spacing w:val="5"/>
          <w:kern w:val="1"/>
          <w:lang w:val="el-GR"/>
        </w:rPr>
      </w:pPr>
      <w:r w:rsidRPr="00603221">
        <w:rPr>
          <w:b/>
          <w:bCs/>
          <w:lang w:val="el-GR"/>
        </w:rPr>
        <w:t xml:space="preserve">4.4.2. </w:t>
      </w:r>
      <w:r w:rsidRPr="00603221">
        <w:rPr>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w:t>
      </w:r>
      <w:r w:rsidR="00E1337D" w:rsidRPr="00603221">
        <w:rPr>
          <w:lang w:val="el-GR"/>
        </w:rPr>
        <w:t xml:space="preserve"> </w:t>
      </w:r>
      <w:r w:rsidRPr="00603221">
        <w:rPr>
          <w:lang w:val="el-GR"/>
        </w:rPr>
        <w:t>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603221">
        <w:rPr>
          <w:rFonts w:eastAsia="SimSun"/>
          <w:i/>
          <w:iCs/>
          <w:color w:val="0099FF"/>
          <w:kern w:val="1"/>
          <w:lang w:val="el-GR" w:bidi="hi-IN"/>
        </w:rPr>
        <w:t>.</w:t>
      </w:r>
      <w:r w:rsidRPr="00603221">
        <w:rPr>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1651450C" w14:textId="4A921D7D" w:rsidR="008338F0" w:rsidRPr="00603221" w:rsidRDefault="003355E7">
      <w:pPr>
        <w:rPr>
          <w:lang w:val="el-GR"/>
        </w:rPr>
      </w:pPr>
      <w:r w:rsidRPr="00603221">
        <w:rPr>
          <w:b/>
          <w:bCs/>
          <w:lang w:val="el-GR"/>
        </w:rPr>
        <w:t>4.4.3.</w:t>
      </w:r>
      <w:r w:rsidRPr="00603221">
        <w:rPr>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6607CE" w:rsidRPr="00603221">
        <w:rPr>
          <w:lang w:val="el-GR"/>
        </w:rPr>
        <w:fldChar w:fldCharType="begin"/>
      </w:r>
      <w:r w:rsidR="006607CE" w:rsidRPr="00603221">
        <w:rPr>
          <w:lang w:val="el-GR"/>
        </w:rPr>
        <w:instrText xml:space="preserve"> REF _Ref496541775 \r \h </w:instrText>
      </w:r>
      <w:r w:rsidR="00DF02B0" w:rsidRPr="006719D5">
        <w:rPr>
          <w:lang w:val="el-GR"/>
        </w:rPr>
        <w:instrText xml:space="preserve"> \* MERGEFORMAT </w:instrText>
      </w:r>
      <w:r w:rsidR="006607CE" w:rsidRPr="00603221">
        <w:rPr>
          <w:lang w:val="el-GR"/>
        </w:rPr>
      </w:r>
      <w:r w:rsidR="006607CE" w:rsidRPr="00603221">
        <w:rPr>
          <w:lang w:val="el-GR"/>
        </w:rPr>
        <w:fldChar w:fldCharType="separate"/>
      </w:r>
      <w:r w:rsidR="006F324D">
        <w:rPr>
          <w:cs/>
          <w:lang w:val="el-GR"/>
        </w:rPr>
        <w:t>‎</w:t>
      </w:r>
      <w:r w:rsidR="006F324D">
        <w:rPr>
          <w:lang w:val="el-GR"/>
        </w:rPr>
        <w:t>2.2.3</w:t>
      </w:r>
      <w:r w:rsidR="006607CE" w:rsidRPr="00603221">
        <w:rPr>
          <w:lang w:val="el-GR"/>
        </w:rPr>
        <w:fldChar w:fldCharType="end"/>
      </w:r>
      <w:r w:rsidRPr="00603221">
        <w:rPr>
          <w:lang w:val="el-GR"/>
        </w:rPr>
        <w:t xml:space="preserve"> και με τα αποδεικτικά μέσα της παραγράφου</w:t>
      </w:r>
      <w:r w:rsidR="005A3530">
        <w:rPr>
          <w:lang w:val="el-GR"/>
        </w:rPr>
        <w:t xml:space="preserve"> </w:t>
      </w:r>
      <w:r w:rsidR="00A30F24">
        <w:rPr>
          <w:lang w:val="el-GR"/>
        </w:rPr>
        <w:fldChar w:fldCharType="begin"/>
      </w:r>
      <w:r w:rsidR="00A30F24">
        <w:rPr>
          <w:lang w:val="el-GR"/>
        </w:rPr>
        <w:instrText xml:space="preserve"> REF _Ref40957856 \r \h </w:instrText>
      </w:r>
      <w:r w:rsidR="00A30F24">
        <w:rPr>
          <w:lang w:val="el-GR"/>
        </w:rPr>
      </w:r>
      <w:r w:rsidR="00A30F24">
        <w:rPr>
          <w:lang w:val="el-GR"/>
        </w:rPr>
        <w:fldChar w:fldCharType="separate"/>
      </w:r>
      <w:r w:rsidR="006F324D">
        <w:rPr>
          <w:cs/>
          <w:lang w:val="el-GR"/>
        </w:rPr>
        <w:t>‎</w:t>
      </w:r>
      <w:r w:rsidR="006F324D">
        <w:rPr>
          <w:lang w:val="el-GR"/>
        </w:rPr>
        <w:t>2.2.9.2</w:t>
      </w:r>
      <w:r w:rsidR="00A30F24">
        <w:rPr>
          <w:lang w:val="el-GR"/>
        </w:rPr>
        <w:fldChar w:fldCharType="end"/>
      </w:r>
      <w:r w:rsidR="00A30F24">
        <w:rPr>
          <w:lang w:val="el-GR"/>
        </w:rPr>
        <w:t xml:space="preserve"> </w:t>
      </w:r>
      <w:r w:rsidRPr="00603221">
        <w:rPr>
          <w:lang w:val="el-GR"/>
        </w:rPr>
        <w:t>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E1337D" w:rsidRPr="00603221">
        <w:rPr>
          <w:lang w:val="el-GR"/>
        </w:rPr>
        <w:t xml:space="preserve"> </w:t>
      </w:r>
      <w:r w:rsidRPr="00603221">
        <w:rPr>
          <w:lang w:val="el-GR"/>
        </w:rPr>
        <w:t xml:space="preserve">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46D28DFD" w14:textId="77777777" w:rsidR="008338F0" w:rsidRDefault="003355E7">
      <w:pPr>
        <w:rPr>
          <w:lang w:val="el-GR"/>
        </w:rPr>
      </w:pPr>
      <w:r w:rsidRPr="00603221">
        <w:rPr>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169DF855" w14:textId="77777777" w:rsidR="005A3530" w:rsidRDefault="005A3530">
      <w:pPr>
        <w:rPr>
          <w:lang w:val="el-GR"/>
        </w:rPr>
      </w:pPr>
    </w:p>
    <w:p w14:paraId="454C8B0D" w14:textId="77777777" w:rsidR="005A3530" w:rsidRPr="00603221" w:rsidRDefault="005A3530">
      <w:pPr>
        <w:rPr>
          <w:b/>
          <w:bCs/>
          <w:lang w:val="el-GR"/>
        </w:rPr>
      </w:pPr>
    </w:p>
    <w:p w14:paraId="247F5814" w14:textId="77777777" w:rsidR="008338F0" w:rsidRPr="00603221" w:rsidRDefault="003355E7" w:rsidP="003A109E">
      <w:pPr>
        <w:pStyle w:val="2"/>
        <w:rPr>
          <w:rFonts w:cs="Tahoma"/>
          <w:lang w:val="el-GR"/>
        </w:rPr>
      </w:pPr>
      <w:r w:rsidRPr="00603221">
        <w:rPr>
          <w:rFonts w:cs="Tahoma"/>
          <w:lang w:val="el-GR"/>
        </w:rPr>
        <w:tab/>
      </w:r>
      <w:bookmarkStart w:id="467" w:name="_Ref496607258"/>
      <w:bookmarkStart w:id="468" w:name="_Toc97194322"/>
      <w:bookmarkStart w:id="469" w:name="_Toc97194455"/>
      <w:bookmarkStart w:id="470" w:name="_Toc128058922"/>
      <w:r w:rsidRPr="00603221">
        <w:rPr>
          <w:rFonts w:cs="Tahoma"/>
          <w:lang w:val="el-GR"/>
        </w:rPr>
        <w:t>Τροποποίηση σύμβασης κατά τη διάρκειά της</w:t>
      </w:r>
      <w:bookmarkEnd w:id="467"/>
      <w:bookmarkEnd w:id="468"/>
      <w:bookmarkEnd w:id="469"/>
      <w:bookmarkEnd w:id="470"/>
      <w:r w:rsidRPr="00603221">
        <w:rPr>
          <w:rFonts w:cs="Tahoma"/>
          <w:lang w:val="el-GR"/>
        </w:rPr>
        <w:t xml:space="preserve"> </w:t>
      </w:r>
    </w:p>
    <w:p w14:paraId="4462AF63" w14:textId="77777777" w:rsidR="008338F0" w:rsidRPr="00603221" w:rsidRDefault="003355E7">
      <w:pPr>
        <w:rPr>
          <w:i/>
          <w:iCs/>
          <w:color w:val="5B9BD5"/>
          <w:spacing w:val="5"/>
          <w:kern w:val="1"/>
          <w:lang w:val="el-GR"/>
        </w:rPr>
      </w:pPr>
      <w:r w:rsidRPr="00603221">
        <w:rPr>
          <w:lang w:val="el-GR"/>
        </w:rPr>
        <w:t>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 και κατόπιν γν</w:t>
      </w:r>
      <w:r w:rsidR="00E256F9" w:rsidRPr="00603221">
        <w:rPr>
          <w:lang w:val="el-GR"/>
        </w:rPr>
        <w:t>ωμοδότησης του αρμοδίου οργάνου</w:t>
      </w:r>
      <w:r w:rsidR="00186BF5">
        <w:rPr>
          <w:lang w:val="el-GR"/>
        </w:rPr>
        <w:t xml:space="preserve"> της Αναθέτουσας Αρχής</w:t>
      </w:r>
      <w:r w:rsidR="00E256F9" w:rsidRPr="00603221">
        <w:rPr>
          <w:lang w:val="el-GR"/>
        </w:rPr>
        <w:t>.</w:t>
      </w:r>
    </w:p>
    <w:p w14:paraId="2E2A8747" w14:textId="1876A4B0" w:rsidR="00FE0D21" w:rsidRPr="00911940" w:rsidRDefault="00FE0D21" w:rsidP="00821852">
      <w:pPr>
        <w:suppressAutoHyphens w:val="0"/>
        <w:spacing w:line="276" w:lineRule="auto"/>
        <w:rPr>
          <w:lang w:val="el-GR"/>
        </w:rPr>
      </w:pPr>
      <w:r w:rsidRPr="00911940">
        <w:rPr>
          <w:lang w:val="el-GR"/>
        </w:rPr>
        <w:t>Μετά τη λύση της σύμβασης λόγω της έκπτωσης του αναδόχου, σύμφωνα με το άρθρο 203 του ν. 4412/2016 και την παράγραφο 5.2. της παρούσας, όπως και σε περίπτωση καταγγελίας για όλους λόγους της παραγράφου 4.6, πλην αυτού της περ. (α), η αναθέτουσα αρχή δύναται να προσκαλέσει τον/τους επόμενο/ους, κατά σειρά κατάταξης οικονομικό φορέα που συμμετέχει-ουν στην παρούσα διαδικασία ανάθεσης της συγκεκριμένης σύμβασης και να του/τους προτείνει να αναλάβει/ουν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sidRPr="00911940">
        <w:rPr>
          <w:vertAlign w:val="superscript"/>
          <w:lang w:val="el-GR"/>
        </w:rPr>
        <w:t>.</w:t>
      </w:r>
      <w:r w:rsidRPr="00911940">
        <w:rPr>
          <w:lang w:val="el-GR"/>
        </w:rPr>
        <w:t xml:space="preserve"> Η σύμβαση συνάπτεται, εφόσον εντός της τεθείσας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30946DE2" w14:textId="77777777" w:rsidR="00FE0D21" w:rsidRPr="00603221" w:rsidRDefault="00FE0D21" w:rsidP="009C3C60">
      <w:pPr>
        <w:suppressAutoHyphens w:val="0"/>
        <w:spacing w:line="276" w:lineRule="auto"/>
        <w:rPr>
          <w:lang w:val="el-GR"/>
        </w:rPr>
      </w:pPr>
    </w:p>
    <w:p w14:paraId="49484EB1" w14:textId="77777777" w:rsidR="00B60E7A" w:rsidRPr="00603221" w:rsidRDefault="00B60E7A" w:rsidP="00D50CDE">
      <w:pPr>
        <w:pStyle w:val="3"/>
        <w:ind w:left="1276" w:hanging="709"/>
        <w:rPr>
          <w:lang w:val="el-GR"/>
        </w:rPr>
      </w:pPr>
      <w:bookmarkStart w:id="471" w:name="_Toc97194323"/>
      <w:bookmarkStart w:id="472" w:name="_Toc97194456"/>
      <w:bookmarkStart w:id="473" w:name="_Ref109909770"/>
      <w:bookmarkStart w:id="474" w:name="_Toc128058923"/>
      <w:r w:rsidRPr="00603221">
        <w:rPr>
          <w:lang w:val="el-GR"/>
        </w:rPr>
        <w:t>Δικαιώματα προαίρεσης</w:t>
      </w:r>
      <w:bookmarkEnd w:id="471"/>
      <w:bookmarkEnd w:id="472"/>
      <w:bookmarkEnd w:id="473"/>
      <w:bookmarkEnd w:id="474"/>
      <w:r w:rsidRPr="00603221">
        <w:rPr>
          <w:lang w:val="el-GR"/>
        </w:rPr>
        <w:t xml:space="preserve"> </w:t>
      </w:r>
    </w:p>
    <w:p w14:paraId="75FFC319" w14:textId="298BC5B8" w:rsidR="00D75347" w:rsidRDefault="00D9353E" w:rsidP="00C87C2F">
      <w:pPr>
        <w:spacing w:line="276" w:lineRule="auto"/>
        <w:rPr>
          <w:lang w:val="el-GR"/>
        </w:rPr>
      </w:pPr>
      <w:r w:rsidRPr="00D9353E">
        <w:rPr>
          <w:lang w:val="el-GR"/>
        </w:rPr>
        <w:t xml:space="preserve">Η αναθέτουσα αρχή διατηρεί τα κάτωθι δικαιώματα προαίρεσης (σύμφωνο προαίρεσης Αστικού Κώδικα) τα οποία δύναται να ασκήσει με μονομερή δήλωση κατά τη διάρκεια εκτέλεσης της σύμβασης και υπό την </w:t>
      </w:r>
      <w:r w:rsidR="00550D8B" w:rsidRPr="00D9353E">
        <w:rPr>
          <w:lang w:val="el-GR"/>
        </w:rPr>
        <w:t>προϋπόθεση</w:t>
      </w:r>
      <w:r w:rsidRPr="00D9353E">
        <w:rPr>
          <w:lang w:val="el-GR"/>
        </w:rPr>
        <w:t xml:space="preserve"> της έγκρισης χρηματοδότησης για την άσκησή του, συγκεκριμένα :</w:t>
      </w:r>
    </w:p>
    <w:p w14:paraId="6384B24C" w14:textId="2343E102" w:rsidR="00D75347" w:rsidRPr="00B81763" w:rsidRDefault="00D75347" w:rsidP="00EC0860">
      <w:pPr>
        <w:rPr>
          <w:color w:val="000000" w:themeColor="text1"/>
          <w:lang w:val="el-GR"/>
        </w:rPr>
      </w:pPr>
      <w:r w:rsidRPr="00B81763">
        <w:rPr>
          <w:lang w:val="el-GR"/>
        </w:rPr>
        <w:t xml:space="preserve">Α. Μετά τη σύναψη της αρχικής σύμβασης, κατά τη διάρκεια υλοποίησης του έργου και πριν την λήξη της σύμβασης η Αναθέτουσα Αρχή δύναται να αποφασίσει την άσκηση δικαιώματος προαίρεσης </w:t>
      </w:r>
      <w:r w:rsidR="00506550" w:rsidRPr="00B81763">
        <w:rPr>
          <w:lang w:val="el-GR"/>
        </w:rPr>
        <w:t xml:space="preserve">για την </w:t>
      </w:r>
      <w:r w:rsidRPr="00B81763">
        <w:rPr>
          <w:lang w:val="el-GR"/>
        </w:rPr>
        <w:t xml:space="preserve">αύξηση του φυσικού αντικειμένου </w:t>
      </w:r>
      <w:r w:rsidR="00506550" w:rsidRPr="00B81763">
        <w:rPr>
          <w:lang w:val="el-GR"/>
        </w:rPr>
        <w:t>της σύμβασης έως τ</w:t>
      </w:r>
      <w:r w:rsidR="00966E23" w:rsidRPr="00B81763">
        <w:rPr>
          <w:lang w:val="el-GR"/>
        </w:rPr>
        <w:t xml:space="preserve">ου ποσοστού 10%, </w:t>
      </w:r>
      <w:r w:rsidR="00506550" w:rsidRPr="00B81763">
        <w:rPr>
          <w:lang w:val="el-GR"/>
        </w:rPr>
        <w:t xml:space="preserve"> ποσού</w:t>
      </w:r>
      <w:r w:rsidR="00966E23" w:rsidRPr="00B81763">
        <w:rPr>
          <w:lang w:val="el-GR"/>
        </w:rPr>
        <w:t xml:space="preserve">  80.982,23 € μη περιλαμβανομένου ΦΠΑ (Προϋπολογισμός με ΦΠΑ: 100.417,97 €, ΦΠΑ 24% 19.435,74 €)</w:t>
      </w:r>
      <w:r w:rsidRPr="00B81763">
        <w:rPr>
          <w:color w:val="000000" w:themeColor="text1"/>
          <w:lang w:val="el-GR"/>
        </w:rPr>
        <w:t>με βάση τις τιμές μονάδας της Οικονομικής Προσφοράς του Αναδόχου</w:t>
      </w:r>
      <w:r w:rsidR="00EC0860" w:rsidRPr="00B81763">
        <w:rPr>
          <w:color w:val="000000" w:themeColor="text1"/>
          <w:lang w:val="el-GR"/>
        </w:rPr>
        <w:t>, μ</w:t>
      </w:r>
      <w:r w:rsidRPr="00B81763">
        <w:rPr>
          <w:color w:val="000000" w:themeColor="text1"/>
          <w:lang w:val="el-GR"/>
        </w:rPr>
        <w:t xml:space="preserve">ε χρονοδιάγραμμα υλοποίησης έως </w:t>
      </w:r>
      <w:r w:rsidR="000F7843" w:rsidRPr="00B81763">
        <w:rPr>
          <w:color w:val="000000" w:themeColor="text1"/>
          <w:lang w:val="el-GR"/>
        </w:rPr>
        <w:t>δώδεκα (12</w:t>
      </w:r>
      <w:r w:rsidRPr="00B81763">
        <w:rPr>
          <w:color w:val="000000" w:themeColor="text1"/>
          <w:lang w:val="el-GR"/>
        </w:rPr>
        <w:t>) μήνες από την άσκησή του.</w:t>
      </w:r>
    </w:p>
    <w:p w14:paraId="2B39BD3A" w14:textId="36507D98" w:rsidR="00EC0860" w:rsidRPr="00B81763" w:rsidRDefault="00EC0860" w:rsidP="00EC0860">
      <w:pPr>
        <w:spacing w:line="276" w:lineRule="auto"/>
        <w:rPr>
          <w:lang w:val="el-GR"/>
        </w:rPr>
      </w:pPr>
      <w:r w:rsidRPr="00B81763">
        <w:rPr>
          <w:lang w:val="el-GR"/>
        </w:rPr>
        <w:t xml:space="preserve">Β. Πριν την λήξη της σύμβασης, η Αναθέτουσα Αρχή δύναται να αποφασίσει την άσκηση δικαιώματος προαίρεσης </w:t>
      </w:r>
      <w:r w:rsidR="00506550" w:rsidRPr="00B81763">
        <w:rPr>
          <w:lang w:val="el-GR"/>
        </w:rPr>
        <w:t xml:space="preserve">για την παροχή υπηρεσιών </w:t>
      </w:r>
      <w:r w:rsidRPr="00B81763">
        <w:rPr>
          <w:lang w:val="el-GR"/>
        </w:rPr>
        <w:t>συντήρησης</w:t>
      </w:r>
      <w:r w:rsidR="00506550" w:rsidRPr="00B81763">
        <w:rPr>
          <w:lang w:val="el-GR"/>
        </w:rPr>
        <w:t>,</w:t>
      </w:r>
      <w:r w:rsidRPr="00B81763">
        <w:rPr>
          <w:lang w:val="el-GR"/>
        </w:rPr>
        <w:t xml:space="preserve"> με βάση την Οικονομική Προσφορά του Αναδόχου, (όπως αυτές περιγράφονται στο Παράρτημα Ι, παρ. </w:t>
      </w:r>
      <w:r w:rsidRPr="00B81763">
        <w:rPr>
          <w:lang w:val="el-GR"/>
        </w:rPr>
        <w:fldChar w:fldCharType="begin"/>
      </w:r>
      <w:r w:rsidRPr="00B81763">
        <w:rPr>
          <w:lang w:val="el-GR"/>
        </w:rPr>
        <w:instrText xml:space="preserve"> REF _Ref236033114 \r \h  \* MERGEFORMAT </w:instrText>
      </w:r>
      <w:r w:rsidRPr="00B81763">
        <w:rPr>
          <w:lang w:val="el-GR"/>
        </w:rPr>
      </w:r>
      <w:r w:rsidRPr="00B81763">
        <w:rPr>
          <w:lang w:val="el-GR"/>
        </w:rPr>
        <w:fldChar w:fldCharType="separate"/>
      </w:r>
      <w:r w:rsidR="006F324D">
        <w:rPr>
          <w:cs/>
          <w:lang w:val="el-GR"/>
        </w:rPr>
        <w:t>‎</w:t>
      </w:r>
      <w:r w:rsidR="006F324D">
        <w:rPr>
          <w:lang w:val="el-GR"/>
        </w:rPr>
        <w:t>7.3.2</w:t>
      </w:r>
      <w:r w:rsidRPr="00B81763">
        <w:rPr>
          <w:lang w:val="el-GR"/>
        </w:rPr>
        <w:fldChar w:fldCharType="end"/>
      </w:r>
      <w:r w:rsidRPr="00B81763">
        <w:rPr>
          <w:lang w:val="el-GR"/>
        </w:rPr>
        <w:t xml:space="preserve">), </w:t>
      </w:r>
      <w:r w:rsidR="00966E23" w:rsidRPr="00B81763">
        <w:rPr>
          <w:lang w:val="el-GR"/>
        </w:rPr>
        <w:t>έως του ποσοστού 20%, ποσού  161.964,46 € μη περιλαμβανομένου ΦΠΑ (Προϋπολογισμός με ΦΠΑ:</w:t>
      </w:r>
      <w:r w:rsidR="00890A39">
        <w:rPr>
          <w:lang w:val="el-GR"/>
        </w:rPr>
        <w:t xml:space="preserve"> </w:t>
      </w:r>
      <w:r w:rsidR="00966E23" w:rsidRPr="00B81763">
        <w:rPr>
          <w:lang w:val="el-GR"/>
        </w:rPr>
        <w:t xml:space="preserve">200.835,93 €, ΦΠΑ 24%   38.871,47 €), </w:t>
      </w:r>
      <w:r w:rsidRPr="00B81763">
        <w:rPr>
          <w:lang w:val="el-GR"/>
        </w:rPr>
        <w:t>με χρονοδιάγραμμα υλοποίησης έως δύο (2) έτη από την άσκησή του μετά τη λήξη της εγγύησης.</w:t>
      </w:r>
    </w:p>
    <w:p w14:paraId="12DC49D6" w14:textId="77777777" w:rsidR="00966E23" w:rsidRPr="002D5F09" w:rsidRDefault="00966E23" w:rsidP="00966E23">
      <w:pPr>
        <w:suppressAutoHyphens w:val="0"/>
        <w:autoSpaceDE w:val="0"/>
        <w:autoSpaceDN w:val="0"/>
        <w:adjustRightInd w:val="0"/>
        <w:spacing w:after="0"/>
        <w:rPr>
          <w:lang w:val="el-GR" w:eastAsia="el-GR"/>
        </w:rPr>
      </w:pPr>
      <w:r w:rsidRPr="002D5F09">
        <w:rPr>
          <w:lang w:val="el-GR" w:eastAsia="el-GR"/>
        </w:rPr>
        <w:t>Η άσκηση τ</w:t>
      </w:r>
      <w:r>
        <w:rPr>
          <w:lang w:val="el-GR" w:eastAsia="el-GR"/>
        </w:rPr>
        <w:t>ου</w:t>
      </w:r>
      <w:r w:rsidRPr="002D5F09">
        <w:rPr>
          <w:lang w:val="el-GR" w:eastAsia="el-GR"/>
        </w:rPr>
        <w:t xml:space="preserve"> προαναφερόμεν</w:t>
      </w:r>
      <w:r>
        <w:rPr>
          <w:lang w:val="el-GR" w:eastAsia="el-GR"/>
        </w:rPr>
        <w:t>ου</w:t>
      </w:r>
      <w:r w:rsidRPr="002D5F09">
        <w:rPr>
          <w:lang w:val="el-GR" w:eastAsia="el-GR"/>
        </w:rPr>
        <w:t xml:space="preserve"> δικαι</w:t>
      </w:r>
      <w:r>
        <w:rPr>
          <w:lang w:val="el-GR" w:eastAsia="el-GR"/>
        </w:rPr>
        <w:t>ώματος</w:t>
      </w:r>
      <w:r w:rsidRPr="002D5F09">
        <w:rPr>
          <w:lang w:val="el-GR" w:eastAsia="el-GR"/>
        </w:rPr>
        <w:t xml:space="preserve"> προαίρεσης τελ</w:t>
      </w:r>
      <w:r>
        <w:rPr>
          <w:lang w:val="el-GR" w:eastAsia="el-GR"/>
        </w:rPr>
        <w:t>εί</w:t>
      </w:r>
      <w:r w:rsidRPr="002D5F09">
        <w:rPr>
          <w:lang w:val="el-GR" w:eastAsia="el-GR"/>
        </w:rPr>
        <w:t xml:space="preserve"> υπό την προϋπόθεση έγκρισης χρηματοδότησής του</w:t>
      </w:r>
      <w:r>
        <w:rPr>
          <w:lang w:val="el-GR" w:eastAsia="el-GR"/>
        </w:rPr>
        <w:t xml:space="preserve"> </w:t>
      </w:r>
      <w:r w:rsidRPr="009023B7">
        <w:rPr>
          <w:lang w:val="el-GR"/>
        </w:rPr>
        <w:t xml:space="preserve"> </w:t>
      </w:r>
      <w:r>
        <w:rPr>
          <w:lang w:val="el-GR" w:eastAsia="el-GR"/>
        </w:rPr>
        <w:t xml:space="preserve">και </w:t>
      </w:r>
      <w:r w:rsidRPr="00AA0F1F">
        <w:rPr>
          <w:lang w:val="el-GR" w:eastAsia="el-GR"/>
        </w:rPr>
        <w:t>εφ’ όσον ασκηθεί, δύναται να χρηματοδοτηθεί από οποιαδήποτε άλλη πηγή.</w:t>
      </w:r>
    </w:p>
    <w:p w14:paraId="33FFF564" w14:textId="67A620F7" w:rsidR="00D75347" w:rsidRPr="00603221" w:rsidRDefault="00C87C2F" w:rsidP="00C87C2F">
      <w:pPr>
        <w:spacing w:line="276" w:lineRule="auto"/>
        <w:rPr>
          <w:lang w:val="el-GR"/>
        </w:rPr>
      </w:pPr>
      <w:r w:rsidRPr="00603221">
        <w:rPr>
          <w:lang w:val="el-GR"/>
        </w:rPr>
        <w:t xml:space="preserve">Στην συγκεκριμένη περίπτωση, υφίσταται μονομερές διαπλαστικό δικαίωμα της </w:t>
      </w:r>
      <w:r w:rsidR="00833988">
        <w:rPr>
          <w:lang w:val="el-GR"/>
        </w:rPr>
        <w:t>Α</w:t>
      </w:r>
      <w:r w:rsidRPr="00603221">
        <w:rPr>
          <w:lang w:val="el-GR"/>
        </w:rPr>
        <w:t xml:space="preserve">ναθέτουσας </w:t>
      </w:r>
      <w:r w:rsidR="00833988">
        <w:rPr>
          <w:lang w:val="el-GR"/>
        </w:rPr>
        <w:t>Α</w:t>
      </w:r>
      <w:r w:rsidRPr="00603221">
        <w:rPr>
          <w:lang w:val="el-GR"/>
        </w:rPr>
        <w:t>ρχής</w:t>
      </w:r>
      <w:r w:rsidR="00833988">
        <w:rPr>
          <w:lang w:val="el-GR"/>
        </w:rPr>
        <w:t>/Κυρίου του Έργου</w:t>
      </w:r>
      <w:r w:rsidRPr="00603221">
        <w:rPr>
          <w:lang w:val="el-GR"/>
        </w:rPr>
        <w:t xml:space="preserve">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 </w:t>
      </w:r>
    </w:p>
    <w:p w14:paraId="7D75D3DE" w14:textId="77777777" w:rsidR="00C87C2F" w:rsidRPr="00603221" w:rsidRDefault="00C87C2F" w:rsidP="00C87C2F">
      <w:pPr>
        <w:spacing w:line="276" w:lineRule="auto"/>
        <w:rPr>
          <w:lang w:val="el-GR"/>
        </w:rPr>
      </w:pPr>
      <w:r w:rsidRPr="00603221">
        <w:rPr>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2C4DE3FC" w14:textId="77777777" w:rsidR="00163845" w:rsidRPr="00603221" w:rsidRDefault="00163845" w:rsidP="00163845">
      <w:pPr>
        <w:spacing w:line="276" w:lineRule="auto"/>
        <w:rPr>
          <w:lang w:val="el-GR"/>
        </w:rPr>
      </w:pPr>
      <w:r w:rsidRPr="00603221">
        <w:rPr>
          <w:lang w:val="el-GR"/>
        </w:rPr>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p>
    <w:p w14:paraId="43300999" w14:textId="77777777" w:rsidR="00163845" w:rsidRPr="00603221" w:rsidRDefault="00163845" w:rsidP="00C87C2F">
      <w:pPr>
        <w:spacing w:line="276" w:lineRule="auto"/>
        <w:rPr>
          <w:lang w:val="el-GR"/>
        </w:rPr>
      </w:pPr>
    </w:p>
    <w:p w14:paraId="24ECFE43" w14:textId="77777777" w:rsidR="008338F0" w:rsidRPr="00603221" w:rsidRDefault="003355E7" w:rsidP="003A109E">
      <w:pPr>
        <w:pStyle w:val="2"/>
        <w:rPr>
          <w:rFonts w:cs="Tahoma"/>
          <w:lang w:val="el-GR"/>
        </w:rPr>
      </w:pPr>
      <w:r w:rsidRPr="00603221">
        <w:rPr>
          <w:rFonts w:cs="Tahoma"/>
          <w:lang w:val="el-GR"/>
        </w:rPr>
        <w:tab/>
      </w:r>
      <w:bookmarkStart w:id="475" w:name="_Toc97194324"/>
      <w:bookmarkStart w:id="476" w:name="_Toc97194457"/>
      <w:bookmarkStart w:id="477" w:name="_Ref118479492"/>
      <w:bookmarkStart w:id="478" w:name="_Ref118479515"/>
      <w:bookmarkStart w:id="479" w:name="_Toc128058924"/>
      <w:r w:rsidRPr="00603221">
        <w:rPr>
          <w:rFonts w:cs="Tahoma"/>
          <w:lang w:val="el-GR"/>
        </w:rPr>
        <w:t>Δικαίωμα μονομερούς λύσης της σύμβασης</w:t>
      </w:r>
      <w:bookmarkEnd w:id="475"/>
      <w:bookmarkEnd w:id="476"/>
      <w:bookmarkEnd w:id="477"/>
      <w:bookmarkEnd w:id="478"/>
      <w:bookmarkEnd w:id="479"/>
    </w:p>
    <w:p w14:paraId="32E3155A" w14:textId="77777777" w:rsidR="00FE0D21" w:rsidRPr="00C229F3" w:rsidRDefault="009649DC" w:rsidP="00FE0D21">
      <w:pPr>
        <w:rPr>
          <w:lang w:val="el-GR"/>
        </w:rPr>
      </w:pPr>
      <w:r w:rsidRPr="00603221">
        <w:rPr>
          <w:b/>
          <w:bCs/>
          <w:lang w:val="el-GR"/>
        </w:rPr>
        <w:t>4.6.1.</w:t>
      </w:r>
      <w:r w:rsidRPr="00603221">
        <w:rPr>
          <w:lang w:val="el-GR"/>
        </w:rPr>
        <w:t xml:space="preserve"> </w:t>
      </w:r>
      <w:r w:rsidR="00FE0D21">
        <w:rPr>
          <w:lang w:val="el-GR"/>
        </w:rPr>
        <w:t>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4CB6DC56" w14:textId="77777777" w:rsidR="00FE0D21" w:rsidRPr="00C229F3" w:rsidRDefault="00FE0D21" w:rsidP="00FE0D21">
      <w:pPr>
        <w:rPr>
          <w:lang w:val="el-GR"/>
        </w:rPr>
      </w:pPr>
      <w:r>
        <w:rPr>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1E2FA364" w14:textId="77777777" w:rsidR="00FE0D21" w:rsidRPr="00C229F3" w:rsidRDefault="00FE0D21" w:rsidP="00FE0D21">
      <w:pPr>
        <w:rPr>
          <w:lang w:val="el-GR"/>
        </w:rPr>
      </w:pPr>
      <w:r>
        <w:rPr>
          <w:lang w:val="el-GR"/>
        </w:rPr>
        <w:t>β) ο ανάδοχος, κατά το χρόνο της ανάθεσης της σύμβασης, τελούσε σε μια από τις καταστάσεις που αναφέρονται στην παράγραφο 2.2.3.1 και, ως εκ τούτου, θα έπρεπε να έχει αποκλειστεί από τη διαδικασία σύναψης της σύμβασης,</w:t>
      </w:r>
    </w:p>
    <w:p w14:paraId="249BE622" w14:textId="77777777" w:rsidR="00FE0D21" w:rsidRDefault="00FE0D21" w:rsidP="00FE0D21">
      <w:pPr>
        <w:rPr>
          <w:lang w:val="el-GR"/>
        </w:rPr>
      </w:pPr>
      <w:r>
        <w:rPr>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06DB219B" w14:textId="77777777" w:rsidR="00FE0D21" w:rsidRPr="005F0A0D" w:rsidRDefault="00FE0D21" w:rsidP="00FE0D21">
      <w:pPr>
        <w:rPr>
          <w:lang w:val="el-GR"/>
        </w:rPr>
      </w:pPr>
      <w:r w:rsidRPr="005F0A0D">
        <w:rPr>
          <w:lang w:val="el-GR"/>
        </w:rPr>
        <w:t xml:space="preserve">δ) ο ανάδοχος καταδικαστεί αμετάκλητα, κατά τη διάρκεια εκτέλεσης της σύμβασης, για ένα από τα </w:t>
      </w:r>
      <w:bookmarkStart w:id="480" w:name="_Hlk118481822"/>
      <w:r w:rsidRPr="005F0A0D">
        <w:rPr>
          <w:lang w:val="el-GR"/>
        </w:rPr>
        <w:t>αδικήματα που αναφέρονται στην παρ. 2.2.3.1 της παρούσας,</w:t>
      </w:r>
    </w:p>
    <w:p w14:paraId="660AB9D4" w14:textId="756665BC" w:rsidR="006C03D6" w:rsidRPr="005F0A0D" w:rsidRDefault="006C03D6" w:rsidP="006C03D6">
      <w:pPr>
        <w:rPr>
          <w:lang w:val="el-GR"/>
        </w:rPr>
      </w:pPr>
      <w:r w:rsidRPr="005F0A0D">
        <w:rPr>
          <w:lang w:val="el-GR"/>
        </w:rPr>
        <w:t>ε)</w:t>
      </w:r>
      <w:r>
        <w:rPr>
          <w:lang w:val="el-GR"/>
        </w:rPr>
        <w:t xml:space="preserve"> </w:t>
      </w:r>
      <w:r w:rsidRPr="005F0A0D">
        <w:rPr>
          <w:lang w:val="el-GR"/>
        </w:rPr>
        <w:t>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προκύπτουσα από παρόμοια διαδικασία, προβλεπόμενη σε εθνικές διατάξεις νόμου.</w:t>
      </w:r>
      <w:r w:rsidRPr="00166934">
        <w:rPr>
          <w:lang w:val="el-GR"/>
        </w:rPr>
        <w:t xml:space="preserve"> </w:t>
      </w:r>
      <w:r w:rsidRPr="00911940">
        <w:rPr>
          <w:lang w:val="el-GR"/>
        </w:rPr>
        <w:t>Η αναθέτουσα αρχή μπορεί να μην καταγγείλει τη σύμβαση, υπό την προϋπόθεση ότι ο ανάδοχος ο οποίος θα βρεθεί σε μία εκ των καταστάσεων που αναφέρονται στην περίπτωση αυτή αποδεικνύει ότι είναι σε θέση να εκτελέσει τη σύμβαση, λαμβάνοντας υπόψη τις ισχύουσες διατάξεις και τα μέτρα για τη συνέχιση της επιχειρηματικής του λειτουργίας.</w:t>
      </w:r>
    </w:p>
    <w:p w14:paraId="4487F054" w14:textId="530FFBB8" w:rsidR="006C03D6" w:rsidRPr="00AE326F" w:rsidRDefault="006C03D6" w:rsidP="006C03D6">
      <w:pPr>
        <w:rPr>
          <w:lang w:val="el-GR"/>
        </w:rPr>
      </w:pPr>
      <w:r w:rsidRPr="008F4C2F">
        <w:rPr>
          <w:lang w:val="el-GR"/>
        </w:rPr>
        <w:t xml:space="preserve">στ) ο ανάδοχος παραβεί αποδεδειγμένα τις υποχρεώσεις του που απορρέουν από την δέσμευση ακεραιότητας της παρ. </w:t>
      </w:r>
      <w:r>
        <w:rPr>
          <w:lang w:val="el-GR"/>
        </w:rPr>
        <w:t>4.3</w:t>
      </w:r>
      <w:r w:rsidRPr="008F4C2F">
        <w:rPr>
          <w:lang w:val="el-GR"/>
        </w:rPr>
        <w:t xml:space="preserve"> της παρούσας, </w:t>
      </w:r>
      <w:r w:rsidRPr="00AE326F">
        <w:rPr>
          <w:lang w:val="el-GR"/>
        </w:rPr>
        <w:t>ως αναλυτικά περιγράφ</w:t>
      </w:r>
      <w:r>
        <w:rPr>
          <w:lang w:val="el-GR"/>
        </w:rPr>
        <w:t xml:space="preserve">εται </w:t>
      </w:r>
      <w:r w:rsidRPr="00EB737A">
        <w:rPr>
          <w:lang w:val="el-GR"/>
        </w:rPr>
        <w:t xml:space="preserve">στο </w:t>
      </w:r>
      <w:r w:rsidRPr="00EB737A">
        <w:rPr>
          <w:cs/>
          <w:lang w:val="el-GR"/>
        </w:rPr>
        <w:t>‎</w:t>
      </w:r>
      <w:r>
        <w:rPr>
          <w:cs/>
          <w:lang w:val="el-GR"/>
        </w:rPr>
        <w:fldChar w:fldCharType="begin"/>
      </w:r>
      <w:r>
        <w:rPr>
          <w:lang w:val="el-GR"/>
        </w:rPr>
        <w:instrText xml:space="preserve"> REF _Ref118477993 \h </w:instrText>
      </w:r>
      <w:r>
        <w:rPr>
          <w:cs/>
          <w:lang w:val="el-GR"/>
        </w:rPr>
      </w:r>
      <w:r>
        <w:rPr>
          <w:cs/>
          <w:lang w:val="el-GR"/>
        </w:rPr>
        <w:fldChar w:fldCharType="separate"/>
      </w:r>
      <w:r w:rsidR="006F324D" w:rsidRPr="00C0415C">
        <w:rPr>
          <w:lang w:val="el-GR"/>
        </w:rPr>
        <w:t>ΠΑΡΑΡΤΗΜΑ</w:t>
      </w:r>
      <w:r w:rsidR="006F324D" w:rsidRPr="002A51E1">
        <w:rPr>
          <w:lang w:val="el-GR"/>
        </w:rPr>
        <w:t xml:space="preserve"> </w:t>
      </w:r>
      <w:r w:rsidR="006F324D">
        <w:t>X</w:t>
      </w:r>
      <w:r w:rsidR="006F324D" w:rsidRPr="002A51E1">
        <w:rPr>
          <w:lang w:val="el-GR"/>
        </w:rPr>
        <w:t xml:space="preserve"> – </w:t>
      </w:r>
      <w:r w:rsidR="006F324D">
        <w:rPr>
          <w:lang w:val="el-GR"/>
        </w:rPr>
        <w:t>Ρήτρα Ακεραιότητας</w:t>
      </w:r>
      <w:r>
        <w:rPr>
          <w:cs/>
          <w:lang w:val="el-GR"/>
        </w:rPr>
        <w:fldChar w:fldCharType="end"/>
      </w:r>
      <w:r>
        <w:rPr>
          <w:rFonts w:hint="cs"/>
          <w:cs/>
          <w:lang w:val="el-GR"/>
        </w:rPr>
        <w:t xml:space="preserve"> </w:t>
      </w:r>
      <w:r>
        <w:rPr>
          <w:lang w:val="el-GR"/>
        </w:rPr>
        <w:t>και θα περιληφθεί στη σύμβαση</w:t>
      </w:r>
      <w:r w:rsidRPr="00AE326F">
        <w:rPr>
          <w:lang w:val="el-GR"/>
        </w:rPr>
        <w:t>.</w:t>
      </w:r>
    </w:p>
    <w:bookmarkEnd w:id="480"/>
    <w:p w14:paraId="12910C8F" w14:textId="2E1B9917" w:rsidR="009649DC" w:rsidRPr="00603221" w:rsidRDefault="009649DC" w:rsidP="00AF6BC2">
      <w:pPr>
        <w:rPr>
          <w:b/>
          <w:bCs/>
          <w:lang w:val="el-GR"/>
        </w:rPr>
      </w:pPr>
    </w:p>
    <w:p w14:paraId="619B8F8E" w14:textId="77777777" w:rsidR="008338F0" w:rsidRPr="00B45578" w:rsidRDefault="003355E7" w:rsidP="005D1B15">
      <w:pPr>
        <w:pStyle w:val="1"/>
        <w:rPr>
          <w:rFonts w:cs="Tahoma"/>
          <w:sz w:val="22"/>
          <w:szCs w:val="22"/>
          <w:lang w:val="el-GR"/>
        </w:rPr>
      </w:pPr>
      <w:bookmarkStart w:id="481" w:name="_Toc97194458"/>
      <w:bookmarkStart w:id="482" w:name="_Toc128058925"/>
      <w:r w:rsidRPr="00B45578">
        <w:rPr>
          <w:rFonts w:cs="Tahoma"/>
          <w:sz w:val="22"/>
          <w:szCs w:val="22"/>
          <w:lang w:val="el-GR"/>
        </w:rPr>
        <w:t>ΕΙΔΙΚΟΙ ΟΡΟΙ ΕΚΤΕΛΕΣΗΣ ΤΗΣ ΣΥΜΒΑΣΗΣ</w:t>
      </w:r>
      <w:bookmarkEnd w:id="481"/>
      <w:bookmarkEnd w:id="482"/>
      <w:r w:rsidRPr="00B45578">
        <w:rPr>
          <w:rFonts w:cs="Tahoma"/>
          <w:sz w:val="22"/>
          <w:szCs w:val="22"/>
          <w:lang w:val="el-GR"/>
        </w:rPr>
        <w:t xml:space="preserve"> </w:t>
      </w:r>
    </w:p>
    <w:p w14:paraId="27DF30F9" w14:textId="77777777" w:rsidR="008338F0" w:rsidRPr="00603221" w:rsidRDefault="003355E7" w:rsidP="003A109E">
      <w:pPr>
        <w:pStyle w:val="2"/>
        <w:rPr>
          <w:rFonts w:cs="Tahoma"/>
          <w:lang w:val="el-GR"/>
        </w:rPr>
      </w:pPr>
      <w:r w:rsidRPr="00603221">
        <w:rPr>
          <w:rFonts w:cs="Tahoma"/>
          <w:lang w:val="el-GR"/>
        </w:rPr>
        <w:tab/>
      </w:r>
      <w:bookmarkStart w:id="483" w:name="_Ref496607306"/>
      <w:bookmarkStart w:id="484" w:name="_Toc97194325"/>
      <w:bookmarkStart w:id="485" w:name="_Toc97194459"/>
      <w:bookmarkStart w:id="486" w:name="_Toc128058926"/>
      <w:r w:rsidRPr="00603221">
        <w:rPr>
          <w:rFonts w:cs="Tahoma"/>
          <w:lang w:val="el-GR"/>
        </w:rPr>
        <w:t>Τρόπος πληρωμής</w:t>
      </w:r>
      <w:bookmarkEnd w:id="483"/>
      <w:bookmarkEnd w:id="484"/>
      <w:bookmarkEnd w:id="485"/>
      <w:bookmarkEnd w:id="486"/>
      <w:r w:rsidRPr="00603221">
        <w:rPr>
          <w:rFonts w:cs="Tahoma"/>
          <w:lang w:val="el-GR"/>
        </w:rPr>
        <w:t xml:space="preserve"> </w:t>
      </w:r>
    </w:p>
    <w:p w14:paraId="386699FF" w14:textId="77777777" w:rsidR="009649DC" w:rsidRPr="00603221" w:rsidRDefault="003355E7">
      <w:pPr>
        <w:rPr>
          <w:b/>
          <w:lang w:val="el-GR"/>
        </w:rPr>
      </w:pPr>
      <w:r w:rsidRPr="00603221">
        <w:rPr>
          <w:lang w:val="el-GR"/>
        </w:rPr>
        <w:t>5.1.1. Η πληρωμή του αναδόχου θα πραγματοποιηθεί</w:t>
      </w:r>
      <w:r w:rsidR="007C6E3D" w:rsidRPr="00603221">
        <w:rPr>
          <w:lang w:val="el-GR"/>
        </w:rPr>
        <w:t xml:space="preserve"> με ένα από τους παρακάτω τρόπους πληρωμής που θα δηλώσει ο υποψήφιος οικονομικός φορέας στον υποφάκελο της οικονομικής προσφοράς του. </w:t>
      </w:r>
    </w:p>
    <w:p w14:paraId="532EA7CC" w14:textId="77777777" w:rsidR="007C6E3D" w:rsidRPr="00603221" w:rsidRDefault="0048569A" w:rsidP="0048569A">
      <w:pPr>
        <w:rPr>
          <w:lang w:val="el-GR"/>
        </w:rPr>
      </w:pPr>
      <w:r w:rsidRPr="00033BA0">
        <w:rPr>
          <w:lang w:val="el-GR"/>
        </w:rPr>
        <w:t xml:space="preserve">Στην περίπτωση που δεν έχει επιλεγεί με σαφήνεια ένας από τους κάτωθι τρόπους πληρωμής,   θεωρείται ότι ο υποψήφιος Ανάδοχος αποδέχεται </w:t>
      </w:r>
      <w:r w:rsidR="00325734" w:rsidRPr="00603221">
        <w:rPr>
          <w:lang w:val="el-GR"/>
        </w:rPr>
        <w:t xml:space="preserve">τον τρόπο πληρωμής που θα επιλέξει η Αναθέτουσα </w:t>
      </w:r>
      <w:r w:rsidR="00325734">
        <w:rPr>
          <w:lang w:val="el-GR"/>
        </w:rPr>
        <w:t>Αρχή.</w:t>
      </w:r>
    </w:p>
    <w:p w14:paraId="482C5E46" w14:textId="77777777" w:rsidR="007C6E3D" w:rsidRDefault="007C6E3D">
      <w:pPr>
        <w:rPr>
          <w:b/>
          <w:lang w:val="el-GR"/>
        </w:rPr>
      </w:pPr>
      <w:r w:rsidRPr="00603221">
        <w:rPr>
          <w:b/>
          <w:lang w:val="el-GR"/>
        </w:rPr>
        <w:t xml:space="preserve">Τρόποι Πληρωμής: </w:t>
      </w:r>
    </w:p>
    <w:p w14:paraId="69297D44" w14:textId="77777777" w:rsidR="001E54F6" w:rsidRDefault="001E54F6">
      <w:pPr>
        <w:rPr>
          <w:b/>
          <w:lang w:val="el-GR"/>
        </w:rPr>
      </w:pPr>
    </w:p>
    <w:tbl>
      <w:tblPr>
        <w:tblStyle w:val="aff0"/>
        <w:tblW w:w="0" w:type="auto"/>
        <w:tblLook w:val="04A0" w:firstRow="1" w:lastRow="0" w:firstColumn="1" w:lastColumn="0" w:noHBand="0" w:noVBand="1"/>
      </w:tblPr>
      <w:tblGrid>
        <w:gridCol w:w="456"/>
        <w:gridCol w:w="8569"/>
      </w:tblGrid>
      <w:tr w:rsidR="001E54F6" w:rsidRPr="0007352E" w14:paraId="49B99606" w14:textId="77777777" w:rsidTr="001E54F6">
        <w:tc>
          <w:tcPr>
            <w:tcW w:w="421" w:type="dxa"/>
          </w:tcPr>
          <w:p w14:paraId="77B791BC" w14:textId="77777777" w:rsidR="001E54F6" w:rsidRPr="001E54F6" w:rsidRDefault="001E54F6" w:rsidP="001E54F6">
            <w:pPr>
              <w:rPr>
                <w:b/>
                <w:lang w:val="el-GR"/>
              </w:rPr>
            </w:pPr>
            <w:r w:rsidRPr="001E54F6">
              <w:rPr>
                <w:b/>
                <w:lang w:val="el-GR"/>
              </w:rPr>
              <w:t>1)</w:t>
            </w:r>
          </w:p>
        </w:tc>
        <w:tc>
          <w:tcPr>
            <w:tcW w:w="8569" w:type="dxa"/>
          </w:tcPr>
          <w:p w14:paraId="585ED90C" w14:textId="77777777" w:rsidR="001E54F6" w:rsidRDefault="001E54F6" w:rsidP="001E54F6">
            <w:pPr>
              <w:rPr>
                <w:b/>
                <w:lang w:val="el-GR"/>
              </w:rPr>
            </w:pPr>
            <w:r w:rsidRPr="00603221">
              <w:rPr>
                <w:lang w:val="el-GR"/>
              </w:rPr>
              <w:t xml:space="preserve">Το </w:t>
            </w:r>
            <w:r w:rsidRPr="00603221">
              <w:rPr>
                <w:b/>
                <w:lang w:val="el-GR"/>
              </w:rPr>
              <w:t>100%</w:t>
            </w:r>
            <w:r w:rsidRPr="00603221">
              <w:rPr>
                <w:lang w:val="el-GR"/>
              </w:rPr>
              <w:t xml:space="preserve"> της συμβατικής αξίας μετά την οριστική παραλαβή των υπηρεσιών</w:t>
            </w:r>
          </w:p>
        </w:tc>
      </w:tr>
      <w:tr w:rsidR="001E54F6" w:rsidRPr="0007352E" w14:paraId="7E23764D" w14:textId="77777777" w:rsidTr="001E54F6">
        <w:tc>
          <w:tcPr>
            <w:tcW w:w="421" w:type="dxa"/>
          </w:tcPr>
          <w:p w14:paraId="6FBD36E6" w14:textId="77777777" w:rsidR="001E54F6" w:rsidRPr="001E54F6" w:rsidRDefault="001E54F6" w:rsidP="001E54F6">
            <w:pPr>
              <w:rPr>
                <w:b/>
                <w:lang w:val="el-GR"/>
              </w:rPr>
            </w:pPr>
            <w:r w:rsidRPr="001E54F6">
              <w:rPr>
                <w:b/>
                <w:lang w:val="el-GR"/>
              </w:rPr>
              <w:t>2)</w:t>
            </w:r>
          </w:p>
        </w:tc>
        <w:tc>
          <w:tcPr>
            <w:tcW w:w="8569" w:type="dxa"/>
          </w:tcPr>
          <w:p w14:paraId="48F003C6" w14:textId="056A56B7" w:rsidR="001E54F6" w:rsidRDefault="001E54F6" w:rsidP="0046383D">
            <w:pPr>
              <w:pStyle w:val="aff"/>
              <w:numPr>
                <w:ilvl w:val="0"/>
                <w:numId w:val="136"/>
              </w:numPr>
              <w:spacing w:before="120"/>
              <w:rPr>
                <w:lang w:val="el-GR"/>
              </w:rPr>
            </w:pPr>
            <w:r w:rsidRPr="001E54F6">
              <w:rPr>
                <w:lang w:val="el-GR"/>
              </w:rPr>
              <w:t xml:space="preserve">Χορήγηση έντοκης προκαταβολής μέχρι </w:t>
            </w:r>
            <w:r w:rsidRPr="001E54F6">
              <w:rPr>
                <w:b/>
                <w:bCs/>
                <w:lang w:val="el-GR"/>
              </w:rPr>
              <w:t>ποσοστού</w:t>
            </w:r>
            <w:r w:rsidR="00186BF5">
              <w:rPr>
                <w:b/>
                <w:bCs/>
                <w:lang w:val="el-GR"/>
              </w:rPr>
              <w:t xml:space="preserve"> </w:t>
            </w:r>
            <w:r w:rsidR="00965B7C">
              <w:rPr>
                <w:b/>
                <w:bCs/>
                <w:lang w:val="el-GR"/>
              </w:rPr>
              <w:t xml:space="preserve">τριάντα </w:t>
            </w:r>
            <w:r w:rsidRPr="001E54F6">
              <w:rPr>
                <w:b/>
                <w:bCs/>
                <w:lang w:val="el-GR"/>
              </w:rPr>
              <w:t>(</w:t>
            </w:r>
            <w:r w:rsidR="00965B7C">
              <w:rPr>
                <w:b/>
                <w:bCs/>
                <w:lang w:val="el-GR"/>
              </w:rPr>
              <w:t>30</w:t>
            </w:r>
            <w:r w:rsidRPr="001E54F6">
              <w:rPr>
                <w:b/>
                <w:bCs/>
                <w:lang w:val="el-GR"/>
              </w:rPr>
              <w:t>%</w:t>
            </w:r>
            <w:r w:rsidRPr="001E54F6">
              <w:rPr>
                <w:lang w:val="el-GR"/>
              </w:rPr>
              <w:t xml:space="preserve">) </w:t>
            </w:r>
            <w:r w:rsidR="0046383D">
              <w:rPr>
                <w:lang w:val="el-GR"/>
              </w:rPr>
              <w:t>του</w:t>
            </w:r>
            <w:r w:rsidR="0046383D" w:rsidRPr="001E54F6">
              <w:rPr>
                <w:lang w:val="el-GR"/>
              </w:rPr>
              <w:t xml:space="preserve"> </w:t>
            </w:r>
            <w:r w:rsidRPr="001E54F6">
              <w:rPr>
                <w:lang w:val="el-GR"/>
              </w:rPr>
              <w:t>συμβατικ</w:t>
            </w:r>
            <w:r w:rsidR="0046383D">
              <w:rPr>
                <w:lang w:val="el-GR"/>
              </w:rPr>
              <w:t>ού</w:t>
            </w:r>
            <w:r w:rsidRPr="001E54F6">
              <w:rPr>
                <w:lang w:val="el-GR"/>
              </w:rPr>
              <w:t xml:space="preserve"> </w:t>
            </w:r>
            <w:r w:rsidR="0046383D">
              <w:rPr>
                <w:lang w:val="el-GR"/>
              </w:rPr>
              <w:t xml:space="preserve">τιμήματος </w:t>
            </w:r>
            <w:r w:rsidRPr="001E54F6">
              <w:rPr>
                <w:lang w:val="el-GR"/>
              </w:rPr>
              <w:t xml:space="preserve">χωρίς Φ.Π.Α., με την κατάθεση </w:t>
            </w:r>
            <w:r w:rsidR="00A12F7D">
              <w:rPr>
                <w:lang w:val="el-GR"/>
              </w:rPr>
              <w:t>ισόποσης</w:t>
            </w:r>
            <w:r w:rsidR="00A12F7D" w:rsidRPr="001E54F6">
              <w:rPr>
                <w:lang w:val="el-GR"/>
              </w:rPr>
              <w:t xml:space="preserve"> </w:t>
            </w:r>
            <w:r w:rsidRPr="001E54F6">
              <w:rPr>
                <w:lang w:val="el-GR"/>
              </w:rPr>
              <w:t>εγγύησης, σύμφωνα με τα οριζόμενα στο άρθρο 72§</w:t>
            </w:r>
            <w:r w:rsidR="00F43A71">
              <w:rPr>
                <w:lang w:val="el-GR"/>
              </w:rPr>
              <w:t>7</w:t>
            </w:r>
            <w:r w:rsidRPr="001E54F6">
              <w:rPr>
                <w:lang w:val="el-GR"/>
              </w:rPr>
              <w:t xml:space="preserve"> του ν. 4412/2016 και</w:t>
            </w:r>
            <w:r w:rsidR="00186BF5">
              <w:rPr>
                <w:lang w:val="el-GR"/>
              </w:rPr>
              <w:t xml:space="preserve"> της Παρ.</w:t>
            </w:r>
            <w:r w:rsidRPr="001E54F6">
              <w:rPr>
                <w:lang w:val="el-GR"/>
              </w:rPr>
              <w:t xml:space="preserve"> </w:t>
            </w:r>
            <w:r w:rsidRPr="001E54F6">
              <w:rPr>
                <w:lang w:val="el-GR"/>
              </w:rPr>
              <w:fldChar w:fldCharType="begin"/>
            </w:r>
            <w:r w:rsidRPr="001E54F6">
              <w:rPr>
                <w:lang w:val="el-GR"/>
              </w:rPr>
              <w:instrText xml:space="preserve"> REF _Ref496542746 \r \h  \* MERGEFORMAT </w:instrText>
            </w:r>
            <w:r w:rsidRPr="001E54F6">
              <w:rPr>
                <w:lang w:val="el-GR"/>
              </w:rPr>
            </w:r>
            <w:r w:rsidRPr="001E54F6">
              <w:rPr>
                <w:lang w:val="el-GR"/>
              </w:rPr>
              <w:fldChar w:fldCharType="separate"/>
            </w:r>
            <w:r w:rsidR="006F324D">
              <w:rPr>
                <w:cs/>
                <w:lang w:val="el-GR"/>
              </w:rPr>
              <w:t>‎</w:t>
            </w:r>
            <w:r w:rsidR="006F324D">
              <w:rPr>
                <w:lang w:val="el-GR"/>
              </w:rPr>
              <w:t>4.1</w:t>
            </w:r>
            <w:r w:rsidRPr="001E54F6">
              <w:rPr>
                <w:lang w:val="el-GR"/>
              </w:rPr>
              <w:fldChar w:fldCharType="end"/>
            </w:r>
            <w:r w:rsidRPr="001E54F6">
              <w:rPr>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 </w:t>
            </w:r>
          </w:p>
          <w:p w14:paraId="3ACDA443" w14:textId="77777777" w:rsidR="001E54F6" w:rsidRPr="001E54F6" w:rsidRDefault="001E54F6" w:rsidP="00EB736E">
            <w:pPr>
              <w:pStyle w:val="aff"/>
              <w:numPr>
                <w:ilvl w:val="0"/>
                <w:numId w:val="136"/>
              </w:numPr>
              <w:spacing w:before="120"/>
              <w:rPr>
                <w:lang w:val="el-GR"/>
              </w:rPr>
            </w:pPr>
            <w:r w:rsidRPr="001E54F6">
              <w:rPr>
                <w:lang w:val="el-GR"/>
              </w:rPr>
              <w:t xml:space="preserve">Καταβολή </w:t>
            </w:r>
            <w:r w:rsidRPr="001E54F6">
              <w:rPr>
                <w:b/>
                <w:bCs/>
                <w:lang w:val="el-GR"/>
              </w:rPr>
              <w:t>του υπόλοιπου του συμβατικού τιμήματος</w:t>
            </w:r>
            <w:r w:rsidRPr="001E54F6">
              <w:rPr>
                <w:lang w:val="el-GR"/>
              </w:rPr>
              <w:t>, μετά την οριστική ποιοτική και ποσοτική παραλαβή του συνόλου του Έργου, αφού παρακρατηθεί ο με τον παραπάνω τρόπο υπολογισθείς τόκος.</w:t>
            </w:r>
          </w:p>
        </w:tc>
      </w:tr>
      <w:tr w:rsidR="001E54F6" w:rsidRPr="0007352E" w14:paraId="686F383E" w14:textId="77777777" w:rsidTr="00B45578">
        <w:tc>
          <w:tcPr>
            <w:tcW w:w="421" w:type="dxa"/>
            <w:vAlign w:val="center"/>
          </w:tcPr>
          <w:p w14:paraId="317E719E" w14:textId="77777777" w:rsidR="001E54F6" w:rsidRPr="001E54F6" w:rsidRDefault="001E54F6" w:rsidP="00B45578">
            <w:pPr>
              <w:jc w:val="left"/>
              <w:rPr>
                <w:b/>
                <w:lang w:val="el-GR"/>
              </w:rPr>
            </w:pPr>
            <w:bookmarkStart w:id="487" w:name="_Hlk59200699"/>
            <w:r>
              <w:rPr>
                <w:b/>
                <w:lang w:val="el-GR"/>
              </w:rPr>
              <w:t>3)</w:t>
            </w:r>
          </w:p>
        </w:tc>
        <w:tc>
          <w:tcPr>
            <w:tcW w:w="8569" w:type="dxa"/>
          </w:tcPr>
          <w:p w14:paraId="5AD987CC" w14:textId="5BC17600" w:rsidR="001E54F6" w:rsidRPr="001E54F6" w:rsidRDefault="001E54F6" w:rsidP="001E54F6">
            <w:pPr>
              <w:pStyle w:val="aff"/>
              <w:numPr>
                <w:ilvl w:val="0"/>
                <w:numId w:val="137"/>
              </w:numPr>
              <w:spacing w:before="120"/>
              <w:rPr>
                <w:lang w:val="el-GR"/>
              </w:rPr>
            </w:pPr>
            <w:r w:rsidRPr="001E54F6">
              <w:rPr>
                <w:lang w:val="el-GR"/>
              </w:rPr>
              <w:t xml:space="preserve">Χορήγηση έντοκης προκαταβολής μέχρι </w:t>
            </w:r>
            <w:r w:rsidRPr="001E54F6">
              <w:rPr>
                <w:b/>
                <w:bCs/>
                <w:lang w:val="el-GR"/>
              </w:rPr>
              <w:t>ποσοστού</w:t>
            </w:r>
            <w:r w:rsidR="00F00672">
              <w:rPr>
                <w:b/>
                <w:bCs/>
                <w:lang w:val="el-GR"/>
              </w:rPr>
              <w:t xml:space="preserve"> είκοσι</w:t>
            </w:r>
            <w:r w:rsidR="00186BF5">
              <w:rPr>
                <w:b/>
                <w:bCs/>
                <w:lang w:val="el-GR"/>
              </w:rPr>
              <w:t xml:space="preserve"> </w:t>
            </w:r>
            <w:r w:rsidRPr="001E54F6">
              <w:rPr>
                <w:lang w:val="el-GR"/>
              </w:rPr>
              <w:t>(</w:t>
            </w:r>
            <w:r w:rsidR="00F00672">
              <w:rPr>
                <w:b/>
                <w:bCs/>
                <w:lang w:val="el-GR"/>
              </w:rPr>
              <w:t>20</w:t>
            </w:r>
            <w:r w:rsidRPr="001E54F6">
              <w:rPr>
                <w:b/>
                <w:bCs/>
                <w:lang w:val="el-GR"/>
              </w:rPr>
              <w:t>%</w:t>
            </w:r>
            <w:r w:rsidRPr="001E54F6">
              <w:rPr>
                <w:lang w:val="el-GR"/>
              </w:rPr>
              <w:t>) τ</w:t>
            </w:r>
            <w:r w:rsidR="0046383D">
              <w:rPr>
                <w:lang w:val="el-GR"/>
              </w:rPr>
              <w:t>ου</w:t>
            </w:r>
            <w:r w:rsidRPr="001E54F6">
              <w:rPr>
                <w:lang w:val="el-GR"/>
              </w:rPr>
              <w:t xml:space="preserve"> συμβατικ</w:t>
            </w:r>
            <w:r w:rsidR="0046383D">
              <w:rPr>
                <w:lang w:val="el-GR"/>
              </w:rPr>
              <w:t>ού</w:t>
            </w:r>
            <w:r w:rsidRPr="001E54F6">
              <w:rPr>
                <w:lang w:val="el-GR"/>
              </w:rPr>
              <w:t xml:space="preserve"> </w:t>
            </w:r>
            <w:r w:rsidR="0046383D">
              <w:rPr>
                <w:lang w:val="el-GR"/>
              </w:rPr>
              <w:t xml:space="preserve">τιμήματος </w:t>
            </w:r>
            <w:r w:rsidR="0046383D" w:rsidRPr="001E54F6">
              <w:rPr>
                <w:lang w:val="el-GR"/>
              </w:rPr>
              <w:t xml:space="preserve"> </w:t>
            </w:r>
            <w:r w:rsidRPr="001E54F6">
              <w:rPr>
                <w:lang w:val="el-GR"/>
              </w:rPr>
              <w:t>χωρίς Φ.Π.Α., με την κατάθεση ισόποσης εγγύησης, σύμφωνα με τα οριζόμενα στο άρθρο 72§</w:t>
            </w:r>
            <w:r w:rsidR="00F43A71">
              <w:rPr>
                <w:lang w:val="el-GR"/>
              </w:rPr>
              <w:t>7</w:t>
            </w:r>
            <w:r w:rsidRPr="001E54F6">
              <w:rPr>
                <w:lang w:val="el-GR"/>
              </w:rPr>
              <w:t xml:space="preserve"> του ν. 4412/2016 και </w:t>
            </w:r>
            <w:r w:rsidRPr="001E54F6">
              <w:rPr>
                <w:lang w:val="el-GR"/>
              </w:rPr>
              <w:fldChar w:fldCharType="begin"/>
            </w:r>
            <w:r w:rsidRPr="001E54F6">
              <w:rPr>
                <w:lang w:val="el-GR"/>
              </w:rPr>
              <w:instrText xml:space="preserve"> REF _Ref496542746 \r \h  \* MERGEFORMAT </w:instrText>
            </w:r>
            <w:r w:rsidRPr="001E54F6">
              <w:rPr>
                <w:lang w:val="el-GR"/>
              </w:rPr>
            </w:r>
            <w:r w:rsidRPr="001E54F6">
              <w:rPr>
                <w:lang w:val="el-GR"/>
              </w:rPr>
              <w:fldChar w:fldCharType="separate"/>
            </w:r>
            <w:r w:rsidR="006F324D">
              <w:rPr>
                <w:cs/>
                <w:lang w:val="el-GR"/>
              </w:rPr>
              <w:t>‎</w:t>
            </w:r>
            <w:r w:rsidR="006F324D">
              <w:rPr>
                <w:lang w:val="el-GR"/>
              </w:rPr>
              <w:t>4.1</w:t>
            </w:r>
            <w:r w:rsidRPr="001E54F6">
              <w:rPr>
                <w:lang w:val="el-GR"/>
              </w:rPr>
              <w:fldChar w:fldCharType="end"/>
            </w:r>
            <w:r w:rsidRPr="001E54F6">
              <w:rPr>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w:t>
            </w:r>
          </w:p>
          <w:p w14:paraId="663B8F4C" w14:textId="277730C8" w:rsidR="001E54F6" w:rsidRPr="001E54F6" w:rsidRDefault="001E54F6" w:rsidP="001E54F6">
            <w:pPr>
              <w:pStyle w:val="aff"/>
              <w:numPr>
                <w:ilvl w:val="0"/>
                <w:numId w:val="137"/>
              </w:numPr>
              <w:spacing w:before="120"/>
              <w:rPr>
                <w:lang w:val="el-GR"/>
              </w:rPr>
            </w:pPr>
            <w:r w:rsidRPr="001E54F6">
              <w:rPr>
                <w:lang w:val="el-GR"/>
              </w:rPr>
              <w:t xml:space="preserve">Καταβολή </w:t>
            </w:r>
            <w:r w:rsidRPr="001E54F6">
              <w:rPr>
                <w:b/>
                <w:bCs/>
                <w:lang w:val="el-GR"/>
              </w:rPr>
              <w:t xml:space="preserve">ποσοστού </w:t>
            </w:r>
            <w:r w:rsidR="00AC7207">
              <w:rPr>
                <w:b/>
                <w:bCs/>
                <w:lang w:val="el-GR"/>
              </w:rPr>
              <w:t xml:space="preserve">είκοσι </w:t>
            </w:r>
            <w:r w:rsidRPr="001E54F6">
              <w:rPr>
                <w:b/>
                <w:bCs/>
                <w:lang w:val="el-GR"/>
              </w:rPr>
              <w:t>(</w:t>
            </w:r>
            <w:r w:rsidR="00AC7207">
              <w:rPr>
                <w:b/>
                <w:bCs/>
                <w:lang w:val="el-GR"/>
              </w:rPr>
              <w:t>2</w:t>
            </w:r>
            <w:r w:rsidR="00936209">
              <w:rPr>
                <w:b/>
                <w:bCs/>
                <w:lang w:val="el-GR"/>
              </w:rPr>
              <w:t>0</w:t>
            </w:r>
            <w:r w:rsidRPr="001E54F6">
              <w:rPr>
                <w:b/>
                <w:bCs/>
                <w:lang w:val="el-GR"/>
              </w:rPr>
              <w:t>%)</w:t>
            </w:r>
            <w:r w:rsidRPr="001E54F6">
              <w:rPr>
                <w:lang w:val="el-GR"/>
              </w:rPr>
              <w:t xml:space="preserve"> του συμβατικού τιμήματος, μετά την παραλαβή </w:t>
            </w:r>
            <w:r w:rsidR="00AC7207">
              <w:rPr>
                <w:lang w:val="el-GR"/>
              </w:rPr>
              <w:t xml:space="preserve">της Φάσης 1 του Έργου </w:t>
            </w:r>
            <w:r w:rsidRPr="001E54F6">
              <w:rPr>
                <w:lang w:val="el-GR"/>
              </w:rPr>
              <w:t xml:space="preserve">και αφού αφαιρεθεί : (i) ποσοστό της χορηγηθείσας προκαταβολής ίσο προς το ανωτέρω ποσοστό της πληρωμής που καταβάλλεται (αναλογική απόσβεση προκαταβολής), και (ii) ο αντίστοιχος τόκος της προκαταβολής, για χρονικό διάστημα από την ημερομηνία λήψεως της προκαταβολής μέχρι την εν λόγω τμηματική παραλαβή. </w:t>
            </w:r>
          </w:p>
          <w:p w14:paraId="15F54FEC" w14:textId="1E57E566" w:rsidR="0046383D" w:rsidRDefault="0046383D" w:rsidP="003329FF">
            <w:pPr>
              <w:pStyle w:val="aff"/>
              <w:numPr>
                <w:ilvl w:val="0"/>
                <w:numId w:val="137"/>
              </w:numPr>
              <w:spacing w:before="120"/>
              <w:contextualSpacing w:val="0"/>
              <w:rPr>
                <w:lang w:val="el-GR"/>
              </w:rPr>
            </w:pPr>
            <w:r w:rsidRPr="001E54F6">
              <w:rPr>
                <w:lang w:val="el-GR"/>
              </w:rPr>
              <w:t xml:space="preserve">Καταβολή </w:t>
            </w:r>
            <w:r w:rsidRPr="001E54F6">
              <w:rPr>
                <w:b/>
                <w:bCs/>
                <w:lang w:val="el-GR"/>
              </w:rPr>
              <w:t>ποσοστού</w:t>
            </w:r>
            <w:r w:rsidR="00AC7207">
              <w:rPr>
                <w:b/>
                <w:bCs/>
                <w:lang w:val="el-GR"/>
              </w:rPr>
              <w:t xml:space="preserve"> </w:t>
            </w:r>
            <w:r w:rsidR="00936209">
              <w:rPr>
                <w:b/>
                <w:bCs/>
                <w:lang w:val="el-GR"/>
              </w:rPr>
              <w:t>εικοσι</w:t>
            </w:r>
            <w:r w:rsidR="00AC7207">
              <w:rPr>
                <w:b/>
                <w:bCs/>
                <w:lang w:val="el-GR"/>
              </w:rPr>
              <w:t xml:space="preserve">πέντε </w:t>
            </w:r>
            <w:r w:rsidRPr="001E54F6">
              <w:rPr>
                <w:b/>
                <w:bCs/>
                <w:lang w:val="el-GR"/>
              </w:rPr>
              <w:t>(</w:t>
            </w:r>
            <w:r w:rsidR="00936209">
              <w:rPr>
                <w:b/>
                <w:bCs/>
                <w:lang w:val="el-GR"/>
              </w:rPr>
              <w:t>2</w:t>
            </w:r>
            <w:r w:rsidR="00AC7207">
              <w:rPr>
                <w:b/>
                <w:bCs/>
                <w:lang w:val="el-GR"/>
              </w:rPr>
              <w:t>5</w:t>
            </w:r>
            <w:r w:rsidRPr="001E54F6">
              <w:rPr>
                <w:b/>
                <w:bCs/>
                <w:lang w:val="el-GR"/>
              </w:rPr>
              <w:t>%)</w:t>
            </w:r>
            <w:r w:rsidRPr="001E54F6">
              <w:rPr>
                <w:lang w:val="el-GR"/>
              </w:rPr>
              <w:t xml:space="preserve"> του συμβατικού τιμήματος, μετά την παραλαβή </w:t>
            </w:r>
            <w:r w:rsidR="00AC7207">
              <w:rPr>
                <w:lang w:val="el-GR"/>
              </w:rPr>
              <w:t xml:space="preserve">των Φάσεων 2 &amp; 3  του Έργου </w:t>
            </w:r>
            <w:r w:rsidRPr="001E54F6">
              <w:rPr>
                <w:lang w:val="el-GR"/>
              </w:rPr>
              <w:t xml:space="preserve">και αφού αφαιρεθεί : </w:t>
            </w:r>
            <w:r w:rsidRPr="00D25E85">
              <w:rPr>
                <w:lang w:val="el-GR"/>
              </w:rPr>
              <w:t xml:space="preserve">(i) ποσοστό της χορηγηθείσας προκαταβολής ίσο προς το ανωτέρω ποσοστό της πληρωμής που καταβάλλεται (αναλογική απόσβεση προκαταβολής), και (ii) ο </w:t>
            </w:r>
            <w:r w:rsidRPr="00267ECB">
              <w:rPr>
                <w:lang w:val="el-GR"/>
              </w:rPr>
              <w:t>τόκος επί της απομειωμένης από την προηγούμενη πληρωμή (β) προκαταβολής</w:t>
            </w:r>
            <w:r w:rsidRPr="00D25E85">
              <w:rPr>
                <w:lang w:val="el-GR"/>
              </w:rPr>
              <w:t xml:space="preserve">, </w:t>
            </w:r>
            <w:r w:rsidRPr="00267ECB">
              <w:rPr>
                <w:lang w:val="el-GR"/>
              </w:rPr>
              <w:t>για το χρονικό διάστημα από την ημερομηνία του υπολογισμού τόκου της προηγούμενης τμηματικής πληρωμής </w:t>
            </w:r>
            <w:r w:rsidRPr="00D25E85" w:rsidDel="00525C99">
              <w:rPr>
                <w:lang w:val="el-GR"/>
              </w:rPr>
              <w:t xml:space="preserve"> </w:t>
            </w:r>
            <w:r w:rsidRPr="00D25E85">
              <w:rPr>
                <w:lang w:val="el-GR"/>
              </w:rPr>
              <w:t xml:space="preserve">(β) μέχρι την εν λόγω τμηματική παραλαβή. </w:t>
            </w:r>
          </w:p>
          <w:p w14:paraId="70A34F3C" w14:textId="1057ED97" w:rsidR="00AC7207" w:rsidRPr="00D25E85" w:rsidRDefault="00AC7207" w:rsidP="00AC7207">
            <w:pPr>
              <w:pStyle w:val="aff"/>
              <w:numPr>
                <w:ilvl w:val="0"/>
                <w:numId w:val="137"/>
              </w:numPr>
              <w:spacing w:before="120"/>
              <w:contextualSpacing w:val="0"/>
              <w:rPr>
                <w:lang w:val="el-GR"/>
              </w:rPr>
            </w:pPr>
            <w:r w:rsidRPr="001E54F6">
              <w:rPr>
                <w:lang w:val="el-GR"/>
              </w:rPr>
              <w:t xml:space="preserve">Καταβολή </w:t>
            </w:r>
            <w:r w:rsidRPr="001E54F6">
              <w:rPr>
                <w:b/>
                <w:bCs/>
                <w:lang w:val="el-GR"/>
              </w:rPr>
              <w:t>ποσοστού</w:t>
            </w:r>
            <w:r>
              <w:rPr>
                <w:b/>
                <w:bCs/>
                <w:lang w:val="el-GR"/>
              </w:rPr>
              <w:t xml:space="preserve"> τριάντα </w:t>
            </w:r>
            <w:r w:rsidRPr="001E54F6">
              <w:rPr>
                <w:b/>
                <w:bCs/>
                <w:lang w:val="el-GR"/>
              </w:rPr>
              <w:t>(</w:t>
            </w:r>
            <w:r>
              <w:rPr>
                <w:b/>
                <w:bCs/>
                <w:lang w:val="el-GR"/>
              </w:rPr>
              <w:t>30</w:t>
            </w:r>
            <w:r w:rsidRPr="001E54F6">
              <w:rPr>
                <w:b/>
                <w:bCs/>
                <w:lang w:val="el-GR"/>
              </w:rPr>
              <w:t>%)</w:t>
            </w:r>
            <w:r w:rsidRPr="001E54F6">
              <w:rPr>
                <w:lang w:val="el-GR"/>
              </w:rPr>
              <w:t xml:space="preserve"> του συμβατικού τιμήματος, μετά την παραλαβή </w:t>
            </w:r>
            <w:r>
              <w:rPr>
                <w:lang w:val="el-GR"/>
              </w:rPr>
              <w:t xml:space="preserve">των Φάσεων 4 &amp; 5 του Έργου </w:t>
            </w:r>
            <w:r w:rsidRPr="001E54F6">
              <w:rPr>
                <w:lang w:val="el-GR"/>
              </w:rPr>
              <w:t xml:space="preserve">και αφού αφαιρεθεί : </w:t>
            </w:r>
            <w:r w:rsidRPr="00D25E85">
              <w:rPr>
                <w:lang w:val="el-GR"/>
              </w:rPr>
              <w:t xml:space="preserve">(i) ποσοστό της χορηγηθείσας προκαταβολής ίσο προς το ανωτέρω ποσοστό της πληρωμής που καταβάλλεται (αναλογική απόσβεση προκαταβολής), και (ii) ο </w:t>
            </w:r>
            <w:r w:rsidRPr="00267ECB">
              <w:rPr>
                <w:lang w:val="el-GR"/>
              </w:rPr>
              <w:t>τόκος επί της απομειωμένης από την προηγούμενη πληρωμή (</w:t>
            </w:r>
            <w:r>
              <w:rPr>
                <w:lang w:val="el-GR"/>
              </w:rPr>
              <w:t>γ</w:t>
            </w:r>
            <w:r w:rsidRPr="00267ECB">
              <w:rPr>
                <w:lang w:val="el-GR"/>
              </w:rPr>
              <w:t>) προκαταβολής</w:t>
            </w:r>
            <w:r w:rsidRPr="00D25E85">
              <w:rPr>
                <w:lang w:val="el-GR"/>
              </w:rPr>
              <w:t xml:space="preserve">, </w:t>
            </w:r>
            <w:r w:rsidRPr="00267ECB">
              <w:rPr>
                <w:lang w:val="el-GR"/>
              </w:rPr>
              <w:t>για το χρονικό διάστημα από την ημερομηνία του υπολογισμού τόκου της προηγούμενης τμηματικής πληρωμής </w:t>
            </w:r>
            <w:r w:rsidRPr="00D25E85" w:rsidDel="00525C99">
              <w:rPr>
                <w:lang w:val="el-GR"/>
              </w:rPr>
              <w:t xml:space="preserve"> </w:t>
            </w:r>
            <w:r w:rsidRPr="00D25E85">
              <w:rPr>
                <w:lang w:val="el-GR"/>
              </w:rPr>
              <w:t>(</w:t>
            </w:r>
            <w:r>
              <w:rPr>
                <w:lang w:val="el-GR"/>
              </w:rPr>
              <w:t>γ</w:t>
            </w:r>
            <w:r w:rsidRPr="00D25E85">
              <w:rPr>
                <w:lang w:val="el-GR"/>
              </w:rPr>
              <w:t xml:space="preserve">) μέχρι την εν λόγω τμηματική παραλαβή. </w:t>
            </w:r>
          </w:p>
          <w:p w14:paraId="7F07C721" w14:textId="2EE498BC" w:rsidR="001E54F6" w:rsidRPr="001E54F6" w:rsidRDefault="001E54F6" w:rsidP="001E54F6">
            <w:pPr>
              <w:pStyle w:val="aff"/>
              <w:numPr>
                <w:ilvl w:val="0"/>
                <w:numId w:val="137"/>
              </w:numPr>
              <w:spacing w:before="120"/>
              <w:rPr>
                <w:lang w:val="el-GR"/>
              </w:rPr>
            </w:pPr>
            <w:r w:rsidRPr="001E54F6">
              <w:rPr>
                <w:lang w:val="el-GR"/>
              </w:rPr>
              <w:t xml:space="preserve">Καταβολή </w:t>
            </w:r>
            <w:r w:rsidRPr="001E54F6">
              <w:rPr>
                <w:b/>
                <w:bCs/>
                <w:lang w:val="el-GR"/>
              </w:rPr>
              <w:t>του υπόλοιπου του συμβατικού τιμήματος</w:t>
            </w:r>
            <w:r w:rsidRPr="001E54F6">
              <w:rPr>
                <w:lang w:val="el-GR"/>
              </w:rPr>
              <w:t>, μετά την οριστική ποιοτική και ποσοτική παραλαβή του συνόλου του Έργου, αφού αφαιρεθεί : (i) το υπόλοιπο ποσοστό της χορηγηθείσας προκαταβολής (αναλογική απόσβεση προκαταβολής), και (ii) τόκος επί της απομειωμένης από την προηγούμενη πληρωμή (</w:t>
            </w:r>
            <w:r w:rsidR="00AC7207">
              <w:rPr>
                <w:lang w:val="el-GR"/>
              </w:rPr>
              <w:t>δ</w:t>
            </w:r>
            <w:r w:rsidRPr="001E54F6">
              <w:rPr>
                <w:lang w:val="el-GR"/>
              </w:rPr>
              <w:t xml:space="preserve">) προκαταβολής και για το χρονικό διάστημα από την ημερομηνία του υπολογισμού τόκου της προηγούμενης τμηματικής πληρωμής μέχρι την οριστική ποιοτική και ποσοτική παραλαβή του Έργου. </w:t>
            </w:r>
          </w:p>
        </w:tc>
      </w:tr>
      <w:bookmarkEnd w:id="487"/>
      <w:tr w:rsidR="001E54F6" w:rsidRPr="0007352E" w14:paraId="21D92EEA" w14:textId="77777777" w:rsidTr="001E54F6">
        <w:tc>
          <w:tcPr>
            <w:tcW w:w="421" w:type="dxa"/>
          </w:tcPr>
          <w:p w14:paraId="0DCD9B16" w14:textId="77777777" w:rsidR="001E54F6" w:rsidRDefault="001E54F6" w:rsidP="001E54F6">
            <w:pPr>
              <w:rPr>
                <w:b/>
                <w:lang w:val="el-GR"/>
              </w:rPr>
            </w:pPr>
            <w:r w:rsidRPr="00603221">
              <w:rPr>
                <w:b/>
                <w:lang w:val="el-GR"/>
              </w:rPr>
              <w:t>4)</w:t>
            </w:r>
          </w:p>
        </w:tc>
        <w:tc>
          <w:tcPr>
            <w:tcW w:w="8569" w:type="dxa"/>
          </w:tcPr>
          <w:p w14:paraId="23C3586F" w14:textId="569C3C23" w:rsidR="001E54F6" w:rsidRPr="001E54F6" w:rsidRDefault="001E54F6" w:rsidP="001E54F6">
            <w:pPr>
              <w:pStyle w:val="aff"/>
              <w:numPr>
                <w:ilvl w:val="0"/>
                <w:numId w:val="138"/>
              </w:numPr>
              <w:spacing w:before="120"/>
              <w:rPr>
                <w:lang w:val="el-GR"/>
              </w:rPr>
            </w:pPr>
            <w:r w:rsidRPr="001E54F6">
              <w:rPr>
                <w:lang w:val="el-GR"/>
              </w:rPr>
              <w:t xml:space="preserve">Καταβολή </w:t>
            </w:r>
            <w:r w:rsidRPr="001E54F6">
              <w:rPr>
                <w:b/>
                <w:bCs/>
                <w:lang w:val="el-GR"/>
              </w:rPr>
              <w:t xml:space="preserve">ποσοστού </w:t>
            </w:r>
            <w:r w:rsidR="00AC7207">
              <w:rPr>
                <w:b/>
                <w:bCs/>
                <w:lang w:val="el-GR"/>
              </w:rPr>
              <w:t xml:space="preserve">είκοσι </w:t>
            </w:r>
            <w:r w:rsidRPr="001E54F6">
              <w:rPr>
                <w:b/>
                <w:bCs/>
                <w:lang w:val="el-GR"/>
              </w:rPr>
              <w:t>(</w:t>
            </w:r>
            <w:r w:rsidR="00AC7207">
              <w:rPr>
                <w:b/>
                <w:bCs/>
                <w:lang w:val="el-GR"/>
              </w:rPr>
              <w:t>2</w:t>
            </w:r>
            <w:r w:rsidR="00936209">
              <w:rPr>
                <w:b/>
                <w:bCs/>
                <w:lang w:val="el-GR"/>
              </w:rPr>
              <w:t>0</w:t>
            </w:r>
            <w:r w:rsidRPr="001E54F6">
              <w:rPr>
                <w:b/>
                <w:bCs/>
                <w:lang w:val="el-GR"/>
              </w:rPr>
              <w:t>%)</w:t>
            </w:r>
            <w:r w:rsidRPr="001E54F6">
              <w:rPr>
                <w:lang w:val="el-GR"/>
              </w:rPr>
              <w:t xml:space="preserve"> του συμβατικού τιμήματος, μετά την παραλαβή </w:t>
            </w:r>
            <w:r w:rsidR="00AC7207">
              <w:rPr>
                <w:lang w:val="el-GR"/>
              </w:rPr>
              <w:t xml:space="preserve">της Φάσης 1 του έργου. </w:t>
            </w:r>
          </w:p>
          <w:p w14:paraId="2338D925" w14:textId="407D87C1" w:rsidR="00AC7207" w:rsidRPr="00BC6D27" w:rsidRDefault="001E54F6" w:rsidP="00AC7207">
            <w:pPr>
              <w:pStyle w:val="aff"/>
              <w:numPr>
                <w:ilvl w:val="0"/>
                <w:numId w:val="138"/>
              </w:numPr>
              <w:spacing w:before="120"/>
              <w:rPr>
                <w:i/>
                <w:iCs/>
                <w:color w:val="5B9BD5"/>
                <w:spacing w:val="5"/>
                <w:kern w:val="1"/>
                <w:lang w:val="el-GR"/>
              </w:rPr>
            </w:pPr>
            <w:r w:rsidRPr="001E54F6">
              <w:rPr>
                <w:lang w:val="el-GR"/>
              </w:rPr>
              <w:t xml:space="preserve">Καταβολή </w:t>
            </w:r>
            <w:r w:rsidRPr="001E54F6">
              <w:rPr>
                <w:b/>
                <w:bCs/>
                <w:lang w:val="el-GR"/>
              </w:rPr>
              <w:t xml:space="preserve">ποσοστού </w:t>
            </w:r>
            <w:r w:rsidR="00936209">
              <w:rPr>
                <w:b/>
                <w:bCs/>
                <w:lang w:val="el-GR"/>
              </w:rPr>
              <w:t>εικοσι</w:t>
            </w:r>
            <w:r w:rsidR="00AC7207">
              <w:rPr>
                <w:b/>
                <w:bCs/>
                <w:lang w:val="el-GR"/>
              </w:rPr>
              <w:t xml:space="preserve">πέντε </w:t>
            </w:r>
            <w:r w:rsidRPr="001E54F6">
              <w:rPr>
                <w:b/>
                <w:bCs/>
                <w:lang w:val="el-GR"/>
              </w:rPr>
              <w:t>(</w:t>
            </w:r>
            <w:r w:rsidR="00936209">
              <w:rPr>
                <w:b/>
                <w:bCs/>
                <w:lang w:val="el-GR"/>
              </w:rPr>
              <w:t>2</w:t>
            </w:r>
            <w:r w:rsidR="00AC7207">
              <w:rPr>
                <w:b/>
                <w:bCs/>
                <w:lang w:val="el-GR"/>
              </w:rPr>
              <w:t>5</w:t>
            </w:r>
            <w:r w:rsidRPr="001E54F6">
              <w:rPr>
                <w:b/>
                <w:bCs/>
                <w:lang w:val="el-GR"/>
              </w:rPr>
              <w:t>%)</w:t>
            </w:r>
            <w:r w:rsidRPr="001E54F6">
              <w:rPr>
                <w:lang w:val="el-GR"/>
              </w:rPr>
              <w:t xml:space="preserve"> του συμβατικού τιμήματος, μετά την παραλαβή </w:t>
            </w:r>
            <w:r w:rsidR="00AC7207">
              <w:rPr>
                <w:lang w:val="el-GR"/>
              </w:rPr>
              <w:t xml:space="preserve">των Φάσεων 2 &amp; 3 του έργου </w:t>
            </w:r>
          </w:p>
          <w:p w14:paraId="5DEC0643" w14:textId="279C3CFD" w:rsidR="00AC7207" w:rsidRPr="00AC7207" w:rsidRDefault="00AC7207" w:rsidP="00AC7207">
            <w:pPr>
              <w:pStyle w:val="aff"/>
              <w:numPr>
                <w:ilvl w:val="0"/>
                <w:numId w:val="138"/>
              </w:numPr>
              <w:spacing w:before="120"/>
              <w:rPr>
                <w:lang w:val="el-GR"/>
              </w:rPr>
            </w:pPr>
            <w:r w:rsidRPr="00AC7207">
              <w:rPr>
                <w:lang w:val="el-GR"/>
              </w:rPr>
              <w:t xml:space="preserve">Καταβολή </w:t>
            </w:r>
            <w:r w:rsidRPr="00AC7207">
              <w:rPr>
                <w:b/>
                <w:bCs/>
                <w:lang w:val="el-GR"/>
              </w:rPr>
              <w:t xml:space="preserve">ποσοστού </w:t>
            </w:r>
            <w:r>
              <w:rPr>
                <w:b/>
                <w:bCs/>
                <w:lang w:val="el-GR"/>
              </w:rPr>
              <w:t xml:space="preserve">τριάντα </w:t>
            </w:r>
            <w:r w:rsidRPr="00AC7207">
              <w:rPr>
                <w:b/>
                <w:bCs/>
                <w:lang w:val="el-GR"/>
              </w:rPr>
              <w:t>(</w:t>
            </w:r>
            <w:r>
              <w:rPr>
                <w:b/>
                <w:bCs/>
                <w:lang w:val="el-GR"/>
              </w:rPr>
              <w:t>30</w:t>
            </w:r>
            <w:r w:rsidRPr="00AC7207">
              <w:rPr>
                <w:b/>
                <w:bCs/>
                <w:lang w:val="el-GR"/>
              </w:rPr>
              <w:t>%)</w:t>
            </w:r>
            <w:r w:rsidRPr="00AC7207">
              <w:rPr>
                <w:lang w:val="el-GR"/>
              </w:rPr>
              <w:t xml:space="preserve"> του συμβατικού τιμήματος, μετά την παραλαβή των Φάσεων </w:t>
            </w:r>
            <w:r>
              <w:rPr>
                <w:lang w:val="el-GR"/>
              </w:rPr>
              <w:t>4</w:t>
            </w:r>
            <w:r w:rsidRPr="00AC7207">
              <w:rPr>
                <w:lang w:val="el-GR"/>
              </w:rPr>
              <w:t xml:space="preserve"> &amp; </w:t>
            </w:r>
            <w:r>
              <w:rPr>
                <w:lang w:val="el-GR"/>
              </w:rPr>
              <w:t>5</w:t>
            </w:r>
            <w:r w:rsidRPr="00AC7207">
              <w:rPr>
                <w:lang w:val="el-GR"/>
              </w:rPr>
              <w:t xml:space="preserve"> του έργου </w:t>
            </w:r>
          </w:p>
          <w:p w14:paraId="4938C48D" w14:textId="7B1B35CD" w:rsidR="001E54F6" w:rsidRPr="001E54F6" w:rsidRDefault="001E54F6" w:rsidP="00AC7207">
            <w:pPr>
              <w:pStyle w:val="aff"/>
              <w:numPr>
                <w:ilvl w:val="0"/>
                <w:numId w:val="138"/>
              </w:numPr>
              <w:spacing w:before="120"/>
              <w:rPr>
                <w:lang w:val="el-GR"/>
              </w:rPr>
            </w:pPr>
            <w:r w:rsidRPr="001E54F6">
              <w:rPr>
                <w:lang w:val="el-GR"/>
              </w:rPr>
              <w:t xml:space="preserve">Το </w:t>
            </w:r>
            <w:r w:rsidRPr="001E54F6">
              <w:rPr>
                <w:b/>
                <w:bCs/>
                <w:lang w:val="el-GR"/>
              </w:rPr>
              <w:t>υπόλοιπο του συμβατικού τιμήματος</w:t>
            </w:r>
            <w:r w:rsidRPr="001E54F6">
              <w:rPr>
                <w:lang w:val="el-GR"/>
              </w:rPr>
              <w:t xml:space="preserve"> μετά την οριστική ποιοτική και ποσοτική παραλαβή του συνόλου του Έργου.</w:t>
            </w:r>
          </w:p>
        </w:tc>
      </w:tr>
    </w:tbl>
    <w:p w14:paraId="23E98ABF" w14:textId="77777777" w:rsidR="001E54F6" w:rsidRPr="00603221" w:rsidRDefault="001E54F6">
      <w:pPr>
        <w:rPr>
          <w:b/>
          <w:lang w:val="el-GR"/>
        </w:rPr>
      </w:pPr>
    </w:p>
    <w:p w14:paraId="517C7CA7" w14:textId="77777777" w:rsidR="0068732F" w:rsidRPr="00603221" w:rsidRDefault="0068732F" w:rsidP="0068732F">
      <w:pPr>
        <w:tabs>
          <w:tab w:val="left" w:pos="426"/>
        </w:tabs>
        <w:ind w:left="426" w:hanging="426"/>
        <w:rPr>
          <w:lang w:val="el-GR"/>
        </w:rPr>
      </w:pPr>
      <w:r w:rsidRPr="00603221">
        <w:rPr>
          <w:lang w:val="el-GR"/>
        </w:rPr>
        <w:t xml:space="preserve">Επισημαίνεται ότι η παραπάνω προκαταβολή δύναται να χορηγηθεί και τμηματικά. </w:t>
      </w:r>
    </w:p>
    <w:p w14:paraId="2FC70682" w14:textId="77777777" w:rsidR="008338F0" w:rsidRDefault="003355E7">
      <w:pPr>
        <w:rPr>
          <w:color w:val="FFFF00"/>
          <w:lang w:val="el-GR"/>
        </w:rPr>
      </w:pPr>
      <w:r w:rsidRPr="00603221">
        <w:rPr>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r w:rsidRPr="00603221">
        <w:rPr>
          <w:color w:val="FFFF00"/>
          <w:lang w:val="el-GR"/>
        </w:rPr>
        <w:t xml:space="preserve"> </w:t>
      </w:r>
    </w:p>
    <w:p w14:paraId="01517C07" w14:textId="77777777" w:rsidR="00AB0E23" w:rsidRDefault="003355E7">
      <w:pPr>
        <w:rPr>
          <w:lang w:val="el-GR" w:eastAsia="el-GR"/>
        </w:rPr>
      </w:pPr>
      <w:r w:rsidRPr="00603221">
        <w:rPr>
          <w:lang w:val="el-GR"/>
        </w:rPr>
        <w:t xml:space="preserve">5.1.2. Toν Ανάδοχο βαρύνουν </w:t>
      </w:r>
      <w:r w:rsidRPr="00603221">
        <w:rPr>
          <w:lang w:val="el-GR" w:eastAsia="el-GR"/>
        </w:rPr>
        <w:t xml:space="preserve">οι υπέρ τρίτων κρατήσεις, ως και κάθε άλλη επιβάρυνση, σύμφωνα με την κείμενη νομοθεσία, μη συμπεριλαμβανομένου Φ.Π.Α., </w:t>
      </w:r>
      <w:r w:rsidR="00AB0E23">
        <w:rPr>
          <w:lang w:val="el-GR" w:eastAsia="el-GR"/>
        </w:rPr>
        <w:t xml:space="preserve">για την </w:t>
      </w:r>
      <w:r w:rsidR="005A402F">
        <w:rPr>
          <w:lang w:val="el-GR" w:eastAsia="el-GR"/>
        </w:rPr>
        <w:t xml:space="preserve">παροχή των υπηρεσιών </w:t>
      </w:r>
      <w:r w:rsidRPr="00603221">
        <w:rPr>
          <w:lang w:val="el-GR" w:eastAsia="el-GR"/>
        </w:rPr>
        <w:t xml:space="preserve">στον τόπο και με τον τρόπο που προβλέπεται στα έγγραφα της σύμβασης. </w:t>
      </w:r>
    </w:p>
    <w:p w14:paraId="2E0FC101" w14:textId="77777777" w:rsidR="008338F0" w:rsidRDefault="003355E7">
      <w:pPr>
        <w:rPr>
          <w:lang w:val="el-GR"/>
        </w:rPr>
      </w:pPr>
      <w:r w:rsidRPr="00603221">
        <w:rPr>
          <w:lang w:val="el-GR" w:eastAsia="el-GR"/>
        </w:rPr>
        <w:t xml:space="preserve">Ιδίως βαρύνεται με τις </w:t>
      </w:r>
      <w:r w:rsidRPr="00603221">
        <w:rPr>
          <w:lang w:val="el-GR"/>
        </w:rPr>
        <w:t xml:space="preserve">ακόλουθες κρατήσεις: </w:t>
      </w:r>
    </w:p>
    <w:p w14:paraId="2DAB5BAE" w14:textId="58DBA814" w:rsidR="00E97E4D" w:rsidRPr="00E97E4D" w:rsidRDefault="00E4164C" w:rsidP="00E97E4D">
      <w:pPr>
        <w:rPr>
          <w:lang w:val="el-GR"/>
        </w:rPr>
      </w:pPr>
      <w:bookmarkStart w:id="488" w:name="_Hlk118712168"/>
      <w:r w:rsidRPr="00603221">
        <w:rPr>
          <w:lang w:val="el-GR"/>
        </w:rPr>
        <w:t xml:space="preserve">α) </w:t>
      </w:r>
      <w:r w:rsidR="00E97E4D">
        <w:rPr>
          <w:lang w:val="el-GR"/>
        </w:rPr>
        <w:t>Κ</w:t>
      </w:r>
      <w:r w:rsidR="00E97E4D" w:rsidRPr="00E97E4D">
        <w:rPr>
          <w:lang w:val="el-GR"/>
        </w:rPr>
        <w:t>ράτηση ύψους 0,1% επί όλων των συμβάσεων που υπάγονται στον Ν. 4912/2022 (Α' 59) και στον Ν.4413/2016 (Α' 148), αξίας άνω των χιλίων (1.000) ευρώ, ανεξάρτητα από την πηγή προέλευσης της χρηματοδότησης, Η κράτηση αυτή υπολογίζεται επί της αξίας κάθε πληρωμής προ φόρων και κρατήσεων της αρχικής, καθώς και κάθε συμπληρωματικής ή τροποποιητικής σύμβασης.</w:t>
      </w:r>
    </w:p>
    <w:p w14:paraId="7F6E2F2C" w14:textId="77777777" w:rsidR="00E97E4D" w:rsidRPr="00E97E4D" w:rsidRDefault="00E97E4D" w:rsidP="00E97E4D">
      <w:pPr>
        <w:rPr>
          <w:lang w:val="el-GR"/>
        </w:rPr>
      </w:pPr>
      <w:r w:rsidRPr="00E97E4D">
        <w:rPr>
          <w:lang w:val="el-GR"/>
        </w:rPr>
        <w:t>Το ποσό της κράτησης παρακρατείται από την αναθέτουσα αρχή στο όνομα και για λογαριασμό της Ενιαίας Αρχής Δημοσίων Συμβάσεων (Ε.Α.ΔΗ.ΣΥ. ) και κατατίθεται σε ειδικό τραπεζικό λογαριασμό</w:t>
      </w:r>
    </w:p>
    <w:p w14:paraId="4E68BFAC" w14:textId="77777777" w:rsidR="00E97E4D" w:rsidRPr="00E97E4D" w:rsidRDefault="00E97E4D" w:rsidP="00E97E4D">
      <w:pPr>
        <w:rPr>
          <w:lang w:val="el-GR"/>
        </w:rPr>
      </w:pPr>
      <w:r w:rsidRPr="00E97E4D">
        <w:rPr>
          <w:lang w:val="el-GR"/>
        </w:rPr>
        <w:t>Τράπεζα της Ελλάδας:   ΙΒΑΝ GR 2001000240000000026180286</w:t>
      </w:r>
    </w:p>
    <w:p w14:paraId="20631C0C" w14:textId="77777777" w:rsidR="00B53859" w:rsidRDefault="00E97E4D">
      <w:pPr>
        <w:rPr>
          <w:lang w:val="el-GR"/>
        </w:rPr>
      </w:pPr>
      <w:r w:rsidRPr="00E97E4D">
        <w:rPr>
          <w:lang w:val="el-GR"/>
        </w:rPr>
        <w:t>Τράπεζα ΠΕΙΡΑΙΩΣ:       ΙΒΑΝ GR 1901721360005136088985432</w:t>
      </w:r>
    </w:p>
    <w:bookmarkEnd w:id="488"/>
    <w:p w14:paraId="4DA4C02E" w14:textId="77777777" w:rsidR="00E97E4D" w:rsidRPr="00685FDF" w:rsidRDefault="00E97E4D" w:rsidP="00E97E4D">
      <w:pPr>
        <w:rPr>
          <w:lang w:val="el-GR"/>
        </w:rPr>
      </w:pPr>
    </w:p>
    <w:p w14:paraId="2827AB60" w14:textId="41743EC8" w:rsidR="008338F0" w:rsidRDefault="003355E7">
      <w:pPr>
        <w:rPr>
          <w:lang w:val="el-GR"/>
        </w:rPr>
      </w:pPr>
      <w:r w:rsidRPr="00685FDF">
        <w:rPr>
          <w:lang w:val="el-GR"/>
        </w:rPr>
        <w:t xml:space="preserve">β) Κράτηση ύψους 0,02% υπέρ </w:t>
      </w:r>
      <w:r w:rsidR="00BB5BD6" w:rsidRPr="00685FDF">
        <w:rPr>
          <w:lang w:val="el-GR"/>
        </w:rPr>
        <w:t>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p>
    <w:p w14:paraId="624CB4C1" w14:textId="77777777" w:rsidR="008338F0" w:rsidRDefault="003355E7">
      <w:pPr>
        <w:rPr>
          <w:lang w:val="el-GR"/>
        </w:rPr>
      </w:pPr>
      <w:r w:rsidRPr="00603221">
        <w:rPr>
          <w:lang w:val="el-GR"/>
        </w:rPr>
        <w:t>Οι υπέρ τρίτων κρατήσεις υπόκεινται στο εκάστοτε ισχύον αναλογικό τέλος χαρτοσήμου και στην επ’ αυτού εισφορά υπέρ ΟΓΑ.</w:t>
      </w:r>
    </w:p>
    <w:p w14:paraId="09E7D2A4" w14:textId="77777777" w:rsidR="00966E23" w:rsidRDefault="00966E23" w:rsidP="00966E23">
      <w:pPr>
        <w:rPr>
          <w:lang w:val="el-GR"/>
        </w:rPr>
      </w:pPr>
      <w:r w:rsidRPr="007C72E8">
        <w:rPr>
          <w:lang w:val="el-GR"/>
        </w:rPr>
        <w:t>Με κάθε πληρωμή θα γίνεται η προβλεπόμενη από την κείμενη νομοθεσία παρακράτηση φόρου εισοδήματος</w:t>
      </w:r>
      <w:r>
        <w:rPr>
          <w:lang w:val="el-GR"/>
        </w:rPr>
        <w:t>.</w:t>
      </w:r>
    </w:p>
    <w:p w14:paraId="33BF2D83" w14:textId="77777777" w:rsidR="00253F52" w:rsidRDefault="00253F52">
      <w:pPr>
        <w:suppressAutoHyphens w:val="0"/>
        <w:spacing w:after="0"/>
        <w:jc w:val="left"/>
        <w:rPr>
          <w:lang w:val="el-GR"/>
        </w:rPr>
      </w:pPr>
      <w:r>
        <w:rPr>
          <w:lang w:val="el-GR"/>
        </w:rPr>
        <w:br w:type="page"/>
      </w:r>
    </w:p>
    <w:p w14:paraId="4841D135" w14:textId="77777777" w:rsidR="00AB0E23" w:rsidRPr="00603221" w:rsidRDefault="00AB0E23">
      <w:pPr>
        <w:rPr>
          <w:lang w:val="el-GR"/>
        </w:rPr>
      </w:pPr>
    </w:p>
    <w:p w14:paraId="2003B732" w14:textId="77777777" w:rsidR="008338F0" w:rsidRPr="00603221" w:rsidRDefault="00331981" w:rsidP="003A109E">
      <w:pPr>
        <w:pStyle w:val="2"/>
        <w:rPr>
          <w:rFonts w:cs="Tahoma"/>
          <w:lang w:val="el-GR"/>
        </w:rPr>
      </w:pPr>
      <w:r w:rsidRPr="00603221">
        <w:rPr>
          <w:rFonts w:cs="Tahoma"/>
          <w:lang w:val="el-GR"/>
        </w:rPr>
        <w:tab/>
      </w:r>
      <w:bookmarkStart w:id="489" w:name="_Ref496607484"/>
      <w:bookmarkStart w:id="490" w:name="_Toc97194326"/>
      <w:bookmarkStart w:id="491" w:name="_Toc97194460"/>
      <w:bookmarkStart w:id="492" w:name="_Toc128058927"/>
      <w:r w:rsidRPr="00603221">
        <w:rPr>
          <w:rFonts w:cs="Tahoma"/>
          <w:lang w:val="el-GR"/>
        </w:rPr>
        <w:t>Κήρυξη οικονομικού φορέα έ</w:t>
      </w:r>
      <w:r w:rsidR="003355E7" w:rsidRPr="00603221">
        <w:rPr>
          <w:rFonts w:cs="Tahoma"/>
          <w:lang w:val="el-GR"/>
        </w:rPr>
        <w:t>κπτ</w:t>
      </w:r>
      <w:r w:rsidRPr="00603221">
        <w:rPr>
          <w:rFonts w:cs="Tahoma"/>
          <w:lang w:val="el-GR"/>
        </w:rPr>
        <w:t>ω</w:t>
      </w:r>
      <w:r w:rsidR="003355E7" w:rsidRPr="00603221">
        <w:rPr>
          <w:rFonts w:cs="Tahoma"/>
          <w:lang w:val="el-GR"/>
        </w:rPr>
        <w:t>του - Κυρώσεις</w:t>
      </w:r>
      <w:bookmarkEnd w:id="489"/>
      <w:bookmarkEnd w:id="490"/>
      <w:bookmarkEnd w:id="491"/>
      <w:bookmarkEnd w:id="492"/>
      <w:r w:rsidR="003355E7" w:rsidRPr="00603221">
        <w:rPr>
          <w:rFonts w:cs="Tahoma"/>
          <w:lang w:val="el-GR"/>
        </w:rPr>
        <w:t xml:space="preserve"> </w:t>
      </w:r>
    </w:p>
    <w:p w14:paraId="4921CDF5" w14:textId="1521ACD3" w:rsidR="000C1AAF" w:rsidRDefault="000C1AAF">
      <w:pPr>
        <w:suppressAutoHyphens w:val="0"/>
        <w:autoSpaceDE w:val="0"/>
        <w:spacing w:after="0"/>
        <w:rPr>
          <w:lang w:val="el-GR"/>
        </w:rPr>
      </w:pPr>
    </w:p>
    <w:p w14:paraId="74A1F054" w14:textId="77777777" w:rsidR="0098499F" w:rsidRDefault="0098499F" w:rsidP="0098499F">
      <w:pPr>
        <w:suppressAutoHyphens w:val="0"/>
        <w:autoSpaceDE w:val="0"/>
        <w:rPr>
          <w:rFonts w:eastAsia="SimSun"/>
          <w:color w:val="5B9BD5"/>
          <w:spacing w:val="5"/>
          <w:lang w:val="el-GR"/>
        </w:rPr>
      </w:pPr>
      <w:bookmarkStart w:id="493" w:name="_Hlk118484476"/>
      <w:r w:rsidRPr="00603221">
        <w:rPr>
          <w:rFonts w:eastAsia="SimSun"/>
          <w:lang w:val="el-GR"/>
        </w:rPr>
        <w:t>5.2.1.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r>
        <w:rPr>
          <w:rFonts w:eastAsia="SimSun"/>
          <w:lang w:val="el-GR"/>
        </w:rPr>
        <w:t>:</w:t>
      </w:r>
    </w:p>
    <w:p w14:paraId="038DB005" w14:textId="77777777" w:rsidR="0098499F" w:rsidRPr="0063173B" w:rsidRDefault="0098499F" w:rsidP="0098499F">
      <w:pPr>
        <w:suppressAutoHyphens w:val="0"/>
        <w:autoSpaceDE w:val="0"/>
        <w:rPr>
          <w:rFonts w:eastAsia="SimSun"/>
          <w:lang w:val="el-GR"/>
        </w:rPr>
      </w:pPr>
      <w:r w:rsidRPr="0063173B">
        <w:rPr>
          <w:rFonts w:eastAsia="SimSun"/>
          <w:lang w:val="el-GR"/>
        </w:rPr>
        <w:t>α) στην περίπτωση της παρ. 7 του άρθρου 105 περί κατακύρωσης και σύναψης σύμβασης</w:t>
      </w:r>
    </w:p>
    <w:p w14:paraId="6DA659B3" w14:textId="77777777" w:rsidR="0098499F" w:rsidRDefault="0098499F" w:rsidP="0098499F">
      <w:pPr>
        <w:suppressAutoHyphens w:val="0"/>
        <w:autoSpaceDE w:val="0"/>
        <w:rPr>
          <w:rFonts w:eastAsia="SimSun"/>
          <w:lang w:val="el-GR"/>
        </w:rPr>
      </w:pPr>
      <w:r w:rsidRPr="0063173B">
        <w:rPr>
          <w:rFonts w:eastAsia="SimSun"/>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21CC1679" w14:textId="77777777" w:rsidR="0098499F" w:rsidRDefault="0098499F" w:rsidP="0098499F">
      <w:pPr>
        <w:suppressAutoHyphens w:val="0"/>
        <w:autoSpaceDE w:val="0"/>
        <w:rPr>
          <w:rFonts w:eastAsia="SimSun"/>
          <w:lang w:val="el-GR"/>
        </w:rPr>
      </w:pPr>
      <w:r>
        <w:rPr>
          <w:rFonts w:eastAsia="SimSun"/>
          <w:lang w:val="el-GR"/>
        </w:rPr>
        <w:t xml:space="preserve">γ) </w:t>
      </w:r>
      <w:r w:rsidRPr="00346054">
        <w:rPr>
          <w:rFonts w:eastAsia="SimSun"/>
          <w:lang w:val="el-GR"/>
        </w:rPr>
        <w:t>εφόσον δεν π</w:t>
      </w:r>
      <w:r>
        <w:rPr>
          <w:rFonts w:eastAsia="SimSun"/>
          <w:lang w:val="el-GR"/>
        </w:rPr>
        <w:t>αράσχει</w:t>
      </w:r>
      <w:r w:rsidRPr="00346054">
        <w:rPr>
          <w:rFonts w:eastAsia="SimSun"/>
          <w:lang w:val="el-GR"/>
        </w:rPr>
        <w:t xml:space="preserve"> τις υπηρεσίες ή δεν </w:t>
      </w:r>
      <w:r>
        <w:rPr>
          <w:rFonts w:eastAsia="SimSun"/>
          <w:lang w:val="el-GR"/>
        </w:rPr>
        <w:t>υποβάλει</w:t>
      </w:r>
      <w:r w:rsidRPr="00346054">
        <w:rPr>
          <w:rFonts w:eastAsia="SimSun"/>
          <w:lang w:val="el-GR"/>
        </w:rPr>
        <w:t xml:space="preserve"> τα παραδοτέα ή δεν </w:t>
      </w:r>
      <w:r>
        <w:rPr>
          <w:rFonts w:eastAsia="SimSun"/>
          <w:lang w:val="el-GR"/>
        </w:rPr>
        <w:t>προβεί</w:t>
      </w:r>
      <w:r w:rsidRPr="00346054">
        <w:rPr>
          <w:rFonts w:eastAsia="SimSun"/>
          <w:lang w:val="el-GR"/>
        </w:rPr>
        <w:t xml:space="preserve"> στην αντικατάστασή τους μέσα στον συμβατικό χρόνο ή στον χρόνο παράτασης που του </w:t>
      </w:r>
      <w:r>
        <w:rPr>
          <w:rFonts w:eastAsia="SimSun"/>
          <w:lang w:val="el-GR"/>
        </w:rPr>
        <w:t>δοθεί</w:t>
      </w:r>
      <w:r w:rsidRPr="00346054">
        <w:rPr>
          <w:rFonts w:eastAsia="SimSun"/>
          <w:lang w:val="el-GR"/>
        </w:rPr>
        <w:t>, σύμφωνα με τα όσα προβλέπονται στο άρθρο 217 περί διάρκειας σύμβασης παροχής υπηρεσίας</w:t>
      </w:r>
      <w:r>
        <w:rPr>
          <w:rFonts w:eastAsia="SimSun"/>
          <w:lang w:val="el-GR"/>
        </w:rPr>
        <w:t xml:space="preserve"> </w:t>
      </w:r>
      <w:r w:rsidRPr="00346054">
        <w:rPr>
          <w:rFonts w:eastAsia="SimSun"/>
          <w:lang w:val="el-GR"/>
        </w:rPr>
        <w:t xml:space="preserve">με την επιφύλαξη της </w:t>
      </w:r>
      <w:r>
        <w:rPr>
          <w:rFonts w:eastAsia="SimSun"/>
          <w:lang w:val="el-GR"/>
        </w:rPr>
        <w:t>επόμενης παραγράφου</w:t>
      </w:r>
      <w:r w:rsidRPr="00346054">
        <w:rPr>
          <w:rFonts w:eastAsia="SimSun"/>
          <w:lang w:val="el-GR"/>
        </w:rPr>
        <w:t>.</w:t>
      </w:r>
    </w:p>
    <w:p w14:paraId="2D86EFE8" w14:textId="77777777" w:rsidR="0098499F" w:rsidRPr="00346054" w:rsidRDefault="0098499F" w:rsidP="0098499F">
      <w:pPr>
        <w:suppressAutoHyphens w:val="0"/>
        <w:autoSpaceDE w:val="0"/>
        <w:rPr>
          <w:rFonts w:eastAsia="SimSun"/>
          <w:lang w:val="el-GR"/>
        </w:rPr>
      </w:pPr>
      <w:r w:rsidRPr="00346054">
        <w:rPr>
          <w:rFonts w:eastAsia="SimSun"/>
          <w:lang w:val="el-GR"/>
        </w:rPr>
        <w:t xml:space="preserve">Στην περίπτωση συνδρομής λόγου έκπτωσης του αναδόχου από </w:t>
      </w:r>
      <w:r>
        <w:rPr>
          <w:rFonts w:eastAsia="SimSun"/>
          <w:lang w:val="el-GR"/>
        </w:rPr>
        <w:t xml:space="preserve">τη </w:t>
      </w:r>
      <w:r w:rsidRPr="00346054">
        <w:rPr>
          <w:rFonts w:eastAsia="SimSun"/>
          <w:lang w:val="el-GR"/>
        </w:rPr>
        <w:t xml:space="preserve">σύμβαση κατά την </w:t>
      </w:r>
      <w:r>
        <w:rPr>
          <w:rFonts w:eastAsia="SimSun"/>
          <w:lang w:val="el-GR"/>
        </w:rPr>
        <w:t xml:space="preserve">ως άνω </w:t>
      </w:r>
      <w:r w:rsidRPr="00346054">
        <w:rPr>
          <w:rFonts w:eastAsia="SimSun"/>
          <w:lang w:val="el-GR"/>
        </w:rPr>
        <w:t xml:space="preserve">περίπτωση </w:t>
      </w:r>
      <w:r>
        <w:rPr>
          <w:rFonts w:eastAsia="SimSun"/>
          <w:lang w:val="el-GR"/>
        </w:rPr>
        <w:t>(γ)</w:t>
      </w:r>
      <w:r w:rsidRPr="00346054">
        <w:rPr>
          <w:rFonts w:eastAsia="SimSun"/>
          <w:lang w:val="el-GR"/>
        </w:rPr>
        <w:t xml:space="preserve">,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w:t>
      </w:r>
      <w:r>
        <w:rPr>
          <w:rFonts w:eastAsia="SimSun"/>
          <w:lang w:val="el-GR"/>
        </w:rPr>
        <w:t xml:space="preserve">που καθορίζεται με απόφαση της Αναθέτουσας Αρχής η οποία δεν μπορεί να είναι μικρότερη των δεκαπέντε (15) </w:t>
      </w:r>
      <w:r w:rsidRPr="00346054">
        <w:rPr>
          <w:rFonts w:eastAsia="SimSun"/>
          <w:lang w:val="el-GR"/>
        </w:rPr>
        <w:t>ημερών από την κοινοποίηση της ανωτέρω όχλησης.</w:t>
      </w:r>
      <w:r w:rsidRPr="002D2512">
        <w:rPr>
          <w:lang w:val="el-GR"/>
        </w:rPr>
        <w:t xml:space="preserve"> </w:t>
      </w:r>
      <w:r w:rsidRPr="00346054">
        <w:rPr>
          <w:rFonts w:eastAsia="SimSun"/>
          <w:lang w:val="el-GR"/>
        </w:rPr>
        <w:t xml:space="preserve">Αν η προθεσμία, που </w:t>
      </w:r>
      <w:r>
        <w:rPr>
          <w:rFonts w:eastAsia="SimSun"/>
          <w:lang w:val="el-GR"/>
        </w:rPr>
        <w:t>τεθεί</w:t>
      </w:r>
      <w:r w:rsidRPr="00346054">
        <w:rPr>
          <w:rFonts w:eastAsia="SimSun"/>
          <w:lang w:val="el-GR"/>
        </w:rPr>
        <w:t xml:space="preserve">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2CAE69DB" w14:textId="77777777" w:rsidR="0098499F" w:rsidRDefault="0098499F" w:rsidP="0098499F">
      <w:pPr>
        <w:suppressAutoHyphens w:val="0"/>
        <w:autoSpaceDE w:val="0"/>
        <w:rPr>
          <w:rFonts w:eastAsia="SimSun"/>
          <w:lang w:val="el-GR"/>
        </w:rPr>
      </w:pPr>
      <w:r w:rsidRPr="00B73AC1">
        <w:rPr>
          <w:rFonts w:eastAsia="SimSun"/>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3A1FB07B" w14:textId="77777777" w:rsidR="0098499F" w:rsidRPr="00346054" w:rsidRDefault="0098499F" w:rsidP="0098499F">
      <w:pPr>
        <w:suppressAutoHyphens w:val="0"/>
        <w:autoSpaceDE w:val="0"/>
        <w:rPr>
          <w:rFonts w:eastAsia="SimSun"/>
          <w:spacing w:val="5"/>
          <w:lang w:val="el-GR"/>
        </w:rPr>
      </w:pPr>
      <w:r w:rsidRPr="00346054">
        <w:rPr>
          <w:rFonts w:eastAsia="SimSun"/>
          <w:spacing w:val="5"/>
          <w:lang w:val="el-GR"/>
        </w:rPr>
        <w:t xml:space="preserve">Στον </w:t>
      </w:r>
      <w:r>
        <w:rPr>
          <w:rFonts w:eastAsia="SimSun"/>
          <w:spacing w:val="5"/>
          <w:lang w:val="el-GR"/>
        </w:rPr>
        <w:t>ανάδοχο</w:t>
      </w:r>
      <w:r w:rsidRPr="00346054">
        <w:rPr>
          <w:rFonts w:eastAsia="SimSun"/>
          <w:spacing w:val="5"/>
          <w:lang w:val="el-GR"/>
        </w:rPr>
        <w:t xml:space="preserve">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6CC221D1" w14:textId="77777777" w:rsidR="0098499F" w:rsidRPr="00346054" w:rsidRDefault="0098499F" w:rsidP="0098499F">
      <w:pPr>
        <w:suppressAutoHyphens w:val="0"/>
        <w:autoSpaceDE w:val="0"/>
        <w:rPr>
          <w:rFonts w:eastAsia="SimSun"/>
          <w:spacing w:val="5"/>
          <w:lang w:val="el-GR"/>
        </w:rPr>
      </w:pPr>
      <w:r w:rsidRPr="00346054">
        <w:rPr>
          <w:rFonts w:eastAsia="SimSun"/>
          <w:spacing w:val="5"/>
          <w:lang w:val="el-GR"/>
        </w:rPr>
        <w:t>α) ολική κατάπτωση της εγγύησης καλής εκτέλεσης της σύμβασης,</w:t>
      </w:r>
    </w:p>
    <w:p w14:paraId="6E984589" w14:textId="77777777" w:rsidR="0098499F" w:rsidRDefault="0098499F" w:rsidP="0098499F">
      <w:pPr>
        <w:suppressAutoHyphens w:val="0"/>
        <w:autoSpaceDE w:val="0"/>
        <w:rPr>
          <w:rFonts w:eastAsia="SimSun"/>
          <w:spacing w:val="5"/>
          <w:lang w:val="el-GR"/>
        </w:rPr>
      </w:pPr>
      <w:r w:rsidRPr="00346054">
        <w:rPr>
          <w:rFonts w:eastAsia="SimSun"/>
          <w:spacing w:val="5"/>
          <w:lang w:val="el-GR"/>
        </w:rPr>
        <w:t xml:space="preserve">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 </w:t>
      </w:r>
      <w:r>
        <w:rPr>
          <w:rFonts w:eastAsia="SimSun"/>
          <w:spacing w:val="5"/>
          <w:lang w:val="el-GR"/>
        </w:rPr>
        <w:t xml:space="preserve">εφόσον προβλέπεται προκαταβολή. </w:t>
      </w:r>
    </w:p>
    <w:p w14:paraId="62B08749" w14:textId="77777777" w:rsidR="0098499F" w:rsidRPr="00872B88" w:rsidRDefault="0098499F" w:rsidP="0098499F">
      <w:pPr>
        <w:suppressAutoHyphens w:val="0"/>
        <w:autoSpaceDE w:val="0"/>
        <w:rPr>
          <w:rFonts w:eastAsia="SimSun" w:cs="Calibri"/>
          <w:i/>
          <w:iCs/>
          <w:color w:val="5B9BD5"/>
          <w:spacing w:val="5"/>
          <w:szCs w:val="24"/>
          <w:lang w:val="el-GR"/>
        </w:rPr>
      </w:pPr>
    </w:p>
    <w:p w14:paraId="2942F8BA" w14:textId="1E3C6E98" w:rsidR="0098499F" w:rsidRDefault="0098499F" w:rsidP="0098499F">
      <w:pPr>
        <w:suppressAutoHyphens w:val="0"/>
        <w:autoSpaceDE w:val="0"/>
        <w:spacing w:after="0"/>
        <w:rPr>
          <w:rFonts w:eastAsia="SimSun"/>
          <w:lang w:val="el-GR"/>
        </w:rPr>
      </w:pPr>
      <w:r w:rsidRPr="00603221">
        <w:rPr>
          <w:rFonts w:eastAsia="SimSun"/>
          <w:lang w:val="el-GR"/>
        </w:rPr>
        <w:t>5.2.2.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r w:rsidRPr="00F1538B">
        <w:rPr>
          <w:lang w:val="el-GR"/>
        </w:rPr>
        <w:t xml:space="preserve"> </w:t>
      </w:r>
      <w:r w:rsidRPr="0098499F">
        <w:rPr>
          <w:rFonts w:eastAsia="SimSun"/>
          <w:lang w:val="el-GR"/>
        </w:rPr>
        <w:t>Ποινικές ρήτρες δύναται να επιβάλλονται και για πλημμελή εκτέλεση των όρων της σύμβασης.</w:t>
      </w:r>
    </w:p>
    <w:p w14:paraId="094CBF0E" w14:textId="77777777" w:rsidR="0098499F" w:rsidRPr="00603221" w:rsidRDefault="0098499F" w:rsidP="0098499F">
      <w:pPr>
        <w:suppressAutoHyphens w:val="0"/>
        <w:autoSpaceDE w:val="0"/>
        <w:spacing w:after="0"/>
        <w:rPr>
          <w:rFonts w:eastAsia="SimSun"/>
          <w:lang w:val="el-GR"/>
        </w:rPr>
      </w:pPr>
    </w:p>
    <w:p w14:paraId="604A3A80" w14:textId="77777777" w:rsidR="0098499F" w:rsidRPr="00A57BD8" w:rsidRDefault="0098499F" w:rsidP="0098499F">
      <w:pPr>
        <w:suppressAutoHyphens w:val="0"/>
        <w:autoSpaceDE w:val="0"/>
        <w:spacing w:after="0"/>
        <w:jc w:val="left"/>
        <w:rPr>
          <w:rFonts w:eastAsia="SimSun"/>
          <w:lang w:val="el-GR"/>
        </w:rPr>
      </w:pPr>
      <w:r w:rsidRPr="00A57BD8">
        <w:rPr>
          <w:rFonts w:eastAsia="SimSun"/>
          <w:lang w:val="el-GR"/>
        </w:rPr>
        <w:t>Οι ποινικές ρήτρες υπολογίζονται ως εξής:</w:t>
      </w:r>
    </w:p>
    <w:p w14:paraId="1AB3261B" w14:textId="77777777" w:rsidR="0098499F" w:rsidRPr="00603221" w:rsidRDefault="0098499F" w:rsidP="0098499F">
      <w:pPr>
        <w:suppressAutoHyphens w:val="0"/>
        <w:autoSpaceDE w:val="0"/>
        <w:spacing w:after="0"/>
        <w:rPr>
          <w:rFonts w:eastAsia="SimSun"/>
          <w:lang w:val="el-GR"/>
        </w:rPr>
      </w:pPr>
      <w:r w:rsidRPr="00A57BD8">
        <w:rPr>
          <w:rFonts w:eastAsia="SimSun"/>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w:t>
      </w:r>
      <w:r w:rsidRPr="00603221">
        <w:rPr>
          <w:rFonts w:eastAsia="SimSun"/>
          <w:lang w:val="el-GR"/>
        </w:rPr>
        <w:t xml:space="preserve">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65C998F9" w14:textId="77777777" w:rsidR="0098499F" w:rsidRPr="00603221" w:rsidRDefault="0098499F" w:rsidP="0098499F">
      <w:pPr>
        <w:suppressAutoHyphens w:val="0"/>
        <w:autoSpaceDE w:val="0"/>
        <w:spacing w:after="0"/>
        <w:rPr>
          <w:rFonts w:eastAsia="SimSun"/>
          <w:lang w:val="el-GR"/>
        </w:rPr>
      </w:pPr>
      <w:r w:rsidRPr="00603221">
        <w:rPr>
          <w:rFonts w:eastAsia="SimSun"/>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01FE6705" w14:textId="77777777" w:rsidR="0098499F" w:rsidRDefault="0098499F" w:rsidP="0098499F">
      <w:pPr>
        <w:suppressAutoHyphens w:val="0"/>
        <w:autoSpaceDE w:val="0"/>
        <w:spacing w:after="0"/>
        <w:rPr>
          <w:rFonts w:eastAsia="SimSun"/>
          <w:lang w:val="el-GR"/>
        </w:rPr>
      </w:pPr>
      <w:r w:rsidRPr="00603221">
        <w:rPr>
          <w:rFonts w:eastAsia="SimSun"/>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17C2E723" w14:textId="77777777" w:rsidR="0098499F" w:rsidRPr="00603221" w:rsidRDefault="0098499F" w:rsidP="0098499F">
      <w:pPr>
        <w:suppressAutoHyphens w:val="0"/>
        <w:autoSpaceDE w:val="0"/>
        <w:spacing w:after="0"/>
        <w:rPr>
          <w:rFonts w:eastAsia="SimSun"/>
          <w:lang w:val="el-GR"/>
        </w:rPr>
      </w:pPr>
    </w:p>
    <w:p w14:paraId="2B29E5A9" w14:textId="77777777" w:rsidR="0098499F" w:rsidRPr="00603221" w:rsidRDefault="0098499F" w:rsidP="0098499F">
      <w:pPr>
        <w:suppressAutoHyphens w:val="0"/>
        <w:autoSpaceDE w:val="0"/>
        <w:spacing w:after="0"/>
        <w:jc w:val="left"/>
        <w:rPr>
          <w:rFonts w:eastAsia="SimSun"/>
          <w:lang w:val="el-GR"/>
        </w:rPr>
      </w:pPr>
      <w:r w:rsidRPr="00603221">
        <w:rPr>
          <w:rFonts w:eastAsia="SimSun"/>
          <w:lang w:val="el-GR"/>
        </w:rPr>
        <w:t>Το ποσό των ποινικών ρητρών αφαιρείται/συμψηφίζεται από/με την αμοιβή του αναδόχου.</w:t>
      </w:r>
    </w:p>
    <w:p w14:paraId="015C5ADE" w14:textId="77777777" w:rsidR="0098499F" w:rsidRDefault="0098499F" w:rsidP="0098499F">
      <w:pPr>
        <w:suppressAutoHyphens w:val="0"/>
        <w:autoSpaceDE w:val="0"/>
        <w:spacing w:after="0"/>
        <w:rPr>
          <w:rFonts w:eastAsia="SimSun"/>
          <w:lang w:val="el-GR"/>
        </w:rPr>
      </w:pPr>
      <w:r w:rsidRPr="00603221">
        <w:rPr>
          <w:rFonts w:eastAsia="SimSun"/>
          <w:lang w:val="el-GR"/>
        </w:rPr>
        <w:t>Η επιβολή ποινικών ρητρών δεν στερεί από την αναθέτουσα αρχή το δικαίωμα να κηρύξει τον ανάδοχο έκπτωτο.</w:t>
      </w:r>
    </w:p>
    <w:bookmarkEnd w:id="493"/>
    <w:p w14:paraId="70880A41" w14:textId="77777777" w:rsidR="000C1AAF" w:rsidRPr="00603221" w:rsidRDefault="000C1AAF">
      <w:pPr>
        <w:suppressAutoHyphens w:val="0"/>
        <w:autoSpaceDE w:val="0"/>
        <w:spacing w:after="0"/>
        <w:rPr>
          <w:lang w:val="el-GR"/>
        </w:rPr>
      </w:pPr>
    </w:p>
    <w:p w14:paraId="7D09FE5B" w14:textId="77777777" w:rsidR="008338F0" w:rsidRPr="00603221" w:rsidRDefault="003355E7" w:rsidP="003A109E">
      <w:pPr>
        <w:pStyle w:val="2"/>
        <w:rPr>
          <w:rFonts w:cs="Tahoma"/>
          <w:lang w:val="el-GR"/>
        </w:rPr>
      </w:pPr>
      <w:r w:rsidRPr="00603221">
        <w:rPr>
          <w:rFonts w:cs="Tahoma"/>
          <w:lang w:val="el-GR"/>
        </w:rPr>
        <w:tab/>
      </w:r>
      <w:bookmarkStart w:id="494" w:name="_Ref55324340"/>
      <w:bookmarkStart w:id="495" w:name="_Toc97194327"/>
      <w:bookmarkStart w:id="496" w:name="_Toc97194461"/>
      <w:bookmarkStart w:id="497" w:name="_Toc128058928"/>
      <w:r w:rsidRPr="00603221">
        <w:rPr>
          <w:rFonts w:cs="Tahoma"/>
          <w:lang w:val="el-GR"/>
        </w:rPr>
        <w:t>Διοικητικές προσφυγές κατά τη διαδικασία εκτέλεσης</w:t>
      </w:r>
      <w:bookmarkEnd w:id="494"/>
      <w:bookmarkEnd w:id="495"/>
      <w:bookmarkEnd w:id="496"/>
      <w:bookmarkEnd w:id="497"/>
      <w:r w:rsidRPr="00603221">
        <w:rPr>
          <w:rFonts w:cs="Tahoma"/>
          <w:lang w:val="el-GR"/>
        </w:rPr>
        <w:t xml:space="preserve"> </w:t>
      </w:r>
    </w:p>
    <w:p w14:paraId="036FE66B" w14:textId="73220B0B" w:rsidR="00672DE1" w:rsidRDefault="00672DE1" w:rsidP="00672DE1">
      <w:pPr>
        <w:suppressAutoHyphens w:val="0"/>
        <w:autoSpaceDE w:val="0"/>
        <w:rPr>
          <w:lang w:val="el-GR"/>
        </w:rPr>
      </w:pPr>
      <w:r>
        <w:rPr>
          <w:lang w:val="el-GR"/>
        </w:rPr>
        <w:t xml:space="preserve">Ο ανάδοχος μπορεί κατά των αποφάσεων που επιβάλλουν σε βάρος του κυρώσεις, δυνάμει των όρων των άρθρων </w:t>
      </w:r>
      <w:r w:rsidRPr="00603221">
        <w:rPr>
          <w:rFonts w:eastAsia="SimSun"/>
          <w:lang w:val="el-GR"/>
        </w:rPr>
        <w:fldChar w:fldCharType="begin"/>
      </w:r>
      <w:r w:rsidRPr="00603221">
        <w:rPr>
          <w:rFonts w:eastAsia="SimSun"/>
          <w:lang w:val="el-GR"/>
        </w:rPr>
        <w:instrText xml:space="preserve"> REF _Ref496607484 \r \h </w:instrText>
      </w:r>
      <w:r w:rsidRPr="00DF02B0">
        <w:rPr>
          <w:rFonts w:eastAsia="SimSun"/>
          <w:lang w:val="el-GR"/>
        </w:rPr>
        <w:instrText xml:space="preserve"> \* MERGEFORMAT </w:instrText>
      </w:r>
      <w:r w:rsidRPr="00603221">
        <w:rPr>
          <w:rFonts w:eastAsia="SimSun"/>
          <w:lang w:val="el-GR"/>
        </w:rPr>
      </w:r>
      <w:r w:rsidRPr="00603221">
        <w:rPr>
          <w:rFonts w:eastAsia="SimSun"/>
          <w:lang w:val="el-GR"/>
        </w:rPr>
        <w:fldChar w:fldCharType="separate"/>
      </w:r>
      <w:r w:rsidR="006F324D">
        <w:rPr>
          <w:rFonts w:eastAsia="SimSun"/>
          <w:cs/>
          <w:lang w:val="el-GR"/>
        </w:rPr>
        <w:t>‎</w:t>
      </w:r>
      <w:r w:rsidR="006F324D">
        <w:rPr>
          <w:rFonts w:eastAsia="SimSun"/>
          <w:lang w:val="el-GR"/>
        </w:rPr>
        <w:t>5.2</w:t>
      </w:r>
      <w:r w:rsidRPr="00603221">
        <w:rPr>
          <w:rFonts w:eastAsia="SimSun"/>
          <w:lang w:val="el-GR"/>
        </w:rPr>
        <w:fldChar w:fldCharType="end"/>
      </w:r>
      <w:r>
        <w:rPr>
          <w:lang w:val="el-GR"/>
        </w:rPr>
        <w:t xml:space="preserve"> (Κήρυξη οικονομικού φορέα εκπτώτου - Κυρώσεις) και 6.4. (</w:t>
      </w:r>
      <w:r w:rsidRPr="006E6191">
        <w:rPr>
          <w:lang w:val="el-GR"/>
        </w:rPr>
        <w:t>Απόρριψη παραδοτέων – Αντικατάσταση</w:t>
      </w:r>
      <w:r>
        <w:rPr>
          <w:lang w:val="el-GR"/>
        </w:rPr>
        <w:t xml:space="preserve">), </w:t>
      </w:r>
      <w:r w:rsidRPr="001F7E31">
        <w:rPr>
          <w:lang w:val="el-GR"/>
        </w:rPr>
        <w:t xml:space="preserve">καθώς και κατ΄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76E745FF" w14:textId="77777777" w:rsidR="00672DE1" w:rsidRDefault="00672DE1" w:rsidP="00672DE1">
      <w:pPr>
        <w:suppressAutoHyphens w:val="0"/>
        <w:autoSpaceDE w:val="0"/>
        <w:rPr>
          <w:lang w:val="el-GR"/>
        </w:rPr>
      </w:pPr>
      <w:r w:rsidRPr="001F7E31">
        <w:rPr>
          <w:lang w:val="el-GR"/>
        </w:rPr>
        <w:t xml:space="preserve">Επί της προσφυγής αποφασίζει το αρμοδίως αποφαινόμενο όργανο, ύστερα από γνωμοδότηση του προβλεπόμενου </w:t>
      </w:r>
      <w:r w:rsidR="005052FB" w:rsidRPr="008B71A5">
        <w:rPr>
          <w:lang w:val="el-GR"/>
        </w:rPr>
        <w:t xml:space="preserve">της περίπτωσης </w:t>
      </w:r>
      <w:r w:rsidR="005052FB" w:rsidRPr="001F7E31">
        <w:rPr>
          <w:lang w:val="el-GR"/>
        </w:rPr>
        <w:t xml:space="preserve">δ΄ της παραγράφου 11 </w:t>
      </w:r>
      <w:r w:rsidRPr="001F7E31">
        <w:rPr>
          <w:lang w:val="el-GR"/>
        </w:rPr>
        <w:t>του άρθρου 221</w:t>
      </w:r>
      <w:r>
        <w:rPr>
          <w:lang w:val="el-GR"/>
        </w:rPr>
        <w:t xml:space="preserve"> του ν.4412/2016 </w:t>
      </w:r>
      <w:r w:rsidRPr="001F7E31">
        <w:rPr>
          <w:lang w:val="el-GR"/>
        </w:rPr>
        <w:t>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21755182" w14:textId="77777777" w:rsidR="00672DE1" w:rsidRDefault="00672DE1" w:rsidP="00F1622E">
      <w:pPr>
        <w:rPr>
          <w:lang w:val="el-GR"/>
        </w:rPr>
      </w:pPr>
    </w:p>
    <w:p w14:paraId="2CC4A419" w14:textId="77777777" w:rsidR="00F1622E" w:rsidRPr="00F1622E" w:rsidRDefault="00F1622E" w:rsidP="00F1622E">
      <w:pPr>
        <w:rPr>
          <w:lang w:val="el-GR"/>
        </w:rPr>
      </w:pPr>
    </w:p>
    <w:p w14:paraId="0ED80B95" w14:textId="77777777" w:rsidR="005550B0" w:rsidRPr="00F82A8D" w:rsidRDefault="005550B0" w:rsidP="00F82A8D">
      <w:pPr>
        <w:pStyle w:val="2"/>
        <w:rPr>
          <w:rFonts w:cs="Tahoma"/>
          <w:b w:val="0"/>
          <w:lang w:val="el-GR"/>
        </w:rPr>
      </w:pPr>
      <w:bookmarkStart w:id="498" w:name="_Toc13748951"/>
      <w:r w:rsidRPr="00F82A8D">
        <w:rPr>
          <w:rFonts w:cs="Tahoma"/>
          <w:lang w:val="el-GR"/>
        </w:rPr>
        <w:tab/>
      </w:r>
      <w:bookmarkStart w:id="499" w:name="_Toc97194328"/>
      <w:bookmarkStart w:id="500" w:name="_Toc97194462"/>
      <w:bookmarkStart w:id="501" w:name="_Toc128058929"/>
      <w:r w:rsidRPr="00F82A8D">
        <w:rPr>
          <w:rFonts w:cs="Tahoma"/>
          <w:lang w:val="el-GR"/>
        </w:rPr>
        <w:t>Δικαστική επίλυση διαφορών</w:t>
      </w:r>
      <w:bookmarkEnd w:id="498"/>
      <w:bookmarkEnd w:id="499"/>
      <w:bookmarkEnd w:id="500"/>
      <w:bookmarkEnd w:id="501"/>
    </w:p>
    <w:p w14:paraId="114104F6" w14:textId="59F29B1E" w:rsidR="005052FB" w:rsidRPr="00022C43" w:rsidRDefault="005052FB" w:rsidP="005052FB">
      <w:pPr>
        <w:rPr>
          <w:b/>
          <w:sz w:val="24"/>
          <w:lang w:val="el-GR"/>
        </w:rPr>
      </w:pPr>
      <w:r w:rsidRPr="003F2068">
        <w:rPr>
          <w:lang w:val="el-GR"/>
        </w:rPr>
        <w:t xml:space="preserve">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w:t>
      </w:r>
      <w:r>
        <w:rPr>
          <w:lang w:val="el-GR"/>
        </w:rPr>
        <w:t xml:space="preserve">και </w:t>
      </w:r>
      <w:r w:rsidRPr="003F2068">
        <w:rPr>
          <w:lang w:val="el-GR"/>
        </w:rPr>
        <w:t>6 του άρθρου 205Α του ν. 4412/2016.</w:t>
      </w:r>
      <w:r w:rsidRPr="006428CF">
        <w:rPr>
          <w:lang w:val="el-GR"/>
        </w:rPr>
        <w:t xml:space="preserve"> </w:t>
      </w:r>
      <w:r w:rsidRPr="005347BC">
        <w:rPr>
          <w:lang w:val="el-GR"/>
        </w:rPr>
        <w:t xml:space="preserve">Πριν από την άσκηση της προσφυγής στο Διοικητικό Εφετείο προηγείται υποχρεωτικά η τήρηση της </w:t>
      </w:r>
      <w:r w:rsidRPr="00851610">
        <w:rPr>
          <w:lang w:val="el-GR"/>
        </w:rPr>
        <w:t xml:space="preserve">ενδικοφανούς διαδικασίας που προβλέπεται στο άρθρο 205 του ν. 4412/2016 και την παράγραφο </w:t>
      </w:r>
      <w:r>
        <w:rPr>
          <w:lang w:val="el-GR"/>
        </w:rPr>
        <w:fldChar w:fldCharType="begin"/>
      </w:r>
      <w:r>
        <w:rPr>
          <w:lang w:val="el-GR"/>
        </w:rPr>
        <w:instrText xml:space="preserve"> REF _Ref74565236 \r \h </w:instrText>
      </w:r>
      <w:r>
        <w:rPr>
          <w:lang w:val="el-GR"/>
        </w:rPr>
      </w:r>
      <w:r>
        <w:rPr>
          <w:lang w:val="el-GR"/>
        </w:rPr>
        <w:fldChar w:fldCharType="separate"/>
      </w:r>
      <w:r w:rsidR="006F324D">
        <w:rPr>
          <w:cs/>
          <w:lang w:val="el-GR"/>
        </w:rPr>
        <w:t>‎</w:t>
      </w:r>
      <w:r w:rsidR="006F324D">
        <w:rPr>
          <w:lang w:val="el-GR"/>
        </w:rPr>
        <w:t>5.2</w:t>
      </w:r>
      <w:r>
        <w:rPr>
          <w:lang w:val="el-GR"/>
        </w:rPr>
        <w:fldChar w:fldCharType="end"/>
      </w:r>
      <w:r w:rsidRPr="00851610">
        <w:rPr>
          <w:lang w:val="el-GR"/>
        </w:rPr>
        <w:t xml:space="preserve"> της παρούσας</w:t>
      </w:r>
      <w:r w:rsidRPr="005347BC">
        <w:rPr>
          <w:lang w:val="el-GR"/>
        </w:rPr>
        <w:t>, διαφορετικά η προσφυγή απορρίπτεται ως απαράδεκτη</w:t>
      </w:r>
      <w:r>
        <w:rPr>
          <w:lang w:val="el-GR"/>
        </w:rPr>
        <w:t>.</w:t>
      </w:r>
      <w:r w:rsidRPr="00951F12">
        <w:rPr>
          <w:lang w:val="el-GR"/>
        </w:rPr>
        <w:t xml:space="preserve"> </w:t>
      </w:r>
      <w:r w:rsidRPr="00851610">
        <w:rPr>
          <w:lang w:val="el-GR"/>
        </w:rPr>
        <w:t>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0667FCD4" w14:textId="77777777" w:rsidR="005550B0" w:rsidRPr="005550B0" w:rsidRDefault="005550B0" w:rsidP="005550B0">
      <w:pPr>
        <w:suppressAutoHyphens w:val="0"/>
        <w:autoSpaceDE w:val="0"/>
        <w:rPr>
          <w:rFonts w:ascii="Calibri" w:hAnsi="Calibri"/>
          <w:lang w:val="el-GR"/>
        </w:rPr>
      </w:pPr>
    </w:p>
    <w:p w14:paraId="5E5B11FA" w14:textId="77777777" w:rsidR="00036CBD" w:rsidRPr="00603221" w:rsidRDefault="00036CBD" w:rsidP="00CE12C7">
      <w:pPr>
        <w:rPr>
          <w:lang w:val="el-GR"/>
        </w:rPr>
      </w:pPr>
    </w:p>
    <w:p w14:paraId="66CD902A" w14:textId="77777777" w:rsidR="008338F0" w:rsidRPr="00603221" w:rsidRDefault="00BB5BD6" w:rsidP="00A848D1">
      <w:pPr>
        <w:pStyle w:val="1"/>
        <w:rPr>
          <w:rFonts w:cs="Tahoma"/>
          <w:szCs w:val="22"/>
        </w:rPr>
      </w:pPr>
      <w:bookmarkStart w:id="502" w:name="_Ref75870221"/>
      <w:bookmarkStart w:id="503" w:name="_Toc97194463"/>
      <w:bookmarkStart w:id="504" w:name="_Toc128058930"/>
      <w:r w:rsidRPr="00BB5BD6">
        <w:rPr>
          <w:rFonts w:cs="Tahoma"/>
          <w:szCs w:val="22"/>
        </w:rPr>
        <w:t xml:space="preserve">ΧΡΟΝΟΣ ΚΑΙ ΤΡΟΠΟΣ </w:t>
      </w:r>
      <w:r w:rsidR="003355E7" w:rsidRPr="00603221">
        <w:rPr>
          <w:rFonts w:cs="Tahoma"/>
          <w:szCs w:val="22"/>
        </w:rPr>
        <w:t>ΕΚΤΕΛΕΣΗΣ</w:t>
      </w:r>
      <w:bookmarkEnd w:id="502"/>
      <w:bookmarkEnd w:id="503"/>
      <w:bookmarkEnd w:id="504"/>
      <w:r w:rsidR="003355E7" w:rsidRPr="00603221">
        <w:rPr>
          <w:rFonts w:cs="Tahoma"/>
          <w:szCs w:val="22"/>
        </w:rPr>
        <w:t xml:space="preserve"> </w:t>
      </w:r>
    </w:p>
    <w:p w14:paraId="77208E1F" w14:textId="77777777" w:rsidR="008338F0" w:rsidRPr="00603221" w:rsidRDefault="003355E7" w:rsidP="003A109E">
      <w:pPr>
        <w:pStyle w:val="2"/>
        <w:rPr>
          <w:rFonts w:cs="Tahoma"/>
          <w:lang w:val="el-GR"/>
        </w:rPr>
      </w:pPr>
      <w:r w:rsidRPr="00603221">
        <w:rPr>
          <w:rFonts w:cs="Tahoma"/>
          <w:lang w:val="el-GR"/>
        </w:rPr>
        <w:tab/>
      </w:r>
      <w:bookmarkStart w:id="505" w:name="_Ref63782029"/>
      <w:bookmarkStart w:id="506" w:name="_Toc97194329"/>
      <w:bookmarkStart w:id="507" w:name="_Toc97194464"/>
      <w:bookmarkStart w:id="508" w:name="_Toc128058931"/>
      <w:r w:rsidRPr="00603221">
        <w:rPr>
          <w:rFonts w:cs="Tahoma"/>
          <w:lang w:val="el-GR"/>
        </w:rPr>
        <w:t>Παρακολούθηση της σύμβασης</w:t>
      </w:r>
      <w:bookmarkEnd w:id="505"/>
      <w:bookmarkEnd w:id="506"/>
      <w:bookmarkEnd w:id="507"/>
      <w:bookmarkEnd w:id="508"/>
      <w:r w:rsidRPr="00603221">
        <w:rPr>
          <w:rFonts w:cs="Tahoma"/>
          <w:lang w:val="el-GR"/>
        </w:rPr>
        <w:t xml:space="preserve"> </w:t>
      </w:r>
    </w:p>
    <w:p w14:paraId="36F9268F" w14:textId="77777777" w:rsidR="00CE12C7" w:rsidRDefault="00512083">
      <w:pPr>
        <w:rPr>
          <w:lang w:val="el-GR"/>
        </w:rPr>
      </w:pPr>
      <w:r w:rsidRPr="00512083">
        <w:rPr>
          <w:lang w:val="el-GR"/>
        </w:rPr>
        <w:t xml:space="preserve">6.1.1. </w:t>
      </w:r>
      <w:bookmarkStart w:id="509" w:name="_Hlk9421248"/>
      <w:r w:rsidRPr="00512083">
        <w:rPr>
          <w:lang w:val="el-GR"/>
        </w:rPr>
        <w:t>Η παρακολούθηση της εκτέλεσης της Σύμβασης και η διοίκηση αυτής θα διενεργ</w:t>
      </w:r>
      <w:r w:rsidR="005052FB">
        <w:rPr>
          <w:lang w:val="el-GR"/>
        </w:rPr>
        <w:t xml:space="preserve">ηθεί </w:t>
      </w:r>
      <w:r w:rsidR="007D792E" w:rsidRPr="005607CF">
        <w:rPr>
          <w:lang w:val="el-GR"/>
        </w:rPr>
        <w:t xml:space="preserve">από ειδική </w:t>
      </w:r>
      <w:r w:rsidR="002333E4">
        <w:rPr>
          <w:lang w:val="el-GR"/>
        </w:rPr>
        <w:t>Ε</w:t>
      </w:r>
      <w:r w:rsidR="007D792E" w:rsidRPr="005607CF">
        <w:rPr>
          <w:lang w:val="el-GR"/>
        </w:rPr>
        <w:t xml:space="preserve">πιτροπή </w:t>
      </w:r>
      <w:r w:rsidR="000653F1">
        <w:rPr>
          <w:lang w:val="el-GR"/>
        </w:rPr>
        <w:t xml:space="preserve">(τριμελή ή πενταμελή) </w:t>
      </w:r>
      <w:r w:rsidR="007D792E" w:rsidRPr="005607CF">
        <w:rPr>
          <w:lang w:val="el-GR"/>
        </w:rPr>
        <w:t>η οποία θα ορισθεί με απόφαση της αναθέτουσας αρχής</w:t>
      </w:r>
      <w:r w:rsidR="00CE12C7" w:rsidRPr="00B8683B">
        <w:rPr>
          <w:lang w:val="el-GR"/>
        </w:rPr>
        <w:t xml:space="preserve"> και  η οποία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0F4919FD" w14:textId="77777777" w:rsidR="00D92E5F" w:rsidRDefault="00512083" w:rsidP="00512083">
      <w:pPr>
        <w:rPr>
          <w:lang w:val="el-GR"/>
        </w:rPr>
      </w:pPr>
      <w:r w:rsidRPr="005052FB">
        <w:rPr>
          <w:lang w:val="el-GR"/>
        </w:rPr>
        <w:t xml:space="preserve">Με υπόδειξη του Κυρίου του Έργου μπορεί να </w:t>
      </w:r>
      <w:r w:rsidR="002333E4" w:rsidRPr="005052FB">
        <w:rPr>
          <w:lang w:val="el-GR"/>
        </w:rPr>
        <w:t>ορίζονται</w:t>
      </w:r>
      <w:r w:rsidRPr="005052FB">
        <w:rPr>
          <w:lang w:val="el-GR"/>
        </w:rPr>
        <w:t xml:space="preserve"> εκπρόσωποί του, οι οποίοι θα συμμετέχουν </w:t>
      </w:r>
      <w:r w:rsidR="007D792E" w:rsidRPr="005052FB">
        <w:rPr>
          <w:lang w:val="el-GR"/>
        </w:rPr>
        <w:t xml:space="preserve">στην </w:t>
      </w:r>
      <w:r w:rsidR="002333E4" w:rsidRPr="005052FB">
        <w:rPr>
          <w:lang w:val="el-GR"/>
        </w:rPr>
        <w:t>Ε</w:t>
      </w:r>
      <w:r w:rsidR="007D792E" w:rsidRPr="005052FB">
        <w:rPr>
          <w:lang w:val="el-GR"/>
        </w:rPr>
        <w:t xml:space="preserve">πιτροπή </w:t>
      </w:r>
      <w:r w:rsidR="002333E4" w:rsidRPr="005052FB">
        <w:rPr>
          <w:lang w:val="el-GR"/>
        </w:rPr>
        <w:t>Π</w:t>
      </w:r>
      <w:r w:rsidRPr="005052FB">
        <w:rPr>
          <w:lang w:val="el-GR"/>
        </w:rPr>
        <w:t>αρακολούθηση</w:t>
      </w:r>
      <w:r w:rsidR="007D792E" w:rsidRPr="005052FB">
        <w:rPr>
          <w:lang w:val="el-GR"/>
        </w:rPr>
        <w:t>ς</w:t>
      </w:r>
      <w:r w:rsidRPr="00512083">
        <w:rPr>
          <w:lang w:val="el-GR"/>
        </w:rPr>
        <w:t xml:space="preserve"> της σύμβασης. </w:t>
      </w:r>
    </w:p>
    <w:p w14:paraId="0276B0D1" w14:textId="77777777" w:rsidR="00087FEA" w:rsidRPr="00603221" w:rsidRDefault="007D792E" w:rsidP="00512083">
      <w:pPr>
        <w:rPr>
          <w:lang w:val="el-GR"/>
        </w:rPr>
      </w:pPr>
      <w:r>
        <w:rPr>
          <w:lang w:val="el-GR"/>
        </w:rPr>
        <w:t xml:space="preserve">Η αρμόδια </w:t>
      </w:r>
      <w:r w:rsidR="002333E4">
        <w:rPr>
          <w:lang w:val="el-GR"/>
        </w:rPr>
        <w:t>Ε</w:t>
      </w:r>
      <w:r>
        <w:rPr>
          <w:lang w:val="el-GR"/>
        </w:rPr>
        <w:t xml:space="preserve">πιτροπή </w:t>
      </w:r>
      <w:r w:rsidR="002333E4">
        <w:rPr>
          <w:lang w:val="el-GR"/>
        </w:rPr>
        <w:t>Π</w:t>
      </w:r>
      <w:r>
        <w:rPr>
          <w:lang w:val="el-GR"/>
        </w:rPr>
        <w:t>αρακολού</w:t>
      </w:r>
      <w:r w:rsidR="002333E4">
        <w:rPr>
          <w:lang w:val="el-GR"/>
        </w:rPr>
        <w:t>θη</w:t>
      </w:r>
      <w:r>
        <w:rPr>
          <w:lang w:val="el-GR"/>
        </w:rPr>
        <w:t xml:space="preserve">σης </w:t>
      </w:r>
      <w:r w:rsidR="002333E4">
        <w:rPr>
          <w:lang w:val="el-GR"/>
        </w:rPr>
        <w:t xml:space="preserve">δύναται να </w:t>
      </w:r>
      <w:r>
        <w:rPr>
          <w:lang w:val="el-GR"/>
        </w:rPr>
        <w:t xml:space="preserve">θα </w:t>
      </w:r>
      <w:r w:rsidR="002333E4">
        <w:rPr>
          <w:lang w:val="el-GR"/>
        </w:rPr>
        <w:t>αποστέλλει</w:t>
      </w:r>
      <w:r w:rsidR="00512083" w:rsidRPr="00512083">
        <w:rPr>
          <w:lang w:val="el-GR"/>
        </w:rPr>
        <w:t xml:space="preserve"> </w:t>
      </w:r>
      <w:r w:rsidR="002333E4">
        <w:rPr>
          <w:lang w:val="el-GR"/>
        </w:rPr>
        <w:t>έγγραφα</w:t>
      </w:r>
      <w:r w:rsidR="00512083" w:rsidRPr="00512083">
        <w:rPr>
          <w:lang w:val="el-GR"/>
        </w:rPr>
        <w:t xml:space="preserve">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w:t>
      </w:r>
      <w:r w:rsidR="00B8683B">
        <w:rPr>
          <w:lang w:val="el-GR"/>
        </w:rPr>
        <w:t>,</w:t>
      </w:r>
      <w:r w:rsidR="00512083" w:rsidRPr="00512083">
        <w:rPr>
          <w:lang w:val="el-GR"/>
        </w:rPr>
        <w:t xml:space="preserve"> καθώς και τον έλεγχο συμμόρφωσης του αναδόχου με τους όρους αυτής.  </w:t>
      </w:r>
    </w:p>
    <w:bookmarkEnd w:id="509"/>
    <w:p w14:paraId="1E69F45B" w14:textId="77777777" w:rsidR="008338F0" w:rsidRPr="00603221" w:rsidRDefault="003355E7" w:rsidP="003A109E">
      <w:pPr>
        <w:pStyle w:val="2"/>
        <w:rPr>
          <w:rFonts w:cs="Tahoma"/>
          <w:lang w:val="el-GR"/>
        </w:rPr>
      </w:pPr>
      <w:r w:rsidRPr="00603221">
        <w:rPr>
          <w:rFonts w:cs="Tahoma"/>
          <w:lang w:val="el-GR"/>
        </w:rPr>
        <w:tab/>
      </w:r>
      <w:bookmarkStart w:id="510" w:name="_Toc97194330"/>
      <w:bookmarkStart w:id="511" w:name="_Toc97194465"/>
      <w:bookmarkStart w:id="512" w:name="_Toc128058932"/>
      <w:r w:rsidRPr="00603221">
        <w:rPr>
          <w:rFonts w:cs="Tahoma"/>
          <w:lang w:val="el-GR"/>
        </w:rPr>
        <w:t>Διάρκεια σύμβασης</w:t>
      </w:r>
      <w:bookmarkEnd w:id="510"/>
      <w:bookmarkEnd w:id="511"/>
      <w:bookmarkEnd w:id="512"/>
      <w:r w:rsidRPr="00603221">
        <w:rPr>
          <w:rFonts w:cs="Tahoma"/>
          <w:lang w:val="el-GR"/>
        </w:rPr>
        <w:t xml:space="preserve"> </w:t>
      </w:r>
    </w:p>
    <w:p w14:paraId="61D003E7" w14:textId="3542811D" w:rsidR="008702D8" w:rsidRPr="00603221" w:rsidRDefault="003355E7" w:rsidP="00B8545D">
      <w:pPr>
        <w:rPr>
          <w:lang w:val="el-GR"/>
        </w:rPr>
      </w:pPr>
      <w:r w:rsidRPr="00603221">
        <w:rPr>
          <w:lang w:val="el-GR"/>
        </w:rPr>
        <w:t xml:space="preserve">6.2.1. </w:t>
      </w:r>
      <w:r w:rsidR="008702D8" w:rsidRPr="00603221">
        <w:rPr>
          <w:lang w:val="el-GR"/>
        </w:rPr>
        <w:t xml:space="preserve">Η συνολική </w:t>
      </w:r>
      <w:r w:rsidR="008702D8" w:rsidRPr="00603221">
        <w:rPr>
          <w:b/>
          <w:lang w:val="el-GR"/>
        </w:rPr>
        <w:t>διάρκεια</w:t>
      </w:r>
      <w:r w:rsidR="008702D8" w:rsidRPr="00603221">
        <w:rPr>
          <w:lang w:val="el-GR"/>
        </w:rPr>
        <w:t xml:space="preserve"> της σύμβασης ορίζεται σε</w:t>
      </w:r>
      <w:r w:rsidR="00A911FB">
        <w:rPr>
          <w:lang w:val="el-GR"/>
        </w:rPr>
        <w:t xml:space="preserve"> </w:t>
      </w:r>
      <w:r w:rsidR="00A911FB" w:rsidRPr="00B45578">
        <w:rPr>
          <w:b/>
          <w:bCs/>
          <w:lang w:val="el-GR"/>
        </w:rPr>
        <w:t>δεκαοκτώ (18)</w:t>
      </w:r>
      <w:r w:rsidR="008702D8" w:rsidRPr="00B45578">
        <w:rPr>
          <w:b/>
          <w:bCs/>
          <w:lang w:val="el-GR"/>
        </w:rPr>
        <w:t xml:space="preserve"> μήνες</w:t>
      </w:r>
      <w:r w:rsidR="008702D8" w:rsidRPr="00A911FB">
        <w:rPr>
          <w:lang w:val="el-GR"/>
        </w:rPr>
        <w:t xml:space="preserve"> και</w:t>
      </w:r>
      <w:r w:rsidR="0029613C" w:rsidRPr="00603221">
        <w:rPr>
          <w:lang w:val="el-GR"/>
        </w:rPr>
        <w:t xml:space="preserve"> </w:t>
      </w:r>
      <w:r w:rsidR="008702D8" w:rsidRPr="00603221">
        <w:rPr>
          <w:lang w:val="el-GR"/>
        </w:rPr>
        <w:t>νοείται το χρονι</w:t>
      </w:r>
      <w:r w:rsidR="008702D8" w:rsidRPr="00603221">
        <w:rPr>
          <w:lang w:val="el-GR"/>
        </w:rPr>
        <w:softHyphen/>
        <w:t>κό διάστημα από την ημερομηνία υπογραφής της σύμβασης</w:t>
      </w:r>
      <w:r w:rsidR="00E1337D" w:rsidRPr="00603221">
        <w:rPr>
          <w:lang w:val="el-GR"/>
        </w:rPr>
        <w:t xml:space="preserve"> </w:t>
      </w:r>
      <w:r w:rsidR="008702D8" w:rsidRPr="00603221">
        <w:rPr>
          <w:lang w:val="el-GR"/>
        </w:rPr>
        <w:t xml:space="preserve">έως την υποβολή του τελευταίου παραδοτέου σύμφωνα με το αναλυτικό χρονοδιάγραμμα </w:t>
      </w:r>
      <w:r w:rsidR="00C90A04" w:rsidRPr="00603221">
        <w:rPr>
          <w:lang w:val="el-GR"/>
        </w:rPr>
        <w:t xml:space="preserve">που περιλαμβάνεται στο </w:t>
      </w:r>
      <w:r w:rsidR="00673490" w:rsidRPr="00603221">
        <w:rPr>
          <w:lang w:val="el-GR"/>
        </w:rPr>
        <w:fldChar w:fldCharType="begin"/>
      </w:r>
      <w:r w:rsidR="00673490" w:rsidRPr="00603221">
        <w:rPr>
          <w:lang w:val="el-GR"/>
        </w:rPr>
        <w:instrText xml:space="preserve"> REF _Ref496625830 \h </w:instrText>
      </w:r>
      <w:r w:rsidR="00DF02B0" w:rsidRPr="006719D5">
        <w:rPr>
          <w:lang w:val="el-GR"/>
        </w:rPr>
        <w:instrText xml:space="preserve"> \* MERGEFORMAT </w:instrText>
      </w:r>
      <w:r w:rsidR="00673490" w:rsidRPr="00603221">
        <w:rPr>
          <w:lang w:val="el-GR"/>
        </w:rPr>
      </w:r>
      <w:r w:rsidR="00673490" w:rsidRPr="00603221">
        <w:rPr>
          <w:lang w:val="el-GR"/>
        </w:rPr>
        <w:fldChar w:fldCharType="separate"/>
      </w:r>
      <w:r w:rsidR="006F324D" w:rsidRPr="00603221">
        <w:rPr>
          <w:lang w:val="el-GR"/>
        </w:rPr>
        <w:t>ΠΑΡΑΡΤΗΜΑ Ι – Αναλυτική Περιγραφή Φυσικού και Οικονομικού Αντικειμένου της Σύμβασης</w:t>
      </w:r>
      <w:r w:rsidR="00673490" w:rsidRPr="00603221">
        <w:rPr>
          <w:lang w:val="el-GR"/>
        </w:rPr>
        <w:fldChar w:fldCharType="end"/>
      </w:r>
      <w:r w:rsidR="00673490" w:rsidRPr="00603221">
        <w:rPr>
          <w:lang w:val="el-GR"/>
        </w:rPr>
        <w:t xml:space="preserve"> της παρούσας. </w:t>
      </w:r>
      <w:r w:rsidR="008702D8" w:rsidRPr="00603221">
        <w:rPr>
          <w:lang w:val="el-GR"/>
        </w:rPr>
        <w:t>Επισημαίνεται ότι στη συνολική διάρκεια</w:t>
      </w:r>
      <w:r w:rsidR="00E1337D" w:rsidRPr="00603221">
        <w:rPr>
          <w:lang w:val="el-GR"/>
        </w:rPr>
        <w:t xml:space="preserve"> </w:t>
      </w:r>
      <w:r w:rsidR="008702D8" w:rsidRPr="00603221">
        <w:rPr>
          <w:lang w:val="el-GR"/>
        </w:rPr>
        <w:t xml:space="preserve">περιλαμβάνεται και ο χρόνος που θα απαιτηθεί για την παραλαβή των ενδιάμεσων φάσεων ή παραδοτέων </w:t>
      </w:r>
      <w:r w:rsidR="008702D8" w:rsidRPr="00603221">
        <w:rPr>
          <w:u w:val="single"/>
          <w:lang w:val="el-GR"/>
        </w:rPr>
        <w:t>μέχρι την παράδοση και του τελευταίου παραδοτέου που ορίζει την λήξη της σύμβαση</w:t>
      </w:r>
      <w:r w:rsidR="008702D8" w:rsidRPr="00603221">
        <w:rPr>
          <w:lang w:val="el-GR"/>
        </w:rPr>
        <w:t xml:space="preserve">ς και την έναρξη της οριστικής παραλαβής του έργου. </w:t>
      </w:r>
    </w:p>
    <w:p w14:paraId="23229412" w14:textId="279F4306" w:rsidR="008338F0" w:rsidRDefault="003355E7">
      <w:pPr>
        <w:rPr>
          <w:lang w:val="el-GR"/>
        </w:rPr>
      </w:pPr>
      <w:r w:rsidRPr="00603221">
        <w:rPr>
          <w:lang w:val="el-GR"/>
        </w:rPr>
        <w:t>6.2.2. Η</w:t>
      </w:r>
      <w:r w:rsidR="00E1337D" w:rsidRPr="00603221">
        <w:rPr>
          <w:lang w:val="el-GR"/>
        </w:rPr>
        <w:t xml:space="preserve"> </w:t>
      </w:r>
      <w:r w:rsidRPr="00603221">
        <w:rPr>
          <w:lang w:val="el-GR"/>
        </w:rPr>
        <w:t>συνολική διάρκεια της σύμβασης μπορεί να παρατείνεται μετά από</w:t>
      </w:r>
      <w:r w:rsidR="00E1337D" w:rsidRPr="00603221">
        <w:rPr>
          <w:lang w:val="el-GR"/>
        </w:rPr>
        <w:t xml:space="preserve"> </w:t>
      </w:r>
      <w:r w:rsidRPr="00603221">
        <w:rPr>
          <w:lang w:val="el-GR"/>
        </w:rPr>
        <w:t>αιτιολογημένη απόφαση της αναθέτουσας αρχής μέχρι το 50% αυτής ύστερα από σχετικό αίτημα του</w:t>
      </w:r>
      <w:r w:rsidR="00E1337D" w:rsidRPr="00603221">
        <w:rPr>
          <w:lang w:val="el-GR"/>
        </w:rPr>
        <w:t xml:space="preserve"> </w:t>
      </w:r>
      <w:r w:rsidRPr="00603221">
        <w:rPr>
          <w:lang w:val="el-GR"/>
        </w:rPr>
        <w:t>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w:t>
      </w:r>
      <w:r w:rsidR="00766AC6" w:rsidRPr="00603221">
        <w:rPr>
          <w:lang w:val="el-GR"/>
        </w:rPr>
        <w:t>.</w:t>
      </w:r>
      <w:r w:rsidRPr="00603221">
        <w:rPr>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w:t>
      </w:r>
      <w:r w:rsidR="00673490" w:rsidRPr="00603221">
        <w:rPr>
          <w:lang w:val="el-GR"/>
        </w:rPr>
        <w:t xml:space="preserve">την παρ. </w:t>
      </w:r>
      <w:r w:rsidR="00673490" w:rsidRPr="00603221">
        <w:rPr>
          <w:lang w:val="el-GR"/>
        </w:rPr>
        <w:fldChar w:fldCharType="begin"/>
      </w:r>
      <w:r w:rsidR="00673490" w:rsidRPr="00603221">
        <w:rPr>
          <w:lang w:val="el-GR"/>
        </w:rPr>
        <w:instrText xml:space="preserve"> REF _Ref496607484 \r \h </w:instrText>
      </w:r>
      <w:r w:rsidR="00DF02B0" w:rsidRPr="006719D5">
        <w:rPr>
          <w:lang w:val="el-GR"/>
        </w:rPr>
        <w:instrText xml:space="preserve"> \* MERGEFORMAT </w:instrText>
      </w:r>
      <w:r w:rsidR="00673490" w:rsidRPr="00603221">
        <w:rPr>
          <w:lang w:val="el-GR"/>
        </w:rPr>
      </w:r>
      <w:r w:rsidR="00673490" w:rsidRPr="00603221">
        <w:rPr>
          <w:lang w:val="el-GR"/>
        </w:rPr>
        <w:fldChar w:fldCharType="separate"/>
      </w:r>
      <w:r w:rsidR="006F324D">
        <w:rPr>
          <w:cs/>
          <w:lang w:val="el-GR"/>
        </w:rPr>
        <w:t>‎</w:t>
      </w:r>
      <w:r w:rsidR="006F324D">
        <w:rPr>
          <w:lang w:val="el-GR"/>
        </w:rPr>
        <w:t>5.2</w:t>
      </w:r>
      <w:r w:rsidR="00673490" w:rsidRPr="00603221">
        <w:rPr>
          <w:lang w:val="el-GR"/>
        </w:rPr>
        <w:fldChar w:fldCharType="end"/>
      </w:r>
      <w:r w:rsidRPr="00603221">
        <w:rPr>
          <w:lang w:val="el-GR"/>
        </w:rPr>
        <w:t xml:space="preserve"> της παρούσας.</w:t>
      </w:r>
    </w:p>
    <w:p w14:paraId="3BF20712" w14:textId="77777777" w:rsidR="00BA2DC9" w:rsidRPr="00603221" w:rsidRDefault="00BA2DC9">
      <w:pPr>
        <w:rPr>
          <w:lang w:val="el-GR"/>
        </w:rPr>
      </w:pPr>
    </w:p>
    <w:p w14:paraId="00974E0F" w14:textId="77777777" w:rsidR="008338F0" w:rsidRPr="00603221" w:rsidRDefault="003355E7" w:rsidP="003A109E">
      <w:pPr>
        <w:pStyle w:val="2"/>
        <w:rPr>
          <w:rFonts w:cs="Tahoma"/>
          <w:lang w:val="el-GR"/>
        </w:rPr>
      </w:pPr>
      <w:r w:rsidRPr="00603221">
        <w:rPr>
          <w:rFonts w:cs="Tahoma"/>
          <w:lang w:val="el-GR"/>
        </w:rPr>
        <w:tab/>
      </w:r>
      <w:bookmarkStart w:id="513" w:name="_Ref40954198"/>
      <w:bookmarkStart w:id="514" w:name="_Ref55381059"/>
      <w:bookmarkStart w:id="515" w:name="_Toc97194331"/>
      <w:bookmarkStart w:id="516" w:name="_Toc97194466"/>
      <w:bookmarkStart w:id="517" w:name="_Toc128058933"/>
      <w:r w:rsidRPr="00603221">
        <w:rPr>
          <w:rFonts w:cs="Tahoma"/>
          <w:lang w:val="el-GR"/>
        </w:rPr>
        <w:t>Παραλαβή του αντικειμένου της σύμβασης</w:t>
      </w:r>
      <w:bookmarkEnd w:id="513"/>
      <w:bookmarkEnd w:id="514"/>
      <w:bookmarkEnd w:id="515"/>
      <w:bookmarkEnd w:id="516"/>
      <w:bookmarkEnd w:id="517"/>
      <w:r w:rsidRPr="00603221">
        <w:rPr>
          <w:rFonts w:cs="Tahoma"/>
          <w:lang w:val="el-GR"/>
        </w:rPr>
        <w:t xml:space="preserve"> </w:t>
      </w:r>
    </w:p>
    <w:p w14:paraId="4BCB50F1" w14:textId="2B9F1CC3" w:rsidR="0098499F" w:rsidRPr="00C00860" w:rsidRDefault="0098499F" w:rsidP="0098499F">
      <w:pPr>
        <w:rPr>
          <w:lang w:val="el-GR"/>
        </w:rPr>
      </w:pPr>
      <w:bookmarkStart w:id="518" w:name="_heading=h.1vsw3ci" w:colFirst="0" w:colLast="0"/>
      <w:bookmarkStart w:id="519" w:name="_Hlk520910148"/>
      <w:bookmarkStart w:id="520" w:name="_Hlk9421462"/>
      <w:bookmarkEnd w:id="518"/>
      <w:r w:rsidRPr="00252398">
        <w:rPr>
          <w:b/>
          <w:lang w:val="el-GR"/>
        </w:rPr>
        <w:t>6.3.1</w:t>
      </w:r>
      <w:r w:rsidRPr="00C00860">
        <w:rPr>
          <w:lang w:val="el-GR"/>
        </w:rPr>
        <w:t xml:space="preserve"> Η παραλαβή των παρεχόμενων υπηρεσιών ή παραδοτέων γίνεται από επιτροπή παραλαβής</w:t>
      </w:r>
      <w:r>
        <w:rPr>
          <w:lang w:val="el-GR"/>
        </w:rPr>
        <w:t xml:space="preserve"> (τριμελή ή πενταμελή) </w:t>
      </w:r>
      <w:r w:rsidRPr="00C00860">
        <w:rPr>
          <w:lang w:val="el-GR"/>
        </w:rPr>
        <w:t xml:space="preserve">που συγκροτείται, σύμφωνα με </w:t>
      </w:r>
      <w:r>
        <w:rPr>
          <w:lang w:val="el-GR"/>
        </w:rPr>
        <w:t>το</w:t>
      </w:r>
      <w:r w:rsidRPr="00C00860">
        <w:rPr>
          <w:lang w:val="el-GR"/>
        </w:rPr>
        <w:t xml:space="preserve"> άρθρο 221, κατά τα αναλυτικώς αναφερόμενα στο </w:t>
      </w:r>
      <w:r w:rsidRPr="0098499F">
        <w:rPr>
          <w:lang w:val="el-GR"/>
        </w:rPr>
        <w:t xml:space="preserve">Παράρτημα Ι </w:t>
      </w:r>
      <w:r w:rsidRPr="00252398">
        <w:rPr>
          <w:lang w:val="el-GR"/>
        </w:rPr>
        <w:t>της παρούσας</w:t>
      </w:r>
      <w:r>
        <w:rPr>
          <w:lang w:val="el-GR"/>
        </w:rPr>
        <w:t xml:space="preserve"> όπου περιγράφεται η διαδικασία ελέγχου ανά φάση υλοποίησης καθώς και το χρονοδιάγραμμα παράδοσης</w:t>
      </w:r>
      <w:r w:rsidRPr="00252398">
        <w:rPr>
          <w:lang w:val="el-GR"/>
        </w:rPr>
        <w:t xml:space="preserve">. </w:t>
      </w:r>
    </w:p>
    <w:p w14:paraId="1026F7A3" w14:textId="77777777" w:rsidR="0098499F" w:rsidRPr="005550B0" w:rsidRDefault="0098499F" w:rsidP="0098499F">
      <w:pPr>
        <w:rPr>
          <w:lang w:val="el-GR"/>
        </w:rPr>
      </w:pPr>
      <w:r w:rsidRPr="00C00860">
        <w:rPr>
          <w:b/>
          <w:lang w:val="el-GR"/>
        </w:rPr>
        <w:t>6.3.2</w:t>
      </w:r>
      <w:r w:rsidRPr="00C00860">
        <w:rPr>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w:t>
      </w:r>
      <w:r w:rsidRPr="00687D77">
        <w:rPr>
          <w:lang w:val="el-GR"/>
        </w:rPr>
        <w:t xml:space="preserve"> ή παραδοτέα, εφόσον καλύπτονται οι απαιτήσεις της σύμβασης χωρίς έγκριση ή απόφαση του αποφαινομένου οργάνου, β) είτε εισηγείται για την παραλαβή με παρατηρήσεις ή την απόρριψη των παρεχομένων υπηρεσιών ή παραδοτέων, σύμφωνα με τις παραγράφους 3 και 4. Τα ανωτέρω εφαρμόζονται και σε τμηματικές παραλαβές. </w:t>
      </w:r>
    </w:p>
    <w:p w14:paraId="41F6E62E" w14:textId="77777777" w:rsidR="0098499F" w:rsidRPr="00C81258" w:rsidRDefault="0098499F" w:rsidP="0098499F">
      <w:pPr>
        <w:rPr>
          <w:lang w:val="el-GR"/>
        </w:rPr>
      </w:pPr>
      <w:r w:rsidRPr="005550B0">
        <w:rPr>
          <w:b/>
          <w:lang w:val="el-GR"/>
        </w:rPr>
        <w:t>6.3.3</w:t>
      </w:r>
      <w:r w:rsidRPr="005550B0">
        <w:rPr>
          <w:lang w:val="el-GR"/>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w:t>
      </w:r>
      <w:r w:rsidRPr="003B04C4">
        <w:rPr>
          <w:lang w:val="el-GR"/>
        </w:rPr>
        <w:t xml:space="preserve">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37E954DE" w14:textId="77777777" w:rsidR="0098499F" w:rsidRPr="00C5722A" w:rsidRDefault="0098499F" w:rsidP="0098499F">
      <w:pPr>
        <w:rPr>
          <w:lang w:val="el-GR"/>
        </w:rPr>
      </w:pPr>
      <w:r w:rsidRPr="00C81258">
        <w:rPr>
          <w:b/>
          <w:lang w:val="el-GR"/>
        </w:rPr>
        <w:t>6.3.4</w:t>
      </w:r>
      <w:r w:rsidRPr="00C5722A">
        <w:rPr>
          <w:lang w:val="el-GR"/>
        </w:rPr>
        <w:t xml:space="preserve"> Για την εφαρμογή της προηγούμενης παραγράφου ορίζονται τα ακόλουθα: </w:t>
      </w:r>
    </w:p>
    <w:p w14:paraId="0D69A08B" w14:textId="77777777" w:rsidR="0098499F" w:rsidRPr="00F82A8D" w:rsidRDefault="0098499F" w:rsidP="0098499F">
      <w:pPr>
        <w:rPr>
          <w:lang w:val="el-GR"/>
        </w:rPr>
      </w:pPr>
      <w:r w:rsidRPr="00B21041">
        <w:rPr>
          <w:lang w:val="el-GR"/>
        </w:rPr>
        <w:t xml:space="preserve">α) 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w:t>
      </w:r>
      <w:r w:rsidRPr="00FD09E7">
        <w:rPr>
          <w:lang w:val="el-GR"/>
        </w:rPr>
        <w:t xml:space="preserve">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w:t>
      </w:r>
      <w:r w:rsidRPr="00F82A8D">
        <w:rPr>
          <w:lang w:val="el-GR"/>
        </w:rPr>
        <w:t xml:space="preserve">και να συντάξει σχετικό πρωτόκολλο οριστικής παραλαβής, σύμφωνα με τα αναφερόμενα στην απόφαση. </w:t>
      </w:r>
    </w:p>
    <w:p w14:paraId="2840AA72" w14:textId="77777777" w:rsidR="0098499F" w:rsidRPr="00F82A8D" w:rsidRDefault="0098499F" w:rsidP="0098499F">
      <w:pPr>
        <w:rPr>
          <w:lang w:val="el-GR"/>
        </w:rPr>
      </w:pPr>
      <w:r w:rsidRPr="00F82A8D">
        <w:rPr>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53D7A8DC" w14:textId="77777777" w:rsidR="0098499F" w:rsidRPr="00F82A8D" w:rsidRDefault="0098499F" w:rsidP="0098499F">
      <w:pPr>
        <w:rPr>
          <w:lang w:val="el-GR"/>
        </w:rPr>
      </w:pPr>
      <w:r w:rsidRPr="00F82A8D">
        <w:rPr>
          <w:b/>
          <w:lang w:val="el-GR"/>
        </w:rPr>
        <w:t>6.3.5</w:t>
      </w:r>
      <w:r w:rsidRPr="00F82A8D">
        <w:rPr>
          <w:lang w:val="el-GR"/>
        </w:rPr>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συντελεσθεί αυτοδίκαια. </w:t>
      </w:r>
    </w:p>
    <w:p w14:paraId="1375EAC6" w14:textId="77777777" w:rsidR="0098499F" w:rsidRDefault="0098499F" w:rsidP="0098499F">
      <w:pPr>
        <w:rPr>
          <w:lang w:val="el-GR"/>
        </w:rPr>
      </w:pPr>
      <w:r w:rsidRPr="00F82A8D">
        <w:rPr>
          <w:b/>
          <w:lang w:val="el-GR"/>
        </w:rPr>
        <w:t>6.3.6</w:t>
      </w:r>
      <w:r w:rsidRPr="00F82A8D">
        <w:rPr>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bookmarkEnd w:id="519"/>
    <w:p w14:paraId="7B2D09B7" w14:textId="478BB094" w:rsidR="00BB555C" w:rsidRDefault="00BB555C">
      <w:pPr>
        <w:rPr>
          <w:lang w:val="el-GR"/>
        </w:rPr>
      </w:pPr>
    </w:p>
    <w:p w14:paraId="775CD989" w14:textId="77777777" w:rsidR="008338F0" w:rsidRPr="00603221" w:rsidRDefault="003355E7" w:rsidP="003A109E">
      <w:pPr>
        <w:pStyle w:val="2"/>
        <w:rPr>
          <w:rFonts w:cs="Tahoma"/>
          <w:lang w:val="el-GR"/>
        </w:rPr>
      </w:pPr>
      <w:bookmarkStart w:id="521" w:name="_Toc126148022"/>
      <w:bookmarkStart w:id="522" w:name="_Toc126580661"/>
      <w:bookmarkStart w:id="523" w:name="_Toc126580923"/>
      <w:bookmarkStart w:id="524" w:name="_Toc126581185"/>
      <w:bookmarkStart w:id="525" w:name="_Toc127178441"/>
      <w:bookmarkEnd w:id="520"/>
      <w:bookmarkEnd w:id="521"/>
      <w:bookmarkEnd w:id="522"/>
      <w:bookmarkEnd w:id="523"/>
      <w:bookmarkEnd w:id="524"/>
      <w:bookmarkEnd w:id="525"/>
      <w:r w:rsidRPr="00603221">
        <w:rPr>
          <w:rFonts w:cs="Tahoma"/>
          <w:lang w:val="el-GR"/>
        </w:rPr>
        <w:tab/>
      </w:r>
      <w:bookmarkStart w:id="526" w:name="_Ref496625354"/>
      <w:bookmarkStart w:id="527" w:name="_Toc97194332"/>
      <w:bookmarkStart w:id="528" w:name="_Toc97194467"/>
      <w:bookmarkStart w:id="529" w:name="_Toc128058934"/>
      <w:r w:rsidRPr="00603221">
        <w:rPr>
          <w:rFonts w:cs="Tahoma"/>
          <w:lang w:val="el-GR"/>
        </w:rPr>
        <w:t>Απόρριψη παραδοτέων – Αντικατάσταση</w:t>
      </w:r>
      <w:bookmarkEnd w:id="526"/>
      <w:bookmarkEnd w:id="527"/>
      <w:bookmarkEnd w:id="528"/>
      <w:bookmarkEnd w:id="529"/>
      <w:r w:rsidRPr="00603221">
        <w:rPr>
          <w:rFonts w:cs="Tahoma"/>
          <w:lang w:val="el-GR"/>
        </w:rPr>
        <w:t xml:space="preserve"> </w:t>
      </w:r>
    </w:p>
    <w:p w14:paraId="5941EA5D" w14:textId="229F7F93" w:rsidR="0098499F" w:rsidRPr="006B2C94" w:rsidRDefault="0098499F" w:rsidP="0098499F">
      <w:pPr>
        <w:rPr>
          <w:lang w:val="el-GR"/>
        </w:rPr>
      </w:pPr>
      <w:r>
        <w:rPr>
          <w:rFonts w:eastAsia="SimSun"/>
          <w:lang w:val="el-GR"/>
        </w:rPr>
        <w:t xml:space="preserve">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r w:rsidRPr="00603221">
        <w:rPr>
          <w:lang w:val="el-GR"/>
        </w:rPr>
        <w:fldChar w:fldCharType="begin"/>
      </w:r>
      <w:r w:rsidRPr="00603221">
        <w:rPr>
          <w:lang w:val="el-GR"/>
        </w:rPr>
        <w:instrText xml:space="preserve"> REF _Ref496607484 \r \h </w:instrText>
      </w:r>
      <w:r w:rsidRPr="006719D5">
        <w:rPr>
          <w:lang w:val="el-GR"/>
        </w:rPr>
        <w:instrText xml:space="preserve"> \* MERGEFORMAT </w:instrText>
      </w:r>
      <w:r w:rsidRPr="00603221">
        <w:rPr>
          <w:lang w:val="el-GR"/>
        </w:rPr>
      </w:r>
      <w:r w:rsidRPr="00603221">
        <w:rPr>
          <w:lang w:val="el-GR"/>
        </w:rPr>
        <w:fldChar w:fldCharType="separate"/>
      </w:r>
      <w:r w:rsidR="006F324D">
        <w:rPr>
          <w:cs/>
          <w:lang w:val="el-GR"/>
        </w:rPr>
        <w:t>‎</w:t>
      </w:r>
      <w:r w:rsidR="006F324D">
        <w:rPr>
          <w:lang w:val="el-GR"/>
        </w:rPr>
        <w:t>5.2</w:t>
      </w:r>
      <w:r w:rsidRPr="00603221">
        <w:rPr>
          <w:lang w:val="el-GR"/>
        </w:rPr>
        <w:fldChar w:fldCharType="end"/>
      </w:r>
      <w:r>
        <w:rPr>
          <w:lang w:val="el-GR"/>
        </w:rPr>
        <w:t xml:space="preserve"> </w:t>
      </w:r>
      <w:r>
        <w:rPr>
          <w:rFonts w:eastAsia="SimSun"/>
          <w:lang w:val="el-GR"/>
        </w:rPr>
        <w:t>της παρούσας, λόγω εκπρόθεσμης παράδοσης.</w:t>
      </w:r>
    </w:p>
    <w:p w14:paraId="50C8E360" w14:textId="77777777" w:rsidR="0098499F" w:rsidRPr="006B2C94" w:rsidRDefault="0098499F" w:rsidP="0098499F">
      <w:pPr>
        <w:rPr>
          <w:lang w:val="el-GR"/>
        </w:rPr>
      </w:pPr>
      <w:r>
        <w:rPr>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10238A52" w14:textId="77777777" w:rsidR="00F00672" w:rsidRPr="00663892" w:rsidRDefault="00F00672" w:rsidP="00A74ECE">
      <w:pPr>
        <w:rPr>
          <w:lang w:val="el-GR"/>
        </w:rPr>
      </w:pPr>
    </w:p>
    <w:p w14:paraId="4500152F" w14:textId="77777777" w:rsidR="008338F0" w:rsidRPr="00603221" w:rsidRDefault="003355E7" w:rsidP="003329FF">
      <w:pPr>
        <w:pStyle w:val="1"/>
        <w:numPr>
          <w:ilvl w:val="0"/>
          <w:numId w:val="0"/>
        </w:numPr>
        <w:ind w:left="432" w:hanging="432"/>
        <w:rPr>
          <w:lang w:val="el-GR"/>
        </w:rPr>
      </w:pPr>
      <w:bookmarkStart w:id="530" w:name="_Toc74566947"/>
      <w:bookmarkStart w:id="531" w:name="_Toc74566948"/>
      <w:bookmarkStart w:id="532" w:name="_Toc74566949"/>
      <w:bookmarkStart w:id="533" w:name="_Toc74566950"/>
      <w:bookmarkStart w:id="534" w:name="_Toc74566951"/>
      <w:bookmarkStart w:id="535" w:name="_Toc97194469"/>
      <w:bookmarkStart w:id="536" w:name="_Toc128058935"/>
      <w:bookmarkEnd w:id="530"/>
      <w:bookmarkEnd w:id="531"/>
      <w:bookmarkEnd w:id="532"/>
      <w:bookmarkEnd w:id="533"/>
      <w:bookmarkEnd w:id="534"/>
      <w:r w:rsidRPr="00603221">
        <w:rPr>
          <w:lang w:val="el-GR"/>
        </w:rPr>
        <w:t>ΠΑΡΑΡΤΗΜΑΤΑ</w:t>
      </w:r>
      <w:bookmarkEnd w:id="535"/>
      <w:bookmarkEnd w:id="536"/>
    </w:p>
    <w:p w14:paraId="2F397AAD" w14:textId="77777777" w:rsidR="008338F0" w:rsidRPr="00603221" w:rsidRDefault="003355E7" w:rsidP="003329FF">
      <w:pPr>
        <w:pStyle w:val="2"/>
        <w:numPr>
          <w:ilvl w:val="0"/>
          <w:numId w:val="0"/>
        </w:numPr>
        <w:tabs>
          <w:tab w:val="clear" w:pos="567"/>
        </w:tabs>
        <w:rPr>
          <w:rFonts w:cs="Tahoma"/>
          <w:lang w:val="el-GR"/>
        </w:rPr>
      </w:pPr>
      <w:bookmarkStart w:id="537" w:name="_Ref496625830"/>
      <w:bookmarkStart w:id="538" w:name="_Toc97194334"/>
      <w:bookmarkStart w:id="539" w:name="_Toc97194470"/>
      <w:bookmarkStart w:id="540" w:name="_Toc128058936"/>
      <w:bookmarkStart w:id="541" w:name="_Ref496625399"/>
      <w:r w:rsidRPr="00603221">
        <w:rPr>
          <w:rFonts w:cs="Tahoma"/>
          <w:lang w:val="el-GR"/>
        </w:rPr>
        <w:t>ΠΑΡΑΡΤΗΜΑ Ι – Αναλυτική Περιγραφή Φυσικού και Οικονομικού Αντικειμένου της Σύμβασης</w:t>
      </w:r>
      <w:bookmarkEnd w:id="537"/>
      <w:bookmarkEnd w:id="538"/>
      <w:bookmarkEnd w:id="539"/>
      <w:bookmarkEnd w:id="540"/>
      <w:r w:rsidRPr="00603221">
        <w:rPr>
          <w:rFonts w:cs="Tahoma"/>
          <w:lang w:val="el-GR"/>
        </w:rPr>
        <w:t xml:space="preserve"> </w:t>
      </w:r>
      <w:bookmarkEnd w:id="541"/>
    </w:p>
    <w:p w14:paraId="40306800" w14:textId="692B8397" w:rsidR="008338F0" w:rsidRPr="00EF2204" w:rsidRDefault="00A22261" w:rsidP="00CD2A7F">
      <w:pPr>
        <w:pStyle w:val="3"/>
        <w:numPr>
          <w:ilvl w:val="0"/>
          <w:numId w:val="65"/>
        </w:numPr>
        <w:rPr>
          <w:lang w:val="el-GR"/>
        </w:rPr>
      </w:pPr>
      <w:bookmarkStart w:id="542" w:name="_Toc127271738"/>
      <w:bookmarkStart w:id="543" w:name="_Toc97194335"/>
      <w:bookmarkStart w:id="544" w:name="_Toc97194471"/>
      <w:bookmarkStart w:id="545" w:name="_Ref97199257"/>
      <w:bookmarkStart w:id="546" w:name="_Toc128058937"/>
      <w:bookmarkEnd w:id="542"/>
      <w:r w:rsidRPr="00EF2204">
        <w:rPr>
          <w:lang w:val="el-GR"/>
        </w:rPr>
        <w:t>Π</w:t>
      </w:r>
      <w:r>
        <w:rPr>
          <w:lang w:val="el-GR"/>
        </w:rPr>
        <w:t>εριβάλλον της Σύμβασης</w:t>
      </w:r>
      <w:bookmarkEnd w:id="543"/>
      <w:bookmarkEnd w:id="544"/>
      <w:bookmarkEnd w:id="545"/>
      <w:bookmarkEnd w:id="546"/>
    </w:p>
    <w:p w14:paraId="1C12AAC2" w14:textId="77777777" w:rsidR="00EE109D" w:rsidRPr="00EE109D" w:rsidRDefault="00EE109D" w:rsidP="00CD2A7F">
      <w:pPr>
        <w:rPr>
          <w:rFonts w:eastAsia="SimSun"/>
          <w:lang w:val="el-GR"/>
        </w:rPr>
      </w:pPr>
      <w:bookmarkStart w:id="547" w:name="_Toc516836612"/>
      <w:bookmarkStart w:id="548" w:name="_Toc45706959"/>
      <w:bookmarkStart w:id="549" w:name="_Toc46478230"/>
    </w:p>
    <w:p w14:paraId="132D9764" w14:textId="77777777" w:rsidR="004D1C23" w:rsidRPr="00EF2204" w:rsidRDefault="004D1C23" w:rsidP="00CD2A7F">
      <w:pPr>
        <w:pStyle w:val="4"/>
        <w:numPr>
          <w:ilvl w:val="1"/>
          <w:numId w:val="25"/>
        </w:numPr>
        <w:tabs>
          <w:tab w:val="left" w:pos="993"/>
        </w:tabs>
        <w:rPr>
          <w:rFonts w:eastAsia="SimSun" w:cs="Tahoma"/>
          <w:szCs w:val="22"/>
          <w:lang w:val="el-GR"/>
        </w:rPr>
      </w:pPr>
      <w:bookmarkStart w:id="550" w:name="_Toc97194336"/>
      <w:bookmarkStart w:id="551" w:name="_Toc128058938"/>
      <w:r w:rsidRPr="00EF2204">
        <w:rPr>
          <w:rFonts w:eastAsia="SimSun" w:cs="Tahoma"/>
          <w:szCs w:val="22"/>
          <w:lang w:val="el-GR"/>
        </w:rPr>
        <w:t>Εμπλεκόμενοι στην υλοποίηση της Σύμβασης</w:t>
      </w:r>
      <w:bookmarkEnd w:id="547"/>
      <w:bookmarkEnd w:id="548"/>
      <w:bookmarkEnd w:id="549"/>
      <w:bookmarkEnd w:id="550"/>
      <w:bookmarkEnd w:id="551"/>
    </w:p>
    <w:p w14:paraId="571592AC" w14:textId="10167D4F" w:rsidR="004D1C23" w:rsidRDefault="004D1C23" w:rsidP="00EF2204">
      <w:pPr>
        <w:rPr>
          <w:lang w:val="el-GR"/>
        </w:rPr>
      </w:pPr>
      <w:r w:rsidRPr="00EF2204">
        <w:rPr>
          <w:lang w:val="el-GR"/>
        </w:rPr>
        <w:t>Για την υλοποίηση του Έργου της παρούσας Διακήρυξης εμπλέκονται οι ακόλουθοι:</w:t>
      </w:r>
    </w:p>
    <w:p w14:paraId="49D1F280" w14:textId="0A6ACB97" w:rsidR="004D10C0" w:rsidRDefault="004D10C0" w:rsidP="00EF2204">
      <w:pPr>
        <w:rPr>
          <w:lang w:val="el-GR"/>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4D10C0" w:rsidRPr="0007352E" w14:paraId="390E8C4F" w14:textId="77777777" w:rsidTr="004D10C0">
        <w:tc>
          <w:tcPr>
            <w:tcW w:w="3397" w:type="dxa"/>
            <w:tcBorders>
              <w:top w:val="single" w:sz="4" w:space="0" w:color="auto"/>
              <w:left w:val="single" w:sz="4" w:space="0" w:color="auto"/>
              <w:bottom w:val="single" w:sz="4" w:space="0" w:color="auto"/>
              <w:right w:val="single" w:sz="4" w:space="0" w:color="auto"/>
            </w:tcBorders>
          </w:tcPr>
          <w:p w14:paraId="55833AB7" w14:textId="77777777" w:rsidR="004D10C0" w:rsidRPr="00B45578" w:rsidRDefault="004D10C0" w:rsidP="004D10C0">
            <w:pPr>
              <w:widowControl w:val="0"/>
              <w:suppressAutoHyphens w:val="0"/>
              <w:spacing w:after="0"/>
              <w:rPr>
                <w:lang w:val="el-GR" w:eastAsia="en-US"/>
              </w:rPr>
            </w:pPr>
            <w:r w:rsidRPr="00B45578">
              <w:rPr>
                <w:lang w:val="el-GR" w:eastAsia="en-US"/>
              </w:rPr>
              <w:t xml:space="preserve">Φορέας Διαχείρισης </w:t>
            </w:r>
          </w:p>
        </w:tc>
        <w:tc>
          <w:tcPr>
            <w:tcW w:w="2530" w:type="dxa"/>
            <w:tcBorders>
              <w:top w:val="single" w:sz="4" w:space="0" w:color="auto"/>
              <w:left w:val="single" w:sz="4" w:space="0" w:color="auto"/>
              <w:bottom w:val="single" w:sz="4" w:space="0" w:color="auto"/>
              <w:right w:val="single" w:sz="4" w:space="0" w:color="auto"/>
            </w:tcBorders>
            <w:vAlign w:val="center"/>
          </w:tcPr>
          <w:p w14:paraId="267063EF" w14:textId="77777777" w:rsidR="004D10C0" w:rsidRPr="00B45578" w:rsidRDefault="004D10C0" w:rsidP="004D10C0">
            <w:pPr>
              <w:widowControl w:val="0"/>
              <w:suppressAutoHyphens w:val="0"/>
              <w:spacing w:after="0"/>
              <w:rPr>
                <w:lang w:val="el-GR" w:eastAsia="en-US"/>
              </w:rPr>
            </w:pPr>
            <w:r w:rsidRPr="00B45578">
              <w:rPr>
                <w:lang w:val="el-GR" w:eastAsia="en-US"/>
              </w:rPr>
              <w:t>Ειδική Υπηρεσία Συντονισμού Ταμείου Ανάκαμψης</w:t>
            </w:r>
          </w:p>
        </w:tc>
        <w:tc>
          <w:tcPr>
            <w:tcW w:w="3928" w:type="dxa"/>
            <w:tcBorders>
              <w:top w:val="single" w:sz="4" w:space="0" w:color="auto"/>
              <w:left w:val="single" w:sz="4" w:space="0" w:color="auto"/>
              <w:bottom w:val="single" w:sz="4" w:space="0" w:color="auto"/>
              <w:right w:val="single" w:sz="4" w:space="0" w:color="auto"/>
            </w:tcBorders>
            <w:vAlign w:val="center"/>
          </w:tcPr>
          <w:p w14:paraId="40B69F6A" w14:textId="4B356C69" w:rsidR="004D10C0" w:rsidRPr="00B45578" w:rsidRDefault="006F324D" w:rsidP="004D10C0">
            <w:pPr>
              <w:widowControl w:val="0"/>
              <w:suppressAutoHyphens w:val="0"/>
              <w:spacing w:after="0"/>
              <w:rPr>
                <w:lang w:val="el-GR"/>
              </w:rPr>
            </w:pPr>
            <w:hyperlink r:id="rId31" w:history="1">
              <w:r w:rsidR="004E7E81" w:rsidRPr="00060082">
                <w:rPr>
                  <w:rStyle w:val="-"/>
                </w:rPr>
                <w:t>https</w:t>
              </w:r>
              <w:r w:rsidR="004E7E81" w:rsidRPr="00060082">
                <w:rPr>
                  <w:rStyle w:val="-"/>
                  <w:lang w:val="el-GR"/>
                </w:rPr>
                <w:t>://</w:t>
              </w:r>
              <w:r w:rsidR="004E7E81" w:rsidRPr="00060082">
                <w:rPr>
                  <w:rStyle w:val="-"/>
                </w:rPr>
                <w:t>www</w:t>
              </w:r>
              <w:r w:rsidR="004E7E81" w:rsidRPr="00060082">
                <w:rPr>
                  <w:rStyle w:val="-"/>
                  <w:lang w:val="el-GR"/>
                </w:rPr>
                <w:t>.</w:t>
              </w:r>
              <w:r w:rsidR="004E7E81" w:rsidRPr="00060082">
                <w:rPr>
                  <w:rStyle w:val="-"/>
                </w:rPr>
                <w:t>greece</w:t>
              </w:r>
              <w:r w:rsidR="004E7E81" w:rsidRPr="00060082">
                <w:rPr>
                  <w:rStyle w:val="-"/>
                  <w:lang w:val="el-GR"/>
                </w:rPr>
                <w:t>20.</w:t>
              </w:r>
              <w:r w:rsidR="004E7E81" w:rsidRPr="00060082">
                <w:rPr>
                  <w:rStyle w:val="-"/>
                </w:rPr>
                <w:t>gov</w:t>
              </w:r>
              <w:r w:rsidR="004E7E81" w:rsidRPr="00060082">
                <w:rPr>
                  <w:rStyle w:val="-"/>
                  <w:lang w:val="el-GR"/>
                </w:rPr>
                <w:t>.</w:t>
              </w:r>
              <w:r w:rsidR="004E7E81" w:rsidRPr="00060082">
                <w:rPr>
                  <w:rStyle w:val="-"/>
                </w:rPr>
                <w:t>gr</w:t>
              </w:r>
              <w:r w:rsidR="004E7E81" w:rsidRPr="00060082">
                <w:rPr>
                  <w:rStyle w:val="-"/>
                  <w:lang w:val="el-GR"/>
                </w:rPr>
                <w:t>/</w:t>
              </w:r>
            </w:hyperlink>
            <w:r w:rsidR="004E7E81">
              <w:rPr>
                <w:lang w:val="el-GR"/>
              </w:rPr>
              <w:t xml:space="preserve"> </w:t>
            </w:r>
          </w:p>
        </w:tc>
      </w:tr>
      <w:tr w:rsidR="004D10C0" w:rsidRPr="0007352E" w14:paraId="467340FF" w14:textId="77777777" w:rsidTr="004D10C0">
        <w:tc>
          <w:tcPr>
            <w:tcW w:w="3397" w:type="dxa"/>
            <w:tcBorders>
              <w:top w:val="single" w:sz="4" w:space="0" w:color="auto"/>
              <w:left w:val="single" w:sz="4" w:space="0" w:color="auto"/>
              <w:bottom w:val="single" w:sz="4" w:space="0" w:color="auto"/>
              <w:right w:val="single" w:sz="4" w:space="0" w:color="auto"/>
            </w:tcBorders>
          </w:tcPr>
          <w:p w14:paraId="7E2994A1" w14:textId="77777777" w:rsidR="004D10C0" w:rsidRPr="00B45578" w:rsidRDefault="004D10C0" w:rsidP="004D10C0">
            <w:pPr>
              <w:widowControl w:val="0"/>
              <w:suppressAutoHyphens w:val="0"/>
              <w:spacing w:after="0"/>
              <w:rPr>
                <w:lang w:val="el-GR" w:eastAsia="en-US"/>
              </w:rPr>
            </w:pPr>
            <w:r w:rsidRPr="00B45578">
              <w:rPr>
                <w:lang w:val="el-GR" w:eastAsia="en-US"/>
              </w:rPr>
              <w:t>Φορέας Υλοποίησης</w:t>
            </w:r>
          </w:p>
        </w:tc>
        <w:tc>
          <w:tcPr>
            <w:tcW w:w="2530" w:type="dxa"/>
            <w:tcBorders>
              <w:top w:val="single" w:sz="4" w:space="0" w:color="auto"/>
              <w:left w:val="single" w:sz="4" w:space="0" w:color="auto"/>
              <w:bottom w:val="single" w:sz="4" w:space="0" w:color="auto"/>
              <w:right w:val="single" w:sz="4" w:space="0" w:color="auto"/>
            </w:tcBorders>
            <w:vAlign w:val="center"/>
          </w:tcPr>
          <w:p w14:paraId="1C37CDD7" w14:textId="77777777" w:rsidR="004D10C0" w:rsidRPr="00B45578" w:rsidRDefault="004D10C0" w:rsidP="004D10C0">
            <w:pPr>
              <w:widowControl w:val="0"/>
              <w:suppressAutoHyphens w:val="0"/>
              <w:spacing w:after="0"/>
              <w:rPr>
                <w:lang w:val="el-GR" w:eastAsia="en-US"/>
              </w:rPr>
            </w:pPr>
            <w:r w:rsidRPr="00B45578">
              <w:rPr>
                <w:lang w:val="el-GR" w:eastAsia="en-US"/>
              </w:rPr>
              <w:t>Κοινωνία της Πληροφορίας Μ.Α.Ε</w:t>
            </w:r>
          </w:p>
        </w:tc>
        <w:tc>
          <w:tcPr>
            <w:tcW w:w="3928" w:type="dxa"/>
            <w:tcBorders>
              <w:top w:val="single" w:sz="4" w:space="0" w:color="auto"/>
              <w:left w:val="single" w:sz="4" w:space="0" w:color="auto"/>
              <w:bottom w:val="single" w:sz="4" w:space="0" w:color="auto"/>
              <w:right w:val="single" w:sz="4" w:space="0" w:color="auto"/>
            </w:tcBorders>
            <w:vAlign w:val="center"/>
          </w:tcPr>
          <w:p w14:paraId="23E07392" w14:textId="77777777" w:rsidR="004D10C0" w:rsidRPr="00B45578" w:rsidRDefault="004D10C0" w:rsidP="004D10C0">
            <w:pPr>
              <w:widowControl w:val="0"/>
              <w:suppressAutoHyphens w:val="0"/>
              <w:spacing w:after="0"/>
              <w:rPr>
                <w:lang w:val="el-GR"/>
              </w:rPr>
            </w:pPr>
            <w:r w:rsidRPr="00B45578">
              <w:rPr>
                <w:lang w:val="el-GR"/>
              </w:rPr>
              <w:t>Βλ. Παρ. 1.1..1</w:t>
            </w:r>
          </w:p>
          <w:p w14:paraId="74BE5FEF" w14:textId="4F58B7A0" w:rsidR="004D10C0" w:rsidRPr="004E7E81" w:rsidRDefault="00340C49" w:rsidP="004D10C0">
            <w:pPr>
              <w:widowControl w:val="0"/>
              <w:suppressAutoHyphens w:val="0"/>
              <w:spacing w:after="0"/>
              <w:rPr>
                <w:lang w:val="el-GR"/>
              </w:rPr>
            </w:pPr>
            <w:hyperlink r:id="rId32" w:history="1">
              <w:r w:rsidR="004E7E81" w:rsidRPr="00060082">
                <w:rPr>
                  <w:rStyle w:val="-"/>
                </w:rPr>
                <w:t>www</w:t>
              </w:r>
              <w:r w:rsidR="004E7E81" w:rsidRPr="00060082">
                <w:rPr>
                  <w:rStyle w:val="-"/>
                  <w:lang w:val="el-GR"/>
                </w:rPr>
                <w:t>.</w:t>
              </w:r>
              <w:r w:rsidR="004E7E81" w:rsidRPr="00060082">
                <w:rPr>
                  <w:rStyle w:val="-"/>
                </w:rPr>
                <w:t>ktpae</w:t>
              </w:r>
              <w:r w:rsidR="004E7E81" w:rsidRPr="00060082">
                <w:rPr>
                  <w:rStyle w:val="-"/>
                  <w:lang w:val="el-GR"/>
                </w:rPr>
                <w:t>.</w:t>
              </w:r>
              <w:r w:rsidR="004E7E81" w:rsidRPr="00060082">
                <w:rPr>
                  <w:rStyle w:val="-"/>
                </w:rPr>
                <w:t>gr</w:t>
              </w:r>
            </w:hyperlink>
            <w:r w:rsidR="004E7E81">
              <w:rPr>
                <w:lang w:val="el-GR"/>
              </w:rPr>
              <w:t xml:space="preserve"> </w:t>
            </w:r>
          </w:p>
        </w:tc>
      </w:tr>
      <w:tr w:rsidR="004D10C0" w:rsidRPr="0007352E" w14:paraId="5CC2589E" w14:textId="77777777" w:rsidTr="004D10C0">
        <w:tc>
          <w:tcPr>
            <w:tcW w:w="3397" w:type="dxa"/>
            <w:tcBorders>
              <w:top w:val="single" w:sz="4" w:space="0" w:color="auto"/>
              <w:left w:val="single" w:sz="4" w:space="0" w:color="auto"/>
              <w:bottom w:val="single" w:sz="4" w:space="0" w:color="auto"/>
              <w:right w:val="single" w:sz="4" w:space="0" w:color="auto"/>
            </w:tcBorders>
          </w:tcPr>
          <w:p w14:paraId="4E914323" w14:textId="77777777" w:rsidR="004D10C0" w:rsidRPr="00B45578" w:rsidRDefault="004D10C0" w:rsidP="004D10C0">
            <w:pPr>
              <w:widowControl w:val="0"/>
              <w:suppressAutoHyphens w:val="0"/>
              <w:spacing w:after="0"/>
              <w:rPr>
                <w:lang w:val="el-GR" w:eastAsia="en-US"/>
              </w:rPr>
            </w:pPr>
            <w:r w:rsidRPr="00B45578">
              <w:rPr>
                <w:lang w:val="el-GR" w:eastAsia="en-US"/>
              </w:rPr>
              <w:t>Φορέας Χρηματοδότησης</w:t>
            </w:r>
          </w:p>
        </w:tc>
        <w:tc>
          <w:tcPr>
            <w:tcW w:w="2530" w:type="dxa"/>
            <w:tcBorders>
              <w:top w:val="single" w:sz="4" w:space="0" w:color="auto"/>
              <w:left w:val="single" w:sz="4" w:space="0" w:color="auto"/>
              <w:bottom w:val="single" w:sz="4" w:space="0" w:color="auto"/>
              <w:right w:val="single" w:sz="4" w:space="0" w:color="auto"/>
            </w:tcBorders>
            <w:vAlign w:val="center"/>
          </w:tcPr>
          <w:p w14:paraId="35C98103" w14:textId="77777777" w:rsidR="004D10C0" w:rsidRPr="00B45578" w:rsidRDefault="004D10C0" w:rsidP="004D10C0">
            <w:pPr>
              <w:widowControl w:val="0"/>
              <w:suppressAutoHyphens w:val="0"/>
              <w:spacing w:after="0"/>
              <w:rPr>
                <w:lang w:val="el-GR" w:eastAsia="en-US"/>
              </w:rPr>
            </w:pPr>
            <w:r w:rsidRPr="00B45578">
              <w:rPr>
                <w:lang w:val="el-GR" w:eastAsia="en-US"/>
              </w:rPr>
              <w:t>Υπουργείο Ψηφιακής Διακυβέρνησης</w:t>
            </w:r>
          </w:p>
        </w:tc>
        <w:tc>
          <w:tcPr>
            <w:tcW w:w="3928" w:type="dxa"/>
            <w:tcBorders>
              <w:top w:val="single" w:sz="4" w:space="0" w:color="auto"/>
              <w:left w:val="single" w:sz="4" w:space="0" w:color="auto"/>
              <w:bottom w:val="single" w:sz="4" w:space="0" w:color="auto"/>
              <w:right w:val="single" w:sz="4" w:space="0" w:color="auto"/>
            </w:tcBorders>
            <w:vAlign w:val="center"/>
          </w:tcPr>
          <w:p w14:paraId="0E672E21" w14:textId="77777777" w:rsidR="004D10C0" w:rsidRPr="00B45578" w:rsidRDefault="006F324D" w:rsidP="004D10C0">
            <w:pPr>
              <w:widowControl w:val="0"/>
              <w:suppressAutoHyphens w:val="0"/>
              <w:spacing w:after="0"/>
              <w:rPr>
                <w:lang w:val="el-GR"/>
              </w:rPr>
            </w:pPr>
            <w:hyperlink r:id="rId33" w:history="1">
              <w:r w:rsidR="004D10C0" w:rsidRPr="004D10C0">
                <w:rPr>
                  <w:rStyle w:val="-"/>
                </w:rPr>
                <w:t>www</w:t>
              </w:r>
              <w:r w:rsidR="004D10C0" w:rsidRPr="00B45578">
                <w:rPr>
                  <w:rStyle w:val="-"/>
                  <w:lang w:val="el-GR"/>
                </w:rPr>
                <w:t>.</w:t>
              </w:r>
              <w:r w:rsidR="004D10C0" w:rsidRPr="004D10C0">
                <w:rPr>
                  <w:rStyle w:val="-"/>
                </w:rPr>
                <w:t>mindigital</w:t>
              </w:r>
              <w:r w:rsidR="004D10C0" w:rsidRPr="00B45578">
                <w:rPr>
                  <w:rStyle w:val="-"/>
                  <w:lang w:val="el-GR"/>
                </w:rPr>
                <w:t>.</w:t>
              </w:r>
              <w:r w:rsidR="004D10C0" w:rsidRPr="004D10C0">
                <w:rPr>
                  <w:rStyle w:val="-"/>
                </w:rPr>
                <w:t>gr</w:t>
              </w:r>
            </w:hyperlink>
          </w:p>
          <w:p w14:paraId="276159E4" w14:textId="77777777" w:rsidR="004D10C0" w:rsidRPr="00B45578" w:rsidRDefault="004D10C0" w:rsidP="004D10C0">
            <w:pPr>
              <w:widowControl w:val="0"/>
              <w:suppressAutoHyphens w:val="0"/>
              <w:spacing w:after="0"/>
              <w:rPr>
                <w:lang w:val="el-GR"/>
              </w:rPr>
            </w:pPr>
            <w:r w:rsidRPr="00B45578">
              <w:rPr>
                <w:lang w:val="el-GR"/>
              </w:rPr>
              <w:t>Βλ. Παρ. 1.1..2</w:t>
            </w:r>
          </w:p>
        </w:tc>
      </w:tr>
      <w:tr w:rsidR="004D10C0" w:rsidRPr="00913540" w14:paraId="425D37C8" w14:textId="77777777" w:rsidTr="004D10C0">
        <w:tc>
          <w:tcPr>
            <w:tcW w:w="3397" w:type="dxa"/>
            <w:tcBorders>
              <w:top w:val="single" w:sz="4" w:space="0" w:color="auto"/>
              <w:left w:val="single" w:sz="4" w:space="0" w:color="auto"/>
              <w:bottom w:val="single" w:sz="4" w:space="0" w:color="auto"/>
              <w:right w:val="single" w:sz="4" w:space="0" w:color="auto"/>
            </w:tcBorders>
          </w:tcPr>
          <w:p w14:paraId="26CE889B" w14:textId="77777777" w:rsidR="004D10C0" w:rsidRPr="00B45578" w:rsidRDefault="004D10C0" w:rsidP="004D10C0">
            <w:pPr>
              <w:widowControl w:val="0"/>
              <w:suppressAutoHyphens w:val="0"/>
              <w:spacing w:after="0"/>
              <w:rPr>
                <w:lang w:val="el-GR" w:eastAsia="en-US"/>
              </w:rPr>
            </w:pPr>
            <w:r w:rsidRPr="00B45578">
              <w:rPr>
                <w:lang w:val="el-GR" w:eastAsia="en-US"/>
              </w:rPr>
              <w:t>Κύριος του Έργου</w:t>
            </w:r>
          </w:p>
        </w:tc>
        <w:tc>
          <w:tcPr>
            <w:tcW w:w="2530" w:type="dxa"/>
            <w:tcBorders>
              <w:top w:val="single" w:sz="4" w:space="0" w:color="auto"/>
              <w:left w:val="single" w:sz="4" w:space="0" w:color="auto"/>
              <w:bottom w:val="single" w:sz="4" w:space="0" w:color="auto"/>
              <w:right w:val="single" w:sz="4" w:space="0" w:color="auto"/>
            </w:tcBorders>
            <w:vAlign w:val="center"/>
          </w:tcPr>
          <w:p w14:paraId="5C5B68AA" w14:textId="77777777" w:rsidR="004D10C0" w:rsidRPr="00B45578" w:rsidRDefault="004D10C0" w:rsidP="004D10C0">
            <w:pPr>
              <w:widowControl w:val="0"/>
              <w:suppressAutoHyphens w:val="0"/>
              <w:spacing w:after="0"/>
              <w:rPr>
                <w:lang w:val="el-GR" w:eastAsia="en-US"/>
              </w:rPr>
            </w:pPr>
            <w:r w:rsidRPr="00B45578">
              <w:rPr>
                <w:lang w:val="el-GR" w:eastAsia="en-US"/>
              </w:rPr>
              <w:t>Υπουργείο Ψηφιακής Διακυβέρνησης</w:t>
            </w:r>
          </w:p>
        </w:tc>
        <w:tc>
          <w:tcPr>
            <w:tcW w:w="3928" w:type="dxa"/>
            <w:tcBorders>
              <w:top w:val="single" w:sz="4" w:space="0" w:color="auto"/>
              <w:left w:val="single" w:sz="4" w:space="0" w:color="auto"/>
              <w:bottom w:val="single" w:sz="4" w:space="0" w:color="auto"/>
              <w:right w:val="single" w:sz="4" w:space="0" w:color="auto"/>
            </w:tcBorders>
            <w:vAlign w:val="center"/>
          </w:tcPr>
          <w:p w14:paraId="39CB311A" w14:textId="77777777" w:rsidR="004D10C0" w:rsidRPr="004D10C0" w:rsidRDefault="004D10C0" w:rsidP="004D10C0">
            <w:pPr>
              <w:widowControl w:val="0"/>
              <w:suppressAutoHyphens w:val="0"/>
              <w:spacing w:after="0"/>
            </w:pPr>
            <w:r w:rsidRPr="004D10C0">
              <w:t>Βλ. Παρ. 1.1..2</w:t>
            </w:r>
          </w:p>
          <w:p w14:paraId="43278923" w14:textId="77777777" w:rsidR="004D10C0" w:rsidRPr="004D10C0" w:rsidRDefault="006F324D" w:rsidP="004D10C0">
            <w:pPr>
              <w:widowControl w:val="0"/>
              <w:suppressAutoHyphens w:val="0"/>
              <w:spacing w:after="0"/>
            </w:pPr>
            <w:hyperlink r:id="rId34" w:history="1">
              <w:r w:rsidR="004D10C0" w:rsidRPr="004D10C0">
                <w:rPr>
                  <w:rStyle w:val="-"/>
                </w:rPr>
                <w:t>www.mindigital.gr</w:t>
              </w:r>
            </w:hyperlink>
          </w:p>
          <w:p w14:paraId="5EC4E39F" w14:textId="77777777" w:rsidR="004D10C0" w:rsidRPr="004D10C0" w:rsidRDefault="004D10C0" w:rsidP="004D10C0">
            <w:pPr>
              <w:widowControl w:val="0"/>
              <w:suppressAutoHyphens w:val="0"/>
              <w:spacing w:after="0"/>
            </w:pPr>
          </w:p>
        </w:tc>
      </w:tr>
      <w:tr w:rsidR="004D10C0" w:rsidRPr="00913540" w14:paraId="256AE2D4" w14:textId="77777777" w:rsidTr="004D10C0">
        <w:tc>
          <w:tcPr>
            <w:tcW w:w="3397" w:type="dxa"/>
            <w:tcBorders>
              <w:top w:val="single" w:sz="4" w:space="0" w:color="auto"/>
              <w:left w:val="single" w:sz="4" w:space="0" w:color="auto"/>
              <w:bottom w:val="single" w:sz="4" w:space="0" w:color="auto"/>
              <w:right w:val="single" w:sz="4" w:space="0" w:color="auto"/>
            </w:tcBorders>
          </w:tcPr>
          <w:p w14:paraId="0D31D883" w14:textId="77777777" w:rsidR="004D10C0" w:rsidRPr="00B45578" w:rsidRDefault="004D10C0" w:rsidP="004D10C0">
            <w:pPr>
              <w:widowControl w:val="0"/>
              <w:suppressAutoHyphens w:val="0"/>
              <w:spacing w:after="0"/>
              <w:rPr>
                <w:lang w:val="el-GR" w:eastAsia="en-US"/>
              </w:rPr>
            </w:pPr>
            <w:r w:rsidRPr="00B45578">
              <w:rPr>
                <w:lang w:val="el-GR" w:eastAsia="en-US"/>
              </w:rPr>
              <w:t>Φορέας Λειτουργίας του Έργου</w:t>
            </w:r>
          </w:p>
        </w:tc>
        <w:tc>
          <w:tcPr>
            <w:tcW w:w="2530" w:type="dxa"/>
            <w:tcBorders>
              <w:top w:val="single" w:sz="4" w:space="0" w:color="auto"/>
              <w:left w:val="single" w:sz="4" w:space="0" w:color="auto"/>
              <w:bottom w:val="single" w:sz="4" w:space="0" w:color="auto"/>
              <w:right w:val="single" w:sz="4" w:space="0" w:color="auto"/>
            </w:tcBorders>
            <w:vAlign w:val="center"/>
          </w:tcPr>
          <w:p w14:paraId="4C4BDFCC" w14:textId="77777777" w:rsidR="004D10C0" w:rsidRPr="00B45578" w:rsidRDefault="004D10C0" w:rsidP="004D10C0">
            <w:pPr>
              <w:widowControl w:val="0"/>
              <w:suppressAutoHyphens w:val="0"/>
              <w:spacing w:after="0"/>
              <w:rPr>
                <w:lang w:val="el-GR" w:eastAsia="en-US"/>
              </w:rPr>
            </w:pPr>
            <w:r w:rsidRPr="00B45578">
              <w:rPr>
                <w:lang w:val="el-GR" w:eastAsia="en-US"/>
              </w:rPr>
              <w:t>Υπουργείο Ψηφιακής Διακυβέρνησης</w:t>
            </w:r>
          </w:p>
        </w:tc>
        <w:tc>
          <w:tcPr>
            <w:tcW w:w="3928" w:type="dxa"/>
            <w:tcBorders>
              <w:top w:val="single" w:sz="4" w:space="0" w:color="auto"/>
              <w:left w:val="single" w:sz="4" w:space="0" w:color="auto"/>
              <w:bottom w:val="single" w:sz="4" w:space="0" w:color="auto"/>
              <w:right w:val="single" w:sz="4" w:space="0" w:color="auto"/>
            </w:tcBorders>
            <w:vAlign w:val="center"/>
          </w:tcPr>
          <w:p w14:paraId="15D57685" w14:textId="77777777" w:rsidR="004D10C0" w:rsidRPr="004D10C0" w:rsidRDefault="004D10C0" w:rsidP="004D10C0">
            <w:pPr>
              <w:widowControl w:val="0"/>
              <w:suppressAutoHyphens w:val="0"/>
              <w:spacing w:after="0"/>
            </w:pPr>
            <w:r w:rsidRPr="004D10C0">
              <w:t>Βλ. Παρ. 1.1..2</w:t>
            </w:r>
          </w:p>
          <w:p w14:paraId="393084E3" w14:textId="77777777" w:rsidR="004D10C0" w:rsidRPr="004D10C0" w:rsidRDefault="006F324D" w:rsidP="004D10C0">
            <w:pPr>
              <w:widowControl w:val="0"/>
              <w:suppressAutoHyphens w:val="0"/>
              <w:spacing w:after="0"/>
            </w:pPr>
            <w:hyperlink r:id="rId35" w:history="1">
              <w:r w:rsidR="004D10C0" w:rsidRPr="004D10C0">
                <w:rPr>
                  <w:rStyle w:val="-"/>
                </w:rPr>
                <w:t>www.mindigital.gr</w:t>
              </w:r>
            </w:hyperlink>
          </w:p>
          <w:p w14:paraId="1566D7A0" w14:textId="77777777" w:rsidR="004D10C0" w:rsidRPr="004D10C0" w:rsidRDefault="004D10C0" w:rsidP="004D10C0">
            <w:pPr>
              <w:widowControl w:val="0"/>
              <w:suppressAutoHyphens w:val="0"/>
              <w:spacing w:after="0"/>
            </w:pPr>
          </w:p>
        </w:tc>
      </w:tr>
      <w:tr w:rsidR="004D10C0" w:rsidRPr="00D63725" w:rsidDel="00DF55C4" w14:paraId="035E7DBA" w14:textId="77777777" w:rsidTr="004D10C0">
        <w:tc>
          <w:tcPr>
            <w:tcW w:w="3397" w:type="dxa"/>
            <w:tcBorders>
              <w:top w:val="single" w:sz="4" w:space="0" w:color="auto"/>
              <w:left w:val="single" w:sz="4" w:space="0" w:color="auto"/>
              <w:bottom w:val="single" w:sz="4" w:space="0" w:color="auto"/>
              <w:right w:val="single" w:sz="4" w:space="0" w:color="auto"/>
            </w:tcBorders>
          </w:tcPr>
          <w:p w14:paraId="108CA05B" w14:textId="77777777" w:rsidR="004D10C0" w:rsidRPr="00B45578" w:rsidDel="00DF55C4" w:rsidRDefault="004D10C0" w:rsidP="004D10C0">
            <w:pPr>
              <w:widowControl w:val="0"/>
              <w:suppressAutoHyphens w:val="0"/>
              <w:spacing w:after="0"/>
              <w:rPr>
                <w:lang w:val="el-GR" w:eastAsia="en-US"/>
              </w:rPr>
            </w:pPr>
            <w:r w:rsidRPr="00B45578">
              <w:rPr>
                <w:lang w:val="el-GR" w:eastAsia="en-US"/>
              </w:rPr>
              <w:t>Όργανα &amp; Επιτροπές Παρακολούθησης, Διακυβέρνησης και Ελέγχου του Έργου</w:t>
            </w:r>
          </w:p>
        </w:tc>
        <w:tc>
          <w:tcPr>
            <w:tcW w:w="2530" w:type="dxa"/>
            <w:tcBorders>
              <w:top w:val="single" w:sz="4" w:space="0" w:color="auto"/>
              <w:left w:val="single" w:sz="4" w:space="0" w:color="auto"/>
              <w:bottom w:val="single" w:sz="4" w:space="0" w:color="auto"/>
              <w:right w:val="single" w:sz="4" w:space="0" w:color="auto"/>
            </w:tcBorders>
            <w:vAlign w:val="center"/>
          </w:tcPr>
          <w:p w14:paraId="7DF08584" w14:textId="77777777" w:rsidR="004D10C0" w:rsidRPr="00B45578" w:rsidDel="00DF55C4" w:rsidRDefault="004D10C0" w:rsidP="004D10C0">
            <w:pPr>
              <w:widowControl w:val="0"/>
              <w:suppressAutoHyphens w:val="0"/>
              <w:spacing w:after="0"/>
              <w:rPr>
                <w:lang w:val="el-GR" w:eastAsia="en-US"/>
              </w:rPr>
            </w:pPr>
            <w:r w:rsidRPr="00B45578">
              <w:rPr>
                <w:lang w:val="el-GR" w:eastAsia="en-US"/>
              </w:rPr>
              <w:t>-</w:t>
            </w:r>
          </w:p>
        </w:tc>
        <w:tc>
          <w:tcPr>
            <w:tcW w:w="3928" w:type="dxa"/>
            <w:tcBorders>
              <w:top w:val="single" w:sz="4" w:space="0" w:color="auto"/>
              <w:left w:val="single" w:sz="4" w:space="0" w:color="auto"/>
              <w:bottom w:val="single" w:sz="4" w:space="0" w:color="auto"/>
              <w:right w:val="single" w:sz="4" w:space="0" w:color="auto"/>
            </w:tcBorders>
            <w:vAlign w:val="center"/>
          </w:tcPr>
          <w:p w14:paraId="0F3F1D94" w14:textId="77777777" w:rsidR="004D10C0" w:rsidRPr="004D10C0" w:rsidDel="00DF55C4" w:rsidRDefault="004D10C0" w:rsidP="004D10C0">
            <w:pPr>
              <w:widowControl w:val="0"/>
              <w:suppressAutoHyphens w:val="0"/>
              <w:spacing w:after="0"/>
            </w:pPr>
            <w:r w:rsidRPr="004D10C0">
              <w:t>Βλ. Παρ. 1.1..4</w:t>
            </w:r>
          </w:p>
        </w:tc>
      </w:tr>
    </w:tbl>
    <w:p w14:paraId="3C4E7FEA" w14:textId="77777777" w:rsidR="00B42BA2" w:rsidRPr="00B42BA2" w:rsidRDefault="00B42BA2" w:rsidP="00CD2A7F">
      <w:pPr>
        <w:rPr>
          <w:rFonts w:eastAsia="SimSun"/>
          <w:lang w:val="en-US"/>
        </w:rPr>
      </w:pPr>
      <w:bookmarkStart w:id="552" w:name="_Ref51336725"/>
      <w:bookmarkStart w:id="553" w:name="_Toc53671308"/>
    </w:p>
    <w:p w14:paraId="2A8E12F2" w14:textId="77777777" w:rsidR="00556A23" w:rsidRPr="002373E7" w:rsidRDefault="00556A23" w:rsidP="00CD2A7F">
      <w:pPr>
        <w:pStyle w:val="5"/>
        <w:numPr>
          <w:ilvl w:val="2"/>
          <w:numId w:val="25"/>
        </w:numPr>
        <w:rPr>
          <w:rFonts w:eastAsia="SimSun" w:cs="Tahoma"/>
          <w:bCs/>
        </w:rPr>
      </w:pPr>
      <w:bookmarkStart w:id="554" w:name="_Toc128058939"/>
      <w:r w:rsidRPr="002373E7">
        <w:rPr>
          <w:rFonts w:eastAsia="SimSun" w:cs="Tahoma"/>
          <w:bCs/>
        </w:rPr>
        <w:t>Φορέας Υλοποίησης – Αναθέτουσα Αρχή</w:t>
      </w:r>
      <w:bookmarkEnd w:id="552"/>
      <w:bookmarkEnd w:id="553"/>
      <w:bookmarkEnd w:id="554"/>
      <w:r w:rsidRPr="002373E7">
        <w:rPr>
          <w:rFonts w:eastAsia="SimSun" w:cs="Tahoma"/>
          <w:bCs/>
        </w:rPr>
        <w:t xml:space="preserve"> </w:t>
      </w:r>
    </w:p>
    <w:p w14:paraId="74676FD8" w14:textId="77777777" w:rsidR="004D10C0" w:rsidRPr="004D10C0" w:rsidRDefault="004D10C0" w:rsidP="00B45578">
      <w:pPr>
        <w:rPr>
          <w:lang w:val="el-GR"/>
        </w:rPr>
      </w:pPr>
      <w:r w:rsidRPr="004D10C0">
        <w:rPr>
          <w:lang w:val="el-GR"/>
        </w:rPr>
        <w:t>Η «Κοινωνία της Πληροφορίας Μονοπρόσωπη 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3F3A9FFD" w14:textId="77777777" w:rsidR="004D10C0" w:rsidRPr="004D10C0" w:rsidRDefault="004D10C0" w:rsidP="00B45578">
      <w:pPr>
        <w:rPr>
          <w:lang w:val="el-GR"/>
        </w:rPr>
      </w:pPr>
      <w:r w:rsidRPr="004D10C0">
        <w:rPr>
          <w:lang w:val="el-GR"/>
        </w:rPr>
        <w:t>Βασικός σκοπός της Εταιρείας, όπως ορίζεται στην τελευταία τροποποίηση του καταστατικού αυτής (ΦΕΚ 343/Β/07-02-2020), είναι:</w:t>
      </w:r>
    </w:p>
    <w:p w14:paraId="471883C0" w14:textId="77777777" w:rsidR="004D10C0" w:rsidRPr="004D10C0" w:rsidRDefault="004D10C0" w:rsidP="00B45578">
      <w:pPr>
        <w:rPr>
          <w:lang w:val="el-GR"/>
        </w:rPr>
      </w:pPr>
      <w:r w:rsidRPr="004D10C0">
        <w:rPr>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12834A99" w14:textId="77777777" w:rsidR="004D10C0" w:rsidRPr="004D10C0" w:rsidRDefault="004D10C0" w:rsidP="00B45578">
      <w:pPr>
        <w:rPr>
          <w:lang w:val="el-GR"/>
        </w:rPr>
      </w:pPr>
      <w:r w:rsidRPr="004D10C0">
        <w:rPr>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51D18DFF" w14:textId="77777777" w:rsidR="004D10C0" w:rsidRPr="004D10C0" w:rsidRDefault="004D10C0" w:rsidP="00B45578">
      <w:pPr>
        <w:rPr>
          <w:lang w:val="el-GR"/>
        </w:rPr>
      </w:pPr>
      <w:r w:rsidRPr="004D10C0">
        <w:rPr>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6F41553D" w14:textId="77777777" w:rsidR="004D10C0" w:rsidRPr="004D10C0" w:rsidRDefault="004D10C0" w:rsidP="00B45578">
      <w:pPr>
        <w:rPr>
          <w:lang w:val="el-GR"/>
        </w:rPr>
      </w:pPr>
      <w:r w:rsidRPr="004D10C0">
        <w:rPr>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386FEAB0" w14:textId="77777777" w:rsidR="004D10C0" w:rsidRPr="004D10C0" w:rsidRDefault="004D10C0" w:rsidP="00B45578">
      <w:pPr>
        <w:rPr>
          <w:lang w:val="el-GR"/>
        </w:rPr>
      </w:pPr>
      <w:r w:rsidRPr="004D10C0">
        <w:rPr>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388B4093" w14:textId="77777777" w:rsidR="004D10C0" w:rsidRPr="004D10C0" w:rsidRDefault="004D10C0" w:rsidP="00B45578">
      <w:pPr>
        <w:rPr>
          <w:lang w:val="el-GR"/>
        </w:rPr>
      </w:pPr>
      <w:r w:rsidRPr="004D10C0">
        <w:rPr>
          <w:lang w:val="el-GR"/>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51390AB0" w14:textId="77777777" w:rsidR="004D10C0" w:rsidRPr="004D10C0" w:rsidRDefault="004D10C0" w:rsidP="00B45578">
      <w:pPr>
        <w:rPr>
          <w:lang w:val="el-GR"/>
        </w:rPr>
      </w:pPr>
      <w:r w:rsidRPr="004D10C0">
        <w:rPr>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145BE020" w14:textId="77777777" w:rsidR="004D10C0" w:rsidRPr="004D10C0" w:rsidRDefault="004D10C0" w:rsidP="00B45578">
      <w:pPr>
        <w:rPr>
          <w:lang w:val="el-GR"/>
        </w:rPr>
      </w:pPr>
      <w:r w:rsidRPr="004D10C0">
        <w:rPr>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23B1EB77" w14:textId="77777777" w:rsidR="004D10C0" w:rsidRPr="004D10C0" w:rsidRDefault="004D10C0" w:rsidP="00B45578">
      <w:pPr>
        <w:rPr>
          <w:lang w:val="el-GR"/>
        </w:rPr>
      </w:pPr>
      <w:r w:rsidRPr="004D10C0">
        <w:rPr>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7BA304C6" w14:textId="77777777" w:rsidR="004D10C0" w:rsidRPr="004D10C0" w:rsidRDefault="004D10C0" w:rsidP="00B45578">
      <w:pPr>
        <w:rPr>
          <w:lang w:val="el-GR"/>
        </w:rPr>
      </w:pPr>
      <w:r w:rsidRPr="004D10C0">
        <w:rPr>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37FB2A40" w14:textId="77777777" w:rsidR="004D10C0" w:rsidRPr="004D10C0" w:rsidRDefault="004D10C0" w:rsidP="00B45578">
      <w:pPr>
        <w:rPr>
          <w:lang w:val="el-GR"/>
        </w:rPr>
      </w:pPr>
      <w:r w:rsidRPr="004D10C0">
        <w:rPr>
          <w:lang w:val="el-GR"/>
        </w:rPr>
        <w:t>ια)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277986B6" w14:textId="77777777" w:rsidR="00556A23" w:rsidRPr="00B45578" w:rsidRDefault="00556A23" w:rsidP="00047C57">
      <w:pPr>
        <w:rPr>
          <w:rFonts w:eastAsia="SimSun"/>
          <w:lang w:val="el-GR"/>
        </w:rPr>
      </w:pPr>
    </w:p>
    <w:p w14:paraId="7C31C1D1" w14:textId="77777777" w:rsidR="00556A23" w:rsidRPr="002373E7" w:rsidRDefault="00556A23" w:rsidP="00CD2A7F">
      <w:pPr>
        <w:pStyle w:val="5"/>
        <w:numPr>
          <w:ilvl w:val="2"/>
          <w:numId w:val="25"/>
        </w:numPr>
        <w:rPr>
          <w:rFonts w:eastAsia="SimSun" w:cs="Tahoma"/>
          <w:bCs/>
        </w:rPr>
      </w:pPr>
      <w:bookmarkStart w:id="555" w:name="_Ref55370316"/>
      <w:bookmarkStart w:id="556" w:name="_Toc128058940"/>
      <w:r w:rsidRPr="00EF2204">
        <w:rPr>
          <w:rFonts w:eastAsia="SimSun" w:cs="Tahoma"/>
          <w:bCs/>
        </w:rPr>
        <w:t>Φορέας Χρηματοδότησης</w:t>
      </w:r>
      <w:bookmarkEnd w:id="555"/>
      <w:bookmarkEnd w:id="556"/>
      <w:r w:rsidRPr="002373E7">
        <w:rPr>
          <w:rFonts w:eastAsia="SimSun" w:cs="Tahoma"/>
          <w:bCs/>
        </w:rPr>
        <w:t xml:space="preserve"> </w:t>
      </w:r>
    </w:p>
    <w:p w14:paraId="6CD25707" w14:textId="77777777" w:rsidR="004D10C0" w:rsidRPr="004D10C0" w:rsidRDefault="004D10C0" w:rsidP="00B45578">
      <w:pPr>
        <w:suppressAutoHyphens w:val="0"/>
        <w:autoSpaceDE w:val="0"/>
        <w:spacing w:after="60"/>
        <w:rPr>
          <w:lang w:val="el-GR"/>
        </w:rPr>
      </w:pPr>
      <w:r w:rsidRPr="004D10C0">
        <w:rPr>
          <w:lang w:val="el-GR"/>
        </w:rPr>
        <w:t>Φορέας Χρηματοδότησης είναι το Υπουργείο Ψηφιακής Διακυβέρνησης (Φορέας Κεντρικής Κυβέρνησης).</w:t>
      </w:r>
    </w:p>
    <w:p w14:paraId="5C6190D1" w14:textId="77777777" w:rsidR="004D10C0" w:rsidRPr="004D10C0" w:rsidRDefault="004D10C0" w:rsidP="00B45578">
      <w:pPr>
        <w:suppressAutoHyphens w:val="0"/>
        <w:autoSpaceDE w:val="0"/>
        <w:spacing w:after="60"/>
        <w:rPr>
          <w:lang w:val="el-GR"/>
        </w:rPr>
      </w:pPr>
      <w:r w:rsidRPr="004D10C0">
        <w:rPr>
          <w:lang w:val="el-GR"/>
        </w:rPr>
        <w:t>Το Υπουργείο Ψηφιακής Διακυβέρνησης αποτελεί μια μονάδα δημόσιας διοίκησης η οποία για πρώτη φορά συγκεντρώνει της της κρίσιμες δομές πληροφορικής και τηλεπικοινωνιών που σχετίζονται με την παροχή ηλεκτρονικών υπηρεσιών της της πολίτες και τον ευρύτερο ψηφιακό μετασχηματισμό της χώρας. Περαιτέρω, σκοπός του Υπουργείου είναι πριν από την μετατροπή οποιαδήποτε διαδικασίας σε ψηφιακή αυτή να απλοποιείται προκειμένου να αποφεύγεται η ψηφιοποίηση της γραφειοκρατίας.</w:t>
      </w:r>
    </w:p>
    <w:p w14:paraId="1BE556A1" w14:textId="77777777" w:rsidR="00556A23" w:rsidRPr="00B45578" w:rsidRDefault="00556A23" w:rsidP="00047C57">
      <w:pPr>
        <w:rPr>
          <w:rFonts w:eastAsia="SimSun"/>
          <w:lang w:val="el-GR"/>
        </w:rPr>
      </w:pPr>
    </w:p>
    <w:p w14:paraId="483920F3" w14:textId="77777777" w:rsidR="00556A23" w:rsidRPr="002373E7" w:rsidRDefault="00556A23" w:rsidP="00CD2A7F">
      <w:pPr>
        <w:pStyle w:val="5"/>
        <w:numPr>
          <w:ilvl w:val="2"/>
          <w:numId w:val="25"/>
        </w:numPr>
        <w:rPr>
          <w:rFonts w:eastAsia="SimSun" w:cs="Tahoma"/>
          <w:bCs/>
        </w:rPr>
      </w:pPr>
      <w:bookmarkStart w:id="557" w:name="_Ref55370267"/>
      <w:bookmarkStart w:id="558" w:name="_Toc128058941"/>
      <w:r w:rsidRPr="002373E7">
        <w:rPr>
          <w:rFonts w:eastAsia="SimSun" w:cs="Tahoma"/>
          <w:bCs/>
        </w:rPr>
        <w:t>Κύριος του Έργου – Φορέας Λειτουργίας</w:t>
      </w:r>
      <w:bookmarkEnd w:id="557"/>
      <w:bookmarkEnd w:id="558"/>
    </w:p>
    <w:p w14:paraId="2EEF17E3" w14:textId="77777777" w:rsidR="00F45FF0" w:rsidRPr="00F45FF0" w:rsidRDefault="00F45FF0" w:rsidP="00B45578">
      <w:pPr>
        <w:suppressAutoHyphens w:val="0"/>
        <w:autoSpaceDE w:val="0"/>
        <w:spacing w:after="60"/>
        <w:rPr>
          <w:lang w:val="el-GR"/>
        </w:rPr>
      </w:pPr>
      <w:bookmarkStart w:id="559" w:name="_Ref55370327"/>
      <w:r w:rsidRPr="00F45FF0">
        <w:rPr>
          <w:lang w:val="el-GR"/>
        </w:rPr>
        <w:t>Κύριος του Έργου και Φορέας Λειτουργίας του είναι το Υπ. Ψηφιακής Διακυβέρνησης, βλ. παρ. 1.1.1.2</w:t>
      </w:r>
    </w:p>
    <w:p w14:paraId="11B84E3A" w14:textId="77777777" w:rsidR="00047C57" w:rsidRPr="00B45578" w:rsidRDefault="00047C57" w:rsidP="00047C57">
      <w:pPr>
        <w:rPr>
          <w:rFonts w:eastAsia="SimSun"/>
          <w:lang w:val="el-GR"/>
        </w:rPr>
      </w:pPr>
    </w:p>
    <w:p w14:paraId="0E32BCF2" w14:textId="77777777" w:rsidR="00556A23" w:rsidRPr="003329FF" w:rsidRDefault="00556A23" w:rsidP="00CD2A7F">
      <w:pPr>
        <w:pStyle w:val="5"/>
        <w:numPr>
          <w:ilvl w:val="2"/>
          <w:numId w:val="25"/>
        </w:numPr>
        <w:rPr>
          <w:rFonts w:eastAsia="SimSun" w:cs="Tahoma"/>
          <w:bCs/>
          <w:lang w:val="el-GR"/>
        </w:rPr>
      </w:pPr>
      <w:bookmarkStart w:id="560" w:name="_Toc128058942"/>
      <w:r w:rsidRPr="003329FF">
        <w:rPr>
          <w:rFonts w:eastAsia="SimSun" w:cs="Tahoma"/>
          <w:bCs/>
          <w:lang w:val="el-GR"/>
        </w:rPr>
        <w:t>Όργανα &amp; Επιτροπές Παρακολούθησης, Διακυβέρνησης και Ελέγχου του Έργου</w:t>
      </w:r>
      <w:bookmarkEnd w:id="559"/>
      <w:bookmarkEnd w:id="560"/>
    </w:p>
    <w:p w14:paraId="5BFEE04B" w14:textId="77FDB5EE" w:rsidR="00F45FF0" w:rsidRDefault="00F45FF0" w:rsidP="00F45FF0">
      <w:pPr>
        <w:rPr>
          <w:lang w:val="el-GR"/>
        </w:rPr>
      </w:pPr>
      <w:bookmarkStart w:id="561" w:name="_Toc301518171"/>
      <w:r w:rsidRPr="006E26AF">
        <w:rPr>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5BEF8013" w14:textId="485CCED2" w:rsidR="00F45FF0" w:rsidRDefault="00F45FF0" w:rsidP="00F45FF0">
      <w:pPr>
        <w:rPr>
          <w:lang w:val="el-GR"/>
        </w:rPr>
      </w:pPr>
    </w:p>
    <w:p w14:paraId="0E114926" w14:textId="77777777" w:rsidR="00F45FF0" w:rsidRPr="00914D88" w:rsidRDefault="00F45FF0" w:rsidP="00F45FF0">
      <w:pPr>
        <w:rPr>
          <w:b/>
          <w:lang w:val="el-GR"/>
        </w:rPr>
      </w:pPr>
      <w:r w:rsidRPr="00914D88">
        <w:rPr>
          <w:b/>
          <w:lang w:val="el-GR"/>
        </w:rPr>
        <w:t>-</w:t>
      </w:r>
      <w:r w:rsidRPr="00914D88">
        <w:rPr>
          <w:b/>
          <w:lang w:val="el-GR"/>
        </w:rPr>
        <w:tab/>
        <w:t>Επιτροπή Εποπτείας Προγραμματικής Συμφωνίας (ΕΕΠΣ)</w:t>
      </w:r>
    </w:p>
    <w:p w14:paraId="482FEE07" w14:textId="77777777" w:rsidR="00F45FF0" w:rsidRPr="00914D88" w:rsidRDefault="00F45FF0" w:rsidP="00F45FF0">
      <w:pPr>
        <w:rPr>
          <w:lang w:val="el-GR"/>
        </w:rPr>
      </w:pPr>
      <w:r w:rsidRPr="00914D88">
        <w:rPr>
          <w:lang w:val="el-GR"/>
        </w:rPr>
        <w:t xml:space="preserve">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ΚτΠ ΜΑΕ </w:t>
      </w:r>
      <w:r>
        <w:rPr>
          <w:lang w:val="el-GR"/>
        </w:rPr>
        <w:t xml:space="preserve">του Υπουργείου Εξωτερικών </w:t>
      </w:r>
      <w:r w:rsidRPr="00914D88">
        <w:rPr>
          <w:lang w:val="el-GR"/>
        </w:rPr>
        <w:t xml:space="preserve">και του ΥΠΨΔ </w:t>
      </w:r>
      <w:r>
        <w:rPr>
          <w:lang w:val="el-GR"/>
        </w:rPr>
        <w:t>(ως 3</w:t>
      </w:r>
      <w:r w:rsidRPr="00914D88">
        <w:rPr>
          <w:vertAlign w:val="superscript"/>
          <w:lang w:val="el-GR"/>
        </w:rPr>
        <w:t>ου</w:t>
      </w:r>
      <w:r>
        <w:rPr>
          <w:lang w:val="el-GR"/>
        </w:rPr>
        <w:t xml:space="preserve"> συμβαλλόμενου),  </w:t>
      </w:r>
      <w:r w:rsidRPr="00914D88">
        <w:rPr>
          <w:lang w:val="el-GR"/>
        </w:rPr>
        <w:t>στο πλαίσιο του έργου. 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71CB575C" w14:textId="77777777" w:rsidR="00F45FF0" w:rsidRPr="00914D88" w:rsidRDefault="00F45FF0" w:rsidP="00F45FF0">
      <w:pPr>
        <w:rPr>
          <w:lang w:val="el-GR"/>
        </w:rPr>
      </w:pPr>
      <w:r w:rsidRPr="00914D88">
        <w:rPr>
          <w:lang w:val="el-GR"/>
        </w:rPr>
        <w:t>Η ΕΕΠΣ είναι αρμόδια για να εισηγηθεί στον κύριο του Έργου για την έκδοση σχετικών αποφάσεων σε θέματα που αφορούν:</w:t>
      </w:r>
    </w:p>
    <w:p w14:paraId="20E355F1" w14:textId="77777777" w:rsidR="00F45FF0" w:rsidRPr="00914D88" w:rsidRDefault="00F45FF0" w:rsidP="00F45FF0">
      <w:pPr>
        <w:rPr>
          <w:lang w:val="el-GR"/>
        </w:rPr>
      </w:pPr>
      <w:r w:rsidRPr="00914D88">
        <w:rPr>
          <w:lang w:val="el-GR"/>
        </w:rPr>
        <w:t>•</w:t>
      </w:r>
      <w:r w:rsidRPr="00914D88">
        <w:rPr>
          <w:lang w:val="el-GR"/>
        </w:rPr>
        <w:tab/>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4C64B938" w14:textId="77777777" w:rsidR="00F45FF0" w:rsidRPr="00914D88" w:rsidRDefault="00F45FF0" w:rsidP="00F45FF0">
      <w:pPr>
        <w:rPr>
          <w:lang w:val="el-GR"/>
        </w:rPr>
      </w:pPr>
      <w:r w:rsidRPr="00914D88">
        <w:rPr>
          <w:lang w:val="el-GR"/>
        </w:rPr>
        <w:t>•</w:t>
      </w:r>
      <w:r w:rsidRPr="00914D88">
        <w:rPr>
          <w:lang w:val="el-GR"/>
        </w:rPr>
        <w:tab/>
        <w:t>Την Επίλυση επιχειρησιακών θεμάτων που επηρεάζουν και τις τεχνικές επιλογές του Έργου</w:t>
      </w:r>
    </w:p>
    <w:p w14:paraId="4F227BCD" w14:textId="77777777" w:rsidR="00F45FF0" w:rsidRPr="00914D88" w:rsidRDefault="00F45FF0" w:rsidP="00F45FF0">
      <w:pPr>
        <w:rPr>
          <w:lang w:val="el-GR"/>
        </w:rPr>
      </w:pPr>
      <w:r w:rsidRPr="00914D88">
        <w:rPr>
          <w:lang w:val="el-GR"/>
        </w:rPr>
        <w:t>•</w:t>
      </w:r>
      <w:r w:rsidRPr="00914D88">
        <w:rPr>
          <w:lang w:val="el-GR"/>
        </w:rPr>
        <w:tab/>
        <w:t>Τη μετάθεση/παράταση του χρονοδιαγράμματος του Έργου</w:t>
      </w:r>
    </w:p>
    <w:p w14:paraId="78F434DF" w14:textId="77777777" w:rsidR="00F45FF0" w:rsidRDefault="00F45FF0" w:rsidP="00F45FF0">
      <w:pPr>
        <w:rPr>
          <w:lang w:val="el-GR"/>
        </w:rPr>
      </w:pPr>
      <w:r w:rsidRPr="00914D88">
        <w:rPr>
          <w:lang w:val="el-GR"/>
        </w:rPr>
        <w:t>•</w:t>
      </w:r>
      <w:r w:rsidRPr="00914D88">
        <w:rPr>
          <w:lang w:val="el-GR"/>
        </w:rPr>
        <w:tab/>
        <w:t xml:space="preserve">Την τροποποίηση της σύμβασης του Έργου </w:t>
      </w:r>
    </w:p>
    <w:p w14:paraId="4B9D4134" w14:textId="77777777" w:rsidR="00F45FF0" w:rsidRPr="006E26AF" w:rsidRDefault="00F45FF0" w:rsidP="00F45FF0">
      <w:pPr>
        <w:rPr>
          <w:lang w:val="el-GR"/>
        </w:rPr>
      </w:pPr>
    </w:p>
    <w:p w14:paraId="6ADB3AD5" w14:textId="77777777" w:rsidR="00F45FF0" w:rsidRPr="00422580" w:rsidRDefault="00F45FF0" w:rsidP="00F45FF0">
      <w:pPr>
        <w:pStyle w:val="aff"/>
        <w:numPr>
          <w:ilvl w:val="0"/>
          <w:numId w:val="20"/>
        </w:numPr>
        <w:tabs>
          <w:tab w:val="clear" w:pos="420"/>
        </w:tabs>
        <w:ind w:left="0" w:firstLine="6"/>
        <w:rPr>
          <w:b/>
          <w:bCs/>
        </w:rPr>
      </w:pPr>
      <w:r w:rsidRPr="00422580">
        <w:rPr>
          <w:b/>
          <w:bCs/>
        </w:rPr>
        <w:t>Επιτροπή Παρακολούθησης Έργου (ΕΠΕ)</w:t>
      </w:r>
    </w:p>
    <w:p w14:paraId="776D0080" w14:textId="77777777" w:rsidR="00F45FF0" w:rsidRPr="00422580" w:rsidRDefault="00F45FF0" w:rsidP="00F45FF0">
      <w:pPr>
        <w:rPr>
          <w:lang w:val="el-GR"/>
        </w:rPr>
      </w:pPr>
      <w:r w:rsidRPr="00422580">
        <w:rPr>
          <w:lang w:val="el-GR"/>
        </w:rPr>
        <w:t xml:space="preserve">Για τις ανάγκες υλοποίησης του Έργου της παρούσας Διακήρυξης και σύμφωνα με το άρθρο 216 του Ν. 4412/2016, ορίζεται «Επιτροπή Παρακολούθησης Έργου» (ΕΠΕ), αρμοδιότητα της οποίας αποτελεί η παρακολούθηση της πορείας υλοποίησης του Έργου, η αξιολόγηση των παραδοτέων και η εισήγηση για τμηματική και οριστική παραλαβή του Έργου. </w:t>
      </w:r>
    </w:p>
    <w:p w14:paraId="2BB929E9" w14:textId="77777777" w:rsidR="00F45FF0" w:rsidRPr="00422580" w:rsidRDefault="00F45FF0" w:rsidP="00F45FF0">
      <w:pPr>
        <w:rPr>
          <w:bCs/>
          <w:lang w:val="el-GR"/>
        </w:rPr>
      </w:pPr>
    </w:p>
    <w:p w14:paraId="79898969" w14:textId="77777777" w:rsidR="00F45FF0" w:rsidRPr="00422580" w:rsidRDefault="00F45FF0" w:rsidP="00F45FF0">
      <w:pPr>
        <w:pStyle w:val="aff"/>
        <w:numPr>
          <w:ilvl w:val="0"/>
          <w:numId w:val="20"/>
        </w:numPr>
        <w:tabs>
          <w:tab w:val="clear" w:pos="420"/>
        </w:tabs>
        <w:ind w:left="0" w:firstLine="6"/>
        <w:rPr>
          <w:b/>
          <w:bCs/>
          <w:lang w:val="el-GR"/>
        </w:rPr>
      </w:pPr>
      <w:r w:rsidRPr="00422580">
        <w:rPr>
          <w:b/>
          <w:bCs/>
          <w:lang w:val="el-GR"/>
        </w:rPr>
        <w:t>Επιτροπή Παραλαβής Έργου (ΕΠΕ)</w:t>
      </w:r>
    </w:p>
    <w:p w14:paraId="2C698312" w14:textId="77777777" w:rsidR="00F45FF0" w:rsidRPr="00422580" w:rsidRDefault="00F45FF0" w:rsidP="00F45FF0">
      <w:pPr>
        <w:rPr>
          <w:lang w:val="el-GR"/>
        </w:rPr>
      </w:pPr>
      <w:r w:rsidRPr="00422580">
        <w:rPr>
          <w:lang w:val="el-GR"/>
        </w:rPr>
        <w:t xml:space="preserve">Για την παραλαβή των παρεχόμενων υπηρεσιών ή/και παραδοτέων του Έργου, θα οριστεί «Επιτροπή  Παραλαβής Έργου (ΕΠΕ)», σύμφωνα με την παράγραφο 11 εδάφιο δ’ του άρθρου 221 του ν. 4412/2016. </w:t>
      </w:r>
    </w:p>
    <w:p w14:paraId="66D6222D" w14:textId="77777777" w:rsidR="00F45FF0" w:rsidRPr="00422580" w:rsidRDefault="00F45FF0" w:rsidP="00F45FF0">
      <w:pPr>
        <w:rPr>
          <w:lang w:val="el-GR"/>
        </w:rPr>
      </w:pPr>
    </w:p>
    <w:p w14:paraId="3FEA13FB" w14:textId="77777777" w:rsidR="00F45FF0" w:rsidRPr="00651F86" w:rsidRDefault="00F45FF0" w:rsidP="00F45FF0">
      <w:pPr>
        <w:rPr>
          <w:b/>
          <w:bCs/>
          <w:lang w:val="el-GR"/>
        </w:rPr>
      </w:pPr>
      <w:r w:rsidRPr="001C5365">
        <w:rPr>
          <w:b/>
          <w:bCs/>
          <w:lang w:val="el-GR"/>
        </w:rPr>
        <w:t>-</w:t>
      </w:r>
      <w:r w:rsidRPr="001C5365">
        <w:rPr>
          <w:b/>
          <w:bCs/>
          <w:lang w:val="el-GR"/>
        </w:rPr>
        <w:tab/>
        <w:t>Θεματικές Ομάδες Εργασίας</w:t>
      </w:r>
    </w:p>
    <w:p w14:paraId="120D52C9" w14:textId="77777777" w:rsidR="00F45FF0" w:rsidRPr="00651F86" w:rsidRDefault="00F45FF0" w:rsidP="00F45FF0">
      <w:pPr>
        <w:rPr>
          <w:rFonts w:eastAsia="SimSun"/>
          <w:lang w:val="el-GR"/>
        </w:rPr>
      </w:pPr>
      <w:r w:rsidRPr="001C5365">
        <w:rPr>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bookmarkEnd w:id="561"/>
    <w:p w14:paraId="7BFBFCE0" w14:textId="77777777" w:rsidR="002B7D7E" w:rsidRDefault="002B7D7E" w:rsidP="00F45FF0">
      <w:pPr>
        <w:rPr>
          <w:rFonts w:eastAsia="SimSun"/>
          <w:lang w:val="el-GR"/>
        </w:rPr>
      </w:pPr>
    </w:p>
    <w:p w14:paraId="0D212500" w14:textId="77777777" w:rsidR="002B7D7E" w:rsidRDefault="002B7D7E" w:rsidP="00CD2A7F">
      <w:pPr>
        <w:pStyle w:val="4"/>
        <w:numPr>
          <w:ilvl w:val="1"/>
          <w:numId w:val="25"/>
        </w:numPr>
        <w:tabs>
          <w:tab w:val="left" w:pos="993"/>
        </w:tabs>
        <w:rPr>
          <w:rFonts w:eastAsia="SimSun" w:cs="Tahoma"/>
          <w:szCs w:val="22"/>
          <w:lang w:val="el-GR"/>
        </w:rPr>
      </w:pPr>
      <w:bookmarkStart w:id="562" w:name="_Toc97194337"/>
      <w:bookmarkStart w:id="563" w:name="_Toc128058943"/>
      <w:r w:rsidRPr="00EF2204">
        <w:rPr>
          <w:rFonts w:eastAsia="SimSun" w:cs="Tahoma"/>
          <w:szCs w:val="22"/>
          <w:lang w:val="el-GR"/>
        </w:rPr>
        <w:t>Υφιστάμενη Κατάσταση</w:t>
      </w:r>
      <w:bookmarkEnd w:id="562"/>
      <w:bookmarkEnd w:id="563"/>
      <w:r w:rsidRPr="00EF2204">
        <w:rPr>
          <w:rFonts w:eastAsia="SimSun" w:cs="Tahoma"/>
          <w:szCs w:val="22"/>
          <w:lang w:val="el-GR"/>
        </w:rPr>
        <w:t xml:space="preserve"> </w:t>
      </w:r>
    </w:p>
    <w:p w14:paraId="1E8FEA77" w14:textId="77777777" w:rsidR="002604B4" w:rsidRPr="002604B4" w:rsidRDefault="002604B4" w:rsidP="00CD2A7F">
      <w:pPr>
        <w:rPr>
          <w:rFonts w:eastAsia="SimSun"/>
          <w:lang w:val="el-GR"/>
        </w:rPr>
      </w:pPr>
    </w:p>
    <w:p w14:paraId="53CE00CD" w14:textId="59506868" w:rsidR="000E0B6C" w:rsidRPr="00F45FF0" w:rsidRDefault="00F45FF0" w:rsidP="00B45578">
      <w:pPr>
        <w:pStyle w:val="5"/>
        <w:numPr>
          <w:ilvl w:val="2"/>
          <w:numId w:val="25"/>
        </w:numPr>
        <w:rPr>
          <w:rFonts w:eastAsia="SimSun"/>
          <w:lang w:val="el-GR"/>
        </w:rPr>
      </w:pPr>
      <w:bookmarkStart w:id="564" w:name="_Toc128058944"/>
      <w:r w:rsidRPr="00F45FF0">
        <w:rPr>
          <w:rFonts w:eastAsia="SimSun" w:cs="Tahoma"/>
          <w:bCs/>
          <w:lang w:val="el-GR"/>
        </w:rPr>
        <w:t xml:space="preserve">Το </w:t>
      </w:r>
      <w:r w:rsidR="00F869BE">
        <w:rPr>
          <w:rFonts w:eastAsia="SimSun" w:cs="Tahoma"/>
          <w:bCs/>
          <w:lang w:val="el-GR"/>
        </w:rPr>
        <w:t>Εθνικό Δίκτυο Τηλεπικοινωνιών – ΕΔΤ</w:t>
      </w:r>
      <w:bookmarkEnd w:id="564"/>
      <w:r w:rsidR="00F869BE">
        <w:rPr>
          <w:rFonts w:eastAsia="SimSun" w:cs="Tahoma"/>
          <w:bCs/>
          <w:lang w:val="el-GR"/>
        </w:rPr>
        <w:t xml:space="preserve"> </w:t>
      </w:r>
    </w:p>
    <w:p w14:paraId="0812747C" w14:textId="77777777" w:rsidR="00F869BE" w:rsidRPr="00F869BE" w:rsidRDefault="00F869BE" w:rsidP="00F869BE">
      <w:pPr>
        <w:rPr>
          <w:lang w:val="el-GR"/>
        </w:rPr>
      </w:pPr>
      <w:r w:rsidRPr="00F869BE">
        <w:rPr>
          <w:lang w:val="el-GR"/>
        </w:rPr>
        <w:t>Το Εθνικό Δίκτυο Τηςεπικοινωνιών αφορά στην ουσία οποιοδήποτε τηλεπικοινωνιακό δίκτυο του Ελληνικού Δημοσίου. Το μεγαλύτερο από αυτά είναι το δίκτυο Δημοσίου Τομέα έργο- ΣΥΖΕΥΞΙΣ ΙΙ.</w:t>
      </w:r>
    </w:p>
    <w:p w14:paraId="45052B4D" w14:textId="470B6687" w:rsidR="00F869BE" w:rsidRDefault="00F869BE" w:rsidP="00F869BE">
      <w:pPr>
        <w:rPr>
          <w:lang w:val="el-GR"/>
        </w:rPr>
      </w:pPr>
      <w:r w:rsidRPr="00F869BE">
        <w:rPr>
          <w:lang w:val="el-GR"/>
        </w:rPr>
        <w:t>Το ΣΥΖΕΥΞΙΣ ΙΙ (Κυρίως Έργο) με την υλοποίησή του  θα δημιουργήσει το «τηλεπικοινωνιακό δίκτυο» για το σύνολο του Ελληνικού Δημοσίου, μέσω του οποίου θα παρέχονται αναβαθμισμένες υπηρεσίες ηλεκτρονικών επικοινωνιών, όπως τηλεφωνίας, ίντερνετ, video, κλπ σε μειωμένο κόστος. Αποτελεί το «έργο πυρήνα»  για τη συγκρότηση του Δικτύου Δημοσίου Τομέα (ΔΔΤ) όπως αυτό προσδιορίζεται στο Κεφάλαιο Θ’ του νόμου 3979/2011 για την Ηλεκτρονική Διακυβέρνηση.</w:t>
      </w:r>
    </w:p>
    <w:p w14:paraId="3A288BC7" w14:textId="77777777" w:rsidR="00F45FF0" w:rsidRPr="00422580" w:rsidRDefault="00F45FF0" w:rsidP="00F45FF0">
      <w:pPr>
        <w:pStyle w:val="Web"/>
        <w:jc w:val="both"/>
        <w:rPr>
          <w:rFonts w:ascii="Tahoma" w:hAnsi="Tahoma" w:cs="Tahoma"/>
          <w:sz w:val="22"/>
          <w:lang w:val="el-GR"/>
        </w:rPr>
      </w:pPr>
      <w:r w:rsidRPr="00422580">
        <w:rPr>
          <w:rFonts w:ascii="Tahoma" w:hAnsi="Tahoma" w:cs="Tahoma"/>
          <w:sz w:val="22"/>
          <w:lang w:val="el-GR"/>
        </w:rPr>
        <w:t xml:space="preserve">Το έργο </w:t>
      </w:r>
      <w:r w:rsidRPr="00422580">
        <w:rPr>
          <w:rStyle w:val="a7"/>
          <w:rFonts w:ascii="Tahoma" w:hAnsi="Tahoma" w:cs="Tahoma"/>
          <w:sz w:val="22"/>
          <w:lang w:val="el-GR"/>
        </w:rPr>
        <w:t>ΣΥΖΕΥΞΙΣ ΙΙ</w:t>
      </w:r>
      <w:r w:rsidRPr="00422580">
        <w:rPr>
          <w:rFonts w:ascii="Tahoma" w:hAnsi="Tahoma" w:cs="Tahoma"/>
          <w:sz w:val="22"/>
          <w:lang w:val="el-GR"/>
        </w:rPr>
        <w:t xml:space="preserve"> είναι ουσιαστικά μετεξέλιξη και επέκταση των έργων </w:t>
      </w:r>
      <w:r w:rsidRPr="00422580">
        <w:rPr>
          <w:rStyle w:val="a7"/>
          <w:rFonts w:ascii="Tahoma" w:hAnsi="Tahoma" w:cs="Tahoma"/>
          <w:sz w:val="22"/>
          <w:lang w:val="el-GR"/>
        </w:rPr>
        <w:t>ΣΥΖΕΥΞΙΣ – ΣΥΖΕΥΞΙΣ Ι,</w:t>
      </w:r>
      <w:r w:rsidRPr="00422580">
        <w:rPr>
          <w:rFonts w:ascii="Tahoma" w:hAnsi="Tahoma" w:cs="Tahoma"/>
          <w:sz w:val="22"/>
          <w:lang w:val="el-GR"/>
        </w:rPr>
        <w:t xml:space="preserve"> που υλοποιήθηκαν και υποστηρίχθηκαν για λογαριασμό του Ελληνικού Δημοσίου από την ΚτΠ Μ.Α.Ε., και περιλαμβάνει την προμήθεια όλων των απαραίτητων υποδομών καθώς και όλων των απαραίτητων τηλεπικοινωνιακών υπηρεσιών για ένα ενδεικτικό πλήθος περίπου 34.000 κτιρίων του δημοσίου  καλύπτοντας ένα πολύ μεγάλο ποσοστό των τηλεπικοινωνιακών αναγκών του δημόσιου τομέα (σε σχέση με τα 4.485 κτίρια του αρχικού </w:t>
      </w:r>
      <w:r w:rsidRPr="00422580">
        <w:rPr>
          <w:rStyle w:val="a7"/>
          <w:rFonts w:ascii="Tahoma" w:hAnsi="Tahoma" w:cs="Tahoma"/>
          <w:sz w:val="22"/>
          <w:lang w:val="el-GR"/>
        </w:rPr>
        <w:t>ΣΥΖΕΥΞΙΣ</w:t>
      </w:r>
      <w:r w:rsidRPr="00422580">
        <w:rPr>
          <w:rFonts w:ascii="Tahoma" w:hAnsi="Tahoma" w:cs="Tahoma"/>
          <w:sz w:val="22"/>
          <w:lang w:val="el-GR"/>
        </w:rPr>
        <w:t>) για ένα διάστημα τουλάχιστον 3 ετών.</w:t>
      </w:r>
    </w:p>
    <w:p w14:paraId="40871FE5" w14:textId="77777777" w:rsidR="00F45FF0" w:rsidRPr="00422580" w:rsidRDefault="00F45FF0" w:rsidP="00F45FF0">
      <w:pPr>
        <w:rPr>
          <w:b/>
          <w:lang w:val="el-GR"/>
        </w:rPr>
      </w:pPr>
      <w:r w:rsidRPr="00422580">
        <w:rPr>
          <w:b/>
          <w:lang w:val="el-GR"/>
        </w:rPr>
        <w:t>Στόχοι έργου:</w:t>
      </w:r>
    </w:p>
    <w:p w14:paraId="1ADF5C6D" w14:textId="77777777" w:rsidR="00F45FF0" w:rsidRPr="00422580" w:rsidRDefault="00F45FF0" w:rsidP="00F45FF0">
      <w:pPr>
        <w:rPr>
          <w:lang w:val="el-GR"/>
        </w:rPr>
      </w:pPr>
      <w:r w:rsidRPr="00422580">
        <w:rPr>
          <w:lang w:val="el-GR"/>
        </w:rPr>
        <w:t>Οι βασικοί στόχοι οι οποίοι επιδιώκονται στο Δίκτυο ΣΥΖΕΥΞΙΣ ΙΙ είναι:</w:t>
      </w:r>
    </w:p>
    <w:p w14:paraId="05E978F9" w14:textId="77777777" w:rsidR="00F45FF0" w:rsidRPr="00422580" w:rsidRDefault="00F45FF0" w:rsidP="00F45FF0">
      <w:pPr>
        <w:pStyle w:val="aff"/>
        <w:numPr>
          <w:ilvl w:val="0"/>
          <w:numId w:val="248"/>
        </w:numPr>
        <w:suppressAutoHyphens w:val="0"/>
        <w:spacing w:after="160" w:line="259" w:lineRule="auto"/>
        <w:rPr>
          <w:lang w:val="el-GR"/>
        </w:rPr>
      </w:pPr>
      <w:r w:rsidRPr="00422580">
        <w:rPr>
          <w:lang w:val="el-GR"/>
        </w:rPr>
        <w:t>Η ανάπτυξη μιας νέας γενιάς ανοικτού δικτύου του Δημοσίου Τομέα, βασισμένο σε προηγμένες δικτυακές τεχνολογίες που θα προσφέρει υψηλού επιπέδου υπηρεσίες τηλεπικοινωνιών στους δημόσιους φορείς.</w:t>
      </w:r>
    </w:p>
    <w:p w14:paraId="68D2A4D9" w14:textId="77777777" w:rsidR="00F45FF0" w:rsidRPr="00422580" w:rsidRDefault="00F45FF0" w:rsidP="00F45FF0">
      <w:pPr>
        <w:pStyle w:val="aff"/>
        <w:numPr>
          <w:ilvl w:val="0"/>
          <w:numId w:val="248"/>
        </w:numPr>
        <w:suppressAutoHyphens w:val="0"/>
        <w:spacing w:after="160" w:line="259" w:lineRule="auto"/>
        <w:rPr>
          <w:lang w:val="el-GR"/>
        </w:rPr>
      </w:pPr>
      <w:r w:rsidRPr="00422580">
        <w:rPr>
          <w:lang w:val="el-GR"/>
        </w:rPr>
        <w:t>Η παροχή βασικών διαδικτυακών υπηρεσιών (ηλεκτρονικό ταχυδρομείο, τηλεδιάσκεψη, φιλοξενία ιστοσελίδων κλπ), προηγμένων δικτυακών υπηρεσιών ασφαλείας και υπηρεσιών φωνής και εικόνας στους φορείς και κατά συνέπεια η βελτίωση της λειτουργίας τους.</w:t>
      </w:r>
    </w:p>
    <w:p w14:paraId="740B021A" w14:textId="77777777" w:rsidR="00F45FF0" w:rsidRPr="00422580" w:rsidRDefault="00F45FF0" w:rsidP="00F45FF0">
      <w:pPr>
        <w:pStyle w:val="aff"/>
        <w:numPr>
          <w:ilvl w:val="0"/>
          <w:numId w:val="248"/>
        </w:numPr>
        <w:suppressAutoHyphens w:val="0"/>
        <w:spacing w:after="160" w:line="259" w:lineRule="auto"/>
        <w:rPr>
          <w:lang w:val="el-GR"/>
        </w:rPr>
      </w:pPr>
      <w:r w:rsidRPr="00422580">
        <w:t>H</w:t>
      </w:r>
      <w:r w:rsidRPr="00422580">
        <w:rPr>
          <w:lang w:val="el-GR"/>
        </w:rPr>
        <w:t xml:space="preserve"> εξασφάλιση της απαιτούμενης δικτυακής υποδομής για έργα ηλεκτρονικής διακυβέρνησης </w:t>
      </w:r>
    </w:p>
    <w:p w14:paraId="655CA783" w14:textId="77777777" w:rsidR="00F45FF0" w:rsidRPr="00422580" w:rsidRDefault="00F45FF0" w:rsidP="00F45FF0">
      <w:pPr>
        <w:pStyle w:val="aff"/>
        <w:numPr>
          <w:ilvl w:val="0"/>
          <w:numId w:val="248"/>
        </w:numPr>
        <w:suppressAutoHyphens w:val="0"/>
        <w:spacing w:after="160" w:line="259" w:lineRule="auto"/>
        <w:rPr>
          <w:lang w:val="el-GR"/>
        </w:rPr>
      </w:pPr>
      <w:r w:rsidRPr="00422580">
        <w:rPr>
          <w:lang w:val="el-GR"/>
        </w:rPr>
        <w:t xml:space="preserve">Η εξασφάλιση ηλεκτρονικής διαλειτουργικότητας μεταξύ των δημοσίων υπηρεσιών για γρήγορη και ασφαλή ανταλλαγή πληροφοριών. </w:t>
      </w:r>
    </w:p>
    <w:p w14:paraId="2E934766" w14:textId="77777777" w:rsidR="00F45FF0" w:rsidRPr="00422580" w:rsidRDefault="00F45FF0" w:rsidP="00F45FF0">
      <w:pPr>
        <w:pStyle w:val="aff"/>
        <w:numPr>
          <w:ilvl w:val="0"/>
          <w:numId w:val="248"/>
        </w:numPr>
        <w:suppressAutoHyphens w:val="0"/>
        <w:spacing w:after="160" w:line="259" w:lineRule="auto"/>
        <w:rPr>
          <w:lang w:val="el-GR"/>
        </w:rPr>
      </w:pPr>
      <w:r w:rsidRPr="00422580">
        <w:rPr>
          <w:lang w:val="el-GR"/>
        </w:rPr>
        <w:t>Η ενοποιημένη εξυπηρέτηση των πολιτών, με αυτοματοποιημένα και φιλικά προς το χρήστη συστήματα πληροφόρησης και διεκπεραίωσης συναλλαγών με το Δημόσιο.</w:t>
      </w:r>
    </w:p>
    <w:p w14:paraId="6326E2BA" w14:textId="77777777" w:rsidR="00F45FF0" w:rsidRPr="00422580" w:rsidRDefault="00F45FF0" w:rsidP="00F45FF0">
      <w:pPr>
        <w:pStyle w:val="aff"/>
        <w:numPr>
          <w:ilvl w:val="0"/>
          <w:numId w:val="248"/>
        </w:numPr>
        <w:suppressAutoHyphens w:val="0"/>
        <w:spacing w:after="160" w:line="259" w:lineRule="auto"/>
        <w:rPr>
          <w:lang w:val="el-GR"/>
        </w:rPr>
      </w:pPr>
      <w:r w:rsidRPr="00422580">
        <w:rPr>
          <w:lang w:val="el-GR"/>
        </w:rPr>
        <w:t>Ο εξ ορθολογισμός και η αξιολόγηση των αναγκών των Δημοσίων Φορέων για υπηρεσίες ηλεκτρονικών επικοινωνιών.</w:t>
      </w:r>
    </w:p>
    <w:p w14:paraId="65D4EF21" w14:textId="77777777" w:rsidR="00F45FF0" w:rsidRPr="00422580" w:rsidRDefault="00F45FF0" w:rsidP="00F45FF0">
      <w:pPr>
        <w:pStyle w:val="aff"/>
        <w:numPr>
          <w:ilvl w:val="0"/>
          <w:numId w:val="248"/>
        </w:numPr>
        <w:suppressAutoHyphens w:val="0"/>
        <w:spacing w:after="160" w:line="259" w:lineRule="auto"/>
        <w:rPr>
          <w:lang w:val="el-GR"/>
        </w:rPr>
      </w:pPr>
      <w:r w:rsidRPr="00422580">
        <w:rPr>
          <w:lang w:val="el-GR"/>
        </w:rPr>
        <w:t>Η μείωση του κόστους τηλεπικοινωνιών του κράτους και η δημιουργία οικονομιών κλίμακας μέσω της άθροισης της ζήτησης για συναφείς υπηρεσίες στο Ελληνικό Δημόσιο.</w:t>
      </w:r>
    </w:p>
    <w:p w14:paraId="34E6C4F8" w14:textId="77777777" w:rsidR="00F45FF0" w:rsidRPr="00422580" w:rsidRDefault="00F45FF0" w:rsidP="00F45FF0">
      <w:pPr>
        <w:rPr>
          <w:b/>
          <w:lang w:val="el-GR"/>
        </w:rPr>
      </w:pPr>
    </w:p>
    <w:p w14:paraId="141F1ADD" w14:textId="77777777" w:rsidR="00F45FF0" w:rsidRPr="00422580" w:rsidRDefault="00F45FF0" w:rsidP="00F45FF0">
      <w:pPr>
        <w:rPr>
          <w:b/>
          <w:lang w:val="el-GR"/>
        </w:rPr>
      </w:pPr>
      <w:r w:rsidRPr="00422580">
        <w:rPr>
          <w:b/>
          <w:lang w:val="el-GR"/>
        </w:rPr>
        <w:t>Οφέλη του έργου:</w:t>
      </w:r>
    </w:p>
    <w:p w14:paraId="08564FAE" w14:textId="77777777" w:rsidR="00F45FF0" w:rsidRPr="00422580" w:rsidRDefault="00F45FF0" w:rsidP="00F45FF0">
      <w:pPr>
        <w:rPr>
          <w:lang w:val="el-GR"/>
        </w:rPr>
      </w:pPr>
      <w:r w:rsidRPr="00422580">
        <w:rPr>
          <w:lang w:val="el-GR"/>
        </w:rPr>
        <w:t>Τα αναμενόμενα αποτελέσματα από την υλοποίηση του έργου «ΣΥΖΕΥΞΙΣ ΙΙ» συνοψίζονται στα εξής:</w:t>
      </w:r>
    </w:p>
    <w:p w14:paraId="723B6CF2" w14:textId="77777777" w:rsidR="00F45FF0" w:rsidRPr="00422580" w:rsidRDefault="00F45FF0" w:rsidP="00F45FF0">
      <w:pPr>
        <w:pStyle w:val="aff"/>
        <w:numPr>
          <w:ilvl w:val="0"/>
          <w:numId w:val="249"/>
        </w:numPr>
        <w:suppressAutoHyphens w:val="0"/>
        <w:spacing w:after="160" w:line="259" w:lineRule="auto"/>
        <w:rPr>
          <w:lang w:val="el-GR"/>
        </w:rPr>
      </w:pPr>
      <w:r w:rsidRPr="00422580">
        <w:rPr>
          <w:lang w:val="el-GR"/>
        </w:rPr>
        <w:t>Η δημιουργία ενός κρατικού δικτύου τηλεπικοινωνιών, ειδικά για το Δημόσιο Τομέα.</w:t>
      </w:r>
    </w:p>
    <w:p w14:paraId="6CCF7C98" w14:textId="77777777" w:rsidR="00F45FF0" w:rsidRPr="00422580" w:rsidRDefault="00F45FF0" w:rsidP="00F45FF0">
      <w:pPr>
        <w:pStyle w:val="aff"/>
        <w:numPr>
          <w:ilvl w:val="0"/>
          <w:numId w:val="249"/>
        </w:numPr>
        <w:suppressAutoHyphens w:val="0"/>
        <w:spacing w:after="160" w:line="259" w:lineRule="auto"/>
        <w:rPr>
          <w:lang w:val="el-GR"/>
        </w:rPr>
      </w:pPr>
      <w:r w:rsidRPr="00422580">
        <w:rPr>
          <w:lang w:val="el-GR"/>
        </w:rPr>
        <w:t>Η δημιουργία ενός «ευρυζωνικού περιβάλλοντος» για όλους τους δημόσιους φορείς και η άρση του «ψηφιακού αποκλεισμού» που υφίστανται σήμερα.</w:t>
      </w:r>
    </w:p>
    <w:p w14:paraId="6EEBB6A5" w14:textId="77777777" w:rsidR="00F45FF0" w:rsidRPr="00422580" w:rsidRDefault="00F45FF0" w:rsidP="00F45FF0">
      <w:pPr>
        <w:pStyle w:val="aff"/>
        <w:numPr>
          <w:ilvl w:val="0"/>
          <w:numId w:val="249"/>
        </w:numPr>
        <w:suppressAutoHyphens w:val="0"/>
        <w:spacing w:after="160" w:line="259" w:lineRule="auto"/>
        <w:rPr>
          <w:lang w:val="el-GR"/>
        </w:rPr>
      </w:pPr>
      <w:r w:rsidRPr="00422580">
        <w:rPr>
          <w:lang w:val="el-GR"/>
        </w:rPr>
        <w:t xml:space="preserve">Η παροχή αναβαθμισμένων ηλεκτρονικών υπηρεσιών στους φορείς και ο εκσυγχρονισμός της Ελληνικής Δημόσιας Διοίκησης. </w:t>
      </w:r>
    </w:p>
    <w:p w14:paraId="63CAD9A4" w14:textId="77777777" w:rsidR="00F45FF0" w:rsidRPr="00422580" w:rsidRDefault="00F45FF0" w:rsidP="00F45FF0">
      <w:pPr>
        <w:pStyle w:val="aff"/>
        <w:numPr>
          <w:ilvl w:val="0"/>
          <w:numId w:val="249"/>
        </w:numPr>
        <w:suppressAutoHyphens w:val="0"/>
        <w:spacing w:after="160" w:line="259" w:lineRule="auto"/>
        <w:rPr>
          <w:lang w:val="el-GR"/>
        </w:rPr>
      </w:pPr>
      <w:r w:rsidRPr="00422580">
        <w:rPr>
          <w:lang w:val="el-GR"/>
        </w:rPr>
        <w:t>Η μείωση της γραφειοκρατίας στο Ελληνικό Δημόσιο.</w:t>
      </w:r>
    </w:p>
    <w:p w14:paraId="780C5299" w14:textId="77777777" w:rsidR="00F45FF0" w:rsidRPr="00422580" w:rsidRDefault="00F45FF0" w:rsidP="00F45FF0">
      <w:pPr>
        <w:pStyle w:val="aff"/>
        <w:numPr>
          <w:ilvl w:val="0"/>
          <w:numId w:val="249"/>
        </w:numPr>
        <w:suppressAutoHyphens w:val="0"/>
        <w:spacing w:after="160" w:line="259" w:lineRule="auto"/>
        <w:rPr>
          <w:lang w:val="el-GR"/>
        </w:rPr>
      </w:pPr>
      <w:r w:rsidRPr="00422580">
        <w:rPr>
          <w:lang w:val="el-GR"/>
        </w:rPr>
        <w:t>Η ηλεκτρονική επικοινωνία, διαλειτουργικότητα και συνεργασία δημοσίων υπηρεσιών.</w:t>
      </w:r>
    </w:p>
    <w:p w14:paraId="0BC9B89D" w14:textId="77777777" w:rsidR="00F45FF0" w:rsidRPr="00422580" w:rsidRDefault="00F45FF0" w:rsidP="00F45FF0">
      <w:pPr>
        <w:pStyle w:val="aff"/>
        <w:numPr>
          <w:ilvl w:val="0"/>
          <w:numId w:val="249"/>
        </w:numPr>
        <w:suppressAutoHyphens w:val="0"/>
        <w:spacing w:after="160" w:line="259" w:lineRule="auto"/>
        <w:rPr>
          <w:lang w:val="el-GR"/>
        </w:rPr>
      </w:pPr>
      <w:r w:rsidRPr="00422580">
        <w:rPr>
          <w:lang w:val="el-GR"/>
        </w:rPr>
        <w:t>Η αποτελεσματικότερη και πιο ευέλικτη συνεργασία των Φορέων της Δημόσιας Διοίκησης μέσω υπηρεσιών όπως η τηλεδιάσκεψη, η τηλεσυνεργασία, αλλά και η υπηρεσία απομακρυσμένης πρόσβασης.</w:t>
      </w:r>
    </w:p>
    <w:p w14:paraId="54BC0A6B" w14:textId="77777777" w:rsidR="00F45FF0" w:rsidRPr="00422580" w:rsidRDefault="00F45FF0" w:rsidP="00F45FF0">
      <w:pPr>
        <w:pStyle w:val="aff"/>
        <w:numPr>
          <w:ilvl w:val="0"/>
          <w:numId w:val="249"/>
        </w:numPr>
        <w:suppressAutoHyphens w:val="0"/>
        <w:spacing w:after="160" w:line="259" w:lineRule="auto"/>
        <w:rPr>
          <w:lang w:val="el-GR"/>
        </w:rPr>
      </w:pPr>
      <w:r w:rsidRPr="00422580">
        <w:rPr>
          <w:lang w:val="el-GR"/>
        </w:rPr>
        <w:t>Η αναβάθμιση του περιβάλλοντος εργασίας των δημοσίων υπαλλήλων.</w:t>
      </w:r>
    </w:p>
    <w:p w14:paraId="4CE88B3A" w14:textId="77777777" w:rsidR="00F45FF0" w:rsidRPr="00422580" w:rsidRDefault="00F45FF0" w:rsidP="00F45FF0">
      <w:pPr>
        <w:pStyle w:val="aff"/>
        <w:numPr>
          <w:ilvl w:val="0"/>
          <w:numId w:val="249"/>
        </w:numPr>
        <w:suppressAutoHyphens w:val="0"/>
        <w:spacing w:after="160" w:line="259" w:lineRule="auto"/>
        <w:rPr>
          <w:lang w:val="el-GR"/>
        </w:rPr>
      </w:pPr>
      <w:r w:rsidRPr="00422580">
        <w:rPr>
          <w:lang w:val="el-GR"/>
        </w:rPr>
        <w:t>Η δημιουργία μιας «ψηφιακής κουλτούρας» στα στελέχη του ελληνικού Δημόσιου Τομέα</w:t>
      </w:r>
    </w:p>
    <w:p w14:paraId="1032208A" w14:textId="77777777" w:rsidR="00F45FF0" w:rsidRPr="00422580" w:rsidRDefault="00F45FF0" w:rsidP="00F45FF0">
      <w:pPr>
        <w:pStyle w:val="aff"/>
        <w:numPr>
          <w:ilvl w:val="0"/>
          <w:numId w:val="249"/>
        </w:numPr>
        <w:suppressAutoHyphens w:val="0"/>
        <w:spacing w:after="160" w:line="259" w:lineRule="auto"/>
        <w:rPr>
          <w:lang w:val="el-GR"/>
        </w:rPr>
      </w:pPr>
      <w:r w:rsidRPr="00422580">
        <w:rPr>
          <w:lang w:val="el-GR"/>
        </w:rPr>
        <w:t>Η ευκολότερη και ταχύτερη επικοινωνία του πολίτη και η εξυπηρέτησή του από τις Δημόσιες Υπηρεσίες.</w:t>
      </w:r>
    </w:p>
    <w:p w14:paraId="6E171A42" w14:textId="77777777" w:rsidR="00F45FF0" w:rsidRPr="00422580" w:rsidRDefault="00F45FF0" w:rsidP="00F45FF0">
      <w:pPr>
        <w:pStyle w:val="aff"/>
        <w:numPr>
          <w:ilvl w:val="0"/>
          <w:numId w:val="249"/>
        </w:numPr>
        <w:suppressAutoHyphens w:val="0"/>
        <w:spacing w:after="160" w:line="259" w:lineRule="auto"/>
        <w:rPr>
          <w:lang w:val="el-GR"/>
        </w:rPr>
      </w:pPr>
      <w:r w:rsidRPr="00422580">
        <w:rPr>
          <w:lang w:val="el-GR"/>
        </w:rPr>
        <w:t>Η αναβαθμισμένη παροχή υπηρεσιών προς τους πολίτες, μέσω αυτοματοποιημένων και φιλικών προς το χρήστη συστημάτων πληροφόρησης και διεκπεραίωσης συναλλαγών.</w:t>
      </w:r>
    </w:p>
    <w:p w14:paraId="075744CD" w14:textId="77777777" w:rsidR="00F45FF0" w:rsidRPr="00422580" w:rsidRDefault="00F45FF0" w:rsidP="00F45FF0">
      <w:pPr>
        <w:pStyle w:val="aff"/>
        <w:numPr>
          <w:ilvl w:val="0"/>
          <w:numId w:val="249"/>
        </w:numPr>
        <w:suppressAutoHyphens w:val="0"/>
        <w:spacing w:after="160" w:line="259" w:lineRule="auto"/>
        <w:rPr>
          <w:lang w:val="el-GR"/>
        </w:rPr>
      </w:pPr>
      <w:r w:rsidRPr="00422580">
        <w:rPr>
          <w:lang w:val="el-GR"/>
        </w:rPr>
        <w:t>Η μείωση του «ψηφιακού χάσματος» στο πλαίσιο της εθνικής και ευρωπαϊκής ψηφιακής στρατηγικής.</w:t>
      </w:r>
    </w:p>
    <w:p w14:paraId="39F71276" w14:textId="77777777" w:rsidR="00F45FF0" w:rsidRPr="00422580" w:rsidRDefault="00F45FF0" w:rsidP="00F45FF0">
      <w:pPr>
        <w:pStyle w:val="aff"/>
        <w:numPr>
          <w:ilvl w:val="0"/>
          <w:numId w:val="249"/>
        </w:numPr>
        <w:suppressAutoHyphens w:val="0"/>
        <w:spacing w:after="160" w:line="259" w:lineRule="auto"/>
        <w:rPr>
          <w:lang w:val="el-GR"/>
        </w:rPr>
      </w:pPr>
      <w:r w:rsidRPr="00422580">
        <w:rPr>
          <w:lang w:val="el-GR"/>
        </w:rPr>
        <w:t>Η αξιοποίηση από το Δημόσιο των επενδύσεων του σε τεχνολογίες πληροφορικής και επικοινωνιών.</w:t>
      </w:r>
    </w:p>
    <w:p w14:paraId="568C163A" w14:textId="77777777" w:rsidR="00F45FF0" w:rsidRPr="00422580" w:rsidRDefault="00F45FF0" w:rsidP="00F45FF0">
      <w:pPr>
        <w:pStyle w:val="aff"/>
        <w:numPr>
          <w:ilvl w:val="0"/>
          <w:numId w:val="249"/>
        </w:numPr>
        <w:suppressAutoHyphens w:val="0"/>
        <w:spacing w:after="160" w:line="259" w:lineRule="auto"/>
        <w:rPr>
          <w:lang w:val="el-GR"/>
        </w:rPr>
      </w:pPr>
      <w:r w:rsidRPr="00422580">
        <w:rPr>
          <w:lang w:val="el-GR"/>
        </w:rPr>
        <w:t xml:space="preserve">Η εξοικονόμηση πόρων για το Ελληνικό Δημόσιο, μέσω της επιδιωκόμενης «άθροισης της ζήτησης». </w:t>
      </w:r>
    </w:p>
    <w:p w14:paraId="573D9559" w14:textId="77777777" w:rsidR="00F45FF0" w:rsidRDefault="00F45FF0" w:rsidP="00F45FF0">
      <w:pPr>
        <w:pStyle w:val="af0"/>
        <w:jc w:val="center"/>
        <w:rPr>
          <w:rFonts w:cs="Tahoma"/>
          <w:sz w:val="22"/>
          <w:lang w:val="el-GR"/>
        </w:rPr>
      </w:pPr>
      <w:r>
        <w:rPr>
          <w:rFonts w:cs="Tahoma"/>
          <w:noProof/>
          <w:sz w:val="22"/>
          <w:lang w:eastAsia="en-GB"/>
        </w:rPr>
        <w:drawing>
          <wp:inline distT="0" distB="0" distL="0" distR="0" wp14:anchorId="16A0FB61" wp14:editId="38D86EDD">
            <wp:extent cx="6120130" cy="3319145"/>
            <wp:effectExtent l="0" t="0" r="0" b="0"/>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Εικόνα 5"/>
                    <pic:cNvPicPr/>
                  </pic:nvPicPr>
                  <pic:blipFill>
                    <a:blip r:embed="rId36" cstate="print">
                      <a:extLst>
                        <a:ext uri="{28A0092B-C50C-407E-A947-70E740481C1C}">
                          <a14:useLocalDpi xmlns:a14="http://schemas.microsoft.com/office/drawing/2010/main" val="0"/>
                        </a:ext>
                      </a:extLst>
                    </a:blip>
                    <a:stretch>
                      <a:fillRect/>
                    </a:stretch>
                  </pic:blipFill>
                  <pic:spPr>
                    <a:xfrm>
                      <a:off x="0" y="0"/>
                      <a:ext cx="6120130" cy="3319145"/>
                    </a:xfrm>
                    <a:prstGeom prst="rect">
                      <a:avLst/>
                    </a:prstGeom>
                  </pic:spPr>
                </pic:pic>
              </a:graphicData>
            </a:graphic>
          </wp:inline>
        </w:drawing>
      </w:r>
    </w:p>
    <w:p w14:paraId="70974ED8" w14:textId="77777777" w:rsidR="00F45FF0" w:rsidRDefault="00F45FF0" w:rsidP="00F45FF0">
      <w:pPr>
        <w:pStyle w:val="af0"/>
        <w:jc w:val="center"/>
        <w:rPr>
          <w:rFonts w:cs="Tahoma"/>
          <w:sz w:val="22"/>
          <w:lang w:val="el-GR"/>
        </w:rPr>
      </w:pPr>
    </w:p>
    <w:p w14:paraId="77B8BAAA" w14:textId="77777777" w:rsidR="00F45FF0" w:rsidRPr="00422580" w:rsidRDefault="00F45FF0" w:rsidP="00F45FF0">
      <w:pPr>
        <w:pStyle w:val="af0"/>
        <w:jc w:val="center"/>
        <w:rPr>
          <w:rFonts w:cs="Tahoma"/>
          <w:sz w:val="22"/>
          <w:lang w:val="el-GR"/>
        </w:rPr>
      </w:pPr>
      <w:r w:rsidRPr="00422580">
        <w:rPr>
          <w:rFonts w:cs="Tahoma"/>
          <w:sz w:val="22"/>
          <w:lang w:val="el-GR"/>
        </w:rPr>
        <w:t>Σχήμα: Τα πέντε υποέργα του κεντρικού έργου «ΣΥΖΕΥΞΙΣ ΙΙ»</w:t>
      </w:r>
    </w:p>
    <w:p w14:paraId="04DDF1E4" w14:textId="77777777" w:rsidR="00F45FF0" w:rsidRPr="00422580" w:rsidRDefault="00F45FF0" w:rsidP="00F45FF0">
      <w:pPr>
        <w:pStyle w:val="Web"/>
        <w:jc w:val="both"/>
        <w:rPr>
          <w:rFonts w:ascii="Tahoma" w:hAnsi="Tahoma" w:cs="Tahoma"/>
          <w:sz w:val="22"/>
          <w:lang w:val="el-GR"/>
        </w:rPr>
      </w:pPr>
    </w:p>
    <w:p w14:paraId="51955B1E" w14:textId="77777777" w:rsidR="00F45FF0" w:rsidRPr="00422580" w:rsidRDefault="00F45FF0" w:rsidP="00F45FF0">
      <w:pPr>
        <w:rPr>
          <w:lang w:val="el-GR"/>
        </w:rPr>
      </w:pPr>
      <w:r w:rsidRPr="00422580">
        <w:rPr>
          <w:lang w:val="el-GR"/>
        </w:rPr>
        <w:t xml:space="preserve">Στο κεντρικό έργο ΣΥΖΕΥΞΙΣ ΙΙ η Ελληνική Επικράτεια έχει χωριστεί σε οκτώ (8) «τηλεπικοινωνιακά διαμερίσματα» - Νησίδες. (Η επικοινωνία μεταξύ των Φορέων που θα ανήκουν στο ΣΥΖΕΥΞΙΣ ΙΙ θα επιτυγχάνεται μέσω της διασύνδεσης της Νησίδας στην οποία ανήκουν γεωγραφικά στον κεντρικό κόμβο του ΣΥΖΕΥΞΙΣ ΙΙ - </w:t>
      </w:r>
      <w:r w:rsidRPr="00422580">
        <w:t>SIX</w:t>
      </w:r>
      <w:r w:rsidRPr="00422580">
        <w:rPr>
          <w:lang w:val="el-GR"/>
        </w:rPr>
        <w:t xml:space="preserve">. </w:t>
      </w:r>
      <w:r w:rsidRPr="00422580">
        <w:t>M</w:t>
      </w:r>
      <w:r w:rsidRPr="00422580">
        <w:rPr>
          <w:lang w:val="el-GR"/>
        </w:rPr>
        <w:t xml:space="preserve">έσω του κόμβου </w:t>
      </w:r>
      <w:r w:rsidRPr="00422580">
        <w:t>SIX</w:t>
      </w:r>
      <w:r w:rsidRPr="00422580">
        <w:rPr>
          <w:lang w:val="el-GR"/>
        </w:rPr>
        <w:t xml:space="preserve"> θα επιτυγχάνεται επιπλέον η διασύνδεση των Φορέων με το </w:t>
      </w:r>
      <w:r w:rsidRPr="00422580">
        <w:t>Internet</w:t>
      </w:r>
      <w:r w:rsidRPr="00422580">
        <w:rPr>
          <w:lang w:val="el-GR"/>
        </w:rPr>
        <w:t xml:space="preserve">, τα </w:t>
      </w:r>
      <w:r w:rsidRPr="00422580">
        <w:t>Intranets</w:t>
      </w:r>
      <w:r w:rsidRPr="00422580">
        <w:rPr>
          <w:lang w:val="el-GR"/>
        </w:rPr>
        <w:t xml:space="preserve"> καθώς και η αξιοποίηση των κεντρικών υπηρεσιών του ΣΥΖΕΥΞΙΣ ΙΙ (Υποέργα κεντρικών Υπηρεσιών). </w:t>
      </w:r>
    </w:p>
    <w:p w14:paraId="69D57CF1" w14:textId="77777777" w:rsidR="00F45FF0" w:rsidRPr="00422580" w:rsidRDefault="00F45FF0" w:rsidP="00F45FF0">
      <w:pPr>
        <w:rPr>
          <w:lang w:val="el-GR"/>
        </w:rPr>
      </w:pPr>
    </w:p>
    <w:p w14:paraId="3E270ABC" w14:textId="77777777" w:rsidR="00F45FF0" w:rsidRPr="00422580" w:rsidRDefault="00F45FF0" w:rsidP="00F45FF0">
      <w:pPr>
        <w:rPr>
          <w:lang w:val="el-GR"/>
        </w:rPr>
      </w:pPr>
      <w:r w:rsidRPr="00422580">
        <w:rPr>
          <w:lang w:val="el-GR"/>
        </w:rPr>
        <w:t>Αναλυτικότερα οι νέες Νησίδες με βάση τους Νομούς της χώρας που περιλαμβάνονται γεωγραφικά σε αυτές, παρουσιάζονται στον παρακάτω Πίνακα.</w:t>
      </w:r>
    </w:p>
    <w:p w14:paraId="7AD39853" w14:textId="77777777" w:rsidR="00F45FF0" w:rsidRPr="00422580" w:rsidRDefault="00F45FF0" w:rsidP="00F45FF0">
      <w:pPr>
        <w:pStyle w:val="af0"/>
        <w:jc w:val="center"/>
        <w:rPr>
          <w:rFonts w:cs="Tahoma"/>
          <w:sz w:val="22"/>
          <w:lang w:val="el-GR"/>
        </w:rPr>
      </w:pPr>
      <w:r w:rsidRPr="00422580">
        <w:rPr>
          <w:rFonts w:cs="Tahoma"/>
          <w:sz w:val="22"/>
          <w:lang w:val="el-GR"/>
        </w:rPr>
        <w:t>Πίνακας: Διαχωρισμός  του ΣΥΖΕΥΞΙΣ ΙΙ σε Νησίδες</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2"/>
        <w:gridCol w:w="7551"/>
      </w:tblGrid>
      <w:tr w:rsidR="00F45FF0" w:rsidRPr="00422580" w14:paraId="18A0A160" w14:textId="77777777" w:rsidTr="00042BED">
        <w:trPr>
          <w:jc w:val="center"/>
        </w:trPr>
        <w:tc>
          <w:tcPr>
            <w:tcW w:w="2235"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228793AD" w14:textId="77777777" w:rsidR="00F45FF0" w:rsidRPr="00422580" w:rsidRDefault="00F45FF0" w:rsidP="00042BED">
            <w:pPr>
              <w:spacing w:after="0"/>
              <w:jc w:val="center"/>
              <w:rPr>
                <w:b/>
              </w:rPr>
            </w:pPr>
            <w:r w:rsidRPr="00422580">
              <w:rPr>
                <w:b/>
              </w:rPr>
              <w:t>Α/Α Νησίδας</w:t>
            </w:r>
          </w:p>
        </w:tc>
        <w:tc>
          <w:tcPr>
            <w:tcW w:w="761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46392080" w14:textId="77777777" w:rsidR="00F45FF0" w:rsidRPr="00422580" w:rsidRDefault="00F45FF0" w:rsidP="00042BED">
            <w:pPr>
              <w:spacing w:after="0"/>
              <w:jc w:val="center"/>
              <w:rPr>
                <w:b/>
              </w:rPr>
            </w:pPr>
            <w:r w:rsidRPr="00422580">
              <w:rPr>
                <w:b/>
              </w:rPr>
              <w:t>Περιοχές Κάλυψης Νησίδας</w:t>
            </w:r>
          </w:p>
        </w:tc>
      </w:tr>
      <w:tr w:rsidR="00F45FF0" w:rsidRPr="00422580" w14:paraId="75D05A70" w14:textId="77777777" w:rsidTr="00042BED">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655B8F4D" w14:textId="77777777" w:rsidR="00F45FF0" w:rsidRPr="00422580" w:rsidRDefault="00F45FF0" w:rsidP="00042BED">
            <w:pPr>
              <w:spacing w:after="0"/>
              <w:jc w:val="center"/>
            </w:pPr>
            <w:r w:rsidRPr="00422580">
              <w:t>1</w:t>
            </w:r>
          </w:p>
        </w:tc>
        <w:tc>
          <w:tcPr>
            <w:tcW w:w="7619" w:type="dxa"/>
            <w:tcBorders>
              <w:top w:val="single" w:sz="4" w:space="0" w:color="auto"/>
              <w:left w:val="single" w:sz="4" w:space="0" w:color="auto"/>
              <w:bottom w:val="single" w:sz="4" w:space="0" w:color="auto"/>
              <w:right w:val="single" w:sz="4" w:space="0" w:color="auto"/>
            </w:tcBorders>
            <w:vAlign w:val="center"/>
            <w:hideMark/>
          </w:tcPr>
          <w:p w14:paraId="04957C5B" w14:textId="77777777" w:rsidR="00F45FF0" w:rsidRPr="00422580" w:rsidRDefault="00F45FF0" w:rsidP="00042BED">
            <w:pPr>
              <w:spacing w:after="0"/>
              <w:jc w:val="center"/>
            </w:pPr>
            <w:r w:rsidRPr="00422580">
              <w:t>Αττική</w:t>
            </w:r>
          </w:p>
        </w:tc>
      </w:tr>
      <w:tr w:rsidR="00F45FF0" w:rsidRPr="00422580" w14:paraId="2EF91A1F" w14:textId="77777777" w:rsidTr="00042BED">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552A8168" w14:textId="77777777" w:rsidR="00F45FF0" w:rsidRPr="00422580" w:rsidRDefault="00F45FF0" w:rsidP="00042BED">
            <w:pPr>
              <w:spacing w:after="0"/>
              <w:jc w:val="center"/>
            </w:pPr>
            <w:r w:rsidRPr="00422580">
              <w:t>2</w:t>
            </w:r>
          </w:p>
        </w:tc>
        <w:tc>
          <w:tcPr>
            <w:tcW w:w="7619" w:type="dxa"/>
            <w:tcBorders>
              <w:top w:val="single" w:sz="4" w:space="0" w:color="auto"/>
              <w:left w:val="single" w:sz="4" w:space="0" w:color="auto"/>
              <w:bottom w:val="single" w:sz="4" w:space="0" w:color="auto"/>
              <w:right w:val="single" w:sz="4" w:space="0" w:color="auto"/>
            </w:tcBorders>
            <w:vAlign w:val="center"/>
            <w:hideMark/>
          </w:tcPr>
          <w:p w14:paraId="5AB36366" w14:textId="77777777" w:rsidR="00F45FF0" w:rsidRPr="00422580" w:rsidRDefault="00F45FF0" w:rsidP="00042BED">
            <w:pPr>
              <w:spacing w:after="0"/>
              <w:jc w:val="center"/>
            </w:pPr>
            <w:r w:rsidRPr="00422580">
              <w:t>Στερεά Ελλάδα &amp; Κυκλάδες</w:t>
            </w:r>
          </w:p>
        </w:tc>
      </w:tr>
      <w:tr w:rsidR="00F45FF0" w:rsidRPr="00422580" w14:paraId="7AE995AE" w14:textId="77777777" w:rsidTr="00042BED">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256BD77A" w14:textId="77777777" w:rsidR="00F45FF0" w:rsidRPr="00422580" w:rsidRDefault="00F45FF0" w:rsidP="00042BED">
            <w:pPr>
              <w:spacing w:after="0"/>
              <w:jc w:val="center"/>
            </w:pPr>
            <w:r w:rsidRPr="00422580">
              <w:t>3</w:t>
            </w:r>
          </w:p>
        </w:tc>
        <w:tc>
          <w:tcPr>
            <w:tcW w:w="7619" w:type="dxa"/>
            <w:tcBorders>
              <w:top w:val="single" w:sz="4" w:space="0" w:color="auto"/>
              <w:left w:val="single" w:sz="4" w:space="0" w:color="auto"/>
              <w:bottom w:val="single" w:sz="4" w:space="0" w:color="auto"/>
              <w:right w:val="single" w:sz="4" w:space="0" w:color="auto"/>
            </w:tcBorders>
            <w:vAlign w:val="center"/>
            <w:hideMark/>
          </w:tcPr>
          <w:p w14:paraId="35363059" w14:textId="77777777" w:rsidR="00F45FF0" w:rsidRPr="00422580" w:rsidRDefault="00F45FF0" w:rsidP="00042BED">
            <w:pPr>
              <w:spacing w:after="0"/>
              <w:jc w:val="center"/>
            </w:pPr>
            <w:r w:rsidRPr="00422580">
              <w:t>Δυτική Ελλάδα και Επτάνησα</w:t>
            </w:r>
          </w:p>
        </w:tc>
      </w:tr>
      <w:tr w:rsidR="00F45FF0" w:rsidRPr="0007352E" w14:paraId="086D9FE4" w14:textId="77777777" w:rsidTr="00042BED">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6E201BC2" w14:textId="77777777" w:rsidR="00F45FF0" w:rsidRPr="00422580" w:rsidRDefault="00F45FF0" w:rsidP="00042BED">
            <w:pPr>
              <w:spacing w:after="0"/>
              <w:jc w:val="center"/>
            </w:pPr>
            <w:r w:rsidRPr="00422580">
              <w:t>4</w:t>
            </w:r>
          </w:p>
        </w:tc>
        <w:tc>
          <w:tcPr>
            <w:tcW w:w="7619" w:type="dxa"/>
            <w:tcBorders>
              <w:top w:val="single" w:sz="4" w:space="0" w:color="auto"/>
              <w:left w:val="single" w:sz="4" w:space="0" w:color="auto"/>
              <w:bottom w:val="single" w:sz="4" w:space="0" w:color="auto"/>
              <w:right w:val="single" w:sz="4" w:space="0" w:color="auto"/>
            </w:tcBorders>
            <w:vAlign w:val="center"/>
            <w:hideMark/>
          </w:tcPr>
          <w:p w14:paraId="60D5E2E0" w14:textId="77777777" w:rsidR="00F45FF0" w:rsidRPr="00422580" w:rsidRDefault="00F45FF0" w:rsidP="00042BED">
            <w:pPr>
              <w:spacing w:after="0"/>
              <w:jc w:val="center"/>
              <w:rPr>
                <w:lang w:val="el-GR"/>
              </w:rPr>
            </w:pPr>
            <w:r w:rsidRPr="00422580">
              <w:rPr>
                <w:lang w:val="el-GR"/>
              </w:rPr>
              <w:t>Πελοπόννησος, Επτάνησα και Δυτική Κρήτη</w:t>
            </w:r>
          </w:p>
        </w:tc>
      </w:tr>
      <w:tr w:rsidR="00F45FF0" w:rsidRPr="00422580" w14:paraId="06D855F0" w14:textId="77777777" w:rsidTr="00042BED">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709BB29C" w14:textId="77777777" w:rsidR="00F45FF0" w:rsidRPr="00422580" w:rsidRDefault="00F45FF0" w:rsidP="00042BED">
            <w:pPr>
              <w:spacing w:after="0"/>
              <w:jc w:val="center"/>
            </w:pPr>
            <w:r w:rsidRPr="00422580">
              <w:t>5</w:t>
            </w:r>
          </w:p>
        </w:tc>
        <w:tc>
          <w:tcPr>
            <w:tcW w:w="7619" w:type="dxa"/>
            <w:tcBorders>
              <w:top w:val="single" w:sz="4" w:space="0" w:color="auto"/>
              <w:left w:val="single" w:sz="4" w:space="0" w:color="auto"/>
              <w:bottom w:val="single" w:sz="4" w:space="0" w:color="auto"/>
              <w:right w:val="single" w:sz="4" w:space="0" w:color="auto"/>
            </w:tcBorders>
            <w:vAlign w:val="center"/>
            <w:hideMark/>
          </w:tcPr>
          <w:p w14:paraId="20200123" w14:textId="77777777" w:rsidR="00F45FF0" w:rsidRPr="00422580" w:rsidRDefault="00F45FF0" w:rsidP="00042BED">
            <w:pPr>
              <w:spacing w:after="0"/>
              <w:jc w:val="center"/>
            </w:pPr>
            <w:r w:rsidRPr="00422580">
              <w:t>Θεσσαλία, Ήπειρος</w:t>
            </w:r>
          </w:p>
        </w:tc>
      </w:tr>
      <w:tr w:rsidR="00F45FF0" w:rsidRPr="0007352E" w14:paraId="307C41CF" w14:textId="77777777" w:rsidTr="00042BED">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346590D6" w14:textId="77777777" w:rsidR="00F45FF0" w:rsidRPr="00422580" w:rsidRDefault="00F45FF0" w:rsidP="00042BED">
            <w:pPr>
              <w:spacing w:after="0"/>
              <w:jc w:val="center"/>
            </w:pPr>
            <w:r w:rsidRPr="00422580">
              <w:t>6</w:t>
            </w:r>
          </w:p>
        </w:tc>
        <w:tc>
          <w:tcPr>
            <w:tcW w:w="7619" w:type="dxa"/>
            <w:tcBorders>
              <w:top w:val="single" w:sz="4" w:space="0" w:color="auto"/>
              <w:left w:val="single" w:sz="4" w:space="0" w:color="auto"/>
              <w:bottom w:val="single" w:sz="4" w:space="0" w:color="auto"/>
              <w:right w:val="single" w:sz="4" w:space="0" w:color="auto"/>
            </w:tcBorders>
            <w:vAlign w:val="center"/>
            <w:hideMark/>
          </w:tcPr>
          <w:p w14:paraId="37722182" w14:textId="77777777" w:rsidR="00F45FF0" w:rsidRPr="00422580" w:rsidRDefault="00F45FF0" w:rsidP="00042BED">
            <w:pPr>
              <w:spacing w:after="0"/>
              <w:jc w:val="center"/>
              <w:rPr>
                <w:lang w:val="el-GR"/>
              </w:rPr>
            </w:pPr>
            <w:r w:rsidRPr="00422580">
              <w:rPr>
                <w:lang w:val="el-GR"/>
              </w:rPr>
              <w:t>Δυτική Μακεδονία και Ανατολική Κρήτη</w:t>
            </w:r>
          </w:p>
        </w:tc>
      </w:tr>
      <w:tr w:rsidR="00F45FF0" w:rsidRPr="00422580" w14:paraId="0D0B21EF" w14:textId="77777777" w:rsidTr="00042BED">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29F563EA" w14:textId="77777777" w:rsidR="00F45FF0" w:rsidRPr="00422580" w:rsidRDefault="00F45FF0" w:rsidP="00042BED">
            <w:pPr>
              <w:spacing w:after="0"/>
              <w:jc w:val="center"/>
            </w:pPr>
            <w:r w:rsidRPr="00422580">
              <w:t>7</w:t>
            </w:r>
          </w:p>
        </w:tc>
        <w:tc>
          <w:tcPr>
            <w:tcW w:w="7619" w:type="dxa"/>
            <w:tcBorders>
              <w:top w:val="single" w:sz="4" w:space="0" w:color="auto"/>
              <w:left w:val="single" w:sz="4" w:space="0" w:color="auto"/>
              <w:bottom w:val="single" w:sz="4" w:space="0" w:color="auto"/>
              <w:right w:val="single" w:sz="4" w:space="0" w:color="auto"/>
            </w:tcBorders>
            <w:vAlign w:val="center"/>
            <w:hideMark/>
          </w:tcPr>
          <w:p w14:paraId="4606C6F3" w14:textId="77777777" w:rsidR="00F45FF0" w:rsidRPr="00422580" w:rsidRDefault="00F45FF0" w:rsidP="00042BED">
            <w:pPr>
              <w:spacing w:after="0"/>
              <w:jc w:val="center"/>
            </w:pPr>
            <w:r w:rsidRPr="00422580">
              <w:t>Ανατολική Μακεδονία και Θεσσαλονίκη</w:t>
            </w:r>
          </w:p>
        </w:tc>
      </w:tr>
      <w:tr w:rsidR="00F45FF0" w:rsidRPr="0007352E" w14:paraId="44E2FA77" w14:textId="77777777" w:rsidTr="00042BED">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7F219680" w14:textId="77777777" w:rsidR="00F45FF0" w:rsidRPr="00422580" w:rsidRDefault="00F45FF0" w:rsidP="00042BED">
            <w:pPr>
              <w:spacing w:after="0"/>
              <w:jc w:val="center"/>
            </w:pPr>
            <w:r w:rsidRPr="00422580">
              <w:t>8</w:t>
            </w:r>
          </w:p>
        </w:tc>
        <w:tc>
          <w:tcPr>
            <w:tcW w:w="7619" w:type="dxa"/>
            <w:tcBorders>
              <w:top w:val="single" w:sz="4" w:space="0" w:color="auto"/>
              <w:left w:val="single" w:sz="4" w:space="0" w:color="auto"/>
              <w:bottom w:val="single" w:sz="4" w:space="0" w:color="auto"/>
              <w:right w:val="single" w:sz="4" w:space="0" w:color="auto"/>
            </w:tcBorders>
            <w:vAlign w:val="center"/>
            <w:hideMark/>
          </w:tcPr>
          <w:p w14:paraId="4697B40C" w14:textId="77777777" w:rsidR="00F45FF0" w:rsidRPr="00422580" w:rsidRDefault="00F45FF0" w:rsidP="00042BED">
            <w:pPr>
              <w:spacing w:after="0"/>
              <w:jc w:val="center"/>
              <w:rPr>
                <w:lang w:val="el-GR"/>
              </w:rPr>
            </w:pPr>
            <w:r w:rsidRPr="00422580">
              <w:rPr>
                <w:lang w:val="el-GR"/>
              </w:rPr>
              <w:t>Θράκη, Νησιά Βορείου Αιγαίου και Δωδεκάνησα</w:t>
            </w:r>
          </w:p>
        </w:tc>
      </w:tr>
    </w:tbl>
    <w:p w14:paraId="52AF735B" w14:textId="77777777" w:rsidR="00F45FF0" w:rsidRPr="00422580" w:rsidRDefault="00F45FF0" w:rsidP="00F45FF0">
      <w:pPr>
        <w:spacing w:line="360" w:lineRule="auto"/>
        <w:rPr>
          <w:lang w:val="el-GR"/>
        </w:rPr>
      </w:pPr>
    </w:p>
    <w:p w14:paraId="2FE958E1" w14:textId="77777777" w:rsidR="00F45FF0" w:rsidRPr="00422580" w:rsidRDefault="00F45FF0" w:rsidP="00F45FF0">
      <w:pPr>
        <w:rPr>
          <w:lang w:val="el-GR"/>
        </w:rPr>
      </w:pPr>
      <w:r w:rsidRPr="00422580">
        <w:rPr>
          <w:lang w:val="el-GR"/>
        </w:rPr>
        <w:t>Η γεωγραφική κατανομή του έργου σε νησίδες παρουσιάζεται στο ακόλουθο σχήμα.</w:t>
      </w:r>
    </w:p>
    <w:p w14:paraId="26037C04" w14:textId="77777777" w:rsidR="00F45FF0" w:rsidRPr="00422580" w:rsidRDefault="00F45FF0" w:rsidP="00F45FF0">
      <w:pPr>
        <w:jc w:val="center"/>
      </w:pPr>
      <w:r>
        <w:rPr>
          <w:noProof/>
          <w:lang w:eastAsia="en-GB"/>
        </w:rPr>
        <w:drawing>
          <wp:inline distT="0" distB="0" distL="0" distR="0" wp14:anchorId="6221D7B8" wp14:editId="475D99F7">
            <wp:extent cx="5184776" cy="5227318"/>
            <wp:effectExtent l="0" t="0" r="0" b="0"/>
            <wp:docPr id="13" name="Εικόνα 4"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184776" cy="5227318"/>
                    </a:xfrm>
                    <a:prstGeom prst="rect">
                      <a:avLst/>
                    </a:prstGeom>
                  </pic:spPr>
                </pic:pic>
              </a:graphicData>
            </a:graphic>
          </wp:inline>
        </w:drawing>
      </w:r>
    </w:p>
    <w:p w14:paraId="6EB97BD8" w14:textId="77777777" w:rsidR="00F45FF0" w:rsidRPr="00422580" w:rsidRDefault="00F45FF0" w:rsidP="00F45FF0"/>
    <w:p w14:paraId="5CD0F7DE" w14:textId="77777777" w:rsidR="00F45FF0" w:rsidRPr="00422580" w:rsidRDefault="00F45FF0" w:rsidP="00F45FF0">
      <w:pPr>
        <w:suppressAutoHyphens w:val="0"/>
        <w:autoSpaceDE w:val="0"/>
        <w:spacing w:after="60"/>
        <w:rPr>
          <w:lang w:val="el-GR"/>
        </w:rPr>
      </w:pPr>
    </w:p>
    <w:p w14:paraId="57C1D6CA" w14:textId="77777777" w:rsidR="00F45FF0" w:rsidRPr="00422580" w:rsidRDefault="00F45FF0" w:rsidP="00F45FF0">
      <w:pPr>
        <w:rPr>
          <w:b/>
          <w:lang w:val="el-GR"/>
        </w:rPr>
      </w:pPr>
      <w:r w:rsidRPr="00422580">
        <w:rPr>
          <w:b/>
          <w:lang w:val="el-GR"/>
        </w:rPr>
        <w:t>Παρούσα κατάσταση:</w:t>
      </w:r>
    </w:p>
    <w:p w14:paraId="4259E6BD" w14:textId="77777777" w:rsidR="00F45FF0" w:rsidRPr="00422580" w:rsidRDefault="00F45FF0" w:rsidP="00F45FF0">
      <w:pPr>
        <w:rPr>
          <w:lang w:val="el-GR"/>
        </w:rPr>
      </w:pPr>
      <w:r w:rsidRPr="00422580">
        <w:rPr>
          <w:lang w:val="el-GR"/>
        </w:rPr>
        <w:t>Στην παρούσα Φάση έχει ολοκληρωθεί η υπογραφή των περισσότερων συμβάσεων και έχει ξεκινήσει η υλοποίηση και των 5 Υποέργων. Η αναλυτική κατάσταση των συμβάσεων έχει ως ακολούθως:</w:t>
      </w:r>
    </w:p>
    <w:tbl>
      <w:tblPr>
        <w:tblStyle w:val="aff0"/>
        <w:tblW w:w="5000" w:type="pct"/>
        <w:jc w:val="center"/>
        <w:tblLook w:val="04A0" w:firstRow="1" w:lastRow="0" w:firstColumn="1" w:lastColumn="0" w:noHBand="0" w:noVBand="1"/>
      </w:tblPr>
      <w:tblGrid>
        <w:gridCol w:w="3258"/>
        <w:gridCol w:w="3257"/>
        <w:gridCol w:w="3258"/>
      </w:tblGrid>
      <w:tr w:rsidR="00F45FF0" w:rsidRPr="00422580" w14:paraId="591EB118" w14:textId="77777777" w:rsidTr="00042BED">
        <w:trPr>
          <w:cantSplit/>
          <w:tblHeader/>
          <w:jc w:val="center"/>
        </w:trPr>
        <w:tc>
          <w:tcPr>
            <w:tcW w:w="3209" w:type="dxa"/>
            <w:shd w:val="pct12" w:color="auto" w:fill="auto"/>
          </w:tcPr>
          <w:p w14:paraId="0DF5B4F5" w14:textId="77777777" w:rsidR="00F45FF0" w:rsidRPr="00422580" w:rsidRDefault="00F45FF0" w:rsidP="00042BED">
            <w:pPr>
              <w:spacing w:after="0"/>
              <w:jc w:val="center"/>
              <w:rPr>
                <w:b/>
                <w:bCs/>
                <w:lang w:val="el-GR"/>
              </w:rPr>
            </w:pPr>
            <w:r w:rsidRPr="00422580">
              <w:rPr>
                <w:b/>
                <w:bCs/>
                <w:lang w:val="el-GR"/>
              </w:rPr>
              <w:t>Έργο / Συμφωνία Πλαίσιο</w:t>
            </w:r>
          </w:p>
        </w:tc>
        <w:tc>
          <w:tcPr>
            <w:tcW w:w="3209" w:type="dxa"/>
            <w:shd w:val="pct12" w:color="auto" w:fill="auto"/>
          </w:tcPr>
          <w:p w14:paraId="262BDBBE" w14:textId="77777777" w:rsidR="00F45FF0" w:rsidRPr="00422580" w:rsidRDefault="00F45FF0" w:rsidP="00042BED">
            <w:pPr>
              <w:spacing w:after="0"/>
              <w:jc w:val="center"/>
              <w:rPr>
                <w:b/>
                <w:bCs/>
                <w:lang w:val="el-GR"/>
              </w:rPr>
            </w:pPr>
            <w:r w:rsidRPr="00422580">
              <w:rPr>
                <w:b/>
                <w:bCs/>
                <w:lang w:val="el-GR"/>
              </w:rPr>
              <w:t>Σύμβαση</w:t>
            </w:r>
          </w:p>
        </w:tc>
        <w:tc>
          <w:tcPr>
            <w:tcW w:w="3210" w:type="dxa"/>
            <w:shd w:val="pct12" w:color="auto" w:fill="auto"/>
          </w:tcPr>
          <w:p w14:paraId="7B99DF76" w14:textId="77777777" w:rsidR="00F45FF0" w:rsidRPr="00422580" w:rsidRDefault="00F45FF0" w:rsidP="00042BED">
            <w:pPr>
              <w:spacing w:after="0"/>
              <w:jc w:val="center"/>
              <w:rPr>
                <w:b/>
                <w:bCs/>
                <w:lang w:val="el-GR"/>
              </w:rPr>
            </w:pPr>
            <w:r w:rsidRPr="00422580">
              <w:rPr>
                <w:b/>
                <w:bCs/>
                <w:lang w:val="el-GR"/>
              </w:rPr>
              <w:t>Ανάδοχος</w:t>
            </w:r>
          </w:p>
        </w:tc>
      </w:tr>
      <w:tr w:rsidR="00F45FF0" w:rsidRPr="00422580" w14:paraId="33C60F31" w14:textId="77777777" w:rsidTr="00042BED">
        <w:trPr>
          <w:cantSplit/>
          <w:jc w:val="center"/>
        </w:trPr>
        <w:tc>
          <w:tcPr>
            <w:tcW w:w="3209" w:type="dxa"/>
          </w:tcPr>
          <w:p w14:paraId="097CD00C" w14:textId="77777777" w:rsidR="00F45FF0" w:rsidRPr="00422580" w:rsidRDefault="00F45FF0" w:rsidP="00042BED">
            <w:pPr>
              <w:rPr>
                <w:lang w:val="el-GR"/>
              </w:rPr>
            </w:pPr>
            <w:r w:rsidRPr="00422580">
              <w:rPr>
                <w:lang w:val="el-GR"/>
              </w:rPr>
              <w:t>Τηλεπικοινωνιακές υπηρεσίες νησίδων 1-8</w:t>
            </w:r>
          </w:p>
        </w:tc>
        <w:tc>
          <w:tcPr>
            <w:tcW w:w="3209" w:type="dxa"/>
          </w:tcPr>
          <w:p w14:paraId="1446062C" w14:textId="77777777" w:rsidR="00F45FF0" w:rsidRPr="00422580" w:rsidRDefault="00F45FF0" w:rsidP="00042BED">
            <w:pPr>
              <w:rPr>
                <w:lang w:val="el-GR"/>
              </w:rPr>
            </w:pPr>
            <w:r w:rsidRPr="00422580">
              <w:rPr>
                <w:lang w:val="el-GR"/>
              </w:rPr>
              <w:t>Σε υλοποίηση 20 εκτελεστικές συμβάσεις</w:t>
            </w:r>
          </w:p>
        </w:tc>
        <w:tc>
          <w:tcPr>
            <w:tcW w:w="3210" w:type="dxa"/>
          </w:tcPr>
          <w:p w14:paraId="5D678718" w14:textId="77777777" w:rsidR="00F45FF0" w:rsidRPr="00422580" w:rsidRDefault="00F45FF0" w:rsidP="00F45FF0">
            <w:pPr>
              <w:pStyle w:val="aff"/>
              <w:numPr>
                <w:ilvl w:val="0"/>
                <w:numId w:val="250"/>
              </w:numPr>
              <w:suppressAutoHyphens w:val="0"/>
              <w:spacing w:after="160" w:line="259" w:lineRule="auto"/>
              <w:jc w:val="left"/>
              <w:rPr>
                <w:lang w:val="el-GR"/>
              </w:rPr>
            </w:pPr>
            <w:r w:rsidRPr="00422580">
              <w:rPr>
                <w:lang w:val="en-US"/>
              </w:rPr>
              <w:t>Forthnet</w:t>
            </w:r>
          </w:p>
          <w:p w14:paraId="67B69E00" w14:textId="77777777" w:rsidR="00F45FF0" w:rsidRPr="00422580" w:rsidRDefault="00F45FF0" w:rsidP="00F45FF0">
            <w:pPr>
              <w:pStyle w:val="aff"/>
              <w:numPr>
                <w:ilvl w:val="0"/>
                <w:numId w:val="250"/>
              </w:numPr>
              <w:suppressAutoHyphens w:val="0"/>
              <w:spacing w:after="160" w:line="259" w:lineRule="auto"/>
              <w:jc w:val="left"/>
              <w:rPr>
                <w:lang w:val="el-GR"/>
              </w:rPr>
            </w:pPr>
            <w:r w:rsidRPr="00422580">
              <w:rPr>
                <w:lang w:val="en-US"/>
              </w:rPr>
              <w:t>OTE</w:t>
            </w:r>
          </w:p>
          <w:p w14:paraId="63D8509F" w14:textId="77777777" w:rsidR="00F45FF0" w:rsidRPr="00422580" w:rsidRDefault="00F45FF0" w:rsidP="00F45FF0">
            <w:pPr>
              <w:pStyle w:val="aff"/>
              <w:numPr>
                <w:ilvl w:val="0"/>
                <w:numId w:val="250"/>
              </w:numPr>
              <w:suppressAutoHyphens w:val="0"/>
              <w:spacing w:after="160" w:line="259" w:lineRule="auto"/>
              <w:jc w:val="left"/>
              <w:rPr>
                <w:lang w:val="el-GR"/>
              </w:rPr>
            </w:pPr>
            <w:r w:rsidRPr="00422580">
              <w:rPr>
                <w:lang w:val="en-US"/>
              </w:rPr>
              <w:t>Vodafone</w:t>
            </w:r>
          </w:p>
          <w:p w14:paraId="7C99CFCE" w14:textId="77777777" w:rsidR="00F45FF0" w:rsidRPr="00422580" w:rsidRDefault="00F45FF0" w:rsidP="00F45FF0">
            <w:pPr>
              <w:pStyle w:val="aff"/>
              <w:numPr>
                <w:ilvl w:val="0"/>
                <w:numId w:val="250"/>
              </w:numPr>
              <w:suppressAutoHyphens w:val="0"/>
              <w:spacing w:after="160" w:line="259" w:lineRule="auto"/>
              <w:jc w:val="left"/>
              <w:rPr>
                <w:lang w:val="el-GR"/>
              </w:rPr>
            </w:pPr>
            <w:r w:rsidRPr="00422580">
              <w:rPr>
                <w:lang w:val="en-US"/>
              </w:rPr>
              <w:t>Wind</w:t>
            </w:r>
          </w:p>
        </w:tc>
      </w:tr>
      <w:tr w:rsidR="00F45FF0" w:rsidRPr="00422580" w14:paraId="050E747A" w14:textId="77777777" w:rsidTr="00042BED">
        <w:trPr>
          <w:cantSplit/>
          <w:jc w:val="center"/>
        </w:trPr>
        <w:tc>
          <w:tcPr>
            <w:tcW w:w="3209" w:type="dxa"/>
          </w:tcPr>
          <w:p w14:paraId="5041A04B" w14:textId="77777777" w:rsidR="00F45FF0" w:rsidRPr="00422580" w:rsidRDefault="00F45FF0" w:rsidP="00042BED">
            <w:pPr>
              <w:rPr>
                <w:lang w:val="en-US"/>
              </w:rPr>
            </w:pPr>
            <w:r w:rsidRPr="00422580">
              <w:rPr>
                <w:lang w:val="en-US"/>
              </w:rPr>
              <w:t>Υπηρεσίες Ασύρματης Νησίδας</w:t>
            </w:r>
          </w:p>
        </w:tc>
        <w:tc>
          <w:tcPr>
            <w:tcW w:w="3209" w:type="dxa"/>
          </w:tcPr>
          <w:p w14:paraId="00AF40C1" w14:textId="77777777" w:rsidR="00F45FF0" w:rsidRPr="00422580" w:rsidRDefault="00F45FF0" w:rsidP="00042BED">
            <w:pPr>
              <w:rPr>
                <w:lang w:val="el-GR"/>
              </w:rPr>
            </w:pPr>
            <w:r w:rsidRPr="00422580">
              <w:rPr>
                <w:lang w:val="el-GR"/>
              </w:rPr>
              <w:t>Σε υλοποίηση 4 εκτελεστικές συμβάσεις. Αναμένεται η υπογραφή 2 ακόμη συμβάσεων.</w:t>
            </w:r>
          </w:p>
        </w:tc>
        <w:tc>
          <w:tcPr>
            <w:tcW w:w="3210" w:type="dxa"/>
          </w:tcPr>
          <w:p w14:paraId="5E53E7FB" w14:textId="77777777" w:rsidR="00F45FF0" w:rsidRPr="00422580" w:rsidRDefault="00F45FF0" w:rsidP="00F45FF0">
            <w:pPr>
              <w:pStyle w:val="aff"/>
              <w:numPr>
                <w:ilvl w:val="0"/>
                <w:numId w:val="250"/>
              </w:numPr>
              <w:suppressAutoHyphens w:val="0"/>
              <w:spacing w:after="160" w:line="259" w:lineRule="auto"/>
              <w:jc w:val="left"/>
              <w:rPr>
                <w:lang w:val="el-GR"/>
              </w:rPr>
            </w:pPr>
            <w:r w:rsidRPr="00422580">
              <w:rPr>
                <w:lang w:val="en-US"/>
              </w:rPr>
              <w:t>Cosmote</w:t>
            </w:r>
          </w:p>
          <w:p w14:paraId="53F7670B" w14:textId="77777777" w:rsidR="00F45FF0" w:rsidRPr="00422580" w:rsidRDefault="00F45FF0" w:rsidP="00F45FF0">
            <w:pPr>
              <w:pStyle w:val="aff"/>
              <w:numPr>
                <w:ilvl w:val="0"/>
                <w:numId w:val="250"/>
              </w:numPr>
              <w:suppressAutoHyphens w:val="0"/>
              <w:spacing w:after="160" w:line="259" w:lineRule="auto"/>
              <w:jc w:val="left"/>
              <w:rPr>
                <w:lang w:val="el-GR"/>
              </w:rPr>
            </w:pPr>
            <w:r w:rsidRPr="00422580">
              <w:rPr>
                <w:lang w:val="en-US"/>
              </w:rPr>
              <w:t>Vodafone</w:t>
            </w:r>
          </w:p>
          <w:p w14:paraId="5538F4A6" w14:textId="77777777" w:rsidR="00F45FF0" w:rsidRPr="00422580" w:rsidRDefault="00F45FF0" w:rsidP="00F45FF0">
            <w:pPr>
              <w:pStyle w:val="aff"/>
              <w:numPr>
                <w:ilvl w:val="0"/>
                <w:numId w:val="250"/>
              </w:numPr>
              <w:suppressAutoHyphens w:val="0"/>
              <w:spacing w:after="160" w:line="259" w:lineRule="auto"/>
              <w:jc w:val="left"/>
              <w:rPr>
                <w:lang w:val="el-GR"/>
              </w:rPr>
            </w:pPr>
            <w:r w:rsidRPr="00422580">
              <w:rPr>
                <w:lang w:val="en-US"/>
              </w:rPr>
              <w:t>Wind</w:t>
            </w:r>
          </w:p>
        </w:tc>
      </w:tr>
      <w:tr w:rsidR="00F45FF0" w:rsidRPr="00422580" w14:paraId="41FC2B61" w14:textId="77777777" w:rsidTr="00042BED">
        <w:trPr>
          <w:cantSplit/>
          <w:jc w:val="center"/>
        </w:trPr>
        <w:tc>
          <w:tcPr>
            <w:tcW w:w="3209" w:type="dxa"/>
          </w:tcPr>
          <w:p w14:paraId="16971C94" w14:textId="77777777" w:rsidR="00F45FF0" w:rsidRPr="00422580" w:rsidRDefault="00F45FF0" w:rsidP="00042BED">
            <w:pPr>
              <w:rPr>
                <w:lang w:val="el-GR"/>
              </w:rPr>
            </w:pPr>
            <w:r w:rsidRPr="00422580">
              <w:rPr>
                <w:lang w:val="el-GR"/>
              </w:rPr>
              <w:t>Υποδομές ασφάλειας, τηλεφωνίας, τηλεδιάσκεψης, καλωδίωσης</w:t>
            </w:r>
          </w:p>
        </w:tc>
        <w:tc>
          <w:tcPr>
            <w:tcW w:w="3209" w:type="dxa"/>
          </w:tcPr>
          <w:p w14:paraId="3E300C58" w14:textId="77777777" w:rsidR="00F45FF0" w:rsidRPr="00422580" w:rsidRDefault="00F45FF0" w:rsidP="00042BED">
            <w:pPr>
              <w:rPr>
                <w:lang w:val="el-GR"/>
              </w:rPr>
            </w:pPr>
            <w:r w:rsidRPr="00422580">
              <w:rPr>
                <w:lang w:val="el-GR"/>
              </w:rPr>
              <w:t xml:space="preserve">Σε υλοποίηση </w:t>
            </w:r>
            <w:r w:rsidRPr="00422580">
              <w:rPr>
                <w:lang w:val="en-US"/>
              </w:rPr>
              <w:t>7</w:t>
            </w:r>
            <w:r w:rsidRPr="00422580">
              <w:rPr>
                <w:lang w:val="el-GR"/>
              </w:rPr>
              <w:t xml:space="preserve"> εκτελεστικές συμβάσεις</w:t>
            </w:r>
          </w:p>
        </w:tc>
        <w:tc>
          <w:tcPr>
            <w:tcW w:w="3210" w:type="dxa"/>
          </w:tcPr>
          <w:p w14:paraId="545656BF" w14:textId="77777777" w:rsidR="00F45FF0" w:rsidRPr="00422580" w:rsidRDefault="00F45FF0" w:rsidP="00F45FF0">
            <w:pPr>
              <w:pStyle w:val="aff"/>
              <w:numPr>
                <w:ilvl w:val="0"/>
                <w:numId w:val="250"/>
              </w:numPr>
              <w:suppressAutoHyphens w:val="0"/>
              <w:spacing w:after="160" w:line="259" w:lineRule="auto"/>
              <w:jc w:val="left"/>
              <w:rPr>
                <w:lang w:val="en-US"/>
              </w:rPr>
            </w:pPr>
            <w:r w:rsidRPr="00422580">
              <w:rPr>
                <w:lang w:val="el-GR"/>
              </w:rPr>
              <w:t>Ένωση</w:t>
            </w:r>
            <w:r w:rsidRPr="00422580">
              <w:rPr>
                <w:lang w:val="en-US"/>
              </w:rPr>
              <w:t xml:space="preserve"> OTE-Space Hellas-Unisystems </w:t>
            </w:r>
          </w:p>
          <w:p w14:paraId="0F4AC1DE" w14:textId="77777777" w:rsidR="00F45FF0" w:rsidRPr="00422580" w:rsidRDefault="00F45FF0" w:rsidP="00F45FF0">
            <w:pPr>
              <w:pStyle w:val="aff"/>
              <w:numPr>
                <w:ilvl w:val="0"/>
                <w:numId w:val="250"/>
              </w:numPr>
              <w:suppressAutoHyphens w:val="0"/>
              <w:spacing w:after="160" w:line="259" w:lineRule="auto"/>
              <w:jc w:val="left"/>
              <w:rPr>
                <w:lang w:val="el-GR"/>
              </w:rPr>
            </w:pPr>
            <w:r w:rsidRPr="00422580">
              <w:rPr>
                <w:lang w:val="en-US"/>
              </w:rPr>
              <w:t>Logicom Solutions</w:t>
            </w:r>
          </w:p>
        </w:tc>
      </w:tr>
      <w:tr w:rsidR="00F45FF0" w:rsidRPr="00422580" w14:paraId="503B616B" w14:textId="77777777" w:rsidTr="00042BED">
        <w:trPr>
          <w:cantSplit/>
          <w:jc w:val="center"/>
        </w:trPr>
        <w:tc>
          <w:tcPr>
            <w:tcW w:w="3209" w:type="dxa"/>
          </w:tcPr>
          <w:p w14:paraId="0218F7E4" w14:textId="77777777" w:rsidR="00F45FF0" w:rsidRPr="00422580" w:rsidRDefault="00F45FF0" w:rsidP="00042BED">
            <w:pPr>
              <w:rPr>
                <w:lang w:val="el-GR"/>
              </w:rPr>
            </w:pPr>
            <w:r w:rsidRPr="00422580">
              <w:rPr>
                <w:lang w:val="el-GR"/>
              </w:rPr>
              <w:t>Κεντρική υποδομή διασύνδεσης SIX και κέντρα δεδομένων</w:t>
            </w:r>
          </w:p>
        </w:tc>
        <w:tc>
          <w:tcPr>
            <w:tcW w:w="3209" w:type="dxa"/>
          </w:tcPr>
          <w:p w14:paraId="12EA9C87" w14:textId="77777777" w:rsidR="00F45FF0" w:rsidRPr="00422580" w:rsidRDefault="00F45FF0" w:rsidP="00042BED">
            <w:pPr>
              <w:rPr>
                <w:lang w:val="el-GR"/>
              </w:rPr>
            </w:pPr>
            <w:r w:rsidRPr="00422580">
              <w:rPr>
                <w:lang w:val="el-GR"/>
              </w:rPr>
              <w:t>Σε υλοποίηση 1 σύμβαση</w:t>
            </w:r>
          </w:p>
        </w:tc>
        <w:tc>
          <w:tcPr>
            <w:tcW w:w="3210" w:type="dxa"/>
          </w:tcPr>
          <w:p w14:paraId="4D83B173" w14:textId="77777777" w:rsidR="00F45FF0" w:rsidRPr="00422580" w:rsidRDefault="00F45FF0" w:rsidP="00042BED">
            <w:pPr>
              <w:rPr>
                <w:lang w:val="en-US"/>
              </w:rPr>
            </w:pPr>
            <w:r w:rsidRPr="00422580">
              <w:rPr>
                <w:lang w:val="en-US"/>
              </w:rPr>
              <w:t>TI Sparkle Hellas</w:t>
            </w:r>
          </w:p>
        </w:tc>
      </w:tr>
      <w:tr w:rsidR="00F45FF0" w:rsidRPr="002230FC" w14:paraId="0E2FEDCA" w14:textId="77777777" w:rsidTr="00042BED">
        <w:trPr>
          <w:cantSplit/>
          <w:jc w:val="center"/>
        </w:trPr>
        <w:tc>
          <w:tcPr>
            <w:tcW w:w="3209" w:type="dxa"/>
          </w:tcPr>
          <w:p w14:paraId="11151B25" w14:textId="77777777" w:rsidR="00F45FF0" w:rsidRPr="00422580" w:rsidRDefault="00F45FF0" w:rsidP="00042BED">
            <w:pPr>
              <w:rPr>
                <w:lang w:val="el-GR"/>
              </w:rPr>
            </w:pPr>
            <w:r w:rsidRPr="00422580">
              <w:rPr>
                <w:lang w:val="el-GR"/>
              </w:rPr>
              <w:t>Κεντρικές υπηρεσίες ISP και SLA</w:t>
            </w:r>
          </w:p>
        </w:tc>
        <w:tc>
          <w:tcPr>
            <w:tcW w:w="3209" w:type="dxa"/>
          </w:tcPr>
          <w:p w14:paraId="71BF02AD" w14:textId="77777777" w:rsidR="00F45FF0" w:rsidRPr="00422580" w:rsidRDefault="00F45FF0" w:rsidP="00042BED">
            <w:pPr>
              <w:rPr>
                <w:lang w:val="el-GR"/>
              </w:rPr>
            </w:pPr>
            <w:r w:rsidRPr="00422580">
              <w:rPr>
                <w:lang w:val="el-GR"/>
              </w:rPr>
              <w:t>Σε υλοποίηση 1 σύμβαση</w:t>
            </w:r>
          </w:p>
        </w:tc>
        <w:tc>
          <w:tcPr>
            <w:tcW w:w="3210" w:type="dxa"/>
          </w:tcPr>
          <w:p w14:paraId="47D69571" w14:textId="77777777" w:rsidR="00F45FF0" w:rsidRPr="00422580" w:rsidRDefault="00F45FF0" w:rsidP="00042BED">
            <w:pPr>
              <w:rPr>
                <w:lang w:val="en-US"/>
              </w:rPr>
            </w:pPr>
            <w:r w:rsidRPr="00422580">
              <w:rPr>
                <w:lang w:val="en-US"/>
              </w:rPr>
              <w:t>OTE-Space Hellas-Unisystems-Intrasoft International</w:t>
            </w:r>
          </w:p>
        </w:tc>
      </w:tr>
    </w:tbl>
    <w:p w14:paraId="5FC21AC6" w14:textId="77777777" w:rsidR="00F45FF0" w:rsidRDefault="00F45FF0" w:rsidP="00F45FF0">
      <w:pPr>
        <w:suppressAutoHyphens w:val="0"/>
        <w:autoSpaceDE w:val="0"/>
        <w:spacing w:after="60"/>
        <w:rPr>
          <w:lang w:val="en-US"/>
        </w:rPr>
      </w:pPr>
    </w:p>
    <w:p w14:paraId="348A0734" w14:textId="77777777" w:rsidR="00F45FF0" w:rsidRDefault="00F45FF0" w:rsidP="00F45FF0">
      <w:pPr>
        <w:suppressAutoHyphens w:val="0"/>
        <w:autoSpaceDE w:val="0"/>
        <w:spacing w:after="60"/>
        <w:rPr>
          <w:lang w:val="el-GR"/>
        </w:rPr>
      </w:pPr>
      <w:r>
        <w:rPr>
          <w:lang w:val="el-GR"/>
        </w:rPr>
        <w:t>Αναλυτικότερα ανά υποέργο:</w:t>
      </w:r>
    </w:p>
    <w:p w14:paraId="2E433799" w14:textId="77777777" w:rsidR="00F45FF0" w:rsidRDefault="00F45FF0" w:rsidP="00F45FF0">
      <w:pPr>
        <w:pStyle w:val="aff"/>
        <w:numPr>
          <w:ilvl w:val="0"/>
          <w:numId w:val="251"/>
        </w:numPr>
        <w:suppressAutoHyphens w:val="0"/>
        <w:autoSpaceDE w:val="0"/>
        <w:spacing w:after="60" w:line="259" w:lineRule="auto"/>
        <w:jc w:val="left"/>
        <w:rPr>
          <w:b/>
          <w:bCs/>
          <w:u w:val="single"/>
          <w:lang w:val="el-GR"/>
        </w:rPr>
      </w:pPr>
      <w:r w:rsidRPr="00FF6502">
        <w:rPr>
          <w:b/>
          <w:bCs/>
          <w:u w:val="single"/>
          <w:lang w:val="el-GR"/>
        </w:rPr>
        <w:t>Τηλεπικοινωνιακές Νησίδες 1-8</w:t>
      </w:r>
    </w:p>
    <w:p w14:paraId="63B8BD06" w14:textId="77777777" w:rsidR="00F45FF0" w:rsidRDefault="00F45FF0" w:rsidP="00F45FF0">
      <w:pPr>
        <w:suppressAutoHyphens w:val="0"/>
        <w:autoSpaceDE w:val="0"/>
        <w:spacing w:after="60"/>
        <w:ind w:left="360"/>
        <w:rPr>
          <w:b/>
          <w:bCs/>
          <w:u w:val="single"/>
          <w:lang w:val="el-GR"/>
        </w:rPr>
      </w:pPr>
    </w:p>
    <w:p w14:paraId="41388438" w14:textId="77777777" w:rsidR="00F45FF0" w:rsidRDefault="00F45FF0" w:rsidP="00F45FF0">
      <w:pPr>
        <w:suppressAutoHyphens w:val="0"/>
        <w:autoSpaceDE w:val="0"/>
        <w:spacing w:after="60"/>
        <w:rPr>
          <w:lang w:val="el-GR"/>
        </w:rPr>
      </w:pPr>
      <w:r>
        <w:rPr>
          <w:lang w:val="el-GR"/>
        </w:rPr>
        <w:t>Συνοπτικά οι απαιτούμενες από τους Αναδόχους του Υποέργου</w:t>
      </w:r>
      <w:r w:rsidRPr="00FF6502">
        <w:rPr>
          <w:lang w:val="el-GR"/>
        </w:rPr>
        <w:t xml:space="preserve"> </w:t>
      </w:r>
      <w:r w:rsidRPr="001C5365">
        <w:rPr>
          <w:lang w:val="el-GR"/>
        </w:rPr>
        <w:t>υπηρεσίες</w:t>
      </w:r>
      <w:r>
        <w:rPr>
          <w:lang w:val="el-GR"/>
        </w:rPr>
        <w:t xml:space="preserve"> είναι οι εξής:</w:t>
      </w:r>
    </w:p>
    <w:p w14:paraId="3035278B" w14:textId="77777777" w:rsidR="00F45FF0" w:rsidRDefault="00F45FF0" w:rsidP="00F45FF0">
      <w:pPr>
        <w:numPr>
          <w:ilvl w:val="0"/>
          <w:numId w:val="252"/>
        </w:numPr>
        <w:suppressAutoHyphens w:val="0"/>
        <w:autoSpaceDE w:val="0"/>
        <w:spacing w:after="60" w:line="259" w:lineRule="auto"/>
        <w:jc w:val="left"/>
        <w:rPr>
          <w:lang w:val="el-GR"/>
        </w:rPr>
      </w:pPr>
      <w:r w:rsidRPr="00881246">
        <w:rPr>
          <w:lang w:val="el-GR"/>
        </w:rPr>
        <w:t xml:space="preserve">Παροχή </w:t>
      </w:r>
      <w:r w:rsidRPr="00881246">
        <w:rPr>
          <w:b/>
          <w:bCs/>
          <w:lang w:val="el-GR"/>
        </w:rPr>
        <w:t xml:space="preserve">υπηρεσίας Πρόσβασης &amp; Τηλεφωνίας </w:t>
      </w:r>
      <w:r w:rsidRPr="00881246">
        <w:rPr>
          <w:lang w:val="el-GR"/>
        </w:rPr>
        <w:t>για το σύνολο των Φορέων της Δημόσιας Διοίκησης</w:t>
      </w:r>
      <w:r>
        <w:rPr>
          <w:lang w:val="el-GR"/>
        </w:rPr>
        <w:t>, με διαστασιολόγηση ως εξής</w:t>
      </w:r>
      <w:r w:rsidRPr="00CA5F2C">
        <w:rPr>
          <w:lang w:val="el-GR"/>
        </w:rPr>
        <w:t>:</w:t>
      </w:r>
    </w:p>
    <w:p w14:paraId="023AD91D" w14:textId="77777777" w:rsidR="00F45FF0" w:rsidRDefault="00F45FF0" w:rsidP="00F45FF0">
      <w:pPr>
        <w:suppressAutoHyphens w:val="0"/>
        <w:autoSpaceDE w:val="0"/>
        <w:spacing w:after="60" w:line="259" w:lineRule="auto"/>
        <w:jc w:val="left"/>
        <w:rPr>
          <w:lang w:val="el-GR"/>
        </w:rPr>
      </w:pPr>
    </w:p>
    <w:tbl>
      <w:tblPr>
        <w:tblW w:w="7515" w:type="dxa"/>
        <w:jc w:val="center"/>
        <w:tblCellMar>
          <w:left w:w="0" w:type="dxa"/>
          <w:right w:w="0" w:type="dxa"/>
        </w:tblCellMar>
        <w:tblLook w:val="0420" w:firstRow="1" w:lastRow="0" w:firstColumn="0" w:lastColumn="0" w:noHBand="0" w:noVBand="1"/>
      </w:tblPr>
      <w:tblGrid>
        <w:gridCol w:w="2343"/>
        <w:gridCol w:w="3046"/>
        <w:gridCol w:w="2126"/>
      </w:tblGrid>
      <w:tr w:rsidR="00F45FF0" w:rsidRPr="00881246" w14:paraId="75214A19" w14:textId="77777777" w:rsidTr="00042BED">
        <w:trPr>
          <w:trHeight w:val="1069"/>
          <w:jc w:val="center"/>
        </w:trPr>
        <w:tc>
          <w:tcPr>
            <w:tcW w:w="2343" w:type="dxa"/>
            <w:tcBorders>
              <w:top w:val="single" w:sz="8" w:space="0" w:color="000000"/>
              <w:left w:val="single" w:sz="8" w:space="0" w:color="000000"/>
              <w:bottom w:val="single" w:sz="8" w:space="0" w:color="000000"/>
              <w:right w:val="single" w:sz="8" w:space="0" w:color="000000"/>
            </w:tcBorders>
            <w:shd w:val="pct12" w:color="auto" w:fill="auto"/>
            <w:tcMar>
              <w:top w:w="72" w:type="dxa"/>
              <w:left w:w="144" w:type="dxa"/>
              <w:bottom w:w="72" w:type="dxa"/>
              <w:right w:w="144" w:type="dxa"/>
            </w:tcMar>
            <w:hideMark/>
          </w:tcPr>
          <w:p w14:paraId="26A7EA4E" w14:textId="77777777" w:rsidR="00F45FF0" w:rsidRPr="00881246" w:rsidRDefault="00F45FF0" w:rsidP="00042BED">
            <w:pPr>
              <w:suppressAutoHyphens w:val="0"/>
              <w:autoSpaceDE w:val="0"/>
              <w:spacing w:after="60"/>
              <w:ind w:left="142"/>
              <w:rPr>
                <w:lang w:val="en-US"/>
              </w:rPr>
            </w:pPr>
            <w:r w:rsidRPr="00881246">
              <w:rPr>
                <w:b/>
                <w:bCs/>
                <w:lang w:val="el-GR"/>
              </w:rPr>
              <w:t>ΤΥΠΟΣ</w:t>
            </w:r>
            <w:r w:rsidRPr="00881246">
              <w:rPr>
                <w:lang w:val="el-GR"/>
              </w:rPr>
              <w:t xml:space="preserve"> ΠΡΟΣΒΑΣΗΣ/ ΤΗΛΕΦΩΝΙΑΣ</w:t>
            </w:r>
          </w:p>
        </w:tc>
        <w:tc>
          <w:tcPr>
            <w:tcW w:w="3046" w:type="dxa"/>
            <w:tcBorders>
              <w:top w:val="single" w:sz="8" w:space="0" w:color="000000"/>
              <w:left w:val="single" w:sz="8" w:space="0" w:color="000000"/>
              <w:bottom w:val="single" w:sz="8" w:space="0" w:color="000000"/>
              <w:right w:val="single" w:sz="8" w:space="0" w:color="000000"/>
            </w:tcBorders>
            <w:shd w:val="pct12" w:color="auto" w:fill="auto"/>
            <w:tcMar>
              <w:top w:w="72" w:type="dxa"/>
              <w:left w:w="144" w:type="dxa"/>
              <w:bottom w:w="72" w:type="dxa"/>
              <w:right w:w="144" w:type="dxa"/>
            </w:tcMar>
            <w:hideMark/>
          </w:tcPr>
          <w:p w14:paraId="12D471BB" w14:textId="77777777" w:rsidR="00F45FF0" w:rsidRPr="00881246" w:rsidRDefault="00F45FF0" w:rsidP="00042BED">
            <w:pPr>
              <w:suppressAutoHyphens w:val="0"/>
              <w:autoSpaceDE w:val="0"/>
              <w:spacing w:after="60"/>
              <w:ind w:left="142"/>
              <w:rPr>
                <w:lang w:val="en-US"/>
              </w:rPr>
            </w:pPr>
            <w:r w:rsidRPr="00881246">
              <w:rPr>
                <w:b/>
                <w:bCs/>
                <w:lang w:val="el-GR"/>
              </w:rPr>
              <w:t>ΤΑΧΥΤΗΤΑ</w:t>
            </w:r>
            <w:r w:rsidRPr="00881246">
              <w:rPr>
                <w:lang w:val="el-GR"/>
              </w:rPr>
              <w:t xml:space="preserve"> (</w:t>
            </w:r>
            <w:r w:rsidRPr="00881246">
              <w:rPr>
                <w:lang w:val="en-US"/>
              </w:rPr>
              <w:t>Mbps)</w:t>
            </w:r>
          </w:p>
        </w:tc>
        <w:tc>
          <w:tcPr>
            <w:tcW w:w="2126" w:type="dxa"/>
            <w:tcBorders>
              <w:top w:val="single" w:sz="8" w:space="0" w:color="000000"/>
              <w:left w:val="single" w:sz="8" w:space="0" w:color="000000"/>
              <w:bottom w:val="single" w:sz="8" w:space="0" w:color="000000"/>
              <w:right w:val="single" w:sz="8" w:space="0" w:color="000000"/>
            </w:tcBorders>
            <w:shd w:val="pct12" w:color="auto" w:fill="auto"/>
            <w:tcMar>
              <w:top w:w="72" w:type="dxa"/>
              <w:left w:w="144" w:type="dxa"/>
              <w:bottom w:w="72" w:type="dxa"/>
              <w:right w:w="144" w:type="dxa"/>
            </w:tcMar>
            <w:hideMark/>
          </w:tcPr>
          <w:p w14:paraId="7B1BD0AC" w14:textId="77777777" w:rsidR="00F45FF0" w:rsidRPr="00881246" w:rsidRDefault="00F45FF0" w:rsidP="00042BED">
            <w:pPr>
              <w:suppressAutoHyphens w:val="0"/>
              <w:autoSpaceDE w:val="0"/>
              <w:spacing w:after="60"/>
              <w:ind w:left="142"/>
              <w:rPr>
                <w:lang w:val="en-US"/>
              </w:rPr>
            </w:pPr>
            <w:r w:rsidRPr="00881246">
              <w:rPr>
                <w:b/>
                <w:bCs/>
                <w:lang w:val="el-GR"/>
              </w:rPr>
              <w:t>ΧΡΗΣΤΕΣ</w:t>
            </w:r>
            <w:r w:rsidRPr="00881246">
              <w:rPr>
                <w:lang w:val="el-GR"/>
              </w:rPr>
              <w:t xml:space="preserve"> ΠΡΟΣΒΑΣΗΣ/ ΤΗΛΕΦΩΝΙΑΣ</w:t>
            </w:r>
          </w:p>
        </w:tc>
      </w:tr>
      <w:tr w:rsidR="00F45FF0" w:rsidRPr="00881246" w14:paraId="7072487C" w14:textId="77777777" w:rsidTr="00042BED">
        <w:trPr>
          <w:trHeight w:val="393"/>
          <w:jc w:val="center"/>
        </w:trPr>
        <w:tc>
          <w:tcPr>
            <w:tcW w:w="234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924856A" w14:textId="77777777" w:rsidR="00F45FF0" w:rsidRPr="00881246" w:rsidRDefault="00F45FF0" w:rsidP="00042BED">
            <w:pPr>
              <w:suppressAutoHyphens w:val="0"/>
              <w:autoSpaceDE w:val="0"/>
              <w:spacing w:after="60"/>
              <w:ind w:left="142"/>
              <w:rPr>
                <w:lang w:val="en-US"/>
              </w:rPr>
            </w:pPr>
            <w:r w:rsidRPr="00881246">
              <w:rPr>
                <w:b/>
                <w:bCs/>
                <w:lang w:val="en-US"/>
              </w:rPr>
              <w:t>DSL</w:t>
            </w:r>
          </w:p>
        </w:tc>
        <w:tc>
          <w:tcPr>
            <w:tcW w:w="304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91EEF61" w14:textId="77777777" w:rsidR="00F45FF0" w:rsidRPr="00881246" w:rsidRDefault="00F45FF0" w:rsidP="00042BED">
            <w:pPr>
              <w:suppressAutoHyphens w:val="0"/>
              <w:autoSpaceDE w:val="0"/>
              <w:spacing w:after="60"/>
              <w:ind w:left="142"/>
              <w:rPr>
                <w:lang w:val="en-US"/>
              </w:rPr>
            </w:pPr>
            <w:r w:rsidRPr="00881246">
              <w:rPr>
                <w:lang w:val="en-US"/>
              </w:rPr>
              <w:t>24/1-30/3-50/5*</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2D214BC" w14:textId="77777777" w:rsidR="00F45FF0" w:rsidRPr="00881246" w:rsidRDefault="00F45FF0" w:rsidP="00042BED">
            <w:pPr>
              <w:suppressAutoHyphens w:val="0"/>
              <w:autoSpaceDE w:val="0"/>
              <w:spacing w:after="60"/>
              <w:ind w:left="142"/>
              <w:rPr>
                <w:lang w:val="en-US"/>
              </w:rPr>
            </w:pPr>
            <w:r w:rsidRPr="00881246">
              <w:rPr>
                <w:lang w:val="en-US"/>
              </w:rPr>
              <w:t>1-20</w:t>
            </w:r>
          </w:p>
        </w:tc>
      </w:tr>
      <w:tr w:rsidR="00F45FF0" w:rsidRPr="00881246" w14:paraId="75874806" w14:textId="77777777" w:rsidTr="00042BED">
        <w:trPr>
          <w:trHeight w:val="415"/>
          <w:jc w:val="center"/>
        </w:trPr>
        <w:tc>
          <w:tcPr>
            <w:tcW w:w="234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B53B53B" w14:textId="77777777" w:rsidR="00F45FF0" w:rsidRPr="00881246" w:rsidRDefault="00F45FF0" w:rsidP="00042BED">
            <w:pPr>
              <w:suppressAutoHyphens w:val="0"/>
              <w:autoSpaceDE w:val="0"/>
              <w:spacing w:after="60"/>
              <w:ind w:left="142"/>
              <w:rPr>
                <w:lang w:val="en-US"/>
              </w:rPr>
            </w:pPr>
            <w:r w:rsidRPr="00881246">
              <w:rPr>
                <w:b/>
                <w:bCs/>
                <w:lang w:val="el-GR"/>
              </w:rPr>
              <w:t>ΜΙΚΡΟΣ</w:t>
            </w:r>
          </w:p>
        </w:tc>
        <w:tc>
          <w:tcPr>
            <w:tcW w:w="304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55C7FC3" w14:textId="77777777" w:rsidR="00F45FF0" w:rsidRPr="00881246" w:rsidRDefault="00F45FF0" w:rsidP="00042BED">
            <w:pPr>
              <w:suppressAutoHyphens w:val="0"/>
              <w:autoSpaceDE w:val="0"/>
              <w:spacing w:after="60"/>
              <w:ind w:left="142"/>
              <w:rPr>
                <w:lang w:val="en-US"/>
              </w:rPr>
            </w:pPr>
            <w:r w:rsidRPr="00881246">
              <w:rPr>
                <w:lang w:val="en-US"/>
              </w:rPr>
              <w:t>10/10</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89E21E6" w14:textId="77777777" w:rsidR="00F45FF0" w:rsidRPr="00881246" w:rsidRDefault="00F45FF0" w:rsidP="00042BED">
            <w:pPr>
              <w:suppressAutoHyphens w:val="0"/>
              <w:autoSpaceDE w:val="0"/>
              <w:spacing w:after="60"/>
              <w:ind w:left="142"/>
              <w:rPr>
                <w:lang w:val="en-US"/>
              </w:rPr>
            </w:pPr>
            <w:r w:rsidRPr="00881246">
              <w:rPr>
                <w:lang w:val="en-US"/>
              </w:rPr>
              <w:t>21-100</w:t>
            </w:r>
          </w:p>
        </w:tc>
      </w:tr>
      <w:tr w:rsidR="00F45FF0" w:rsidRPr="00881246" w14:paraId="3654D9AF" w14:textId="77777777" w:rsidTr="00042BED">
        <w:trPr>
          <w:trHeight w:val="410"/>
          <w:jc w:val="center"/>
        </w:trPr>
        <w:tc>
          <w:tcPr>
            <w:tcW w:w="234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1E2F55B" w14:textId="77777777" w:rsidR="00F45FF0" w:rsidRPr="00881246" w:rsidRDefault="00F45FF0" w:rsidP="00042BED">
            <w:pPr>
              <w:suppressAutoHyphens w:val="0"/>
              <w:autoSpaceDE w:val="0"/>
              <w:spacing w:after="60"/>
              <w:ind w:left="142"/>
              <w:rPr>
                <w:lang w:val="en-US"/>
              </w:rPr>
            </w:pPr>
            <w:r w:rsidRPr="00881246">
              <w:rPr>
                <w:b/>
                <w:bCs/>
                <w:lang w:val="el-GR"/>
              </w:rPr>
              <w:t>ΜΕΣΑΙΟΣ</w:t>
            </w:r>
          </w:p>
        </w:tc>
        <w:tc>
          <w:tcPr>
            <w:tcW w:w="304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AEB828B" w14:textId="77777777" w:rsidR="00F45FF0" w:rsidRPr="00881246" w:rsidRDefault="00F45FF0" w:rsidP="00042BED">
            <w:pPr>
              <w:suppressAutoHyphens w:val="0"/>
              <w:autoSpaceDE w:val="0"/>
              <w:spacing w:after="60"/>
              <w:ind w:left="142"/>
              <w:rPr>
                <w:lang w:val="en-US"/>
              </w:rPr>
            </w:pPr>
            <w:r w:rsidRPr="00881246">
              <w:rPr>
                <w:lang w:val="en-US"/>
              </w:rPr>
              <w:t>100/100</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7FBEA36" w14:textId="77777777" w:rsidR="00F45FF0" w:rsidRPr="00881246" w:rsidRDefault="00F45FF0" w:rsidP="00042BED">
            <w:pPr>
              <w:suppressAutoHyphens w:val="0"/>
              <w:autoSpaceDE w:val="0"/>
              <w:spacing w:after="60"/>
              <w:ind w:left="142"/>
              <w:rPr>
                <w:lang w:val="en-US"/>
              </w:rPr>
            </w:pPr>
            <w:r w:rsidRPr="00881246">
              <w:rPr>
                <w:lang w:val="en-US"/>
              </w:rPr>
              <w:t>101-750</w:t>
            </w:r>
          </w:p>
        </w:tc>
      </w:tr>
      <w:tr w:rsidR="00F45FF0" w:rsidRPr="00881246" w14:paraId="62A49D3A" w14:textId="77777777" w:rsidTr="00042BED">
        <w:trPr>
          <w:trHeight w:val="389"/>
          <w:jc w:val="center"/>
        </w:trPr>
        <w:tc>
          <w:tcPr>
            <w:tcW w:w="234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02FCDA9" w14:textId="77777777" w:rsidR="00F45FF0" w:rsidRPr="00881246" w:rsidRDefault="00F45FF0" w:rsidP="00042BED">
            <w:pPr>
              <w:suppressAutoHyphens w:val="0"/>
              <w:autoSpaceDE w:val="0"/>
              <w:spacing w:after="60"/>
              <w:ind w:left="142"/>
              <w:rPr>
                <w:lang w:val="en-US"/>
              </w:rPr>
            </w:pPr>
            <w:r w:rsidRPr="00881246">
              <w:rPr>
                <w:b/>
                <w:bCs/>
                <w:lang w:val="el-GR"/>
              </w:rPr>
              <w:t>ΜΕΓΑΛΟΣ</w:t>
            </w:r>
          </w:p>
        </w:tc>
        <w:tc>
          <w:tcPr>
            <w:tcW w:w="304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4F1CA59" w14:textId="77777777" w:rsidR="00F45FF0" w:rsidRPr="00881246" w:rsidRDefault="00F45FF0" w:rsidP="00042BED">
            <w:pPr>
              <w:suppressAutoHyphens w:val="0"/>
              <w:autoSpaceDE w:val="0"/>
              <w:spacing w:after="60"/>
              <w:ind w:left="142"/>
              <w:rPr>
                <w:lang w:val="en-US"/>
              </w:rPr>
            </w:pPr>
            <w:r w:rsidRPr="00881246">
              <w:rPr>
                <w:lang w:val="en-US"/>
              </w:rPr>
              <w:t>1000/1000</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AEC9F35" w14:textId="77777777" w:rsidR="00F45FF0" w:rsidRPr="00881246" w:rsidRDefault="00F45FF0" w:rsidP="00042BED">
            <w:pPr>
              <w:suppressAutoHyphens w:val="0"/>
              <w:autoSpaceDE w:val="0"/>
              <w:spacing w:after="60"/>
              <w:ind w:left="142"/>
              <w:rPr>
                <w:lang w:val="en-US"/>
              </w:rPr>
            </w:pPr>
            <w:r w:rsidRPr="00881246">
              <w:rPr>
                <w:lang w:val="en-US"/>
              </w:rPr>
              <w:t>&gt;750</w:t>
            </w:r>
          </w:p>
        </w:tc>
      </w:tr>
    </w:tbl>
    <w:p w14:paraId="6030A657" w14:textId="77777777" w:rsidR="00F45FF0" w:rsidRDefault="00F45FF0" w:rsidP="00F45FF0">
      <w:pPr>
        <w:suppressAutoHyphens w:val="0"/>
        <w:autoSpaceDE w:val="0"/>
        <w:spacing w:after="60"/>
        <w:ind w:left="720"/>
        <w:rPr>
          <w:lang w:val="el-GR"/>
        </w:rPr>
      </w:pPr>
    </w:p>
    <w:p w14:paraId="456A4381" w14:textId="77777777" w:rsidR="00F45FF0" w:rsidRPr="00DA1AED" w:rsidRDefault="00F45FF0" w:rsidP="00F45FF0">
      <w:pPr>
        <w:suppressAutoHyphens w:val="0"/>
        <w:autoSpaceDE w:val="0"/>
        <w:spacing w:after="60"/>
        <w:ind w:left="720"/>
        <w:rPr>
          <w:lang w:val="el-GR"/>
        </w:rPr>
      </w:pPr>
    </w:p>
    <w:p w14:paraId="18AC74EC" w14:textId="77777777" w:rsidR="00F45FF0" w:rsidRDefault="00F45FF0" w:rsidP="00F45FF0">
      <w:pPr>
        <w:numPr>
          <w:ilvl w:val="0"/>
          <w:numId w:val="252"/>
        </w:numPr>
        <w:suppressAutoHyphens w:val="0"/>
        <w:autoSpaceDE w:val="0"/>
        <w:spacing w:after="60" w:line="259" w:lineRule="auto"/>
        <w:jc w:val="left"/>
        <w:rPr>
          <w:lang w:val="el-GR"/>
        </w:rPr>
      </w:pPr>
      <w:r w:rsidRPr="00881246">
        <w:rPr>
          <w:b/>
          <w:bCs/>
          <w:lang w:val="el-GR"/>
        </w:rPr>
        <w:t>Προπληρωμένο</w:t>
      </w:r>
      <w:r w:rsidRPr="00881246">
        <w:rPr>
          <w:lang w:val="el-GR"/>
        </w:rPr>
        <w:t xml:space="preserve"> κόστος εξωτερικής (</w:t>
      </w:r>
      <w:r w:rsidRPr="00881246">
        <w:rPr>
          <w:b/>
          <w:bCs/>
          <w:lang w:val="en-US"/>
        </w:rPr>
        <w:t>off</w:t>
      </w:r>
      <w:r w:rsidRPr="00DA1AED">
        <w:rPr>
          <w:b/>
          <w:bCs/>
          <w:lang w:val="el-GR"/>
        </w:rPr>
        <w:t>-</w:t>
      </w:r>
      <w:r w:rsidRPr="00881246">
        <w:rPr>
          <w:b/>
          <w:bCs/>
          <w:lang w:val="en-US"/>
        </w:rPr>
        <w:t>net</w:t>
      </w:r>
      <w:r w:rsidRPr="00881246">
        <w:rPr>
          <w:lang w:val="el-GR"/>
        </w:rPr>
        <w:t>)</w:t>
      </w:r>
      <w:r w:rsidRPr="00DA1AED">
        <w:rPr>
          <w:lang w:val="el-GR"/>
        </w:rPr>
        <w:t xml:space="preserve"> </w:t>
      </w:r>
      <w:r w:rsidRPr="00881246">
        <w:rPr>
          <w:lang w:val="el-GR"/>
        </w:rPr>
        <w:t>τηλεφωνίας</w:t>
      </w:r>
      <w:r>
        <w:rPr>
          <w:lang w:val="el-GR"/>
        </w:rPr>
        <w:t>, με τα εξής χαρακτηριστικά:</w:t>
      </w:r>
    </w:p>
    <w:p w14:paraId="2B0E3908" w14:textId="77777777" w:rsidR="00F45FF0" w:rsidRDefault="00F45FF0" w:rsidP="00F45FF0">
      <w:pPr>
        <w:suppressAutoHyphens w:val="0"/>
        <w:autoSpaceDE w:val="0"/>
        <w:spacing w:after="60" w:line="259" w:lineRule="auto"/>
        <w:ind w:left="720"/>
        <w:jc w:val="left"/>
        <w:rPr>
          <w:lang w:val="el-GR"/>
        </w:rPr>
      </w:pPr>
    </w:p>
    <w:tbl>
      <w:tblPr>
        <w:tblW w:w="10077" w:type="dxa"/>
        <w:tblCellMar>
          <w:left w:w="0" w:type="dxa"/>
          <w:right w:w="0" w:type="dxa"/>
        </w:tblCellMar>
        <w:tblLook w:val="0600" w:firstRow="0" w:lastRow="0" w:firstColumn="0" w:lastColumn="0" w:noHBand="1" w:noVBand="1"/>
      </w:tblPr>
      <w:tblGrid>
        <w:gridCol w:w="1713"/>
        <w:gridCol w:w="1985"/>
        <w:gridCol w:w="1559"/>
        <w:gridCol w:w="1701"/>
        <w:gridCol w:w="1418"/>
        <w:gridCol w:w="1701"/>
      </w:tblGrid>
      <w:tr w:rsidR="00F45FF0" w:rsidRPr="00881246" w14:paraId="5A964AB2" w14:textId="77777777" w:rsidTr="00042BED">
        <w:trPr>
          <w:trHeight w:val="127"/>
        </w:trPr>
        <w:tc>
          <w:tcPr>
            <w:tcW w:w="10077" w:type="dxa"/>
            <w:gridSpan w:val="6"/>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5BAEC3B1" w14:textId="77777777" w:rsidR="00F45FF0" w:rsidRPr="00881246" w:rsidRDefault="00F45FF0" w:rsidP="00042BED">
            <w:pPr>
              <w:suppressAutoHyphens w:val="0"/>
              <w:autoSpaceDE w:val="0"/>
              <w:spacing w:after="60"/>
              <w:ind w:left="720"/>
              <w:rPr>
                <w:lang w:val="en-US"/>
              </w:rPr>
            </w:pPr>
            <w:r w:rsidRPr="00881246">
              <w:rPr>
                <w:b/>
                <w:bCs/>
                <w:lang w:val="el-GR"/>
              </w:rPr>
              <w:t>ΠΡΟΠΛΗΡΩΜΕΝΑ ΠΑΚΕΤΑ ΤΗΛΕΦΩΝΙΑΣ</w:t>
            </w:r>
          </w:p>
        </w:tc>
      </w:tr>
      <w:tr w:rsidR="00F45FF0" w:rsidRPr="00881246" w14:paraId="00421C71" w14:textId="77777777" w:rsidTr="00042BED">
        <w:trPr>
          <w:trHeight w:val="269"/>
        </w:trPr>
        <w:tc>
          <w:tcPr>
            <w:tcW w:w="1713" w:type="dxa"/>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52BC6FFF" w14:textId="77777777" w:rsidR="00F45FF0" w:rsidRPr="00881246" w:rsidRDefault="00F45FF0" w:rsidP="00042BED">
            <w:pPr>
              <w:suppressAutoHyphens w:val="0"/>
              <w:autoSpaceDE w:val="0"/>
              <w:spacing w:after="60"/>
              <w:ind w:left="142"/>
              <w:rPr>
                <w:lang w:val="en-US"/>
              </w:rPr>
            </w:pPr>
            <w:r w:rsidRPr="00881246">
              <w:rPr>
                <w:lang w:val="el-GR"/>
              </w:rPr>
              <w:t> </w:t>
            </w:r>
          </w:p>
        </w:tc>
        <w:tc>
          <w:tcPr>
            <w:tcW w:w="1985" w:type="dxa"/>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2221619B" w14:textId="77777777" w:rsidR="00F45FF0" w:rsidRPr="00881246" w:rsidRDefault="00F45FF0" w:rsidP="00042BED">
            <w:pPr>
              <w:suppressAutoHyphens w:val="0"/>
              <w:autoSpaceDE w:val="0"/>
              <w:spacing w:after="60"/>
              <w:ind w:left="136"/>
              <w:rPr>
                <w:lang w:val="en-US"/>
              </w:rPr>
            </w:pPr>
            <w:r w:rsidRPr="00881246">
              <w:rPr>
                <w:b/>
                <w:bCs/>
                <w:lang w:val="el-GR"/>
              </w:rPr>
              <w:t>Σταθερ</w:t>
            </w:r>
            <w:r>
              <w:rPr>
                <w:b/>
                <w:bCs/>
                <w:lang w:val="el-GR"/>
              </w:rPr>
              <w:t>ά</w:t>
            </w:r>
            <w:r w:rsidRPr="00881246">
              <w:rPr>
                <w:b/>
                <w:bCs/>
                <w:lang w:val="el-GR"/>
              </w:rPr>
              <w:t>/Κινητ</w:t>
            </w:r>
            <w:r>
              <w:rPr>
                <w:b/>
                <w:bCs/>
                <w:lang w:val="el-GR"/>
              </w:rPr>
              <w:t>ά</w:t>
            </w:r>
            <w:r w:rsidRPr="00881246">
              <w:rPr>
                <w:b/>
                <w:bCs/>
                <w:lang w:val="el-GR"/>
              </w:rPr>
              <w:t xml:space="preserve"> ΣΥΖ</w:t>
            </w:r>
          </w:p>
        </w:tc>
        <w:tc>
          <w:tcPr>
            <w:tcW w:w="1559" w:type="dxa"/>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75AA3439" w14:textId="77777777" w:rsidR="00F45FF0" w:rsidRPr="00881246" w:rsidRDefault="00F45FF0" w:rsidP="00042BED">
            <w:pPr>
              <w:suppressAutoHyphens w:val="0"/>
              <w:autoSpaceDE w:val="0"/>
              <w:spacing w:after="60"/>
              <w:ind w:left="126"/>
              <w:rPr>
                <w:lang w:val="en-US"/>
              </w:rPr>
            </w:pPr>
            <w:r w:rsidRPr="00881246">
              <w:rPr>
                <w:b/>
                <w:bCs/>
                <w:lang w:val="el-GR"/>
              </w:rPr>
              <w:t>Αστικ</w:t>
            </w:r>
            <w:r>
              <w:rPr>
                <w:b/>
                <w:bCs/>
                <w:lang w:val="el-GR"/>
              </w:rPr>
              <w:t>ά</w:t>
            </w:r>
            <w:r w:rsidRPr="00881246">
              <w:rPr>
                <w:b/>
                <w:bCs/>
                <w:lang w:val="el-GR"/>
              </w:rPr>
              <w:t>/ Υπεραστικ</w:t>
            </w:r>
            <w:r>
              <w:rPr>
                <w:b/>
                <w:bCs/>
                <w:lang w:val="el-GR"/>
              </w:rPr>
              <w:t>ά</w:t>
            </w:r>
          </w:p>
        </w:tc>
        <w:tc>
          <w:tcPr>
            <w:tcW w:w="1701" w:type="dxa"/>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1DA26266" w14:textId="77777777" w:rsidR="00F45FF0" w:rsidRPr="00881246" w:rsidRDefault="00F45FF0" w:rsidP="00042BED">
            <w:pPr>
              <w:suppressAutoHyphens w:val="0"/>
              <w:autoSpaceDE w:val="0"/>
              <w:spacing w:after="60"/>
              <w:ind w:left="270"/>
              <w:rPr>
                <w:lang w:val="en-US"/>
              </w:rPr>
            </w:pPr>
            <w:r w:rsidRPr="00881246">
              <w:rPr>
                <w:b/>
                <w:bCs/>
                <w:lang w:val="el-GR"/>
              </w:rPr>
              <w:t>Κινητ</w:t>
            </w:r>
            <w:r>
              <w:rPr>
                <w:b/>
                <w:bCs/>
                <w:lang w:val="el-GR"/>
              </w:rPr>
              <w:t>ά</w:t>
            </w:r>
            <w:r w:rsidRPr="00881246">
              <w:rPr>
                <w:b/>
                <w:bCs/>
                <w:lang w:val="el-GR"/>
              </w:rPr>
              <w:t xml:space="preserve"> εκτ</w:t>
            </w:r>
            <w:r>
              <w:rPr>
                <w:b/>
                <w:bCs/>
                <w:lang w:val="el-GR"/>
              </w:rPr>
              <w:t>ό</w:t>
            </w:r>
            <w:r w:rsidRPr="00881246">
              <w:rPr>
                <w:b/>
                <w:bCs/>
                <w:lang w:val="el-GR"/>
              </w:rPr>
              <w:t>ς ΣΥΖ</w:t>
            </w:r>
          </w:p>
        </w:tc>
        <w:tc>
          <w:tcPr>
            <w:tcW w:w="1418" w:type="dxa"/>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79A5A7E9" w14:textId="77777777" w:rsidR="00F45FF0" w:rsidRPr="00881246" w:rsidRDefault="00F45FF0" w:rsidP="00042BED">
            <w:pPr>
              <w:suppressAutoHyphens w:val="0"/>
              <w:autoSpaceDE w:val="0"/>
              <w:spacing w:after="60"/>
              <w:ind w:left="127"/>
              <w:rPr>
                <w:lang w:val="en-US"/>
              </w:rPr>
            </w:pPr>
            <w:r w:rsidRPr="00881246">
              <w:rPr>
                <w:b/>
                <w:bCs/>
                <w:lang w:val="el-GR"/>
              </w:rPr>
              <w:t>Διεθν</w:t>
            </w:r>
            <w:r>
              <w:rPr>
                <w:b/>
                <w:bCs/>
                <w:lang w:val="el-GR"/>
              </w:rPr>
              <w:t>ή</w:t>
            </w:r>
          </w:p>
        </w:tc>
        <w:tc>
          <w:tcPr>
            <w:tcW w:w="1701" w:type="dxa"/>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63279313" w14:textId="77777777" w:rsidR="00F45FF0" w:rsidRPr="00881246" w:rsidRDefault="00F45FF0" w:rsidP="00042BED">
            <w:pPr>
              <w:suppressAutoHyphens w:val="0"/>
              <w:autoSpaceDE w:val="0"/>
              <w:spacing w:after="60"/>
              <w:ind w:left="128"/>
              <w:rPr>
                <w:lang w:val="en-US"/>
              </w:rPr>
            </w:pPr>
            <w:r w:rsidRPr="00881246">
              <w:rPr>
                <w:b/>
                <w:bCs/>
                <w:lang w:val="el-GR"/>
              </w:rPr>
              <w:t>Ολιγοψ</w:t>
            </w:r>
            <w:r>
              <w:rPr>
                <w:b/>
                <w:bCs/>
                <w:lang w:val="el-GR"/>
              </w:rPr>
              <w:t>ή</w:t>
            </w:r>
            <w:r w:rsidRPr="00881246">
              <w:rPr>
                <w:b/>
                <w:bCs/>
                <w:lang w:val="el-GR"/>
              </w:rPr>
              <w:t>φια</w:t>
            </w:r>
          </w:p>
        </w:tc>
      </w:tr>
      <w:tr w:rsidR="00F45FF0" w:rsidRPr="00881246" w14:paraId="528EDCD3" w14:textId="77777777" w:rsidTr="00042BED">
        <w:trPr>
          <w:trHeight w:val="472"/>
        </w:trPr>
        <w:tc>
          <w:tcPr>
            <w:tcW w:w="1713"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0349DB0B" w14:textId="77777777" w:rsidR="00F45FF0" w:rsidRPr="00881246" w:rsidRDefault="00F45FF0" w:rsidP="00042BED">
            <w:pPr>
              <w:suppressAutoHyphens w:val="0"/>
              <w:autoSpaceDE w:val="0"/>
              <w:spacing w:after="60"/>
              <w:ind w:left="142"/>
              <w:rPr>
                <w:lang w:val="en-US"/>
              </w:rPr>
            </w:pPr>
            <w:r w:rsidRPr="00881246">
              <w:rPr>
                <w:b/>
                <w:bCs/>
                <w:lang w:val="en-US"/>
              </w:rPr>
              <w:t>DSL</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4364ED1E" w14:textId="77777777" w:rsidR="00F45FF0" w:rsidRPr="00881246" w:rsidRDefault="00F45FF0" w:rsidP="00042BED">
            <w:pPr>
              <w:suppressAutoHyphens w:val="0"/>
              <w:autoSpaceDE w:val="0"/>
              <w:spacing w:after="60"/>
              <w:ind w:left="136"/>
              <w:rPr>
                <w:lang w:val="en-US"/>
              </w:rPr>
            </w:pPr>
            <w:r w:rsidRPr="00881246">
              <w:rPr>
                <w:lang w:val="el-GR"/>
              </w:rPr>
              <w:t>Απερι</w:t>
            </w:r>
            <w:r>
              <w:rPr>
                <w:lang w:val="el-GR"/>
              </w:rPr>
              <w:t>ό</w:t>
            </w:r>
            <w:r w:rsidRPr="00881246">
              <w:rPr>
                <w:lang w:val="el-GR"/>
              </w:rPr>
              <w:t>ριστα</w:t>
            </w: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11E981FD" w14:textId="77777777" w:rsidR="00F45FF0" w:rsidRPr="00881246" w:rsidRDefault="00F45FF0" w:rsidP="00042BED">
            <w:pPr>
              <w:suppressAutoHyphens w:val="0"/>
              <w:autoSpaceDE w:val="0"/>
              <w:spacing w:after="60"/>
              <w:ind w:left="126"/>
              <w:rPr>
                <w:lang w:val="en-US"/>
              </w:rPr>
            </w:pPr>
            <w:r w:rsidRPr="00881246">
              <w:rPr>
                <w:lang w:val="el-GR"/>
              </w:rPr>
              <w:t>Απερι</w:t>
            </w:r>
            <w:r>
              <w:rPr>
                <w:lang w:val="el-GR"/>
              </w:rPr>
              <w:t>ό</w:t>
            </w:r>
            <w:r w:rsidRPr="00881246">
              <w:rPr>
                <w:lang w:val="el-GR"/>
              </w:rPr>
              <w:t>ριστα</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462C8241" w14:textId="77777777" w:rsidR="00F45FF0" w:rsidRPr="00881246" w:rsidRDefault="00F45FF0" w:rsidP="00042BED">
            <w:pPr>
              <w:suppressAutoHyphens w:val="0"/>
              <w:autoSpaceDE w:val="0"/>
              <w:spacing w:after="60"/>
              <w:ind w:left="270"/>
              <w:rPr>
                <w:lang w:val="en-US"/>
              </w:rPr>
            </w:pPr>
            <w:r w:rsidRPr="00881246">
              <w:rPr>
                <w:lang w:val="el-GR"/>
              </w:rPr>
              <w:t>&gt;400</w:t>
            </w:r>
          </w:p>
        </w:tc>
        <w:tc>
          <w:tcPr>
            <w:tcW w:w="1418"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348DCC0F" w14:textId="77777777" w:rsidR="00F45FF0" w:rsidRPr="00881246" w:rsidRDefault="00F45FF0" w:rsidP="00042BED">
            <w:pPr>
              <w:suppressAutoHyphens w:val="0"/>
              <w:autoSpaceDE w:val="0"/>
              <w:spacing w:after="60"/>
              <w:ind w:left="127"/>
              <w:rPr>
                <w:lang w:val="en-US"/>
              </w:rPr>
            </w:pPr>
            <w:r w:rsidRPr="00881246">
              <w:rPr>
                <w:lang w:val="el-GR"/>
              </w:rPr>
              <w:t>&gt;20</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3EDA2A20" w14:textId="77777777" w:rsidR="00F45FF0" w:rsidRPr="00881246" w:rsidRDefault="00F45FF0" w:rsidP="00042BED">
            <w:pPr>
              <w:suppressAutoHyphens w:val="0"/>
              <w:autoSpaceDE w:val="0"/>
              <w:spacing w:after="60"/>
              <w:ind w:left="128"/>
              <w:rPr>
                <w:lang w:val="en-US"/>
              </w:rPr>
            </w:pPr>
            <w:r w:rsidRPr="00881246">
              <w:rPr>
                <w:lang w:val="el-GR"/>
              </w:rPr>
              <w:t>&gt;5</w:t>
            </w:r>
          </w:p>
        </w:tc>
      </w:tr>
      <w:tr w:rsidR="00F45FF0" w:rsidRPr="00881246" w14:paraId="1F55F486" w14:textId="77777777" w:rsidTr="00042BED">
        <w:trPr>
          <w:trHeight w:val="408"/>
        </w:trPr>
        <w:tc>
          <w:tcPr>
            <w:tcW w:w="1713"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4DBA6444" w14:textId="77777777" w:rsidR="00F45FF0" w:rsidRPr="00881246" w:rsidRDefault="00F45FF0" w:rsidP="00042BED">
            <w:pPr>
              <w:suppressAutoHyphens w:val="0"/>
              <w:autoSpaceDE w:val="0"/>
              <w:spacing w:after="60"/>
              <w:ind w:left="142"/>
              <w:rPr>
                <w:lang w:val="en-US"/>
              </w:rPr>
            </w:pPr>
            <w:r w:rsidRPr="00881246">
              <w:rPr>
                <w:b/>
                <w:bCs/>
                <w:lang w:val="el-GR"/>
              </w:rPr>
              <w:t>Μικρ</w:t>
            </w:r>
            <w:r>
              <w:rPr>
                <w:b/>
                <w:bCs/>
                <w:lang w:val="el-GR"/>
              </w:rPr>
              <w:t>ό</w:t>
            </w:r>
            <w:r w:rsidRPr="00881246">
              <w:rPr>
                <w:b/>
                <w:bCs/>
                <w:lang w:val="el-GR"/>
              </w:rPr>
              <w:t>ς</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02A567D6" w14:textId="77777777" w:rsidR="00F45FF0" w:rsidRPr="00881246" w:rsidRDefault="00F45FF0" w:rsidP="00042BED">
            <w:pPr>
              <w:suppressAutoHyphens w:val="0"/>
              <w:autoSpaceDE w:val="0"/>
              <w:spacing w:after="60"/>
              <w:ind w:left="136"/>
              <w:rPr>
                <w:lang w:val="en-US"/>
              </w:rPr>
            </w:pPr>
            <w:r w:rsidRPr="00881246">
              <w:rPr>
                <w:lang w:val="el-GR"/>
              </w:rPr>
              <w:t>Απερι</w:t>
            </w:r>
            <w:r>
              <w:rPr>
                <w:lang w:val="el-GR"/>
              </w:rPr>
              <w:t>ό</w:t>
            </w:r>
            <w:r w:rsidRPr="00881246">
              <w:rPr>
                <w:lang w:val="el-GR"/>
              </w:rPr>
              <w:t>ριστα</w:t>
            </w: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1E8D3C22" w14:textId="77777777" w:rsidR="00F45FF0" w:rsidRPr="00881246" w:rsidRDefault="00F45FF0" w:rsidP="00042BED">
            <w:pPr>
              <w:suppressAutoHyphens w:val="0"/>
              <w:autoSpaceDE w:val="0"/>
              <w:spacing w:after="60"/>
              <w:ind w:left="126"/>
              <w:rPr>
                <w:lang w:val="en-US"/>
              </w:rPr>
            </w:pPr>
            <w:r w:rsidRPr="00881246">
              <w:rPr>
                <w:lang w:val="el-GR"/>
              </w:rPr>
              <w:t>Απερι</w:t>
            </w:r>
            <w:r>
              <w:rPr>
                <w:lang w:val="el-GR"/>
              </w:rPr>
              <w:t>ό</w:t>
            </w:r>
            <w:r w:rsidRPr="00881246">
              <w:rPr>
                <w:lang w:val="el-GR"/>
              </w:rPr>
              <w:t>ριστα</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2B48B175" w14:textId="77777777" w:rsidR="00F45FF0" w:rsidRPr="00881246" w:rsidRDefault="00F45FF0" w:rsidP="00042BED">
            <w:pPr>
              <w:suppressAutoHyphens w:val="0"/>
              <w:autoSpaceDE w:val="0"/>
              <w:spacing w:after="60"/>
              <w:ind w:left="270"/>
              <w:rPr>
                <w:lang w:val="en-US"/>
              </w:rPr>
            </w:pPr>
            <w:r w:rsidRPr="00881246">
              <w:rPr>
                <w:lang w:val="el-GR"/>
              </w:rPr>
              <w:t>&gt;3.000</w:t>
            </w:r>
          </w:p>
        </w:tc>
        <w:tc>
          <w:tcPr>
            <w:tcW w:w="1418"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1ECC9C77" w14:textId="77777777" w:rsidR="00F45FF0" w:rsidRPr="00881246" w:rsidRDefault="00F45FF0" w:rsidP="00042BED">
            <w:pPr>
              <w:suppressAutoHyphens w:val="0"/>
              <w:autoSpaceDE w:val="0"/>
              <w:spacing w:after="60"/>
              <w:ind w:left="127"/>
              <w:rPr>
                <w:lang w:val="en-US"/>
              </w:rPr>
            </w:pPr>
            <w:r w:rsidRPr="00881246">
              <w:rPr>
                <w:lang w:val="el-GR"/>
              </w:rPr>
              <w:t>&gt;200</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2A9B353B" w14:textId="77777777" w:rsidR="00F45FF0" w:rsidRPr="00881246" w:rsidRDefault="00F45FF0" w:rsidP="00042BED">
            <w:pPr>
              <w:suppressAutoHyphens w:val="0"/>
              <w:autoSpaceDE w:val="0"/>
              <w:spacing w:after="60"/>
              <w:ind w:left="128"/>
              <w:rPr>
                <w:lang w:val="en-US"/>
              </w:rPr>
            </w:pPr>
            <w:r w:rsidRPr="00881246">
              <w:rPr>
                <w:lang w:val="el-GR"/>
              </w:rPr>
              <w:t>&gt;50</w:t>
            </w:r>
          </w:p>
        </w:tc>
      </w:tr>
      <w:tr w:rsidR="00F45FF0" w:rsidRPr="00881246" w14:paraId="0B75F54A" w14:textId="77777777" w:rsidTr="00042BED">
        <w:trPr>
          <w:trHeight w:val="577"/>
        </w:trPr>
        <w:tc>
          <w:tcPr>
            <w:tcW w:w="1713"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3F927539" w14:textId="77777777" w:rsidR="00F45FF0" w:rsidRPr="00881246" w:rsidRDefault="00F45FF0" w:rsidP="00042BED">
            <w:pPr>
              <w:suppressAutoHyphens w:val="0"/>
              <w:autoSpaceDE w:val="0"/>
              <w:spacing w:after="60"/>
              <w:ind w:left="142"/>
              <w:rPr>
                <w:lang w:val="en-US"/>
              </w:rPr>
            </w:pPr>
            <w:r w:rsidRPr="00881246">
              <w:rPr>
                <w:b/>
                <w:bCs/>
                <w:lang w:val="el-GR"/>
              </w:rPr>
              <w:t>Μεσα</w:t>
            </w:r>
            <w:r>
              <w:rPr>
                <w:b/>
                <w:bCs/>
                <w:lang w:val="el-GR"/>
              </w:rPr>
              <w:t>ί</w:t>
            </w:r>
            <w:r w:rsidRPr="00881246">
              <w:rPr>
                <w:b/>
                <w:bCs/>
                <w:lang w:val="el-GR"/>
              </w:rPr>
              <w:t>ος</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70A7DC8D" w14:textId="77777777" w:rsidR="00F45FF0" w:rsidRPr="00881246" w:rsidRDefault="00F45FF0" w:rsidP="00042BED">
            <w:pPr>
              <w:suppressAutoHyphens w:val="0"/>
              <w:autoSpaceDE w:val="0"/>
              <w:spacing w:after="60"/>
              <w:ind w:left="136"/>
              <w:rPr>
                <w:lang w:val="en-US"/>
              </w:rPr>
            </w:pPr>
            <w:r w:rsidRPr="00881246">
              <w:rPr>
                <w:lang w:val="el-GR"/>
              </w:rPr>
              <w:t>Απερι</w:t>
            </w:r>
            <w:r>
              <w:rPr>
                <w:lang w:val="el-GR"/>
              </w:rPr>
              <w:t>ό</w:t>
            </w:r>
            <w:r w:rsidRPr="00881246">
              <w:rPr>
                <w:lang w:val="el-GR"/>
              </w:rPr>
              <w:t>ριστα</w:t>
            </w: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72C50D0C" w14:textId="77777777" w:rsidR="00F45FF0" w:rsidRPr="00881246" w:rsidRDefault="00F45FF0" w:rsidP="00042BED">
            <w:pPr>
              <w:suppressAutoHyphens w:val="0"/>
              <w:autoSpaceDE w:val="0"/>
              <w:spacing w:after="60"/>
              <w:ind w:left="126"/>
              <w:rPr>
                <w:lang w:val="en-US"/>
              </w:rPr>
            </w:pPr>
            <w:r w:rsidRPr="00881246">
              <w:rPr>
                <w:lang w:val="el-GR"/>
              </w:rPr>
              <w:t>Απερι</w:t>
            </w:r>
            <w:r>
              <w:rPr>
                <w:lang w:val="el-GR"/>
              </w:rPr>
              <w:t>ό</w:t>
            </w:r>
            <w:r w:rsidRPr="00881246">
              <w:rPr>
                <w:lang w:val="el-GR"/>
              </w:rPr>
              <w:t>ριστα</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0C928112" w14:textId="77777777" w:rsidR="00F45FF0" w:rsidRPr="00881246" w:rsidRDefault="00F45FF0" w:rsidP="00042BED">
            <w:pPr>
              <w:suppressAutoHyphens w:val="0"/>
              <w:autoSpaceDE w:val="0"/>
              <w:spacing w:after="60"/>
              <w:ind w:left="270"/>
              <w:rPr>
                <w:lang w:val="en-US"/>
              </w:rPr>
            </w:pPr>
            <w:r w:rsidRPr="00881246">
              <w:rPr>
                <w:lang w:val="el-GR"/>
              </w:rPr>
              <w:t>&gt;17.000</w:t>
            </w:r>
          </w:p>
        </w:tc>
        <w:tc>
          <w:tcPr>
            <w:tcW w:w="1418"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6B6E3ED1" w14:textId="77777777" w:rsidR="00F45FF0" w:rsidRPr="00881246" w:rsidRDefault="00F45FF0" w:rsidP="00042BED">
            <w:pPr>
              <w:suppressAutoHyphens w:val="0"/>
              <w:autoSpaceDE w:val="0"/>
              <w:spacing w:after="60"/>
              <w:ind w:left="127"/>
              <w:rPr>
                <w:lang w:val="en-US"/>
              </w:rPr>
            </w:pPr>
            <w:r w:rsidRPr="00881246">
              <w:rPr>
                <w:lang w:val="el-GR"/>
              </w:rPr>
              <w:t>&gt;1.000</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7F6CC95D" w14:textId="77777777" w:rsidR="00F45FF0" w:rsidRPr="00881246" w:rsidRDefault="00F45FF0" w:rsidP="00042BED">
            <w:pPr>
              <w:suppressAutoHyphens w:val="0"/>
              <w:autoSpaceDE w:val="0"/>
              <w:spacing w:after="60"/>
              <w:ind w:left="128"/>
              <w:rPr>
                <w:lang w:val="en-US"/>
              </w:rPr>
            </w:pPr>
            <w:r w:rsidRPr="00881246">
              <w:rPr>
                <w:lang w:val="el-GR"/>
              </w:rPr>
              <w:t>&gt;300</w:t>
            </w:r>
          </w:p>
        </w:tc>
      </w:tr>
      <w:tr w:rsidR="00F45FF0" w:rsidRPr="00881246" w14:paraId="5C0ACD02" w14:textId="77777777" w:rsidTr="00042BED">
        <w:trPr>
          <w:trHeight w:val="633"/>
        </w:trPr>
        <w:tc>
          <w:tcPr>
            <w:tcW w:w="1713"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474FDF24" w14:textId="77777777" w:rsidR="00F45FF0" w:rsidRPr="00881246" w:rsidRDefault="00F45FF0" w:rsidP="00042BED">
            <w:pPr>
              <w:suppressAutoHyphens w:val="0"/>
              <w:autoSpaceDE w:val="0"/>
              <w:spacing w:after="60"/>
              <w:ind w:left="142"/>
              <w:rPr>
                <w:lang w:val="en-US"/>
              </w:rPr>
            </w:pPr>
            <w:r w:rsidRPr="00881246">
              <w:rPr>
                <w:b/>
                <w:bCs/>
                <w:lang w:val="el-GR"/>
              </w:rPr>
              <w:t>Μεγ</w:t>
            </w:r>
            <w:r>
              <w:rPr>
                <w:b/>
                <w:bCs/>
                <w:lang w:val="el-GR"/>
              </w:rPr>
              <w:t>ά</w:t>
            </w:r>
            <w:r w:rsidRPr="00881246">
              <w:rPr>
                <w:b/>
                <w:bCs/>
                <w:lang w:val="el-GR"/>
              </w:rPr>
              <w:t>λος</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5E3037F3" w14:textId="77777777" w:rsidR="00F45FF0" w:rsidRPr="00881246" w:rsidRDefault="00F45FF0" w:rsidP="00042BED">
            <w:pPr>
              <w:suppressAutoHyphens w:val="0"/>
              <w:autoSpaceDE w:val="0"/>
              <w:spacing w:after="60"/>
              <w:ind w:left="136"/>
              <w:rPr>
                <w:lang w:val="en-US"/>
              </w:rPr>
            </w:pPr>
            <w:r w:rsidRPr="00881246">
              <w:rPr>
                <w:lang w:val="el-GR"/>
              </w:rPr>
              <w:t>Απερι</w:t>
            </w:r>
            <w:r>
              <w:rPr>
                <w:lang w:val="el-GR"/>
              </w:rPr>
              <w:t>ό</w:t>
            </w:r>
            <w:r w:rsidRPr="00881246">
              <w:rPr>
                <w:lang w:val="el-GR"/>
              </w:rPr>
              <w:t>ριστα</w:t>
            </w: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7ADF573D" w14:textId="77777777" w:rsidR="00F45FF0" w:rsidRPr="00881246" w:rsidRDefault="00F45FF0" w:rsidP="00042BED">
            <w:pPr>
              <w:suppressAutoHyphens w:val="0"/>
              <w:autoSpaceDE w:val="0"/>
              <w:spacing w:after="60"/>
              <w:ind w:left="126"/>
              <w:rPr>
                <w:lang w:val="en-US"/>
              </w:rPr>
            </w:pPr>
            <w:r w:rsidRPr="00881246">
              <w:rPr>
                <w:lang w:val="el-GR"/>
              </w:rPr>
              <w:t>Απερι</w:t>
            </w:r>
            <w:r>
              <w:rPr>
                <w:lang w:val="el-GR"/>
              </w:rPr>
              <w:t>ό</w:t>
            </w:r>
            <w:r w:rsidRPr="00881246">
              <w:rPr>
                <w:lang w:val="el-GR"/>
              </w:rPr>
              <w:t>ριστα</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6522C9ED" w14:textId="77777777" w:rsidR="00F45FF0" w:rsidRPr="00881246" w:rsidRDefault="00F45FF0" w:rsidP="00042BED">
            <w:pPr>
              <w:suppressAutoHyphens w:val="0"/>
              <w:autoSpaceDE w:val="0"/>
              <w:spacing w:after="60"/>
              <w:ind w:left="270"/>
              <w:rPr>
                <w:lang w:val="en-US"/>
              </w:rPr>
            </w:pPr>
            <w:r w:rsidRPr="00881246">
              <w:rPr>
                <w:lang w:val="el-GR"/>
              </w:rPr>
              <w:t>&gt;21.000</w:t>
            </w:r>
          </w:p>
        </w:tc>
        <w:tc>
          <w:tcPr>
            <w:tcW w:w="1418"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02A9723A" w14:textId="77777777" w:rsidR="00F45FF0" w:rsidRPr="00881246" w:rsidRDefault="00F45FF0" w:rsidP="00042BED">
            <w:pPr>
              <w:suppressAutoHyphens w:val="0"/>
              <w:autoSpaceDE w:val="0"/>
              <w:spacing w:after="60"/>
              <w:ind w:left="127"/>
              <w:rPr>
                <w:lang w:val="en-US"/>
              </w:rPr>
            </w:pPr>
            <w:r w:rsidRPr="00881246">
              <w:rPr>
                <w:lang w:val="el-GR"/>
              </w:rPr>
              <w:t>&gt;3.000</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398FC87A" w14:textId="77777777" w:rsidR="00F45FF0" w:rsidRPr="00881246" w:rsidRDefault="00F45FF0" w:rsidP="00042BED">
            <w:pPr>
              <w:suppressAutoHyphens w:val="0"/>
              <w:autoSpaceDE w:val="0"/>
              <w:spacing w:after="60"/>
              <w:ind w:left="128"/>
              <w:rPr>
                <w:lang w:val="en-US"/>
              </w:rPr>
            </w:pPr>
            <w:r w:rsidRPr="00881246">
              <w:rPr>
                <w:lang w:val="el-GR"/>
              </w:rPr>
              <w:t>&gt;1.200</w:t>
            </w:r>
          </w:p>
        </w:tc>
      </w:tr>
    </w:tbl>
    <w:p w14:paraId="2567AAA8" w14:textId="77777777" w:rsidR="00F45FF0" w:rsidRPr="00FF6502" w:rsidRDefault="00F45FF0" w:rsidP="00F45FF0">
      <w:pPr>
        <w:suppressAutoHyphens w:val="0"/>
        <w:autoSpaceDE w:val="0"/>
        <w:spacing w:after="60"/>
        <w:ind w:left="720"/>
        <w:rPr>
          <w:lang w:val="el-GR"/>
        </w:rPr>
      </w:pPr>
    </w:p>
    <w:p w14:paraId="150ABC36" w14:textId="77777777" w:rsidR="00F45FF0" w:rsidRPr="00FF6502" w:rsidRDefault="00F45FF0" w:rsidP="00F45FF0">
      <w:pPr>
        <w:numPr>
          <w:ilvl w:val="0"/>
          <w:numId w:val="252"/>
        </w:numPr>
        <w:suppressAutoHyphens w:val="0"/>
        <w:autoSpaceDE w:val="0"/>
        <w:spacing w:after="60"/>
        <w:rPr>
          <w:lang w:val="el-GR"/>
        </w:rPr>
      </w:pPr>
      <w:r w:rsidRPr="00881246">
        <w:rPr>
          <w:lang w:val="el-GR"/>
        </w:rPr>
        <w:t xml:space="preserve">Παροχή </w:t>
      </w:r>
      <w:r w:rsidRPr="00881246">
        <w:rPr>
          <w:b/>
          <w:bCs/>
          <w:lang w:val="en-US"/>
        </w:rPr>
        <w:t>DSL</w:t>
      </w:r>
      <w:r w:rsidRPr="00FF6502">
        <w:rPr>
          <w:b/>
          <w:bCs/>
          <w:lang w:val="el-GR"/>
        </w:rPr>
        <w:t xml:space="preserve"> </w:t>
      </w:r>
      <w:r w:rsidRPr="00881246">
        <w:rPr>
          <w:b/>
          <w:bCs/>
          <w:lang w:val="el-GR"/>
        </w:rPr>
        <w:t xml:space="preserve">συνδέσεων σε </w:t>
      </w:r>
      <w:r w:rsidRPr="00881246">
        <w:rPr>
          <w:b/>
          <w:bCs/>
          <w:lang w:val="en-US"/>
        </w:rPr>
        <w:t>Public</w:t>
      </w:r>
      <w:r w:rsidRPr="00FF6502">
        <w:rPr>
          <w:b/>
          <w:bCs/>
          <w:lang w:val="el-GR"/>
        </w:rPr>
        <w:t xml:space="preserve"> </w:t>
      </w:r>
      <w:r w:rsidRPr="00881246">
        <w:rPr>
          <w:b/>
          <w:bCs/>
          <w:lang w:val="en-US"/>
        </w:rPr>
        <w:t>Hot</w:t>
      </w:r>
      <w:r w:rsidRPr="00FF6502">
        <w:rPr>
          <w:b/>
          <w:bCs/>
          <w:lang w:val="el-GR"/>
        </w:rPr>
        <w:t xml:space="preserve"> </w:t>
      </w:r>
      <w:r w:rsidRPr="00881246">
        <w:rPr>
          <w:b/>
          <w:bCs/>
          <w:lang w:val="en-US"/>
        </w:rPr>
        <w:t>spots</w:t>
      </w:r>
      <w:r w:rsidRPr="00FF6502">
        <w:rPr>
          <w:b/>
          <w:bCs/>
          <w:lang w:val="el-GR"/>
        </w:rPr>
        <w:t xml:space="preserve"> </w:t>
      </w:r>
      <w:r w:rsidRPr="00FF6502">
        <w:rPr>
          <w:lang w:val="el-GR"/>
        </w:rPr>
        <w:t>(</w:t>
      </w:r>
      <w:r w:rsidRPr="00881246">
        <w:rPr>
          <w:lang w:val="el-GR"/>
        </w:rPr>
        <w:t>με τη προϋπόθεση ύπαρξης εξοπλισμού)</w:t>
      </w:r>
    </w:p>
    <w:p w14:paraId="57E31A8A" w14:textId="77777777" w:rsidR="00F45FF0" w:rsidRPr="00881246" w:rsidRDefault="00F45FF0" w:rsidP="00F45FF0">
      <w:pPr>
        <w:numPr>
          <w:ilvl w:val="0"/>
          <w:numId w:val="252"/>
        </w:numPr>
        <w:suppressAutoHyphens w:val="0"/>
        <w:autoSpaceDE w:val="0"/>
        <w:spacing w:after="60"/>
        <w:rPr>
          <w:lang w:val="en-US"/>
        </w:rPr>
      </w:pPr>
      <w:r w:rsidRPr="00881246">
        <w:rPr>
          <w:lang w:val="el-GR"/>
        </w:rPr>
        <w:t xml:space="preserve">Αξιοποίηση των </w:t>
      </w:r>
      <w:r w:rsidRPr="00881246">
        <w:rPr>
          <w:b/>
          <w:bCs/>
          <w:lang w:val="el-GR"/>
        </w:rPr>
        <w:t>67 ΜΑΝ</w:t>
      </w:r>
    </w:p>
    <w:p w14:paraId="3E7DFF71" w14:textId="77777777" w:rsidR="00F45FF0" w:rsidRPr="00FF6502" w:rsidRDefault="00F45FF0" w:rsidP="00F45FF0">
      <w:pPr>
        <w:numPr>
          <w:ilvl w:val="0"/>
          <w:numId w:val="252"/>
        </w:numPr>
        <w:suppressAutoHyphens w:val="0"/>
        <w:autoSpaceDE w:val="0"/>
        <w:spacing w:after="60" w:line="259" w:lineRule="auto"/>
        <w:jc w:val="left"/>
        <w:rPr>
          <w:lang w:val="en-US"/>
        </w:rPr>
      </w:pPr>
      <w:r w:rsidRPr="00881246">
        <w:rPr>
          <w:lang w:val="el-GR"/>
        </w:rPr>
        <w:t xml:space="preserve">Παροχή </w:t>
      </w:r>
      <w:r w:rsidRPr="00881246">
        <w:rPr>
          <w:b/>
          <w:bCs/>
          <w:lang w:val="en-US"/>
        </w:rPr>
        <w:t>back-up</w:t>
      </w:r>
      <w:r w:rsidRPr="00881246">
        <w:rPr>
          <w:lang w:val="en-US"/>
        </w:rPr>
        <w:t xml:space="preserve"> </w:t>
      </w:r>
      <w:r w:rsidRPr="00881246">
        <w:rPr>
          <w:lang w:val="el-GR"/>
        </w:rPr>
        <w:t>συνδέσεων</w:t>
      </w:r>
    </w:p>
    <w:p w14:paraId="02BD6DB1" w14:textId="77777777" w:rsidR="00F45FF0" w:rsidRDefault="00F45FF0" w:rsidP="00F45FF0">
      <w:pPr>
        <w:suppressAutoHyphens w:val="0"/>
        <w:autoSpaceDE w:val="0"/>
        <w:spacing w:after="60"/>
        <w:rPr>
          <w:lang w:val="el-GR"/>
        </w:rPr>
      </w:pPr>
    </w:p>
    <w:p w14:paraId="3825D866" w14:textId="77777777" w:rsidR="00F45FF0" w:rsidRDefault="00F45FF0" w:rsidP="00F45FF0">
      <w:pPr>
        <w:suppressAutoHyphens w:val="0"/>
        <w:autoSpaceDE w:val="0"/>
        <w:spacing w:after="60"/>
        <w:rPr>
          <w:lang w:val="el-GR"/>
        </w:rPr>
      </w:pPr>
      <w:r>
        <w:rPr>
          <w:lang w:val="el-GR"/>
        </w:rPr>
        <w:t>Οι Ανάδοχοι των 20 εκτελεστικων Νησίδων έχει ως εξής:</w:t>
      </w:r>
    </w:p>
    <w:tbl>
      <w:tblPr>
        <w:tblW w:w="5000" w:type="pct"/>
        <w:tblCellMar>
          <w:left w:w="0" w:type="dxa"/>
          <w:right w:w="0" w:type="dxa"/>
        </w:tblCellMar>
        <w:tblLook w:val="0420" w:firstRow="1" w:lastRow="0" w:firstColumn="0" w:lastColumn="0" w:noHBand="0" w:noVBand="1"/>
      </w:tblPr>
      <w:tblGrid>
        <w:gridCol w:w="1791"/>
        <w:gridCol w:w="1933"/>
        <w:gridCol w:w="6039"/>
      </w:tblGrid>
      <w:tr w:rsidR="00F45FF0" w:rsidRPr="00DA1AED" w14:paraId="42F38945" w14:textId="77777777" w:rsidTr="00042BED">
        <w:trPr>
          <w:trHeight w:val="613"/>
        </w:trPr>
        <w:tc>
          <w:tcPr>
            <w:tcW w:w="917"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1EEB8445" w14:textId="77777777" w:rsidR="00F45FF0" w:rsidRPr="00DA1AED" w:rsidRDefault="00F45FF0" w:rsidP="00042BED">
            <w:pPr>
              <w:suppressAutoHyphens w:val="0"/>
              <w:autoSpaceDE w:val="0"/>
              <w:spacing w:after="60"/>
              <w:rPr>
                <w:lang w:val="en-US"/>
              </w:rPr>
            </w:pPr>
            <w:r w:rsidRPr="00DA1AED">
              <w:rPr>
                <w:b/>
                <w:bCs/>
                <w:lang w:val="el-GR"/>
              </w:rPr>
              <w:t>Ανάδοχος</w:t>
            </w:r>
          </w:p>
        </w:tc>
        <w:tc>
          <w:tcPr>
            <w:tcW w:w="990"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4C3E12EC" w14:textId="77777777" w:rsidR="00F45FF0" w:rsidRPr="00DA1AED" w:rsidRDefault="00F45FF0" w:rsidP="00042BED">
            <w:pPr>
              <w:suppressAutoHyphens w:val="0"/>
              <w:autoSpaceDE w:val="0"/>
              <w:spacing w:after="60"/>
              <w:rPr>
                <w:lang w:val="en-US"/>
              </w:rPr>
            </w:pPr>
            <w:r w:rsidRPr="00DA1AED">
              <w:rPr>
                <w:b/>
                <w:bCs/>
                <w:lang w:val="el-GR"/>
              </w:rPr>
              <w:t>Εκτελεστικές Νησίδων</w:t>
            </w:r>
          </w:p>
        </w:tc>
        <w:tc>
          <w:tcPr>
            <w:tcW w:w="3093"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0468C8FF" w14:textId="77777777" w:rsidR="00F45FF0" w:rsidRPr="00DA1AED" w:rsidRDefault="00F45FF0" w:rsidP="00042BED">
            <w:pPr>
              <w:suppressAutoHyphens w:val="0"/>
              <w:autoSpaceDE w:val="0"/>
              <w:spacing w:after="60"/>
              <w:rPr>
                <w:lang w:val="en-US"/>
              </w:rPr>
            </w:pPr>
            <w:r w:rsidRPr="00DA1AED">
              <w:rPr>
                <w:b/>
                <w:bCs/>
                <w:lang w:val="el-GR"/>
              </w:rPr>
              <w:t>Νομοί</w:t>
            </w:r>
          </w:p>
        </w:tc>
      </w:tr>
      <w:tr w:rsidR="00F45FF0" w:rsidRPr="00DA1AED" w14:paraId="44F4FDFB" w14:textId="77777777" w:rsidTr="00042BED">
        <w:trPr>
          <w:trHeight w:val="1687"/>
        </w:trPr>
        <w:tc>
          <w:tcPr>
            <w:tcW w:w="91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3E60378" w14:textId="77777777" w:rsidR="00F45FF0" w:rsidRPr="00DA1AED" w:rsidRDefault="00F45FF0" w:rsidP="00042BED">
            <w:pPr>
              <w:suppressAutoHyphens w:val="0"/>
              <w:autoSpaceDE w:val="0"/>
              <w:spacing w:after="60"/>
              <w:rPr>
                <w:lang w:val="en-US"/>
              </w:rPr>
            </w:pPr>
            <w:r w:rsidRPr="00DA1AED">
              <w:rPr>
                <w:b/>
                <w:bCs/>
                <w:lang w:val="en-US"/>
              </w:rPr>
              <w:t>OTE</w:t>
            </w:r>
          </w:p>
        </w:tc>
        <w:tc>
          <w:tcPr>
            <w:tcW w:w="990"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7A1FDF8B" w14:textId="77777777" w:rsidR="00F45FF0" w:rsidRPr="00DA1AED" w:rsidRDefault="00F45FF0" w:rsidP="00042BED">
            <w:pPr>
              <w:suppressAutoHyphens w:val="0"/>
              <w:autoSpaceDE w:val="0"/>
              <w:spacing w:after="60"/>
              <w:rPr>
                <w:lang w:val="en-US"/>
              </w:rPr>
            </w:pPr>
            <w:r w:rsidRPr="00DA1AED">
              <w:rPr>
                <w:lang w:val="el-GR"/>
              </w:rPr>
              <w:t>1.2, 1.4, 1.5, 2.1, 2.2, 3.1, 3.2, 5.1, 7.2, 8.1, 8.2</w:t>
            </w:r>
          </w:p>
        </w:tc>
        <w:tc>
          <w:tcPr>
            <w:tcW w:w="309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33CFC63E" w14:textId="77777777" w:rsidR="00F45FF0" w:rsidRPr="00DA1AED" w:rsidRDefault="00F45FF0" w:rsidP="00042BED">
            <w:pPr>
              <w:suppressAutoHyphens w:val="0"/>
              <w:autoSpaceDE w:val="0"/>
              <w:spacing w:after="60"/>
              <w:rPr>
                <w:lang w:val="en-US"/>
              </w:rPr>
            </w:pPr>
            <w:r w:rsidRPr="00DA1AED">
              <w:rPr>
                <w:lang w:val="el-GR"/>
              </w:rPr>
              <w:t>Αιτωλοακαρνανίας</w:t>
            </w:r>
            <w:r w:rsidRPr="00FF6502">
              <w:rPr>
                <w:lang w:val="en-US"/>
              </w:rPr>
              <w:t xml:space="preserve">, </w:t>
            </w:r>
            <w:r w:rsidRPr="00DA1AED">
              <w:rPr>
                <w:lang w:val="el-GR"/>
              </w:rPr>
              <w:t>Άρτας</w:t>
            </w:r>
            <w:r w:rsidRPr="00FF6502">
              <w:rPr>
                <w:lang w:val="en-US"/>
              </w:rPr>
              <w:t xml:space="preserve">, </w:t>
            </w:r>
            <w:r w:rsidRPr="00DA1AED">
              <w:rPr>
                <w:lang w:val="el-GR"/>
              </w:rPr>
              <w:t>Αττική</w:t>
            </w:r>
            <w:r w:rsidRPr="00FF6502">
              <w:rPr>
                <w:lang w:val="en-US"/>
              </w:rPr>
              <w:t xml:space="preserve"> (</w:t>
            </w:r>
            <w:r w:rsidRPr="00DA1AED">
              <w:rPr>
                <w:lang w:val="el-GR"/>
              </w:rPr>
              <w:t>τμήμα</w:t>
            </w:r>
            <w:r w:rsidRPr="00FF6502">
              <w:rPr>
                <w:lang w:val="en-US"/>
              </w:rPr>
              <w:t xml:space="preserve">), </w:t>
            </w:r>
            <w:r w:rsidRPr="00DA1AED">
              <w:rPr>
                <w:lang w:val="el-GR"/>
              </w:rPr>
              <w:t>Αχαΐας</w:t>
            </w:r>
            <w:r w:rsidRPr="00FF6502">
              <w:rPr>
                <w:lang w:val="en-US"/>
              </w:rPr>
              <w:t xml:space="preserve">, </w:t>
            </w:r>
            <w:r w:rsidRPr="00DA1AED">
              <w:rPr>
                <w:lang w:val="el-GR"/>
              </w:rPr>
              <w:t>Βοιωτίας</w:t>
            </w:r>
            <w:r w:rsidRPr="00FF6502">
              <w:rPr>
                <w:lang w:val="en-US"/>
              </w:rPr>
              <w:t xml:space="preserve">, </w:t>
            </w:r>
            <w:r w:rsidRPr="00DA1AED">
              <w:rPr>
                <w:lang w:val="el-GR"/>
              </w:rPr>
              <w:t>Δράμας</w:t>
            </w:r>
            <w:r w:rsidRPr="00FF6502">
              <w:rPr>
                <w:lang w:val="en-US"/>
              </w:rPr>
              <w:t xml:space="preserve">, </w:t>
            </w:r>
            <w:r w:rsidRPr="00DA1AED">
              <w:rPr>
                <w:lang w:val="el-GR"/>
              </w:rPr>
              <w:t>Δωδεκανήσου</w:t>
            </w:r>
            <w:r w:rsidRPr="00FF6502">
              <w:rPr>
                <w:lang w:val="en-US"/>
              </w:rPr>
              <w:t xml:space="preserve">, </w:t>
            </w:r>
            <w:r w:rsidRPr="00DA1AED">
              <w:rPr>
                <w:lang w:val="el-GR"/>
              </w:rPr>
              <w:t>Έβρου</w:t>
            </w:r>
            <w:r w:rsidRPr="00FF6502">
              <w:rPr>
                <w:lang w:val="en-US"/>
              </w:rPr>
              <w:t xml:space="preserve">, </w:t>
            </w:r>
            <w:r w:rsidRPr="00DA1AED">
              <w:rPr>
                <w:lang w:val="el-GR"/>
              </w:rPr>
              <w:t>Εύβοιας</w:t>
            </w:r>
            <w:r w:rsidRPr="00FF6502">
              <w:rPr>
                <w:lang w:val="en-US"/>
              </w:rPr>
              <w:t xml:space="preserve">, </w:t>
            </w:r>
            <w:r w:rsidRPr="00DA1AED">
              <w:rPr>
                <w:lang w:val="el-GR"/>
              </w:rPr>
              <w:t>Ευρυτανίας</w:t>
            </w:r>
            <w:r w:rsidRPr="00FF6502">
              <w:rPr>
                <w:lang w:val="en-US"/>
              </w:rPr>
              <w:t xml:space="preserve">, </w:t>
            </w:r>
            <w:r w:rsidRPr="00DA1AED">
              <w:rPr>
                <w:lang w:val="el-GR"/>
              </w:rPr>
              <w:t>Θεσπρωτίας</w:t>
            </w:r>
            <w:r w:rsidRPr="00FF6502">
              <w:rPr>
                <w:lang w:val="en-US"/>
              </w:rPr>
              <w:t xml:space="preserve">, </w:t>
            </w:r>
            <w:r w:rsidRPr="00DA1AED">
              <w:rPr>
                <w:lang w:val="el-GR"/>
              </w:rPr>
              <w:t>Ιωαννίνων</w:t>
            </w:r>
            <w:r w:rsidRPr="00FF6502">
              <w:rPr>
                <w:lang w:val="en-US"/>
              </w:rPr>
              <w:t xml:space="preserve">, </w:t>
            </w:r>
            <w:r w:rsidRPr="00DA1AED">
              <w:rPr>
                <w:lang w:val="el-GR"/>
              </w:rPr>
              <w:t>Καβάλας</w:t>
            </w:r>
            <w:r w:rsidRPr="00FF6502">
              <w:rPr>
                <w:lang w:val="en-US"/>
              </w:rPr>
              <w:t xml:space="preserve">, </w:t>
            </w:r>
            <w:r w:rsidRPr="00DA1AED">
              <w:rPr>
                <w:lang w:val="el-GR"/>
              </w:rPr>
              <w:t>Κέρκυρας</w:t>
            </w:r>
            <w:r w:rsidRPr="00FF6502">
              <w:rPr>
                <w:lang w:val="en-US"/>
              </w:rPr>
              <w:t xml:space="preserve">, </w:t>
            </w:r>
            <w:r w:rsidRPr="00DA1AED">
              <w:rPr>
                <w:lang w:val="el-GR"/>
              </w:rPr>
              <w:t>Κεφαλληνίας</w:t>
            </w:r>
            <w:r w:rsidRPr="00FF6502">
              <w:rPr>
                <w:lang w:val="en-US"/>
              </w:rPr>
              <w:t xml:space="preserve">, </w:t>
            </w:r>
            <w:r w:rsidRPr="00DA1AED">
              <w:rPr>
                <w:lang w:val="el-GR"/>
              </w:rPr>
              <w:t>Κιλκίς</w:t>
            </w:r>
            <w:r w:rsidRPr="00FF6502">
              <w:rPr>
                <w:lang w:val="en-US"/>
              </w:rPr>
              <w:t xml:space="preserve">, </w:t>
            </w:r>
            <w:r w:rsidRPr="00DA1AED">
              <w:rPr>
                <w:lang w:val="el-GR"/>
              </w:rPr>
              <w:t>Κορινθίας</w:t>
            </w:r>
            <w:r w:rsidRPr="00FF6502">
              <w:rPr>
                <w:lang w:val="en-US"/>
              </w:rPr>
              <w:t xml:space="preserve">, </w:t>
            </w:r>
            <w:r w:rsidRPr="00DA1AED">
              <w:rPr>
                <w:lang w:val="el-GR"/>
              </w:rPr>
              <w:t>Κυκλάδων</w:t>
            </w:r>
            <w:r w:rsidRPr="00FF6502">
              <w:rPr>
                <w:lang w:val="en-US"/>
              </w:rPr>
              <w:t xml:space="preserve">, </w:t>
            </w:r>
            <w:r w:rsidRPr="00DA1AED">
              <w:rPr>
                <w:lang w:val="el-GR"/>
              </w:rPr>
              <w:t>Λέσβου</w:t>
            </w:r>
            <w:r w:rsidRPr="00FF6502">
              <w:rPr>
                <w:lang w:val="en-US"/>
              </w:rPr>
              <w:t xml:space="preserve">, </w:t>
            </w:r>
            <w:r w:rsidRPr="00DA1AED">
              <w:rPr>
                <w:lang w:val="el-GR"/>
              </w:rPr>
              <w:t>Λευκάδας</w:t>
            </w:r>
            <w:r w:rsidRPr="00FF6502">
              <w:rPr>
                <w:lang w:val="en-US"/>
              </w:rPr>
              <w:t xml:space="preserve">, </w:t>
            </w:r>
            <w:r w:rsidRPr="00DA1AED">
              <w:rPr>
                <w:lang w:val="el-GR"/>
              </w:rPr>
              <w:t>Μαγνησίας</w:t>
            </w:r>
            <w:r w:rsidRPr="00FF6502">
              <w:rPr>
                <w:lang w:val="en-US"/>
              </w:rPr>
              <w:t xml:space="preserve">, </w:t>
            </w:r>
            <w:r w:rsidRPr="00DA1AED">
              <w:rPr>
                <w:lang w:val="el-GR"/>
              </w:rPr>
              <w:t>Ξάνθης</w:t>
            </w:r>
            <w:r w:rsidRPr="00FF6502">
              <w:rPr>
                <w:lang w:val="en-US"/>
              </w:rPr>
              <w:t xml:space="preserve">, </w:t>
            </w:r>
            <w:r w:rsidRPr="00DA1AED">
              <w:rPr>
                <w:lang w:val="el-GR"/>
              </w:rPr>
              <w:t>Πρέβεζας</w:t>
            </w:r>
            <w:r w:rsidRPr="00FF6502">
              <w:rPr>
                <w:lang w:val="en-US"/>
              </w:rPr>
              <w:t xml:space="preserve">, </w:t>
            </w:r>
            <w:r w:rsidRPr="00DA1AED">
              <w:rPr>
                <w:lang w:val="el-GR"/>
              </w:rPr>
              <w:t>Ροδόπης</w:t>
            </w:r>
            <w:r w:rsidRPr="00FF6502">
              <w:rPr>
                <w:lang w:val="en-US"/>
              </w:rPr>
              <w:t xml:space="preserve">, </w:t>
            </w:r>
            <w:r w:rsidRPr="00DA1AED">
              <w:rPr>
                <w:lang w:val="el-GR"/>
              </w:rPr>
              <w:t>Σάμου</w:t>
            </w:r>
            <w:r w:rsidRPr="00FF6502">
              <w:rPr>
                <w:lang w:val="en-US"/>
              </w:rPr>
              <w:t xml:space="preserve">, </w:t>
            </w:r>
            <w:r w:rsidRPr="00DA1AED">
              <w:rPr>
                <w:lang w:val="el-GR"/>
              </w:rPr>
              <w:t>Σερρών</w:t>
            </w:r>
            <w:r w:rsidRPr="00FF6502">
              <w:rPr>
                <w:lang w:val="en-US"/>
              </w:rPr>
              <w:t xml:space="preserve">, </w:t>
            </w:r>
            <w:r w:rsidRPr="00DA1AED">
              <w:rPr>
                <w:lang w:val="el-GR"/>
              </w:rPr>
              <w:t>Φθιώτιδας</w:t>
            </w:r>
            <w:r w:rsidRPr="00FF6502">
              <w:rPr>
                <w:lang w:val="en-US"/>
              </w:rPr>
              <w:t xml:space="preserve">, </w:t>
            </w:r>
            <w:r w:rsidRPr="00DA1AED">
              <w:rPr>
                <w:lang w:val="el-GR"/>
              </w:rPr>
              <w:t>Φωκίδας</w:t>
            </w:r>
            <w:r w:rsidRPr="00FF6502">
              <w:rPr>
                <w:lang w:val="en-US"/>
              </w:rPr>
              <w:t xml:space="preserve">, </w:t>
            </w:r>
            <w:r w:rsidRPr="00DA1AED">
              <w:rPr>
                <w:lang w:val="el-GR"/>
              </w:rPr>
              <w:t>Χαλκιδικής</w:t>
            </w:r>
            <w:r w:rsidRPr="00FF6502">
              <w:rPr>
                <w:lang w:val="en-US"/>
              </w:rPr>
              <w:t xml:space="preserve">, </w:t>
            </w:r>
            <w:r w:rsidRPr="00DA1AED">
              <w:rPr>
                <w:lang w:val="el-GR"/>
              </w:rPr>
              <w:t>Χίου</w:t>
            </w:r>
            <w:r w:rsidRPr="00FF6502">
              <w:rPr>
                <w:lang w:val="en-US"/>
              </w:rPr>
              <w:t xml:space="preserve">   </w:t>
            </w:r>
          </w:p>
        </w:tc>
      </w:tr>
      <w:tr w:rsidR="00F45FF0" w:rsidRPr="00DA1AED" w14:paraId="2E06E342" w14:textId="77777777" w:rsidTr="00042BED">
        <w:trPr>
          <w:trHeight w:val="679"/>
        </w:trPr>
        <w:tc>
          <w:tcPr>
            <w:tcW w:w="91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5C06EA3" w14:textId="77777777" w:rsidR="00F45FF0" w:rsidRPr="00DA1AED" w:rsidRDefault="00F45FF0" w:rsidP="00042BED">
            <w:pPr>
              <w:suppressAutoHyphens w:val="0"/>
              <w:autoSpaceDE w:val="0"/>
              <w:spacing w:after="60"/>
              <w:rPr>
                <w:lang w:val="en-US"/>
              </w:rPr>
            </w:pPr>
            <w:r>
              <w:rPr>
                <w:b/>
                <w:bCs/>
                <w:lang w:val="en-US"/>
              </w:rPr>
              <w:t>NOVA</w:t>
            </w:r>
          </w:p>
        </w:tc>
        <w:tc>
          <w:tcPr>
            <w:tcW w:w="990"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42611EA2" w14:textId="77777777" w:rsidR="00F45FF0" w:rsidRPr="00DA1AED" w:rsidRDefault="00F45FF0" w:rsidP="00042BED">
            <w:pPr>
              <w:suppressAutoHyphens w:val="0"/>
              <w:autoSpaceDE w:val="0"/>
              <w:spacing w:after="60"/>
              <w:rPr>
                <w:lang w:val="en-US"/>
              </w:rPr>
            </w:pPr>
            <w:r w:rsidRPr="00DA1AED">
              <w:rPr>
                <w:lang w:val="el-GR"/>
              </w:rPr>
              <w:t>1.6, 7.1</w:t>
            </w:r>
          </w:p>
        </w:tc>
        <w:tc>
          <w:tcPr>
            <w:tcW w:w="309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2E10844" w14:textId="77777777" w:rsidR="00F45FF0" w:rsidRPr="00DA1AED" w:rsidRDefault="00F45FF0" w:rsidP="00042BED">
            <w:pPr>
              <w:suppressAutoHyphens w:val="0"/>
              <w:autoSpaceDE w:val="0"/>
              <w:spacing w:after="60"/>
              <w:rPr>
                <w:lang w:val="en-US"/>
              </w:rPr>
            </w:pPr>
            <w:r w:rsidRPr="00DA1AED">
              <w:rPr>
                <w:lang w:val="el-GR"/>
              </w:rPr>
              <w:t xml:space="preserve">Αττική (τμήμα), Θεσσαλονίκης </w:t>
            </w:r>
          </w:p>
        </w:tc>
      </w:tr>
      <w:tr w:rsidR="00F45FF0" w:rsidRPr="0007352E" w14:paraId="564A9FE7" w14:textId="77777777" w:rsidTr="00042BED">
        <w:trPr>
          <w:trHeight w:val="1257"/>
        </w:trPr>
        <w:tc>
          <w:tcPr>
            <w:tcW w:w="91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9492A8D" w14:textId="77777777" w:rsidR="00F45FF0" w:rsidRPr="00DA1AED" w:rsidRDefault="00F45FF0" w:rsidP="00042BED">
            <w:pPr>
              <w:suppressAutoHyphens w:val="0"/>
              <w:autoSpaceDE w:val="0"/>
              <w:spacing w:after="60"/>
              <w:rPr>
                <w:lang w:val="en-US"/>
              </w:rPr>
            </w:pPr>
            <w:r w:rsidRPr="00DA1AED">
              <w:rPr>
                <w:b/>
                <w:bCs/>
                <w:lang w:val="en-US"/>
              </w:rPr>
              <w:t>VODAFONE</w:t>
            </w:r>
          </w:p>
        </w:tc>
        <w:tc>
          <w:tcPr>
            <w:tcW w:w="990"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66F23950" w14:textId="77777777" w:rsidR="00F45FF0" w:rsidRPr="00DA1AED" w:rsidRDefault="00F45FF0" w:rsidP="00042BED">
            <w:pPr>
              <w:suppressAutoHyphens w:val="0"/>
              <w:autoSpaceDE w:val="0"/>
              <w:spacing w:after="60"/>
              <w:rPr>
                <w:lang w:val="en-US"/>
              </w:rPr>
            </w:pPr>
            <w:r w:rsidRPr="00DA1AED">
              <w:rPr>
                <w:lang w:val="el-GR"/>
              </w:rPr>
              <w:t>1.3, 5.2, 6.1, 6.2</w:t>
            </w:r>
          </w:p>
        </w:tc>
        <w:tc>
          <w:tcPr>
            <w:tcW w:w="309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758DA6F3" w14:textId="77777777" w:rsidR="00F45FF0" w:rsidRPr="00FF6502" w:rsidRDefault="00F45FF0" w:rsidP="00042BED">
            <w:pPr>
              <w:suppressAutoHyphens w:val="0"/>
              <w:autoSpaceDE w:val="0"/>
              <w:spacing w:after="60"/>
              <w:rPr>
                <w:lang w:val="el-GR"/>
              </w:rPr>
            </w:pPr>
            <w:r w:rsidRPr="00DA1AED">
              <w:rPr>
                <w:lang w:val="el-GR"/>
              </w:rPr>
              <w:t xml:space="preserve">Αττική (τμήμα), Γρεβενών, Ημαθίας, Ηρακλείου, Καρδίτσας, Καστοριάς, Κοζάνης, Λάρισας, Λασιθίου, Πέλλας, Πιερίας, Τρικάλων, Φλώρινας, </w:t>
            </w:r>
          </w:p>
        </w:tc>
      </w:tr>
      <w:tr w:rsidR="00F45FF0" w:rsidRPr="0007352E" w14:paraId="7DA6C749" w14:textId="77777777" w:rsidTr="00042BED">
        <w:trPr>
          <w:trHeight w:val="683"/>
        </w:trPr>
        <w:tc>
          <w:tcPr>
            <w:tcW w:w="91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7E542DA" w14:textId="77777777" w:rsidR="00F45FF0" w:rsidRPr="00DA1AED" w:rsidRDefault="00F45FF0" w:rsidP="00042BED">
            <w:pPr>
              <w:suppressAutoHyphens w:val="0"/>
              <w:autoSpaceDE w:val="0"/>
              <w:spacing w:after="60"/>
              <w:rPr>
                <w:lang w:val="en-US"/>
              </w:rPr>
            </w:pPr>
            <w:r w:rsidRPr="00DA1AED">
              <w:rPr>
                <w:b/>
                <w:bCs/>
                <w:lang w:val="en-US"/>
              </w:rPr>
              <w:t>WIND</w:t>
            </w:r>
          </w:p>
        </w:tc>
        <w:tc>
          <w:tcPr>
            <w:tcW w:w="990"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142682F" w14:textId="77777777" w:rsidR="00F45FF0" w:rsidRPr="00DA1AED" w:rsidRDefault="00F45FF0" w:rsidP="00042BED">
            <w:pPr>
              <w:suppressAutoHyphens w:val="0"/>
              <w:autoSpaceDE w:val="0"/>
              <w:spacing w:after="60"/>
              <w:rPr>
                <w:lang w:val="en-US"/>
              </w:rPr>
            </w:pPr>
            <w:r w:rsidRPr="00DA1AED">
              <w:rPr>
                <w:lang w:val="el-GR"/>
              </w:rPr>
              <w:t>1.1, 4.1, 4.2</w:t>
            </w:r>
          </w:p>
        </w:tc>
        <w:tc>
          <w:tcPr>
            <w:tcW w:w="309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6BA39562" w14:textId="77777777" w:rsidR="00F45FF0" w:rsidRPr="00FF6502" w:rsidRDefault="00F45FF0" w:rsidP="00042BED">
            <w:pPr>
              <w:suppressAutoHyphens w:val="0"/>
              <w:autoSpaceDE w:val="0"/>
              <w:spacing w:after="60"/>
              <w:rPr>
                <w:lang w:val="el-GR"/>
              </w:rPr>
            </w:pPr>
            <w:r w:rsidRPr="00DA1AED">
              <w:rPr>
                <w:lang w:val="el-GR"/>
              </w:rPr>
              <w:t>Αργολίδος, Αρκαδίας, Αττική (τμήμα), Ηλείας, Ζακύνθου, Λακωνίας, Μεσσηνίας, Ρεθύμνου, Χανίων</w:t>
            </w:r>
          </w:p>
        </w:tc>
      </w:tr>
    </w:tbl>
    <w:p w14:paraId="02383C7A" w14:textId="77777777" w:rsidR="00F45FF0" w:rsidRDefault="00F45FF0" w:rsidP="00F45FF0">
      <w:pPr>
        <w:suppressAutoHyphens w:val="0"/>
        <w:autoSpaceDE w:val="0"/>
        <w:spacing w:after="60"/>
        <w:rPr>
          <w:lang w:val="el-GR"/>
        </w:rPr>
      </w:pPr>
    </w:p>
    <w:p w14:paraId="4274B8A9" w14:textId="77777777" w:rsidR="00F45FF0" w:rsidRDefault="00F45FF0" w:rsidP="00F45FF0">
      <w:pPr>
        <w:suppressAutoHyphens w:val="0"/>
        <w:autoSpaceDE w:val="0"/>
        <w:spacing w:after="60"/>
        <w:rPr>
          <w:lang w:val="el-GR"/>
        </w:rPr>
      </w:pPr>
      <w:r>
        <w:rPr>
          <w:lang w:val="el-GR"/>
        </w:rPr>
        <w:t>και με γραφική απεικόνιση σε όλη τη χώρα και στην Αττική:</w:t>
      </w:r>
    </w:p>
    <w:p w14:paraId="12DD08E9" w14:textId="77777777" w:rsidR="00F45FF0" w:rsidRPr="00FF6502" w:rsidRDefault="00F45FF0" w:rsidP="00F45FF0">
      <w:pPr>
        <w:suppressAutoHyphens w:val="0"/>
        <w:autoSpaceDE w:val="0"/>
        <w:spacing w:after="60"/>
        <w:rPr>
          <w:lang w:val="el-GR"/>
        </w:rPr>
      </w:pPr>
      <w:r>
        <w:rPr>
          <w:noProof/>
          <w:lang w:eastAsia="en-GB"/>
        </w:rPr>
        <w:drawing>
          <wp:inline distT="0" distB="0" distL="0" distR="0" wp14:anchorId="6CE876B0" wp14:editId="2D1E3599">
            <wp:extent cx="5209953" cy="4295859"/>
            <wp:effectExtent l="0" t="0" r="0" b="0"/>
            <wp:docPr id="15" name="Picture 3" descr="Map&#10;&#10;Description automatically generated">
              <a:extLst xmlns:a="http://schemas.openxmlformats.org/drawingml/2006/main">
                <a:ext uri="{FF2B5EF4-FFF2-40B4-BE49-F238E27FC236}">
                  <a16:creationId xmlns:a16="http://schemas.microsoft.com/office/drawing/2014/main" id="{0B753A1F-A32C-45F6-9031-8B5FAEA784B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Map&#10;&#10;Description automatically generated">
                      <a:extLst>
                        <a:ext uri="{FF2B5EF4-FFF2-40B4-BE49-F238E27FC236}">
                          <a16:creationId xmlns:a16="http://schemas.microsoft.com/office/drawing/2014/main" id="{0B753A1F-A32C-45F6-9031-8B5FAEA784BD}"/>
                        </a:ext>
                      </a:extLst>
                    </pic:cNvPr>
                    <pic:cNvPicPr>
                      <a:picLocks noChangeAspect="1"/>
                    </pic:cNvPicPr>
                  </pic:nvPicPr>
                  <pic:blipFill rotWithShape="1">
                    <a:blip r:embed="rId38" cstate="print">
                      <a:extLst>
                        <a:ext uri="{28A0092B-C50C-407E-A947-70E740481C1C}">
                          <a14:useLocalDpi xmlns:a14="http://schemas.microsoft.com/office/drawing/2010/main" val="0"/>
                        </a:ext>
                      </a:extLst>
                    </a:blip>
                    <a:srcRect l="15643" t="11262" r="16757" b="9908"/>
                    <a:stretch/>
                  </pic:blipFill>
                  <pic:spPr>
                    <a:xfrm>
                      <a:off x="0" y="0"/>
                      <a:ext cx="5225497" cy="4308676"/>
                    </a:xfrm>
                    <a:prstGeom prst="rect">
                      <a:avLst/>
                    </a:prstGeom>
                  </pic:spPr>
                </pic:pic>
              </a:graphicData>
            </a:graphic>
          </wp:inline>
        </w:drawing>
      </w:r>
    </w:p>
    <w:p w14:paraId="44AB9123" w14:textId="77777777" w:rsidR="00F45FF0" w:rsidRDefault="00F45FF0" w:rsidP="00F45FF0">
      <w:pPr>
        <w:suppressAutoHyphens w:val="0"/>
        <w:autoSpaceDE w:val="0"/>
        <w:spacing w:after="60"/>
        <w:rPr>
          <w:lang w:val="el-GR"/>
        </w:rPr>
      </w:pPr>
    </w:p>
    <w:p w14:paraId="04EBB1ED" w14:textId="77777777" w:rsidR="00F45FF0" w:rsidRDefault="00F45FF0" w:rsidP="00F45FF0">
      <w:pPr>
        <w:suppressAutoHyphens w:val="0"/>
        <w:autoSpaceDE w:val="0"/>
        <w:spacing w:after="60"/>
        <w:rPr>
          <w:lang w:val="el-GR"/>
        </w:rPr>
      </w:pPr>
      <w:r>
        <w:rPr>
          <w:noProof/>
          <w:lang w:eastAsia="en-GB"/>
        </w:rPr>
        <w:drawing>
          <wp:inline distT="0" distB="0" distL="0" distR="0" wp14:anchorId="7AFB0B91" wp14:editId="0BF7A37A">
            <wp:extent cx="5299444" cy="4257480"/>
            <wp:effectExtent l="38100" t="38100" r="34925" b="29210"/>
            <wp:docPr id="16" name="Picture 9" descr="Map&#10;&#10;Description automatically generated">
              <a:extLst xmlns:a="http://schemas.openxmlformats.org/drawingml/2006/main">
                <a:ext uri="{FF2B5EF4-FFF2-40B4-BE49-F238E27FC236}">
                  <a16:creationId xmlns:a16="http://schemas.microsoft.com/office/drawing/2014/main" id="{67797AB5-E9DD-4E9B-83D8-EBB57989E61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Map&#10;&#10;Description automatically generated">
                      <a:extLst>
                        <a:ext uri="{FF2B5EF4-FFF2-40B4-BE49-F238E27FC236}">
                          <a16:creationId xmlns:a16="http://schemas.microsoft.com/office/drawing/2014/main" id="{67797AB5-E9DD-4E9B-83D8-EBB57989E612}"/>
                        </a:ext>
                      </a:extLst>
                    </pic:cNvPr>
                    <pic:cNvPicPr>
                      <a:picLocks noChangeAspect="1"/>
                    </pic:cNvPicPr>
                  </pic:nvPicPr>
                  <pic:blipFill rotWithShape="1">
                    <a:blip r:embed="rId39" cstate="print">
                      <a:extLst>
                        <a:ext uri="{28A0092B-C50C-407E-A947-70E740481C1C}">
                          <a14:useLocalDpi xmlns:a14="http://schemas.microsoft.com/office/drawing/2010/main" val="0"/>
                        </a:ext>
                      </a:extLst>
                    </a:blip>
                    <a:srcRect l="19370" t="6004" r="7261" b="9021"/>
                    <a:stretch/>
                  </pic:blipFill>
                  <pic:spPr>
                    <a:xfrm>
                      <a:off x="0" y="0"/>
                      <a:ext cx="5300465" cy="4258300"/>
                    </a:xfrm>
                    <a:prstGeom prst="rect">
                      <a:avLst/>
                    </a:prstGeom>
                    <a:ln w="25400">
                      <a:solidFill>
                        <a:schemeClr val="accent1"/>
                      </a:solidFill>
                    </a:ln>
                  </pic:spPr>
                </pic:pic>
              </a:graphicData>
            </a:graphic>
          </wp:inline>
        </w:drawing>
      </w:r>
    </w:p>
    <w:p w14:paraId="61158C24" w14:textId="77777777" w:rsidR="00F45FF0" w:rsidRDefault="00F45FF0" w:rsidP="00F45FF0">
      <w:pPr>
        <w:pStyle w:val="aff"/>
        <w:numPr>
          <w:ilvl w:val="0"/>
          <w:numId w:val="251"/>
        </w:numPr>
        <w:suppressAutoHyphens w:val="0"/>
        <w:autoSpaceDE w:val="0"/>
        <w:spacing w:after="60" w:line="259" w:lineRule="auto"/>
        <w:jc w:val="left"/>
        <w:rPr>
          <w:b/>
          <w:bCs/>
          <w:u w:val="single"/>
          <w:lang w:val="el-GR"/>
        </w:rPr>
      </w:pPr>
      <w:r>
        <w:rPr>
          <w:b/>
          <w:bCs/>
          <w:u w:val="single"/>
          <w:lang w:val="el-GR"/>
        </w:rPr>
        <w:t xml:space="preserve">Ασύρματη Νησίδα </w:t>
      </w:r>
    </w:p>
    <w:p w14:paraId="12AE2004" w14:textId="77777777" w:rsidR="00F45FF0" w:rsidRDefault="00F45FF0" w:rsidP="00F45FF0">
      <w:pPr>
        <w:suppressAutoHyphens w:val="0"/>
        <w:autoSpaceDE w:val="0"/>
        <w:spacing w:after="60"/>
        <w:ind w:left="360"/>
        <w:rPr>
          <w:u w:val="single"/>
          <w:lang w:val="el-GR"/>
        </w:rPr>
      </w:pPr>
      <w:r>
        <w:rPr>
          <w:u w:val="single"/>
          <w:lang w:val="el-GR"/>
        </w:rPr>
        <w:t>Οι Ανάδοχοι των μέχρι στιγμής εκτελεστικών είναι ως εξής:</w:t>
      </w:r>
    </w:p>
    <w:p w14:paraId="3D0EF240" w14:textId="77777777" w:rsidR="00F45FF0" w:rsidRDefault="00F45FF0" w:rsidP="00F45FF0">
      <w:pPr>
        <w:suppressAutoHyphens w:val="0"/>
        <w:autoSpaceDE w:val="0"/>
        <w:spacing w:after="60"/>
        <w:ind w:left="360"/>
        <w:rPr>
          <w:u w:val="single"/>
          <w:lang w:val="el-GR"/>
        </w:rPr>
      </w:pPr>
    </w:p>
    <w:tbl>
      <w:tblPr>
        <w:tblW w:w="5000" w:type="pct"/>
        <w:tblCellMar>
          <w:left w:w="0" w:type="dxa"/>
          <w:right w:w="0" w:type="dxa"/>
        </w:tblCellMar>
        <w:tblLook w:val="0420" w:firstRow="1" w:lastRow="0" w:firstColumn="0" w:lastColumn="0" w:noHBand="0" w:noVBand="1"/>
      </w:tblPr>
      <w:tblGrid>
        <w:gridCol w:w="1886"/>
        <w:gridCol w:w="2271"/>
        <w:gridCol w:w="5606"/>
      </w:tblGrid>
      <w:tr w:rsidR="00F45FF0" w:rsidRPr="0007352E" w14:paraId="363345AB" w14:textId="77777777" w:rsidTr="00042BED">
        <w:trPr>
          <w:trHeight w:val="969"/>
        </w:trPr>
        <w:tc>
          <w:tcPr>
            <w:tcW w:w="894"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01704EF4" w14:textId="77777777" w:rsidR="00F45FF0" w:rsidRPr="00DA1AED" w:rsidRDefault="00F45FF0" w:rsidP="00042BED">
            <w:pPr>
              <w:suppressAutoHyphens w:val="0"/>
              <w:autoSpaceDE w:val="0"/>
              <w:spacing w:after="60"/>
              <w:ind w:left="360"/>
              <w:rPr>
                <w:u w:val="single"/>
                <w:lang w:val="en-US"/>
              </w:rPr>
            </w:pPr>
            <w:r w:rsidRPr="00DA1AED">
              <w:rPr>
                <w:b/>
                <w:bCs/>
                <w:u w:val="single"/>
                <w:lang w:val="el-GR"/>
              </w:rPr>
              <w:t>Ανάδοχος</w:t>
            </w:r>
          </w:p>
        </w:tc>
        <w:tc>
          <w:tcPr>
            <w:tcW w:w="1199"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4C91A7FA" w14:textId="77777777" w:rsidR="00F45FF0" w:rsidRPr="00DA1AED" w:rsidRDefault="00F45FF0" w:rsidP="00042BED">
            <w:pPr>
              <w:suppressAutoHyphens w:val="0"/>
              <w:autoSpaceDE w:val="0"/>
              <w:spacing w:after="60"/>
              <w:ind w:left="360"/>
              <w:rPr>
                <w:u w:val="single"/>
                <w:lang w:val="en-US"/>
              </w:rPr>
            </w:pPr>
            <w:r w:rsidRPr="00DA1AED">
              <w:rPr>
                <w:b/>
                <w:bCs/>
                <w:u w:val="single"/>
                <w:lang w:val="el-GR"/>
              </w:rPr>
              <w:t>Εκτελεστική</w:t>
            </w:r>
          </w:p>
        </w:tc>
        <w:tc>
          <w:tcPr>
            <w:tcW w:w="2907"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0AE60AA6" w14:textId="77777777" w:rsidR="00F45FF0" w:rsidRPr="00FF6502" w:rsidRDefault="00F45FF0" w:rsidP="00042BED">
            <w:pPr>
              <w:suppressAutoHyphens w:val="0"/>
              <w:autoSpaceDE w:val="0"/>
              <w:spacing w:after="60"/>
              <w:ind w:left="360"/>
              <w:rPr>
                <w:u w:val="single"/>
                <w:lang w:val="el-GR"/>
              </w:rPr>
            </w:pPr>
            <w:r w:rsidRPr="00DA1AED">
              <w:rPr>
                <w:b/>
                <w:bCs/>
                <w:u w:val="single"/>
                <w:lang w:val="el-GR"/>
              </w:rPr>
              <w:t>Πλήθος συνδέσεων κινητής τηλεφωνίας/ συνδέσεις δεδομένων</w:t>
            </w:r>
          </w:p>
        </w:tc>
      </w:tr>
      <w:tr w:rsidR="00F45FF0" w:rsidRPr="00DA1AED" w14:paraId="54F90935" w14:textId="77777777" w:rsidTr="00042BED">
        <w:trPr>
          <w:trHeight w:val="814"/>
        </w:trPr>
        <w:tc>
          <w:tcPr>
            <w:tcW w:w="894"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68046FE9" w14:textId="77777777" w:rsidR="00F45FF0" w:rsidRPr="00DA1AED" w:rsidRDefault="00F45FF0" w:rsidP="00042BED">
            <w:pPr>
              <w:suppressAutoHyphens w:val="0"/>
              <w:autoSpaceDE w:val="0"/>
              <w:spacing w:after="60"/>
              <w:ind w:left="360"/>
              <w:rPr>
                <w:u w:val="single"/>
                <w:lang w:val="en-US"/>
              </w:rPr>
            </w:pPr>
            <w:r w:rsidRPr="00DA1AED">
              <w:rPr>
                <w:b/>
                <w:bCs/>
                <w:u w:val="single"/>
                <w:lang w:val="en-US"/>
              </w:rPr>
              <w:t>COSMOTE</w:t>
            </w:r>
          </w:p>
        </w:tc>
        <w:tc>
          <w:tcPr>
            <w:tcW w:w="1199"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D461FBB" w14:textId="77777777" w:rsidR="00F45FF0" w:rsidRPr="00DA1AED" w:rsidRDefault="00F45FF0" w:rsidP="00042BED">
            <w:pPr>
              <w:suppressAutoHyphens w:val="0"/>
              <w:autoSpaceDE w:val="0"/>
              <w:spacing w:after="60"/>
              <w:ind w:left="360"/>
              <w:rPr>
                <w:u w:val="single"/>
                <w:lang w:val="en-US"/>
              </w:rPr>
            </w:pPr>
            <w:r w:rsidRPr="00DA1AED">
              <w:rPr>
                <w:u w:val="single"/>
                <w:lang w:val="el-GR"/>
              </w:rPr>
              <w:t>1.1, 1.2</w:t>
            </w:r>
            <w:r>
              <w:rPr>
                <w:u w:val="single"/>
                <w:lang w:val="el-GR"/>
              </w:rPr>
              <w:t xml:space="preserve"> &amp; Εκτελεστική </w:t>
            </w:r>
            <w:r>
              <w:rPr>
                <w:u w:val="single"/>
                <w:lang w:val="en-US"/>
              </w:rPr>
              <w:t>SMS</w:t>
            </w:r>
          </w:p>
        </w:tc>
        <w:tc>
          <w:tcPr>
            <w:tcW w:w="290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63BF37E" w14:textId="77777777" w:rsidR="00F45FF0" w:rsidRPr="00DA1AED" w:rsidRDefault="00F45FF0" w:rsidP="00042BED">
            <w:pPr>
              <w:suppressAutoHyphens w:val="0"/>
              <w:autoSpaceDE w:val="0"/>
              <w:spacing w:after="60"/>
              <w:ind w:left="360"/>
              <w:rPr>
                <w:u w:val="single"/>
                <w:lang w:val="en-US"/>
              </w:rPr>
            </w:pPr>
            <w:r w:rsidRPr="00DA1AED">
              <w:rPr>
                <w:u w:val="single"/>
                <w:lang w:val="el-GR"/>
              </w:rPr>
              <w:t>22.000/6.000</w:t>
            </w:r>
            <w:r>
              <w:rPr>
                <w:u w:val="single"/>
                <w:lang w:val="en-US"/>
              </w:rPr>
              <w:t xml:space="preserve"> &amp; 72.000.000 SMS</w:t>
            </w:r>
          </w:p>
        </w:tc>
      </w:tr>
      <w:tr w:rsidR="00F45FF0" w:rsidRPr="00DA1AED" w14:paraId="51198437" w14:textId="77777777" w:rsidTr="00042BED">
        <w:trPr>
          <w:trHeight w:val="843"/>
        </w:trPr>
        <w:tc>
          <w:tcPr>
            <w:tcW w:w="894"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70E30753" w14:textId="77777777" w:rsidR="00F45FF0" w:rsidRPr="00DA1AED" w:rsidRDefault="00F45FF0" w:rsidP="00042BED">
            <w:pPr>
              <w:suppressAutoHyphens w:val="0"/>
              <w:autoSpaceDE w:val="0"/>
              <w:spacing w:after="60"/>
              <w:ind w:left="360"/>
              <w:rPr>
                <w:u w:val="single"/>
                <w:lang w:val="en-US"/>
              </w:rPr>
            </w:pPr>
            <w:r w:rsidRPr="00DA1AED">
              <w:rPr>
                <w:b/>
                <w:bCs/>
                <w:u w:val="single"/>
                <w:lang w:val="en-US"/>
              </w:rPr>
              <w:t>WIND</w:t>
            </w:r>
          </w:p>
        </w:tc>
        <w:tc>
          <w:tcPr>
            <w:tcW w:w="1199"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09CE985" w14:textId="77777777" w:rsidR="00F45FF0" w:rsidRPr="00DA1AED" w:rsidRDefault="00F45FF0" w:rsidP="00042BED">
            <w:pPr>
              <w:suppressAutoHyphens w:val="0"/>
              <w:autoSpaceDE w:val="0"/>
              <w:spacing w:after="60"/>
              <w:ind w:left="360"/>
              <w:rPr>
                <w:u w:val="single"/>
                <w:lang w:val="en-US"/>
              </w:rPr>
            </w:pPr>
            <w:r w:rsidRPr="00DA1AED">
              <w:rPr>
                <w:u w:val="single"/>
                <w:lang w:val="el-GR"/>
              </w:rPr>
              <w:t>1.3</w:t>
            </w:r>
          </w:p>
        </w:tc>
        <w:tc>
          <w:tcPr>
            <w:tcW w:w="290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EB78296" w14:textId="77777777" w:rsidR="00F45FF0" w:rsidRPr="00DA1AED" w:rsidRDefault="00F45FF0" w:rsidP="00042BED">
            <w:pPr>
              <w:suppressAutoHyphens w:val="0"/>
              <w:autoSpaceDE w:val="0"/>
              <w:spacing w:after="60"/>
              <w:ind w:left="360"/>
              <w:rPr>
                <w:u w:val="single"/>
                <w:lang w:val="en-US"/>
              </w:rPr>
            </w:pPr>
            <w:r w:rsidRPr="00DA1AED">
              <w:rPr>
                <w:u w:val="single"/>
                <w:lang w:val="el-GR"/>
              </w:rPr>
              <w:t>11.000/3.000</w:t>
            </w:r>
          </w:p>
        </w:tc>
      </w:tr>
      <w:tr w:rsidR="00F45FF0" w:rsidRPr="00DA1AED" w14:paraId="0CC42248" w14:textId="77777777" w:rsidTr="00042BED">
        <w:trPr>
          <w:trHeight w:val="843"/>
        </w:trPr>
        <w:tc>
          <w:tcPr>
            <w:tcW w:w="894"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tcPr>
          <w:p w14:paraId="5AF21602" w14:textId="77777777" w:rsidR="00F45FF0" w:rsidRPr="00DA1AED" w:rsidRDefault="00F45FF0" w:rsidP="00042BED">
            <w:pPr>
              <w:suppressAutoHyphens w:val="0"/>
              <w:autoSpaceDE w:val="0"/>
              <w:spacing w:after="60"/>
              <w:ind w:left="360"/>
              <w:rPr>
                <w:b/>
                <w:bCs/>
                <w:u w:val="single"/>
                <w:lang w:val="en-US"/>
              </w:rPr>
            </w:pPr>
            <w:r>
              <w:rPr>
                <w:b/>
                <w:bCs/>
                <w:u w:val="single"/>
                <w:lang w:val="en-US"/>
              </w:rPr>
              <w:t>VODAFONE</w:t>
            </w:r>
          </w:p>
        </w:tc>
        <w:tc>
          <w:tcPr>
            <w:tcW w:w="1199"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tcPr>
          <w:p w14:paraId="14433760" w14:textId="77777777" w:rsidR="00F45FF0" w:rsidRPr="00805D6D" w:rsidRDefault="00F45FF0" w:rsidP="00042BED">
            <w:pPr>
              <w:suppressAutoHyphens w:val="0"/>
              <w:autoSpaceDE w:val="0"/>
              <w:spacing w:after="60"/>
              <w:ind w:left="360"/>
              <w:rPr>
                <w:u w:val="single"/>
                <w:lang w:val="en-US"/>
              </w:rPr>
            </w:pPr>
            <w:r>
              <w:rPr>
                <w:u w:val="single"/>
                <w:lang w:val="en-US"/>
              </w:rPr>
              <w:t>1.4, 1.5</w:t>
            </w:r>
          </w:p>
        </w:tc>
        <w:tc>
          <w:tcPr>
            <w:tcW w:w="290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tcPr>
          <w:p w14:paraId="71B01FE2" w14:textId="77777777" w:rsidR="00F45FF0" w:rsidRPr="00805D6D" w:rsidRDefault="00F45FF0" w:rsidP="00042BED">
            <w:pPr>
              <w:suppressAutoHyphens w:val="0"/>
              <w:autoSpaceDE w:val="0"/>
              <w:spacing w:after="60"/>
              <w:ind w:left="360"/>
              <w:rPr>
                <w:u w:val="single"/>
                <w:lang w:val="en-US"/>
              </w:rPr>
            </w:pPr>
            <w:r>
              <w:rPr>
                <w:u w:val="single"/>
                <w:lang w:val="en-US"/>
              </w:rPr>
              <w:t>6.000/3.000</w:t>
            </w:r>
          </w:p>
        </w:tc>
      </w:tr>
    </w:tbl>
    <w:p w14:paraId="5B63DD53" w14:textId="77777777" w:rsidR="00F45FF0" w:rsidRDefault="00F45FF0" w:rsidP="00F45FF0">
      <w:pPr>
        <w:autoSpaceDE w:val="0"/>
        <w:spacing w:after="60"/>
        <w:ind w:left="360"/>
        <w:rPr>
          <w:u w:val="single"/>
        </w:rPr>
      </w:pPr>
    </w:p>
    <w:p w14:paraId="212EA9B2" w14:textId="77777777" w:rsidR="00F45FF0" w:rsidRDefault="00F45FF0" w:rsidP="00F45FF0">
      <w:pPr>
        <w:suppressAutoHyphens w:val="0"/>
        <w:autoSpaceDE w:val="0"/>
        <w:spacing w:after="60"/>
        <w:rPr>
          <w:lang w:val="el-GR"/>
        </w:rPr>
      </w:pPr>
      <w:r>
        <w:rPr>
          <w:lang w:val="el-GR"/>
        </w:rPr>
        <w:t>Συνοπτικά οι απαιτούμενες από τους Αναδόχους του Υποέργου</w:t>
      </w:r>
      <w:r w:rsidRPr="00FF6502">
        <w:rPr>
          <w:lang w:val="el-GR"/>
        </w:rPr>
        <w:t xml:space="preserve"> </w:t>
      </w:r>
      <w:r w:rsidRPr="001C5365">
        <w:rPr>
          <w:lang w:val="el-GR"/>
        </w:rPr>
        <w:t>υπηρεσίες</w:t>
      </w:r>
      <w:r>
        <w:rPr>
          <w:lang w:val="el-GR"/>
        </w:rPr>
        <w:t xml:space="preserve"> είναι οι εξής:</w:t>
      </w:r>
    </w:p>
    <w:p w14:paraId="1630E4C3" w14:textId="77777777" w:rsidR="00F45FF0" w:rsidRPr="00DA1AED" w:rsidRDefault="00F45FF0" w:rsidP="00F45FF0">
      <w:pPr>
        <w:numPr>
          <w:ilvl w:val="0"/>
          <w:numId w:val="253"/>
        </w:numPr>
        <w:suppressAutoHyphens w:val="0"/>
        <w:autoSpaceDE w:val="0"/>
        <w:spacing w:after="60" w:line="259" w:lineRule="auto"/>
        <w:jc w:val="left"/>
        <w:rPr>
          <w:u w:val="single"/>
          <w:lang w:val="en-US"/>
        </w:rPr>
      </w:pPr>
      <w:r w:rsidRPr="00DA1AED">
        <w:rPr>
          <w:rFonts w:eastAsia="Tahoma"/>
          <w:b/>
          <w:bCs/>
          <w:u w:val="single"/>
        </w:rPr>
        <w:t xml:space="preserve">55.000 συνδέσεις </w:t>
      </w:r>
      <w:r w:rsidRPr="00DA1AED">
        <w:rPr>
          <w:rFonts w:eastAsia="Tahoma"/>
          <w:u w:val="single"/>
        </w:rPr>
        <w:t>(</w:t>
      </w:r>
      <w:r w:rsidRPr="00DA1AED">
        <w:rPr>
          <w:rFonts w:eastAsia="Tahoma"/>
          <w:u w:val="single"/>
          <w:lang w:val="en-US"/>
        </w:rPr>
        <w:t xml:space="preserve">smartphones) </w:t>
      </w:r>
      <w:r w:rsidRPr="00DA1AED">
        <w:rPr>
          <w:rFonts w:eastAsia="Tahoma"/>
          <w:b/>
          <w:bCs/>
          <w:u w:val="single"/>
        </w:rPr>
        <w:t>κινητής</w:t>
      </w:r>
      <w:r w:rsidRPr="00DA1AED">
        <w:rPr>
          <w:rFonts w:eastAsia="Tahoma"/>
          <w:u w:val="single"/>
        </w:rPr>
        <w:t xml:space="preserve"> τηλεφωνίας</w:t>
      </w:r>
    </w:p>
    <w:p w14:paraId="6CC4D12C" w14:textId="77777777" w:rsidR="00F45FF0" w:rsidRPr="00FF6502" w:rsidRDefault="00F45FF0" w:rsidP="00F45FF0">
      <w:pPr>
        <w:numPr>
          <w:ilvl w:val="0"/>
          <w:numId w:val="254"/>
        </w:numPr>
        <w:suppressAutoHyphens w:val="0"/>
        <w:autoSpaceDE w:val="0"/>
        <w:spacing w:after="60" w:line="259" w:lineRule="auto"/>
        <w:jc w:val="left"/>
        <w:rPr>
          <w:u w:val="single"/>
          <w:lang w:val="el-GR"/>
        </w:rPr>
      </w:pPr>
      <w:r w:rsidRPr="001C5365">
        <w:rPr>
          <w:rFonts w:eastAsia="Tahoma"/>
          <w:u w:val="single"/>
          <w:lang w:val="el-GR"/>
        </w:rPr>
        <w:t>Τρία προφίλ χρηστών (βασικό 50.000, μεσαίο 4.000 και υψηλό 1.000)</w:t>
      </w:r>
    </w:p>
    <w:p w14:paraId="55997800" w14:textId="77777777" w:rsidR="00F45FF0" w:rsidRPr="00FF6502" w:rsidRDefault="00F45FF0" w:rsidP="00F45FF0">
      <w:pPr>
        <w:numPr>
          <w:ilvl w:val="0"/>
          <w:numId w:val="254"/>
        </w:numPr>
        <w:suppressAutoHyphens w:val="0"/>
        <w:autoSpaceDE w:val="0"/>
        <w:spacing w:after="60" w:line="259" w:lineRule="auto"/>
        <w:jc w:val="left"/>
        <w:rPr>
          <w:u w:val="single"/>
          <w:lang w:val="el-GR"/>
        </w:rPr>
      </w:pPr>
      <w:r w:rsidRPr="001C5365">
        <w:rPr>
          <w:rFonts w:eastAsia="Tahoma"/>
          <w:u w:val="single"/>
          <w:lang w:val="el-GR"/>
        </w:rPr>
        <w:t xml:space="preserve">Υπηρεσίες: </w:t>
      </w:r>
      <w:r w:rsidRPr="00DA1AED">
        <w:rPr>
          <w:rFonts w:eastAsia="Tahoma"/>
          <w:u w:val="single"/>
          <w:lang w:val="en-US"/>
        </w:rPr>
        <w:t>Voicemail</w:t>
      </w:r>
      <w:r w:rsidRPr="00FF6502">
        <w:rPr>
          <w:rFonts w:eastAsia="Tahoma"/>
          <w:u w:val="single"/>
          <w:lang w:val="el-GR"/>
        </w:rPr>
        <w:t xml:space="preserve">, </w:t>
      </w:r>
      <w:r w:rsidRPr="001C5365">
        <w:rPr>
          <w:rFonts w:eastAsia="Tahoma"/>
          <w:u w:val="single"/>
          <w:lang w:val="el-GR"/>
        </w:rPr>
        <w:t xml:space="preserve">Αναγνώριση -  Προώθηση – Αναμονή κλήσης, Απόκρυψη αριθμού, κλήση συνδιάσκεψης, φραγές / αποφραγές, περιαγωγή, νέο και συνεχές αριθμοδοτικό φάσμα ανά εκτελεστική σύμβαση, </w:t>
      </w:r>
      <w:r w:rsidRPr="00DA1AED">
        <w:rPr>
          <w:rFonts w:eastAsia="Tahoma"/>
          <w:u w:val="single"/>
          <w:lang w:val="en-US"/>
        </w:rPr>
        <w:t>SMS</w:t>
      </w:r>
      <w:r w:rsidRPr="00FF6502">
        <w:rPr>
          <w:rFonts w:eastAsia="Tahoma"/>
          <w:u w:val="single"/>
          <w:lang w:val="el-GR"/>
        </w:rPr>
        <w:t xml:space="preserve">, </w:t>
      </w:r>
      <w:r w:rsidRPr="00DA1AED">
        <w:rPr>
          <w:rFonts w:eastAsia="Tahoma"/>
          <w:u w:val="single"/>
          <w:lang w:val="en-US"/>
        </w:rPr>
        <w:t>GPRS</w:t>
      </w:r>
      <w:r w:rsidRPr="00FF6502">
        <w:rPr>
          <w:rFonts w:eastAsia="Tahoma"/>
          <w:u w:val="single"/>
          <w:lang w:val="el-GR"/>
        </w:rPr>
        <w:t xml:space="preserve"> / </w:t>
      </w:r>
      <w:r w:rsidRPr="001C5365">
        <w:rPr>
          <w:rFonts w:eastAsia="Tahoma"/>
          <w:u w:val="single"/>
          <w:lang w:val="el-GR"/>
        </w:rPr>
        <w:t>4</w:t>
      </w:r>
      <w:r w:rsidRPr="00DA1AED">
        <w:rPr>
          <w:rFonts w:eastAsia="Tahoma"/>
          <w:u w:val="single"/>
          <w:lang w:val="en-US"/>
        </w:rPr>
        <w:t>G</w:t>
      </w:r>
      <w:r w:rsidRPr="00FF6502">
        <w:rPr>
          <w:rFonts w:eastAsia="Tahoma"/>
          <w:u w:val="single"/>
          <w:lang w:val="el-GR"/>
        </w:rPr>
        <w:t xml:space="preserve">, </w:t>
      </w:r>
      <w:r w:rsidRPr="001C5365">
        <w:rPr>
          <w:rFonts w:eastAsia="Tahoma"/>
          <w:u w:val="single"/>
          <w:lang w:val="el-GR"/>
        </w:rPr>
        <w:t xml:space="preserve">κάρτες </w:t>
      </w:r>
      <w:r w:rsidRPr="00DA1AED">
        <w:rPr>
          <w:rFonts w:eastAsia="Tahoma"/>
          <w:u w:val="single"/>
          <w:lang w:val="en-US"/>
        </w:rPr>
        <w:t>SIM</w:t>
      </w:r>
    </w:p>
    <w:p w14:paraId="7B9D6AF1" w14:textId="77777777" w:rsidR="00F45FF0" w:rsidRPr="00FF6502" w:rsidRDefault="00F45FF0" w:rsidP="00F45FF0">
      <w:pPr>
        <w:numPr>
          <w:ilvl w:val="0"/>
          <w:numId w:val="255"/>
        </w:numPr>
        <w:suppressAutoHyphens w:val="0"/>
        <w:autoSpaceDE w:val="0"/>
        <w:spacing w:after="60" w:line="259" w:lineRule="auto"/>
        <w:jc w:val="left"/>
        <w:rPr>
          <w:u w:val="single"/>
          <w:lang w:val="el-GR"/>
        </w:rPr>
      </w:pPr>
      <w:r w:rsidRPr="00FF6502">
        <w:rPr>
          <w:rFonts w:eastAsia="Tahoma"/>
          <w:b/>
          <w:bCs/>
          <w:u w:val="single"/>
          <w:lang w:val="el-GR"/>
        </w:rPr>
        <w:t xml:space="preserve">15.000 </w:t>
      </w:r>
      <w:r w:rsidRPr="001C5365">
        <w:rPr>
          <w:rFonts w:eastAsia="Tahoma"/>
          <w:b/>
          <w:bCs/>
          <w:u w:val="single"/>
          <w:lang w:val="el-GR"/>
        </w:rPr>
        <w:t xml:space="preserve">συνδέσεις δεδομένων </w:t>
      </w:r>
      <w:r w:rsidRPr="001C5365">
        <w:rPr>
          <w:rFonts w:eastAsia="Tahoma"/>
          <w:u w:val="single"/>
          <w:lang w:val="el-GR"/>
        </w:rPr>
        <w:t>(</w:t>
      </w:r>
      <w:r w:rsidRPr="00DA1AED">
        <w:rPr>
          <w:rFonts w:eastAsia="Tahoma"/>
          <w:u w:val="single"/>
          <w:lang w:val="en-US"/>
        </w:rPr>
        <w:t>data</w:t>
      </w:r>
      <w:r w:rsidRPr="00FF6502">
        <w:rPr>
          <w:rFonts w:eastAsia="Tahoma"/>
          <w:u w:val="single"/>
          <w:lang w:val="el-GR"/>
        </w:rPr>
        <w:t xml:space="preserve"> </w:t>
      </w:r>
      <w:r w:rsidRPr="00DA1AED">
        <w:rPr>
          <w:rFonts w:eastAsia="Tahoma"/>
          <w:u w:val="single"/>
          <w:lang w:val="en-US"/>
        </w:rPr>
        <w:t>SIM</w:t>
      </w:r>
      <w:r w:rsidRPr="00FF6502">
        <w:rPr>
          <w:rFonts w:eastAsia="Tahoma"/>
          <w:u w:val="single"/>
          <w:lang w:val="el-GR"/>
        </w:rPr>
        <w:t xml:space="preserve"> </w:t>
      </w:r>
      <w:r w:rsidRPr="00DA1AED">
        <w:rPr>
          <w:rFonts w:eastAsia="Tahoma"/>
          <w:u w:val="single"/>
          <w:lang w:val="en-US"/>
        </w:rPr>
        <w:t>only</w:t>
      </w:r>
      <w:r w:rsidRPr="00FF6502">
        <w:rPr>
          <w:rFonts w:eastAsia="Tahoma"/>
          <w:u w:val="single"/>
          <w:lang w:val="el-GR"/>
        </w:rPr>
        <w:t>)</w:t>
      </w:r>
    </w:p>
    <w:p w14:paraId="611CA2AC" w14:textId="77777777" w:rsidR="00F45FF0" w:rsidRPr="00DA1AED" w:rsidRDefault="00F45FF0" w:rsidP="00F45FF0">
      <w:pPr>
        <w:numPr>
          <w:ilvl w:val="0"/>
          <w:numId w:val="255"/>
        </w:numPr>
        <w:suppressAutoHyphens w:val="0"/>
        <w:autoSpaceDE w:val="0"/>
        <w:spacing w:after="60" w:line="259" w:lineRule="auto"/>
        <w:jc w:val="left"/>
        <w:rPr>
          <w:u w:val="single"/>
          <w:lang w:val="en-US"/>
        </w:rPr>
      </w:pPr>
      <w:r w:rsidRPr="00DA1AED">
        <w:rPr>
          <w:rFonts w:eastAsia="Tahoma"/>
          <w:b/>
          <w:bCs/>
          <w:u w:val="single"/>
          <w:lang w:val="en-US"/>
        </w:rPr>
        <w:t xml:space="preserve">Bulk SMS </w:t>
      </w:r>
      <w:r w:rsidRPr="00DA1AED">
        <w:rPr>
          <w:rFonts w:eastAsia="Tahoma"/>
          <w:u w:val="single"/>
          <w:lang w:val="en-US"/>
        </w:rPr>
        <w:t>(</w:t>
      </w:r>
      <w:r w:rsidRPr="00DA1AED">
        <w:rPr>
          <w:rFonts w:eastAsia="Tahoma"/>
          <w:u w:val="single"/>
        </w:rPr>
        <w:t>72 εκ. μηνύματα)</w:t>
      </w:r>
    </w:p>
    <w:p w14:paraId="22999BE5" w14:textId="77777777" w:rsidR="00F45FF0" w:rsidRDefault="00F45FF0" w:rsidP="00F45FF0">
      <w:pPr>
        <w:autoSpaceDE w:val="0"/>
        <w:spacing w:after="60"/>
        <w:ind w:left="360"/>
        <w:rPr>
          <w:u w:val="single"/>
        </w:rPr>
      </w:pPr>
    </w:p>
    <w:tbl>
      <w:tblPr>
        <w:tblW w:w="5000" w:type="pct"/>
        <w:tblCellMar>
          <w:left w:w="0" w:type="dxa"/>
          <w:right w:w="0" w:type="dxa"/>
        </w:tblCellMar>
        <w:tblLook w:val="0600" w:firstRow="0" w:lastRow="0" w:firstColumn="0" w:lastColumn="0" w:noHBand="1" w:noVBand="1"/>
      </w:tblPr>
      <w:tblGrid>
        <w:gridCol w:w="1500"/>
        <w:gridCol w:w="1900"/>
        <w:gridCol w:w="1996"/>
        <w:gridCol w:w="1464"/>
        <w:gridCol w:w="1345"/>
        <w:gridCol w:w="1558"/>
      </w:tblGrid>
      <w:tr w:rsidR="00F45FF0" w:rsidRPr="00DA1AED" w14:paraId="2DCB2E0F" w14:textId="77777777" w:rsidTr="00042BED">
        <w:trPr>
          <w:trHeight w:val="530"/>
        </w:trPr>
        <w:tc>
          <w:tcPr>
            <w:tcW w:w="5000" w:type="pct"/>
            <w:gridSpan w:val="6"/>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79FE59E2" w14:textId="77777777" w:rsidR="00F45FF0" w:rsidRPr="00DA1AED" w:rsidRDefault="00F45FF0" w:rsidP="00042BED">
            <w:pPr>
              <w:autoSpaceDE w:val="0"/>
              <w:spacing w:after="60" w:line="259" w:lineRule="auto"/>
              <w:ind w:left="360"/>
              <w:jc w:val="left"/>
              <w:rPr>
                <w:u w:val="single"/>
                <w:lang w:val="en-US"/>
              </w:rPr>
            </w:pPr>
            <w:r w:rsidRPr="00DA1AED">
              <w:rPr>
                <w:b/>
                <w:bCs/>
                <w:u w:val="single"/>
              </w:rPr>
              <w:t xml:space="preserve">ΠΡΟΠΛΗΡΩΜΕΝΑ ΠΑΚΕΤΑ </w:t>
            </w:r>
            <w:r w:rsidRPr="00404F0C">
              <w:rPr>
                <w:b/>
                <w:bCs/>
                <w:caps/>
                <w:u w:val="single"/>
              </w:rPr>
              <w:t>κινητησ</w:t>
            </w:r>
            <w:r w:rsidRPr="00DA1AED">
              <w:rPr>
                <w:b/>
                <w:bCs/>
                <w:u w:val="single"/>
              </w:rPr>
              <w:t xml:space="preserve"> ΤΗΛΕΦΩΝΙΑΣ</w:t>
            </w:r>
          </w:p>
        </w:tc>
      </w:tr>
      <w:tr w:rsidR="00F45FF0" w:rsidRPr="00DA1AED" w14:paraId="5BCEA66F" w14:textId="77777777" w:rsidTr="00042BED">
        <w:trPr>
          <w:trHeight w:val="962"/>
        </w:trPr>
        <w:tc>
          <w:tcPr>
            <w:tcW w:w="76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66B2D222" w14:textId="77777777" w:rsidR="00F45FF0" w:rsidRPr="00110B9D" w:rsidRDefault="00F45FF0" w:rsidP="00042BED">
            <w:pPr>
              <w:autoSpaceDE w:val="0"/>
              <w:spacing w:after="60" w:line="259" w:lineRule="auto"/>
              <w:ind w:left="360"/>
              <w:rPr>
                <w:u w:val="single"/>
                <w:lang w:val="el-GR"/>
              </w:rPr>
            </w:pPr>
          </w:p>
        </w:tc>
        <w:tc>
          <w:tcPr>
            <w:tcW w:w="973"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753456A3" w14:textId="77777777" w:rsidR="00F45FF0" w:rsidRPr="00DA1AED" w:rsidRDefault="00F45FF0" w:rsidP="00042BED">
            <w:pPr>
              <w:autoSpaceDE w:val="0"/>
              <w:spacing w:after="60" w:line="259" w:lineRule="auto"/>
              <w:ind w:left="360"/>
              <w:rPr>
                <w:u w:val="single"/>
                <w:lang w:val="en-US"/>
              </w:rPr>
            </w:pPr>
            <w:r w:rsidRPr="00DA1AED">
              <w:rPr>
                <w:b/>
                <w:bCs/>
                <w:u w:val="single"/>
              </w:rPr>
              <w:t>Σταθερ</w:t>
            </w:r>
            <w:r>
              <w:rPr>
                <w:b/>
                <w:bCs/>
                <w:u w:val="single"/>
              </w:rPr>
              <w:t>ά</w:t>
            </w:r>
            <w:r w:rsidRPr="00DA1AED">
              <w:rPr>
                <w:b/>
                <w:bCs/>
                <w:u w:val="single"/>
              </w:rPr>
              <w:t>/ Κινητ</w:t>
            </w:r>
            <w:r>
              <w:rPr>
                <w:b/>
                <w:bCs/>
                <w:u w:val="single"/>
              </w:rPr>
              <w:t>ά</w:t>
            </w:r>
            <w:r w:rsidRPr="00DA1AED">
              <w:rPr>
                <w:b/>
                <w:bCs/>
                <w:u w:val="single"/>
              </w:rPr>
              <w:t xml:space="preserve"> ΣΥΖ</w:t>
            </w:r>
          </w:p>
        </w:tc>
        <w:tc>
          <w:tcPr>
            <w:tcW w:w="1022"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73ECA7D1" w14:textId="77777777" w:rsidR="00F45FF0" w:rsidRPr="00DA1AED" w:rsidRDefault="00F45FF0" w:rsidP="00042BED">
            <w:pPr>
              <w:autoSpaceDE w:val="0"/>
              <w:spacing w:after="60" w:line="259" w:lineRule="auto"/>
              <w:ind w:left="360"/>
              <w:rPr>
                <w:u w:val="single"/>
                <w:lang w:val="en-US"/>
              </w:rPr>
            </w:pPr>
            <w:r w:rsidRPr="00DA1AED">
              <w:rPr>
                <w:b/>
                <w:bCs/>
                <w:u w:val="single"/>
              </w:rPr>
              <w:t>Αστικ</w:t>
            </w:r>
            <w:r>
              <w:rPr>
                <w:b/>
                <w:bCs/>
                <w:u w:val="single"/>
              </w:rPr>
              <w:t>ά</w:t>
            </w:r>
            <w:r w:rsidRPr="00DA1AED">
              <w:rPr>
                <w:b/>
                <w:bCs/>
                <w:u w:val="single"/>
              </w:rPr>
              <w:t>/ Υπεραστικ</w:t>
            </w:r>
            <w:r>
              <w:rPr>
                <w:b/>
                <w:bCs/>
                <w:u w:val="single"/>
              </w:rPr>
              <w:t>ά</w:t>
            </w:r>
          </w:p>
        </w:tc>
        <w:tc>
          <w:tcPr>
            <w:tcW w:w="750"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58EEFFD3" w14:textId="77777777" w:rsidR="00F45FF0" w:rsidRPr="00DA1AED" w:rsidRDefault="00F45FF0" w:rsidP="00042BED">
            <w:pPr>
              <w:autoSpaceDE w:val="0"/>
              <w:spacing w:after="60" w:line="259" w:lineRule="auto"/>
              <w:ind w:left="360"/>
              <w:rPr>
                <w:u w:val="single"/>
                <w:lang w:val="en-US"/>
              </w:rPr>
            </w:pPr>
            <w:r w:rsidRPr="00DA1AED">
              <w:rPr>
                <w:b/>
                <w:bCs/>
                <w:u w:val="single"/>
              </w:rPr>
              <w:t>Κινητ</w:t>
            </w:r>
            <w:r>
              <w:rPr>
                <w:b/>
                <w:bCs/>
                <w:u w:val="single"/>
              </w:rPr>
              <w:t xml:space="preserve">ά </w:t>
            </w:r>
            <w:r w:rsidRPr="00DA1AED">
              <w:rPr>
                <w:b/>
                <w:bCs/>
                <w:u w:val="single"/>
              </w:rPr>
              <w:t>εκτ</w:t>
            </w:r>
            <w:r>
              <w:rPr>
                <w:b/>
                <w:bCs/>
                <w:u w:val="single"/>
              </w:rPr>
              <w:t>ό</w:t>
            </w:r>
            <w:r w:rsidRPr="00DA1AED">
              <w:rPr>
                <w:b/>
                <w:bCs/>
                <w:u w:val="single"/>
              </w:rPr>
              <w:t>ς ΣΥΖ</w:t>
            </w:r>
          </w:p>
        </w:tc>
        <w:tc>
          <w:tcPr>
            <w:tcW w:w="689"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63D92814" w14:textId="77777777" w:rsidR="00F45FF0" w:rsidRPr="00DA1AED" w:rsidRDefault="00F45FF0" w:rsidP="00042BED">
            <w:pPr>
              <w:autoSpaceDE w:val="0"/>
              <w:spacing w:after="60" w:line="259" w:lineRule="auto"/>
              <w:ind w:left="360"/>
              <w:rPr>
                <w:u w:val="single"/>
                <w:lang w:val="en-US"/>
              </w:rPr>
            </w:pPr>
            <w:r w:rsidRPr="00DA1AED">
              <w:rPr>
                <w:b/>
                <w:bCs/>
                <w:u w:val="single"/>
                <w:lang w:val="en-US"/>
              </w:rPr>
              <w:t xml:space="preserve">SMS </w:t>
            </w:r>
            <w:r w:rsidRPr="00DA1AED">
              <w:rPr>
                <w:b/>
                <w:bCs/>
                <w:u w:val="single"/>
              </w:rPr>
              <w:t>ΕΝΤΟΣ ΣΥΖ</w:t>
            </w:r>
          </w:p>
        </w:tc>
        <w:tc>
          <w:tcPr>
            <w:tcW w:w="79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1CE36CB9" w14:textId="77777777" w:rsidR="00F45FF0" w:rsidRPr="00DA1AED" w:rsidRDefault="00F45FF0" w:rsidP="00042BED">
            <w:pPr>
              <w:autoSpaceDE w:val="0"/>
              <w:spacing w:after="60" w:line="259" w:lineRule="auto"/>
              <w:ind w:left="360"/>
              <w:rPr>
                <w:u w:val="single"/>
                <w:lang w:val="en-US"/>
              </w:rPr>
            </w:pPr>
            <w:r w:rsidRPr="00DA1AED">
              <w:rPr>
                <w:b/>
                <w:bCs/>
                <w:u w:val="single"/>
                <w:lang w:val="en-US"/>
              </w:rPr>
              <w:t xml:space="preserve">SMS </w:t>
            </w:r>
            <w:r w:rsidRPr="00DA1AED">
              <w:rPr>
                <w:b/>
                <w:bCs/>
                <w:u w:val="single"/>
              </w:rPr>
              <w:t>ΕΚΤΟΣ ΣΥΖ</w:t>
            </w:r>
          </w:p>
        </w:tc>
      </w:tr>
      <w:tr w:rsidR="00F45FF0" w:rsidRPr="00DA1AED" w14:paraId="28E22AF6" w14:textId="77777777" w:rsidTr="00042BED">
        <w:trPr>
          <w:trHeight w:val="755"/>
        </w:trPr>
        <w:tc>
          <w:tcPr>
            <w:tcW w:w="76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21D3D721" w14:textId="77777777" w:rsidR="00F45FF0" w:rsidRPr="00DA1AED" w:rsidRDefault="00F45FF0" w:rsidP="00042BED">
            <w:pPr>
              <w:autoSpaceDE w:val="0"/>
              <w:spacing w:after="60" w:line="259" w:lineRule="auto"/>
              <w:ind w:left="360"/>
              <w:rPr>
                <w:u w:val="single"/>
                <w:lang w:val="en-US"/>
              </w:rPr>
            </w:pPr>
            <w:r w:rsidRPr="00DA1AED">
              <w:rPr>
                <w:b/>
                <w:bCs/>
                <w:u w:val="single"/>
              </w:rPr>
              <w:t>ΒΑΣΙΚΟ</w:t>
            </w:r>
          </w:p>
        </w:tc>
        <w:tc>
          <w:tcPr>
            <w:tcW w:w="973"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56F0C88E" w14:textId="77777777" w:rsidR="00F45FF0" w:rsidRPr="00DA1AED" w:rsidRDefault="00F45FF0" w:rsidP="00042BED">
            <w:pPr>
              <w:autoSpaceDE w:val="0"/>
              <w:spacing w:after="60" w:line="259" w:lineRule="auto"/>
              <w:ind w:left="360"/>
              <w:rPr>
                <w:u w:val="single"/>
                <w:lang w:val="en-US"/>
              </w:rPr>
            </w:pPr>
            <w:r w:rsidRPr="00DA1AED">
              <w:rPr>
                <w:u w:val="single"/>
              </w:rPr>
              <w:t>Απερι</w:t>
            </w:r>
            <w:r>
              <w:rPr>
                <w:u w:val="single"/>
              </w:rPr>
              <w:t>ό</w:t>
            </w:r>
            <w:r w:rsidRPr="00DA1AED">
              <w:rPr>
                <w:u w:val="single"/>
              </w:rPr>
              <w:t>ριστα</w:t>
            </w:r>
          </w:p>
        </w:tc>
        <w:tc>
          <w:tcPr>
            <w:tcW w:w="1022"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6E4AD8EF" w14:textId="77777777" w:rsidR="00F45FF0" w:rsidRPr="00DA1AED" w:rsidRDefault="00F45FF0" w:rsidP="00042BED">
            <w:pPr>
              <w:autoSpaceDE w:val="0"/>
              <w:spacing w:after="60" w:line="259" w:lineRule="auto"/>
              <w:ind w:left="360"/>
              <w:rPr>
                <w:u w:val="single"/>
                <w:lang w:val="en-US"/>
              </w:rPr>
            </w:pPr>
            <w:r w:rsidRPr="00DA1AED">
              <w:rPr>
                <w:rFonts w:eastAsiaTheme="minorEastAsia"/>
                <w:u w:val="single"/>
              </w:rPr>
              <w:t>&gt;1.500</w:t>
            </w:r>
          </w:p>
        </w:tc>
        <w:tc>
          <w:tcPr>
            <w:tcW w:w="750"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48713180" w14:textId="77777777" w:rsidR="00F45FF0" w:rsidRPr="00DA1AED" w:rsidRDefault="00F45FF0" w:rsidP="00042BED">
            <w:pPr>
              <w:autoSpaceDE w:val="0"/>
              <w:spacing w:after="60" w:line="259" w:lineRule="auto"/>
              <w:ind w:left="360"/>
              <w:rPr>
                <w:u w:val="single"/>
                <w:lang w:val="en-US"/>
              </w:rPr>
            </w:pPr>
            <w:r w:rsidRPr="00DA1AED">
              <w:rPr>
                <w:u w:val="single"/>
              </w:rPr>
              <w:t>&gt;150</w:t>
            </w:r>
          </w:p>
        </w:tc>
        <w:tc>
          <w:tcPr>
            <w:tcW w:w="689"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3984CBE6" w14:textId="77777777" w:rsidR="00F45FF0" w:rsidRPr="00DA1AED" w:rsidRDefault="00F45FF0" w:rsidP="00042BED">
            <w:pPr>
              <w:autoSpaceDE w:val="0"/>
              <w:spacing w:after="60" w:line="259" w:lineRule="auto"/>
              <w:ind w:left="360"/>
              <w:rPr>
                <w:u w:val="single"/>
                <w:lang w:val="en-US"/>
              </w:rPr>
            </w:pPr>
          </w:p>
        </w:tc>
        <w:tc>
          <w:tcPr>
            <w:tcW w:w="79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368F0C93" w14:textId="77777777" w:rsidR="00F45FF0" w:rsidRPr="00DA1AED" w:rsidRDefault="00F45FF0" w:rsidP="00042BED">
            <w:pPr>
              <w:autoSpaceDE w:val="0"/>
              <w:spacing w:after="60" w:line="259" w:lineRule="auto"/>
              <w:ind w:left="360"/>
              <w:rPr>
                <w:u w:val="single"/>
                <w:lang w:val="en-US"/>
              </w:rPr>
            </w:pPr>
            <w:r w:rsidRPr="00DA1AED">
              <w:rPr>
                <w:u w:val="single"/>
              </w:rPr>
              <w:t>&gt;200</w:t>
            </w:r>
          </w:p>
        </w:tc>
      </w:tr>
      <w:tr w:rsidR="00F45FF0" w:rsidRPr="00DA1AED" w14:paraId="07748442" w14:textId="77777777" w:rsidTr="00042BED">
        <w:trPr>
          <w:trHeight w:val="755"/>
        </w:trPr>
        <w:tc>
          <w:tcPr>
            <w:tcW w:w="76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0796E4C1" w14:textId="77777777" w:rsidR="00F45FF0" w:rsidRPr="00DA1AED" w:rsidRDefault="00F45FF0" w:rsidP="00042BED">
            <w:pPr>
              <w:autoSpaceDE w:val="0"/>
              <w:spacing w:after="60" w:line="259" w:lineRule="auto"/>
              <w:ind w:left="360"/>
              <w:rPr>
                <w:u w:val="single"/>
                <w:lang w:val="en-US"/>
              </w:rPr>
            </w:pPr>
            <w:r w:rsidRPr="00DA1AED">
              <w:rPr>
                <w:b/>
                <w:bCs/>
                <w:u w:val="single"/>
              </w:rPr>
              <w:t>ΜΕΣΑΙΟ</w:t>
            </w:r>
          </w:p>
        </w:tc>
        <w:tc>
          <w:tcPr>
            <w:tcW w:w="973"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42D27B3B" w14:textId="77777777" w:rsidR="00F45FF0" w:rsidRPr="00DA1AED" w:rsidRDefault="00F45FF0" w:rsidP="00042BED">
            <w:pPr>
              <w:autoSpaceDE w:val="0"/>
              <w:spacing w:after="60" w:line="259" w:lineRule="auto"/>
              <w:ind w:left="360"/>
              <w:rPr>
                <w:u w:val="single"/>
                <w:lang w:val="en-US"/>
              </w:rPr>
            </w:pPr>
            <w:r w:rsidRPr="00DA1AED">
              <w:rPr>
                <w:rFonts w:eastAsiaTheme="minorEastAsia"/>
                <w:u w:val="single"/>
              </w:rPr>
              <w:t>Απερι</w:t>
            </w:r>
            <w:r>
              <w:rPr>
                <w:u w:val="single"/>
              </w:rPr>
              <w:t>ό</w:t>
            </w:r>
            <w:r w:rsidRPr="00DA1AED">
              <w:rPr>
                <w:rFonts w:eastAsiaTheme="minorEastAsia"/>
                <w:u w:val="single"/>
              </w:rPr>
              <w:t>ριστα</w:t>
            </w:r>
          </w:p>
        </w:tc>
        <w:tc>
          <w:tcPr>
            <w:tcW w:w="1022"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1FCE6C57" w14:textId="77777777" w:rsidR="00F45FF0" w:rsidRPr="00DA1AED" w:rsidRDefault="00F45FF0" w:rsidP="00042BED">
            <w:pPr>
              <w:autoSpaceDE w:val="0"/>
              <w:spacing w:after="60" w:line="259" w:lineRule="auto"/>
              <w:ind w:left="360"/>
              <w:rPr>
                <w:u w:val="single"/>
                <w:lang w:val="en-US"/>
              </w:rPr>
            </w:pPr>
            <w:r w:rsidRPr="00DA1AED">
              <w:rPr>
                <w:rFonts w:eastAsiaTheme="minorEastAsia"/>
                <w:u w:val="single"/>
              </w:rPr>
              <w:t>Απερι</w:t>
            </w:r>
            <w:r>
              <w:rPr>
                <w:u w:val="single"/>
              </w:rPr>
              <w:t>ό</w:t>
            </w:r>
            <w:r w:rsidRPr="00DA1AED">
              <w:rPr>
                <w:rFonts w:eastAsiaTheme="minorEastAsia"/>
                <w:u w:val="single"/>
              </w:rPr>
              <w:t>ριστα</w:t>
            </w:r>
          </w:p>
        </w:tc>
        <w:tc>
          <w:tcPr>
            <w:tcW w:w="750"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4D1EFA48" w14:textId="77777777" w:rsidR="00F45FF0" w:rsidRPr="00DA1AED" w:rsidRDefault="00F45FF0" w:rsidP="00042BED">
            <w:pPr>
              <w:autoSpaceDE w:val="0"/>
              <w:spacing w:after="60" w:line="259" w:lineRule="auto"/>
              <w:ind w:left="360"/>
              <w:rPr>
                <w:u w:val="single"/>
                <w:lang w:val="en-US"/>
              </w:rPr>
            </w:pPr>
            <w:r w:rsidRPr="00DA1AED">
              <w:rPr>
                <w:u w:val="single"/>
              </w:rPr>
              <w:t>&gt;3.000</w:t>
            </w:r>
          </w:p>
        </w:tc>
        <w:tc>
          <w:tcPr>
            <w:tcW w:w="689"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38746A3B" w14:textId="77777777" w:rsidR="00F45FF0" w:rsidRPr="00DA1AED" w:rsidRDefault="00F45FF0" w:rsidP="00042BED">
            <w:pPr>
              <w:autoSpaceDE w:val="0"/>
              <w:spacing w:after="60" w:line="259" w:lineRule="auto"/>
              <w:ind w:left="360"/>
              <w:rPr>
                <w:u w:val="single"/>
                <w:lang w:val="en-US"/>
              </w:rPr>
            </w:pPr>
            <w:r w:rsidRPr="00DA1AED">
              <w:rPr>
                <w:u w:val="single"/>
              </w:rPr>
              <w:t>&gt;200</w:t>
            </w:r>
          </w:p>
        </w:tc>
        <w:tc>
          <w:tcPr>
            <w:tcW w:w="79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651C3D9C" w14:textId="77777777" w:rsidR="00F45FF0" w:rsidRPr="00DA1AED" w:rsidRDefault="00F45FF0" w:rsidP="00042BED">
            <w:pPr>
              <w:autoSpaceDE w:val="0"/>
              <w:spacing w:after="60" w:line="259" w:lineRule="auto"/>
              <w:ind w:left="360"/>
              <w:rPr>
                <w:u w:val="single"/>
                <w:lang w:val="en-US"/>
              </w:rPr>
            </w:pPr>
            <w:r w:rsidRPr="00DA1AED">
              <w:rPr>
                <w:u w:val="single"/>
              </w:rPr>
              <w:t>&gt;50</w:t>
            </w:r>
          </w:p>
        </w:tc>
      </w:tr>
      <w:tr w:rsidR="00F45FF0" w:rsidRPr="00DA1AED" w14:paraId="3F73F38C" w14:textId="77777777" w:rsidTr="00042BED">
        <w:trPr>
          <w:trHeight w:val="755"/>
        </w:trPr>
        <w:tc>
          <w:tcPr>
            <w:tcW w:w="76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1C0291C0" w14:textId="77777777" w:rsidR="00F45FF0" w:rsidRPr="00DA1AED" w:rsidRDefault="00F45FF0" w:rsidP="00042BED">
            <w:pPr>
              <w:autoSpaceDE w:val="0"/>
              <w:spacing w:after="60" w:line="259" w:lineRule="auto"/>
              <w:ind w:left="360"/>
              <w:rPr>
                <w:u w:val="single"/>
                <w:lang w:val="en-US"/>
              </w:rPr>
            </w:pPr>
            <w:r w:rsidRPr="00DA1AED">
              <w:rPr>
                <w:b/>
                <w:bCs/>
                <w:u w:val="single"/>
              </w:rPr>
              <w:t>ΥΨΗΛΟ</w:t>
            </w:r>
          </w:p>
        </w:tc>
        <w:tc>
          <w:tcPr>
            <w:tcW w:w="973"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299E27F3" w14:textId="77777777" w:rsidR="00F45FF0" w:rsidRPr="00DA1AED" w:rsidRDefault="00F45FF0" w:rsidP="00042BED">
            <w:pPr>
              <w:autoSpaceDE w:val="0"/>
              <w:spacing w:after="60" w:line="259" w:lineRule="auto"/>
              <w:ind w:left="360"/>
              <w:rPr>
                <w:u w:val="single"/>
                <w:lang w:val="en-US"/>
              </w:rPr>
            </w:pPr>
            <w:r w:rsidRPr="00DA1AED">
              <w:rPr>
                <w:rFonts w:eastAsiaTheme="minorEastAsia"/>
                <w:u w:val="single"/>
              </w:rPr>
              <w:t>Απερι</w:t>
            </w:r>
            <w:r>
              <w:rPr>
                <w:u w:val="single"/>
              </w:rPr>
              <w:t>ό</w:t>
            </w:r>
            <w:r w:rsidRPr="00DA1AED">
              <w:rPr>
                <w:rFonts w:eastAsiaTheme="minorEastAsia"/>
                <w:u w:val="single"/>
              </w:rPr>
              <w:t>ριστα</w:t>
            </w:r>
          </w:p>
        </w:tc>
        <w:tc>
          <w:tcPr>
            <w:tcW w:w="1022"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336F6DC5" w14:textId="77777777" w:rsidR="00F45FF0" w:rsidRPr="00DA1AED" w:rsidRDefault="00F45FF0" w:rsidP="00042BED">
            <w:pPr>
              <w:autoSpaceDE w:val="0"/>
              <w:spacing w:after="60" w:line="259" w:lineRule="auto"/>
              <w:ind w:left="360"/>
              <w:rPr>
                <w:u w:val="single"/>
                <w:lang w:val="en-US"/>
              </w:rPr>
            </w:pPr>
            <w:r w:rsidRPr="00DA1AED">
              <w:rPr>
                <w:rFonts w:eastAsiaTheme="minorEastAsia"/>
                <w:u w:val="single"/>
              </w:rPr>
              <w:t>Απερι</w:t>
            </w:r>
            <w:r>
              <w:rPr>
                <w:u w:val="single"/>
              </w:rPr>
              <w:t>ό</w:t>
            </w:r>
            <w:r w:rsidRPr="00DA1AED">
              <w:rPr>
                <w:rFonts w:eastAsiaTheme="minorEastAsia"/>
                <w:u w:val="single"/>
              </w:rPr>
              <w:t>ριστα</w:t>
            </w:r>
          </w:p>
        </w:tc>
        <w:tc>
          <w:tcPr>
            <w:tcW w:w="750"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54D2E5E6" w14:textId="77777777" w:rsidR="00F45FF0" w:rsidRPr="00DA1AED" w:rsidRDefault="00F45FF0" w:rsidP="00042BED">
            <w:pPr>
              <w:autoSpaceDE w:val="0"/>
              <w:spacing w:after="60" w:line="259" w:lineRule="auto"/>
              <w:ind w:left="360"/>
              <w:rPr>
                <w:u w:val="single"/>
                <w:lang w:val="en-US"/>
              </w:rPr>
            </w:pPr>
            <w:r w:rsidRPr="00DA1AED">
              <w:rPr>
                <w:u w:val="single"/>
              </w:rPr>
              <w:t>&gt;17.000</w:t>
            </w:r>
          </w:p>
        </w:tc>
        <w:tc>
          <w:tcPr>
            <w:tcW w:w="689"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39CA7F66" w14:textId="77777777" w:rsidR="00F45FF0" w:rsidRPr="00DA1AED" w:rsidRDefault="00F45FF0" w:rsidP="00042BED">
            <w:pPr>
              <w:autoSpaceDE w:val="0"/>
              <w:spacing w:after="60" w:line="259" w:lineRule="auto"/>
              <w:ind w:left="360"/>
              <w:rPr>
                <w:u w:val="single"/>
                <w:lang w:val="en-US"/>
              </w:rPr>
            </w:pPr>
            <w:r w:rsidRPr="00DA1AED">
              <w:rPr>
                <w:u w:val="single"/>
              </w:rPr>
              <w:t>&gt;1.000</w:t>
            </w:r>
          </w:p>
        </w:tc>
        <w:tc>
          <w:tcPr>
            <w:tcW w:w="79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2886338A" w14:textId="77777777" w:rsidR="00F45FF0" w:rsidRPr="00DA1AED" w:rsidRDefault="00F45FF0" w:rsidP="00042BED">
            <w:pPr>
              <w:autoSpaceDE w:val="0"/>
              <w:spacing w:after="60" w:line="259" w:lineRule="auto"/>
              <w:ind w:left="360"/>
              <w:rPr>
                <w:u w:val="single"/>
                <w:lang w:val="en-US"/>
              </w:rPr>
            </w:pPr>
            <w:r w:rsidRPr="00DA1AED">
              <w:rPr>
                <w:u w:val="single"/>
              </w:rPr>
              <w:t>&gt;300</w:t>
            </w:r>
          </w:p>
        </w:tc>
      </w:tr>
    </w:tbl>
    <w:p w14:paraId="5E532776" w14:textId="77777777" w:rsidR="00F45FF0" w:rsidRDefault="00F45FF0" w:rsidP="00F45FF0">
      <w:pPr>
        <w:autoSpaceDE w:val="0"/>
        <w:spacing w:after="60"/>
        <w:ind w:left="360"/>
        <w:rPr>
          <w:u w:val="single"/>
        </w:rPr>
      </w:pPr>
    </w:p>
    <w:p w14:paraId="371DBF65" w14:textId="77777777" w:rsidR="00F45FF0" w:rsidRDefault="00F45FF0" w:rsidP="00F45FF0">
      <w:pPr>
        <w:autoSpaceDE w:val="0"/>
        <w:spacing w:after="60"/>
        <w:ind w:left="360"/>
        <w:rPr>
          <w:u w:val="single"/>
        </w:rPr>
      </w:pPr>
    </w:p>
    <w:p w14:paraId="0B446441" w14:textId="77777777" w:rsidR="00F45FF0" w:rsidRDefault="00F45FF0" w:rsidP="00F45FF0">
      <w:pPr>
        <w:pStyle w:val="aff"/>
        <w:numPr>
          <w:ilvl w:val="0"/>
          <w:numId w:val="251"/>
        </w:numPr>
        <w:suppressAutoHyphens w:val="0"/>
        <w:autoSpaceDE w:val="0"/>
        <w:spacing w:after="60" w:line="259" w:lineRule="auto"/>
        <w:jc w:val="left"/>
        <w:rPr>
          <w:b/>
          <w:bCs/>
          <w:u w:val="single"/>
          <w:lang w:val="el-GR"/>
        </w:rPr>
      </w:pPr>
      <w:r>
        <w:rPr>
          <w:b/>
          <w:bCs/>
          <w:u w:val="single"/>
          <w:lang w:val="el-GR"/>
        </w:rPr>
        <w:t xml:space="preserve">Υποέργο Υποδομών Ασφάλειας, τηλεφωνίας, τηλεδιάσκεψης </w:t>
      </w:r>
    </w:p>
    <w:p w14:paraId="59C6CDEE" w14:textId="77777777" w:rsidR="00F45FF0" w:rsidRDefault="00F45FF0" w:rsidP="00F45FF0">
      <w:pPr>
        <w:autoSpaceDE w:val="0"/>
        <w:spacing w:after="60"/>
        <w:ind w:left="360"/>
        <w:rPr>
          <w:u w:val="single"/>
        </w:rPr>
      </w:pPr>
    </w:p>
    <w:p w14:paraId="3AD705C4" w14:textId="77777777" w:rsidR="00F45FF0" w:rsidRDefault="00F45FF0" w:rsidP="00F45FF0">
      <w:pPr>
        <w:suppressAutoHyphens w:val="0"/>
        <w:autoSpaceDE w:val="0"/>
        <w:spacing w:after="60"/>
        <w:ind w:left="360"/>
        <w:rPr>
          <w:u w:val="single"/>
          <w:lang w:val="el-GR"/>
        </w:rPr>
      </w:pPr>
      <w:r>
        <w:rPr>
          <w:u w:val="single"/>
          <w:lang w:val="el-GR"/>
        </w:rPr>
        <w:t>Οι Ανάδοχοι των μέχρι στιγμής εκτελεστικών είναι ως εξής:</w:t>
      </w:r>
    </w:p>
    <w:p w14:paraId="66051607" w14:textId="77777777" w:rsidR="00F45FF0" w:rsidRDefault="00F45FF0" w:rsidP="00F45FF0">
      <w:pPr>
        <w:suppressAutoHyphens w:val="0"/>
        <w:autoSpaceDE w:val="0"/>
        <w:spacing w:after="60"/>
        <w:ind w:left="360"/>
        <w:rPr>
          <w:u w:val="single"/>
          <w:lang w:val="el-GR"/>
        </w:rPr>
      </w:pPr>
    </w:p>
    <w:p w14:paraId="6C2B04F9" w14:textId="77777777" w:rsidR="00F45FF0" w:rsidRDefault="00F45FF0" w:rsidP="00F45FF0">
      <w:pPr>
        <w:suppressAutoHyphens w:val="0"/>
        <w:autoSpaceDE w:val="0"/>
        <w:spacing w:after="60"/>
        <w:ind w:left="360"/>
        <w:rPr>
          <w:u w:val="single"/>
          <w:lang w:val="el-GR"/>
        </w:rPr>
      </w:pPr>
    </w:p>
    <w:tbl>
      <w:tblPr>
        <w:tblW w:w="5000" w:type="pct"/>
        <w:tblCellMar>
          <w:left w:w="0" w:type="dxa"/>
          <w:right w:w="0" w:type="dxa"/>
        </w:tblCellMar>
        <w:tblLook w:val="0420" w:firstRow="1" w:lastRow="0" w:firstColumn="0" w:lastColumn="0" w:noHBand="0" w:noVBand="1"/>
      </w:tblPr>
      <w:tblGrid>
        <w:gridCol w:w="2119"/>
        <w:gridCol w:w="2071"/>
        <w:gridCol w:w="5573"/>
      </w:tblGrid>
      <w:tr w:rsidR="00F45FF0" w:rsidRPr="002934FA" w14:paraId="5010901C" w14:textId="77777777" w:rsidTr="00042BED">
        <w:trPr>
          <w:trHeight w:val="415"/>
        </w:trPr>
        <w:tc>
          <w:tcPr>
            <w:tcW w:w="1067"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496ABD04" w14:textId="77777777" w:rsidR="00F45FF0" w:rsidRPr="002934FA" w:rsidRDefault="00F45FF0" w:rsidP="00042BED">
            <w:pPr>
              <w:autoSpaceDE w:val="0"/>
              <w:spacing w:after="60"/>
              <w:ind w:left="360"/>
              <w:rPr>
                <w:u w:val="single"/>
                <w:lang w:val="en-US"/>
              </w:rPr>
            </w:pPr>
            <w:r w:rsidRPr="002934FA">
              <w:rPr>
                <w:b/>
                <w:bCs/>
                <w:u w:val="single"/>
                <w:lang w:val="el-GR"/>
              </w:rPr>
              <w:t>Ανάδοχος</w:t>
            </w:r>
          </w:p>
        </w:tc>
        <w:tc>
          <w:tcPr>
            <w:tcW w:w="1043"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1EE22656" w14:textId="77777777" w:rsidR="00F45FF0" w:rsidRPr="002934FA" w:rsidRDefault="00F45FF0" w:rsidP="00042BED">
            <w:pPr>
              <w:autoSpaceDE w:val="0"/>
              <w:spacing w:after="60"/>
              <w:ind w:left="360"/>
              <w:rPr>
                <w:u w:val="single"/>
                <w:lang w:val="en-US"/>
              </w:rPr>
            </w:pPr>
            <w:r w:rsidRPr="002934FA">
              <w:rPr>
                <w:b/>
                <w:bCs/>
                <w:u w:val="single"/>
                <w:lang w:val="el-GR"/>
              </w:rPr>
              <w:t>Εκτελεστικές Νησίδων</w:t>
            </w:r>
          </w:p>
        </w:tc>
        <w:tc>
          <w:tcPr>
            <w:tcW w:w="2889"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64E56996" w14:textId="77777777" w:rsidR="00F45FF0" w:rsidRPr="002934FA" w:rsidRDefault="00F45FF0" w:rsidP="00042BED">
            <w:pPr>
              <w:autoSpaceDE w:val="0"/>
              <w:spacing w:after="60"/>
              <w:ind w:left="360"/>
              <w:rPr>
                <w:u w:val="single"/>
                <w:lang w:val="en-US"/>
              </w:rPr>
            </w:pPr>
            <w:r w:rsidRPr="002934FA">
              <w:rPr>
                <w:b/>
                <w:bCs/>
                <w:u w:val="single"/>
                <w:lang w:val="el-GR"/>
              </w:rPr>
              <w:t>Νομοί</w:t>
            </w:r>
          </w:p>
        </w:tc>
      </w:tr>
      <w:tr w:rsidR="00F45FF0" w:rsidRPr="002934FA" w14:paraId="4AB85044" w14:textId="77777777" w:rsidTr="00042BED">
        <w:trPr>
          <w:trHeight w:val="1884"/>
        </w:trPr>
        <w:tc>
          <w:tcPr>
            <w:tcW w:w="106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6755C3D" w14:textId="77777777" w:rsidR="00F45FF0" w:rsidRPr="002934FA" w:rsidRDefault="00F45FF0" w:rsidP="00042BED">
            <w:pPr>
              <w:autoSpaceDE w:val="0"/>
              <w:spacing w:after="60"/>
              <w:ind w:left="360"/>
              <w:rPr>
                <w:u w:val="single"/>
                <w:lang w:val="en-US"/>
              </w:rPr>
            </w:pPr>
            <w:r w:rsidRPr="002934FA">
              <w:rPr>
                <w:b/>
                <w:bCs/>
                <w:u w:val="single"/>
                <w:lang w:val="en-US"/>
              </w:rPr>
              <w:t>OTE</w:t>
            </w:r>
            <w:r w:rsidRPr="002934FA">
              <w:rPr>
                <w:b/>
                <w:bCs/>
                <w:u w:val="single"/>
                <w:lang w:val="el-GR"/>
              </w:rPr>
              <w:t xml:space="preserve"> – </w:t>
            </w:r>
            <w:r w:rsidRPr="002934FA">
              <w:rPr>
                <w:b/>
                <w:bCs/>
                <w:u w:val="single"/>
                <w:lang w:val="en-US"/>
              </w:rPr>
              <w:t>SPACE-UNISYSTEMS</w:t>
            </w:r>
          </w:p>
        </w:tc>
        <w:tc>
          <w:tcPr>
            <w:tcW w:w="104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7F60505F" w14:textId="77777777" w:rsidR="00F45FF0" w:rsidRPr="002934FA" w:rsidRDefault="00F45FF0" w:rsidP="00042BED">
            <w:pPr>
              <w:autoSpaceDE w:val="0"/>
              <w:spacing w:after="60"/>
              <w:ind w:left="360"/>
              <w:rPr>
                <w:u w:val="single"/>
                <w:lang w:val="en-US"/>
              </w:rPr>
            </w:pPr>
            <w:r w:rsidRPr="002934FA">
              <w:rPr>
                <w:u w:val="single"/>
                <w:lang w:val="en-US"/>
              </w:rPr>
              <w:t>1.1, 1.2, 1.3, 1.4, 1.5</w:t>
            </w:r>
          </w:p>
        </w:tc>
        <w:tc>
          <w:tcPr>
            <w:tcW w:w="2889"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CF83FE7" w14:textId="77777777" w:rsidR="00F45FF0" w:rsidRPr="002934FA" w:rsidRDefault="00F45FF0" w:rsidP="00042BED">
            <w:pPr>
              <w:autoSpaceDE w:val="0"/>
              <w:spacing w:after="60"/>
              <w:ind w:left="360"/>
              <w:rPr>
                <w:u w:val="single"/>
                <w:lang w:val="en-US"/>
              </w:rPr>
            </w:pPr>
            <w:r w:rsidRPr="002934FA">
              <w:rPr>
                <w:u w:val="single"/>
                <w:lang w:val="el-GR"/>
              </w:rPr>
              <w:t>Αργολίδος</w:t>
            </w:r>
            <w:r w:rsidRPr="002934FA">
              <w:rPr>
                <w:u w:val="single"/>
                <w:lang w:val="en-US"/>
              </w:rPr>
              <w:t xml:space="preserve">, </w:t>
            </w:r>
            <w:r w:rsidRPr="002934FA">
              <w:rPr>
                <w:u w:val="single"/>
                <w:lang w:val="el-GR"/>
              </w:rPr>
              <w:t>Αιτωλοακαρνανίας</w:t>
            </w:r>
            <w:r w:rsidRPr="001C5365">
              <w:rPr>
                <w:u w:val="single"/>
                <w:lang w:val="en-US"/>
              </w:rPr>
              <w:t>,</w:t>
            </w:r>
            <w:r w:rsidRPr="002934FA">
              <w:rPr>
                <w:u w:val="single"/>
                <w:lang w:val="en-US"/>
              </w:rPr>
              <w:t xml:space="preserve"> </w:t>
            </w:r>
            <w:r w:rsidRPr="002934FA">
              <w:rPr>
                <w:u w:val="single"/>
                <w:lang w:val="el-GR"/>
              </w:rPr>
              <w:t>Αρκαδίας</w:t>
            </w:r>
            <w:r w:rsidRPr="002934FA">
              <w:rPr>
                <w:u w:val="single"/>
                <w:lang w:val="en-US"/>
              </w:rPr>
              <w:t>,</w:t>
            </w:r>
            <w:r w:rsidRPr="001C5365">
              <w:rPr>
                <w:u w:val="single"/>
                <w:lang w:val="en-US"/>
              </w:rPr>
              <w:t xml:space="preserve"> </w:t>
            </w:r>
            <w:r w:rsidRPr="002934FA">
              <w:rPr>
                <w:u w:val="single"/>
                <w:lang w:val="el-GR"/>
              </w:rPr>
              <w:t>Άρτας</w:t>
            </w:r>
            <w:r w:rsidRPr="001C5365">
              <w:rPr>
                <w:u w:val="single"/>
                <w:lang w:val="en-US"/>
              </w:rPr>
              <w:t xml:space="preserve">, </w:t>
            </w:r>
            <w:r w:rsidRPr="002934FA">
              <w:rPr>
                <w:u w:val="single"/>
                <w:lang w:val="el-GR"/>
              </w:rPr>
              <w:t>Αττική</w:t>
            </w:r>
            <w:r w:rsidRPr="001C5365">
              <w:rPr>
                <w:u w:val="single"/>
                <w:lang w:val="en-US"/>
              </w:rPr>
              <w:t xml:space="preserve"> (</w:t>
            </w:r>
            <w:r w:rsidRPr="002934FA">
              <w:rPr>
                <w:u w:val="single"/>
                <w:lang w:val="el-GR"/>
              </w:rPr>
              <w:t>τμήμα</w:t>
            </w:r>
            <w:r w:rsidRPr="001C5365">
              <w:rPr>
                <w:u w:val="single"/>
                <w:lang w:val="en-US"/>
              </w:rPr>
              <w:t xml:space="preserve">), </w:t>
            </w:r>
            <w:r w:rsidRPr="002934FA">
              <w:rPr>
                <w:u w:val="single"/>
                <w:lang w:val="el-GR"/>
              </w:rPr>
              <w:t>Αχαΐας</w:t>
            </w:r>
            <w:r w:rsidRPr="001C5365">
              <w:rPr>
                <w:u w:val="single"/>
                <w:lang w:val="en-US"/>
              </w:rPr>
              <w:t xml:space="preserve">, </w:t>
            </w:r>
            <w:r w:rsidRPr="002934FA">
              <w:rPr>
                <w:u w:val="single"/>
                <w:lang w:val="el-GR"/>
              </w:rPr>
              <w:t>Βοιωτίας</w:t>
            </w:r>
            <w:r w:rsidRPr="001C5365">
              <w:rPr>
                <w:u w:val="single"/>
                <w:lang w:val="en-US"/>
              </w:rPr>
              <w:t xml:space="preserve">, </w:t>
            </w:r>
            <w:r w:rsidRPr="002934FA">
              <w:rPr>
                <w:u w:val="single"/>
                <w:lang w:val="el-GR"/>
              </w:rPr>
              <w:t>Γρεβενών</w:t>
            </w:r>
            <w:r w:rsidRPr="001C5365">
              <w:rPr>
                <w:u w:val="single"/>
                <w:lang w:val="en-US"/>
              </w:rPr>
              <w:t xml:space="preserve">, </w:t>
            </w:r>
            <w:r w:rsidRPr="002934FA">
              <w:rPr>
                <w:u w:val="single"/>
                <w:lang w:val="el-GR"/>
              </w:rPr>
              <w:t>Δράμας</w:t>
            </w:r>
            <w:r w:rsidRPr="001C5365">
              <w:rPr>
                <w:u w:val="single"/>
                <w:lang w:val="en-US"/>
              </w:rPr>
              <w:t xml:space="preserve">, </w:t>
            </w:r>
            <w:r w:rsidRPr="002934FA">
              <w:rPr>
                <w:u w:val="single"/>
                <w:lang w:val="el-GR"/>
              </w:rPr>
              <w:t>Δωδεκανήσου</w:t>
            </w:r>
            <w:r w:rsidRPr="001C5365">
              <w:rPr>
                <w:u w:val="single"/>
                <w:lang w:val="en-US"/>
              </w:rPr>
              <w:t xml:space="preserve">, </w:t>
            </w:r>
            <w:r w:rsidRPr="002934FA">
              <w:rPr>
                <w:u w:val="single"/>
                <w:lang w:val="el-GR"/>
              </w:rPr>
              <w:t>Έβρου</w:t>
            </w:r>
            <w:r w:rsidRPr="001C5365">
              <w:rPr>
                <w:u w:val="single"/>
                <w:lang w:val="en-US"/>
              </w:rPr>
              <w:t xml:space="preserve">, </w:t>
            </w:r>
            <w:r w:rsidRPr="002934FA">
              <w:rPr>
                <w:u w:val="single"/>
                <w:lang w:val="el-GR"/>
              </w:rPr>
              <w:t>Εύβοιας</w:t>
            </w:r>
            <w:r w:rsidRPr="001C5365">
              <w:rPr>
                <w:u w:val="single"/>
                <w:lang w:val="en-US"/>
              </w:rPr>
              <w:t xml:space="preserve">, </w:t>
            </w:r>
            <w:r w:rsidRPr="002934FA">
              <w:rPr>
                <w:u w:val="single"/>
                <w:lang w:val="el-GR"/>
              </w:rPr>
              <w:t>Ευρυτανίας</w:t>
            </w:r>
            <w:r w:rsidRPr="001C5365">
              <w:rPr>
                <w:u w:val="single"/>
                <w:lang w:val="en-US"/>
              </w:rPr>
              <w:t xml:space="preserve">, </w:t>
            </w:r>
            <w:r w:rsidRPr="002934FA">
              <w:rPr>
                <w:u w:val="single"/>
                <w:lang w:val="el-GR"/>
              </w:rPr>
              <w:t>Ζακύνθου</w:t>
            </w:r>
            <w:r w:rsidRPr="001C5365">
              <w:rPr>
                <w:u w:val="single"/>
                <w:lang w:val="en-US"/>
              </w:rPr>
              <w:t xml:space="preserve">, </w:t>
            </w:r>
            <w:r w:rsidRPr="002934FA">
              <w:rPr>
                <w:u w:val="single"/>
                <w:lang w:val="el-GR"/>
              </w:rPr>
              <w:t>Ηλείας</w:t>
            </w:r>
            <w:r w:rsidRPr="001C5365">
              <w:rPr>
                <w:u w:val="single"/>
                <w:lang w:val="en-US"/>
              </w:rPr>
              <w:t xml:space="preserve">, </w:t>
            </w:r>
            <w:r w:rsidRPr="002934FA">
              <w:rPr>
                <w:u w:val="single"/>
                <w:lang w:val="el-GR"/>
              </w:rPr>
              <w:t>Ημαθίας</w:t>
            </w:r>
            <w:r w:rsidRPr="001C5365">
              <w:rPr>
                <w:u w:val="single"/>
                <w:lang w:val="en-US"/>
              </w:rPr>
              <w:t xml:space="preserve">, </w:t>
            </w:r>
            <w:r w:rsidRPr="002934FA">
              <w:rPr>
                <w:u w:val="single"/>
                <w:lang w:val="el-GR"/>
              </w:rPr>
              <w:t>Ηρακλείου</w:t>
            </w:r>
            <w:r w:rsidRPr="001C5365">
              <w:rPr>
                <w:u w:val="single"/>
                <w:lang w:val="en-US"/>
              </w:rPr>
              <w:t xml:space="preserve">, </w:t>
            </w:r>
            <w:r w:rsidRPr="002934FA">
              <w:rPr>
                <w:u w:val="single"/>
                <w:lang w:val="el-GR"/>
              </w:rPr>
              <w:t>Θεσσαλονίκης</w:t>
            </w:r>
            <w:r w:rsidRPr="001C5365">
              <w:rPr>
                <w:u w:val="single"/>
                <w:lang w:val="en-US"/>
              </w:rPr>
              <w:t xml:space="preserve">, </w:t>
            </w:r>
            <w:r w:rsidRPr="002934FA">
              <w:rPr>
                <w:u w:val="single"/>
                <w:lang w:val="el-GR"/>
              </w:rPr>
              <w:t>Θεσπρωτίας</w:t>
            </w:r>
            <w:r w:rsidRPr="001C5365">
              <w:rPr>
                <w:u w:val="single"/>
                <w:lang w:val="en-US"/>
              </w:rPr>
              <w:t xml:space="preserve">, </w:t>
            </w:r>
            <w:r w:rsidRPr="002934FA">
              <w:rPr>
                <w:u w:val="single"/>
                <w:lang w:val="el-GR"/>
              </w:rPr>
              <w:t>Ιωαννίνων</w:t>
            </w:r>
            <w:r w:rsidRPr="001C5365">
              <w:rPr>
                <w:u w:val="single"/>
                <w:lang w:val="en-US"/>
              </w:rPr>
              <w:t xml:space="preserve">, </w:t>
            </w:r>
            <w:r w:rsidRPr="002934FA">
              <w:rPr>
                <w:u w:val="single"/>
                <w:lang w:val="el-GR"/>
              </w:rPr>
              <w:t>Καβάλας</w:t>
            </w:r>
            <w:r w:rsidRPr="001C5365">
              <w:rPr>
                <w:u w:val="single"/>
                <w:lang w:val="en-US"/>
              </w:rPr>
              <w:t xml:space="preserve">, </w:t>
            </w:r>
            <w:r w:rsidRPr="002934FA">
              <w:rPr>
                <w:u w:val="single"/>
                <w:lang w:val="el-GR"/>
              </w:rPr>
              <w:t>Καρδίτσας</w:t>
            </w:r>
            <w:r w:rsidRPr="001C5365">
              <w:rPr>
                <w:u w:val="single"/>
                <w:lang w:val="en-US"/>
              </w:rPr>
              <w:t xml:space="preserve">, </w:t>
            </w:r>
            <w:r w:rsidRPr="002934FA">
              <w:rPr>
                <w:u w:val="single"/>
                <w:lang w:val="el-GR"/>
              </w:rPr>
              <w:t>Καστοριάς</w:t>
            </w:r>
            <w:r w:rsidRPr="001C5365">
              <w:rPr>
                <w:u w:val="single"/>
                <w:lang w:val="en-US"/>
              </w:rPr>
              <w:t xml:space="preserve">, </w:t>
            </w:r>
            <w:r w:rsidRPr="002934FA">
              <w:rPr>
                <w:u w:val="single"/>
                <w:lang w:val="el-GR"/>
              </w:rPr>
              <w:t>Κέρκυρας</w:t>
            </w:r>
            <w:r w:rsidRPr="001C5365">
              <w:rPr>
                <w:u w:val="single"/>
                <w:lang w:val="en-US"/>
              </w:rPr>
              <w:t xml:space="preserve">, </w:t>
            </w:r>
            <w:r w:rsidRPr="002934FA">
              <w:rPr>
                <w:u w:val="single"/>
                <w:lang w:val="el-GR"/>
              </w:rPr>
              <w:t>Κεφαλληνίας</w:t>
            </w:r>
            <w:r w:rsidRPr="001C5365">
              <w:rPr>
                <w:u w:val="single"/>
                <w:lang w:val="en-US"/>
              </w:rPr>
              <w:t xml:space="preserve">, </w:t>
            </w:r>
            <w:r w:rsidRPr="002934FA">
              <w:rPr>
                <w:u w:val="single"/>
                <w:lang w:val="el-GR"/>
              </w:rPr>
              <w:t>Κιλκίς</w:t>
            </w:r>
            <w:r w:rsidRPr="001C5365">
              <w:rPr>
                <w:u w:val="single"/>
                <w:lang w:val="en-US"/>
              </w:rPr>
              <w:t xml:space="preserve">, </w:t>
            </w:r>
            <w:r w:rsidRPr="002934FA">
              <w:rPr>
                <w:u w:val="single"/>
                <w:lang w:val="el-GR"/>
              </w:rPr>
              <w:t>Κοζάνης</w:t>
            </w:r>
            <w:r w:rsidRPr="001C5365">
              <w:rPr>
                <w:u w:val="single"/>
                <w:lang w:val="en-US"/>
              </w:rPr>
              <w:t xml:space="preserve">, </w:t>
            </w:r>
            <w:r w:rsidRPr="002934FA">
              <w:rPr>
                <w:u w:val="single"/>
                <w:lang w:val="el-GR"/>
              </w:rPr>
              <w:t>Κορινθίας</w:t>
            </w:r>
            <w:r w:rsidRPr="001C5365">
              <w:rPr>
                <w:u w:val="single"/>
                <w:lang w:val="en-US"/>
              </w:rPr>
              <w:t xml:space="preserve">, </w:t>
            </w:r>
            <w:r w:rsidRPr="002934FA">
              <w:rPr>
                <w:u w:val="single"/>
                <w:lang w:val="el-GR"/>
              </w:rPr>
              <w:t>Λακωνίας</w:t>
            </w:r>
            <w:r w:rsidRPr="001C5365">
              <w:rPr>
                <w:u w:val="single"/>
                <w:lang w:val="en-US"/>
              </w:rPr>
              <w:t xml:space="preserve">, </w:t>
            </w:r>
            <w:r w:rsidRPr="002934FA">
              <w:rPr>
                <w:u w:val="single"/>
                <w:lang w:val="el-GR"/>
              </w:rPr>
              <w:t>Λάρισας</w:t>
            </w:r>
            <w:r w:rsidRPr="001C5365">
              <w:rPr>
                <w:u w:val="single"/>
                <w:lang w:val="en-US"/>
              </w:rPr>
              <w:t xml:space="preserve">, </w:t>
            </w:r>
            <w:r w:rsidRPr="002934FA">
              <w:rPr>
                <w:u w:val="single"/>
                <w:lang w:val="el-GR"/>
              </w:rPr>
              <w:t>Λασιθίου</w:t>
            </w:r>
            <w:r w:rsidRPr="001C5365">
              <w:rPr>
                <w:u w:val="single"/>
                <w:lang w:val="en-US"/>
              </w:rPr>
              <w:t xml:space="preserve">, </w:t>
            </w:r>
            <w:r w:rsidRPr="002934FA">
              <w:rPr>
                <w:u w:val="single"/>
                <w:lang w:val="el-GR"/>
              </w:rPr>
              <w:t>Λευκάδας</w:t>
            </w:r>
            <w:r w:rsidRPr="001C5365">
              <w:rPr>
                <w:u w:val="single"/>
                <w:lang w:val="en-US"/>
              </w:rPr>
              <w:t xml:space="preserve">, </w:t>
            </w:r>
            <w:r w:rsidRPr="002934FA">
              <w:rPr>
                <w:u w:val="single"/>
                <w:lang w:val="el-GR"/>
              </w:rPr>
              <w:t>Μαγνησίας</w:t>
            </w:r>
            <w:r w:rsidRPr="001C5365">
              <w:rPr>
                <w:u w:val="single"/>
                <w:lang w:val="en-US"/>
              </w:rPr>
              <w:t xml:space="preserve">, </w:t>
            </w:r>
            <w:r w:rsidRPr="002934FA">
              <w:rPr>
                <w:u w:val="single"/>
                <w:lang w:val="el-GR"/>
              </w:rPr>
              <w:t>Μεσσηνίας</w:t>
            </w:r>
            <w:r w:rsidRPr="001C5365">
              <w:rPr>
                <w:u w:val="single"/>
                <w:lang w:val="en-US"/>
              </w:rPr>
              <w:t xml:space="preserve">, </w:t>
            </w:r>
            <w:r w:rsidRPr="002934FA">
              <w:rPr>
                <w:u w:val="single"/>
                <w:lang w:val="el-GR"/>
              </w:rPr>
              <w:t>Ξάνθης</w:t>
            </w:r>
            <w:r w:rsidRPr="001C5365">
              <w:rPr>
                <w:u w:val="single"/>
                <w:lang w:val="en-US"/>
              </w:rPr>
              <w:t xml:space="preserve">, </w:t>
            </w:r>
            <w:r w:rsidRPr="002934FA">
              <w:rPr>
                <w:u w:val="single"/>
                <w:lang w:val="el-GR"/>
              </w:rPr>
              <w:t>Πέλλας</w:t>
            </w:r>
            <w:r w:rsidRPr="001C5365">
              <w:rPr>
                <w:u w:val="single"/>
                <w:lang w:val="en-US"/>
              </w:rPr>
              <w:t xml:space="preserve">, </w:t>
            </w:r>
            <w:r w:rsidRPr="002934FA">
              <w:rPr>
                <w:u w:val="single"/>
                <w:lang w:val="el-GR"/>
              </w:rPr>
              <w:t>Πιερίας</w:t>
            </w:r>
            <w:r w:rsidRPr="001C5365">
              <w:rPr>
                <w:u w:val="single"/>
                <w:lang w:val="en-US"/>
              </w:rPr>
              <w:t xml:space="preserve">, </w:t>
            </w:r>
            <w:r w:rsidRPr="002934FA">
              <w:rPr>
                <w:u w:val="single"/>
                <w:lang w:val="el-GR"/>
              </w:rPr>
              <w:t>Πρέβεζας</w:t>
            </w:r>
            <w:r w:rsidRPr="001C5365">
              <w:rPr>
                <w:u w:val="single"/>
                <w:lang w:val="en-US"/>
              </w:rPr>
              <w:t xml:space="preserve">, </w:t>
            </w:r>
            <w:r w:rsidRPr="002934FA">
              <w:rPr>
                <w:u w:val="single"/>
                <w:lang w:val="el-GR"/>
              </w:rPr>
              <w:t>Ρεθύμνου</w:t>
            </w:r>
            <w:r w:rsidRPr="001C5365">
              <w:rPr>
                <w:u w:val="single"/>
                <w:lang w:val="en-US"/>
              </w:rPr>
              <w:t xml:space="preserve">, </w:t>
            </w:r>
            <w:r w:rsidRPr="002934FA">
              <w:rPr>
                <w:u w:val="single"/>
                <w:lang w:val="el-GR"/>
              </w:rPr>
              <w:t>Ροδόπης</w:t>
            </w:r>
            <w:r w:rsidRPr="001C5365">
              <w:rPr>
                <w:u w:val="single"/>
                <w:lang w:val="en-US"/>
              </w:rPr>
              <w:t xml:space="preserve">, </w:t>
            </w:r>
            <w:r w:rsidRPr="002934FA">
              <w:rPr>
                <w:u w:val="single"/>
                <w:lang w:val="el-GR"/>
              </w:rPr>
              <w:t>Σάμου</w:t>
            </w:r>
            <w:r w:rsidRPr="001C5365">
              <w:rPr>
                <w:u w:val="single"/>
                <w:lang w:val="en-US"/>
              </w:rPr>
              <w:t xml:space="preserve">, </w:t>
            </w:r>
            <w:r w:rsidRPr="002934FA">
              <w:rPr>
                <w:u w:val="single"/>
                <w:lang w:val="el-GR"/>
              </w:rPr>
              <w:t>Σερρών</w:t>
            </w:r>
            <w:r w:rsidRPr="001C5365">
              <w:rPr>
                <w:u w:val="single"/>
                <w:lang w:val="en-US"/>
              </w:rPr>
              <w:t xml:space="preserve">, </w:t>
            </w:r>
            <w:r w:rsidRPr="002934FA">
              <w:rPr>
                <w:u w:val="single"/>
                <w:lang w:val="el-GR"/>
              </w:rPr>
              <w:t>Τρικάλων</w:t>
            </w:r>
            <w:r w:rsidRPr="001C5365">
              <w:rPr>
                <w:u w:val="single"/>
                <w:lang w:val="en-US"/>
              </w:rPr>
              <w:t xml:space="preserve">, </w:t>
            </w:r>
            <w:r w:rsidRPr="002934FA">
              <w:rPr>
                <w:u w:val="single"/>
                <w:lang w:val="el-GR"/>
              </w:rPr>
              <w:t>Φθιώτιδας</w:t>
            </w:r>
            <w:r w:rsidRPr="001C5365">
              <w:rPr>
                <w:u w:val="single"/>
                <w:lang w:val="en-US"/>
              </w:rPr>
              <w:t xml:space="preserve">, </w:t>
            </w:r>
            <w:r w:rsidRPr="002934FA">
              <w:rPr>
                <w:u w:val="single"/>
                <w:lang w:val="el-GR"/>
              </w:rPr>
              <w:t>Φλώρινας</w:t>
            </w:r>
            <w:r w:rsidRPr="001C5365">
              <w:rPr>
                <w:u w:val="single"/>
                <w:lang w:val="en-US"/>
              </w:rPr>
              <w:t xml:space="preserve">, </w:t>
            </w:r>
            <w:r w:rsidRPr="002934FA">
              <w:rPr>
                <w:u w:val="single"/>
                <w:lang w:val="el-GR"/>
              </w:rPr>
              <w:t>Φωκίδας</w:t>
            </w:r>
            <w:r w:rsidRPr="001C5365">
              <w:rPr>
                <w:u w:val="single"/>
                <w:lang w:val="en-US"/>
              </w:rPr>
              <w:t xml:space="preserve">, </w:t>
            </w:r>
            <w:r w:rsidRPr="002934FA">
              <w:rPr>
                <w:u w:val="single"/>
                <w:lang w:val="el-GR"/>
              </w:rPr>
              <w:t>Χαλκιδικής</w:t>
            </w:r>
            <w:r w:rsidRPr="001C5365">
              <w:rPr>
                <w:u w:val="single"/>
                <w:lang w:val="en-US"/>
              </w:rPr>
              <w:t xml:space="preserve">, </w:t>
            </w:r>
            <w:r w:rsidRPr="002934FA">
              <w:rPr>
                <w:u w:val="single"/>
                <w:lang w:val="el-GR"/>
              </w:rPr>
              <w:t>Χανίων</w:t>
            </w:r>
            <w:r w:rsidRPr="001C5365">
              <w:rPr>
                <w:u w:val="single"/>
                <w:lang w:val="en-US"/>
              </w:rPr>
              <w:t xml:space="preserve">, </w:t>
            </w:r>
            <w:r w:rsidRPr="002934FA">
              <w:rPr>
                <w:u w:val="single"/>
                <w:lang w:val="el-GR"/>
              </w:rPr>
              <w:t>Χίου</w:t>
            </w:r>
            <w:r w:rsidRPr="001C5365">
              <w:rPr>
                <w:u w:val="single"/>
                <w:lang w:val="en-US"/>
              </w:rPr>
              <w:t xml:space="preserve">   </w:t>
            </w:r>
          </w:p>
        </w:tc>
      </w:tr>
      <w:tr w:rsidR="00F45FF0" w:rsidRPr="002934FA" w14:paraId="16A4AD6D" w14:textId="77777777" w:rsidTr="00042BED">
        <w:trPr>
          <w:trHeight w:val="60"/>
        </w:trPr>
        <w:tc>
          <w:tcPr>
            <w:tcW w:w="106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BEC2842" w14:textId="77777777" w:rsidR="00F45FF0" w:rsidRPr="002934FA" w:rsidRDefault="00F45FF0" w:rsidP="00042BED">
            <w:pPr>
              <w:autoSpaceDE w:val="0"/>
              <w:spacing w:after="60"/>
              <w:ind w:left="360"/>
              <w:rPr>
                <w:u w:val="single"/>
                <w:lang w:val="en-US"/>
              </w:rPr>
            </w:pPr>
            <w:r w:rsidRPr="002934FA">
              <w:rPr>
                <w:b/>
                <w:bCs/>
                <w:u w:val="single"/>
                <w:lang w:val="en-US"/>
              </w:rPr>
              <w:t>LOGICOM</w:t>
            </w:r>
          </w:p>
        </w:tc>
        <w:tc>
          <w:tcPr>
            <w:tcW w:w="104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4DD12080" w14:textId="77777777" w:rsidR="00F45FF0" w:rsidRPr="002934FA" w:rsidRDefault="00F45FF0" w:rsidP="00042BED">
            <w:pPr>
              <w:autoSpaceDE w:val="0"/>
              <w:spacing w:after="60"/>
              <w:ind w:left="360"/>
              <w:rPr>
                <w:u w:val="single"/>
                <w:lang w:val="en-US"/>
              </w:rPr>
            </w:pPr>
            <w:r w:rsidRPr="002934FA">
              <w:rPr>
                <w:u w:val="single"/>
                <w:lang w:val="el-GR"/>
              </w:rPr>
              <w:t>1.6</w:t>
            </w:r>
          </w:p>
        </w:tc>
        <w:tc>
          <w:tcPr>
            <w:tcW w:w="2889"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6AD8B500" w14:textId="77777777" w:rsidR="00F45FF0" w:rsidRPr="002934FA" w:rsidRDefault="00F45FF0" w:rsidP="00042BED">
            <w:pPr>
              <w:autoSpaceDE w:val="0"/>
              <w:spacing w:after="60"/>
              <w:ind w:left="360"/>
              <w:rPr>
                <w:u w:val="single"/>
                <w:lang w:val="en-US"/>
              </w:rPr>
            </w:pPr>
            <w:r w:rsidRPr="002934FA">
              <w:rPr>
                <w:u w:val="single"/>
                <w:lang w:val="el-GR"/>
              </w:rPr>
              <w:t>Αττική (τμήμα), Κυκλάδων</w:t>
            </w:r>
            <w:r w:rsidRPr="002934FA">
              <w:rPr>
                <w:u w:val="single"/>
                <w:lang w:val="en-US"/>
              </w:rPr>
              <w:t xml:space="preserve">, </w:t>
            </w:r>
            <w:r w:rsidRPr="002934FA">
              <w:rPr>
                <w:u w:val="single"/>
                <w:lang w:val="el-GR"/>
              </w:rPr>
              <w:t>Λέσβου</w:t>
            </w:r>
          </w:p>
        </w:tc>
      </w:tr>
      <w:tr w:rsidR="00F45FF0" w:rsidRPr="002934FA" w14:paraId="34802CF1" w14:textId="77777777" w:rsidTr="00042BED">
        <w:trPr>
          <w:trHeight w:val="60"/>
        </w:trPr>
        <w:tc>
          <w:tcPr>
            <w:tcW w:w="106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tcPr>
          <w:p w14:paraId="469DDBC8" w14:textId="77777777" w:rsidR="00F45FF0" w:rsidRPr="002934FA" w:rsidRDefault="00F45FF0" w:rsidP="00042BED">
            <w:pPr>
              <w:autoSpaceDE w:val="0"/>
              <w:spacing w:after="60"/>
              <w:ind w:left="360"/>
              <w:rPr>
                <w:b/>
                <w:bCs/>
                <w:u w:val="single"/>
                <w:lang w:val="en-US"/>
              </w:rPr>
            </w:pPr>
            <w:r w:rsidRPr="002934FA">
              <w:rPr>
                <w:b/>
                <w:bCs/>
                <w:u w:val="single"/>
                <w:lang w:val="en-US"/>
              </w:rPr>
              <w:t>OTE</w:t>
            </w:r>
            <w:r w:rsidRPr="002934FA">
              <w:rPr>
                <w:b/>
                <w:bCs/>
                <w:u w:val="single"/>
                <w:lang w:val="el-GR"/>
              </w:rPr>
              <w:t xml:space="preserve"> – </w:t>
            </w:r>
            <w:r w:rsidRPr="002934FA">
              <w:rPr>
                <w:b/>
                <w:bCs/>
                <w:u w:val="single"/>
                <w:lang w:val="en-US"/>
              </w:rPr>
              <w:t>SPACE-UNISYSTEMS</w:t>
            </w:r>
          </w:p>
        </w:tc>
        <w:tc>
          <w:tcPr>
            <w:tcW w:w="104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tcPr>
          <w:p w14:paraId="31054F70" w14:textId="77777777" w:rsidR="00F45FF0" w:rsidRPr="002934FA" w:rsidRDefault="00F45FF0" w:rsidP="00042BED">
            <w:pPr>
              <w:autoSpaceDE w:val="0"/>
              <w:spacing w:after="60"/>
              <w:ind w:left="360"/>
              <w:rPr>
                <w:u w:val="single"/>
                <w:lang w:val="el-GR"/>
              </w:rPr>
            </w:pPr>
            <w:r>
              <w:rPr>
                <w:u w:val="single"/>
                <w:lang w:val="el-GR"/>
              </w:rPr>
              <w:t>Κεντρικό Σύστημα Ασφάλειας</w:t>
            </w:r>
          </w:p>
        </w:tc>
        <w:tc>
          <w:tcPr>
            <w:tcW w:w="2889"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tcPr>
          <w:p w14:paraId="33C555FA" w14:textId="77777777" w:rsidR="00F45FF0" w:rsidRPr="002934FA" w:rsidRDefault="00F45FF0" w:rsidP="00042BED">
            <w:pPr>
              <w:autoSpaceDE w:val="0"/>
              <w:spacing w:after="60"/>
              <w:ind w:left="360"/>
              <w:rPr>
                <w:u w:val="single"/>
                <w:lang w:val="el-GR"/>
              </w:rPr>
            </w:pPr>
            <w:r>
              <w:rPr>
                <w:u w:val="single"/>
                <w:lang w:val="el-GR"/>
              </w:rPr>
              <w:t>-</w:t>
            </w:r>
          </w:p>
        </w:tc>
      </w:tr>
    </w:tbl>
    <w:p w14:paraId="3448DA37" w14:textId="77777777" w:rsidR="00F45FF0" w:rsidRDefault="00F45FF0" w:rsidP="00F45FF0">
      <w:pPr>
        <w:suppressAutoHyphens w:val="0"/>
        <w:autoSpaceDE w:val="0"/>
        <w:spacing w:after="60"/>
        <w:ind w:left="360"/>
        <w:rPr>
          <w:u w:val="single"/>
          <w:lang w:val="el-GR"/>
        </w:rPr>
      </w:pPr>
    </w:p>
    <w:p w14:paraId="69E84074" w14:textId="77777777" w:rsidR="00F45FF0" w:rsidRPr="000D205E" w:rsidRDefault="00F45FF0" w:rsidP="00F45FF0">
      <w:pPr>
        <w:suppressAutoHyphens w:val="0"/>
        <w:autoSpaceDE w:val="0"/>
        <w:spacing w:after="60"/>
        <w:ind w:left="360"/>
        <w:rPr>
          <w:b/>
          <w:bCs/>
          <w:u w:val="single"/>
          <w:lang w:val="el-GR"/>
        </w:rPr>
      </w:pPr>
      <w:r w:rsidRPr="000D205E">
        <w:rPr>
          <w:b/>
          <w:bCs/>
          <w:u w:val="single"/>
          <w:lang w:val="el-GR"/>
        </w:rPr>
        <w:t>Γενικές προσφερόμενες υπηρεσίες</w:t>
      </w:r>
    </w:p>
    <w:p w14:paraId="0DFD7F21" w14:textId="77777777" w:rsidR="00F45FF0" w:rsidRDefault="00F45FF0" w:rsidP="00F45FF0">
      <w:pPr>
        <w:pStyle w:val="aff"/>
        <w:numPr>
          <w:ilvl w:val="0"/>
          <w:numId w:val="251"/>
        </w:numPr>
        <w:rPr>
          <w:lang w:val="el-GR"/>
        </w:rPr>
      </w:pPr>
      <w:r w:rsidRPr="001C5365">
        <w:rPr>
          <w:lang w:val="el-GR"/>
        </w:rPr>
        <w:t>ξεχωριστή συσκευή ασφάλειας/πρόσβασης ανά κτίριο</w:t>
      </w:r>
    </w:p>
    <w:p w14:paraId="5102D86C" w14:textId="77777777" w:rsidR="00F45FF0" w:rsidRDefault="00F45FF0" w:rsidP="00F45FF0">
      <w:pPr>
        <w:pStyle w:val="aff"/>
        <w:numPr>
          <w:ilvl w:val="0"/>
          <w:numId w:val="251"/>
        </w:numPr>
      </w:pPr>
      <w:r w:rsidRPr="001C5365">
        <w:t>κεντρική πλατφόρμα ασφάλειας</w:t>
      </w:r>
    </w:p>
    <w:p w14:paraId="7535935A" w14:textId="77777777" w:rsidR="00F45FF0" w:rsidRDefault="00F45FF0" w:rsidP="00F45FF0">
      <w:pPr>
        <w:pStyle w:val="aff"/>
        <w:numPr>
          <w:ilvl w:val="0"/>
          <w:numId w:val="251"/>
        </w:numPr>
      </w:pPr>
      <w:r w:rsidRPr="001C5365">
        <w:t>αναβάθμιση ασφάλειας ΣΥΖΕΥΞΙΣ Ι</w:t>
      </w:r>
    </w:p>
    <w:p w14:paraId="2362E805" w14:textId="77777777" w:rsidR="00F45FF0" w:rsidRDefault="00F45FF0" w:rsidP="00F45FF0">
      <w:pPr>
        <w:pStyle w:val="aff"/>
        <w:numPr>
          <w:ilvl w:val="0"/>
          <w:numId w:val="251"/>
        </w:numPr>
      </w:pPr>
      <w:r w:rsidRPr="001C5365">
        <w:t>300.000 ip τηλέφωνα</w:t>
      </w:r>
    </w:p>
    <w:p w14:paraId="246BD944" w14:textId="77777777" w:rsidR="00F45FF0" w:rsidRDefault="00F45FF0" w:rsidP="00F45FF0">
      <w:pPr>
        <w:pStyle w:val="aff"/>
        <w:numPr>
          <w:ilvl w:val="0"/>
          <w:numId w:val="251"/>
        </w:numPr>
      </w:pPr>
      <w:r w:rsidRPr="001C5365">
        <w:t>410 studio τηλεδιάσκεψης / 15 φορητά</w:t>
      </w:r>
    </w:p>
    <w:p w14:paraId="587ACA30" w14:textId="77777777" w:rsidR="00F45FF0" w:rsidRDefault="00F45FF0" w:rsidP="00F45FF0">
      <w:pPr>
        <w:pStyle w:val="aff"/>
        <w:numPr>
          <w:ilvl w:val="0"/>
          <w:numId w:val="251"/>
        </w:numPr>
      </w:pPr>
      <w:r w:rsidRPr="001C5365">
        <w:t>45.000 desktop clients</w:t>
      </w:r>
    </w:p>
    <w:p w14:paraId="79AB6E06" w14:textId="77777777" w:rsidR="00F45FF0" w:rsidRDefault="00F45FF0" w:rsidP="00F45FF0">
      <w:pPr>
        <w:pStyle w:val="aff"/>
        <w:numPr>
          <w:ilvl w:val="0"/>
          <w:numId w:val="251"/>
        </w:numPr>
      </w:pPr>
      <w:r w:rsidRPr="001C5365">
        <w:t>4 συστήματα telepresence</w:t>
      </w:r>
    </w:p>
    <w:p w14:paraId="40A8CD2C" w14:textId="77777777" w:rsidR="00F45FF0" w:rsidRDefault="00F45FF0" w:rsidP="00F45FF0">
      <w:pPr>
        <w:pStyle w:val="aff"/>
        <w:numPr>
          <w:ilvl w:val="0"/>
          <w:numId w:val="251"/>
        </w:numPr>
      </w:pPr>
      <w:r w:rsidRPr="001C5365">
        <w:t>Τηλεφωνικά κέντρα</w:t>
      </w:r>
    </w:p>
    <w:p w14:paraId="26D3E787" w14:textId="77777777" w:rsidR="00F45FF0" w:rsidRDefault="00F45FF0" w:rsidP="00F45FF0">
      <w:pPr>
        <w:pStyle w:val="aff"/>
        <w:numPr>
          <w:ilvl w:val="0"/>
          <w:numId w:val="251"/>
        </w:numPr>
      </w:pPr>
      <w:r w:rsidRPr="001C5365">
        <w:t>Καλωδίωση για 150.000 θέσεις εργασίας</w:t>
      </w:r>
    </w:p>
    <w:p w14:paraId="2A65F804" w14:textId="77777777" w:rsidR="00F45FF0" w:rsidRDefault="00F45FF0" w:rsidP="00F45FF0">
      <w:pPr>
        <w:pStyle w:val="aff"/>
        <w:numPr>
          <w:ilvl w:val="0"/>
          <w:numId w:val="251"/>
        </w:numPr>
      </w:pPr>
      <w:r w:rsidRPr="001C5365">
        <w:t>Rack σε όλα τα κτίρια</w:t>
      </w:r>
    </w:p>
    <w:p w14:paraId="24E8805B" w14:textId="77777777" w:rsidR="00F45FF0" w:rsidRDefault="00F45FF0" w:rsidP="00F45FF0">
      <w:pPr>
        <w:rPr>
          <w:lang w:val="el-GR"/>
        </w:rPr>
      </w:pPr>
      <w:r>
        <w:rPr>
          <w:lang w:val="el-GR"/>
        </w:rPr>
        <w:t xml:space="preserve">Και ειδικότερα </w:t>
      </w:r>
    </w:p>
    <w:p w14:paraId="0690E0CE" w14:textId="77777777" w:rsidR="00F45FF0" w:rsidRPr="002934FA" w:rsidRDefault="00F45FF0" w:rsidP="00F45FF0">
      <w:pPr>
        <w:rPr>
          <w:lang w:val="en-US"/>
        </w:rPr>
      </w:pPr>
      <w:r w:rsidRPr="002934FA">
        <w:rPr>
          <w:b/>
          <w:bCs/>
          <w:lang w:val="el-GR"/>
        </w:rPr>
        <w:t xml:space="preserve">Πρόσβαση / ασφάλεια: </w:t>
      </w:r>
    </w:p>
    <w:p w14:paraId="7F0CE5B8" w14:textId="77777777" w:rsidR="00F45FF0" w:rsidRDefault="00F45FF0" w:rsidP="00F45FF0">
      <w:pPr>
        <w:pStyle w:val="aff"/>
        <w:numPr>
          <w:ilvl w:val="0"/>
          <w:numId w:val="257"/>
        </w:numPr>
        <w:rPr>
          <w:lang w:val="en-US"/>
        </w:rPr>
      </w:pPr>
      <w:r w:rsidRPr="001C5365">
        <w:rPr>
          <w:lang w:val="el-GR"/>
        </w:rPr>
        <w:t>Υπηρεσίες</w:t>
      </w:r>
      <w:r w:rsidRPr="001C5365">
        <w:rPr>
          <w:lang w:val="en-US"/>
        </w:rPr>
        <w:t xml:space="preserve"> </w:t>
      </w:r>
      <w:r w:rsidRPr="001C5365">
        <w:rPr>
          <w:lang w:val="el-GR"/>
        </w:rPr>
        <w:t>Δρομολόγησης</w:t>
      </w:r>
      <w:r w:rsidRPr="001C5365">
        <w:rPr>
          <w:lang w:val="en-US"/>
        </w:rPr>
        <w:t>, QoS, IP Firewall, IPS, VPN, Email &amp; Web- Antivirus / Antispam, Web content filtering</w:t>
      </w:r>
    </w:p>
    <w:p w14:paraId="2CD5CE76" w14:textId="77777777" w:rsidR="00F45FF0" w:rsidRDefault="00F45FF0" w:rsidP="00F45FF0">
      <w:pPr>
        <w:pStyle w:val="aff"/>
        <w:numPr>
          <w:ilvl w:val="0"/>
          <w:numId w:val="257"/>
        </w:numPr>
        <w:rPr>
          <w:lang w:val="en-US"/>
        </w:rPr>
      </w:pPr>
      <w:r w:rsidRPr="001C5365">
        <w:rPr>
          <w:lang w:val="el-GR"/>
        </w:rPr>
        <w:t>Συσκευές πρόσβασης / ασφάλειας</w:t>
      </w:r>
    </w:p>
    <w:p w14:paraId="215E6035" w14:textId="77777777" w:rsidR="00F45FF0" w:rsidRPr="002934FA" w:rsidRDefault="00F45FF0" w:rsidP="00F45FF0">
      <w:pPr>
        <w:numPr>
          <w:ilvl w:val="1"/>
          <w:numId w:val="256"/>
        </w:numPr>
        <w:rPr>
          <w:lang w:val="en-US"/>
        </w:rPr>
      </w:pPr>
      <w:r w:rsidRPr="002934FA">
        <w:rPr>
          <w:lang w:val="el-GR"/>
        </w:rPr>
        <w:t>Συσκευή σε κάθε φορέα</w:t>
      </w:r>
    </w:p>
    <w:p w14:paraId="3C9D94D7" w14:textId="77777777" w:rsidR="00F45FF0" w:rsidRPr="00651F86" w:rsidRDefault="00F45FF0" w:rsidP="00F45FF0">
      <w:pPr>
        <w:numPr>
          <w:ilvl w:val="1"/>
          <w:numId w:val="256"/>
        </w:numPr>
        <w:rPr>
          <w:lang w:val="el-GR"/>
        </w:rPr>
      </w:pPr>
      <w:r w:rsidRPr="002934FA">
        <w:rPr>
          <w:lang w:val="el-GR"/>
        </w:rPr>
        <w:t>Κεντρική Υποδομή Ασφάλειας ανά νησίδα (ΚΥΑ)</w:t>
      </w:r>
    </w:p>
    <w:p w14:paraId="0463CFCE" w14:textId="77777777" w:rsidR="00F45FF0" w:rsidRDefault="00F45FF0" w:rsidP="00F45FF0">
      <w:pPr>
        <w:pStyle w:val="aff"/>
        <w:numPr>
          <w:ilvl w:val="0"/>
          <w:numId w:val="257"/>
        </w:numPr>
        <w:rPr>
          <w:lang w:val="el-GR"/>
        </w:rPr>
      </w:pPr>
      <w:r w:rsidRPr="001C5365">
        <w:rPr>
          <w:lang w:val="el-GR"/>
        </w:rPr>
        <w:t>Κεντρικό Σύστημα Ασφάλειας (ΚΣΑ) για την ασφάλεια των κεντρικών υποδομών</w:t>
      </w:r>
    </w:p>
    <w:p w14:paraId="0427C132" w14:textId="77777777" w:rsidR="00F45FF0" w:rsidRDefault="00F45FF0" w:rsidP="00F45FF0">
      <w:pPr>
        <w:pStyle w:val="aff"/>
        <w:numPr>
          <w:ilvl w:val="0"/>
          <w:numId w:val="257"/>
        </w:numPr>
        <w:rPr>
          <w:lang w:val="el-GR"/>
        </w:rPr>
      </w:pPr>
      <w:r w:rsidRPr="001C5365">
        <w:rPr>
          <w:lang w:val="el-GR"/>
        </w:rPr>
        <w:t>Υπηρεσία αντιμετώπισης περιστατικών ασφάλειας</w:t>
      </w:r>
    </w:p>
    <w:p w14:paraId="042B46DA" w14:textId="77777777" w:rsidR="00F45FF0" w:rsidRDefault="00F45FF0" w:rsidP="00F45FF0">
      <w:pPr>
        <w:rPr>
          <w:b/>
          <w:bCs/>
          <w:lang w:val="el-GR"/>
        </w:rPr>
      </w:pPr>
      <w:r w:rsidRPr="002934FA">
        <w:rPr>
          <w:b/>
          <w:bCs/>
          <w:lang w:val="el-GR"/>
        </w:rPr>
        <w:t>Τηλεφωνία:</w:t>
      </w:r>
    </w:p>
    <w:p w14:paraId="0B49C8B4" w14:textId="77777777" w:rsidR="00F45FF0" w:rsidRDefault="00F45FF0" w:rsidP="00F45FF0">
      <w:pPr>
        <w:pStyle w:val="aff"/>
        <w:numPr>
          <w:ilvl w:val="0"/>
          <w:numId w:val="257"/>
        </w:numPr>
        <w:rPr>
          <w:lang w:val="el-GR"/>
        </w:rPr>
      </w:pPr>
      <w:r w:rsidRPr="002934FA">
        <w:rPr>
          <w:lang w:val="el-GR"/>
        </w:rPr>
        <w:t xml:space="preserve">Υποδομές τηλεφωνίας: 300.000 </w:t>
      </w:r>
      <w:r w:rsidRPr="001C5365">
        <w:rPr>
          <w:lang w:val="el-GR"/>
        </w:rPr>
        <w:t xml:space="preserve">IP phones, </w:t>
      </w:r>
      <w:r w:rsidRPr="002934FA">
        <w:rPr>
          <w:lang w:val="el-GR"/>
        </w:rPr>
        <w:t xml:space="preserve">Υποδομή </w:t>
      </w:r>
      <w:r w:rsidRPr="001C5365">
        <w:rPr>
          <w:lang w:val="el-GR"/>
        </w:rPr>
        <w:t xml:space="preserve">VoIP </w:t>
      </w:r>
      <w:r w:rsidRPr="002934FA">
        <w:rPr>
          <w:lang w:val="el-GR"/>
        </w:rPr>
        <w:t xml:space="preserve">ή </w:t>
      </w:r>
      <w:r w:rsidRPr="001C5365">
        <w:rPr>
          <w:lang w:val="el-GR"/>
        </w:rPr>
        <w:t xml:space="preserve">IP </w:t>
      </w:r>
      <w:r w:rsidRPr="002934FA">
        <w:rPr>
          <w:lang w:val="el-GR"/>
        </w:rPr>
        <w:t>τηλεφωνίας, 150.000 θέσεις εργασίας δομημένης καλωδίωσης</w:t>
      </w:r>
    </w:p>
    <w:p w14:paraId="28A55B03" w14:textId="77777777" w:rsidR="00F45FF0" w:rsidRDefault="00F45FF0" w:rsidP="00F45FF0">
      <w:pPr>
        <w:pStyle w:val="aff"/>
        <w:numPr>
          <w:ilvl w:val="0"/>
          <w:numId w:val="257"/>
        </w:numPr>
        <w:rPr>
          <w:lang w:val="el-GR"/>
        </w:rPr>
      </w:pPr>
      <w:r w:rsidRPr="002934FA">
        <w:rPr>
          <w:lang w:val="el-GR"/>
        </w:rPr>
        <w:t>Τηλεφωνικά κέντρα</w:t>
      </w:r>
    </w:p>
    <w:p w14:paraId="6AA14FB7" w14:textId="77777777" w:rsidR="00F45FF0" w:rsidRPr="00651F86" w:rsidRDefault="00F45FF0" w:rsidP="00F45FF0">
      <w:pPr>
        <w:pStyle w:val="aff"/>
        <w:numPr>
          <w:ilvl w:val="0"/>
          <w:numId w:val="257"/>
        </w:numPr>
        <w:rPr>
          <w:lang w:val="el-GR" w:bidi="he-IL"/>
        </w:rPr>
      </w:pPr>
      <w:r w:rsidRPr="002934FA">
        <w:rPr>
          <w:lang w:val="el-GR" w:bidi="he-IL"/>
        </w:rPr>
        <w:t xml:space="preserve">Τηλεφωνικό κέντρο – προμήθεια νέου ή συντήρηση υφιστάμενου (σε περίπτωση που έχει πρόσφατα αποκτηθεί) </w:t>
      </w:r>
    </w:p>
    <w:p w14:paraId="497C0036" w14:textId="77777777" w:rsidR="00F45FF0" w:rsidRDefault="00F45FF0" w:rsidP="00F45FF0">
      <w:pPr>
        <w:pStyle w:val="aff"/>
        <w:numPr>
          <w:ilvl w:val="0"/>
          <w:numId w:val="257"/>
        </w:numPr>
        <w:rPr>
          <w:lang w:val="en-US" w:bidi="he-IL"/>
        </w:rPr>
      </w:pPr>
      <w:r w:rsidRPr="002934FA">
        <w:rPr>
          <w:lang w:val="en-US" w:bidi="he-IL"/>
        </w:rPr>
        <w:t>IP</w:t>
      </w:r>
      <w:r w:rsidRPr="001C5365">
        <w:rPr>
          <w:lang w:val="el-GR" w:bidi="he-IL"/>
        </w:rPr>
        <w:t xml:space="preserve"> </w:t>
      </w:r>
      <w:r w:rsidRPr="002934FA">
        <w:rPr>
          <w:lang w:val="en-US" w:bidi="he-IL"/>
        </w:rPr>
        <w:t>Phones</w:t>
      </w:r>
      <w:r w:rsidRPr="002934FA">
        <w:rPr>
          <w:lang w:val="el-GR" w:bidi="he-IL"/>
        </w:rPr>
        <w:t xml:space="preserve">: 300.000 </w:t>
      </w:r>
      <w:r w:rsidRPr="002934FA">
        <w:rPr>
          <w:lang w:val="en-US" w:bidi="he-IL"/>
        </w:rPr>
        <w:t>IP</w:t>
      </w:r>
      <w:r w:rsidRPr="001C5365">
        <w:rPr>
          <w:lang w:val="el-GR" w:bidi="he-IL"/>
        </w:rPr>
        <w:t xml:space="preserve"> </w:t>
      </w:r>
      <w:r w:rsidRPr="002934FA">
        <w:rPr>
          <w:lang w:val="en-US" w:bidi="he-IL"/>
        </w:rPr>
        <w:t>phones</w:t>
      </w:r>
      <w:r w:rsidRPr="001C5365">
        <w:rPr>
          <w:lang w:val="el-GR" w:bidi="he-IL"/>
        </w:rPr>
        <w:t>,</w:t>
      </w:r>
      <w:r w:rsidRPr="002934FA">
        <w:rPr>
          <w:lang w:val="el-GR" w:bidi="he-IL"/>
        </w:rPr>
        <w:t xml:space="preserve"> με προτεραιότητα στους ασύμμετρους. Τα υπόλοιπα θα δοθούν κατόπιν επιλογής με κριτήρια όπως σημαντικότητα, κρισιμότητα κ.α. </w:t>
      </w:r>
      <w:r w:rsidRPr="001C5365">
        <w:rPr>
          <w:lang w:val="el-GR" w:bidi="he-IL"/>
        </w:rPr>
        <w:t xml:space="preserve"> </w:t>
      </w:r>
      <w:r w:rsidRPr="002934FA">
        <w:rPr>
          <w:lang w:val="en-US" w:bidi="he-IL"/>
        </w:rPr>
        <w:t xml:space="preserve">*** </w:t>
      </w:r>
      <w:r w:rsidRPr="002934FA">
        <w:rPr>
          <w:lang w:val="el-GR" w:bidi="he-IL"/>
        </w:rPr>
        <w:t>Δυνατότητα προαίρεσης</w:t>
      </w:r>
    </w:p>
    <w:p w14:paraId="35210490" w14:textId="77777777" w:rsidR="00F45FF0" w:rsidRDefault="00F45FF0" w:rsidP="00F45FF0">
      <w:pPr>
        <w:rPr>
          <w:b/>
          <w:bCs/>
          <w:lang w:val="el-GR"/>
        </w:rPr>
      </w:pPr>
      <w:r w:rsidRPr="002934FA">
        <w:rPr>
          <w:b/>
          <w:bCs/>
          <w:lang w:val="el-GR"/>
        </w:rPr>
        <w:t>Τηλεδιάσκεψη:</w:t>
      </w:r>
    </w:p>
    <w:p w14:paraId="4EB8E632" w14:textId="77777777" w:rsidR="00F45FF0" w:rsidRDefault="00F45FF0" w:rsidP="00F45FF0">
      <w:pPr>
        <w:pStyle w:val="aff"/>
        <w:numPr>
          <w:ilvl w:val="0"/>
          <w:numId w:val="257"/>
        </w:numPr>
        <w:rPr>
          <w:lang w:val="el-GR"/>
        </w:rPr>
      </w:pPr>
      <w:r w:rsidRPr="002934FA">
        <w:rPr>
          <w:lang w:val="el-GR"/>
        </w:rPr>
        <w:t xml:space="preserve">410 </w:t>
      </w:r>
      <w:r w:rsidRPr="001C5365">
        <w:rPr>
          <w:lang w:val="el-GR"/>
        </w:rPr>
        <w:t xml:space="preserve">studio, 15 </w:t>
      </w:r>
      <w:r w:rsidRPr="002934FA">
        <w:rPr>
          <w:lang w:val="el-GR"/>
        </w:rPr>
        <w:t xml:space="preserve">κινητές μονάδες, 45.000 </w:t>
      </w:r>
      <w:r w:rsidRPr="001C5365">
        <w:rPr>
          <w:lang w:val="el-GR"/>
        </w:rPr>
        <w:t xml:space="preserve">client </w:t>
      </w:r>
      <w:r w:rsidRPr="002934FA">
        <w:rPr>
          <w:lang w:val="el-GR"/>
        </w:rPr>
        <w:t>εφαρμογές</w:t>
      </w:r>
    </w:p>
    <w:p w14:paraId="2663FCDC" w14:textId="77777777" w:rsidR="00F45FF0" w:rsidRDefault="00F45FF0" w:rsidP="00F45FF0">
      <w:pPr>
        <w:rPr>
          <w:lang w:val="el-GR"/>
        </w:rPr>
      </w:pPr>
    </w:p>
    <w:p w14:paraId="64E83E97" w14:textId="77777777" w:rsidR="00F45FF0" w:rsidRDefault="00F45FF0" w:rsidP="00F45FF0">
      <w:pPr>
        <w:rPr>
          <w:b/>
          <w:bCs/>
          <w:lang w:val="el-GR"/>
        </w:rPr>
      </w:pPr>
      <w:r w:rsidRPr="002934FA">
        <w:rPr>
          <w:b/>
          <w:bCs/>
          <w:lang w:val="el-GR"/>
        </w:rPr>
        <w:t>Δομημένη καλωδίωση:</w:t>
      </w:r>
    </w:p>
    <w:p w14:paraId="3CB60950" w14:textId="77777777" w:rsidR="00F45FF0" w:rsidRDefault="00F45FF0" w:rsidP="00F45FF0">
      <w:pPr>
        <w:pStyle w:val="aff"/>
        <w:numPr>
          <w:ilvl w:val="0"/>
          <w:numId w:val="257"/>
        </w:numPr>
        <w:rPr>
          <w:lang w:val="el-GR"/>
        </w:rPr>
      </w:pPr>
      <w:r w:rsidRPr="002934FA">
        <w:rPr>
          <w:lang w:val="el-GR"/>
        </w:rPr>
        <w:t xml:space="preserve">150.000 θέσεις εργασίας δομημένης καλωδίωσης, όμοια με τα </w:t>
      </w:r>
      <w:r w:rsidRPr="001C5365">
        <w:rPr>
          <w:lang w:val="el-GR"/>
        </w:rPr>
        <w:t>IP Phones</w:t>
      </w:r>
    </w:p>
    <w:p w14:paraId="2E900F77" w14:textId="77777777" w:rsidR="00F45FF0" w:rsidRDefault="00F45FF0" w:rsidP="00F45FF0">
      <w:pPr>
        <w:rPr>
          <w:lang w:val="el-GR"/>
        </w:rPr>
      </w:pPr>
    </w:p>
    <w:p w14:paraId="67AE140E" w14:textId="77777777" w:rsidR="00F45FF0" w:rsidRDefault="00F45FF0" w:rsidP="00F45FF0">
      <w:pPr>
        <w:rPr>
          <w:lang w:val="el-GR"/>
        </w:rPr>
      </w:pPr>
      <w:r w:rsidRPr="001C5365">
        <w:rPr>
          <w:lang w:val="el-GR"/>
        </w:rPr>
        <w:t>Λειτουργία και υποστήριξη υποδομών, Τήρηση των SLA, Συνεργασία με άλλους αναδόχους</w:t>
      </w:r>
    </w:p>
    <w:p w14:paraId="1C445666" w14:textId="77777777" w:rsidR="00F45FF0" w:rsidRDefault="00F45FF0" w:rsidP="00F45FF0">
      <w:pPr>
        <w:rPr>
          <w:lang w:val="el-GR"/>
        </w:rPr>
      </w:pPr>
    </w:p>
    <w:p w14:paraId="04B33D75" w14:textId="77777777" w:rsidR="00F45FF0" w:rsidRPr="00651F86" w:rsidRDefault="00F45FF0" w:rsidP="00F45FF0">
      <w:pPr>
        <w:pStyle w:val="aff"/>
        <w:numPr>
          <w:ilvl w:val="0"/>
          <w:numId w:val="251"/>
        </w:numPr>
        <w:suppressAutoHyphens w:val="0"/>
        <w:autoSpaceDE w:val="0"/>
        <w:spacing w:after="60" w:line="259" w:lineRule="auto"/>
        <w:jc w:val="left"/>
        <w:rPr>
          <w:b/>
          <w:bCs/>
          <w:u w:val="single"/>
          <w:lang w:val="el-GR"/>
        </w:rPr>
      </w:pPr>
      <w:r>
        <w:rPr>
          <w:b/>
          <w:bCs/>
          <w:u w:val="single"/>
          <w:lang w:val="el-GR"/>
        </w:rPr>
        <w:t xml:space="preserve">Υποέργο </w:t>
      </w:r>
      <w:r>
        <w:rPr>
          <w:b/>
          <w:bCs/>
          <w:u w:val="single"/>
          <w:lang w:val="en-US"/>
        </w:rPr>
        <w:t xml:space="preserve">SIX </w:t>
      </w:r>
      <w:r>
        <w:rPr>
          <w:b/>
          <w:bCs/>
          <w:u w:val="single"/>
          <w:lang w:val="el-GR"/>
        </w:rPr>
        <w:t>&amp;</w:t>
      </w:r>
      <w:r>
        <w:rPr>
          <w:b/>
          <w:bCs/>
          <w:u w:val="single"/>
          <w:lang w:val="en-US"/>
        </w:rPr>
        <w:t xml:space="preserve"> Data Center</w:t>
      </w:r>
    </w:p>
    <w:p w14:paraId="6B496008" w14:textId="77777777" w:rsidR="00F45FF0" w:rsidRDefault="00F45FF0" w:rsidP="00F45FF0">
      <w:pPr>
        <w:suppressAutoHyphens w:val="0"/>
        <w:autoSpaceDE w:val="0"/>
        <w:spacing w:after="60" w:line="259" w:lineRule="auto"/>
        <w:jc w:val="left"/>
        <w:rPr>
          <w:b/>
          <w:bCs/>
          <w:u w:val="single"/>
          <w:lang w:val="el-GR"/>
        </w:rPr>
      </w:pPr>
    </w:p>
    <w:p w14:paraId="78F60B63" w14:textId="77777777" w:rsidR="00F45FF0" w:rsidRPr="00651F86" w:rsidRDefault="00F45FF0" w:rsidP="00F45FF0">
      <w:pPr>
        <w:suppressAutoHyphens w:val="0"/>
        <w:autoSpaceDE w:val="0"/>
        <w:spacing w:after="60" w:line="259" w:lineRule="auto"/>
        <w:jc w:val="left"/>
        <w:rPr>
          <w:lang w:val="el-GR"/>
        </w:rPr>
      </w:pPr>
      <w:r>
        <w:rPr>
          <w:lang w:val="el-GR"/>
        </w:rPr>
        <w:t xml:space="preserve">Ο Ανάδοχος του Έργου είναι η </w:t>
      </w:r>
      <w:r>
        <w:rPr>
          <w:lang w:val="en-US"/>
        </w:rPr>
        <w:t>TI</w:t>
      </w:r>
      <w:r w:rsidRPr="001C5365">
        <w:rPr>
          <w:lang w:val="el-GR"/>
        </w:rPr>
        <w:t xml:space="preserve"> </w:t>
      </w:r>
      <w:r>
        <w:rPr>
          <w:lang w:val="en-US"/>
        </w:rPr>
        <w:t>SPARKLE</w:t>
      </w:r>
      <w:r w:rsidRPr="001C5365">
        <w:rPr>
          <w:lang w:val="el-GR"/>
        </w:rPr>
        <w:t>.</w:t>
      </w:r>
    </w:p>
    <w:p w14:paraId="121FD82B" w14:textId="77777777" w:rsidR="00F45FF0" w:rsidRDefault="00F45FF0" w:rsidP="00F45FF0">
      <w:pPr>
        <w:suppressAutoHyphens w:val="0"/>
        <w:autoSpaceDE w:val="0"/>
        <w:spacing w:after="60"/>
        <w:rPr>
          <w:lang w:val="el-GR"/>
        </w:rPr>
      </w:pPr>
      <w:r>
        <w:rPr>
          <w:lang w:val="el-GR"/>
        </w:rPr>
        <w:t>Συνοπτικά οι απαιτούμενες από τον Ανάδοχο του Υποέργου</w:t>
      </w:r>
      <w:r w:rsidRPr="00FF6502">
        <w:rPr>
          <w:lang w:val="el-GR"/>
        </w:rPr>
        <w:t xml:space="preserve"> </w:t>
      </w:r>
      <w:r w:rsidRPr="001C5365">
        <w:rPr>
          <w:lang w:val="el-GR"/>
        </w:rPr>
        <w:t>υπηρεσίες</w:t>
      </w:r>
      <w:r>
        <w:rPr>
          <w:lang w:val="el-GR"/>
        </w:rPr>
        <w:t xml:space="preserve"> είναι</w:t>
      </w:r>
      <w:r w:rsidRPr="001C5365">
        <w:rPr>
          <w:lang w:val="el-GR"/>
        </w:rPr>
        <w:t xml:space="preserve"> </w:t>
      </w:r>
      <w:r w:rsidRPr="002934FA">
        <w:rPr>
          <w:lang w:val="el-GR"/>
        </w:rPr>
        <w:t>Υπηρεσίες δικτύου κορμού και κέντρων δεδομένων</w:t>
      </w:r>
      <w:r>
        <w:rPr>
          <w:lang w:val="el-GR"/>
        </w:rPr>
        <w:t xml:space="preserve"> και είναι οι εξής:</w:t>
      </w:r>
    </w:p>
    <w:p w14:paraId="6AB49F31" w14:textId="77777777" w:rsidR="00F45FF0" w:rsidRDefault="00F45FF0" w:rsidP="00F45FF0">
      <w:pPr>
        <w:pStyle w:val="aff"/>
        <w:numPr>
          <w:ilvl w:val="0"/>
          <w:numId w:val="257"/>
        </w:numPr>
        <w:suppressAutoHyphens w:val="0"/>
        <w:autoSpaceDE w:val="0"/>
        <w:spacing w:after="60"/>
        <w:rPr>
          <w:lang w:val="el-GR"/>
        </w:rPr>
      </w:pPr>
      <w:r w:rsidRPr="002934FA">
        <w:rPr>
          <w:lang w:val="el-GR"/>
        </w:rPr>
        <w:t xml:space="preserve">2 </w:t>
      </w:r>
      <w:r w:rsidRPr="002934FA">
        <w:rPr>
          <w:lang w:val="en-US"/>
        </w:rPr>
        <w:t>terra</w:t>
      </w:r>
      <w:r w:rsidRPr="002934FA">
        <w:rPr>
          <w:lang w:val="el-GR"/>
        </w:rPr>
        <w:t>-</w:t>
      </w:r>
      <w:r w:rsidRPr="002934FA">
        <w:rPr>
          <w:lang w:val="en-US"/>
        </w:rPr>
        <w:t>POPs</w:t>
      </w:r>
      <w:r w:rsidRPr="002934FA">
        <w:rPr>
          <w:lang w:val="el-GR"/>
        </w:rPr>
        <w:t xml:space="preserve"> (</w:t>
      </w:r>
      <w:r w:rsidRPr="002934FA">
        <w:rPr>
          <w:lang w:val="en-US"/>
        </w:rPr>
        <w:t>SIX</w:t>
      </w:r>
      <w:r w:rsidRPr="002934FA">
        <w:rPr>
          <w:lang w:val="el-GR"/>
        </w:rPr>
        <w:t xml:space="preserve">-1 &amp; </w:t>
      </w:r>
      <w:r w:rsidRPr="002934FA">
        <w:rPr>
          <w:lang w:val="en-US"/>
        </w:rPr>
        <w:t>SIX</w:t>
      </w:r>
      <w:r w:rsidRPr="002934FA">
        <w:rPr>
          <w:lang w:val="el-GR"/>
        </w:rPr>
        <w:t>-2)</w:t>
      </w:r>
    </w:p>
    <w:p w14:paraId="2E4C1622" w14:textId="77777777" w:rsidR="00F45FF0" w:rsidRPr="002934FA" w:rsidRDefault="00F45FF0" w:rsidP="00F45FF0">
      <w:pPr>
        <w:pStyle w:val="aff"/>
        <w:numPr>
          <w:ilvl w:val="0"/>
          <w:numId w:val="257"/>
        </w:numPr>
        <w:rPr>
          <w:lang w:val="el-GR"/>
        </w:rPr>
      </w:pPr>
      <w:r w:rsidRPr="002934FA">
        <w:rPr>
          <w:lang w:val="el-GR"/>
        </w:rPr>
        <w:t xml:space="preserve">Στέγαση των δύο κόμβων, SIX-1 &amp; SIX-2 σε αντίστοιχα ιδιωτικά κέντρα δεδομένων DC-1 &amp; DC-2, σε Κορωπί (Αττική) και στα Χανιά, αντίστοιχα. </w:t>
      </w:r>
    </w:p>
    <w:p w14:paraId="37F9EF71" w14:textId="77777777" w:rsidR="00F45FF0" w:rsidRDefault="00F45FF0" w:rsidP="00F45FF0">
      <w:pPr>
        <w:pStyle w:val="aff"/>
        <w:numPr>
          <w:ilvl w:val="0"/>
          <w:numId w:val="257"/>
        </w:numPr>
        <w:rPr>
          <w:lang w:val="el-GR"/>
        </w:rPr>
      </w:pPr>
      <w:r w:rsidRPr="001C5365">
        <w:rPr>
          <w:lang w:val="el-GR"/>
        </w:rPr>
        <w:t>Κεντρικός εξοπλισμός τηλεδιάσκεψης</w:t>
      </w:r>
    </w:p>
    <w:p w14:paraId="0A639AC5" w14:textId="77777777" w:rsidR="00F45FF0" w:rsidRPr="002934FA" w:rsidRDefault="00F45FF0" w:rsidP="00F45FF0">
      <w:pPr>
        <w:pStyle w:val="aff"/>
        <w:numPr>
          <w:ilvl w:val="0"/>
          <w:numId w:val="257"/>
        </w:numPr>
        <w:rPr>
          <w:lang w:val="el-GR"/>
        </w:rPr>
      </w:pPr>
      <w:r w:rsidRPr="002934FA">
        <w:rPr>
          <w:lang w:val="el-GR"/>
        </w:rPr>
        <w:t xml:space="preserve">Κεντρικό </w:t>
      </w:r>
      <w:r w:rsidRPr="002934FA">
        <w:rPr>
          <w:lang w:val="en-US"/>
        </w:rPr>
        <w:t>IMS</w:t>
      </w:r>
      <w:r w:rsidRPr="002934FA">
        <w:rPr>
          <w:lang w:val="el-GR"/>
        </w:rPr>
        <w:t xml:space="preserve"> </w:t>
      </w:r>
      <w:r>
        <w:rPr>
          <w:lang w:val="el-GR"/>
        </w:rPr>
        <w:t xml:space="preserve">- </w:t>
      </w:r>
      <w:r w:rsidRPr="002934FA">
        <w:rPr>
          <w:lang w:val="el-GR"/>
        </w:rPr>
        <w:t>Υποδομή IMS (ολοκλήρωση και διαλειτουργικότητα για τις προσφερόμενες υπηρεσίες τηλεφωνίας, πολυμέσων και τηλεσυνεργασίας)</w:t>
      </w:r>
    </w:p>
    <w:p w14:paraId="2A352D71" w14:textId="77777777" w:rsidR="00F45FF0" w:rsidRDefault="00F45FF0" w:rsidP="00F45FF0">
      <w:pPr>
        <w:pStyle w:val="aff"/>
        <w:numPr>
          <w:ilvl w:val="0"/>
          <w:numId w:val="257"/>
        </w:numPr>
        <w:suppressAutoHyphens w:val="0"/>
        <w:autoSpaceDE w:val="0"/>
        <w:spacing w:after="60"/>
        <w:rPr>
          <w:lang w:val="el-GR"/>
        </w:rPr>
      </w:pPr>
      <w:r w:rsidRPr="002934FA">
        <w:rPr>
          <w:lang w:val="el-GR"/>
        </w:rPr>
        <w:t xml:space="preserve">Διασύνδεση με διεθνές ιντερνετ </w:t>
      </w:r>
      <w:r>
        <w:rPr>
          <w:lang w:val="el-GR"/>
        </w:rPr>
        <w:t>(</w:t>
      </w:r>
      <w:r w:rsidRPr="001C5365">
        <w:rPr>
          <w:lang w:val="el-GR"/>
        </w:rPr>
        <w:t xml:space="preserve">10 </w:t>
      </w:r>
      <w:r w:rsidRPr="002934FA">
        <w:rPr>
          <w:lang w:val="en-US"/>
        </w:rPr>
        <w:t>Gbps</w:t>
      </w:r>
      <w:r w:rsidRPr="002934FA">
        <w:rPr>
          <w:lang w:val="el-GR"/>
        </w:rPr>
        <w:t xml:space="preserve"> συνολική πρόσβαση στο διαδίκτυο</w:t>
      </w:r>
      <w:r>
        <w:rPr>
          <w:lang w:val="el-GR"/>
        </w:rPr>
        <w:t>)</w:t>
      </w:r>
    </w:p>
    <w:p w14:paraId="551D1287" w14:textId="77777777" w:rsidR="00F45FF0" w:rsidRDefault="00F45FF0" w:rsidP="00F45FF0">
      <w:pPr>
        <w:pStyle w:val="aff"/>
        <w:numPr>
          <w:ilvl w:val="0"/>
          <w:numId w:val="257"/>
        </w:numPr>
        <w:suppressAutoHyphens w:val="0"/>
        <w:autoSpaceDE w:val="0"/>
        <w:spacing w:after="60"/>
        <w:rPr>
          <w:lang w:val="el-GR"/>
        </w:rPr>
      </w:pPr>
      <w:r>
        <w:rPr>
          <w:lang w:val="el-GR"/>
        </w:rPr>
        <w:t>Άλλες διασυνδεσεις:</w:t>
      </w:r>
    </w:p>
    <w:p w14:paraId="575CB403" w14:textId="77777777" w:rsidR="00F45FF0" w:rsidRDefault="00F45FF0" w:rsidP="00F45FF0">
      <w:pPr>
        <w:numPr>
          <w:ilvl w:val="1"/>
          <w:numId w:val="256"/>
        </w:numPr>
        <w:rPr>
          <w:lang w:val="el-GR"/>
        </w:rPr>
      </w:pPr>
      <w:r w:rsidRPr="001C5365">
        <w:rPr>
          <w:lang w:val="el-GR"/>
        </w:rPr>
        <w:t xml:space="preserve">Διασύνδεση με </w:t>
      </w:r>
      <w:r>
        <w:rPr>
          <w:lang w:val="el-GR"/>
        </w:rPr>
        <w:t xml:space="preserve">Τηλεπικοινωνιακές </w:t>
      </w:r>
      <w:r w:rsidRPr="001C5365">
        <w:rPr>
          <w:lang w:val="el-GR"/>
        </w:rPr>
        <w:t>νησίδες</w:t>
      </w:r>
      <w:r>
        <w:rPr>
          <w:lang w:val="el-GR"/>
        </w:rPr>
        <w:t xml:space="preserve"> 1-8</w:t>
      </w:r>
    </w:p>
    <w:p w14:paraId="1A72B14E" w14:textId="77777777" w:rsidR="00F45FF0" w:rsidRDefault="00F45FF0" w:rsidP="00F45FF0">
      <w:pPr>
        <w:numPr>
          <w:ilvl w:val="1"/>
          <w:numId w:val="256"/>
        </w:numPr>
        <w:rPr>
          <w:lang w:val="el-GR"/>
        </w:rPr>
      </w:pPr>
      <w:r w:rsidRPr="001C5365">
        <w:rPr>
          <w:lang w:val="el-GR"/>
        </w:rPr>
        <w:t>Διασύνδεση με την κεντρική υπολογιστική υποδομή του ΣΥΖ ΙΙ (οι κεντρικές υποδομές από όλα τα υποέργα, που θα εγκατασταθούν στα δύο DC)</w:t>
      </w:r>
    </w:p>
    <w:p w14:paraId="3D08CB7D" w14:textId="77777777" w:rsidR="00F45FF0" w:rsidRDefault="00F45FF0" w:rsidP="00F45FF0">
      <w:pPr>
        <w:numPr>
          <w:ilvl w:val="1"/>
          <w:numId w:val="256"/>
        </w:numPr>
        <w:rPr>
          <w:lang w:val="el-GR"/>
        </w:rPr>
      </w:pPr>
      <w:r w:rsidRPr="001C5365">
        <w:rPr>
          <w:lang w:val="el-GR"/>
        </w:rPr>
        <w:t>Διασύνδεση των κόμβων SIX-1 &amp; SIX-2</w:t>
      </w:r>
    </w:p>
    <w:p w14:paraId="15733F32" w14:textId="77777777" w:rsidR="00F45FF0" w:rsidRDefault="00F45FF0" w:rsidP="00F45FF0">
      <w:pPr>
        <w:numPr>
          <w:ilvl w:val="1"/>
          <w:numId w:val="256"/>
        </w:numPr>
        <w:rPr>
          <w:lang w:val="el-GR"/>
        </w:rPr>
      </w:pPr>
      <w:r w:rsidRPr="001C5365">
        <w:rPr>
          <w:lang w:val="el-GR"/>
        </w:rPr>
        <w:t>Διασύνδεση με τον κόμβο GRIX</w:t>
      </w:r>
    </w:p>
    <w:p w14:paraId="014C3144" w14:textId="77777777" w:rsidR="00F45FF0" w:rsidRDefault="00F45FF0" w:rsidP="00F45FF0">
      <w:pPr>
        <w:numPr>
          <w:ilvl w:val="1"/>
          <w:numId w:val="256"/>
        </w:numPr>
        <w:rPr>
          <w:lang w:val="el-GR"/>
        </w:rPr>
      </w:pPr>
      <w:r w:rsidRPr="001C5365">
        <w:rPr>
          <w:lang w:val="el-GR"/>
        </w:rPr>
        <w:t>Διασύνδεση με τρίτα δίκτυα – peerings (s-Testa, ΔΙΑΣ, κλπ)</w:t>
      </w:r>
    </w:p>
    <w:p w14:paraId="630AB7D8" w14:textId="77777777" w:rsidR="00F45FF0" w:rsidRDefault="00F45FF0" w:rsidP="00F45FF0">
      <w:pPr>
        <w:pStyle w:val="aff"/>
        <w:numPr>
          <w:ilvl w:val="0"/>
          <w:numId w:val="257"/>
        </w:numPr>
        <w:suppressAutoHyphens w:val="0"/>
        <w:autoSpaceDE w:val="0"/>
        <w:spacing w:after="60"/>
        <w:rPr>
          <w:lang w:val="el-GR"/>
        </w:rPr>
      </w:pPr>
      <w:r w:rsidRPr="002934FA">
        <w:rPr>
          <w:lang w:val="el-GR" w:bidi="he-IL"/>
        </w:rPr>
        <w:t>Συνεργασία με τους άλλους αναδόχους – Διαλειτουργικότητα</w:t>
      </w:r>
    </w:p>
    <w:p w14:paraId="2D3BD7E0" w14:textId="77777777" w:rsidR="00F45FF0" w:rsidRDefault="00F45FF0" w:rsidP="00F45FF0">
      <w:pPr>
        <w:pStyle w:val="aff"/>
        <w:numPr>
          <w:ilvl w:val="0"/>
          <w:numId w:val="257"/>
        </w:numPr>
        <w:suppressAutoHyphens w:val="0"/>
        <w:autoSpaceDE w:val="0"/>
        <w:spacing w:after="60"/>
        <w:rPr>
          <w:lang w:val="el-GR"/>
        </w:rPr>
      </w:pPr>
      <w:r w:rsidRPr="002934FA">
        <w:rPr>
          <w:lang w:val="el-GR" w:bidi="he-IL"/>
        </w:rPr>
        <w:t>Λειτουργία, διαχείριση, συντήρηση και υποστήριξη της υποδομής</w:t>
      </w:r>
    </w:p>
    <w:p w14:paraId="6BD57BB9" w14:textId="77777777" w:rsidR="00F45FF0" w:rsidRDefault="00F45FF0" w:rsidP="00F45FF0">
      <w:pPr>
        <w:suppressAutoHyphens w:val="0"/>
        <w:autoSpaceDE w:val="0"/>
        <w:spacing w:after="60"/>
        <w:rPr>
          <w:lang w:val="el-GR"/>
        </w:rPr>
      </w:pPr>
    </w:p>
    <w:p w14:paraId="77F84FC1" w14:textId="77777777" w:rsidR="00F45FF0" w:rsidRDefault="00F45FF0" w:rsidP="00F45FF0">
      <w:pPr>
        <w:suppressAutoHyphens w:val="0"/>
        <w:autoSpaceDE w:val="0"/>
        <w:spacing w:after="60"/>
        <w:jc w:val="center"/>
        <w:rPr>
          <w:lang w:val="el-GR"/>
        </w:rPr>
      </w:pPr>
      <w:r>
        <w:rPr>
          <w:noProof/>
          <w:lang w:eastAsia="en-GB"/>
        </w:rPr>
        <w:drawing>
          <wp:inline distT="0" distB="0" distL="0" distR="0" wp14:anchorId="36474514" wp14:editId="6731EE39">
            <wp:extent cx="3029122" cy="3077208"/>
            <wp:effectExtent l="0" t="0" r="0" b="0"/>
            <wp:docPr id="14" name="Picture 15" descr="english six visi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5" descr="english six visio.jpg"/>
                    <pic:cNvPicPr>
                      <a:picLocks noChangeAspect="1"/>
                    </pic:cNvPicPr>
                  </pic:nvPicPr>
                  <pic:blipFill>
                    <a:blip r:embed="rId40" cstate="print">
                      <a:duotone>
                        <a:prstClr val="black"/>
                        <a:schemeClr val="accent5">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3034882" cy="3083059"/>
                    </a:xfrm>
                    <a:prstGeom prst="rect">
                      <a:avLst/>
                    </a:prstGeom>
                    <a:noFill/>
                    <a:ln>
                      <a:noFill/>
                    </a:ln>
                  </pic:spPr>
                </pic:pic>
              </a:graphicData>
            </a:graphic>
          </wp:inline>
        </w:drawing>
      </w:r>
    </w:p>
    <w:p w14:paraId="0C18A085" w14:textId="77777777" w:rsidR="00F45FF0" w:rsidRDefault="00F45FF0" w:rsidP="00F45FF0">
      <w:pPr>
        <w:suppressAutoHyphens w:val="0"/>
        <w:autoSpaceDE w:val="0"/>
        <w:spacing w:after="60" w:line="259" w:lineRule="auto"/>
        <w:jc w:val="left"/>
        <w:rPr>
          <w:lang w:val="en-US"/>
        </w:rPr>
      </w:pPr>
    </w:p>
    <w:p w14:paraId="27D2B61B" w14:textId="77777777" w:rsidR="00F45FF0" w:rsidRPr="00FF6502" w:rsidRDefault="00F45FF0" w:rsidP="00F45FF0">
      <w:pPr>
        <w:pStyle w:val="aff"/>
        <w:numPr>
          <w:ilvl w:val="0"/>
          <w:numId w:val="251"/>
        </w:numPr>
        <w:suppressAutoHyphens w:val="0"/>
        <w:autoSpaceDE w:val="0"/>
        <w:spacing w:after="60" w:line="259" w:lineRule="auto"/>
        <w:jc w:val="left"/>
        <w:rPr>
          <w:b/>
          <w:bCs/>
          <w:u w:val="single"/>
          <w:lang w:val="el-GR"/>
        </w:rPr>
      </w:pPr>
      <w:r>
        <w:rPr>
          <w:b/>
          <w:bCs/>
          <w:u w:val="single"/>
          <w:lang w:val="el-GR"/>
        </w:rPr>
        <w:t xml:space="preserve">Υποέργο </w:t>
      </w:r>
      <w:r>
        <w:rPr>
          <w:b/>
          <w:bCs/>
          <w:u w:val="single"/>
          <w:lang w:val="en-US"/>
        </w:rPr>
        <w:t xml:space="preserve">ISP-SLA </w:t>
      </w:r>
    </w:p>
    <w:p w14:paraId="59A0EE97" w14:textId="77777777" w:rsidR="00F45FF0" w:rsidRPr="00FF6502" w:rsidRDefault="00F45FF0" w:rsidP="00F45FF0">
      <w:pPr>
        <w:suppressAutoHyphens w:val="0"/>
        <w:autoSpaceDE w:val="0"/>
        <w:spacing w:after="60" w:line="259" w:lineRule="auto"/>
        <w:jc w:val="left"/>
        <w:rPr>
          <w:lang w:val="el-GR"/>
        </w:rPr>
      </w:pPr>
      <w:r>
        <w:rPr>
          <w:lang w:val="el-GR"/>
        </w:rPr>
        <w:t xml:space="preserve">Ο Ανάδοχος του Έργου είναι η Ένωση </w:t>
      </w:r>
      <w:r w:rsidRPr="002934FA">
        <w:rPr>
          <w:lang w:val="el-GR"/>
        </w:rPr>
        <w:t xml:space="preserve">OTE – UNISYSTEMS – SPACE </w:t>
      </w:r>
      <w:r>
        <w:rPr>
          <w:lang w:val="el-GR"/>
        </w:rPr>
        <w:t>–</w:t>
      </w:r>
      <w:r w:rsidRPr="002934FA">
        <w:rPr>
          <w:lang w:val="el-GR"/>
        </w:rPr>
        <w:t xml:space="preserve"> INTRASOFT</w:t>
      </w:r>
    </w:p>
    <w:p w14:paraId="0DEE0D52" w14:textId="77777777" w:rsidR="00F45FF0" w:rsidRDefault="00F45FF0" w:rsidP="00F45FF0">
      <w:pPr>
        <w:suppressAutoHyphens w:val="0"/>
        <w:autoSpaceDE w:val="0"/>
        <w:spacing w:after="60"/>
        <w:rPr>
          <w:lang w:val="el-GR"/>
        </w:rPr>
      </w:pPr>
      <w:r>
        <w:rPr>
          <w:lang w:val="el-GR"/>
        </w:rPr>
        <w:t>Συνοπτικά οι απαιτούμενες από τον Ανάδοχο του Υποέργου</w:t>
      </w:r>
      <w:r w:rsidRPr="00FF6502">
        <w:rPr>
          <w:lang w:val="el-GR"/>
        </w:rPr>
        <w:t xml:space="preserve"> υπηρεσίες</w:t>
      </w:r>
      <w:r>
        <w:rPr>
          <w:lang w:val="el-GR"/>
        </w:rPr>
        <w:t xml:space="preserve"> οι εξής:</w:t>
      </w:r>
    </w:p>
    <w:p w14:paraId="0081BCF0" w14:textId="77777777" w:rsidR="00F45FF0" w:rsidRPr="002934FA" w:rsidRDefault="00F45FF0" w:rsidP="00F45FF0">
      <w:pPr>
        <w:suppressAutoHyphens w:val="0"/>
        <w:autoSpaceDE w:val="0"/>
        <w:spacing w:after="60"/>
        <w:rPr>
          <w:lang w:val="en-US"/>
        </w:rPr>
      </w:pPr>
      <w:r w:rsidRPr="002934FA">
        <w:rPr>
          <w:b/>
          <w:bCs/>
          <w:lang w:val="el-GR"/>
        </w:rPr>
        <w:t xml:space="preserve">Υπηρεσίες </w:t>
      </w:r>
      <w:r w:rsidRPr="002934FA">
        <w:rPr>
          <w:b/>
          <w:bCs/>
          <w:lang w:val="en-US"/>
        </w:rPr>
        <w:t>ISP</w:t>
      </w:r>
    </w:p>
    <w:p w14:paraId="0C39F4DE" w14:textId="77777777" w:rsidR="00F45FF0" w:rsidRDefault="00F45FF0" w:rsidP="00F45FF0">
      <w:pPr>
        <w:pStyle w:val="aff"/>
        <w:numPr>
          <w:ilvl w:val="0"/>
          <w:numId w:val="257"/>
        </w:numPr>
        <w:suppressAutoHyphens w:val="0"/>
        <w:autoSpaceDE w:val="0"/>
        <w:spacing w:after="60"/>
        <w:rPr>
          <w:lang w:val="el-GR" w:bidi="he-IL"/>
        </w:rPr>
      </w:pPr>
      <w:r w:rsidRPr="002934FA">
        <w:rPr>
          <w:lang w:val="el-GR" w:bidi="he-IL"/>
        </w:rPr>
        <w:t>Κατάλογος</w:t>
      </w:r>
    </w:p>
    <w:p w14:paraId="2673AC89" w14:textId="77777777" w:rsidR="00F45FF0" w:rsidRDefault="00F45FF0" w:rsidP="00F45FF0">
      <w:pPr>
        <w:pStyle w:val="aff"/>
        <w:numPr>
          <w:ilvl w:val="0"/>
          <w:numId w:val="257"/>
        </w:numPr>
        <w:suppressAutoHyphens w:val="0"/>
        <w:autoSpaceDE w:val="0"/>
        <w:spacing w:after="60"/>
        <w:rPr>
          <w:lang w:val="en-US" w:bidi="he-IL"/>
        </w:rPr>
      </w:pPr>
      <w:r w:rsidRPr="002934FA">
        <w:rPr>
          <w:lang w:val="el-GR" w:bidi="he-IL"/>
        </w:rPr>
        <w:t>Ονοματολογία</w:t>
      </w:r>
      <w:r w:rsidRPr="001C5365">
        <w:rPr>
          <w:lang w:val="en-US" w:bidi="he-IL"/>
        </w:rPr>
        <w:t xml:space="preserve"> – Domain Name System (DNS)</w:t>
      </w:r>
    </w:p>
    <w:p w14:paraId="3EAED87A" w14:textId="77777777" w:rsidR="00F45FF0" w:rsidRDefault="00F45FF0" w:rsidP="00F45FF0">
      <w:pPr>
        <w:pStyle w:val="aff"/>
        <w:numPr>
          <w:ilvl w:val="0"/>
          <w:numId w:val="257"/>
        </w:numPr>
        <w:suppressAutoHyphens w:val="0"/>
        <w:autoSpaceDE w:val="0"/>
        <w:spacing w:after="60"/>
        <w:rPr>
          <w:lang w:val="el-GR" w:bidi="he-IL"/>
        </w:rPr>
      </w:pPr>
      <w:r w:rsidRPr="002934FA">
        <w:rPr>
          <w:lang w:val="el-GR" w:bidi="he-IL"/>
        </w:rPr>
        <w:t>Καταχωρητής διευθύνσεων (</w:t>
      </w:r>
      <w:r w:rsidRPr="001C5365">
        <w:rPr>
          <w:lang w:val="el-GR" w:bidi="he-IL"/>
        </w:rPr>
        <w:t>hostmaster)</w:t>
      </w:r>
    </w:p>
    <w:p w14:paraId="54B39434" w14:textId="77777777" w:rsidR="00F45FF0" w:rsidRDefault="00F45FF0" w:rsidP="00F45FF0">
      <w:pPr>
        <w:pStyle w:val="aff"/>
        <w:numPr>
          <w:ilvl w:val="0"/>
          <w:numId w:val="257"/>
        </w:numPr>
        <w:suppressAutoHyphens w:val="0"/>
        <w:autoSpaceDE w:val="0"/>
        <w:spacing w:after="60"/>
        <w:rPr>
          <w:lang w:val="el-GR" w:bidi="he-IL"/>
        </w:rPr>
      </w:pPr>
      <w:r w:rsidRPr="001C5365">
        <w:rPr>
          <w:lang w:val="el-GR" w:bidi="he-IL"/>
        </w:rPr>
        <w:t>WHOIS</w:t>
      </w:r>
    </w:p>
    <w:p w14:paraId="084962D0" w14:textId="77777777" w:rsidR="00F45FF0" w:rsidRDefault="00F45FF0" w:rsidP="00F45FF0">
      <w:pPr>
        <w:pStyle w:val="aff"/>
        <w:numPr>
          <w:ilvl w:val="0"/>
          <w:numId w:val="257"/>
        </w:numPr>
        <w:suppressAutoHyphens w:val="0"/>
        <w:autoSpaceDE w:val="0"/>
        <w:spacing w:after="60"/>
        <w:rPr>
          <w:lang w:val="el-GR" w:bidi="he-IL"/>
        </w:rPr>
      </w:pPr>
      <w:r w:rsidRPr="002934FA">
        <w:rPr>
          <w:lang w:val="el-GR" w:bidi="he-IL"/>
        </w:rPr>
        <w:t>Παραγωγή και διάθεση ψηφιακού πολυμεσικού υλικού, σε πραγματικό χρόνο, κατ’ απαίτηση</w:t>
      </w:r>
    </w:p>
    <w:p w14:paraId="026089D4" w14:textId="77777777" w:rsidR="00F45FF0" w:rsidRDefault="00F45FF0" w:rsidP="00F45FF0">
      <w:pPr>
        <w:pStyle w:val="aff"/>
        <w:numPr>
          <w:ilvl w:val="0"/>
          <w:numId w:val="257"/>
        </w:numPr>
        <w:suppressAutoHyphens w:val="0"/>
        <w:autoSpaceDE w:val="0"/>
        <w:spacing w:after="60"/>
        <w:rPr>
          <w:lang w:val="el-GR" w:bidi="he-IL"/>
        </w:rPr>
      </w:pPr>
      <w:r w:rsidRPr="002934FA">
        <w:rPr>
          <w:lang w:val="el-GR" w:bidi="he-IL"/>
        </w:rPr>
        <w:t>Ηλεκτρονικό ταχυδρομείο</w:t>
      </w:r>
    </w:p>
    <w:p w14:paraId="4C942956" w14:textId="77777777" w:rsidR="00F45FF0" w:rsidRDefault="00F45FF0" w:rsidP="00F45FF0">
      <w:pPr>
        <w:pStyle w:val="aff"/>
        <w:numPr>
          <w:ilvl w:val="0"/>
          <w:numId w:val="257"/>
        </w:numPr>
        <w:suppressAutoHyphens w:val="0"/>
        <w:autoSpaceDE w:val="0"/>
        <w:spacing w:after="60"/>
        <w:rPr>
          <w:lang w:val="el-GR" w:bidi="he-IL"/>
        </w:rPr>
      </w:pPr>
      <w:r w:rsidRPr="002934FA">
        <w:rPr>
          <w:lang w:val="el-GR" w:bidi="he-IL"/>
        </w:rPr>
        <w:t>Τηλεσυνεργασία (αμφίδρομη)</w:t>
      </w:r>
    </w:p>
    <w:p w14:paraId="6B029F3C" w14:textId="77777777" w:rsidR="00F45FF0" w:rsidRDefault="00F45FF0" w:rsidP="00F45FF0">
      <w:pPr>
        <w:pStyle w:val="aff"/>
        <w:numPr>
          <w:ilvl w:val="0"/>
          <w:numId w:val="257"/>
        </w:numPr>
        <w:suppressAutoHyphens w:val="0"/>
        <w:autoSpaceDE w:val="0"/>
        <w:spacing w:after="60"/>
        <w:rPr>
          <w:lang w:val="el-GR" w:bidi="he-IL"/>
        </w:rPr>
      </w:pPr>
      <w:r w:rsidRPr="001C5365">
        <w:rPr>
          <w:lang w:val="el-GR" w:bidi="he-IL"/>
        </w:rPr>
        <w:t>Web hosting</w:t>
      </w:r>
    </w:p>
    <w:p w14:paraId="5EA3AD37" w14:textId="77777777" w:rsidR="00F45FF0" w:rsidRDefault="00F45FF0" w:rsidP="00F45FF0">
      <w:pPr>
        <w:pStyle w:val="aff"/>
        <w:numPr>
          <w:ilvl w:val="0"/>
          <w:numId w:val="257"/>
        </w:numPr>
        <w:suppressAutoHyphens w:val="0"/>
        <w:autoSpaceDE w:val="0"/>
        <w:spacing w:after="60"/>
        <w:rPr>
          <w:lang w:val="en-US" w:bidi="he-IL"/>
        </w:rPr>
      </w:pPr>
      <w:r w:rsidRPr="002934FA">
        <w:rPr>
          <w:lang w:val="el-GR" w:bidi="he-IL"/>
        </w:rPr>
        <w:t>Διανομή</w:t>
      </w:r>
      <w:r w:rsidRPr="001C5365">
        <w:rPr>
          <w:lang w:val="en-US" w:bidi="he-IL"/>
        </w:rPr>
        <w:t xml:space="preserve"> </w:t>
      </w:r>
      <w:r w:rsidRPr="002934FA">
        <w:rPr>
          <w:lang w:val="el-GR" w:bidi="he-IL"/>
        </w:rPr>
        <w:t>περιεχομένου</w:t>
      </w:r>
      <w:r w:rsidRPr="001C5365">
        <w:rPr>
          <w:lang w:val="en-US" w:bidi="he-IL"/>
        </w:rPr>
        <w:t xml:space="preserve">  (Content Delivery Network)</w:t>
      </w:r>
    </w:p>
    <w:p w14:paraId="483910E3" w14:textId="77777777" w:rsidR="00F45FF0" w:rsidRPr="002934FA" w:rsidRDefault="00F45FF0" w:rsidP="00F45FF0">
      <w:pPr>
        <w:suppressAutoHyphens w:val="0"/>
        <w:autoSpaceDE w:val="0"/>
        <w:spacing w:after="60"/>
        <w:rPr>
          <w:lang w:val="en-US"/>
        </w:rPr>
      </w:pPr>
      <w:r w:rsidRPr="002934FA">
        <w:rPr>
          <w:b/>
          <w:bCs/>
          <w:lang w:val="el-GR"/>
        </w:rPr>
        <w:t xml:space="preserve">Υπηρεσίες </w:t>
      </w:r>
      <w:r w:rsidRPr="002934FA">
        <w:rPr>
          <w:b/>
          <w:bCs/>
          <w:lang w:val="en-US"/>
        </w:rPr>
        <w:t xml:space="preserve">SLA </w:t>
      </w:r>
    </w:p>
    <w:p w14:paraId="5049C29C" w14:textId="77777777" w:rsidR="00F45FF0" w:rsidRDefault="00F45FF0" w:rsidP="00F45FF0">
      <w:pPr>
        <w:pStyle w:val="aff"/>
        <w:numPr>
          <w:ilvl w:val="0"/>
          <w:numId w:val="257"/>
        </w:numPr>
        <w:suppressAutoHyphens w:val="0"/>
        <w:autoSpaceDE w:val="0"/>
        <w:spacing w:after="60"/>
        <w:rPr>
          <w:lang w:val="el-GR" w:bidi="he-IL"/>
        </w:rPr>
      </w:pPr>
      <w:r w:rsidRPr="002934FA">
        <w:rPr>
          <w:lang w:val="el-GR" w:bidi="he-IL"/>
        </w:rPr>
        <w:t>Παρακολούθηση δικτύου</w:t>
      </w:r>
    </w:p>
    <w:p w14:paraId="38BBB4F6" w14:textId="77777777" w:rsidR="00F45FF0" w:rsidRDefault="00F45FF0" w:rsidP="00F45FF0">
      <w:pPr>
        <w:pStyle w:val="aff"/>
        <w:numPr>
          <w:ilvl w:val="0"/>
          <w:numId w:val="257"/>
        </w:numPr>
        <w:suppressAutoHyphens w:val="0"/>
        <w:autoSpaceDE w:val="0"/>
        <w:spacing w:after="60"/>
        <w:rPr>
          <w:lang w:val="el-GR" w:bidi="he-IL"/>
        </w:rPr>
      </w:pPr>
      <w:r w:rsidRPr="002934FA">
        <w:rPr>
          <w:lang w:val="el-GR" w:bidi="he-IL"/>
        </w:rPr>
        <w:t>Βοήθεια και υποστήριξη (</w:t>
      </w:r>
      <w:r w:rsidRPr="001C5365">
        <w:rPr>
          <w:lang w:val="el-GR" w:bidi="he-IL"/>
        </w:rPr>
        <w:t>helpdesk)</w:t>
      </w:r>
    </w:p>
    <w:p w14:paraId="141A167D" w14:textId="77777777" w:rsidR="00F45FF0" w:rsidRDefault="00F45FF0" w:rsidP="00F45FF0">
      <w:pPr>
        <w:pStyle w:val="aff"/>
        <w:numPr>
          <w:ilvl w:val="0"/>
          <w:numId w:val="257"/>
        </w:numPr>
        <w:suppressAutoHyphens w:val="0"/>
        <w:autoSpaceDE w:val="0"/>
        <w:spacing w:after="60"/>
        <w:rPr>
          <w:lang w:val="el-GR" w:bidi="he-IL"/>
        </w:rPr>
      </w:pPr>
      <w:r w:rsidRPr="002934FA">
        <w:rPr>
          <w:lang w:val="el-GR" w:bidi="he-IL"/>
        </w:rPr>
        <w:t>Φιλτράρισμα και εντοπισμός συμβάντων</w:t>
      </w:r>
    </w:p>
    <w:p w14:paraId="47DD7A13" w14:textId="77777777" w:rsidR="00F45FF0" w:rsidRDefault="00F45FF0" w:rsidP="00F45FF0">
      <w:pPr>
        <w:pStyle w:val="aff"/>
        <w:numPr>
          <w:ilvl w:val="0"/>
          <w:numId w:val="257"/>
        </w:numPr>
        <w:suppressAutoHyphens w:val="0"/>
        <w:autoSpaceDE w:val="0"/>
        <w:spacing w:after="60"/>
        <w:rPr>
          <w:lang w:val="el-GR" w:bidi="he-IL"/>
        </w:rPr>
      </w:pPr>
      <w:r w:rsidRPr="002934FA">
        <w:rPr>
          <w:lang w:val="el-GR" w:bidi="he-IL"/>
        </w:rPr>
        <w:t xml:space="preserve">Διαχείριση </w:t>
      </w:r>
      <w:r w:rsidRPr="001C5365">
        <w:rPr>
          <w:lang w:val="el-GR" w:bidi="he-IL"/>
        </w:rPr>
        <w:t>SLA</w:t>
      </w:r>
    </w:p>
    <w:p w14:paraId="6D6F8A98" w14:textId="57C33CAC" w:rsidR="00CD2A7F" w:rsidRDefault="00CD2A7F" w:rsidP="002373E7">
      <w:pPr>
        <w:rPr>
          <w:rFonts w:eastAsia="SimSun"/>
          <w:lang w:val="el-GR"/>
        </w:rPr>
      </w:pPr>
    </w:p>
    <w:p w14:paraId="7369D827" w14:textId="77777777" w:rsidR="00987D71" w:rsidRPr="00CD2A7F" w:rsidRDefault="00987D71" w:rsidP="00987D71">
      <w:pPr>
        <w:rPr>
          <w:rFonts w:eastAsia="SimSun"/>
        </w:rPr>
      </w:pPr>
    </w:p>
    <w:p w14:paraId="3E96376B" w14:textId="77777777" w:rsidR="00987D71" w:rsidRPr="005D6014" w:rsidRDefault="00987D71" w:rsidP="00987D71">
      <w:pPr>
        <w:pStyle w:val="5"/>
        <w:numPr>
          <w:ilvl w:val="2"/>
          <w:numId w:val="25"/>
        </w:numPr>
        <w:rPr>
          <w:rFonts w:eastAsia="SimSun" w:cs="Tahoma"/>
          <w:bCs/>
          <w:lang w:val="el-GR"/>
        </w:rPr>
      </w:pPr>
      <w:bookmarkStart w:id="565" w:name="_Toc97204966"/>
      <w:bookmarkStart w:id="566" w:name="_Toc128058945"/>
      <w:r w:rsidRPr="005D6014">
        <w:rPr>
          <w:rFonts w:eastAsia="SimSun" w:cs="Tahoma"/>
          <w:bCs/>
          <w:lang w:val="el-GR"/>
        </w:rPr>
        <w:t>Το Κυβερνητικό Υπολογιστικό Νέφος (</w:t>
      </w:r>
      <w:r w:rsidRPr="00CD2A7F">
        <w:rPr>
          <w:rFonts w:eastAsia="SimSun" w:cs="Tahoma"/>
          <w:bCs/>
        </w:rPr>
        <w:t>G</w:t>
      </w:r>
      <w:r w:rsidRPr="005D6014">
        <w:rPr>
          <w:rFonts w:eastAsia="SimSun" w:cs="Tahoma"/>
          <w:bCs/>
          <w:lang w:val="el-GR"/>
        </w:rPr>
        <w:t>-</w:t>
      </w:r>
      <w:r w:rsidRPr="00CD2A7F">
        <w:rPr>
          <w:rFonts w:eastAsia="SimSun" w:cs="Tahoma"/>
          <w:bCs/>
        </w:rPr>
        <w:t>Cloud</w:t>
      </w:r>
      <w:r w:rsidRPr="005D6014">
        <w:rPr>
          <w:rFonts w:eastAsia="SimSun" w:cs="Tahoma"/>
          <w:bCs/>
          <w:lang w:val="el-GR"/>
        </w:rPr>
        <w:t>)</w:t>
      </w:r>
      <w:bookmarkEnd w:id="565"/>
      <w:bookmarkEnd w:id="566"/>
    </w:p>
    <w:p w14:paraId="23D8E967" w14:textId="77777777" w:rsidR="00987D71" w:rsidRPr="00BC6D27" w:rsidRDefault="00987D71" w:rsidP="00BC6D27">
      <w:pPr>
        <w:pStyle w:val="5"/>
        <w:numPr>
          <w:ilvl w:val="3"/>
          <w:numId w:val="25"/>
        </w:numPr>
        <w:rPr>
          <w:rFonts w:eastAsia="SimSun" w:cs="Tahoma"/>
          <w:bCs/>
        </w:rPr>
      </w:pPr>
      <w:bookmarkStart w:id="567" w:name="_Toc97204967"/>
      <w:bookmarkStart w:id="568" w:name="_Toc128058946"/>
      <w:r w:rsidRPr="00BC6D27">
        <w:rPr>
          <w:rFonts w:eastAsia="SimSun" w:cs="Tahoma"/>
          <w:bCs/>
          <w:lang w:val="el-GR"/>
        </w:rPr>
        <w:t>Περιγραφή</w:t>
      </w:r>
      <w:bookmarkEnd w:id="567"/>
      <w:bookmarkEnd w:id="568"/>
      <w:r w:rsidRPr="00BC6D27">
        <w:rPr>
          <w:rFonts w:eastAsia="SimSun" w:cs="Tahoma"/>
          <w:bCs/>
          <w:lang w:val="el-GR"/>
        </w:rPr>
        <w:t xml:space="preserve"> </w:t>
      </w:r>
    </w:p>
    <w:p w14:paraId="537ECC9D" w14:textId="77777777" w:rsidR="00987D71" w:rsidRPr="00274B25" w:rsidRDefault="00987D71" w:rsidP="00987D71">
      <w:pPr>
        <w:rPr>
          <w:rFonts w:eastAsia="SimSun"/>
          <w:lang w:val="el-GR"/>
        </w:rPr>
      </w:pPr>
      <w:r w:rsidRPr="00274B25">
        <w:rPr>
          <w:rFonts w:eastAsia="SimSun"/>
          <w:lang w:val="el-GR"/>
        </w:rPr>
        <w:t xml:space="preserve">Το Κυβερνητικό Υπολογιστικό Νέφος G-Cloud, περιλαμβάνει: </w:t>
      </w:r>
    </w:p>
    <w:p w14:paraId="427C85B7" w14:textId="77777777" w:rsidR="00987D71" w:rsidRPr="00274B25" w:rsidRDefault="00987D71" w:rsidP="00987D71">
      <w:pPr>
        <w:pStyle w:val="aff"/>
        <w:numPr>
          <w:ilvl w:val="0"/>
          <w:numId w:val="128"/>
        </w:numPr>
        <w:spacing w:before="120"/>
        <w:rPr>
          <w:rFonts w:eastAsia="SimSun"/>
          <w:lang w:val="el-GR"/>
        </w:rPr>
      </w:pPr>
      <w:r w:rsidRPr="00274B25">
        <w:rPr>
          <w:rFonts w:eastAsia="SimSun"/>
          <w:lang w:val="el-GR"/>
        </w:rPr>
        <w:t xml:space="preserve">την πλέον σύγχρονη πρότυπη υποδομή Κέντρου Δεδομένων (χώρος Data Center) που έχει στην κυριότητά του το Δημόσιο, σχεδιασμένη σύμφωνα με διεθνή πρότυπα (Tier III κατά Uptime Institute). Ο χώρος του Data Center φιλοξενεί την υπολογιστική υποδομή (ΙΤ) του G-Cloud και έχει σχεδιαστεί έτσι ώστε να πληροί τις υψηλότερες και αυστηρότερες διεθνείς απαιτήσεις των cloud Data Center, όσο αφορά την φυσική ασφάλεια και πρόσβαση, την ηλεκτρική παροχή, την ψύξη και τον κλιματισμό, καθώς επίσης και την πυροπροστασία και πυρόσβεση. Σε επίπεδο τηλεπικοινωνιακής υποδομής και επικοινωνίας με το διαδίκτυο, χρησιμοποιείται το Εθνικό Δίκτυο Δημόσιας Διοίκησης ΣΥΖΕΥΞΙΣ, το οποίο υποστηρίζει εδώ και 10 χρόνια με επιτυχία κομβικούς φορείς της Δημόσιας Διοίκησης. </w:t>
      </w:r>
    </w:p>
    <w:p w14:paraId="3E229FC9" w14:textId="77777777" w:rsidR="00987D71" w:rsidRPr="00274B25" w:rsidRDefault="00987D71" w:rsidP="00987D71">
      <w:pPr>
        <w:pStyle w:val="aff"/>
        <w:numPr>
          <w:ilvl w:val="0"/>
          <w:numId w:val="128"/>
        </w:numPr>
        <w:spacing w:before="120"/>
        <w:rPr>
          <w:rFonts w:eastAsia="SimSun"/>
          <w:lang w:val="el-GR"/>
        </w:rPr>
      </w:pPr>
      <w:r w:rsidRPr="00274B25">
        <w:rPr>
          <w:rFonts w:eastAsia="SimSun"/>
          <w:lang w:val="el-GR"/>
        </w:rPr>
        <w:t>τη λειτουργία συστήματος Υπολογιστικού Κέντρου βασιζόμενο στις πλέον σύγχρονες τεχνολογίες Υπολογιστικού Νέφους και εικονικοποίησης (Cloud Computing και virtualization), το οποίο είναι δομημένο με προϊόντα τελευταίας τεχνολογίας στον χώρο του Cloud Computing και το οποίο θα παρέχει, ανάμεσα σε άλλα, τη δυνατότητα φιλοξενίας, σε υποδομές Υπολογιστικού Νέφους, Πληροφοριακών Συστημάτων Φορέων της Δημόσιας Διοίκησης. Το υπολογιστικό σύστημα του G-Cloud δομείται με προϊόντα (servers, firewalls, storage, back-up, switches, routers κ.α.) εταιρειών παγκοσμίου βεληνεκούς, απόλυτα αξιόπιστα και 100% συμβατά μεταξύ τους, δημιουργώντας ένα υπολογιστικό περιβάλλον αποδοτικό, εύκολα διαχειρίσιμο, σταθερό, διαρκώς διαθέσιμο και ασφαλές. Σημειώνεται επίσης πως το Κυβερνητικό Υπολογιστικό Νέφος G-Cloud, όσον αφορά στην ασφάλεια, έχει σχεδιαστεί και λειτουργεί με βάση το πρότυπο ISO 27001:2013, ενώ παράλληλα υποστηρίζει όλες τις διαδικασίες και τα μέτρα ασφαλείας που προβλέπονται στο κανονισμό της Αρχής Πιστοποίησης του Ελληνικού Δημοσίου (ΦΕΚ 799/Β/2010).</w:t>
      </w:r>
    </w:p>
    <w:p w14:paraId="5158C7D9" w14:textId="77777777" w:rsidR="00987D71" w:rsidRPr="00274B25" w:rsidRDefault="00987D71" w:rsidP="00987D71">
      <w:pPr>
        <w:spacing w:before="120"/>
        <w:rPr>
          <w:rFonts w:eastAsia="SimSun"/>
          <w:lang w:val="el-GR"/>
        </w:rPr>
      </w:pPr>
    </w:p>
    <w:p w14:paraId="55F7A3E7" w14:textId="77777777" w:rsidR="00987D71" w:rsidRPr="0098499F" w:rsidRDefault="00987D71" w:rsidP="00BC6D27">
      <w:pPr>
        <w:pStyle w:val="5"/>
        <w:numPr>
          <w:ilvl w:val="3"/>
          <w:numId w:val="25"/>
        </w:numPr>
        <w:rPr>
          <w:rFonts w:eastAsia="SimSun" w:cs="Tahoma"/>
          <w:bCs/>
          <w:lang w:val="el-GR"/>
        </w:rPr>
      </w:pPr>
      <w:bookmarkStart w:id="569" w:name="_Toc45706977"/>
      <w:bookmarkStart w:id="570" w:name="_Toc97204968"/>
      <w:bookmarkStart w:id="571" w:name="_Toc128058947"/>
      <w:r w:rsidRPr="00BC6D27">
        <w:rPr>
          <w:rFonts w:eastAsia="SimSun" w:cs="Tahoma"/>
          <w:bCs/>
          <w:lang w:val="el-GR"/>
        </w:rPr>
        <w:t>Παροχές-Οφέλη του Κυβερνητικού Υπολογιστικού Νέφους</w:t>
      </w:r>
      <w:bookmarkEnd w:id="569"/>
      <w:bookmarkEnd w:id="570"/>
      <w:bookmarkEnd w:id="571"/>
    </w:p>
    <w:p w14:paraId="1857A71E" w14:textId="77777777" w:rsidR="00987D71" w:rsidRPr="00274B25" w:rsidRDefault="00987D71" w:rsidP="00987D71">
      <w:pPr>
        <w:spacing w:before="120"/>
        <w:rPr>
          <w:rFonts w:eastAsia="SimSun"/>
          <w:lang w:val="el-GR"/>
        </w:rPr>
      </w:pPr>
      <w:r w:rsidRPr="00274B25">
        <w:rPr>
          <w:rFonts w:eastAsia="SimSun"/>
          <w:lang w:val="el-GR"/>
        </w:rPr>
        <w:t>Το Κυβερνητικό Υπολογιστικό Νέφος G-Cloud παρέχει τα εξής οφέλη:</w:t>
      </w:r>
    </w:p>
    <w:p w14:paraId="75B2E756" w14:textId="77777777" w:rsidR="00987D71" w:rsidRPr="00274B25" w:rsidRDefault="00987D71" w:rsidP="00987D71">
      <w:pPr>
        <w:numPr>
          <w:ilvl w:val="0"/>
          <w:numId w:val="130"/>
        </w:numPr>
        <w:spacing w:before="120"/>
        <w:contextualSpacing/>
        <w:rPr>
          <w:rFonts w:eastAsia="SimSun"/>
          <w:lang w:val="el-GR"/>
        </w:rPr>
      </w:pPr>
      <w:r w:rsidRPr="00274B25">
        <w:rPr>
          <w:rFonts w:eastAsia="SimSun"/>
          <w:lang w:val="el-GR"/>
        </w:rPr>
        <w:t>Ασφαλή, σύγχρονη υποδομή φιλοξενίας με:</w:t>
      </w:r>
    </w:p>
    <w:p w14:paraId="6B61CC58" w14:textId="77777777" w:rsidR="00987D71" w:rsidRPr="00274B25" w:rsidRDefault="00987D71" w:rsidP="00987D71">
      <w:pPr>
        <w:numPr>
          <w:ilvl w:val="1"/>
          <w:numId w:val="131"/>
        </w:numPr>
        <w:spacing w:before="120"/>
        <w:ind w:left="709" w:hanging="283"/>
        <w:contextualSpacing/>
        <w:rPr>
          <w:rFonts w:eastAsia="SimSun"/>
          <w:lang w:val="el-GR"/>
        </w:rPr>
      </w:pPr>
      <w:r w:rsidRPr="00274B25">
        <w:rPr>
          <w:rFonts w:eastAsia="SimSun"/>
          <w:lang w:val="el-GR"/>
        </w:rPr>
        <w:t>Αδιάλειπτη παροχή τροφοδοσίας ηλεκτρικού ρεύματος</w:t>
      </w:r>
    </w:p>
    <w:p w14:paraId="21E940C9" w14:textId="77777777" w:rsidR="00987D71" w:rsidRPr="00274B25" w:rsidRDefault="00987D71" w:rsidP="00987D71">
      <w:pPr>
        <w:numPr>
          <w:ilvl w:val="1"/>
          <w:numId w:val="131"/>
        </w:numPr>
        <w:spacing w:before="120"/>
        <w:ind w:left="709" w:hanging="283"/>
        <w:contextualSpacing/>
        <w:rPr>
          <w:rFonts w:eastAsia="SimSun"/>
          <w:lang w:val="el-GR"/>
        </w:rPr>
      </w:pPr>
      <w:r w:rsidRPr="00274B25">
        <w:rPr>
          <w:rFonts w:eastAsia="SimSun"/>
          <w:lang w:val="el-GR"/>
        </w:rPr>
        <w:t>Επαρκή και αδιάλειπτο κλιματισμό</w:t>
      </w:r>
    </w:p>
    <w:p w14:paraId="0C671964" w14:textId="77777777" w:rsidR="00987D71" w:rsidRPr="00274B25" w:rsidRDefault="00987D71" w:rsidP="00987D71">
      <w:pPr>
        <w:numPr>
          <w:ilvl w:val="1"/>
          <w:numId w:val="131"/>
        </w:numPr>
        <w:spacing w:before="120"/>
        <w:ind w:left="709" w:hanging="283"/>
        <w:contextualSpacing/>
        <w:rPr>
          <w:rFonts w:eastAsia="SimSun"/>
          <w:lang w:val="el-GR"/>
        </w:rPr>
      </w:pPr>
      <w:r w:rsidRPr="00274B25">
        <w:rPr>
          <w:rFonts w:eastAsia="SimSun"/>
          <w:lang w:val="el-GR"/>
        </w:rPr>
        <w:t>Πρόσβαση στο διαδίκτυο με επαρκές εύρος ζώνης (μεγαλύτερο του 1Gbps αν απαιτηθεί) μέσω του δικτύου ΣΥΖΕΥΞΙΣ</w:t>
      </w:r>
    </w:p>
    <w:p w14:paraId="6A45D7E9" w14:textId="77777777" w:rsidR="00987D71" w:rsidRPr="00274B25" w:rsidRDefault="00987D71" w:rsidP="00987D71">
      <w:pPr>
        <w:numPr>
          <w:ilvl w:val="1"/>
          <w:numId w:val="131"/>
        </w:numPr>
        <w:spacing w:before="120"/>
        <w:ind w:left="709" w:hanging="283"/>
        <w:contextualSpacing/>
        <w:rPr>
          <w:rFonts w:eastAsia="SimSun"/>
          <w:lang w:val="en-US"/>
        </w:rPr>
      </w:pPr>
      <w:r w:rsidRPr="00274B25">
        <w:rPr>
          <w:rFonts w:eastAsia="SimSun"/>
          <w:lang w:val="en-US"/>
        </w:rPr>
        <w:t xml:space="preserve">Load Balancer </w:t>
      </w:r>
      <w:r w:rsidRPr="00274B25">
        <w:rPr>
          <w:rFonts w:eastAsia="SimSun"/>
          <w:lang w:val="el-GR"/>
        </w:rPr>
        <w:t>και</w:t>
      </w:r>
      <w:r w:rsidRPr="00274B25">
        <w:rPr>
          <w:rFonts w:eastAsia="SimSun"/>
          <w:lang w:val="en-US"/>
        </w:rPr>
        <w:t xml:space="preserve"> SSL Offloaders/Accelerators</w:t>
      </w:r>
    </w:p>
    <w:p w14:paraId="1478E388" w14:textId="77777777" w:rsidR="00987D71" w:rsidRPr="00274B25" w:rsidRDefault="00987D71" w:rsidP="00987D71">
      <w:pPr>
        <w:numPr>
          <w:ilvl w:val="1"/>
          <w:numId w:val="131"/>
        </w:numPr>
        <w:spacing w:before="120"/>
        <w:ind w:left="709" w:hanging="283"/>
        <w:contextualSpacing/>
        <w:rPr>
          <w:rFonts w:eastAsia="SimSun"/>
          <w:lang w:val="el-GR"/>
        </w:rPr>
      </w:pPr>
      <w:r w:rsidRPr="00274B25">
        <w:rPr>
          <w:rFonts w:eastAsia="SimSun"/>
          <w:lang w:val="el-GR"/>
        </w:rPr>
        <w:t>Κεντρικούς μεταγωγείς και συστήματα ασφαλείας για προστασία των εφαρμογών και των συστημάτων (Switches, Firewalls, IDS/IPS)</w:t>
      </w:r>
    </w:p>
    <w:p w14:paraId="7CBDA2BB" w14:textId="77777777" w:rsidR="00987D71" w:rsidRPr="00274B25" w:rsidRDefault="00987D71" w:rsidP="00987D71">
      <w:pPr>
        <w:numPr>
          <w:ilvl w:val="1"/>
          <w:numId w:val="131"/>
        </w:numPr>
        <w:spacing w:before="120"/>
        <w:ind w:left="709" w:hanging="283"/>
        <w:contextualSpacing/>
        <w:rPr>
          <w:rFonts w:eastAsia="SimSun"/>
          <w:lang w:val="el-GR"/>
        </w:rPr>
      </w:pPr>
      <w:r w:rsidRPr="00274B25">
        <w:rPr>
          <w:rFonts w:eastAsia="SimSun"/>
          <w:lang w:val="el-GR"/>
        </w:rPr>
        <w:t>Απαραίτητο αποθηκευτικό χώρο τόσο για παραγωγική λειτουργία όσο και για αντίγραφα ασφαλείας (backup)</w:t>
      </w:r>
    </w:p>
    <w:p w14:paraId="1218E755" w14:textId="77777777" w:rsidR="00987D71" w:rsidRPr="00274B25" w:rsidRDefault="00987D71" w:rsidP="00987D71">
      <w:pPr>
        <w:numPr>
          <w:ilvl w:val="1"/>
          <w:numId w:val="131"/>
        </w:numPr>
        <w:spacing w:before="120"/>
        <w:ind w:left="709" w:hanging="283"/>
        <w:contextualSpacing/>
        <w:rPr>
          <w:rFonts w:eastAsia="SimSun"/>
          <w:lang w:val="el-GR"/>
        </w:rPr>
      </w:pPr>
      <w:r w:rsidRPr="00274B25">
        <w:rPr>
          <w:rFonts w:eastAsia="SimSun"/>
          <w:lang w:val="el-GR"/>
        </w:rPr>
        <w:t>Αυτοματοποιημένο σύστημα λήψης και αποθήκευσης αντιγράφων ασφαλείας των συστημάτων (Full VM backup), με ισχυρή κρυπτογράφηση</w:t>
      </w:r>
    </w:p>
    <w:p w14:paraId="606F640B" w14:textId="77777777" w:rsidR="00987D71" w:rsidRPr="00274B25" w:rsidRDefault="00987D71" w:rsidP="00987D71">
      <w:pPr>
        <w:numPr>
          <w:ilvl w:val="1"/>
          <w:numId w:val="131"/>
        </w:numPr>
        <w:spacing w:before="120"/>
        <w:ind w:left="709" w:hanging="283"/>
        <w:contextualSpacing/>
        <w:rPr>
          <w:rFonts w:eastAsia="SimSun"/>
          <w:lang w:val="el-GR"/>
        </w:rPr>
      </w:pPr>
      <w:r w:rsidRPr="00274B25">
        <w:rPr>
          <w:rFonts w:eastAsia="SimSun"/>
          <w:lang w:val="el-GR"/>
        </w:rPr>
        <w:t>Εγγυημένο uplink bandwidth κατ’ ελάχιστον 2,5 Gbps μέσω FCoE 10G οδεύσεων προς τους κεντρικούς μεταγωγείς και το δίκτυο αποθήκευσης (SAN)</w:t>
      </w:r>
    </w:p>
    <w:p w14:paraId="2C5DF4BB" w14:textId="77777777" w:rsidR="00987D71" w:rsidRPr="00274B25" w:rsidRDefault="00987D71" w:rsidP="00987D71">
      <w:pPr>
        <w:numPr>
          <w:ilvl w:val="1"/>
          <w:numId w:val="131"/>
        </w:numPr>
        <w:spacing w:before="120"/>
        <w:ind w:left="709" w:hanging="283"/>
        <w:contextualSpacing/>
        <w:rPr>
          <w:rFonts w:eastAsia="SimSun"/>
          <w:lang w:val="el-GR"/>
        </w:rPr>
      </w:pPr>
      <w:r w:rsidRPr="00274B25">
        <w:rPr>
          <w:rFonts w:eastAsia="SimSun"/>
          <w:lang w:val="el-GR"/>
        </w:rPr>
        <w:t>Πλήρη απομόνωση από τα υπόλοιπα φιλοξενούμενα συστήματα τόσο σε επίπεδο διαχείρισης, δικτύου όσο και αποθήκευσης.</w:t>
      </w:r>
    </w:p>
    <w:p w14:paraId="2B8271A4" w14:textId="77777777" w:rsidR="00987D71" w:rsidRPr="00274B25" w:rsidRDefault="00987D71" w:rsidP="00987D71">
      <w:pPr>
        <w:spacing w:before="120"/>
        <w:ind w:left="360"/>
        <w:contextualSpacing/>
        <w:rPr>
          <w:rFonts w:eastAsia="SimSun"/>
          <w:lang w:val="el-GR"/>
        </w:rPr>
      </w:pPr>
    </w:p>
    <w:p w14:paraId="464E73E6" w14:textId="77777777" w:rsidR="00987D71" w:rsidRPr="00274B25" w:rsidRDefault="00987D71" w:rsidP="00987D71">
      <w:pPr>
        <w:numPr>
          <w:ilvl w:val="0"/>
          <w:numId w:val="130"/>
        </w:numPr>
        <w:spacing w:before="120"/>
        <w:contextualSpacing/>
        <w:rPr>
          <w:rFonts w:eastAsia="SimSun"/>
          <w:lang w:val="el-GR"/>
        </w:rPr>
      </w:pPr>
      <w:r w:rsidRPr="00274B25">
        <w:rPr>
          <w:rFonts w:eastAsia="SimSun"/>
          <w:lang w:val="el-GR"/>
        </w:rPr>
        <w:t>Εύκολη, ασφαλή και απρόσκοπτη πρόσβαση και διαχείριση συστημάτων με:</w:t>
      </w:r>
    </w:p>
    <w:p w14:paraId="4AC117CB" w14:textId="77777777" w:rsidR="00987D71" w:rsidRPr="00274B25" w:rsidRDefault="00987D71" w:rsidP="00987D71">
      <w:pPr>
        <w:numPr>
          <w:ilvl w:val="1"/>
          <w:numId w:val="131"/>
        </w:numPr>
        <w:spacing w:before="120"/>
        <w:ind w:left="709" w:hanging="283"/>
        <w:contextualSpacing/>
        <w:rPr>
          <w:rFonts w:eastAsia="SimSun"/>
          <w:lang w:val="el-GR"/>
        </w:rPr>
      </w:pPr>
      <w:r w:rsidRPr="00274B25">
        <w:rPr>
          <w:rFonts w:eastAsia="SimSun"/>
          <w:lang w:val="el-GR"/>
        </w:rPr>
        <w:t xml:space="preserve">Λογισμικό Εικονικοποιήσης vmWare eSXI </w:t>
      </w:r>
    </w:p>
    <w:p w14:paraId="6CBAAD65" w14:textId="77777777" w:rsidR="00987D71" w:rsidRPr="00274B25" w:rsidRDefault="00987D71" w:rsidP="00987D71">
      <w:pPr>
        <w:numPr>
          <w:ilvl w:val="1"/>
          <w:numId w:val="131"/>
        </w:numPr>
        <w:spacing w:before="120"/>
        <w:ind w:left="709" w:hanging="283"/>
        <w:contextualSpacing/>
        <w:rPr>
          <w:rFonts w:eastAsia="SimSun"/>
          <w:lang w:val="el-GR"/>
        </w:rPr>
      </w:pPr>
      <w:r w:rsidRPr="00274B25">
        <w:rPr>
          <w:rFonts w:eastAsia="SimSun"/>
          <w:lang w:val="el-GR"/>
        </w:rPr>
        <w:t>Λογισμικό Διαχείρισης Εικονικών μηχανών vmWare vCenter</w:t>
      </w:r>
    </w:p>
    <w:p w14:paraId="509AF60C" w14:textId="77777777" w:rsidR="00987D71" w:rsidRPr="00274B25" w:rsidRDefault="00987D71" w:rsidP="00987D71">
      <w:pPr>
        <w:numPr>
          <w:ilvl w:val="1"/>
          <w:numId w:val="131"/>
        </w:numPr>
        <w:spacing w:before="120"/>
        <w:ind w:left="709" w:hanging="283"/>
        <w:contextualSpacing/>
        <w:rPr>
          <w:rFonts w:eastAsia="SimSun"/>
          <w:lang w:val="el-GR"/>
        </w:rPr>
      </w:pPr>
      <w:r w:rsidRPr="00274B25">
        <w:rPr>
          <w:rFonts w:eastAsia="SimSun"/>
          <w:lang w:val="el-GR"/>
        </w:rPr>
        <w:t xml:space="preserve">Role-Based πρόσβαση στους πιστοποιημένους χρήστες του εκάστοτε συστήματος </w:t>
      </w:r>
    </w:p>
    <w:p w14:paraId="63DE1C06" w14:textId="77777777" w:rsidR="00987D71" w:rsidRPr="00274B25" w:rsidRDefault="00987D71" w:rsidP="00987D71">
      <w:pPr>
        <w:numPr>
          <w:ilvl w:val="1"/>
          <w:numId w:val="131"/>
        </w:numPr>
        <w:spacing w:before="120"/>
        <w:ind w:left="709" w:hanging="283"/>
        <w:contextualSpacing/>
        <w:rPr>
          <w:rFonts w:eastAsia="SimSun"/>
          <w:lang w:val="el-GR"/>
        </w:rPr>
      </w:pPr>
      <w:r w:rsidRPr="00274B25">
        <w:rPr>
          <w:rFonts w:eastAsia="SimSun"/>
          <w:lang w:val="el-GR"/>
        </w:rPr>
        <w:t>Λογισμικό παρακολούθησης της καλής λειτουργίας των εικονικών μηχανών.</w:t>
      </w:r>
    </w:p>
    <w:p w14:paraId="5AE60112" w14:textId="77777777" w:rsidR="00987D71" w:rsidRPr="00274B25" w:rsidRDefault="00987D71" w:rsidP="00987D71">
      <w:pPr>
        <w:numPr>
          <w:ilvl w:val="1"/>
          <w:numId w:val="131"/>
        </w:numPr>
        <w:spacing w:before="120"/>
        <w:ind w:left="709" w:hanging="283"/>
        <w:contextualSpacing/>
        <w:rPr>
          <w:rFonts w:eastAsia="SimSun"/>
          <w:lang w:val="el-GR"/>
        </w:rPr>
      </w:pPr>
      <w:r w:rsidRPr="00274B25">
        <w:rPr>
          <w:rFonts w:eastAsia="SimSun"/>
          <w:lang w:val="el-GR"/>
        </w:rPr>
        <w:t>Δυνατότητα απομακρυσμένης πρόσβασης μέσω SLL VPN για εγκατάσταση, διαχείριση και έλεγχο των συστημάτων.</w:t>
      </w:r>
    </w:p>
    <w:p w14:paraId="44C40926" w14:textId="77777777" w:rsidR="00987D71" w:rsidRPr="00274B25" w:rsidRDefault="00987D71" w:rsidP="00987D71">
      <w:pPr>
        <w:numPr>
          <w:ilvl w:val="1"/>
          <w:numId w:val="131"/>
        </w:numPr>
        <w:spacing w:before="120"/>
        <w:ind w:left="709" w:hanging="283"/>
        <w:contextualSpacing/>
        <w:rPr>
          <w:rFonts w:eastAsia="SimSun"/>
          <w:lang w:val="en-US"/>
        </w:rPr>
      </w:pPr>
      <w:r w:rsidRPr="00274B25">
        <w:rPr>
          <w:rFonts w:eastAsia="SimSun"/>
          <w:lang w:val="en-US"/>
        </w:rPr>
        <w:t xml:space="preserve">vmWare High Availability </w:t>
      </w:r>
      <w:r w:rsidRPr="00274B25">
        <w:rPr>
          <w:rFonts w:eastAsia="SimSun"/>
          <w:lang w:val="el-GR"/>
        </w:rPr>
        <w:t>και</w:t>
      </w:r>
      <w:r w:rsidRPr="00274B25">
        <w:rPr>
          <w:rFonts w:eastAsia="SimSun"/>
          <w:lang w:val="en-US"/>
        </w:rPr>
        <w:t xml:space="preserve"> DRS </w:t>
      </w:r>
      <w:r w:rsidRPr="00274B25">
        <w:rPr>
          <w:rFonts w:eastAsia="SimSun"/>
          <w:lang w:val="el-GR"/>
        </w:rPr>
        <w:t>σε</w:t>
      </w:r>
      <w:r w:rsidRPr="00274B25">
        <w:rPr>
          <w:rFonts w:eastAsia="SimSun"/>
          <w:lang w:val="en-US"/>
        </w:rPr>
        <w:t xml:space="preserve"> </w:t>
      </w:r>
      <w:r w:rsidRPr="00274B25">
        <w:rPr>
          <w:rFonts w:eastAsia="SimSun"/>
          <w:lang w:val="el-GR"/>
        </w:rPr>
        <w:t>κάθε</w:t>
      </w:r>
      <w:r w:rsidRPr="00274B25">
        <w:rPr>
          <w:rFonts w:eastAsia="SimSun"/>
          <w:lang w:val="en-US"/>
        </w:rPr>
        <w:t xml:space="preserve"> cluster</w:t>
      </w:r>
    </w:p>
    <w:p w14:paraId="2F9FC914" w14:textId="77777777" w:rsidR="00987D71" w:rsidRPr="00274B25" w:rsidRDefault="00987D71" w:rsidP="00987D71">
      <w:pPr>
        <w:numPr>
          <w:ilvl w:val="1"/>
          <w:numId w:val="131"/>
        </w:numPr>
        <w:spacing w:before="120"/>
        <w:ind w:left="709" w:hanging="283"/>
        <w:contextualSpacing/>
        <w:rPr>
          <w:rFonts w:eastAsia="SimSun"/>
          <w:lang w:val="el-GR"/>
        </w:rPr>
      </w:pPr>
      <w:r w:rsidRPr="00274B25">
        <w:rPr>
          <w:rFonts w:eastAsia="SimSun"/>
          <w:lang w:val="el-GR"/>
        </w:rPr>
        <w:t>Αυτοματοποιημένη λήψη αντιγράφων ασφαλείας βάσει schedule (πολιτικής backup)</w:t>
      </w:r>
    </w:p>
    <w:p w14:paraId="1FF1C8AD" w14:textId="77777777" w:rsidR="00987D71" w:rsidRPr="00274B25" w:rsidRDefault="00987D71" w:rsidP="00987D71">
      <w:pPr>
        <w:numPr>
          <w:ilvl w:val="1"/>
          <w:numId w:val="131"/>
        </w:numPr>
        <w:spacing w:before="120"/>
        <w:ind w:left="709" w:hanging="283"/>
        <w:contextualSpacing/>
        <w:rPr>
          <w:rFonts w:eastAsia="SimSun"/>
          <w:lang w:val="el-GR"/>
        </w:rPr>
      </w:pPr>
      <w:r w:rsidRPr="00274B25">
        <w:rPr>
          <w:rFonts w:eastAsia="SimSun"/>
          <w:lang w:val="el-GR"/>
        </w:rPr>
        <w:t>Αυτοματοποιημένη παρακολούθηση εικονικών Assets</w:t>
      </w:r>
    </w:p>
    <w:p w14:paraId="19AC6878" w14:textId="77777777" w:rsidR="00987D71" w:rsidRPr="00274B25" w:rsidRDefault="00987D71" w:rsidP="00987D71">
      <w:pPr>
        <w:numPr>
          <w:ilvl w:val="1"/>
          <w:numId w:val="131"/>
        </w:numPr>
        <w:spacing w:before="120"/>
        <w:ind w:left="709" w:hanging="283"/>
        <w:contextualSpacing/>
        <w:rPr>
          <w:rFonts w:eastAsia="SimSun"/>
          <w:lang w:val="el-GR"/>
        </w:rPr>
      </w:pPr>
      <w:r w:rsidRPr="00274B25">
        <w:rPr>
          <w:rFonts w:eastAsia="SimSun"/>
          <w:lang w:val="el-GR"/>
        </w:rPr>
        <w:t>Χρήση vApps για οργάνωση power on/power off διαδικασιών σύνθετων συστημάτων</w:t>
      </w:r>
    </w:p>
    <w:p w14:paraId="06309259" w14:textId="77777777" w:rsidR="00987D71" w:rsidRPr="00274B25" w:rsidRDefault="00987D71" w:rsidP="00987D71">
      <w:pPr>
        <w:numPr>
          <w:ilvl w:val="1"/>
          <w:numId w:val="131"/>
        </w:numPr>
        <w:spacing w:before="120"/>
        <w:ind w:left="709" w:hanging="283"/>
        <w:contextualSpacing/>
        <w:rPr>
          <w:rFonts w:eastAsia="SimSun"/>
          <w:lang w:val="el-GR"/>
        </w:rPr>
      </w:pPr>
      <w:r w:rsidRPr="00274B25">
        <w:rPr>
          <w:rFonts w:eastAsia="SimSun"/>
          <w:lang w:val="el-GR"/>
        </w:rPr>
        <w:t>Πρόσβαση σε Σύστημα καταγραφής, διαχείρισης και Παρακολούθησης Αιτημάτων Χρηστών (Service Desk)</w:t>
      </w:r>
    </w:p>
    <w:p w14:paraId="106B1024" w14:textId="77777777" w:rsidR="00987D71" w:rsidRPr="00274B25" w:rsidRDefault="00987D71" w:rsidP="00987D71">
      <w:pPr>
        <w:numPr>
          <w:ilvl w:val="1"/>
          <w:numId w:val="131"/>
        </w:numPr>
        <w:spacing w:before="120"/>
        <w:ind w:left="709" w:hanging="283"/>
        <w:contextualSpacing/>
        <w:rPr>
          <w:rFonts w:eastAsia="SimSun"/>
          <w:lang w:val="el-GR"/>
        </w:rPr>
      </w:pPr>
      <w:r w:rsidRPr="00274B25">
        <w:rPr>
          <w:rFonts w:eastAsia="SimSun"/>
          <w:lang w:val="el-GR"/>
        </w:rPr>
        <w:t>Πρόσβαση σε σύστημα αναφορών σχετικά με τα στοιχεία λειτουργίας των φιλοξενούμενων συστημάτων</w:t>
      </w:r>
    </w:p>
    <w:p w14:paraId="7656E434" w14:textId="77777777" w:rsidR="00987D71" w:rsidRPr="00274B25" w:rsidRDefault="00987D71" w:rsidP="00987D71">
      <w:pPr>
        <w:spacing w:before="120"/>
        <w:rPr>
          <w:lang w:val="el-GR"/>
        </w:rPr>
      </w:pPr>
    </w:p>
    <w:p w14:paraId="7E7DA8C1" w14:textId="77777777" w:rsidR="00987D71" w:rsidRPr="00274B25" w:rsidRDefault="00987D71" w:rsidP="00987D71">
      <w:pPr>
        <w:spacing w:before="120"/>
        <w:rPr>
          <w:lang w:val="el-GR"/>
        </w:rPr>
      </w:pPr>
      <w:r w:rsidRPr="00274B25">
        <w:rPr>
          <w:lang w:val="el-GR"/>
        </w:rPr>
        <w:t>Επιπρόσθετα, αν είναι επιθυμητό, το Κυβερνητικό Υπολογιστικό Νέφος μπορεί να προσφέρει:</w:t>
      </w:r>
    </w:p>
    <w:p w14:paraId="35BFFCB5" w14:textId="77777777" w:rsidR="00987D71" w:rsidRPr="00274B25" w:rsidRDefault="00987D71" w:rsidP="00987D71">
      <w:pPr>
        <w:numPr>
          <w:ilvl w:val="0"/>
          <w:numId w:val="129"/>
        </w:numPr>
        <w:spacing w:before="120"/>
        <w:contextualSpacing/>
        <w:rPr>
          <w:lang w:val="el-GR"/>
        </w:rPr>
      </w:pPr>
      <w:r w:rsidRPr="00274B25">
        <w:rPr>
          <w:lang w:val="el-GR"/>
        </w:rPr>
        <w:t xml:space="preserve">Αυτοδιαχειριζόμενο </w:t>
      </w:r>
      <w:r w:rsidRPr="00274B25">
        <w:t>Virtual</w:t>
      </w:r>
      <w:r w:rsidRPr="00274B25">
        <w:rPr>
          <w:lang w:val="el-GR"/>
        </w:rPr>
        <w:t xml:space="preserve"> </w:t>
      </w:r>
      <w:r w:rsidRPr="00274B25">
        <w:t>Firewall</w:t>
      </w:r>
      <w:r w:rsidRPr="00274B25">
        <w:rPr>
          <w:lang w:val="el-GR"/>
        </w:rPr>
        <w:t xml:space="preserve"> για παραμετροποίηση από τους διαχειριστές του φιλοξενούμενου συστήματος.</w:t>
      </w:r>
    </w:p>
    <w:p w14:paraId="214E8AB1" w14:textId="77777777" w:rsidR="00987D71" w:rsidRPr="00274B25" w:rsidRDefault="00987D71" w:rsidP="00987D71">
      <w:pPr>
        <w:numPr>
          <w:ilvl w:val="0"/>
          <w:numId w:val="129"/>
        </w:numPr>
        <w:spacing w:before="120"/>
        <w:contextualSpacing/>
        <w:rPr>
          <w:lang w:val="el-GR"/>
        </w:rPr>
      </w:pPr>
      <w:r w:rsidRPr="00274B25">
        <w:rPr>
          <w:lang w:val="el-GR"/>
        </w:rPr>
        <w:t xml:space="preserve">Διακριτή παραμετροποίηση </w:t>
      </w:r>
      <w:r w:rsidRPr="00274B25">
        <w:t>IPS</w:t>
      </w:r>
      <w:r w:rsidRPr="00274B25">
        <w:rPr>
          <w:lang w:val="el-GR"/>
        </w:rPr>
        <w:t>/</w:t>
      </w:r>
      <w:r w:rsidRPr="00274B25">
        <w:t>IDS</w:t>
      </w:r>
      <w:r w:rsidRPr="00274B25">
        <w:rPr>
          <w:lang w:val="el-GR"/>
        </w:rPr>
        <w:t xml:space="preserve"> για πλήρη συμμόρφωση με την μελέτη ασφαλείας του φιλοξενούμενου έργου</w:t>
      </w:r>
    </w:p>
    <w:p w14:paraId="5D2B6118" w14:textId="77777777" w:rsidR="00987D71" w:rsidRPr="00274B25" w:rsidRDefault="00987D71" w:rsidP="00987D71">
      <w:pPr>
        <w:numPr>
          <w:ilvl w:val="0"/>
          <w:numId w:val="129"/>
        </w:numPr>
        <w:spacing w:before="120"/>
        <w:contextualSpacing/>
        <w:rPr>
          <w:lang w:val="en-US"/>
        </w:rPr>
      </w:pPr>
      <w:r w:rsidRPr="00274B25">
        <w:rPr>
          <w:lang w:val="el-GR"/>
        </w:rPr>
        <w:t>Εκχώρηση</w:t>
      </w:r>
      <w:r w:rsidRPr="00274B25">
        <w:rPr>
          <w:lang w:val="en-US"/>
        </w:rPr>
        <w:t xml:space="preserve"> </w:t>
      </w:r>
      <w:r w:rsidRPr="00274B25">
        <w:rPr>
          <w:lang w:val="el-GR"/>
        </w:rPr>
        <w:t>δυνατότητας</w:t>
      </w:r>
      <w:r w:rsidRPr="00274B25">
        <w:rPr>
          <w:lang w:val="en-US"/>
        </w:rPr>
        <w:t xml:space="preserve"> </w:t>
      </w:r>
      <w:r w:rsidRPr="00274B25">
        <w:t>backup on demand/snapshot on demand.</w:t>
      </w:r>
    </w:p>
    <w:p w14:paraId="6438C9C8" w14:textId="77777777" w:rsidR="00987D71" w:rsidRPr="00274B25" w:rsidRDefault="00987D71" w:rsidP="00987D71">
      <w:pPr>
        <w:numPr>
          <w:ilvl w:val="0"/>
          <w:numId w:val="129"/>
        </w:numPr>
        <w:spacing w:before="120"/>
        <w:contextualSpacing/>
        <w:rPr>
          <w:lang w:val="el-GR"/>
        </w:rPr>
      </w:pPr>
      <w:r w:rsidRPr="00274B25">
        <w:rPr>
          <w:lang w:val="el-GR"/>
        </w:rPr>
        <w:t xml:space="preserve">Καταγραφή πρόσβασης διαχειριστών και διαχειριστικών ενεργειών σε απομακρυσμένους </w:t>
      </w:r>
      <w:r w:rsidRPr="00274B25">
        <w:t>syslog</w:t>
      </w:r>
      <w:r w:rsidRPr="00274B25">
        <w:rPr>
          <w:lang w:val="el-GR"/>
        </w:rPr>
        <w:t xml:space="preserve"> </w:t>
      </w:r>
      <w:r w:rsidRPr="00274B25">
        <w:t>servers</w:t>
      </w:r>
      <w:r w:rsidRPr="00274B25">
        <w:rPr>
          <w:lang w:val="el-GR"/>
        </w:rPr>
        <w:t>.</w:t>
      </w:r>
    </w:p>
    <w:p w14:paraId="71A1E55B" w14:textId="77777777" w:rsidR="00987D71" w:rsidRPr="00274B25" w:rsidRDefault="00987D71" w:rsidP="00987D71">
      <w:pPr>
        <w:numPr>
          <w:ilvl w:val="0"/>
          <w:numId w:val="129"/>
        </w:numPr>
        <w:spacing w:before="120"/>
        <w:contextualSpacing/>
        <w:rPr>
          <w:rFonts w:eastAsia="SimSun"/>
          <w:lang w:val="en-US"/>
        </w:rPr>
      </w:pPr>
      <w:r w:rsidRPr="00274B25">
        <w:rPr>
          <w:rFonts w:eastAsia="SimSun"/>
          <w:lang w:val="en-US"/>
        </w:rPr>
        <w:t xml:space="preserve">Self Service Portal </w:t>
      </w:r>
      <w:r w:rsidRPr="00274B25">
        <w:rPr>
          <w:rFonts w:eastAsia="SimSun"/>
          <w:lang w:val="el-GR"/>
        </w:rPr>
        <w:t>για</w:t>
      </w:r>
      <w:r w:rsidRPr="00274B25">
        <w:rPr>
          <w:rFonts w:eastAsia="SimSun"/>
          <w:lang w:val="en-US"/>
        </w:rPr>
        <w:t xml:space="preserve"> VM Provisioning </w:t>
      </w:r>
      <w:r w:rsidRPr="00274B25">
        <w:rPr>
          <w:rFonts w:eastAsia="SimSun"/>
          <w:lang w:val="el-GR"/>
        </w:rPr>
        <w:t>μέσω</w:t>
      </w:r>
      <w:r w:rsidRPr="00274B25">
        <w:rPr>
          <w:rFonts w:eastAsia="SimSun"/>
          <w:lang w:val="en-US"/>
        </w:rPr>
        <w:t xml:space="preserve"> Service Catalog </w:t>
      </w:r>
      <w:r w:rsidRPr="00274B25">
        <w:rPr>
          <w:rFonts w:eastAsia="SimSun"/>
          <w:lang w:val="el-GR"/>
        </w:rPr>
        <w:t>στο</w:t>
      </w:r>
      <w:r w:rsidRPr="00274B25">
        <w:rPr>
          <w:rFonts w:eastAsia="SimSun"/>
          <w:lang w:val="en-US"/>
        </w:rPr>
        <w:t xml:space="preserve"> Public Cloud </w:t>
      </w:r>
      <w:r w:rsidRPr="00274B25">
        <w:rPr>
          <w:rFonts w:eastAsia="SimSun"/>
          <w:lang w:val="el-GR"/>
        </w:rPr>
        <w:t>για</w:t>
      </w:r>
      <w:r w:rsidRPr="00274B25">
        <w:rPr>
          <w:rFonts w:eastAsia="SimSun"/>
          <w:lang w:val="en-US"/>
        </w:rPr>
        <w:t xml:space="preserve"> </w:t>
      </w:r>
      <w:r w:rsidRPr="00274B25">
        <w:rPr>
          <w:rFonts w:eastAsia="SimSun"/>
          <w:lang w:val="el-GR"/>
        </w:rPr>
        <w:t>ε</w:t>
      </w:r>
      <w:r w:rsidRPr="00274B25">
        <w:rPr>
          <w:rFonts w:eastAsia="SimSun"/>
          <w:lang w:val="en-US"/>
        </w:rPr>
        <w:t>κτ</w:t>
      </w:r>
      <w:r w:rsidRPr="00274B25">
        <w:rPr>
          <w:rFonts w:eastAsia="SimSun"/>
          <w:lang w:val="el-GR"/>
        </w:rPr>
        <w:t>έλεση</w:t>
      </w:r>
      <w:r w:rsidRPr="00274B25">
        <w:rPr>
          <w:rFonts w:eastAsia="SimSun"/>
          <w:lang w:val="en-US"/>
        </w:rPr>
        <w:t xml:space="preserve"> </w:t>
      </w:r>
      <w:r w:rsidRPr="00274B25">
        <w:rPr>
          <w:rFonts w:eastAsia="SimSun"/>
          <w:lang w:val="el-GR"/>
        </w:rPr>
        <w:t>δοκιμών</w:t>
      </w:r>
      <w:r w:rsidRPr="00274B25">
        <w:rPr>
          <w:rFonts w:eastAsia="SimSun"/>
          <w:lang w:val="en-US"/>
        </w:rPr>
        <w:t>/</w:t>
      </w:r>
      <w:r w:rsidRPr="00274B25">
        <w:rPr>
          <w:rFonts w:eastAsia="SimSun"/>
          <w:lang w:val="el-GR"/>
        </w:rPr>
        <w:t>εκπαίδευση</w:t>
      </w:r>
    </w:p>
    <w:p w14:paraId="6AE8BCE2" w14:textId="77777777" w:rsidR="00987D71" w:rsidRPr="00274B25" w:rsidRDefault="00987D71" w:rsidP="00987D71">
      <w:pPr>
        <w:numPr>
          <w:ilvl w:val="0"/>
          <w:numId w:val="129"/>
        </w:numPr>
        <w:spacing w:before="120"/>
        <w:contextualSpacing/>
        <w:rPr>
          <w:rFonts w:eastAsia="SimSun"/>
          <w:lang w:val="el-GR"/>
        </w:rPr>
      </w:pPr>
      <w:r w:rsidRPr="00274B25">
        <w:rPr>
          <w:rFonts w:eastAsia="SimSun"/>
          <w:lang w:val="el-GR"/>
        </w:rPr>
        <w:t>Μεταφορά αντιγράφων ασφαλείας εκτός υποδομής σε κασέτες με ισχυρή κρυπτογράφηση</w:t>
      </w:r>
    </w:p>
    <w:p w14:paraId="7DA3086F" w14:textId="77777777" w:rsidR="00987D71" w:rsidRPr="00274B25" w:rsidRDefault="00987D71" w:rsidP="00987D71">
      <w:pPr>
        <w:numPr>
          <w:ilvl w:val="0"/>
          <w:numId w:val="129"/>
        </w:numPr>
        <w:spacing w:before="120"/>
        <w:contextualSpacing/>
        <w:rPr>
          <w:rFonts w:eastAsia="SimSun"/>
          <w:lang w:val="el-GR"/>
        </w:rPr>
      </w:pPr>
      <w:r w:rsidRPr="00274B25">
        <w:rPr>
          <w:rFonts w:eastAsia="SimSun"/>
        </w:rPr>
        <w:t>IPSEC</w:t>
      </w:r>
      <w:r w:rsidRPr="00274B25">
        <w:rPr>
          <w:rFonts w:eastAsia="SimSun"/>
          <w:lang w:val="el-GR"/>
        </w:rPr>
        <w:t xml:space="preserve"> </w:t>
      </w:r>
      <w:r w:rsidRPr="00274B25">
        <w:rPr>
          <w:rFonts w:eastAsia="SimSun"/>
        </w:rPr>
        <w:t>end</w:t>
      </w:r>
      <w:r w:rsidRPr="00274B25">
        <w:rPr>
          <w:rFonts w:eastAsia="SimSun"/>
          <w:lang w:val="el-GR"/>
        </w:rPr>
        <w:t>-</w:t>
      </w:r>
      <w:r w:rsidRPr="00274B25">
        <w:rPr>
          <w:rFonts w:eastAsia="SimSun"/>
        </w:rPr>
        <w:t>to</w:t>
      </w:r>
      <w:r w:rsidRPr="00274B25">
        <w:rPr>
          <w:rFonts w:eastAsia="SimSun"/>
          <w:lang w:val="el-GR"/>
        </w:rPr>
        <w:t>-</w:t>
      </w:r>
      <w:r w:rsidRPr="00274B25">
        <w:rPr>
          <w:rFonts w:eastAsia="SimSun"/>
        </w:rPr>
        <w:t>end</w:t>
      </w:r>
      <w:r w:rsidRPr="00274B25">
        <w:rPr>
          <w:rFonts w:eastAsia="SimSun"/>
          <w:lang w:val="el-GR"/>
        </w:rPr>
        <w:t xml:space="preserve"> </w:t>
      </w:r>
      <w:r w:rsidRPr="00274B25">
        <w:rPr>
          <w:rFonts w:eastAsia="SimSun"/>
        </w:rPr>
        <w:t>tunnelling</w:t>
      </w:r>
      <w:r w:rsidRPr="00274B25">
        <w:rPr>
          <w:rFonts w:eastAsia="SimSun"/>
          <w:lang w:val="el-GR"/>
        </w:rPr>
        <w:t xml:space="preserve"> για δημιουργία </w:t>
      </w:r>
      <w:r w:rsidRPr="00274B25">
        <w:rPr>
          <w:rFonts w:eastAsia="SimSun"/>
        </w:rPr>
        <w:t>WAN</w:t>
      </w:r>
      <w:r w:rsidRPr="00274B25">
        <w:rPr>
          <w:rFonts w:eastAsia="SimSun"/>
          <w:lang w:val="el-GR"/>
        </w:rPr>
        <w:t xml:space="preserve"> με τρίτα συστήματα</w:t>
      </w:r>
    </w:p>
    <w:p w14:paraId="72877E89" w14:textId="77777777" w:rsidR="00987D71" w:rsidRPr="006A7951" w:rsidRDefault="00987D71" w:rsidP="00987D71">
      <w:pPr>
        <w:spacing w:before="120"/>
        <w:ind w:left="720"/>
        <w:contextualSpacing/>
        <w:rPr>
          <w:lang w:val="el-GR"/>
        </w:rPr>
      </w:pPr>
    </w:p>
    <w:p w14:paraId="530E437B" w14:textId="77777777" w:rsidR="00987D71" w:rsidRPr="00274B25" w:rsidRDefault="00987D71" w:rsidP="00987D71">
      <w:pPr>
        <w:spacing w:before="120"/>
        <w:rPr>
          <w:lang w:val="el-GR"/>
        </w:rPr>
      </w:pPr>
      <w:r w:rsidRPr="00274B25">
        <w:rPr>
          <w:lang w:val="el-GR"/>
        </w:rPr>
        <w:t xml:space="preserve">Περισσότερες πληροφορίες για το Κυβερνητικό Υπολογιστικό Νέφος (G-Cloud) μπορούν να αναζητηθούν στην ιστοσελίδα </w:t>
      </w:r>
      <w:hyperlink r:id="rId41" w:history="1">
        <w:r w:rsidRPr="00791C56">
          <w:rPr>
            <w:rStyle w:val="-"/>
            <w:lang w:val="el-GR"/>
          </w:rPr>
          <w:t>https://www.gsis.gr/dimosia-dioikisi/G-Cloud</w:t>
        </w:r>
      </w:hyperlink>
      <w:r w:rsidRPr="00274B25">
        <w:rPr>
          <w:lang w:val="el-GR"/>
        </w:rPr>
        <w:t>.</w:t>
      </w:r>
    </w:p>
    <w:p w14:paraId="77FB6820" w14:textId="77777777" w:rsidR="00987D71" w:rsidRPr="00252398" w:rsidRDefault="00987D71" w:rsidP="002373E7">
      <w:pPr>
        <w:rPr>
          <w:rFonts w:eastAsia="SimSun"/>
          <w:lang w:val="el-GR"/>
        </w:rPr>
      </w:pPr>
    </w:p>
    <w:p w14:paraId="2101A63F" w14:textId="1B879AFD" w:rsidR="00FC3085" w:rsidRPr="00B45578" w:rsidRDefault="0097596B" w:rsidP="0023737D">
      <w:pPr>
        <w:pStyle w:val="5"/>
        <w:numPr>
          <w:ilvl w:val="2"/>
          <w:numId w:val="25"/>
        </w:numPr>
        <w:rPr>
          <w:rFonts w:eastAsia="SimSun" w:cs="Tahoma"/>
          <w:bCs/>
          <w:lang w:val="el-GR"/>
        </w:rPr>
      </w:pPr>
      <w:bookmarkStart w:id="572" w:name="_Toc128058948"/>
      <w:r w:rsidRPr="00B45578">
        <w:rPr>
          <w:rFonts w:eastAsia="SimSun" w:cs="Tahoma"/>
          <w:bCs/>
          <w:lang w:val="el-GR"/>
        </w:rPr>
        <w:t>Διαχείριση Υπηρεσιών Πληροφορικής στο ΣΥΖΕΥΞΙΣ ΙΙ -</w:t>
      </w:r>
      <w:r w:rsidRPr="0023737D">
        <w:rPr>
          <w:rFonts w:eastAsia="SimSun" w:cs="Tahoma"/>
          <w:bCs/>
          <w:lang w:val="el-GR"/>
        </w:rPr>
        <w:t xml:space="preserve"> Αναγκαιότητα Υλοποίησης</w:t>
      </w:r>
      <w:bookmarkEnd w:id="572"/>
    </w:p>
    <w:p w14:paraId="14BEEE2D" w14:textId="3BDBC0CB" w:rsidR="0097596B" w:rsidRPr="00B45578" w:rsidRDefault="0097596B" w:rsidP="0097596B">
      <w:pPr>
        <w:rPr>
          <w:lang w:val="el-GR"/>
        </w:rPr>
      </w:pPr>
      <w:r w:rsidRPr="00B45578">
        <w:rPr>
          <w:lang w:val="el-GR"/>
        </w:rPr>
        <w:t xml:space="preserve">Στο πλαίσιο το έργου ΣΥΖΕΥΞΙΣ ΙΙ </w:t>
      </w:r>
      <w:r w:rsidR="00244D00">
        <w:rPr>
          <w:lang w:val="el-GR"/>
        </w:rPr>
        <w:t>η</w:t>
      </w:r>
      <w:r w:rsidR="008941A6">
        <w:rPr>
          <w:lang w:val="el-GR"/>
        </w:rPr>
        <w:t xml:space="preserve"> Διαχείριση των Υπηρεσιών </w:t>
      </w:r>
      <w:r w:rsidR="00244D00">
        <w:rPr>
          <w:lang w:val="el-GR"/>
        </w:rPr>
        <w:t>(</w:t>
      </w:r>
      <w:r w:rsidR="00244D00">
        <w:rPr>
          <w:lang w:val="en-US"/>
        </w:rPr>
        <w:t>ITSM</w:t>
      </w:r>
      <w:r w:rsidR="00244D00" w:rsidRPr="00B45578">
        <w:rPr>
          <w:lang w:val="el-GR"/>
        </w:rPr>
        <w:t xml:space="preserve">) </w:t>
      </w:r>
      <w:r w:rsidR="00244D00">
        <w:rPr>
          <w:lang w:val="el-GR"/>
        </w:rPr>
        <w:t xml:space="preserve">υλοποιείται </w:t>
      </w:r>
      <w:r w:rsidRPr="00B45578">
        <w:rPr>
          <w:lang w:val="el-GR"/>
        </w:rPr>
        <w:t xml:space="preserve">μέσω του Κεντρικού έργου </w:t>
      </w:r>
      <w:r>
        <w:rPr>
          <w:lang w:val="en-US"/>
        </w:rPr>
        <w:t>ISP</w:t>
      </w:r>
      <w:r w:rsidRPr="00B45578">
        <w:rPr>
          <w:lang w:val="el-GR"/>
        </w:rPr>
        <w:t>-</w:t>
      </w:r>
      <w:r>
        <w:rPr>
          <w:lang w:val="en-US"/>
        </w:rPr>
        <w:t>SLA</w:t>
      </w:r>
      <w:r w:rsidRPr="00B45578">
        <w:rPr>
          <w:lang w:val="el-GR"/>
        </w:rPr>
        <w:t xml:space="preserve"> που παρέχει και το </w:t>
      </w:r>
      <w:r>
        <w:rPr>
          <w:lang w:val="en-US"/>
        </w:rPr>
        <w:t>Helpdesk</w:t>
      </w:r>
      <w:r w:rsidRPr="00B45578">
        <w:rPr>
          <w:lang w:val="el-GR"/>
        </w:rPr>
        <w:t xml:space="preserve">, </w:t>
      </w:r>
      <w:r w:rsidR="008941A6">
        <w:rPr>
          <w:lang w:val="el-GR"/>
        </w:rPr>
        <w:t xml:space="preserve">και </w:t>
      </w:r>
      <w:r w:rsidRPr="00B45578">
        <w:rPr>
          <w:lang w:val="el-GR"/>
        </w:rPr>
        <w:t xml:space="preserve">με την ανάπτυξη </w:t>
      </w:r>
      <w:r>
        <w:rPr>
          <w:lang w:val="en-US"/>
        </w:rPr>
        <w:t>web</w:t>
      </w:r>
      <w:r w:rsidRPr="00B45578">
        <w:rPr>
          <w:lang w:val="el-GR"/>
        </w:rPr>
        <w:t xml:space="preserve"> </w:t>
      </w:r>
      <w:r>
        <w:rPr>
          <w:lang w:val="en-US"/>
        </w:rPr>
        <w:t>services</w:t>
      </w:r>
      <w:r w:rsidRPr="00B45578">
        <w:rPr>
          <w:lang w:val="el-GR"/>
        </w:rPr>
        <w:t xml:space="preserve"> </w:t>
      </w:r>
      <w:r>
        <w:rPr>
          <w:lang w:val="en-US"/>
        </w:rPr>
        <w:t>interfaces</w:t>
      </w:r>
      <w:r w:rsidRPr="00B45578">
        <w:rPr>
          <w:lang w:val="el-GR"/>
        </w:rPr>
        <w:t xml:space="preserve"> με τα </w:t>
      </w:r>
      <w:r>
        <w:rPr>
          <w:lang w:val="en-US"/>
        </w:rPr>
        <w:t>ticketing</w:t>
      </w:r>
      <w:r w:rsidRPr="00B45578">
        <w:rPr>
          <w:lang w:val="el-GR"/>
        </w:rPr>
        <w:t xml:space="preserve"> συστήματα των </w:t>
      </w:r>
      <w:r w:rsidR="008941A6">
        <w:rPr>
          <w:lang w:val="el-GR"/>
        </w:rPr>
        <w:t>αναδόχων των υπόλοιπων υποέργων</w:t>
      </w:r>
      <w:r w:rsidRPr="00B45578">
        <w:rPr>
          <w:lang w:val="el-GR"/>
        </w:rPr>
        <w:t>.</w:t>
      </w:r>
    </w:p>
    <w:p w14:paraId="7BC3E9D8" w14:textId="77777777" w:rsidR="0097596B" w:rsidRPr="00B45578" w:rsidRDefault="0097596B" w:rsidP="0097596B">
      <w:pPr>
        <w:rPr>
          <w:lang w:val="el-GR"/>
        </w:rPr>
      </w:pPr>
      <w:r w:rsidRPr="00B45578">
        <w:rPr>
          <w:lang w:val="el-GR"/>
        </w:rPr>
        <w:t>Επίσης στο ίδιο πλαίσιο υπάρχει κεντρική βάση δεδομένων με όλη την απαραίτητη πληροφορία για την παρακολούθηση των υπηρεσιών και την βλαβοδιαχείρηση.</w:t>
      </w:r>
    </w:p>
    <w:p w14:paraId="25EEF7D6" w14:textId="1176CED4" w:rsidR="0097596B" w:rsidRPr="00B45578" w:rsidRDefault="0097596B" w:rsidP="0097596B">
      <w:pPr>
        <w:rPr>
          <w:lang w:val="el-GR"/>
        </w:rPr>
      </w:pPr>
      <w:r w:rsidRPr="00B45578">
        <w:rPr>
          <w:lang w:val="el-GR"/>
        </w:rPr>
        <w:t xml:space="preserve">Το </w:t>
      </w:r>
      <w:r>
        <w:rPr>
          <w:lang w:val="en-US"/>
        </w:rPr>
        <w:t>configuration</w:t>
      </w:r>
      <w:r w:rsidRPr="00B45578">
        <w:rPr>
          <w:lang w:val="el-GR"/>
        </w:rPr>
        <w:t xml:space="preserve"> </w:t>
      </w:r>
      <w:r>
        <w:rPr>
          <w:lang w:val="en-US"/>
        </w:rPr>
        <w:t>management</w:t>
      </w:r>
      <w:r w:rsidRPr="00B45578">
        <w:rPr>
          <w:lang w:val="el-GR"/>
        </w:rPr>
        <w:t xml:space="preserve"> όμως είναι κατανεμημένο ανά ανάδοχο σε διαφορετικά</w:t>
      </w:r>
      <w:r w:rsidR="00472B53">
        <w:rPr>
          <w:lang w:val="el-GR"/>
        </w:rPr>
        <w:t xml:space="preserve"> </w:t>
      </w:r>
      <w:r w:rsidR="00472B53">
        <w:rPr>
          <w:lang w:val="en-US"/>
        </w:rPr>
        <w:t>Configuration</w:t>
      </w:r>
      <w:r w:rsidR="00472B53" w:rsidRPr="00236E9A">
        <w:rPr>
          <w:lang w:val="el-GR"/>
        </w:rPr>
        <w:t xml:space="preserve"> </w:t>
      </w:r>
      <w:r w:rsidR="00472B53">
        <w:rPr>
          <w:lang w:val="en-US"/>
        </w:rPr>
        <w:t>Management</w:t>
      </w:r>
      <w:r w:rsidR="00472B53" w:rsidRPr="00236E9A">
        <w:rPr>
          <w:lang w:val="el-GR"/>
        </w:rPr>
        <w:t xml:space="preserve"> </w:t>
      </w:r>
      <w:r w:rsidR="00472B53">
        <w:rPr>
          <w:lang w:val="en-US"/>
        </w:rPr>
        <w:t>Database</w:t>
      </w:r>
      <w:r w:rsidRPr="00B45578">
        <w:rPr>
          <w:lang w:val="el-GR"/>
        </w:rPr>
        <w:t xml:space="preserve"> </w:t>
      </w:r>
      <w:r w:rsidR="00472B53">
        <w:rPr>
          <w:lang w:val="el-GR"/>
        </w:rPr>
        <w:t>(</w:t>
      </w:r>
      <w:r w:rsidR="00244D00">
        <w:rPr>
          <w:lang w:val="en-US"/>
        </w:rPr>
        <w:t>CMDB</w:t>
      </w:r>
      <w:r w:rsidR="00472B53">
        <w:rPr>
          <w:lang w:val="el-GR"/>
        </w:rPr>
        <w:t>)</w:t>
      </w:r>
      <w:r w:rsidR="00244D00" w:rsidRPr="00B45578">
        <w:rPr>
          <w:lang w:val="el-GR"/>
        </w:rPr>
        <w:t xml:space="preserve"> </w:t>
      </w:r>
      <w:r w:rsidRPr="00B45578">
        <w:rPr>
          <w:lang w:val="el-GR"/>
        </w:rPr>
        <w:t xml:space="preserve">συστήματα. Επίσης δεν έχει προβλεφθεί κάποια αυτοματοποιημένη επικοινωνία μεταξύ αυτών των συστημάτων οπότε και ένας αυτοματοποιημένος τρόπος διαχείρισης των αλλαγών. </w:t>
      </w:r>
    </w:p>
    <w:p w14:paraId="5BA683AA" w14:textId="77777777" w:rsidR="0097596B" w:rsidRPr="00B45578" w:rsidRDefault="0097596B" w:rsidP="0097596B">
      <w:pPr>
        <w:rPr>
          <w:lang w:val="el-GR"/>
        </w:rPr>
      </w:pPr>
      <w:r w:rsidRPr="00B45578">
        <w:rPr>
          <w:lang w:val="el-GR"/>
        </w:rPr>
        <w:t>Στο παρακάτω πίνακα παρουσιάζεται η υφιστάμενη κατάσταση όσο αφορά την ροή στοιχείων εξοπλισμού και υπηρεσιών κατά την διάρκεια υλοποίησης του έργου, δηλαδή κατά την ροή εγκατάστασης εξοπλισμού στους φορείς ανά την επικράτεια και διασύνδεσή τους στις υπηρεσίες του ΣΥΖΕΥΞΙΣ ΙΙ :</w:t>
      </w:r>
    </w:p>
    <w:p w14:paraId="1E15F012" w14:textId="77777777" w:rsidR="0097596B" w:rsidRPr="00B45578" w:rsidRDefault="0097596B" w:rsidP="0097596B">
      <w:pPr>
        <w:rPr>
          <w:lang w:val="el-GR"/>
        </w:rPr>
      </w:pPr>
    </w:p>
    <w:p w14:paraId="4AA797D0" w14:textId="77777777" w:rsidR="0097596B" w:rsidRDefault="0097596B" w:rsidP="0097596B">
      <w:pPr>
        <w:jc w:val="center"/>
      </w:pPr>
      <w:r>
        <w:rPr>
          <w:noProof/>
        </w:rPr>
        <w:drawing>
          <wp:inline distT="0" distB="0" distL="0" distR="0" wp14:anchorId="58CC200A" wp14:editId="29F5F6A0">
            <wp:extent cx="5032857" cy="2830982"/>
            <wp:effectExtent l="0" t="0" r="0" b="7620"/>
            <wp:docPr id="8" name="Graphic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extLst>
                        <a:ext uri="{96DAC541-7B7A-43D3-8B79-37D633B846F1}">
                          <asvg:svgBlip xmlns:asvg="http://schemas.microsoft.com/office/drawing/2016/SVG/main" r:embed="rId43"/>
                        </a:ext>
                      </a:extLst>
                    </a:blip>
                    <a:stretch>
                      <a:fillRect/>
                    </a:stretch>
                  </pic:blipFill>
                  <pic:spPr>
                    <a:xfrm>
                      <a:off x="0" y="0"/>
                      <a:ext cx="5035711" cy="2832588"/>
                    </a:xfrm>
                    <a:prstGeom prst="rect">
                      <a:avLst/>
                    </a:prstGeom>
                  </pic:spPr>
                </pic:pic>
              </a:graphicData>
            </a:graphic>
          </wp:inline>
        </w:drawing>
      </w:r>
    </w:p>
    <w:p w14:paraId="1A77E606" w14:textId="77777777" w:rsidR="0097596B" w:rsidRDefault="0097596B" w:rsidP="0097596B"/>
    <w:p w14:paraId="04C03765" w14:textId="78AFF541" w:rsidR="0097596B" w:rsidRDefault="0097596B" w:rsidP="0097596B">
      <w:pPr>
        <w:rPr>
          <w:lang w:val="el-GR"/>
        </w:rPr>
      </w:pPr>
      <w:r w:rsidRPr="00B45578">
        <w:rPr>
          <w:lang w:val="el-GR"/>
        </w:rPr>
        <w:t xml:space="preserve">Κατά την περίοδο του </w:t>
      </w:r>
      <w:r>
        <w:rPr>
          <w:lang w:val="en-US"/>
        </w:rPr>
        <w:t>Rollout</w:t>
      </w:r>
      <w:r w:rsidRPr="00B45578">
        <w:rPr>
          <w:lang w:val="el-GR"/>
        </w:rPr>
        <w:t xml:space="preserve"> του ΣΥΖΕΥΞΙΣ ΙΙ δεδομένα που αφορούν στοιχεία των φορέων (διεύθυνση, υπεύθυν</w:t>
      </w:r>
      <w:r w:rsidR="00244D00">
        <w:rPr>
          <w:lang w:val="el-GR"/>
        </w:rPr>
        <w:t>οι</w:t>
      </w:r>
      <w:r w:rsidRPr="00B45578">
        <w:rPr>
          <w:lang w:val="el-GR"/>
        </w:rPr>
        <w:t xml:space="preserve"> κλπ) όπως και τα στοιχεία του εξοπλισμού και των υπηρεσιών που εγκαθίστανται, ανταλλάσσονται μέσω συστήματος </w:t>
      </w:r>
      <w:r w:rsidR="009761E8">
        <w:rPr>
          <w:lang w:val="en-US"/>
        </w:rPr>
        <w:t>Customer</w:t>
      </w:r>
      <w:r w:rsidR="009761E8" w:rsidRPr="001264E3">
        <w:rPr>
          <w:lang w:val="el-GR"/>
        </w:rPr>
        <w:t xml:space="preserve"> </w:t>
      </w:r>
      <w:r w:rsidR="009761E8">
        <w:rPr>
          <w:lang w:val="en-US"/>
        </w:rPr>
        <w:t>Relationship</w:t>
      </w:r>
      <w:r w:rsidR="009761E8" w:rsidRPr="001264E3">
        <w:rPr>
          <w:lang w:val="el-GR"/>
        </w:rPr>
        <w:t xml:space="preserve"> </w:t>
      </w:r>
      <w:r w:rsidR="009761E8">
        <w:rPr>
          <w:lang w:val="en-US"/>
        </w:rPr>
        <w:t>Manager</w:t>
      </w:r>
      <w:r w:rsidR="009761E8" w:rsidRPr="001264E3">
        <w:rPr>
          <w:lang w:val="el-GR"/>
        </w:rPr>
        <w:t xml:space="preserve"> (</w:t>
      </w:r>
      <w:r w:rsidR="009761E8" w:rsidRPr="009761E8">
        <w:rPr>
          <w:lang w:val="en-US"/>
        </w:rPr>
        <w:t>CRM</w:t>
      </w:r>
      <w:r w:rsidR="009761E8" w:rsidRPr="001264E3">
        <w:rPr>
          <w:lang w:val="el-GR"/>
        </w:rPr>
        <w:t xml:space="preserve">) </w:t>
      </w:r>
      <w:r w:rsidR="009761E8">
        <w:rPr>
          <w:lang w:val="el-GR"/>
        </w:rPr>
        <w:t xml:space="preserve">που αναπτύχθηκε στο πλαίσιο </w:t>
      </w:r>
      <w:r w:rsidR="009761E8" w:rsidRPr="001264E3">
        <w:rPr>
          <w:lang w:val="el-GR"/>
        </w:rPr>
        <w:t xml:space="preserve">του έργου «Υποστήριξη και παρακολούθηση των φάσεων </w:t>
      </w:r>
      <w:r w:rsidR="009761E8" w:rsidRPr="009761E8">
        <w:rPr>
          <w:lang w:val="en-US"/>
        </w:rPr>
        <w:t>site</w:t>
      </w:r>
      <w:r w:rsidR="009761E8" w:rsidRPr="001264E3">
        <w:rPr>
          <w:lang w:val="el-GR"/>
        </w:rPr>
        <w:t xml:space="preserve"> </w:t>
      </w:r>
      <w:r w:rsidR="009761E8" w:rsidRPr="009761E8">
        <w:rPr>
          <w:lang w:val="en-US"/>
        </w:rPr>
        <w:t>survey</w:t>
      </w:r>
      <w:r w:rsidR="009761E8" w:rsidRPr="001264E3">
        <w:rPr>
          <w:lang w:val="el-GR"/>
        </w:rPr>
        <w:t xml:space="preserve"> και </w:t>
      </w:r>
      <w:r w:rsidR="009761E8" w:rsidRPr="009761E8">
        <w:rPr>
          <w:lang w:val="en-US"/>
        </w:rPr>
        <w:t>rollout</w:t>
      </w:r>
      <w:r w:rsidR="009761E8" w:rsidRPr="001264E3">
        <w:rPr>
          <w:lang w:val="el-GR"/>
        </w:rPr>
        <w:t xml:space="preserve"> του ΣΥΖΕΥΞΙΣ ΙΙ».  </w:t>
      </w:r>
      <w:r w:rsidRPr="00B45578">
        <w:rPr>
          <w:lang w:val="el-GR"/>
        </w:rPr>
        <w:t xml:space="preserve"> το οποίο χρησιμοποιείται για τον συντονισμό των εργασιών μεταξύ των </w:t>
      </w:r>
      <w:r w:rsidR="009761E8" w:rsidRPr="009761E8">
        <w:rPr>
          <w:lang w:val="el-GR"/>
        </w:rPr>
        <w:t>Παρόχων Νησίδας και Εξοπλισμού καθώς και τη ροή της πληροφορίας μεταξύ των εργασιών πεδίου, τους αναδόχους και τους υπεργολάβους αυτών</w:t>
      </w:r>
      <w:r w:rsidRPr="00B45578">
        <w:rPr>
          <w:lang w:val="el-GR"/>
        </w:rPr>
        <w:t>.</w:t>
      </w:r>
    </w:p>
    <w:p w14:paraId="20912A52" w14:textId="75413A65" w:rsidR="009761E8" w:rsidRPr="009761E8" w:rsidRDefault="009761E8" w:rsidP="009761E8">
      <w:pPr>
        <w:rPr>
          <w:lang w:val="el-GR"/>
        </w:rPr>
      </w:pPr>
      <w:r w:rsidRPr="009761E8">
        <w:rPr>
          <w:lang w:val="el-GR"/>
        </w:rPr>
        <w:t xml:space="preserve">Το σύστημα </w:t>
      </w:r>
      <w:r>
        <w:rPr>
          <w:lang w:val="en-US"/>
        </w:rPr>
        <w:t>CRM</w:t>
      </w:r>
      <w:r w:rsidRPr="001264E3">
        <w:rPr>
          <w:lang w:val="el-GR"/>
        </w:rPr>
        <w:t xml:space="preserve"> </w:t>
      </w:r>
      <w:r>
        <w:rPr>
          <w:lang w:val="el-GR"/>
        </w:rPr>
        <w:t xml:space="preserve">για το </w:t>
      </w:r>
      <w:r>
        <w:rPr>
          <w:lang w:val="en-US"/>
        </w:rPr>
        <w:t>rollout</w:t>
      </w:r>
      <w:r w:rsidRPr="001264E3">
        <w:rPr>
          <w:lang w:val="el-GR"/>
        </w:rPr>
        <w:t xml:space="preserve"> </w:t>
      </w:r>
      <w:r>
        <w:rPr>
          <w:lang w:val="el-GR"/>
        </w:rPr>
        <w:t xml:space="preserve">του ΣΥΖΕΥΞΙΣ ΙΙ </w:t>
      </w:r>
      <w:r w:rsidRPr="009761E8">
        <w:rPr>
          <w:lang w:val="el-GR"/>
        </w:rPr>
        <w:t>υλοποιεί λειτουργικότητα για την</w:t>
      </w:r>
      <w:r>
        <w:rPr>
          <w:lang w:val="el-GR"/>
        </w:rPr>
        <w:t>:</w:t>
      </w:r>
    </w:p>
    <w:p w14:paraId="40D6B5C9" w14:textId="77777777" w:rsidR="009761E8" w:rsidRPr="009761E8" w:rsidRDefault="009761E8" w:rsidP="009761E8">
      <w:pPr>
        <w:rPr>
          <w:lang w:val="el-GR"/>
        </w:rPr>
      </w:pPr>
      <w:r w:rsidRPr="009761E8">
        <w:rPr>
          <w:lang w:val="el-GR"/>
        </w:rPr>
        <w:t>•</w:t>
      </w:r>
      <w:r w:rsidRPr="009761E8">
        <w:rPr>
          <w:lang w:val="el-GR"/>
        </w:rPr>
        <w:tab/>
        <w:t xml:space="preserve">διαχείριση του μητρώου ΣΥΖΕΥΞΙΣ ΙΙ (φορείς, υποδομές και λοιπά δεδομένα) για το σύνολο των φορέων προς ένταξη στο ΣΥΖΕΥΞΙΣ ΙΙ. </w:t>
      </w:r>
    </w:p>
    <w:p w14:paraId="0808A52F" w14:textId="77777777" w:rsidR="009761E8" w:rsidRPr="009761E8" w:rsidRDefault="009761E8" w:rsidP="009761E8">
      <w:pPr>
        <w:rPr>
          <w:lang w:val="el-GR"/>
        </w:rPr>
      </w:pPr>
      <w:r w:rsidRPr="009761E8">
        <w:rPr>
          <w:lang w:val="el-GR"/>
        </w:rPr>
        <w:t>•</w:t>
      </w:r>
      <w:r w:rsidRPr="009761E8">
        <w:rPr>
          <w:lang w:val="el-GR"/>
        </w:rPr>
        <w:tab/>
        <w:t xml:space="preserve">διαχείριση  εργασιών με την υλοποίηση αυτοματοποιημένων ροών για την ανάθεση εργασιών στους Αναδόχους Εξοπλισμού και Δικτύου και τους υπεργολάβους αυτών. </w:t>
      </w:r>
    </w:p>
    <w:p w14:paraId="4EB5A249" w14:textId="77777777" w:rsidR="009761E8" w:rsidRPr="009761E8" w:rsidRDefault="009761E8" w:rsidP="009761E8">
      <w:pPr>
        <w:rPr>
          <w:lang w:val="el-GR"/>
        </w:rPr>
      </w:pPr>
      <w:r w:rsidRPr="009761E8">
        <w:rPr>
          <w:lang w:val="el-GR"/>
        </w:rPr>
        <w:t>•</w:t>
      </w:r>
      <w:r w:rsidRPr="009761E8">
        <w:rPr>
          <w:lang w:val="el-GR"/>
        </w:rPr>
        <w:tab/>
        <w:t xml:space="preserve">διαχείριση της παραλαβής υπηρεσιών με λειτουργικότητα αποδοχής – παραλαβής των σχετικών υπηρεσιών και εξοπλισμού. </w:t>
      </w:r>
    </w:p>
    <w:p w14:paraId="5216B741" w14:textId="291FBCC9" w:rsidR="009761E8" w:rsidRDefault="009761E8" w:rsidP="009761E8">
      <w:pPr>
        <w:rPr>
          <w:lang w:val="el-GR"/>
        </w:rPr>
      </w:pPr>
      <w:r w:rsidRPr="009761E8">
        <w:rPr>
          <w:lang w:val="el-GR"/>
        </w:rPr>
        <w:t>•</w:t>
      </w:r>
      <w:r w:rsidRPr="009761E8">
        <w:rPr>
          <w:lang w:val="el-GR"/>
        </w:rPr>
        <w:tab/>
        <w:t>αποτύπωση των υπηρεσιών και σχετικού εξοπλισμού που αποδόθηκαν σε κάθε φορέα που εντάχθηκε στο ΣΥΖΕΥΞΙΣ ΙΙ.</w:t>
      </w:r>
    </w:p>
    <w:p w14:paraId="5D19CE8B" w14:textId="6C917C4B" w:rsidR="0097596B" w:rsidRPr="00B45578" w:rsidRDefault="0097596B" w:rsidP="009761E8">
      <w:pPr>
        <w:rPr>
          <w:lang w:val="el-GR"/>
        </w:rPr>
      </w:pPr>
      <w:r w:rsidRPr="00B45578">
        <w:rPr>
          <w:lang w:val="el-GR"/>
        </w:rPr>
        <w:t xml:space="preserve">Μετά </w:t>
      </w:r>
      <w:r w:rsidR="009761E8">
        <w:rPr>
          <w:lang w:val="el-GR"/>
        </w:rPr>
        <w:t xml:space="preserve">όμως </w:t>
      </w:r>
      <w:r w:rsidRPr="00B45578">
        <w:rPr>
          <w:lang w:val="el-GR"/>
        </w:rPr>
        <w:t xml:space="preserve">την </w:t>
      </w:r>
      <w:r w:rsidR="009761E8">
        <w:rPr>
          <w:lang w:val="el-GR"/>
        </w:rPr>
        <w:t xml:space="preserve">ολοκλήρωση του </w:t>
      </w:r>
      <w:r w:rsidR="009761E8">
        <w:rPr>
          <w:lang w:val="en-US"/>
        </w:rPr>
        <w:t>Rollout</w:t>
      </w:r>
      <w:r w:rsidR="009761E8" w:rsidRPr="001264E3">
        <w:rPr>
          <w:lang w:val="el-GR"/>
        </w:rPr>
        <w:t xml:space="preserve"> </w:t>
      </w:r>
      <w:r w:rsidR="009761E8">
        <w:rPr>
          <w:lang w:val="el-GR"/>
        </w:rPr>
        <w:t xml:space="preserve">και την </w:t>
      </w:r>
      <w:r w:rsidRPr="00B45578">
        <w:rPr>
          <w:lang w:val="el-GR"/>
        </w:rPr>
        <w:t xml:space="preserve">ενεργοποίηση των φορέων </w:t>
      </w:r>
      <w:r w:rsidR="009761E8">
        <w:rPr>
          <w:lang w:val="el-GR"/>
        </w:rPr>
        <w:t xml:space="preserve">στο ΣΥΖΕΥΞΙΣ ΙΙ, </w:t>
      </w:r>
      <w:r w:rsidRPr="00B45578">
        <w:rPr>
          <w:lang w:val="el-GR"/>
        </w:rPr>
        <w:t>δεν</w:t>
      </w:r>
      <w:r w:rsidR="009761E8">
        <w:rPr>
          <w:lang w:val="el-GR"/>
        </w:rPr>
        <w:t xml:space="preserve"> έχει προβλεφθεί κάποια συστημική </w:t>
      </w:r>
      <w:r w:rsidRPr="00B45578">
        <w:rPr>
          <w:lang w:val="el-GR"/>
        </w:rPr>
        <w:t xml:space="preserve"> ανταλλαγή πληροφορίας σχετικά με στοιχεία των φορέων</w:t>
      </w:r>
      <w:r w:rsidR="009761E8">
        <w:rPr>
          <w:lang w:val="el-GR"/>
        </w:rPr>
        <w:t>,</w:t>
      </w:r>
      <w:r w:rsidRPr="00B45578">
        <w:rPr>
          <w:lang w:val="el-GR"/>
        </w:rPr>
        <w:t xml:space="preserve"> του </w:t>
      </w:r>
      <w:r w:rsidR="009761E8">
        <w:rPr>
          <w:lang w:val="el-GR"/>
        </w:rPr>
        <w:t xml:space="preserve">σχετικού </w:t>
      </w:r>
      <w:r w:rsidRPr="00B45578">
        <w:rPr>
          <w:lang w:val="el-GR"/>
        </w:rPr>
        <w:t xml:space="preserve">εξοπλισμού και υπηρεσιών. </w:t>
      </w:r>
    </w:p>
    <w:p w14:paraId="421594D2" w14:textId="3367F910" w:rsidR="0097596B" w:rsidRPr="00B45578" w:rsidRDefault="0097596B" w:rsidP="0097596B">
      <w:pPr>
        <w:rPr>
          <w:lang w:val="el-GR"/>
        </w:rPr>
      </w:pPr>
      <w:r w:rsidRPr="00B45578">
        <w:rPr>
          <w:lang w:val="el-GR"/>
        </w:rPr>
        <w:t xml:space="preserve">Υπάρχει η παρακολούθηση του εξοπλισμού βάση της αρχικής παραμετροποίησης από τα συστήματα Βλαβοδιαχείρισης και </w:t>
      </w:r>
      <w:r>
        <w:rPr>
          <w:lang w:val="en-US"/>
        </w:rPr>
        <w:t>SLA</w:t>
      </w:r>
      <w:r w:rsidR="009761E8">
        <w:rPr>
          <w:lang w:val="el-GR"/>
        </w:rPr>
        <w:t xml:space="preserve"> του υπέργου «</w:t>
      </w:r>
      <w:r w:rsidR="009761E8" w:rsidRPr="009761E8">
        <w:rPr>
          <w:lang w:val="el-GR"/>
        </w:rPr>
        <w:t>ΣΥΖΕΥΞΙΣ ΙΙ – Κεντρικές Υπηρεσίες ISP και SLA</w:t>
      </w:r>
      <w:r w:rsidR="009761E8">
        <w:rPr>
          <w:lang w:val="el-GR"/>
        </w:rPr>
        <w:t>»,</w:t>
      </w:r>
      <w:r w:rsidRPr="00B45578">
        <w:rPr>
          <w:lang w:val="el-GR"/>
        </w:rPr>
        <w:t xml:space="preserve"> και επικοινωνία μέσω </w:t>
      </w:r>
      <w:r>
        <w:rPr>
          <w:lang w:val="en-US"/>
        </w:rPr>
        <w:t>API</w:t>
      </w:r>
      <w:r w:rsidRPr="00B45578">
        <w:rPr>
          <w:lang w:val="el-GR"/>
        </w:rPr>
        <w:t xml:space="preserve"> ή/και </w:t>
      </w:r>
      <w:r>
        <w:rPr>
          <w:lang w:val="en-US"/>
        </w:rPr>
        <w:t>Web</w:t>
      </w:r>
      <w:r w:rsidRPr="00B45578">
        <w:rPr>
          <w:lang w:val="el-GR"/>
        </w:rPr>
        <w:t xml:space="preserve"> </w:t>
      </w:r>
      <w:r>
        <w:rPr>
          <w:lang w:val="en-US"/>
        </w:rPr>
        <w:t>GUI</w:t>
      </w:r>
      <w:r w:rsidRPr="00B45578">
        <w:rPr>
          <w:lang w:val="el-GR"/>
        </w:rPr>
        <w:t xml:space="preserve"> για την διαχείριση υποθέσεων βλαβών και αιτημάτων νέων υπηρεσιών</w:t>
      </w:r>
      <w:r w:rsidR="009761E8">
        <w:rPr>
          <w:lang w:val="el-GR"/>
        </w:rPr>
        <w:t xml:space="preserve"> μεταξύ των </w:t>
      </w:r>
      <w:r w:rsidR="009761E8">
        <w:rPr>
          <w:lang w:val="en-US"/>
        </w:rPr>
        <w:t>CRM</w:t>
      </w:r>
      <w:r w:rsidR="009761E8" w:rsidRPr="001264E3">
        <w:rPr>
          <w:lang w:val="el-GR"/>
        </w:rPr>
        <w:t xml:space="preserve"> </w:t>
      </w:r>
      <w:r w:rsidR="009761E8">
        <w:rPr>
          <w:lang w:val="el-GR"/>
        </w:rPr>
        <w:t>των αναδόχων</w:t>
      </w:r>
      <w:r w:rsidRPr="00B45578">
        <w:rPr>
          <w:lang w:val="el-GR"/>
        </w:rPr>
        <w:t>.</w:t>
      </w:r>
    </w:p>
    <w:p w14:paraId="50FB0C76" w14:textId="1FA623AE" w:rsidR="0097596B" w:rsidRPr="00B45578" w:rsidRDefault="009761E8" w:rsidP="0097596B">
      <w:pPr>
        <w:rPr>
          <w:lang w:val="el-GR"/>
        </w:rPr>
      </w:pPr>
      <w:r>
        <w:rPr>
          <w:lang w:val="el-GR"/>
        </w:rPr>
        <w:t xml:space="preserve">Η υφιστάμενη κατάσταση </w:t>
      </w:r>
      <w:r w:rsidR="005A1EA0">
        <w:rPr>
          <w:lang w:val="el-GR"/>
        </w:rPr>
        <w:t xml:space="preserve">όσο αφορά τα εμπλεκόμενα συστήματα διαχείρισης υπηρεσιών </w:t>
      </w:r>
      <w:r>
        <w:rPr>
          <w:lang w:val="el-GR"/>
        </w:rPr>
        <w:t xml:space="preserve">όπως προβλέπεται </w:t>
      </w:r>
      <w:r w:rsidR="005A1EA0">
        <w:rPr>
          <w:lang w:val="el-GR"/>
        </w:rPr>
        <w:t xml:space="preserve">από τις συμβάσεις </w:t>
      </w:r>
      <w:r>
        <w:rPr>
          <w:lang w:val="el-GR"/>
        </w:rPr>
        <w:t xml:space="preserve">για την περίοδο λειτουργίας του ΣΥΖΕΥΞΙΣ ΙΙ παρουσιάζεται </w:t>
      </w:r>
      <w:r w:rsidR="005A1EA0">
        <w:rPr>
          <w:lang w:val="el-GR"/>
        </w:rPr>
        <w:t>στον παρακάτω σχεδιάγραμμα.</w:t>
      </w:r>
    </w:p>
    <w:p w14:paraId="4A19F258" w14:textId="77777777" w:rsidR="0097596B" w:rsidRPr="00997501" w:rsidRDefault="0097596B" w:rsidP="0097596B">
      <w:pPr>
        <w:jc w:val="center"/>
      </w:pPr>
      <w:r>
        <w:rPr>
          <w:noProof/>
        </w:rPr>
        <w:drawing>
          <wp:inline distT="0" distB="0" distL="0" distR="0" wp14:anchorId="5C032D8B" wp14:editId="00F70A09">
            <wp:extent cx="5486400" cy="3086100"/>
            <wp:effectExtent l="0" t="0" r="0" b="0"/>
            <wp:docPr id="10" name="Graphic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extLst>
                        <a:ext uri="{96DAC541-7B7A-43D3-8B79-37D633B846F1}">
                          <asvg:svgBlip xmlns:asvg="http://schemas.microsoft.com/office/drawing/2016/SVG/main" r:embed="rId45"/>
                        </a:ext>
                      </a:extLst>
                    </a:blip>
                    <a:stretch>
                      <a:fillRect/>
                    </a:stretch>
                  </pic:blipFill>
                  <pic:spPr>
                    <a:xfrm>
                      <a:off x="0" y="0"/>
                      <a:ext cx="5486400" cy="3086100"/>
                    </a:xfrm>
                    <a:prstGeom prst="rect">
                      <a:avLst/>
                    </a:prstGeom>
                  </pic:spPr>
                </pic:pic>
              </a:graphicData>
            </a:graphic>
          </wp:inline>
        </w:drawing>
      </w:r>
    </w:p>
    <w:p w14:paraId="6072EDE3" w14:textId="77777777" w:rsidR="0097596B" w:rsidRPr="00567034" w:rsidRDefault="0097596B" w:rsidP="0097596B"/>
    <w:p w14:paraId="341D0817" w14:textId="1A8C9051" w:rsidR="0097596B" w:rsidRPr="00B45578" w:rsidRDefault="005A1EA0" w:rsidP="0097596B">
      <w:pPr>
        <w:rPr>
          <w:lang w:val="el-GR"/>
        </w:rPr>
      </w:pPr>
      <w:r>
        <w:rPr>
          <w:lang w:val="el-GR"/>
        </w:rPr>
        <w:t xml:space="preserve">Όπως φαίνεται και στο παραπάνω διάγραμμα  για την υφιστάμενη κατάσταση, </w:t>
      </w:r>
      <w:r w:rsidR="0097596B" w:rsidRPr="00B45578">
        <w:rPr>
          <w:lang w:val="el-GR"/>
        </w:rPr>
        <w:t xml:space="preserve">η πληροφορία σχετικά με τον εξοπλισμό, τις υπηρεσίες και τους φορείς του ΣΥΖΕΥΞΙΣ ΙΙ είναι κατανεμημένη, και τυχόν αλλαγές θα πρέπει να ανταλλάσσονται με </w:t>
      </w:r>
      <w:r w:rsidR="0097596B">
        <w:rPr>
          <w:lang w:val="en-US"/>
        </w:rPr>
        <w:t>email</w:t>
      </w:r>
      <w:r w:rsidR="0097596B" w:rsidRPr="00B45578">
        <w:rPr>
          <w:lang w:val="el-GR"/>
        </w:rPr>
        <w:t xml:space="preserve"> μεταξύ των εμπλεκομένων το οποίο σε βάθος χρόνου, λόγο και του μεγάλου πλήθους φορέων και εξοπλισμού, δεν θα είναι διαχειρίσιμο.</w:t>
      </w:r>
    </w:p>
    <w:p w14:paraId="4A2F4E45" w14:textId="77777777" w:rsidR="00BD0298" w:rsidRPr="00EF2204" w:rsidRDefault="00BD0298" w:rsidP="00EF2204">
      <w:pPr>
        <w:rPr>
          <w:rFonts w:eastAsia="SimSun"/>
          <w:lang w:val="el-GR"/>
        </w:rPr>
      </w:pPr>
    </w:p>
    <w:p w14:paraId="13DA97C4" w14:textId="77777777" w:rsidR="00556A23" w:rsidRDefault="00556A23" w:rsidP="00A96A46">
      <w:pPr>
        <w:pStyle w:val="3"/>
        <w:numPr>
          <w:ilvl w:val="0"/>
          <w:numId w:val="65"/>
        </w:numPr>
        <w:rPr>
          <w:lang w:val="el-GR"/>
        </w:rPr>
      </w:pPr>
      <w:bookmarkStart w:id="573" w:name="_Ref40953149"/>
      <w:bookmarkStart w:id="574" w:name="_Toc97194338"/>
      <w:bookmarkStart w:id="575" w:name="_Toc97194472"/>
      <w:bookmarkStart w:id="576" w:name="_Toc128058949"/>
      <w:r w:rsidRPr="00603221">
        <w:rPr>
          <w:lang w:val="el-GR"/>
        </w:rPr>
        <w:t>Π</w:t>
      </w:r>
      <w:r w:rsidR="00A22261">
        <w:rPr>
          <w:lang w:val="el-GR"/>
        </w:rPr>
        <w:t xml:space="preserve">εριγραφή </w:t>
      </w:r>
      <w:r w:rsidRPr="00603221">
        <w:rPr>
          <w:lang w:val="el-GR"/>
        </w:rPr>
        <w:t>Φ</w:t>
      </w:r>
      <w:r w:rsidR="00A22261">
        <w:rPr>
          <w:lang w:val="el-GR"/>
        </w:rPr>
        <w:t xml:space="preserve">υσικού Αντικειμένου της </w:t>
      </w:r>
      <w:r w:rsidRPr="00603221">
        <w:rPr>
          <w:lang w:val="el-GR"/>
        </w:rPr>
        <w:t>Σ</w:t>
      </w:r>
      <w:bookmarkEnd w:id="573"/>
      <w:r w:rsidR="00A22261">
        <w:rPr>
          <w:lang w:val="el-GR"/>
        </w:rPr>
        <w:t>ύμβασης</w:t>
      </w:r>
      <w:bookmarkEnd w:id="574"/>
      <w:bookmarkEnd w:id="575"/>
      <w:bookmarkEnd w:id="576"/>
    </w:p>
    <w:p w14:paraId="50714247" w14:textId="668F333A" w:rsidR="0063379F" w:rsidRDefault="0063379F" w:rsidP="0063379F">
      <w:pPr>
        <w:pStyle w:val="4"/>
        <w:numPr>
          <w:ilvl w:val="1"/>
          <w:numId w:val="65"/>
        </w:numPr>
        <w:ind w:hanging="306"/>
        <w:rPr>
          <w:rFonts w:cs="Tahoma"/>
          <w:szCs w:val="22"/>
          <w:lang w:val="el-GR"/>
        </w:rPr>
      </w:pPr>
      <w:bookmarkStart w:id="577" w:name="_Toc97195373"/>
      <w:bookmarkStart w:id="578" w:name="_Toc97195542"/>
      <w:bookmarkStart w:id="579" w:name="_Toc127271752"/>
      <w:bookmarkStart w:id="580" w:name="_Toc97195374"/>
      <w:bookmarkStart w:id="581" w:name="_Toc97195543"/>
      <w:bookmarkStart w:id="582" w:name="_Toc122374344"/>
      <w:bookmarkStart w:id="583" w:name="_Toc124333284"/>
      <w:bookmarkStart w:id="584" w:name="_Toc128058950"/>
      <w:bookmarkEnd w:id="577"/>
      <w:bookmarkEnd w:id="578"/>
      <w:bookmarkEnd w:id="579"/>
      <w:bookmarkEnd w:id="580"/>
      <w:bookmarkEnd w:id="581"/>
      <w:r w:rsidRPr="00B45578">
        <w:rPr>
          <w:rFonts w:cs="Tahoma"/>
          <w:szCs w:val="22"/>
          <w:lang w:val="el-GR"/>
        </w:rPr>
        <w:t>Εισαγωγή</w:t>
      </w:r>
      <w:bookmarkEnd w:id="582"/>
      <w:bookmarkEnd w:id="583"/>
      <w:bookmarkEnd w:id="584"/>
    </w:p>
    <w:p w14:paraId="2BA8BB2D" w14:textId="4D92B164" w:rsidR="0063379F" w:rsidRPr="00472B53" w:rsidRDefault="00472B53" w:rsidP="001264E3">
      <w:pPr>
        <w:rPr>
          <w:lang w:val="el-GR"/>
        </w:rPr>
      </w:pPr>
      <w:r w:rsidRPr="00472B53">
        <w:rPr>
          <w:lang w:val="el-GR"/>
        </w:rPr>
        <w:t>Το αντικείμενο του Έργου «Υποστήριξη / συντήρηση Μητρώου Φορέων του Εθνικού Δικτύου Τηλεπικοινωνιών ΕΔΤ» αφορά στην την ανάπτυξη ενός ολοκληρωμένου Πληροφοριακού Συστήματος καθώς και την παροχή συμβουλευτικών υπηρεσιών σχεδιασμού και υπηρεσιών Εκπαίδευσης του προσωπικού της Κοινωνίας της Πληροφορίας ΜΑΕ με σκοπό την υποστήριξη και συντήρηση του περιεχομένου του Μητρώου Φορέων του Εθνικού Δικτύου Τηλεπικοινωνιών., μέσα από την ανάπτυξη ενός ολοκληρωμένου Πληροφοριακού Συστήματος καθώς και την παροχή συμβουλευτικών υπηρεσιών σχεδιασμού και υπηρεσιών Εκπαίδευσης του προσωπικού της Κοινωνίας της Πληροφορίας ΜΑΕ.</w:t>
      </w:r>
    </w:p>
    <w:p w14:paraId="2DE758A7" w14:textId="0FAC16BB" w:rsidR="00B9723A" w:rsidRPr="00CD40E2" w:rsidRDefault="00CD40E2" w:rsidP="00244D00">
      <w:pPr>
        <w:rPr>
          <w:lang w:val="el-GR"/>
        </w:rPr>
      </w:pPr>
      <w:r>
        <w:rPr>
          <w:lang w:val="el-GR"/>
        </w:rPr>
        <w:t>Στόχος</w:t>
      </w:r>
      <w:r w:rsidRPr="00D07242">
        <w:rPr>
          <w:lang w:val="el-GR"/>
        </w:rPr>
        <w:t xml:space="preserve"> </w:t>
      </w:r>
      <w:r w:rsidR="00B9723A" w:rsidRPr="00D07242">
        <w:rPr>
          <w:lang w:val="el-GR"/>
        </w:rPr>
        <w:t xml:space="preserve">του Έργου είναι να συμβάλλει στην </w:t>
      </w:r>
      <w:r w:rsidR="00B9723A" w:rsidRPr="00EC07D8">
        <w:rPr>
          <w:lang w:val="el-GR"/>
        </w:rPr>
        <w:t xml:space="preserve">ενοποίηση των κατανεμημένων πληροφοριών </w:t>
      </w:r>
      <w:r w:rsidR="00B9723A">
        <w:rPr>
          <w:lang w:val="el-GR"/>
        </w:rPr>
        <w:t>των «περιουσιακών στοιχείων» (</w:t>
      </w:r>
      <w:r w:rsidR="00B9723A">
        <w:rPr>
          <w:lang w:val="en-US"/>
        </w:rPr>
        <w:t>Assets</w:t>
      </w:r>
      <w:r w:rsidR="00B9723A" w:rsidRPr="004E31C4">
        <w:rPr>
          <w:lang w:val="el-GR"/>
        </w:rPr>
        <w:t>)</w:t>
      </w:r>
      <w:r w:rsidR="00B9723A">
        <w:rPr>
          <w:lang w:val="el-GR"/>
        </w:rPr>
        <w:t xml:space="preserve"> του Δικτύου ΣΥΖΕΥΞΙΣ</w:t>
      </w:r>
      <w:r w:rsidR="00B9723A" w:rsidRPr="004E31C4">
        <w:rPr>
          <w:lang w:val="el-GR"/>
        </w:rPr>
        <w:t xml:space="preserve"> </w:t>
      </w:r>
      <w:r w:rsidR="00B9723A">
        <w:rPr>
          <w:lang w:val="en-US"/>
        </w:rPr>
        <w:t>II</w:t>
      </w:r>
      <w:r w:rsidR="00B9723A">
        <w:rPr>
          <w:lang w:val="el-GR"/>
        </w:rPr>
        <w:t xml:space="preserve"> </w:t>
      </w:r>
      <w:r w:rsidR="00B9723A" w:rsidRPr="00EC07D8">
        <w:rPr>
          <w:lang w:val="el-GR"/>
        </w:rPr>
        <w:t xml:space="preserve">οι οποίες στην παρούσα φάση βρίσκονται </w:t>
      </w:r>
      <w:r w:rsidR="00E40AA6">
        <w:rPr>
          <w:lang w:val="el-GR"/>
        </w:rPr>
        <w:t xml:space="preserve">κατανεμημένες </w:t>
      </w:r>
      <w:r w:rsidR="00B9723A" w:rsidRPr="00EC07D8">
        <w:rPr>
          <w:lang w:val="el-GR"/>
        </w:rPr>
        <w:t>σ</w:t>
      </w:r>
      <w:r w:rsidR="00244D00">
        <w:rPr>
          <w:lang w:val="el-GR"/>
        </w:rPr>
        <w:t>τους</w:t>
      </w:r>
      <w:r w:rsidR="00B9723A" w:rsidRPr="00EC07D8">
        <w:rPr>
          <w:lang w:val="el-GR"/>
        </w:rPr>
        <w:t xml:space="preserve"> </w:t>
      </w:r>
      <w:r w:rsidR="00244D00">
        <w:rPr>
          <w:lang w:val="el-GR"/>
        </w:rPr>
        <w:t>επιμέρους</w:t>
      </w:r>
      <w:r w:rsidR="00B9723A" w:rsidRPr="00EC07D8">
        <w:rPr>
          <w:lang w:val="el-GR"/>
        </w:rPr>
        <w:t xml:space="preserve"> συμμετέχοντες</w:t>
      </w:r>
      <w:r w:rsidR="00B9723A">
        <w:rPr>
          <w:lang w:val="el-GR"/>
        </w:rPr>
        <w:t xml:space="preserve"> (Αναδόχους)</w:t>
      </w:r>
      <w:r w:rsidR="00B9723A" w:rsidRPr="00EC07D8">
        <w:rPr>
          <w:lang w:val="el-GR"/>
        </w:rPr>
        <w:t xml:space="preserve"> στο έργο ΣΥΖΕΥΞΙΣ ΙΙ, σε ένα κεντρικοποιημένο αποθετήριο γνώσης, το οποίο θα αποτελέσει την ενιαία πηγή αλήθειας και σημείο αναφοράς για όλους του εμπλεκόμενους στο πλαίσιο διαχείρισης αλλαγών του ΣΥΖΕΥΞΙΣ ΙΙ.</w:t>
      </w:r>
      <w:r w:rsidR="00B9723A">
        <w:rPr>
          <w:lang w:val="el-GR"/>
        </w:rPr>
        <w:t xml:space="preserve"> </w:t>
      </w:r>
    </w:p>
    <w:p w14:paraId="36E4BE47" w14:textId="77777777" w:rsidR="0063379F" w:rsidRPr="00C5458A" w:rsidRDefault="0063379F" w:rsidP="0063379F">
      <w:pPr>
        <w:rPr>
          <w:rFonts w:eastAsia="SimSun"/>
          <w:lang w:val="el-GR"/>
        </w:rPr>
      </w:pPr>
      <w:r w:rsidRPr="00657483">
        <w:rPr>
          <w:lang w:val="el-GR"/>
        </w:rPr>
        <w:t xml:space="preserve">Το Έργο </w:t>
      </w:r>
      <w:r w:rsidRPr="00D14F40">
        <w:rPr>
          <w:lang w:val="el-GR"/>
        </w:rPr>
        <w:t>«Υποστήριξη / συντήρηση Μητρώου Φορέων του Εθνικού Δικτύου Τηλεπικοινωνιών ΕΔΤ»</w:t>
      </w:r>
      <w:r>
        <w:rPr>
          <w:lang w:val="el-GR"/>
        </w:rPr>
        <w:t xml:space="preserve"> </w:t>
      </w:r>
      <w:r w:rsidRPr="00657483">
        <w:rPr>
          <w:lang w:val="el-GR"/>
        </w:rPr>
        <w:t>θα υλοποιηθεί μέσω ιδίως (ενδεικτική παράθεση) των ακόλουθων ενεργειών:</w:t>
      </w:r>
    </w:p>
    <w:p w14:paraId="140A434A" w14:textId="4543CF15" w:rsidR="0063379F" w:rsidRPr="0063379F" w:rsidRDefault="0063379F" w:rsidP="00B45578">
      <w:pPr>
        <w:pStyle w:val="aff"/>
        <w:numPr>
          <w:ilvl w:val="0"/>
          <w:numId w:val="260"/>
        </w:numPr>
        <w:ind w:left="0" w:firstLine="0"/>
        <w:rPr>
          <w:spacing w:val="-18"/>
          <w:lang w:val="el-GR" w:eastAsia="el-GR"/>
        </w:rPr>
      </w:pPr>
      <w:r w:rsidRPr="0063379F">
        <w:rPr>
          <w:b/>
          <w:bCs/>
          <w:lang w:val="el-GR"/>
        </w:rPr>
        <w:t xml:space="preserve">Ολοκληρωμένο Πληροφοριακό Σύστημα </w:t>
      </w:r>
      <w:r w:rsidRPr="0063379F">
        <w:rPr>
          <w:lang w:val="el-GR"/>
        </w:rPr>
        <w:t xml:space="preserve">που θα υποστηρίζει </w:t>
      </w:r>
      <w:r w:rsidR="00DE0216">
        <w:rPr>
          <w:lang w:val="el-GR"/>
        </w:rPr>
        <w:t xml:space="preserve">τις </w:t>
      </w:r>
      <w:r w:rsidRPr="0063379F">
        <w:rPr>
          <w:lang w:val="el-GR"/>
        </w:rPr>
        <w:t xml:space="preserve">διαδικασίες </w:t>
      </w:r>
      <w:r w:rsidR="00B9723A">
        <w:rPr>
          <w:lang w:val="el-GR"/>
        </w:rPr>
        <w:t>της</w:t>
      </w:r>
      <w:r w:rsidRPr="0063379F">
        <w:rPr>
          <w:lang w:val="el-GR"/>
        </w:rPr>
        <w:t xml:space="preserve"> λειτουργίας του </w:t>
      </w:r>
      <w:r w:rsidR="00B9723A">
        <w:rPr>
          <w:lang w:val="el-GR"/>
        </w:rPr>
        <w:t>για τη διαχείριση των «περιουσιακών στοιχείων» (</w:t>
      </w:r>
      <w:r w:rsidR="00B9723A">
        <w:rPr>
          <w:lang w:val="en-US"/>
        </w:rPr>
        <w:t>Assets</w:t>
      </w:r>
      <w:r w:rsidR="00B9723A" w:rsidRPr="00B45578">
        <w:rPr>
          <w:lang w:val="el-GR"/>
        </w:rPr>
        <w:t xml:space="preserve">) </w:t>
      </w:r>
      <w:r w:rsidR="00B9723A">
        <w:rPr>
          <w:lang w:val="el-GR"/>
        </w:rPr>
        <w:t>του Δικτύου ΣΥΖΕΥΞΙΣ ΙΙ (Τμήματα του Κεντρικού Εξοπλισμού, Τμήματα του εξοπλισμού σε Φορείς, Λογισμικά και οι άδειες χρήσης αυτών)</w:t>
      </w:r>
      <w:r w:rsidR="00DE0216">
        <w:rPr>
          <w:lang w:val="el-GR"/>
        </w:rPr>
        <w:t xml:space="preserve">, ώστε να επιτυγχάνεται η τεχνικο-οικονομική βελτιστοποίηση και το μεγαλύτερο Δημοσιονομικό όφελος για το Ελληνικό Δημόσιο. </w:t>
      </w:r>
      <w:r w:rsidRPr="0063379F">
        <w:rPr>
          <w:lang w:val="el-GR"/>
        </w:rPr>
        <w:t xml:space="preserve">Το νέο ΟΠΣ θα περιλαμβάνει ειδικότερα: </w:t>
      </w:r>
    </w:p>
    <w:p w14:paraId="310030E2" w14:textId="7C50F654" w:rsidR="008A2BA6" w:rsidRDefault="0063379F" w:rsidP="00B45578">
      <w:pPr>
        <w:pStyle w:val="aff"/>
        <w:numPr>
          <w:ilvl w:val="2"/>
          <w:numId w:val="273"/>
        </w:numPr>
        <w:spacing w:line="276" w:lineRule="auto"/>
        <w:ind w:left="709" w:hanging="283"/>
        <w:rPr>
          <w:lang w:val="el-GR"/>
        </w:rPr>
      </w:pPr>
      <w:r w:rsidRPr="00B45578">
        <w:rPr>
          <w:b/>
          <w:bCs/>
          <w:lang w:val="el-GR"/>
        </w:rPr>
        <w:t xml:space="preserve">Υποσύστημα Βάσης Δεδομένων Διαχείρισης </w:t>
      </w:r>
      <w:r w:rsidR="00244D00">
        <w:rPr>
          <w:b/>
          <w:bCs/>
          <w:lang w:val="el-GR"/>
        </w:rPr>
        <w:t>Διαμόρφωσης</w:t>
      </w:r>
      <w:r w:rsidRPr="00B45578">
        <w:rPr>
          <w:b/>
          <w:bCs/>
          <w:lang w:val="el-GR"/>
        </w:rPr>
        <w:t xml:space="preserve"> (</w:t>
      </w:r>
      <w:r w:rsidR="00472B53">
        <w:rPr>
          <w:b/>
          <w:bCs/>
          <w:lang w:val="en-US"/>
        </w:rPr>
        <w:t>Configuration</w:t>
      </w:r>
      <w:r w:rsidR="00472B53" w:rsidRPr="001264E3">
        <w:rPr>
          <w:b/>
          <w:bCs/>
          <w:lang w:val="el-GR"/>
        </w:rPr>
        <w:t xml:space="preserve"> </w:t>
      </w:r>
      <w:r w:rsidR="00472B53">
        <w:rPr>
          <w:b/>
          <w:bCs/>
          <w:lang w:val="en-US"/>
        </w:rPr>
        <w:t>Management</w:t>
      </w:r>
      <w:r w:rsidR="00472B53" w:rsidRPr="001264E3">
        <w:rPr>
          <w:b/>
          <w:bCs/>
          <w:lang w:val="el-GR"/>
        </w:rPr>
        <w:t xml:space="preserve"> </w:t>
      </w:r>
      <w:r w:rsidR="00472B53">
        <w:rPr>
          <w:b/>
          <w:bCs/>
          <w:lang w:val="en-US"/>
        </w:rPr>
        <w:t>database</w:t>
      </w:r>
      <w:r w:rsidR="00472B53" w:rsidRPr="001264E3">
        <w:rPr>
          <w:b/>
          <w:bCs/>
          <w:lang w:val="el-GR"/>
        </w:rPr>
        <w:t xml:space="preserve"> - </w:t>
      </w:r>
      <w:r w:rsidRPr="00B45578">
        <w:rPr>
          <w:b/>
          <w:bCs/>
          <w:lang w:val="el-GR"/>
        </w:rPr>
        <w:t>CMDB), το οποίο θα αποτελέσει το single point of truth του Έργου ΣΥΖΕΥΞΙΣ ΙΙ.</w:t>
      </w:r>
      <w:r w:rsidRPr="0063379F">
        <w:rPr>
          <w:lang w:val="el-GR"/>
        </w:rPr>
        <w:t xml:space="preserve"> </w:t>
      </w:r>
      <w:r w:rsidRPr="00B9723A">
        <w:rPr>
          <w:lang w:val="el-GR"/>
        </w:rPr>
        <w:t xml:space="preserve">Το υποσύστημα αυτό θα </w:t>
      </w:r>
      <w:r w:rsidR="008A2BA6" w:rsidRPr="00B9723A">
        <w:rPr>
          <w:lang w:val="el-GR"/>
        </w:rPr>
        <w:t>αποτελέσει</w:t>
      </w:r>
      <w:r w:rsidR="008A2BA6" w:rsidRPr="008A2BA6">
        <w:rPr>
          <w:lang w:val="el-GR"/>
        </w:rPr>
        <w:t xml:space="preserve"> το </w:t>
      </w:r>
      <w:r w:rsidR="00104068">
        <w:rPr>
          <w:lang w:val="el-GR"/>
        </w:rPr>
        <w:t>Μ</w:t>
      </w:r>
      <w:r w:rsidR="008A2BA6" w:rsidRPr="008A2BA6">
        <w:rPr>
          <w:lang w:val="el-GR"/>
        </w:rPr>
        <w:t xml:space="preserve">οναδικό </w:t>
      </w:r>
      <w:r w:rsidR="00104068">
        <w:rPr>
          <w:lang w:val="el-GR"/>
        </w:rPr>
        <w:t>Σ</w:t>
      </w:r>
      <w:r w:rsidR="008A2BA6" w:rsidRPr="008A2BA6">
        <w:rPr>
          <w:lang w:val="el-GR"/>
        </w:rPr>
        <w:t xml:space="preserve">ημείο </w:t>
      </w:r>
      <w:r w:rsidR="00104068">
        <w:rPr>
          <w:lang w:val="el-GR"/>
        </w:rPr>
        <w:t>Α</w:t>
      </w:r>
      <w:r w:rsidR="008A2BA6" w:rsidRPr="008A2BA6">
        <w:rPr>
          <w:lang w:val="el-GR"/>
        </w:rPr>
        <w:t>ναφοράς για την διαχείριση του κύκλου ζωής και διαχείρισης αλλαγών τ</w:t>
      </w:r>
      <w:r w:rsidR="00244D00">
        <w:rPr>
          <w:lang w:val="el-GR"/>
        </w:rPr>
        <w:t>ων</w:t>
      </w:r>
      <w:r w:rsidR="008A2BA6" w:rsidRPr="008A2BA6">
        <w:rPr>
          <w:lang w:val="el-GR"/>
        </w:rPr>
        <w:t xml:space="preserve"> </w:t>
      </w:r>
      <w:r w:rsidR="00244D00">
        <w:rPr>
          <w:lang w:val="el-GR"/>
        </w:rPr>
        <w:t>συστημάτων του</w:t>
      </w:r>
      <w:r w:rsidR="008A2BA6" w:rsidRPr="008A2BA6">
        <w:rPr>
          <w:lang w:val="el-GR"/>
        </w:rPr>
        <w:t xml:space="preserve"> ΣΥΖΕΥΞΙΣ ΙΙ. </w:t>
      </w:r>
      <w:r w:rsidR="008A2BA6">
        <w:rPr>
          <w:lang w:val="el-GR"/>
        </w:rPr>
        <w:t>Μέσω του υποσυστήματος θα πραγματοπ</w:t>
      </w:r>
      <w:r w:rsidR="0097596B">
        <w:rPr>
          <w:lang w:val="el-GR"/>
        </w:rPr>
        <w:t>ο</w:t>
      </w:r>
      <w:r w:rsidR="008A2BA6">
        <w:rPr>
          <w:lang w:val="el-GR"/>
        </w:rPr>
        <w:t xml:space="preserve">ιηθεί </w:t>
      </w:r>
      <w:r w:rsidR="008A2BA6" w:rsidRPr="008A2BA6">
        <w:rPr>
          <w:lang w:val="el-GR"/>
        </w:rPr>
        <w:t>η ενοποίηση των κατανεμημένων πληροφοριών οι οποίες στην παρούσα φάση βρίσκονται σ</w:t>
      </w:r>
      <w:r w:rsidR="00244D00">
        <w:rPr>
          <w:lang w:val="el-GR"/>
        </w:rPr>
        <w:t xml:space="preserve">τα επιμέρους συστήματα διαχείρισης </w:t>
      </w:r>
      <w:r w:rsidR="008A2BA6" w:rsidRPr="008A2BA6">
        <w:rPr>
          <w:lang w:val="el-GR"/>
        </w:rPr>
        <w:t xml:space="preserve"> </w:t>
      </w:r>
      <w:r w:rsidR="00244D00">
        <w:rPr>
          <w:lang w:val="el-GR"/>
        </w:rPr>
        <w:t>των αναδόχων του</w:t>
      </w:r>
      <w:r w:rsidR="008A2BA6" w:rsidRPr="008A2BA6">
        <w:rPr>
          <w:lang w:val="el-GR"/>
        </w:rPr>
        <w:t xml:space="preserve"> έργο</w:t>
      </w:r>
      <w:r w:rsidR="00244D00">
        <w:rPr>
          <w:lang w:val="el-GR"/>
        </w:rPr>
        <w:t>υ</w:t>
      </w:r>
      <w:r w:rsidR="008A2BA6" w:rsidRPr="008A2BA6">
        <w:rPr>
          <w:lang w:val="el-GR"/>
        </w:rPr>
        <w:t xml:space="preserve"> ΣΥΖΕΥΞΙΣ ΙΙ, σε ένα κεντρικοποιημένο αποθετήριο γνώσης, το οποίο θα αποτελέσει την ενιαία πηγή αλήθειας και σημείο αναφοράς για όλους του εμπλεκόμενους στο πλαίσιο διαχείρισης αλλαγών του ΣΥΖΕΥΞΙΣ ΙΙ.</w:t>
      </w:r>
    </w:p>
    <w:p w14:paraId="49B61BC5" w14:textId="27028A4E" w:rsidR="0063379F" w:rsidRPr="008A2BA6" w:rsidRDefault="0063379F" w:rsidP="00B20DB5">
      <w:pPr>
        <w:numPr>
          <w:ilvl w:val="2"/>
          <w:numId w:val="273"/>
        </w:numPr>
        <w:spacing w:line="276" w:lineRule="auto"/>
        <w:ind w:left="709" w:hanging="283"/>
        <w:rPr>
          <w:lang w:val="el-GR"/>
        </w:rPr>
      </w:pPr>
      <w:r w:rsidRPr="00B45578">
        <w:rPr>
          <w:b/>
          <w:bCs/>
          <w:lang w:val="el-GR"/>
        </w:rPr>
        <w:t>Υποσύστημα Διαχείρισης Παγίων (</w:t>
      </w:r>
      <w:r w:rsidR="00472B53">
        <w:rPr>
          <w:b/>
          <w:bCs/>
          <w:lang w:val="en-US"/>
        </w:rPr>
        <w:t>Information</w:t>
      </w:r>
      <w:r w:rsidR="00472B53" w:rsidRPr="001264E3">
        <w:rPr>
          <w:b/>
          <w:bCs/>
          <w:lang w:val="el-GR"/>
        </w:rPr>
        <w:t xml:space="preserve"> </w:t>
      </w:r>
      <w:r w:rsidR="00472B53">
        <w:rPr>
          <w:b/>
          <w:bCs/>
          <w:lang w:val="en-US"/>
        </w:rPr>
        <w:t>Technology</w:t>
      </w:r>
      <w:r w:rsidR="00472B53" w:rsidRPr="001264E3">
        <w:rPr>
          <w:b/>
          <w:bCs/>
          <w:lang w:val="el-GR"/>
        </w:rPr>
        <w:t xml:space="preserve"> </w:t>
      </w:r>
      <w:r w:rsidR="00472B53">
        <w:rPr>
          <w:b/>
          <w:bCs/>
          <w:lang w:val="en-US"/>
        </w:rPr>
        <w:t>Asset</w:t>
      </w:r>
      <w:r w:rsidR="00472B53" w:rsidRPr="001264E3">
        <w:rPr>
          <w:b/>
          <w:bCs/>
          <w:lang w:val="el-GR"/>
        </w:rPr>
        <w:t xml:space="preserve"> </w:t>
      </w:r>
      <w:r w:rsidR="00472B53">
        <w:rPr>
          <w:b/>
          <w:bCs/>
          <w:lang w:val="en-US"/>
        </w:rPr>
        <w:t>Management</w:t>
      </w:r>
      <w:r w:rsidR="00472B53" w:rsidRPr="001264E3">
        <w:rPr>
          <w:b/>
          <w:bCs/>
          <w:lang w:val="el-GR"/>
        </w:rPr>
        <w:t xml:space="preserve"> -</w:t>
      </w:r>
      <w:r w:rsidRPr="00B45578">
        <w:rPr>
          <w:b/>
          <w:bCs/>
          <w:lang w:val="el-GR"/>
        </w:rPr>
        <w:t>ΙΤΑΜ) του Εθνικού Δικτύου Τηλεπικοινωνιών.</w:t>
      </w:r>
      <w:r w:rsidRPr="008A2BA6">
        <w:rPr>
          <w:lang w:val="el-GR"/>
        </w:rPr>
        <w:t xml:space="preserve"> Το υποσύστημα αυτό θα </w:t>
      </w:r>
      <w:r w:rsidR="008A2BA6" w:rsidRPr="008A2BA6">
        <w:rPr>
          <w:lang w:val="el-GR"/>
        </w:rPr>
        <w:t xml:space="preserve">έχει ως στόχο την καταγραφή, οργάνωση, παρακολούθηση των παγίων (εξοπλισμού – λογισμικού) του </w:t>
      </w:r>
      <w:r w:rsidR="00285E1B">
        <w:rPr>
          <w:lang w:val="el-GR"/>
        </w:rPr>
        <w:t xml:space="preserve">κάθε Δημόσιου </w:t>
      </w:r>
      <w:r w:rsidR="008A2BA6" w:rsidRPr="008A2BA6">
        <w:rPr>
          <w:lang w:val="el-GR"/>
        </w:rPr>
        <w:t>φορέα σε σχέση με το Μητρώο Φορέων του Δικτύου Δημόσιου Τομέα ΣΥΖΕΥΞΙΣ ΙΙ</w:t>
      </w:r>
      <w:r w:rsidR="00B20DB5" w:rsidRPr="001264E3">
        <w:rPr>
          <w:lang w:val="el-GR"/>
        </w:rPr>
        <w:t xml:space="preserve"> </w:t>
      </w:r>
      <w:r w:rsidR="00B20DB5">
        <w:rPr>
          <w:lang w:val="el-GR"/>
        </w:rPr>
        <w:t xml:space="preserve">που </w:t>
      </w:r>
      <w:r w:rsidR="00B20DB5" w:rsidRPr="00E20D53">
        <w:rPr>
          <w:lang w:val="el-GR"/>
        </w:rPr>
        <w:t xml:space="preserve">διατηρείται στο </w:t>
      </w:r>
      <w:r w:rsidR="00B20DB5" w:rsidRPr="00E20D53">
        <w:rPr>
          <w:lang w:val="en-US"/>
        </w:rPr>
        <w:t>CRM</w:t>
      </w:r>
      <w:r w:rsidR="00B20DB5" w:rsidRPr="001264E3">
        <w:rPr>
          <w:lang w:val="el-GR"/>
        </w:rPr>
        <w:t xml:space="preserve"> </w:t>
      </w:r>
      <w:r w:rsidR="00B20DB5" w:rsidRPr="00E20D53">
        <w:rPr>
          <w:lang w:val="el-GR"/>
        </w:rPr>
        <w:t>σύστημα</w:t>
      </w:r>
      <w:r w:rsidR="00E20D53" w:rsidRPr="001264E3">
        <w:rPr>
          <w:lang w:val="el-GR"/>
        </w:rPr>
        <w:t xml:space="preserve"> του ΣΥΖΕΥΞΙΣ ΙΙ</w:t>
      </w:r>
      <w:r w:rsidR="008A2BA6" w:rsidRPr="00E20D53">
        <w:rPr>
          <w:lang w:val="el-GR"/>
        </w:rPr>
        <w:t>.</w:t>
      </w:r>
      <w:r w:rsidR="008A2BA6" w:rsidRPr="008A2BA6">
        <w:rPr>
          <w:lang w:val="el-GR"/>
        </w:rPr>
        <w:t xml:space="preserve"> </w:t>
      </w:r>
    </w:p>
    <w:p w14:paraId="11EF24D0" w14:textId="77777777" w:rsidR="00B20DB5" w:rsidRPr="00E20D53" w:rsidRDefault="00B20DB5" w:rsidP="001264E3">
      <w:pPr>
        <w:rPr>
          <w:bCs/>
          <w:lang w:val="el-GR"/>
        </w:rPr>
      </w:pPr>
      <w:r w:rsidRPr="00E20D53">
        <w:rPr>
          <w:bCs/>
          <w:lang w:val="el-GR"/>
        </w:rPr>
        <w:t>Όλα τα επιμέρους υποσυστήματα του ΟΠΣ θα διαλειτουργούν, θα επικοινωνούν και θα αποτελούν μέρη ενός ΟΠΣ.</w:t>
      </w:r>
    </w:p>
    <w:p w14:paraId="59CFBBF5" w14:textId="77777777" w:rsidR="0063379F" w:rsidRDefault="0063379F" w:rsidP="0063379F">
      <w:pPr>
        <w:pStyle w:val="aff"/>
        <w:rPr>
          <w:lang w:val="el-GR"/>
        </w:rPr>
      </w:pPr>
    </w:p>
    <w:p w14:paraId="116A7E0C" w14:textId="77777777" w:rsidR="0063379F" w:rsidRPr="00924294" w:rsidRDefault="0063379F" w:rsidP="0063379F">
      <w:pPr>
        <w:pStyle w:val="aff"/>
        <w:numPr>
          <w:ilvl w:val="0"/>
          <w:numId w:val="260"/>
        </w:numPr>
        <w:ind w:left="426" w:hanging="426"/>
        <w:rPr>
          <w:lang w:val="el-GR"/>
        </w:rPr>
      </w:pPr>
      <w:r w:rsidRPr="00C5458A">
        <w:rPr>
          <w:rFonts w:eastAsia="SimSun"/>
          <w:lang w:val="el-GR"/>
        </w:rPr>
        <w:t>Επιπλέον</w:t>
      </w:r>
      <w:r>
        <w:rPr>
          <w:lang w:val="el-GR"/>
        </w:rPr>
        <w:t xml:space="preserve"> των παραπάνω ο Ανάδοχος καλείται να προσφέρει και υπηρεσίες εκπαίδευσης και πιστοποίηαης σε στελέχη της Διεύθυνσης Διαχείρισης Έργων Υποδομών της Κοινωνίας της Πληροφορίας ΜΑΕ, τα οποία απασχολούνται στο ΕΔΤ, κατά τα πρότυπα </w:t>
      </w:r>
      <w:r>
        <w:rPr>
          <w:lang w:val="en-US"/>
        </w:rPr>
        <w:t>ITIL</w:t>
      </w:r>
      <w:r w:rsidRPr="00C5458A">
        <w:rPr>
          <w:lang w:val="el-GR"/>
        </w:rPr>
        <w:t>.</w:t>
      </w:r>
      <w:r>
        <w:rPr>
          <w:lang w:val="el-GR"/>
        </w:rPr>
        <w:t xml:space="preserve">   </w:t>
      </w:r>
      <w:r w:rsidRPr="00924294">
        <w:rPr>
          <w:lang w:val="el-GR"/>
        </w:rPr>
        <w:t xml:space="preserve"> </w:t>
      </w:r>
    </w:p>
    <w:p w14:paraId="3D72563F" w14:textId="77777777" w:rsidR="0063379F" w:rsidRPr="00603221" w:rsidRDefault="0063379F" w:rsidP="0063379F">
      <w:pPr>
        <w:rPr>
          <w:i/>
          <w:color w:val="5B9BD5"/>
          <w:lang w:val="el-GR"/>
        </w:rPr>
      </w:pPr>
    </w:p>
    <w:p w14:paraId="5A09EA5B" w14:textId="77777777" w:rsidR="0063379F" w:rsidRPr="00B45578" w:rsidRDefault="0063379F" w:rsidP="00B45578">
      <w:pPr>
        <w:rPr>
          <w:b/>
          <w:bCs/>
          <w:lang w:val="el-GR"/>
        </w:rPr>
      </w:pPr>
    </w:p>
    <w:p w14:paraId="7F45D248" w14:textId="77777777" w:rsidR="008338F0" w:rsidRPr="00EF2204" w:rsidRDefault="00B256BC" w:rsidP="00370D99">
      <w:pPr>
        <w:pStyle w:val="4"/>
        <w:numPr>
          <w:ilvl w:val="1"/>
          <w:numId w:val="65"/>
        </w:numPr>
        <w:ind w:hanging="306"/>
        <w:rPr>
          <w:rFonts w:cs="Tahoma"/>
          <w:szCs w:val="22"/>
          <w:lang w:val="el-GR"/>
        </w:rPr>
      </w:pPr>
      <w:bookmarkStart w:id="585" w:name="_Toc126148042"/>
      <w:bookmarkStart w:id="586" w:name="_Toc127194097"/>
      <w:bookmarkStart w:id="587" w:name="_Toc127199000"/>
      <w:bookmarkStart w:id="588" w:name="_Toc127271754"/>
      <w:bookmarkStart w:id="589" w:name="_Toc97194340"/>
      <w:bookmarkStart w:id="590" w:name="_Toc128058951"/>
      <w:bookmarkEnd w:id="585"/>
      <w:bookmarkEnd w:id="586"/>
      <w:bookmarkEnd w:id="587"/>
      <w:bookmarkEnd w:id="588"/>
      <w:r w:rsidRPr="00B256BC">
        <w:rPr>
          <w:rFonts w:cs="Tahoma"/>
          <w:szCs w:val="22"/>
          <w:lang w:val="el-GR"/>
        </w:rPr>
        <w:t xml:space="preserve">Σκοπός και Στόχοι </w:t>
      </w:r>
      <w:r>
        <w:rPr>
          <w:rFonts w:cs="Tahoma"/>
          <w:szCs w:val="22"/>
          <w:lang w:val="el-GR"/>
        </w:rPr>
        <w:t>τ</w:t>
      </w:r>
      <w:r w:rsidRPr="00B256BC">
        <w:rPr>
          <w:rFonts w:cs="Tahoma"/>
          <w:szCs w:val="22"/>
          <w:lang w:val="el-GR"/>
        </w:rPr>
        <w:t>ης Σύμβασης</w:t>
      </w:r>
      <w:bookmarkEnd w:id="589"/>
      <w:bookmarkEnd w:id="590"/>
    </w:p>
    <w:p w14:paraId="404CBC0C" w14:textId="77777777" w:rsidR="004226C2" w:rsidRDefault="004226C2" w:rsidP="0097596B">
      <w:pPr>
        <w:spacing w:after="60"/>
        <w:rPr>
          <w:bCs/>
          <w:lang w:val="el-GR"/>
        </w:rPr>
      </w:pPr>
    </w:p>
    <w:p w14:paraId="1B2B5456" w14:textId="2FEC18EE" w:rsidR="00EF023B" w:rsidRDefault="00EF023B" w:rsidP="00BC6D27">
      <w:pPr>
        <w:rPr>
          <w:lang w:val="el-GR"/>
        </w:rPr>
      </w:pPr>
      <w:r>
        <w:rPr>
          <w:lang w:val="el-GR"/>
        </w:rPr>
        <w:t xml:space="preserve">Στο ΣΥΖΕΥΞΙΣ ΙΙ η Διαχείριση Υπηρεσιών Πληροφορικής </w:t>
      </w:r>
      <w:r w:rsidRPr="00B45578">
        <w:rPr>
          <w:lang w:val="el-GR"/>
        </w:rPr>
        <w:t>(</w:t>
      </w:r>
      <w:r>
        <w:rPr>
          <w:lang w:val="en-US"/>
        </w:rPr>
        <w:t>ITSM</w:t>
      </w:r>
      <w:r w:rsidRPr="00B45578">
        <w:rPr>
          <w:lang w:val="el-GR"/>
        </w:rPr>
        <w:t xml:space="preserve">) </w:t>
      </w:r>
      <w:r>
        <w:rPr>
          <w:lang w:val="el-GR"/>
        </w:rPr>
        <w:t xml:space="preserve">υλοποιείται κεντρικά από τον ανάδοχο του υποέργου </w:t>
      </w:r>
      <w:r>
        <w:rPr>
          <w:lang w:val="en-US"/>
        </w:rPr>
        <w:t>ISP</w:t>
      </w:r>
      <w:r w:rsidRPr="00B45578">
        <w:rPr>
          <w:lang w:val="el-GR"/>
        </w:rPr>
        <w:t>-</w:t>
      </w:r>
      <w:r>
        <w:rPr>
          <w:lang w:val="en-US"/>
        </w:rPr>
        <w:t>SLA</w:t>
      </w:r>
      <w:r w:rsidRPr="00B45578">
        <w:rPr>
          <w:lang w:val="el-GR"/>
        </w:rPr>
        <w:t xml:space="preserve"> </w:t>
      </w:r>
      <w:r>
        <w:rPr>
          <w:lang w:val="el-GR"/>
        </w:rPr>
        <w:t>όπου υλοποιεί τα παρακάτω συστήματα:</w:t>
      </w:r>
    </w:p>
    <w:p w14:paraId="41730816" w14:textId="39C6D021" w:rsidR="00EF023B" w:rsidRDefault="00EF023B" w:rsidP="00987D71">
      <w:pPr>
        <w:spacing w:line="276" w:lineRule="auto"/>
        <w:rPr>
          <w:lang w:val="el-GR"/>
        </w:rPr>
      </w:pPr>
      <w:r w:rsidRPr="00EF023B">
        <w:rPr>
          <w:lang w:val="el-GR"/>
        </w:rPr>
        <w:tab/>
      </w:r>
    </w:p>
    <w:p w14:paraId="2E96F851" w14:textId="77777777" w:rsidR="00EF023B" w:rsidRPr="00B45578" w:rsidRDefault="00EF023B" w:rsidP="00BC6D27">
      <w:pPr>
        <w:numPr>
          <w:ilvl w:val="0"/>
          <w:numId w:val="368"/>
        </w:numPr>
        <w:suppressAutoHyphens w:val="0"/>
        <w:overflowPunct w:val="0"/>
        <w:autoSpaceDE w:val="0"/>
        <w:autoSpaceDN w:val="0"/>
        <w:adjustRightInd w:val="0"/>
        <w:spacing w:after="0" w:line="276" w:lineRule="auto"/>
        <w:textAlignment w:val="baseline"/>
        <w:rPr>
          <w:lang w:val="el-GR"/>
        </w:rPr>
      </w:pPr>
      <w:r w:rsidRPr="00B45578">
        <w:rPr>
          <w:b/>
          <w:lang w:val="el-GR"/>
        </w:rPr>
        <w:t xml:space="preserve">Παρακολούθηση της λειτουργίας του δικτύου και των παρεχόμενων υπηρεσιών. </w:t>
      </w:r>
      <w:r w:rsidRPr="00B45578">
        <w:rPr>
          <w:lang w:val="el-GR"/>
        </w:rPr>
        <w:t xml:space="preserve">Το υποσύστημα </w:t>
      </w:r>
      <w:r w:rsidRPr="00B45578">
        <w:t>SLA</w:t>
      </w:r>
      <w:r w:rsidRPr="00B45578">
        <w:rPr>
          <w:lang w:val="el-GR"/>
        </w:rPr>
        <w:t xml:space="preserve"> θα είναι υπεύθυνο για την παρακολούθηση και την μέτρηση της χρήσης, της διαθεσιμότητας και της επίδοσης των παρεχόμενων υπηρεσιών του δικτύου «ΣΥΖΕΥΞΙΣ ΙΙ», την στατιστική και γραφική απεικόνισή τους.  Επίσης θα περιλαμβάνει τον  εντοπισμό του πραγματικού συμβάντος - αιτίας που οδήγησε  σε γεγονότα / συμβάντα τα οποία αναφέρονται από το Σύστημα Παρακολούθησης του Δικτύου ή τους υπεύθυνους φορέων και την απόδοσή του στον υπεύθυνο Ανάδοχο.</w:t>
      </w:r>
    </w:p>
    <w:p w14:paraId="12A74A7A" w14:textId="77777777" w:rsidR="00EF023B" w:rsidRPr="00B45578" w:rsidRDefault="00EF023B" w:rsidP="00BC6D27">
      <w:pPr>
        <w:numPr>
          <w:ilvl w:val="0"/>
          <w:numId w:val="368"/>
        </w:numPr>
        <w:suppressAutoHyphens w:val="0"/>
        <w:overflowPunct w:val="0"/>
        <w:autoSpaceDE w:val="0"/>
        <w:autoSpaceDN w:val="0"/>
        <w:adjustRightInd w:val="0"/>
        <w:spacing w:after="0" w:line="276" w:lineRule="auto"/>
        <w:textAlignment w:val="baseline"/>
        <w:rPr>
          <w:lang w:val="el-GR"/>
        </w:rPr>
      </w:pPr>
      <w:r w:rsidRPr="00B45578">
        <w:rPr>
          <w:b/>
          <w:lang w:val="el-GR"/>
        </w:rPr>
        <w:t>Παρακολούθηση και διαχείρισης της Συμφωνίας Επιπέδου Παρεχόμενης Υπηρεσίας (</w:t>
      </w:r>
      <w:r w:rsidRPr="00B45578">
        <w:rPr>
          <w:b/>
        </w:rPr>
        <w:t>SLA</w:t>
      </w:r>
      <w:r w:rsidRPr="00B45578">
        <w:rPr>
          <w:b/>
          <w:lang w:val="el-GR"/>
        </w:rPr>
        <w:t>).</w:t>
      </w:r>
      <w:r w:rsidRPr="00B45578">
        <w:rPr>
          <w:lang w:val="el-GR"/>
        </w:rPr>
        <w:t xml:space="preserve">  Το Υποσύστημα </w:t>
      </w:r>
      <w:r w:rsidRPr="00B45578">
        <w:t>SLA</w:t>
      </w:r>
      <w:r w:rsidRPr="00B45578">
        <w:rPr>
          <w:lang w:val="el-GR"/>
        </w:rPr>
        <w:t xml:space="preserve"> θα είναι υπεύθυνο για την διαχείριση της Συμφωνίας Επιπέδου Παρεχόμενης Υπηρεσίας (</w:t>
      </w:r>
      <w:r w:rsidRPr="00B45578">
        <w:t>SLA</w:t>
      </w:r>
      <w:r w:rsidRPr="00B45578">
        <w:rPr>
          <w:lang w:val="el-GR"/>
        </w:rPr>
        <w:t>), στην σύγκριση των μετρήσεων που προέρχονται από το σύστημα παρακολούθησης με την Συμφωνία όπως ορίστηκε στο πλαίσιο του συστήματος, στην χρηματοοικονομική διαχείριση της παραπάνω διαδικασίας αλλά και στην στατιστική και γραφική απεικόνιση των παραπάνω.</w:t>
      </w:r>
    </w:p>
    <w:p w14:paraId="532A5FBE" w14:textId="75A694CC" w:rsidR="00EF023B" w:rsidRPr="008D483D" w:rsidRDefault="00EF023B" w:rsidP="00BC6D27">
      <w:pPr>
        <w:numPr>
          <w:ilvl w:val="0"/>
          <w:numId w:val="368"/>
        </w:numPr>
        <w:suppressAutoHyphens w:val="0"/>
        <w:overflowPunct w:val="0"/>
        <w:autoSpaceDE w:val="0"/>
        <w:autoSpaceDN w:val="0"/>
        <w:adjustRightInd w:val="0"/>
        <w:spacing w:after="0" w:line="276" w:lineRule="auto"/>
        <w:textAlignment w:val="baseline"/>
        <w:rPr>
          <w:lang w:val="el-GR"/>
        </w:rPr>
      </w:pPr>
      <w:r w:rsidRPr="00B45578">
        <w:rPr>
          <w:b/>
          <w:lang w:val="el-GR"/>
        </w:rPr>
        <w:t>Υποστήριξη χρηστών «ΣΥΖΕΥΞΙΣ ΙΙ»</w:t>
      </w:r>
      <w:r w:rsidRPr="00B45578">
        <w:rPr>
          <w:lang w:val="el-GR"/>
        </w:rPr>
        <w:t xml:space="preserve"> αφορά στην καταγραφή και παρακολούθηση της εξέλιξης των τεχνικών προβλημάτων και των αιτημάτων που αντιμετωπίζουν οι φορείς του Έργου «ΣΥΖΕΥΞΙΣ ΙΙ» καθώς και στην τεχνική υποστήριξή τους</w:t>
      </w:r>
    </w:p>
    <w:p w14:paraId="2F152F02" w14:textId="61196CC1" w:rsidR="00E84AE9" w:rsidRDefault="008D483D" w:rsidP="00E84AE9">
      <w:pPr>
        <w:spacing w:line="276" w:lineRule="auto"/>
        <w:rPr>
          <w:lang w:val="el-GR"/>
        </w:rPr>
      </w:pPr>
      <w:r>
        <w:rPr>
          <w:lang w:val="el-GR"/>
        </w:rPr>
        <w:t xml:space="preserve">Η πρωτογενής πληροφορία που είναι απαραίτητη για την λειτουργία των παραπάνω συστημάτων και υπηρεσιών και αφορά κυρίως πληροφορίες σχετικά με την διαμόρφωση του εξοπλισμού και του λογισμικού ώστε αυτός να μπορεί να παρακολουθείται από τα συστήματα παρακολούθησης και να υπάρχει αυτοματοποιημένος εντοπισμός  και διαχείριση συμβάντων, βρίσκεται κατανεμημένη στα επιμέρους συστήματα διαχείρισης εξοπλισμού </w:t>
      </w:r>
      <w:r w:rsidR="00611E5A">
        <w:rPr>
          <w:lang w:val="en-US"/>
        </w:rPr>
        <w:t>CMDBs</w:t>
      </w:r>
      <w:r w:rsidR="00611E5A" w:rsidRPr="00B45578">
        <w:rPr>
          <w:lang w:val="el-GR"/>
        </w:rPr>
        <w:t xml:space="preserve"> </w:t>
      </w:r>
      <w:r>
        <w:rPr>
          <w:lang w:val="el-GR"/>
        </w:rPr>
        <w:t xml:space="preserve">των </w:t>
      </w:r>
      <w:r w:rsidR="00611E5A">
        <w:rPr>
          <w:lang w:val="el-GR"/>
        </w:rPr>
        <w:t xml:space="preserve">επιμέρους </w:t>
      </w:r>
      <w:r>
        <w:rPr>
          <w:lang w:val="el-GR"/>
        </w:rPr>
        <w:t>αναδόχων του έργου.</w:t>
      </w:r>
    </w:p>
    <w:p w14:paraId="588EBC1D" w14:textId="1AA88619" w:rsidR="008D483D" w:rsidRDefault="008D483D" w:rsidP="00E84AE9">
      <w:pPr>
        <w:spacing w:line="276" w:lineRule="auto"/>
        <w:rPr>
          <w:lang w:val="el-GR"/>
        </w:rPr>
      </w:pPr>
      <w:r>
        <w:rPr>
          <w:lang w:val="el-GR"/>
        </w:rPr>
        <w:t xml:space="preserve">Αυτό έχει σαν αποτέλεσμα ένα σημαντικό κομμάτι για την αποτελεσματική διαχείριση των υπηρεσιών, που αποτελεί μια κεντρική Βάση Διαχείρισης </w:t>
      </w:r>
      <w:r>
        <w:rPr>
          <w:lang w:val="en-US"/>
        </w:rPr>
        <w:t>CM</w:t>
      </w:r>
      <w:r w:rsidR="0030066D">
        <w:rPr>
          <w:lang w:val="en-US"/>
        </w:rPr>
        <w:t>D</w:t>
      </w:r>
      <w:r>
        <w:rPr>
          <w:lang w:val="en-US"/>
        </w:rPr>
        <w:t>B</w:t>
      </w:r>
      <w:r w:rsidRPr="00B45578">
        <w:rPr>
          <w:lang w:val="el-GR"/>
        </w:rPr>
        <w:t xml:space="preserve"> </w:t>
      </w:r>
      <w:r>
        <w:rPr>
          <w:lang w:val="el-GR"/>
        </w:rPr>
        <w:t>να μην υπάρχει.</w:t>
      </w:r>
    </w:p>
    <w:p w14:paraId="0BEC1F5F" w14:textId="582AE19B" w:rsidR="008D483D" w:rsidRDefault="008D483D" w:rsidP="00E84AE9">
      <w:pPr>
        <w:spacing w:line="276" w:lineRule="auto"/>
        <w:rPr>
          <w:lang w:val="el-GR"/>
        </w:rPr>
      </w:pPr>
      <w:r>
        <w:rPr>
          <w:lang w:val="el-GR"/>
        </w:rPr>
        <w:t xml:space="preserve">Το κυρίως πρόβλημα κατά την λειτουργία των υπηρεσιών </w:t>
      </w:r>
      <w:r w:rsidR="00611E5A">
        <w:rPr>
          <w:lang w:val="el-GR"/>
        </w:rPr>
        <w:t xml:space="preserve">θα </w:t>
      </w:r>
      <w:r>
        <w:rPr>
          <w:lang w:val="el-GR"/>
        </w:rPr>
        <w:t xml:space="preserve">είναι ότι για τυχόν αλλαγές στον εξοπλισμό </w:t>
      </w:r>
      <w:r w:rsidR="00611E5A">
        <w:rPr>
          <w:lang w:val="el-GR"/>
        </w:rPr>
        <w:t xml:space="preserve">και λογισμικό </w:t>
      </w:r>
      <w:r>
        <w:rPr>
          <w:lang w:val="el-GR"/>
        </w:rPr>
        <w:t xml:space="preserve">δεν θα υπάρχει άμεση </w:t>
      </w:r>
      <w:r w:rsidR="00611E5A">
        <w:rPr>
          <w:lang w:val="el-GR"/>
        </w:rPr>
        <w:t xml:space="preserve">και έγκαιρη </w:t>
      </w:r>
      <w:r>
        <w:rPr>
          <w:lang w:val="el-GR"/>
        </w:rPr>
        <w:t xml:space="preserve">ενημέρωση των συστημάτων παρακολούθησης και οπότε θα υπάρχουν κενά και λάθος ενδείξεις τόσο για την υποστήριξη των υπηρεσιών και των </w:t>
      </w:r>
      <w:r w:rsidR="00611E5A">
        <w:rPr>
          <w:lang w:val="el-GR"/>
        </w:rPr>
        <w:t>χρηστών</w:t>
      </w:r>
      <w:r>
        <w:rPr>
          <w:lang w:val="el-GR"/>
        </w:rPr>
        <w:t xml:space="preserve"> όσο και για την σωστή μέτρηση των </w:t>
      </w:r>
      <w:r>
        <w:rPr>
          <w:lang w:val="en-US"/>
        </w:rPr>
        <w:t>SLA</w:t>
      </w:r>
      <w:r w:rsidRPr="00B45578">
        <w:rPr>
          <w:lang w:val="el-GR"/>
        </w:rPr>
        <w:t xml:space="preserve"> </w:t>
      </w:r>
      <w:r>
        <w:rPr>
          <w:lang w:val="el-GR"/>
        </w:rPr>
        <w:t>δεικτών.</w:t>
      </w:r>
    </w:p>
    <w:p w14:paraId="67AF0DFE" w14:textId="68F26D92" w:rsidR="008D483D" w:rsidRPr="00846F45" w:rsidRDefault="00611E5A" w:rsidP="00E84AE9">
      <w:pPr>
        <w:spacing w:line="276" w:lineRule="auto"/>
        <w:rPr>
          <w:lang w:val="el-GR"/>
        </w:rPr>
      </w:pPr>
      <w:r>
        <w:rPr>
          <w:lang w:val="el-GR"/>
        </w:rPr>
        <w:t xml:space="preserve">Αντικείμενο του παρόντος έργου είναι η δημιουργία μιας κεντρικής Βάσης Διαχείρισης Διαμόρφωσης </w:t>
      </w:r>
      <w:r>
        <w:rPr>
          <w:lang w:val="en-US"/>
        </w:rPr>
        <w:t>CMDB</w:t>
      </w:r>
      <w:r w:rsidRPr="00B45578">
        <w:rPr>
          <w:lang w:val="el-GR"/>
        </w:rPr>
        <w:t xml:space="preserve"> </w:t>
      </w:r>
      <w:r>
        <w:rPr>
          <w:lang w:val="el-GR"/>
        </w:rPr>
        <w:t xml:space="preserve">η οποία θα ενημερώνεται σε πραγματικό χρόνο μέσω </w:t>
      </w:r>
      <w:r>
        <w:rPr>
          <w:lang w:val="en-US"/>
        </w:rPr>
        <w:t>API</w:t>
      </w:r>
      <w:r w:rsidRPr="00B45578">
        <w:rPr>
          <w:lang w:val="el-GR"/>
        </w:rPr>
        <w:t xml:space="preserve"> </w:t>
      </w:r>
      <w:r>
        <w:rPr>
          <w:lang w:val="el-GR"/>
        </w:rPr>
        <w:t xml:space="preserve">από τις επιμέρους </w:t>
      </w:r>
      <w:r>
        <w:rPr>
          <w:lang w:val="en-US"/>
        </w:rPr>
        <w:t>CMDBs</w:t>
      </w:r>
      <w:r w:rsidRPr="00B45578">
        <w:rPr>
          <w:lang w:val="el-GR"/>
        </w:rPr>
        <w:t xml:space="preserve"> </w:t>
      </w:r>
      <w:r>
        <w:rPr>
          <w:lang w:val="el-GR"/>
        </w:rPr>
        <w:t>των αναδόχων του έργου για όποια συμβαίνει σε εξοπλισμό, λογισμικό ή υπηρεσία του έργου</w:t>
      </w:r>
      <w:r w:rsidR="00104068" w:rsidRPr="00B45578">
        <w:rPr>
          <w:lang w:val="el-GR"/>
        </w:rPr>
        <w:t xml:space="preserve"> </w:t>
      </w:r>
      <w:r w:rsidR="00104068">
        <w:rPr>
          <w:lang w:val="el-GR"/>
        </w:rPr>
        <w:t>και θα αποτελεί Μ</w:t>
      </w:r>
      <w:r w:rsidR="00104068" w:rsidRPr="008A2BA6">
        <w:rPr>
          <w:lang w:val="el-GR"/>
        </w:rPr>
        <w:t xml:space="preserve">οναδικό </w:t>
      </w:r>
      <w:r w:rsidR="00104068">
        <w:rPr>
          <w:lang w:val="el-GR"/>
        </w:rPr>
        <w:t>Σ</w:t>
      </w:r>
      <w:r w:rsidR="00104068" w:rsidRPr="008A2BA6">
        <w:rPr>
          <w:lang w:val="el-GR"/>
        </w:rPr>
        <w:t xml:space="preserve">ημείο </w:t>
      </w:r>
      <w:r w:rsidR="00104068">
        <w:rPr>
          <w:lang w:val="el-GR"/>
        </w:rPr>
        <w:t>Α</w:t>
      </w:r>
      <w:r w:rsidR="00104068" w:rsidRPr="008A2BA6">
        <w:rPr>
          <w:lang w:val="el-GR"/>
        </w:rPr>
        <w:t>ναφοράς</w:t>
      </w:r>
      <w:r>
        <w:rPr>
          <w:lang w:val="el-GR"/>
        </w:rPr>
        <w:t>.</w:t>
      </w:r>
    </w:p>
    <w:p w14:paraId="75105A78" w14:textId="77777777" w:rsidR="00E84AE9" w:rsidRPr="00385909" w:rsidRDefault="00E84AE9" w:rsidP="00E84AE9">
      <w:pPr>
        <w:spacing w:after="60"/>
        <w:rPr>
          <w:lang w:val="el-GR"/>
        </w:rPr>
      </w:pPr>
    </w:p>
    <w:p w14:paraId="57680138" w14:textId="77777777" w:rsidR="004226C2" w:rsidRPr="00B45578" w:rsidRDefault="004226C2" w:rsidP="0097596B">
      <w:pPr>
        <w:spacing w:after="60"/>
        <w:rPr>
          <w:bCs/>
          <w:lang w:val="el-GR"/>
        </w:rPr>
      </w:pPr>
    </w:p>
    <w:p w14:paraId="4E2C21AA" w14:textId="77777777" w:rsidR="0097596B" w:rsidRDefault="0097596B" w:rsidP="0097596B">
      <w:pPr>
        <w:spacing w:after="60"/>
        <w:jc w:val="center"/>
        <w:rPr>
          <w:bCs/>
        </w:rPr>
      </w:pPr>
      <w:r>
        <w:rPr>
          <w:noProof/>
        </w:rPr>
        <w:drawing>
          <wp:inline distT="0" distB="0" distL="0" distR="0" wp14:anchorId="6567BF43" wp14:editId="58216B98">
            <wp:extent cx="5486400" cy="3086100"/>
            <wp:effectExtent l="0" t="0" r="0" b="0"/>
            <wp:docPr id="11" name="Graphic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extLst>
                        <a:ext uri="{96DAC541-7B7A-43D3-8B79-37D633B846F1}">
                          <asvg:svgBlip xmlns:asvg="http://schemas.microsoft.com/office/drawing/2016/SVG/main" r:embed="rId47"/>
                        </a:ext>
                      </a:extLst>
                    </a:blip>
                    <a:stretch>
                      <a:fillRect/>
                    </a:stretch>
                  </pic:blipFill>
                  <pic:spPr>
                    <a:xfrm>
                      <a:off x="0" y="0"/>
                      <a:ext cx="5486400" cy="3086100"/>
                    </a:xfrm>
                    <a:prstGeom prst="rect">
                      <a:avLst/>
                    </a:prstGeom>
                  </pic:spPr>
                </pic:pic>
              </a:graphicData>
            </a:graphic>
          </wp:inline>
        </w:drawing>
      </w:r>
    </w:p>
    <w:p w14:paraId="0E146162" w14:textId="77777777" w:rsidR="0097596B" w:rsidRDefault="0097596B" w:rsidP="0097596B">
      <w:pPr>
        <w:spacing w:after="60"/>
        <w:rPr>
          <w:bCs/>
        </w:rPr>
      </w:pPr>
    </w:p>
    <w:p w14:paraId="25D9F478" w14:textId="77777777" w:rsidR="0097596B" w:rsidRPr="001828A2" w:rsidRDefault="0097596B" w:rsidP="0097596B">
      <w:pPr>
        <w:pStyle w:val="aff"/>
        <w:spacing w:after="60"/>
        <w:rPr>
          <w:bCs/>
        </w:rPr>
      </w:pPr>
    </w:p>
    <w:p w14:paraId="335949D9" w14:textId="3826689F" w:rsidR="0097596B" w:rsidRDefault="0097596B" w:rsidP="0097596B"/>
    <w:p w14:paraId="360EFC3E" w14:textId="77777777" w:rsidR="00104068" w:rsidRDefault="00104068" w:rsidP="00104068">
      <w:pPr>
        <w:rPr>
          <w:lang w:val="el-GR"/>
        </w:rPr>
      </w:pPr>
      <w:r>
        <w:rPr>
          <w:lang w:val="en-US"/>
        </w:rPr>
        <w:t>T</w:t>
      </w:r>
      <w:r w:rsidRPr="00104068">
        <w:rPr>
          <w:lang w:val="el-GR"/>
        </w:rPr>
        <w:t>ο συγκεκριμένο Μοναδικό Σημείο Αναφοράς για τον έλεγχο διαμόρφωσης του ΣΥΖΕΥΞΙΣ ΙΙ θα πρέπει να διασφαλίζει ότι υπάρχουν επαρκείς μηχανισμοί ελέγχου των Configuration Items (CIs), διατηρώντας παράλληλα ένα αρχείο με τις αλλαγές στα CIs, τις εκδόσεις, τη θέση και τον αρμόδιο Ανάδοχο που πραγματοποίησε της αλλαγή. Ο έλεγχος των φυσικών ή ηλεκτρονικών περιουσιακών στοιχείων και στοιχείων της υποδομής διασφαλίζει ότι τα δεδομένα διαμόρφωσης είναι ευθυγραμμισμένα και ενημερωμένα με τον φυσικό κόσμο.</w:t>
      </w:r>
    </w:p>
    <w:p w14:paraId="43AEB0F8" w14:textId="03F7E17B" w:rsidR="00846F45" w:rsidRDefault="00846F45" w:rsidP="00846F45">
      <w:pPr>
        <w:rPr>
          <w:lang w:val="el-GR"/>
        </w:rPr>
      </w:pPr>
      <w:r>
        <w:rPr>
          <w:lang w:val="el-GR"/>
        </w:rPr>
        <w:t xml:space="preserve">Η ύπαρξη κεντρικής </w:t>
      </w:r>
      <w:r>
        <w:rPr>
          <w:lang w:val="en-US"/>
        </w:rPr>
        <w:t>CMDB</w:t>
      </w:r>
      <w:r w:rsidRPr="00846F45">
        <w:rPr>
          <w:lang w:val="el-GR"/>
        </w:rPr>
        <w:t xml:space="preserve"> </w:t>
      </w:r>
      <w:r>
        <w:rPr>
          <w:lang w:val="el-GR"/>
        </w:rPr>
        <w:t>είναι σημαντική</w:t>
      </w:r>
      <w:r w:rsidRPr="00846F45">
        <w:rPr>
          <w:lang w:val="el-GR"/>
        </w:rPr>
        <w:t xml:space="preserve"> για πολλές διεργασίες ITIL σε ολόκληρο τον κύκλο ζωής </w:t>
      </w:r>
      <w:r>
        <w:rPr>
          <w:lang w:val="el-GR"/>
        </w:rPr>
        <w:t>των υπηρεσιών</w:t>
      </w:r>
      <w:r w:rsidRPr="00846F45">
        <w:rPr>
          <w:lang w:val="el-GR"/>
        </w:rPr>
        <w:t xml:space="preserve"> και η αποτελεσματική διατήρησή </w:t>
      </w:r>
      <w:r>
        <w:rPr>
          <w:lang w:val="el-GR"/>
        </w:rPr>
        <w:t>της</w:t>
      </w:r>
      <w:r w:rsidRPr="00846F45">
        <w:rPr>
          <w:lang w:val="el-GR"/>
        </w:rPr>
        <w:t xml:space="preserve"> </w:t>
      </w:r>
      <w:r>
        <w:rPr>
          <w:lang w:val="el-GR"/>
        </w:rPr>
        <w:t xml:space="preserve">θα </w:t>
      </w:r>
      <w:r w:rsidRPr="00846F45">
        <w:rPr>
          <w:lang w:val="el-GR"/>
        </w:rPr>
        <w:t xml:space="preserve">αποφέρει πολλά λειτουργικά οφέλη για τον </w:t>
      </w:r>
      <w:r>
        <w:rPr>
          <w:lang w:val="el-GR"/>
        </w:rPr>
        <w:t>έργο</w:t>
      </w:r>
      <w:r w:rsidRPr="00846F45">
        <w:rPr>
          <w:lang w:val="el-GR"/>
        </w:rPr>
        <w:t>.</w:t>
      </w:r>
      <w:r>
        <w:rPr>
          <w:lang w:val="el-GR"/>
        </w:rPr>
        <w:t xml:space="preserve"> </w:t>
      </w:r>
      <w:r w:rsidRPr="00846F45">
        <w:rPr>
          <w:lang w:val="el-GR"/>
        </w:rPr>
        <w:t>Ένα ενημερωμένο και λειτουργικό CMDB είναι ένας από τους πιο σημαντικούς δείκτες επιτυχίας υλοποίησης ITIL</w:t>
      </w:r>
      <w:r>
        <w:rPr>
          <w:lang w:val="el-GR"/>
        </w:rPr>
        <w:t>.</w:t>
      </w:r>
    </w:p>
    <w:p w14:paraId="1D65483A" w14:textId="32103DCA" w:rsidR="00846F45" w:rsidRDefault="00846F45" w:rsidP="00846F45">
      <w:pPr>
        <w:suppressAutoHyphens w:val="0"/>
        <w:autoSpaceDE w:val="0"/>
        <w:spacing w:after="60"/>
        <w:rPr>
          <w:rFonts w:eastAsia="SimSun"/>
          <w:lang w:val="el-GR"/>
        </w:rPr>
      </w:pPr>
      <w:r>
        <w:rPr>
          <w:rFonts w:eastAsia="SimSun"/>
          <w:lang w:val="el-GR"/>
        </w:rPr>
        <w:t>Η</w:t>
      </w:r>
      <w:r w:rsidRPr="00846F45">
        <w:rPr>
          <w:rFonts w:eastAsia="SimSun"/>
          <w:lang w:val="el-GR"/>
        </w:rPr>
        <w:t xml:space="preserve"> CMDB Λειτουργεί </w:t>
      </w:r>
      <w:r>
        <w:rPr>
          <w:rFonts w:eastAsia="SimSun"/>
          <w:lang w:val="el-GR"/>
        </w:rPr>
        <w:t xml:space="preserve">και </w:t>
      </w:r>
      <w:r w:rsidRPr="00846F45">
        <w:rPr>
          <w:rFonts w:eastAsia="SimSun"/>
          <w:lang w:val="el-GR"/>
        </w:rPr>
        <w:t xml:space="preserve">ως κεντρικό σημείο αναφοράς για τα </w:t>
      </w:r>
      <w:r>
        <w:rPr>
          <w:rFonts w:eastAsia="SimSun"/>
          <w:lang w:val="el-GR"/>
        </w:rPr>
        <w:t>πάγια</w:t>
      </w:r>
      <w:r w:rsidRPr="00846F45">
        <w:rPr>
          <w:rFonts w:eastAsia="SimSun"/>
          <w:lang w:val="el-GR"/>
        </w:rPr>
        <w:t xml:space="preserve"> στοιχεία και την υποδομή πληροφορικής</w:t>
      </w:r>
      <w:r>
        <w:rPr>
          <w:rFonts w:eastAsia="SimSun"/>
          <w:lang w:val="el-GR"/>
        </w:rPr>
        <w:t>, π.χ.</w:t>
      </w:r>
    </w:p>
    <w:p w14:paraId="341F3531" w14:textId="77777777" w:rsidR="00846F45" w:rsidRDefault="00846F45" w:rsidP="00846F45">
      <w:pPr>
        <w:suppressAutoHyphens w:val="0"/>
        <w:autoSpaceDE w:val="0"/>
        <w:spacing w:after="60"/>
        <w:rPr>
          <w:rFonts w:eastAsia="SimSun"/>
          <w:lang w:val="el-GR"/>
        </w:rPr>
      </w:pPr>
    </w:p>
    <w:p w14:paraId="1C42D86F" w14:textId="5D03F29B" w:rsidR="00846F45" w:rsidRPr="00846F45" w:rsidRDefault="00846F45" w:rsidP="00B45578">
      <w:pPr>
        <w:pStyle w:val="aff"/>
        <w:numPr>
          <w:ilvl w:val="0"/>
          <w:numId w:val="370"/>
        </w:numPr>
        <w:rPr>
          <w:lang w:val="el-GR"/>
        </w:rPr>
      </w:pPr>
      <w:r w:rsidRPr="00846F45">
        <w:rPr>
          <w:lang w:val="el-GR"/>
        </w:rPr>
        <w:t xml:space="preserve">Πόσο από έναν συγκεκριμένο τύπο υλικού έχει </w:t>
      </w:r>
      <w:r>
        <w:rPr>
          <w:lang w:val="el-GR"/>
        </w:rPr>
        <w:t xml:space="preserve">αναπτυχθεί από το έργο ΣΥΖΕΥΞΙΣ ΙΙ </w:t>
      </w:r>
      <w:r w:rsidRPr="00846F45">
        <w:rPr>
          <w:lang w:val="el-GR"/>
        </w:rPr>
        <w:t>επί του παρόντος;</w:t>
      </w:r>
    </w:p>
    <w:p w14:paraId="143B939A" w14:textId="77777777" w:rsidR="00846F45" w:rsidRDefault="00846F45" w:rsidP="00846F45">
      <w:pPr>
        <w:pStyle w:val="aff"/>
        <w:numPr>
          <w:ilvl w:val="0"/>
          <w:numId w:val="370"/>
        </w:numPr>
        <w:rPr>
          <w:lang w:val="el-GR"/>
        </w:rPr>
      </w:pPr>
      <w:r w:rsidRPr="00846F45">
        <w:rPr>
          <w:lang w:val="el-GR"/>
        </w:rPr>
        <w:t xml:space="preserve">Πόσες εγκαταστάσεις λογισμικού X υπάρχουν αυτήν τη στιγμή σε όλα τα στοιχεία υλικού του </w:t>
      </w:r>
      <w:r>
        <w:rPr>
          <w:lang w:val="el-GR"/>
        </w:rPr>
        <w:t xml:space="preserve">έργου </w:t>
      </w:r>
    </w:p>
    <w:p w14:paraId="34400EB8" w14:textId="77777777" w:rsidR="00846F45" w:rsidRDefault="00846F45" w:rsidP="00846F45">
      <w:pPr>
        <w:pStyle w:val="aff"/>
        <w:numPr>
          <w:ilvl w:val="0"/>
          <w:numId w:val="370"/>
        </w:numPr>
        <w:rPr>
          <w:lang w:val="el-GR"/>
        </w:rPr>
      </w:pPr>
      <w:r w:rsidRPr="00846F45">
        <w:rPr>
          <w:lang w:val="el-GR"/>
        </w:rPr>
        <w:t>Πόσοι χρήστες επηρεάζονται από μια διακοπή που συμβαίνει σε ένα δεδομένο χρονικό πλαίσιο;</w:t>
      </w:r>
    </w:p>
    <w:p w14:paraId="6BB7E2A3" w14:textId="77777777" w:rsidR="00846F45" w:rsidRDefault="00846F45" w:rsidP="00846F45">
      <w:pPr>
        <w:pStyle w:val="aff"/>
        <w:numPr>
          <w:ilvl w:val="0"/>
          <w:numId w:val="370"/>
        </w:numPr>
        <w:rPr>
          <w:lang w:val="el-GR"/>
        </w:rPr>
      </w:pPr>
      <w:r w:rsidRPr="00846F45">
        <w:rPr>
          <w:lang w:val="el-GR"/>
        </w:rPr>
        <w:t xml:space="preserve">Πόσες άδειες λογισμικού χρειάζεται να </w:t>
      </w:r>
      <w:r>
        <w:rPr>
          <w:lang w:val="el-GR"/>
        </w:rPr>
        <w:t xml:space="preserve">αγοραστούν </w:t>
      </w:r>
      <w:r w:rsidRPr="00846F45">
        <w:rPr>
          <w:lang w:val="el-GR"/>
        </w:rPr>
        <w:t>για να καλύψει όλη τη χρήση;</w:t>
      </w:r>
    </w:p>
    <w:p w14:paraId="763A34FC" w14:textId="77777777" w:rsidR="00846F45" w:rsidRDefault="00846F45" w:rsidP="00846F45">
      <w:pPr>
        <w:pStyle w:val="aff"/>
        <w:numPr>
          <w:ilvl w:val="0"/>
          <w:numId w:val="370"/>
        </w:numPr>
        <w:rPr>
          <w:lang w:val="el-GR"/>
        </w:rPr>
      </w:pPr>
      <w:r w:rsidRPr="00846F45">
        <w:rPr>
          <w:lang w:val="el-GR"/>
        </w:rPr>
        <w:t xml:space="preserve">Ποια στοιχεία IT συνδέονται με έναν χρήστη που μόλις τερματίστηκε; </w:t>
      </w:r>
    </w:p>
    <w:p w14:paraId="3B5A9725" w14:textId="77777777" w:rsidR="00846F45" w:rsidRDefault="00846F45" w:rsidP="00846F45">
      <w:pPr>
        <w:rPr>
          <w:lang w:val="el-GR"/>
        </w:rPr>
      </w:pPr>
    </w:p>
    <w:p w14:paraId="25BE7F2B" w14:textId="6E9AD4C4" w:rsidR="0097596B" w:rsidRPr="00B45578" w:rsidRDefault="0097596B" w:rsidP="0097596B">
      <w:pPr>
        <w:rPr>
          <w:lang w:val="el-GR"/>
        </w:rPr>
      </w:pPr>
      <w:r w:rsidRPr="00B45578">
        <w:rPr>
          <w:lang w:val="el-GR"/>
        </w:rPr>
        <w:t xml:space="preserve">Η Κοινωνία της Πληροφορίας, ως Φορέας Λειτουργίας του ΣΥΖΕΥΞΙΣ ΙΙ ενδιαφέρεται </w:t>
      </w:r>
      <w:r>
        <w:rPr>
          <w:lang w:val="el-GR"/>
        </w:rPr>
        <w:t xml:space="preserve">επίσης </w:t>
      </w:r>
      <w:r w:rsidRPr="00B45578">
        <w:rPr>
          <w:lang w:val="el-GR"/>
        </w:rPr>
        <w:t>να εφαρμόσει σύστημα διαχείρισης παγίων και συμβάσεων ΙΤΑΜ (</w:t>
      </w:r>
      <w:r>
        <w:rPr>
          <w:lang w:val="en-US"/>
        </w:rPr>
        <w:t>IT</w:t>
      </w:r>
      <w:r w:rsidRPr="00B45578">
        <w:rPr>
          <w:lang w:val="el-GR"/>
        </w:rPr>
        <w:t xml:space="preserve"> </w:t>
      </w:r>
      <w:r>
        <w:rPr>
          <w:lang w:val="en-US"/>
        </w:rPr>
        <w:t>Asset</w:t>
      </w:r>
      <w:r w:rsidRPr="00B45578">
        <w:rPr>
          <w:lang w:val="el-GR"/>
        </w:rPr>
        <w:t xml:space="preserve"> </w:t>
      </w:r>
      <w:r>
        <w:rPr>
          <w:lang w:val="en-US"/>
        </w:rPr>
        <w:t>Management</w:t>
      </w:r>
      <w:r w:rsidRPr="00B45578">
        <w:rPr>
          <w:lang w:val="el-GR"/>
        </w:rPr>
        <w:t xml:space="preserve">) με τις κατευθυντήριες γραμμές του </w:t>
      </w:r>
      <w:r w:rsidRPr="00356804">
        <w:t>ITIL</w:t>
      </w:r>
      <w:r w:rsidRPr="00B45578">
        <w:rPr>
          <w:lang w:val="el-GR"/>
        </w:rPr>
        <w:t xml:space="preserve"> </w:t>
      </w:r>
      <w:r>
        <w:rPr>
          <w:lang w:val="en-US"/>
        </w:rPr>
        <w:t>v</w:t>
      </w:r>
      <w:r w:rsidRPr="00B45578">
        <w:rPr>
          <w:lang w:val="el-GR"/>
        </w:rPr>
        <w:t>4, για την ολοκληρωμένη και συγκεντρωμένη διαχείριση του έργου</w:t>
      </w:r>
      <w:r>
        <w:rPr>
          <w:lang w:val="el-GR"/>
        </w:rPr>
        <w:t xml:space="preserve"> ΣΥΖΕΥΞΙΣ ΙΙ</w:t>
      </w:r>
      <w:r w:rsidRPr="00B45578">
        <w:rPr>
          <w:lang w:val="el-GR"/>
        </w:rPr>
        <w:t>.</w:t>
      </w:r>
    </w:p>
    <w:p w14:paraId="18214913" w14:textId="77777777" w:rsidR="0097596B" w:rsidRPr="00B45578" w:rsidRDefault="0097596B" w:rsidP="0097596B">
      <w:pPr>
        <w:rPr>
          <w:lang w:val="el-GR"/>
        </w:rPr>
      </w:pPr>
      <w:r w:rsidRPr="00B45578">
        <w:rPr>
          <w:lang w:val="el-GR"/>
        </w:rPr>
        <w:t xml:space="preserve">Το </w:t>
      </w:r>
      <w:r w:rsidRPr="00E868A3">
        <w:t>ITAM</w:t>
      </w:r>
      <w:r w:rsidRPr="00B45578">
        <w:rPr>
          <w:lang w:val="el-GR"/>
        </w:rPr>
        <w:t xml:space="preserve"> περιλαμβάνει τη χρήση οικονομικών δεδομένων, δεδομένων συμβάσεων και δεδομένων αποθέματος για την κατανόηση του συνολικού κόστους ιδιοκτησίας και τη λήψη στρατηγικών αποφάσεων σχετικά με την μελλοντική λειτουργία του έργου. </w:t>
      </w:r>
    </w:p>
    <w:p w14:paraId="4FFD1712" w14:textId="77777777" w:rsidR="0097596B" w:rsidRPr="00B45578" w:rsidRDefault="0097596B" w:rsidP="0097596B">
      <w:pPr>
        <w:rPr>
          <w:lang w:val="el-GR"/>
        </w:rPr>
      </w:pPr>
      <w:r w:rsidRPr="00B45578">
        <w:rPr>
          <w:lang w:val="el-GR"/>
        </w:rPr>
        <w:t>Πάγιο στοιχείο τεχνολογίας πληροφοριών (</w:t>
      </w:r>
      <w:r w:rsidRPr="00111DE5">
        <w:t>IT</w:t>
      </w:r>
      <w:r w:rsidRPr="00B45578">
        <w:rPr>
          <w:lang w:val="el-GR"/>
        </w:rPr>
        <w:t xml:space="preserve">) για το ΣΥΖΕΥΞΙΣ ΙΙ είναι κάθε υλικό, εξοπλισμός ή λογισμικό που έχει εγκατασταθεί και χρησιμοποιείται και αποτελεί πάγιο υλικό στο πλαίσιο του έργου. Τα στοιχεία υλικού περιλαμβάνουν τον φυσικό δικτυακό εξοπλισμό των φορέων, τα τηλεφωνικά κέντρα, τους φυσικούς διακομιστές στα κέντρα δεδομένων, κλπ. </w:t>
      </w:r>
    </w:p>
    <w:p w14:paraId="3B6AFE15" w14:textId="77777777" w:rsidR="0097596B" w:rsidRPr="00B45578" w:rsidRDefault="0097596B" w:rsidP="0097596B">
      <w:pPr>
        <w:rPr>
          <w:lang w:val="el-GR"/>
        </w:rPr>
      </w:pPr>
      <w:r w:rsidRPr="00B45578">
        <w:rPr>
          <w:lang w:val="el-GR"/>
        </w:rPr>
        <w:t xml:space="preserve">Τα πάγια στοιχεία λογισμικού, από την άλλη πλευρά, περιλαμβάνουν το λογισμικό όλων του εξοπλισμού, τις εφαρμογές με άδειες ανά χρήστη ή μηχάνημα, καθώς και συστήματα λογισμικού και βάσεις δεδομένων που χρησιμοποιούνται σε όλη την υποδομή τους έργου. Τα πάγια στοιχεία λογισμικού μπορούν να περιλαμβάνουν και επίσης στοιχεία που βασίζονται σε σύννεφο, όπως εφαρμογές </w:t>
      </w:r>
      <w:r w:rsidRPr="00111DE5">
        <w:t>Software</w:t>
      </w:r>
      <w:r w:rsidRPr="00B45578">
        <w:rPr>
          <w:lang w:val="el-GR"/>
        </w:rPr>
        <w:t>-</w:t>
      </w:r>
      <w:r w:rsidRPr="00111DE5">
        <w:t>as</w:t>
      </w:r>
      <w:r w:rsidRPr="00B45578">
        <w:rPr>
          <w:lang w:val="el-GR"/>
        </w:rPr>
        <w:t>-</w:t>
      </w:r>
      <w:r w:rsidRPr="00111DE5">
        <w:t>a</w:t>
      </w:r>
      <w:r w:rsidRPr="00B45578">
        <w:rPr>
          <w:lang w:val="el-GR"/>
        </w:rPr>
        <w:t>-</w:t>
      </w:r>
      <w:r w:rsidRPr="00111DE5">
        <w:t>Service</w:t>
      </w:r>
      <w:r w:rsidRPr="00B45578">
        <w:rPr>
          <w:lang w:val="el-GR"/>
        </w:rPr>
        <w:t xml:space="preserve"> (</w:t>
      </w:r>
      <w:r w:rsidRPr="00111DE5">
        <w:t>SaaS</w:t>
      </w:r>
      <w:r w:rsidRPr="00B45578">
        <w:rPr>
          <w:lang w:val="el-GR"/>
        </w:rPr>
        <w:t>).</w:t>
      </w:r>
    </w:p>
    <w:p w14:paraId="12A23EBA" w14:textId="77777777" w:rsidR="0097596B" w:rsidRPr="00B45578" w:rsidRDefault="0097596B" w:rsidP="0097596B">
      <w:pPr>
        <w:rPr>
          <w:lang w:val="el-GR"/>
        </w:rPr>
      </w:pPr>
    </w:p>
    <w:p w14:paraId="754D29E7" w14:textId="77777777" w:rsidR="0097596B" w:rsidRPr="00B45578" w:rsidRDefault="0097596B" w:rsidP="0097596B">
      <w:pPr>
        <w:rPr>
          <w:lang w:val="el-GR"/>
        </w:rPr>
      </w:pPr>
      <w:r w:rsidRPr="00B45578">
        <w:rPr>
          <w:lang w:val="el-GR"/>
        </w:rPr>
        <w:t>Η διαδικασία διαχείρισης παγίων πληροφορικής (</w:t>
      </w:r>
      <w:r>
        <w:t>ITAM</w:t>
      </w:r>
      <w:r w:rsidRPr="00B45578">
        <w:rPr>
          <w:lang w:val="el-GR"/>
        </w:rPr>
        <w:t>) συνήθως περιλαμβάνει τα ακόλουθα βήματα:</w:t>
      </w:r>
    </w:p>
    <w:p w14:paraId="2C4D75EF" w14:textId="77777777" w:rsidR="0097596B" w:rsidRPr="00B45578" w:rsidRDefault="0097596B" w:rsidP="0097596B">
      <w:pPr>
        <w:rPr>
          <w:lang w:val="el-GR"/>
        </w:rPr>
      </w:pPr>
    </w:p>
    <w:p w14:paraId="32B224C5" w14:textId="77777777" w:rsidR="0097596B" w:rsidRPr="00B45578" w:rsidRDefault="0097596B" w:rsidP="0097596B">
      <w:pPr>
        <w:rPr>
          <w:lang w:val="el-GR"/>
        </w:rPr>
      </w:pPr>
      <w:r w:rsidRPr="00B45578">
        <w:rPr>
          <w:u w:val="single"/>
          <w:lang w:val="el-GR"/>
        </w:rPr>
        <w:t>Αναγνώριση παγίων πληροφορικής:</w:t>
      </w:r>
      <w:r w:rsidRPr="00B45578">
        <w:rPr>
          <w:lang w:val="el-GR"/>
        </w:rPr>
        <w:t xml:space="preserve"> Το πρώτο βήμα στη διαχείριση παγίων πληροφορικής είναι η δημιουργία ενός λεπτομερούς καταλόγου όλων των παγίων πληροφορικής. </w:t>
      </w:r>
    </w:p>
    <w:p w14:paraId="77397653" w14:textId="77777777" w:rsidR="0097596B" w:rsidRPr="00B45578" w:rsidRDefault="0097596B" w:rsidP="0097596B">
      <w:pPr>
        <w:rPr>
          <w:lang w:val="el-GR"/>
        </w:rPr>
      </w:pPr>
      <w:r w:rsidRPr="00B45578">
        <w:rPr>
          <w:u w:val="single"/>
          <w:lang w:val="el-GR"/>
        </w:rPr>
        <w:t>Παρακολούθηση:</w:t>
      </w:r>
      <w:r w:rsidRPr="00B45578">
        <w:rPr>
          <w:lang w:val="el-GR"/>
        </w:rPr>
        <w:t xml:space="preserve"> Περιλαμβάνει τη χρήση ενός εργαλείου/συστήματος </w:t>
      </w:r>
      <w:r>
        <w:t>ITAM</w:t>
      </w:r>
      <w:r w:rsidRPr="00B45578">
        <w:rPr>
          <w:lang w:val="el-GR"/>
        </w:rPr>
        <w:t xml:space="preserve"> για τη συνεχή παρακολούθηση των στοιχείων </w:t>
      </w:r>
      <w:r>
        <w:t>IT</w:t>
      </w:r>
      <w:r w:rsidRPr="00B45578">
        <w:rPr>
          <w:lang w:val="el-GR"/>
        </w:rPr>
        <w:t>. Οι πληροφορίες που συλλέγονται για την παρακολούθηση κάθε παγίου πληροφορικής περιλαμβάνουν οικονομικά (κόστος περιουσιακών στοιχείων), συμβατικές (εγγυήσεις, άδειες και συμφωνίες σε επίπεδο υπηρεσιών (</w:t>
      </w:r>
      <w:r>
        <w:t>SLA</w:t>
      </w:r>
      <w:r w:rsidRPr="00B45578">
        <w:rPr>
          <w:lang w:val="el-GR"/>
        </w:rPr>
        <w:t>)) και δεδομένα αποθέματος (τοποθεσία και κατάσταση των φυσικών στοιχείων).</w:t>
      </w:r>
    </w:p>
    <w:p w14:paraId="727D4968" w14:textId="77777777" w:rsidR="0097596B" w:rsidRPr="00B45578" w:rsidRDefault="0097596B" w:rsidP="0097596B">
      <w:pPr>
        <w:rPr>
          <w:lang w:val="el-GR"/>
        </w:rPr>
      </w:pPr>
      <w:r w:rsidRPr="00B45578">
        <w:rPr>
          <w:u w:val="single"/>
          <w:lang w:val="el-GR"/>
        </w:rPr>
        <w:t>Συντήρηση:</w:t>
      </w:r>
      <w:r w:rsidRPr="00B45578">
        <w:rPr>
          <w:lang w:val="el-GR"/>
        </w:rPr>
        <w:t xml:space="preserve"> Τα πάγια πληροφορικής διατηρούνται σύμφωνα με το στάδιο του κύκλου ζωής τους. Η συντήρηση περιλαμβάνει επισκευή, αναβάθμιση και αντικατάσταση παγίων. </w:t>
      </w:r>
    </w:p>
    <w:p w14:paraId="4B761357" w14:textId="77777777" w:rsidR="0097596B" w:rsidRPr="00B45578" w:rsidRDefault="0097596B" w:rsidP="0097596B">
      <w:pPr>
        <w:rPr>
          <w:lang w:val="el-GR"/>
        </w:rPr>
      </w:pPr>
    </w:p>
    <w:p w14:paraId="0BD0D47D" w14:textId="77777777" w:rsidR="0097596B" w:rsidRPr="00B45578" w:rsidRDefault="0097596B" w:rsidP="0097596B">
      <w:pPr>
        <w:rPr>
          <w:lang w:val="el-GR"/>
        </w:rPr>
      </w:pPr>
      <w:r w:rsidRPr="00B45578">
        <w:rPr>
          <w:lang w:val="el-GR"/>
        </w:rPr>
        <w:t>Η αποτελεσματική διαχείριση παγίων πληροφορικής (</w:t>
      </w:r>
      <w:r>
        <w:t>ITAM</w:t>
      </w:r>
      <w:r w:rsidRPr="00B45578">
        <w:rPr>
          <w:lang w:val="el-GR"/>
        </w:rPr>
        <w:t xml:space="preserve">) θα βοηθήσει την Κοινωνία της Πληροφορίας ως φορέα λειτουργίας να λάβει καλύτερες αποφάσεις για τη μελλοντική λειτουργία του έργου ΣΥΖΕΥΞΙΣ ΙΙ. </w:t>
      </w:r>
    </w:p>
    <w:p w14:paraId="657477C1" w14:textId="77777777" w:rsidR="0097596B" w:rsidRPr="00B45578" w:rsidRDefault="0097596B" w:rsidP="0097596B">
      <w:pPr>
        <w:rPr>
          <w:lang w:val="el-GR"/>
        </w:rPr>
      </w:pPr>
    </w:p>
    <w:p w14:paraId="402317BB" w14:textId="77777777" w:rsidR="0097596B" w:rsidRPr="00B45578" w:rsidRDefault="0097596B" w:rsidP="0097596B">
      <w:pPr>
        <w:rPr>
          <w:lang w:val="el-GR"/>
        </w:rPr>
      </w:pPr>
      <w:r w:rsidRPr="00B45578">
        <w:rPr>
          <w:lang w:val="el-GR"/>
        </w:rPr>
        <w:t xml:space="preserve">Το παρόν έργο θα περιλαμβάνει όλα τα παραπάνω βήματα σχεδιασμού και ανάπτυξης διαδικασιών </w:t>
      </w:r>
      <w:r>
        <w:rPr>
          <w:lang w:val="en-US"/>
        </w:rPr>
        <w:t>ITAM</w:t>
      </w:r>
      <w:r w:rsidRPr="00B45578">
        <w:rPr>
          <w:lang w:val="el-GR"/>
        </w:rPr>
        <w:t xml:space="preserve"> με τις κατευθυντήριες γραμμές του </w:t>
      </w:r>
      <w:r w:rsidRPr="00356804">
        <w:t>ITIL</w:t>
      </w:r>
      <w:r w:rsidRPr="00B45578">
        <w:rPr>
          <w:lang w:val="el-GR"/>
        </w:rPr>
        <w:t xml:space="preserve"> </w:t>
      </w:r>
      <w:r>
        <w:rPr>
          <w:lang w:val="en-US"/>
        </w:rPr>
        <w:t>v</w:t>
      </w:r>
      <w:r w:rsidRPr="00B45578">
        <w:rPr>
          <w:lang w:val="el-GR"/>
        </w:rPr>
        <w:t xml:space="preserve">4, την υλοποίηση ενός  εργαλείου ΙΤΑΜ όπως και την εκπαίδευση των στελεχών του φορέα σε διαδικασίες </w:t>
      </w:r>
      <w:r>
        <w:rPr>
          <w:lang w:val="en-US"/>
        </w:rPr>
        <w:t>ITIL</w:t>
      </w:r>
      <w:r w:rsidRPr="00B45578">
        <w:rPr>
          <w:lang w:val="el-GR"/>
        </w:rPr>
        <w:t>.</w:t>
      </w:r>
    </w:p>
    <w:p w14:paraId="1D523B00" w14:textId="77777777" w:rsidR="0097596B" w:rsidRPr="00B45578" w:rsidRDefault="0097596B" w:rsidP="0097596B">
      <w:pPr>
        <w:rPr>
          <w:lang w:val="el-GR"/>
        </w:rPr>
      </w:pPr>
    </w:p>
    <w:p w14:paraId="76AE2F36" w14:textId="2EBE719A" w:rsidR="0097596B" w:rsidRPr="00B45578" w:rsidRDefault="0097596B" w:rsidP="0097596B">
      <w:pPr>
        <w:rPr>
          <w:lang w:val="el-GR"/>
        </w:rPr>
      </w:pPr>
      <w:r w:rsidRPr="00B45578">
        <w:rPr>
          <w:lang w:val="el-GR"/>
        </w:rPr>
        <w:t xml:space="preserve">Το εργαλείο </w:t>
      </w:r>
      <w:r>
        <w:rPr>
          <w:lang w:val="en-US"/>
        </w:rPr>
        <w:t>ITAM</w:t>
      </w:r>
      <w:r w:rsidRPr="00B45578">
        <w:rPr>
          <w:lang w:val="el-GR"/>
        </w:rPr>
        <w:t xml:space="preserve"> θα διασυνδέεται μέσω </w:t>
      </w:r>
      <w:r>
        <w:rPr>
          <w:lang w:val="en-US"/>
        </w:rPr>
        <w:t>API</w:t>
      </w:r>
      <w:r w:rsidRPr="00B45578">
        <w:rPr>
          <w:lang w:val="el-GR"/>
        </w:rPr>
        <w:t xml:space="preserve"> με την ενιαία πηγή αλήθειας </w:t>
      </w:r>
      <w:r>
        <w:rPr>
          <w:lang w:val="en-US"/>
        </w:rPr>
        <w:t>CMDB</w:t>
      </w:r>
      <w:r w:rsidRPr="00B45578">
        <w:rPr>
          <w:lang w:val="el-GR"/>
        </w:rPr>
        <w:t>, από την οποία θα αντλεί τις πληροφορίες για όλο τον εξοπλισμό και το λογισμικό του έργου και θα την επαυξήσει με την σχετική πληροφορία οικονομικών στοιχείων πχ. συμβάσεις, συμβόλαια εγγύησης &amp; συντήρησης, άδειες χρήσης κλπ</w:t>
      </w:r>
    </w:p>
    <w:p w14:paraId="13561E03" w14:textId="77777777" w:rsidR="0097596B" w:rsidRPr="00B45578" w:rsidRDefault="0097596B" w:rsidP="0097596B">
      <w:pPr>
        <w:rPr>
          <w:lang w:val="el-GR"/>
        </w:rPr>
      </w:pPr>
    </w:p>
    <w:p w14:paraId="69CA0213" w14:textId="77777777" w:rsidR="0097596B" w:rsidRDefault="0097596B" w:rsidP="0097596B">
      <w:pPr>
        <w:jc w:val="center"/>
      </w:pPr>
      <w:r>
        <w:rPr>
          <w:noProof/>
        </w:rPr>
        <w:drawing>
          <wp:inline distT="0" distB="0" distL="0" distR="0" wp14:anchorId="1AB7E60C" wp14:editId="1C01206B">
            <wp:extent cx="5486400" cy="3086100"/>
            <wp:effectExtent l="0" t="0" r="0" b="0"/>
            <wp:docPr id="12" name="Graphi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extLst>
                        <a:ext uri="{96DAC541-7B7A-43D3-8B79-37D633B846F1}">
                          <asvg:svgBlip xmlns:asvg="http://schemas.microsoft.com/office/drawing/2016/SVG/main" r:embed="rId49"/>
                        </a:ext>
                      </a:extLst>
                    </a:blip>
                    <a:stretch>
                      <a:fillRect/>
                    </a:stretch>
                  </pic:blipFill>
                  <pic:spPr>
                    <a:xfrm>
                      <a:off x="0" y="0"/>
                      <a:ext cx="5486400" cy="3086100"/>
                    </a:xfrm>
                    <a:prstGeom prst="rect">
                      <a:avLst/>
                    </a:prstGeom>
                  </pic:spPr>
                </pic:pic>
              </a:graphicData>
            </a:graphic>
          </wp:inline>
        </w:drawing>
      </w:r>
    </w:p>
    <w:p w14:paraId="16B7F0F4" w14:textId="29A3770A" w:rsidR="00846F45" w:rsidRDefault="00846F45">
      <w:pPr>
        <w:suppressAutoHyphens w:val="0"/>
        <w:autoSpaceDE w:val="0"/>
        <w:spacing w:after="60"/>
        <w:rPr>
          <w:rFonts w:eastAsia="SimSun"/>
          <w:lang w:val="el-GR"/>
        </w:rPr>
      </w:pPr>
    </w:p>
    <w:p w14:paraId="5B021852" w14:textId="77777777" w:rsidR="00980FFC" w:rsidRDefault="00980FFC" w:rsidP="00370D99">
      <w:pPr>
        <w:pStyle w:val="4"/>
        <w:numPr>
          <w:ilvl w:val="1"/>
          <w:numId w:val="65"/>
        </w:numPr>
        <w:ind w:hanging="306"/>
        <w:rPr>
          <w:rFonts w:cs="Tahoma"/>
          <w:szCs w:val="22"/>
          <w:lang w:val="el-GR"/>
        </w:rPr>
      </w:pPr>
      <w:bookmarkStart w:id="591" w:name="_Toc127271756"/>
      <w:bookmarkStart w:id="592" w:name="_Toc127271757"/>
      <w:bookmarkStart w:id="593" w:name="_Toc127271758"/>
      <w:bookmarkStart w:id="594" w:name="_Toc127271759"/>
      <w:bookmarkStart w:id="595" w:name="_Toc97194341"/>
      <w:bookmarkStart w:id="596" w:name="_Toc128058952"/>
      <w:bookmarkEnd w:id="591"/>
      <w:bookmarkEnd w:id="592"/>
      <w:bookmarkEnd w:id="593"/>
      <w:bookmarkEnd w:id="594"/>
      <w:r w:rsidRPr="00EF2204">
        <w:rPr>
          <w:rFonts w:cs="Tahoma"/>
          <w:szCs w:val="22"/>
          <w:lang w:val="el-GR"/>
        </w:rPr>
        <w:t>Αναμενόμενα Οφέλη</w:t>
      </w:r>
      <w:bookmarkEnd w:id="595"/>
      <w:bookmarkEnd w:id="596"/>
    </w:p>
    <w:p w14:paraId="7A6BD5A1" w14:textId="7866DD31" w:rsidR="00A22261" w:rsidRDefault="00A22261" w:rsidP="00A22261">
      <w:pPr>
        <w:rPr>
          <w:lang w:val="el-GR"/>
        </w:rPr>
      </w:pPr>
    </w:p>
    <w:p w14:paraId="729D9380" w14:textId="77777777" w:rsidR="008A2BA6" w:rsidRPr="00077620" w:rsidRDefault="008A2BA6" w:rsidP="008A2BA6">
      <w:pPr>
        <w:rPr>
          <w:lang w:val="el-GR"/>
        </w:rPr>
      </w:pPr>
      <w:r w:rsidRPr="00077620">
        <w:rPr>
          <w:lang w:val="el-GR"/>
        </w:rPr>
        <w:t>Με βάση όσα αναφέρθηκαν παραπάνω, τα αναμενόμενα οφέλη από την υλοποίηση του Έργου είναι:</w:t>
      </w:r>
    </w:p>
    <w:p w14:paraId="37DC1FD9" w14:textId="773BED50" w:rsidR="00C31414" w:rsidRPr="00C31414" w:rsidRDefault="00C31414" w:rsidP="00C31414">
      <w:pPr>
        <w:pStyle w:val="aff"/>
        <w:numPr>
          <w:ilvl w:val="0"/>
          <w:numId w:val="274"/>
        </w:numPr>
        <w:spacing w:after="60"/>
        <w:rPr>
          <w:bCs/>
          <w:lang w:val="el-GR"/>
        </w:rPr>
      </w:pPr>
      <w:r w:rsidRPr="00C31414">
        <w:rPr>
          <w:bCs/>
          <w:lang w:val="el-GR"/>
        </w:rPr>
        <w:t xml:space="preserve">Αποτελεί ένα </w:t>
      </w:r>
      <w:r w:rsidRPr="00DE0216">
        <w:rPr>
          <w:bCs/>
          <w:lang w:val="el-GR"/>
        </w:rPr>
        <w:t xml:space="preserve">συνεκτικό Ενιαίο Σημείο Αναφοράς για όλα τα </w:t>
      </w:r>
      <w:r w:rsidR="00DE0216" w:rsidRPr="00DE0216">
        <w:rPr>
          <w:bCs/>
          <w:lang w:val="el-GR"/>
        </w:rPr>
        <w:t>«περιο</w:t>
      </w:r>
      <w:r w:rsidR="0097596B">
        <w:rPr>
          <w:bCs/>
          <w:lang w:val="el-GR"/>
        </w:rPr>
        <w:t>υ</w:t>
      </w:r>
      <w:r w:rsidR="00DE0216" w:rsidRPr="00DE0216">
        <w:rPr>
          <w:bCs/>
          <w:lang w:val="el-GR"/>
        </w:rPr>
        <w:t>σιακά στοιχεία» (</w:t>
      </w:r>
      <w:r w:rsidR="00DE0216" w:rsidRPr="00DE0216">
        <w:rPr>
          <w:bCs/>
          <w:lang w:val="en-US"/>
        </w:rPr>
        <w:t>Assets</w:t>
      </w:r>
      <w:r w:rsidR="00DE0216" w:rsidRPr="00B45578">
        <w:rPr>
          <w:bCs/>
          <w:lang w:val="el-GR"/>
        </w:rPr>
        <w:t xml:space="preserve">) </w:t>
      </w:r>
      <w:r w:rsidR="00DE0216" w:rsidRPr="00DE0216">
        <w:rPr>
          <w:bCs/>
          <w:lang w:val="el-GR"/>
        </w:rPr>
        <w:t>του Δικτύου ΣΥΖΕΥΞΙΣ ΙΙ</w:t>
      </w:r>
      <w:r w:rsidRPr="00DE0216">
        <w:rPr>
          <w:bCs/>
          <w:lang w:val="el-GR"/>
        </w:rPr>
        <w:t xml:space="preserve">, το οποίο </w:t>
      </w:r>
      <w:r w:rsidR="00DE0216" w:rsidRPr="00DE0216">
        <w:rPr>
          <w:bCs/>
          <w:lang w:val="el-GR"/>
        </w:rPr>
        <w:t xml:space="preserve">θα </w:t>
      </w:r>
      <w:r w:rsidRPr="00DE0216">
        <w:rPr>
          <w:bCs/>
          <w:lang w:val="el-GR"/>
        </w:rPr>
        <w:t>παρέχει μια κοινή εικόνα λειτουργίας για την Αναθέτουσα Αρχή και τον Κύριο του Έργου του ΕΔΤ  καθώς και όλα τα ενδιαφερόμενα μέρη (π.χ. Ανάδοχοι του ΣΥΖΕΥΞΙΣ ΙΙ)</w:t>
      </w:r>
    </w:p>
    <w:p w14:paraId="12BE9E9A" w14:textId="68A37193" w:rsidR="00C31414" w:rsidRPr="00C31414" w:rsidRDefault="00C31414" w:rsidP="00C31414">
      <w:pPr>
        <w:pStyle w:val="aff"/>
        <w:numPr>
          <w:ilvl w:val="0"/>
          <w:numId w:val="274"/>
        </w:numPr>
        <w:spacing w:after="60"/>
        <w:rPr>
          <w:bCs/>
          <w:lang w:val="el-GR"/>
        </w:rPr>
      </w:pPr>
      <w:r w:rsidRPr="00C31414">
        <w:rPr>
          <w:bCs/>
          <w:lang w:val="el-GR"/>
        </w:rPr>
        <w:t>Ενοποιεί και ομογενοποιεί την πολυπλοκότητα</w:t>
      </w:r>
      <w:r>
        <w:rPr>
          <w:bCs/>
          <w:lang w:val="el-GR"/>
        </w:rPr>
        <w:t xml:space="preserve"> των συστημάτων του ΣΥΖΕΥΞΙΣ ΙΙ</w:t>
      </w:r>
      <w:r w:rsidRPr="00C31414">
        <w:rPr>
          <w:bCs/>
          <w:lang w:val="el-GR"/>
        </w:rPr>
        <w:t xml:space="preserve"> </w:t>
      </w:r>
    </w:p>
    <w:p w14:paraId="35D73A76" w14:textId="1FBE6385" w:rsidR="00C31414" w:rsidRPr="00C31414" w:rsidRDefault="00C31414" w:rsidP="00C31414">
      <w:pPr>
        <w:pStyle w:val="aff"/>
        <w:numPr>
          <w:ilvl w:val="0"/>
          <w:numId w:val="274"/>
        </w:numPr>
        <w:spacing w:after="60"/>
        <w:rPr>
          <w:bCs/>
          <w:lang w:val="el-GR"/>
        </w:rPr>
      </w:pPr>
      <w:r w:rsidRPr="00C31414">
        <w:rPr>
          <w:bCs/>
          <w:lang w:val="el-GR"/>
        </w:rPr>
        <w:t>Εξασφαλίζει ότι όλες οι πληροφορίες</w:t>
      </w:r>
      <w:r>
        <w:rPr>
          <w:bCs/>
          <w:lang w:val="el-GR"/>
        </w:rPr>
        <w:t xml:space="preserve"> του Δικτύου</w:t>
      </w:r>
      <w:r w:rsidRPr="00C31414">
        <w:rPr>
          <w:bCs/>
          <w:lang w:val="el-GR"/>
        </w:rPr>
        <w:t xml:space="preserve"> </w:t>
      </w:r>
      <w:r w:rsidR="00DE0216">
        <w:rPr>
          <w:bCs/>
          <w:lang w:val="el-GR"/>
        </w:rPr>
        <w:t xml:space="preserve">ΣΥΖΕΥΞΙΣ ΙΙ </w:t>
      </w:r>
      <w:r w:rsidRPr="00C31414">
        <w:rPr>
          <w:bCs/>
          <w:lang w:val="el-GR"/>
        </w:rPr>
        <w:t>παραμένουν στην ΚτΠ</w:t>
      </w:r>
      <w:r>
        <w:rPr>
          <w:bCs/>
          <w:lang w:val="el-GR"/>
        </w:rPr>
        <w:t xml:space="preserve"> ΜΑΕ</w:t>
      </w:r>
    </w:p>
    <w:p w14:paraId="6BBFEBA5" w14:textId="7997F93A" w:rsidR="00C31414" w:rsidRPr="00C31414" w:rsidRDefault="00C31414" w:rsidP="00C31414">
      <w:pPr>
        <w:pStyle w:val="aff"/>
        <w:numPr>
          <w:ilvl w:val="0"/>
          <w:numId w:val="274"/>
        </w:numPr>
        <w:spacing w:after="60"/>
        <w:rPr>
          <w:bCs/>
          <w:lang w:val="el-GR"/>
        </w:rPr>
      </w:pPr>
      <w:r w:rsidRPr="00C31414">
        <w:rPr>
          <w:bCs/>
          <w:lang w:val="el-GR"/>
        </w:rPr>
        <w:t>Είναι βιώσιμο και αναβαθμίσιμο μακροπρόθεσμα</w:t>
      </w:r>
    </w:p>
    <w:p w14:paraId="3CC001FE" w14:textId="1BBD75B0" w:rsidR="00C31414" w:rsidRPr="00C31414" w:rsidRDefault="00C31414" w:rsidP="00C31414">
      <w:pPr>
        <w:pStyle w:val="aff"/>
        <w:numPr>
          <w:ilvl w:val="0"/>
          <w:numId w:val="274"/>
        </w:numPr>
        <w:spacing w:after="60"/>
        <w:rPr>
          <w:bCs/>
          <w:lang w:val="el-GR"/>
        </w:rPr>
      </w:pPr>
      <w:r w:rsidRPr="00C31414">
        <w:rPr>
          <w:bCs/>
          <w:lang w:val="el-GR"/>
        </w:rPr>
        <w:t>Εξασφαλίζει συνεκτική Διαχείριση Αλλαγών και Συντήρηση</w:t>
      </w:r>
    </w:p>
    <w:p w14:paraId="14A5ADA3" w14:textId="3A8AFD62" w:rsidR="008A2BA6" w:rsidRPr="000564FA" w:rsidRDefault="00C31414" w:rsidP="00B45578">
      <w:pPr>
        <w:pStyle w:val="aff"/>
        <w:numPr>
          <w:ilvl w:val="0"/>
          <w:numId w:val="274"/>
        </w:numPr>
        <w:spacing w:after="60"/>
        <w:rPr>
          <w:bCs/>
          <w:lang w:val="el-GR"/>
        </w:rPr>
      </w:pPr>
      <w:r w:rsidRPr="000564FA">
        <w:rPr>
          <w:bCs/>
          <w:lang w:val="el-GR"/>
        </w:rPr>
        <w:t>Εξασφαλίζετ</w:t>
      </w:r>
      <w:r w:rsidR="00DE0216" w:rsidRPr="000564FA">
        <w:rPr>
          <w:bCs/>
          <w:lang w:val="el-GR"/>
        </w:rPr>
        <w:t>α</w:t>
      </w:r>
      <w:r w:rsidRPr="000564FA">
        <w:rPr>
          <w:bCs/>
          <w:lang w:val="el-GR"/>
        </w:rPr>
        <w:t>ι η έ</w:t>
      </w:r>
      <w:r w:rsidR="008A2BA6" w:rsidRPr="000564FA">
        <w:rPr>
          <w:bCs/>
          <w:lang w:val="el-GR"/>
        </w:rPr>
        <w:t xml:space="preserve">γκαιρη διαχείριση των πόρων του Εθνικού Δικτύου Τηλεπικοινωνιών, με αποτέλεσμα την καλύτερη οικονομική διαχείριση και κατ’ επέκταση την εξοικονόμηση </w:t>
      </w:r>
      <w:r w:rsidRPr="000564FA">
        <w:rPr>
          <w:bCs/>
          <w:lang w:val="el-GR"/>
        </w:rPr>
        <w:t>πόρων.</w:t>
      </w:r>
      <w:r w:rsidR="008A2BA6" w:rsidRPr="000564FA">
        <w:rPr>
          <w:bCs/>
          <w:lang w:val="el-GR"/>
        </w:rPr>
        <w:t xml:space="preserve"> </w:t>
      </w:r>
    </w:p>
    <w:p w14:paraId="3B7BFCB1" w14:textId="01276AF4" w:rsidR="008A2BA6" w:rsidRPr="000564FA" w:rsidRDefault="00C31414" w:rsidP="00B45578">
      <w:pPr>
        <w:pStyle w:val="aff"/>
        <w:numPr>
          <w:ilvl w:val="0"/>
          <w:numId w:val="274"/>
        </w:numPr>
        <w:spacing w:after="60"/>
        <w:rPr>
          <w:bCs/>
          <w:lang w:val="el-GR"/>
        </w:rPr>
      </w:pPr>
      <w:r w:rsidRPr="000564FA">
        <w:rPr>
          <w:bCs/>
          <w:lang w:val="el-GR"/>
        </w:rPr>
        <w:t>Επιτυγχάνεται ε</w:t>
      </w:r>
      <w:r w:rsidR="008A2BA6" w:rsidRPr="000564FA">
        <w:rPr>
          <w:bCs/>
          <w:lang w:val="el-GR"/>
        </w:rPr>
        <w:t xml:space="preserve">ξοικονόμηση πόρων και χρόνου εργασίας για τα στελέχη της ΚτΠ ΜΑΕ που ασχολούνται με το ΣΥΖΕΥΞΙΣ ΙΙ με παράλληλη αύξηση της αποδοτικότητας και καλύτερη αξιοποίηση του προσωπικού. </w:t>
      </w:r>
    </w:p>
    <w:p w14:paraId="61488CD4" w14:textId="77777777" w:rsidR="0097596B" w:rsidRDefault="0097596B" w:rsidP="00A22261">
      <w:pPr>
        <w:rPr>
          <w:lang w:val="el-GR"/>
        </w:rPr>
      </w:pPr>
    </w:p>
    <w:p w14:paraId="781F8A8D" w14:textId="77777777" w:rsidR="00C31414" w:rsidRPr="006A792B" w:rsidRDefault="00C31414" w:rsidP="00B45578">
      <w:pPr>
        <w:pStyle w:val="4"/>
        <w:numPr>
          <w:ilvl w:val="1"/>
          <w:numId w:val="65"/>
        </w:numPr>
        <w:ind w:hanging="306"/>
        <w:rPr>
          <w:szCs w:val="22"/>
        </w:rPr>
      </w:pPr>
      <w:bookmarkStart w:id="597" w:name="_Toc4051685"/>
      <w:bookmarkStart w:id="598" w:name="_Toc55977270"/>
      <w:bookmarkStart w:id="599" w:name="_Toc93395864"/>
      <w:bookmarkStart w:id="600" w:name="_Toc120101000"/>
      <w:bookmarkStart w:id="601" w:name="_Toc122374349"/>
      <w:bookmarkStart w:id="602" w:name="_Toc124333289"/>
      <w:bookmarkStart w:id="603" w:name="_Toc128058953"/>
      <w:r w:rsidRPr="00B45578">
        <w:rPr>
          <w:rFonts w:cs="Tahoma"/>
          <w:szCs w:val="22"/>
          <w:lang w:val="el-GR"/>
        </w:rPr>
        <w:t>Κρίσιμοι παράγοντες επιτυχίας του Έργου</w:t>
      </w:r>
      <w:bookmarkEnd w:id="597"/>
      <w:bookmarkEnd w:id="598"/>
      <w:bookmarkEnd w:id="599"/>
      <w:bookmarkEnd w:id="600"/>
      <w:bookmarkEnd w:id="601"/>
      <w:bookmarkEnd w:id="602"/>
      <w:bookmarkEnd w:id="603"/>
    </w:p>
    <w:p w14:paraId="6D134B11" w14:textId="77777777" w:rsidR="00C31414" w:rsidRPr="00DE0216" w:rsidRDefault="00C31414" w:rsidP="00C31414">
      <w:pPr>
        <w:rPr>
          <w:lang w:val="el-GR"/>
        </w:rPr>
      </w:pPr>
      <w:r w:rsidRPr="00DE0216">
        <w:rPr>
          <w:lang w:val="el-GR"/>
        </w:rPr>
        <w:t>Οι κρίσιμοι παράγοντες επιτυχίας του Έργου είναι οι κάτωθι:</w:t>
      </w:r>
    </w:p>
    <w:p w14:paraId="1833B128" w14:textId="61187788" w:rsidR="00C31414" w:rsidRPr="006E3922" w:rsidRDefault="00C31414" w:rsidP="00C31414">
      <w:pPr>
        <w:rPr>
          <w:lang w:val="el-GR"/>
        </w:rPr>
      </w:pPr>
      <w:r w:rsidRPr="006E3922">
        <w:rPr>
          <w:b/>
          <w:lang w:val="el-GR"/>
        </w:rPr>
        <w:t xml:space="preserve">1. Η συνεχής λειτουργία των </w:t>
      </w:r>
      <w:r w:rsidR="00DE0216" w:rsidRPr="00B45578">
        <w:rPr>
          <w:b/>
          <w:lang w:val="el-GR"/>
        </w:rPr>
        <w:t xml:space="preserve">υφιστάμενων πληροφοριακών συστημάτων του Υποέργου </w:t>
      </w:r>
      <w:r w:rsidR="00DE0216" w:rsidRPr="00B45578">
        <w:rPr>
          <w:b/>
          <w:lang w:val="en-US"/>
        </w:rPr>
        <w:t>ISP</w:t>
      </w:r>
      <w:r w:rsidR="00DE0216" w:rsidRPr="00B45578">
        <w:rPr>
          <w:b/>
          <w:lang w:val="el-GR"/>
        </w:rPr>
        <w:t>-</w:t>
      </w:r>
      <w:r w:rsidR="00DE0216" w:rsidRPr="00B45578">
        <w:rPr>
          <w:b/>
          <w:lang w:val="en-US"/>
        </w:rPr>
        <w:t>SLA</w:t>
      </w:r>
      <w:r w:rsidR="00DE0216" w:rsidRPr="00B45578">
        <w:rPr>
          <w:b/>
          <w:lang w:val="el-GR"/>
        </w:rPr>
        <w:t xml:space="preserve"> του ΣΥΖΕΥΞΙΣ ΙΙ. </w:t>
      </w:r>
      <w:r w:rsidRPr="006E3922">
        <w:rPr>
          <w:lang w:val="el-GR"/>
        </w:rPr>
        <w:t xml:space="preserve">Τα </w:t>
      </w:r>
      <w:r w:rsidR="00DE0216" w:rsidRPr="00B45578">
        <w:rPr>
          <w:lang w:val="el-GR"/>
        </w:rPr>
        <w:t xml:space="preserve">Δίκτυο ΣΥΖΕΥΞΙΣ ΙΙ έχει αρχίσει και υλοποιείται από τον Ιούλιο του του 2019 και αυτή τη στιγμή βρίσκεται σε πλήρη εξέλιξη η υλοποίησή του. Ειδικά το Υποέργο του </w:t>
      </w:r>
      <w:r w:rsidR="00DE0216" w:rsidRPr="00B45578">
        <w:rPr>
          <w:lang w:val="en-US"/>
        </w:rPr>
        <w:t>ISP</w:t>
      </w:r>
      <w:r w:rsidR="00DE0216" w:rsidRPr="00B45578">
        <w:rPr>
          <w:lang w:val="el-GR"/>
        </w:rPr>
        <w:t>-</w:t>
      </w:r>
      <w:r w:rsidR="00DE0216" w:rsidRPr="00B45578">
        <w:rPr>
          <w:lang w:val="en-US"/>
        </w:rPr>
        <w:t>SLA</w:t>
      </w:r>
      <w:r w:rsidR="00DE0216" w:rsidRPr="00B45578">
        <w:rPr>
          <w:lang w:val="el-GR"/>
        </w:rPr>
        <w:t xml:space="preserve">, μέσω του οποίου ουσιαστικά υλοποιούνται τα </w:t>
      </w:r>
      <w:r w:rsidR="006E3922" w:rsidRPr="00B45578">
        <w:rPr>
          <w:lang w:val="el-GR"/>
        </w:rPr>
        <w:t xml:space="preserve">κρίσιμα </w:t>
      </w:r>
      <w:r w:rsidR="00DE0216" w:rsidRPr="00B45578">
        <w:rPr>
          <w:lang w:val="el-GR"/>
        </w:rPr>
        <w:t>πληροφοριακά συστήματα</w:t>
      </w:r>
      <w:r w:rsidR="006E3922" w:rsidRPr="00B45578">
        <w:rPr>
          <w:lang w:val="el-GR"/>
        </w:rPr>
        <w:t xml:space="preserve"> του Δικτύου ΣΥΖΕΥΞΙΣ ΙΙ, έχει ήδη </w:t>
      </w:r>
      <w:r w:rsidR="00E40AA6" w:rsidRPr="00E40AA6">
        <w:rPr>
          <w:lang w:val="el-GR"/>
        </w:rPr>
        <w:t>ολοκληρώσει</w:t>
      </w:r>
      <w:r w:rsidR="006E3922" w:rsidRPr="00B45578">
        <w:rPr>
          <w:lang w:val="el-GR"/>
        </w:rPr>
        <w:t xml:space="preserve"> την υλοποίησή του και βρίσκεται σε Πιλοτική Λειτουργία. Είναι εξαιρετικά κρίσιμο </w:t>
      </w:r>
      <w:r w:rsidRPr="006E3922">
        <w:rPr>
          <w:lang w:val="el-GR"/>
        </w:rPr>
        <w:t xml:space="preserve">ο Ανάδοχος  να εξασφαλίσει ότι δε θα διαταραχθεί η εύρυθμη λειτουργία των </w:t>
      </w:r>
      <w:r w:rsidR="00E40AA6" w:rsidRPr="00E40AA6">
        <w:rPr>
          <w:lang w:val="el-GR"/>
        </w:rPr>
        <w:t>πληροφοριακών</w:t>
      </w:r>
      <w:r w:rsidR="006E3922" w:rsidRPr="00B45578">
        <w:rPr>
          <w:lang w:val="el-GR"/>
        </w:rPr>
        <w:t xml:space="preserve"> συστημάτων αυτών </w:t>
      </w:r>
      <w:r w:rsidRPr="006E3922">
        <w:rPr>
          <w:lang w:val="el-GR"/>
        </w:rPr>
        <w:t xml:space="preserve">καθ’ όλη τη διάρκεια υλοποίησης του Έργου. </w:t>
      </w:r>
    </w:p>
    <w:p w14:paraId="12200741" w14:textId="39FBD7E3" w:rsidR="00C31414" w:rsidRPr="006E3922" w:rsidRDefault="00C31414" w:rsidP="00C31414">
      <w:pPr>
        <w:rPr>
          <w:lang w:val="el-GR"/>
        </w:rPr>
      </w:pPr>
      <w:r w:rsidRPr="006E3922">
        <w:rPr>
          <w:b/>
          <w:lang w:val="el-GR"/>
        </w:rPr>
        <w:t xml:space="preserve">2. Η έγκαιρη ολοκλήρωση των προπαρασκευαστικών εργασιών για την </w:t>
      </w:r>
      <w:r w:rsidR="006E3922" w:rsidRPr="00B45578">
        <w:rPr>
          <w:b/>
          <w:lang w:val="el-GR"/>
        </w:rPr>
        <w:t>Ανάπτυξη των Υποσυστημάτων του ΟΠΣ</w:t>
      </w:r>
      <w:r w:rsidRPr="006E3922">
        <w:rPr>
          <w:b/>
          <w:lang w:val="el-GR"/>
        </w:rPr>
        <w:t xml:space="preserve">. </w:t>
      </w:r>
      <w:r w:rsidRPr="006E3922">
        <w:rPr>
          <w:lang w:val="el-GR"/>
        </w:rPr>
        <w:t xml:space="preserve">Το μέγεθος και η πολυπλοκότητα του Έργου απαιτούν την ταυτόχρονη εγκατάσταση διαφόρων ομάδων εργασίας του Αναδόχου και τη μεταξύ τους στενή και συντονισμένη εργασία για το μεγαλύτερο κομμάτι του Έργου. Αυτό είναι δυνατόν να εξασφαλισθεί μόνο εάν επιτευχθεί η έγκαιρη και χωρίς καθυστερήσεις </w:t>
      </w:r>
      <w:r w:rsidR="006E3922" w:rsidRPr="00B45578">
        <w:rPr>
          <w:lang w:val="el-GR"/>
        </w:rPr>
        <w:t xml:space="preserve">εγκατάσταση του λογισμικού των υποσυστημάτων ώστε να επιτευχθεί η έγκαιρη παραμετροποίηση αυτών </w:t>
      </w:r>
      <w:r w:rsidRPr="006E3922">
        <w:rPr>
          <w:lang w:val="el-GR"/>
        </w:rPr>
        <w:t xml:space="preserve">για την εκτέλεση του συνόλου των εργασιών σύμφωνα με τις απαιτήσεις του Έργου. </w:t>
      </w:r>
    </w:p>
    <w:p w14:paraId="71C2F32B" w14:textId="132D5F9E" w:rsidR="00C31414" w:rsidRPr="00DE0216" w:rsidRDefault="00C31414" w:rsidP="00C31414">
      <w:pPr>
        <w:rPr>
          <w:lang w:val="el-GR"/>
        </w:rPr>
      </w:pPr>
      <w:r w:rsidRPr="00DE0216">
        <w:rPr>
          <w:b/>
          <w:lang w:val="el-GR"/>
        </w:rPr>
        <w:t>3. Συμβατότητα και Διαλειτουργικότητα με τ</w:t>
      </w:r>
      <w:r w:rsidR="00DE0216" w:rsidRPr="00B45578">
        <w:rPr>
          <w:b/>
          <w:lang w:val="el-GR"/>
        </w:rPr>
        <w:t>α</w:t>
      </w:r>
      <w:r w:rsidRPr="00DE0216">
        <w:rPr>
          <w:b/>
          <w:lang w:val="el-GR"/>
        </w:rPr>
        <w:t xml:space="preserve"> υφιστάμεν</w:t>
      </w:r>
      <w:r w:rsidR="00DE0216" w:rsidRPr="00B45578">
        <w:rPr>
          <w:b/>
          <w:lang w:val="el-GR"/>
        </w:rPr>
        <w:t>α</w:t>
      </w:r>
      <w:r w:rsidRPr="00DE0216">
        <w:rPr>
          <w:b/>
          <w:lang w:val="el-GR"/>
        </w:rPr>
        <w:t xml:space="preserve"> </w:t>
      </w:r>
      <w:r w:rsidR="00DE0216" w:rsidRPr="00B45578">
        <w:rPr>
          <w:b/>
          <w:lang w:val="el-GR"/>
        </w:rPr>
        <w:t xml:space="preserve">πληροφοριακά συστήματα του ΣΥΖΕΥΞΙΣ ΙΙ </w:t>
      </w:r>
      <w:r w:rsidRPr="00DE0216">
        <w:rPr>
          <w:lang w:val="el-GR"/>
        </w:rPr>
        <w:t>Ο Ανάδοχος  θα πρέπει να εξασφαλίσει την απαραίτητη συμβατότητα και διαλειτουργικότητα με την υφιστάμενη υποδομή και τ</w:t>
      </w:r>
      <w:r w:rsidR="00DE0216" w:rsidRPr="00B45578">
        <w:rPr>
          <w:lang w:val="el-GR"/>
        </w:rPr>
        <w:t>α</w:t>
      </w:r>
      <w:r w:rsidRPr="00DE0216">
        <w:rPr>
          <w:lang w:val="el-GR"/>
        </w:rPr>
        <w:t xml:space="preserve"> υφιστάμεν</w:t>
      </w:r>
      <w:r w:rsidR="00DE0216" w:rsidRPr="00B45578">
        <w:rPr>
          <w:lang w:val="el-GR"/>
        </w:rPr>
        <w:t>α</w:t>
      </w:r>
      <w:r w:rsidRPr="00DE0216">
        <w:rPr>
          <w:lang w:val="el-GR"/>
        </w:rPr>
        <w:t xml:space="preserve"> </w:t>
      </w:r>
      <w:r w:rsidR="00DE0216" w:rsidRPr="00B45578">
        <w:rPr>
          <w:lang w:val="el-GR"/>
        </w:rPr>
        <w:t xml:space="preserve">πληροφοριακά συστήματα του Υποέργου </w:t>
      </w:r>
      <w:r w:rsidR="00DE0216" w:rsidRPr="00B45578">
        <w:rPr>
          <w:lang w:val="en-US"/>
        </w:rPr>
        <w:t>ISP</w:t>
      </w:r>
      <w:r w:rsidR="00DE0216" w:rsidRPr="00B45578">
        <w:rPr>
          <w:lang w:val="el-GR"/>
        </w:rPr>
        <w:t>-</w:t>
      </w:r>
      <w:r w:rsidR="00DE0216" w:rsidRPr="00B45578">
        <w:rPr>
          <w:lang w:val="en-US"/>
        </w:rPr>
        <w:t>SLA</w:t>
      </w:r>
      <w:r w:rsidR="00DE0216" w:rsidRPr="00B45578">
        <w:rPr>
          <w:lang w:val="el-GR"/>
        </w:rPr>
        <w:t xml:space="preserve"> του Δικτύου ΣΥΖΕΥΞΙΣ ΙΙ</w:t>
      </w:r>
      <w:r w:rsidRPr="00DE0216">
        <w:rPr>
          <w:lang w:val="el-GR"/>
        </w:rPr>
        <w:t>. Με την ολοκλήρωση του Έργου είναι αναγκαίο τόσο οι εξωτερικοί όσο και οι εσωτερικοί χρήστες του ΟΠΣ, να το αντιλαμβάνονται ως μια ενιαία οντότητα.</w:t>
      </w:r>
    </w:p>
    <w:p w14:paraId="5EF7BF6A" w14:textId="48653764" w:rsidR="00C31414" w:rsidRPr="00DE0216" w:rsidRDefault="00C31414" w:rsidP="00C31414">
      <w:pPr>
        <w:rPr>
          <w:lang w:val="el-GR"/>
        </w:rPr>
      </w:pPr>
      <w:r w:rsidRPr="00DE0216">
        <w:rPr>
          <w:b/>
          <w:lang w:val="el-GR"/>
        </w:rPr>
        <w:t>4. Ομάδα Έργου του Αναδόχου.</w:t>
      </w:r>
      <w:r w:rsidRPr="00DE0216">
        <w:rPr>
          <w:lang w:val="el-GR"/>
        </w:rPr>
        <w:t xml:space="preserve"> Ο Ανάδοχος  θα πρέπει να παρουσιάσει και να τεκμηριώσει ότι θα διαθέσει κατά την υλοποίηση του Έργου ομάδα με ικανές δεξιότητες και εμπειρία στην ανάπτυξη σύνθετων εφαρμογών λογισμικού διαχείρισης </w:t>
      </w:r>
      <w:r w:rsidR="00DE0216" w:rsidRPr="00B45578">
        <w:rPr>
          <w:lang w:val="el-GR"/>
        </w:rPr>
        <w:t xml:space="preserve">οντοτήτων και παγίων </w:t>
      </w:r>
      <w:r w:rsidRPr="00DE0216">
        <w:rPr>
          <w:lang w:val="el-GR"/>
        </w:rPr>
        <w:t>σύμφωνα με τα πρότυπα και τις κατευθύνσεις που καθορίζονται από την Εθνική Ψηφιακή Στρατηγική, στην ανάπτυξη διαδικτυακών εφαρμογών και στην εκτέλεση. Η ομάδα υλοποίησης του Έργου θα πρέπει να απαρτίζεται από άτομα με ικανές και πλήρεις γνώσεις στα περιγραφόμενα αντικείμενα του Έργου</w:t>
      </w:r>
      <w:r w:rsidR="00DE0216" w:rsidRPr="00B45578">
        <w:rPr>
          <w:lang w:val="el-GR"/>
        </w:rPr>
        <w:t>.</w:t>
      </w:r>
      <w:r w:rsidRPr="00DE0216">
        <w:rPr>
          <w:lang w:val="el-GR"/>
        </w:rPr>
        <w:t xml:space="preserve"> </w:t>
      </w:r>
    </w:p>
    <w:p w14:paraId="6A6570A2" w14:textId="22DECD0C" w:rsidR="00C31414" w:rsidRPr="00DE0216" w:rsidRDefault="006E3922" w:rsidP="00C31414">
      <w:pPr>
        <w:rPr>
          <w:lang w:val="el-GR"/>
        </w:rPr>
      </w:pPr>
      <w:r>
        <w:rPr>
          <w:b/>
          <w:lang w:val="el-GR"/>
        </w:rPr>
        <w:t>5</w:t>
      </w:r>
      <w:r w:rsidR="00C31414" w:rsidRPr="00DE0216">
        <w:rPr>
          <w:b/>
          <w:lang w:val="el-GR"/>
        </w:rPr>
        <w:t>. Απαιτήσεις ασφαλείας.</w:t>
      </w:r>
      <w:r w:rsidR="00C31414" w:rsidRPr="00DE0216">
        <w:rPr>
          <w:lang w:val="el-GR"/>
        </w:rPr>
        <w:t xml:space="preserve"> Δεδομένου ότι ο Ανάδοχος θα κληθεί να διαχειριστεί </w:t>
      </w:r>
      <w:r w:rsidR="00DE0216" w:rsidRPr="00B45578">
        <w:rPr>
          <w:lang w:val="el-GR"/>
        </w:rPr>
        <w:t xml:space="preserve">ευαίσθητα </w:t>
      </w:r>
      <w:r w:rsidR="00C31414" w:rsidRPr="00DE0216">
        <w:rPr>
          <w:lang w:val="el-GR"/>
        </w:rPr>
        <w:t xml:space="preserve">δεδομένα, πέρα από τα μέτρα ασφαλείας που θα απαιτηθούν για την είσοδο του προσωπικού του Αναδόχου στις εγκαταστάσεις </w:t>
      </w:r>
      <w:r w:rsidR="00DE0216" w:rsidRPr="00BC6D27">
        <w:rPr>
          <w:lang w:val="el-GR"/>
        </w:rPr>
        <w:t xml:space="preserve">του </w:t>
      </w:r>
      <w:r w:rsidR="00C73E49" w:rsidRPr="00BC6D27">
        <w:rPr>
          <w:lang w:val="el-GR"/>
        </w:rPr>
        <w:t xml:space="preserve">χώρου που θα εγκατασταθεί το Πληροφοριακό Σύστημα </w:t>
      </w:r>
      <w:r w:rsidR="00C31414" w:rsidRPr="00DE0216">
        <w:rPr>
          <w:lang w:val="el-GR"/>
        </w:rPr>
        <w:t xml:space="preserve">και τα μέτρα ασφαλείας για τη διασφάλιση διαρροής των δεδομένων, θα απαιτηθεί έλεγχος ασφαλείας από τις αρμόδιες υπηρεσίες. Απαιτείται πλήρης συμμόρφωση με το </w:t>
      </w:r>
      <w:r w:rsidR="00C31414" w:rsidRPr="00DE0216">
        <w:rPr>
          <w:lang w:val="en-US"/>
        </w:rPr>
        <w:t>GDPR</w:t>
      </w:r>
      <w:r w:rsidR="00C31414" w:rsidRPr="00DE0216">
        <w:rPr>
          <w:lang w:val="el-GR"/>
        </w:rPr>
        <w:t xml:space="preserve"> (με υπογραφή συμφώνου εμπιστευτικότητας από όλους του συμμετέχοντες στην ομάδα του Αναδόχου). </w:t>
      </w:r>
    </w:p>
    <w:p w14:paraId="7956D559" w14:textId="0B0144A6" w:rsidR="00C31414" w:rsidRPr="00DE0216" w:rsidRDefault="006E3922" w:rsidP="00C31414">
      <w:pPr>
        <w:rPr>
          <w:lang w:val="el-GR"/>
        </w:rPr>
      </w:pPr>
      <w:r>
        <w:rPr>
          <w:b/>
          <w:lang w:val="el-GR"/>
        </w:rPr>
        <w:t>6</w:t>
      </w:r>
      <w:r w:rsidR="00C31414" w:rsidRPr="00DE0216">
        <w:rPr>
          <w:b/>
          <w:lang w:val="el-GR"/>
        </w:rPr>
        <w:t>.</w:t>
      </w:r>
      <w:r w:rsidR="00C31414" w:rsidRPr="00DE0216">
        <w:rPr>
          <w:b/>
          <w:lang w:val="el-GR"/>
        </w:rPr>
        <w:tab/>
        <w:t xml:space="preserve">Περιορισμοί λόγω μέτρων πρόληψης μετάδοσης </w:t>
      </w:r>
      <w:r w:rsidR="00C31414" w:rsidRPr="00DE0216">
        <w:rPr>
          <w:b/>
          <w:lang w:val="en-US"/>
        </w:rPr>
        <w:t>covid</w:t>
      </w:r>
      <w:r w:rsidR="00C31414" w:rsidRPr="00DE0216">
        <w:rPr>
          <w:b/>
          <w:lang w:val="el-GR"/>
        </w:rPr>
        <w:t xml:space="preserve">-19. </w:t>
      </w:r>
      <w:r w:rsidR="00C31414" w:rsidRPr="00DE0216">
        <w:rPr>
          <w:lang w:val="el-GR"/>
        </w:rPr>
        <w:t xml:space="preserve">Ο Ανάδοχος θα πρέπει να λάβει υπόψη του, τυχόν μέτρα και περιορισμούς που θα ισχύουν κατά τη διάρκεια του έργου, αναφορικά με την ελαχιστοποίηση του κινδύνου μετάδοσης του </w:t>
      </w:r>
      <w:r w:rsidR="00C31414" w:rsidRPr="00DE0216">
        <w:rPr>
          <w:lang w:val="en-US"/>
        </w:rPr>
        <w:t>covid</w:t>
      </w:r>
      <w:r w:rsidR="00C31414" w:rsidRPr="00DE0216">
        <w:rPr>
          <w:lang w:val="el-GR"/>
        </w:rPr>
        <w:t>-19, εφόσον η πανδημία δεν περιοριστεί.</w:t>
      </w:r>
    </w:p>
    <w:p w14:paraId="190FEB36" w14:textId="77777777" w:rsidR="00C31414" w:rsidRPr="00B45578" w:rsidRDefault="00C31414" w:rsidP="00C31414">
      <w:pPr>
        <w:rPr>
          <w:highlight w:val="yellow"/>
          <w:lang w:val="el-GR"/>
        </w:rPr>
      </w:pPr>
    </w:p>
    <w:tbl>
      <w:tblPr>
        <w:tblW w:w="0" w:type="auto"/>
        <w:tblLook w:val="01E0" w:firstRow="1" w:lastRow="1" w:firstColumn="1" w:lastColumn="1" w:noHBand="0" w:noVBand="0"/>
      </w:tblPr>
      <w:tblGrid>
        <w:gridCol w:w="2840"/>
        <w:gridCol w:w="2128"/>
        <w:gridCol w:w="4212"/>
      </w:tblGrid>
      <w:tr w:rsidR="00C31414" w:rsidRPr="00C31414" w14:paraId="1B31E189" w14:textId="77777777" w:rsidTr="00042BED">
        <w:trPr>
          <w:trHeight w:val="244"/>
        </w:trPr>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2BF314A" w14:textId="77777777" w:rsidR="00C31414" w:rsidRPr="0082497E" w:rsidRDefault="00C31414" w:rsidP="00042BED">
            <w:pPr>
              <w:rPr>
                <w:b/>
                <w:bCs/>
              </w:rPr>
            </w:pPr>
            <w:r w:rsidRPr="0082497E">
              <w:rPr>
                <w:b/>
                <w:bCs/>
              </w:rPr>
              <w:t>Κρίσιμος Παράγοντας Επιτυχίας</w:t>
            </w:r>
          </w:p>
        </w:tc>
        <w:tc>
          <w:tcPr>
            <w:tcW w:w="212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BD29FFA" w14:textId="77777777" w:rsidR="00C31414" w:rsidRPr="0082497E" w:rsidRDefault="00C31414" w:rsidP="00042BED">
            <w:pPr>
              <w:rPr>
                <w:b/>
                <w:bCs/>
              </w:rPr>
            </w:pPr>
            <w:r w:rsidRPr="0082497E">
              <w:rPr>
                <w:b/>
                <w:bCs/>
              </w:rPr>
              <w:t>Τύπος</w:t>
            </w:r>
            <w:r w:rsidRPr="0082497E">
              <w:rPr>
                <w:b/>
                <w:bCs/>
                <w:vertAlign w:val="superscript"/>
              </w:rPr>
              <w:footnoteReference w:id="1"/>
            </w:r>
          </w:p>
        </w:tc>
        <w:tc>
          <w:tcPr>
            <w:tcW w:w="4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500738" w14:textId="77777777" w:rsidR="00C31414" w:rsidRPr="0082497E" w:rsidRDefault="00C31414" w:rsidP="00042BED">
            <w:pPr>
              <w:rPr>
                <w:b/>
                <w:bCs/>
              </w:rPr>
            </w:pPr>
            <w:r w:rsidRPr="0082497E">
              <w:rPr>
                <w:b/>
                <w:bCs/>
              </w:rPr>
              <w:t>Σχετικές</w:t>
            </w:r>
            <w:r w:rsidRPr="0082497E">
              <w:rPr>
                <w:b/>
                <w:bCs/>
                <w:lang w:val="el-GR"/>
              </w:rPr>
              <w:t xml:space="preserve"> </w:t>
            </w:r>
            <w:r w:rsidRPr="0082497E">
              <w:rPr>
                <w:b/>
                <w:bCs/>
              </w:rPr>
              <w:t>Ενέργειες</w:t>
            </w:r>
            <w:r w:rsidRPr="0082497E">
              <w:rPr>
                <w:b/>
                <w:bCs/>
                <w:lang w:val="el-GR"/>
              </w:rPr>
              <w:t xml:space="preserve"> </w:t>
            </w:r>
            <w:r w:rsidRPr="0082497E">
              <w:rPr>
                <w:b/>
                <w:bCs/>
              </w:rPr>
              <w:t>Αντιμετώπισης</w:t>
            </w:r>
          </w:p>
        </w:tc>
      </w:tr>
      <w:tr w:rsidR="00C31414" w:rsidRPr="0007352E" w14:paraId="6B7CE211" w14:textId="77777777" w:rsidTr="00042BED">
        <w:trPr>
          <w:trHeight w:val="244"/>
        </w:trPr>
        <w:tc>
          <w:tcPr>
            <w:tcW w:w="2840" w:type="dxa"/>
            <w:tcBorders>
              <w:top w:val="single" w:sz="4" w:space="0" w:color="auto"/>
              <w:left w:val="single" w:sz="4" w:space="0" w:color="auto"/>
              <w:bottom w:val="single" w:sz="4" w:space="0" w:color="auto"/>
              <w:right w:val="single" w:sz="4" w:space="0" w:color="auto"/>
            </w:tcBorders>
            <w:vAlign w:val="center"/>
          </w:tcPr>
          <w:p w14:paraId="63A617B7" w14:textId="434C3C71" w:rsidR="00C31414" w:rsidRPr="00B45578" w:rsidRDefault="0082497E" w:rsidP="00042BED">
            <w:pPr>
              <w:rPr>
                <w:highlight w:val="yellow"/>
                <w:lang w:val="el-GR"/>
              </w:rPr>
            </w:pPr>
            <w:r w:rsidRPr="0082497E">
              <w:rPr>
                <w:lang w:val="el-GR"/>
              </w:rPr>
              <w:t>Η συνεχής λειτουργία των υφιστάμενων πληροφοριακών συστημάτων του Υποέργου ISP-SLA του ΣΥΖΕΥΞΙΣ ΙΙ.</w:t>
            </w:r>
          </w:p>
        </w:tc>
        <w:tc>
          <w:tcPr>
            <w:tcW w:w="2128" w:type="dxa"/>
            <w:tcBorders>
              <w:top w:val="single" w:sz="4" w:space="0" w:color="auto"/>
              <w:left w:val="single" w:sz="4" w:space="0" w:color="auto"/>
              <w:bottom w:val="single" w:sz="4" w:space="0" w:color="auto"/>
              <w:right w:val="single" w:sz="4" w:space="0" w:color="auto"/>
            </w:tcBorders>
            <w:vAlign w:val="center"/>
          </w:tcPr>
          <w:p w14:paraId="75E8A43D" w14:textId="77777777" w:rsidR="00C31414" w:rsidRPr="0082497E" w:rsidRDefault="00C31414" w:rsidP="00042BED">
            <w:r w:rsidRPr="0082497E">
              <w:t>Τ, Ο</w:t>
            </w:r>
          </w:p>
        </w:tc>
        <w:tc>
          <w:tcPr>
            <w:tcW w:w="4212" w:type="dxa"/>
            <w:tcBorders>
              <w:top w:val="single" w:sz="4" w:space="0" w:color="auto"/>
              <w:left w:val="single" w:sz="4" w:space="0" w:color="auto"/>
              <w:bottom w:val="single" w:sz="4" w:space="0" w:color="auto"/>
              <w:right w:val="single" w:sz="4" w:space="0" w:color="auto"/>
            </w:tcBorders>
            <w:vAlign w:val="center"/>
          </w:tcPr>
          <w:p w14:paraId="78F1B36A" w14:textId="59BA8E7D" w:rsidR="00C31414" w:rsidRPr="0082497E" w:rsidRDefault="00C31414" w:rsidP="00042BED">
            <w:pPr>
              <w:rPr>
                <w:lang w:val="el-GR"/>
              </w:rPr>
            </w:pPr>
            <w:r w:rsidRPr="0082497E">
              <w:rPr>
                <w:lang w:val="el-GR"/>
              </w:rPr>
              <w:t xml:space="preserve">Υλοποίηση του Έργου στις εγκαταστάσεις </w:t>
            </w:r>
            <w:r w:rsidR="0082497E" w:rsidRPr="00B45578">
              <w:rPr>
                <w:lang w:val="el-GR"/>
              </w:rPr>
              <w:t xml:space="preserve">του </w:t>
            </w:r>
            <w:r w:rsidR="0082497E" w:rsidRPr="00B45578">
              <w:rPr>
                <w:lang w:val="en-US"/>
              </w:rPr>
              <w:t>SIX</w:t>
            </w:r>
            <w:r w:rsidR="0082497E" w:rsidRPr="00B45578">
              <w:rPr>
                <w:lang w:val="el-GR"/>
              </w:rPr>
              <w:t xml:space="preserve"> </w:t>
            </w:r>
            <w:r w:rsidRPr="0082497E">
              <w:rPr>
                <w:lang w:val="el-GR"/>
              </w:rPr>
              <w:t>/ όπου αλλού απαιτηθεί βάσει των συνθηκών υλοποίησης του έργου. Απαίτηση υποβολής μεθοδολογίας και προγραμματισμού του συνόλου των κύριων εργασιών για την ολοκλήρωση του Έργου.</w:t>
            </w:r>
          </w:p>
        </w:tc>
      </w:tr>
      <w:tr w:rsidR="00C31414" w:rsidRPr="0007352E" w14:paraId="129440BE" w14:textId="77777777" w:rsidTr="00042BED">
        <w:trPr>
          <w:trHeight w:val="244"/>
        </w:trPr>
        <w:tc>
          <w:tcPr>
            <w:tcW w:w="2840" w:type="dxa"/>
            <w:tcBorders>
              <w:top w:val="single" w:sz="4" w:space="0" w:color="auto"/>
              <w:left w:val="single" w:sz="4" w:space="0" w:color="auto"/>
              <w:bottom w:val="single" w:sz="4" w:space="0" w:color="auto"/>
              <w:right w:val="single" w:sz="4" w:space="0" w:color="auto"/>
            </w:tcBorders>
            <w:vAlign w:val="center"/>
          </w:tcPr>
          <w:p w14:paraId="30F98A0E" w14:textId="2AF0D98A" w:rsidR="00C31414" w:rsidRPr="0082497E" w:rsidRDefault="0082497E" w:rsidP="00042BED">
            <w:pPr>
              <w:rPr>
                <w:lang w:val="el-GR"/>
              </w:rPr>
            </w:pPr>
            <w:r w:rsidRPr="0082497E">
              <w:rPr>
                <w:lang w:val="el-GR"/>
              </w:rPr>
              <w:t>Η έγκαιρη ολοκλήρωση των προπαρασκευαστικών εργασιών για την Ανάπτυξη των Υποσυστημάτων του ΟΠΣ.</w:t>
            </w:r>
          </w:p>
        </w:tc>
        <w:tc>
          <w:tcPr>
            <w:tcW w:w="2128" w:type="dxa"/>
            <w:tcBorders>
              <w:top w:val="single" w:sz="4" w:space="0" w:color="auto"/>
              <w:left w:val="single" w:sz="4" w:space="0" w:color="auto"/>
              <w:bottom w:val="single" w:sz="4" w:space="0" w:color="auto"/>
              <w:right w:val="single" w:sz="4" w:space="0" w:color="auto"/>
            </w:tcBorders>
            <w:vAlign w:val="center"/>
          </w:tcPr>
          <w:p w14:paraId="703219DE" w14:textId="77777777" w:rsidR="00C31414" w:rsidRPr="0082497E" w:rsidRDefault="00C31414" w:rsidP="00042BED">
            <w:r w:rsidRPr="0082497E">
              <w:t>Τ</w:t>
            </w:r>
          </w:p>
        </w:tc>
        <w:tc>
          <w:tcPr>
            <w:tcW w:w="4212" w:type="dxa"/>
            <w:tcBorders>
              <w:top w:val="single" w:sz="4" w:space="0" w:color="auto"/>
              <w:left w:val="single" w:sz="4" w:space="0" w:color="auto"/>
              <w:bottom w:val="single" w:sz="4" w:space="0" w:color="auto"/>
              <w:right w:val="single" w:sz="4" w:space="0" w:color="auto"/>
            </w:tcBorders>
            <w:vAlign w:val="center"/>
          </w:tcPr>
          <w:p w14:paraId="4D17513C" w14:textId="77777777" w:rsidR="00C31414" w:rsidRPr="0082497E" w:rsidRDefault="00C31414" w:rsidP="00042BED">
            <w:pPr>
              <w:rPr>
                <w:lang w:val="el-GR"/>
              </w:rPr>
            </w:pPr>
            <w:r w:rsidRPr="0082497E">
              <w:rPr>
                <w:lang w:val="el-GR"/>
              </w:rPr>
              <w:t>Καθορισμός χρονοδιαγράμματος και οριοθέτηση παράδοσης των σχετικών παραδοτέων από τον Ανάδοχο κατά τη Φάση της Μελέτης Εφαρμογής.</w:t>
            </w:r>
          </w:p>
        </w:tc>
      </w:tr>
      <w:tr w:rsidR="00C31414" w:rsidRPr="0007352E" w14:paraId="48322D96" w14:textId="77777777" w:rsidTr="00042BED">
        <w:trPr>
          <w:trHeight w:val="244"/>
        </w:trPr>
        <w:tc>
          <w:tcPr>
            <w:tcW w:w="2840" w:type="dxa"/>
            <w:tcBorders>
              <w:top w:val="single" w:sz="4" w:space="0" w:color="auto"/>
              <w:left w:val="single" w:sz="4" w:space="0" w:color="auto"/>
              <w:bottom w:val="single" w:sz="4" w:space="0" w:color="auto"/>
              <w:right w:val="single" w:sz="4" w:space="0" w:color="auto"/>
            </w:tcBorders>
            <w:vAlign w:val="center"/>
          </w:tcPr>
          <w:p w14:paraId="5C84799C" w14:textId="5C4FFE93" w:rsidR="00C31414" w:rsidRPr="0082497E" w:rsidRDefault="0082497E" w:rsidP="00042BED">
            <w:pPr>
              <w:rPr>
                <w:lang w:val="el-GR"/>
              </w:rPr>
            </w:pPr>
            <w:r w:rsidRPr="0082497E">
              <w:rPr>
                <w:lang w:val="el-GR"/>
              </w:rPr>
              <w:t>Συμβατότητα και Διαλειτουργικότητα με τα υφιστάμενα πληροφοριακά συστήματα του ΣΥΖΕΥΞΙΣ ΙΙ</w:t>
            </w:r>
          </w:p>
        </w:tc>
        <w:tc>
          <w:tcPr>
            <w:tcW w:w="2128" w:type="dxa"/>
            <w:tcBorders>
              <w:top w:val="single" w:sz="4" w:space="0" w:color="auto"/>
              <w:left w:val="single" w:sz="4" w:space="0" w:color="auto"/>
              <w:bottom w:val="single" w:sz="4" w:space="0" w:color="auto"/>
              <w:right w:val="single" w:sz="4" w:space="0" w:color="auto"/>
            </w:tcBorders>
            <w:vAlign w:val="center"/>
          </w:tcPr>
          <w:p w14:paraId="613A458A" w14:textId="77777777" w:rsidR="00C31414" w:rsidRPr="0082497E" w:rsidRDefault="00C31414" w:rsidP="00042BED">
            <w:r w:rsidRPr="0082497E">
              <w:t>Τ</w:t>
            </w:r>
          </w:p>
        </w:tc>
        <w:tc>
          <w:tcPr>
            <w:tcW w:w="4212" w:type="dxa"/>
            <w:tcBorders>
              <w:top w:val="single" w:sz="4" w:space="0" w:color="auto"/>
              <w:left w:val="single" w:sz="4" w:space="0" w:color="auto"/>
              <w:bottom w:val="single" w:sz="4" w:space="0" w:color="auto"/>
              <w:right w:val="single" w:sz="4" w:space="0" w:color="auto"/>
            </w:tcBorders>
            <w:vAlign w:val="center"/>
          </w:tcPr>
          <w:p w14:paraId="138AA03E" w14:textId="77777777" w:rsidR="00C31414" w:rsidRPr="0082497E" w:rsidRDefault="00C31414" w:rsidP="00042BED">
            <w:pPr>
              <w:rPr>
                <w:lang w:val="el-GR"/>
              </w:rPr>
            </w:pPr>
            <w:r w:rsidRPr="0082497E">
              <w:rPr>
                <w:lang w:val="el-GR"/>
              </w:rPr>
              <w:t>Απαίτηση παροχής σαφούς τεκμηρίωσης της μεθοδολογίας επίτευξης της διαλειτουργικότητας στο πλαίσιο των Τεχνικών Προδιαγραφών του Έργου.</w:t>
            </w:r>
          </w:p>
        </w:tc>
      </w:tr>
      <w:tr w:rsidR="00C31414" w:rsidRPr="0007352E" w14:paraId="5DFFC973" w14:textId="77777777" w:rsidTr="00042BED">
        <w:trPr>
          <w:trHeight w:val="244"/>
        </w:trPr>
        <w:tc>
          <w:tcPr>
            <w:tcW w:w="2840" w:type="dxa"/>
            <w:tcBorders>
              <w:top w:val="single" w:sz="4" w:space="0" w:color="auto"/>
              <w:left w:val="single" w:sz="4" w:space="0" w:color="auto"/>
              <w:bottom w:val="single" w:sz="4" w:space="0" w:color="auto"/>
              <w:right w:val="single" w:sz="4" w:space="0" w:color="auto"/>
            </w:tcBorders>
            <w:vAlign w:val="center"/>
          </w:tcPr>
          <w:p w14:paraId="480B9CC6" w14:textId="7F521E41" w:rsidR="00C31414" w:rsidRPr="00B45578" w:rsidRDefault="0082497E" w:rsidP="00042BED">
            <w:pPr>
              <w:rPr>
                <w:highlight w:val="yellow"/>
              </w:rPr>
            </w:pPr>
            <w:r w:rsidRPr="0082497E">
              <w:t>Ομάδα Έργου του Αναδόχου.</w:t>
            </w:r>
          </w:p>
        </w:tc>
        <w:tc>
          <w:tcPr>
            <w:tcW w:w="2128" w:type="dxa"/>
            <w:tcBorders>
              <w:top w:val="single" w:sz="4" w:space="0" w:color="auto"/>
              <w:left w:val="single" w:sz="4" w:space="0" w:color="auto"/>
              <w:bottom w:val="single" w:sz="4" w:space="0" w:color="auto"/>
              <w:right w:val="single" w:sz="4" w:space="0" w:color="auto"/>
            </w:tcBorders>
            <w:vAlign w:val="center"/>
          </w:tcPr>
          <w:p w14:paraId="008A2423" w14:textId="77777777" w:rsidR="00C31414" w:rsidRPr="0082497E" w:rsidRDefault="00C31414" w:rsidP="00042BED">
            <w:r w:rsidRPr="0082497E">
              <w:t>Ο</w:t>
            </w:r>
          </w:p>
        </w:tc>
        <w:tc>
          <w:tcPr>
            <w:tcW w:w="4212" w:type="dxa"/>
            <w:tcBorders>
              <w:top w:val="single" w:sz="4" w:space="0" w:color="auto"/>
              <w:left w:val="single" w:sz="4" w:space="0" w:color="auto"/>
              <w:bottom w:val="single" w:sz="4" w:space="0" w:color="auto"/>
              <w:right w:val="single" w:sz="4" w:space="0" w:color="auto"/>
            </w:tcBorders>
            <w:vAlign w:val="center"/>
          </w:tcPr>
          <w:p w14:paraId="4E98FBC6" w14:textId="77777777" w:rsidR="00C31414" w:rsidRPr="0082497E" w:rsidRDefault="00C31414" w:rsidP="00042BED">
            <w:pPr>
              <w:rPr>
                <w:lang w:val="el-GR"/>
              </w:rPr>
            </w:pPr>
            <w:r w:rsidRPr="0082497E">
              <w:rPr>
                <w:lang w:val="el-GR"/>
              </w:rPr>
              <w:t xml:space="preserve">Απαίτηση στελέχωσης Ομάδας Έργου από όλες τις κρίσιμες για το Έργο ειδικότητες με τις κατάλληλες εξειδικεύσεις. </w:t>
            </w:r>
          </w:p>
        </w:tc>
      </w:tr>
      <w:tr w:rsidR="00C31414" w:rsidRPr="0007352E" w14:paraId="759AF13D" w14:textId="77777777" w:rsidTr="00042BED">
        <w:trPr>
          <w:trHeight w:val="244"/>
        </w:trPr>
        <w:tc>
          <w:tcPr>
            <w:tcW w:w="2840" w:type="dxa"/>
            <w:tcBorders>
              <w:top w:val="single" w:sz="4" w:space="0" w:color="auto"/>
              <w:left w:val="single" w:sz="4" w:space="0" w:color="auto"/>
              <w:bottom w:val="single" w:sz="4" w:space="0" w:color="auto"/>
              <w:right w:val="single" w:sz="4" w:space="0" w:color="auto"/>
            </w:tcBorders>
            <w:vAlign w:val="center"/>
          </w:tcPr>
          <w:p w14:paraId="55063B05" w14:textId="16C6A6D6" w:rsidR="00C31414" w:rsidRPr="0082497E" w:rsidRDefault="0082497E" w:rsidP="00042BED">
            <w:r w:rsidRPr="0082497E">
              <w:t>Απαιτήσεις ασφαλείας.</w:t>
            </w:r>
          </w:p>
        </w:tc>
        <w:tc>
          <w:tcPr>
            <w:tcW w:w="2128" w:type="dxa"/>
            <w:tcBorders>
              <w:top w:val="single" w:sz="4" w:space="0" w:color="auto"/>
              <w:left w:val="single" w:sz="4" w:space="0" w:color="auto"/>
              <w:bottom w:val="single" w:sz="4" w:space="0" w:color="auto"/>
              <w:right w:val="single" w:sz="4" w:space="0" w:color="auto"/>
            </w:tcBorders>
            <w:vAlign w:val="center"/>
          </w:tcPr>
          <w:p w14:paraId="6B1302F5" w14:textId="77777777" w:rsidR="00C31414" w:rsidRPr="0082497E" w:rsidRDefault="00C31414" w:rsidP="00042BED">
            <w:r w:rsidRPr="0082497E">
              <w:t>Δ, Κ</w:t>
            </w:r>
          </w:p>
        </w:tc>
        <w:tc>
          <w:tcPr>
            <w:tcW w:w="4212" w:type="dxa"/>
            <w:tcBorders>
              <w:top w:val="single" w:sz="4" w:space="0" w:color="auto"/>
              <w:left w:val="single" w:sz="4" w:space="0" w:color="auto"/>
              <w:bottom w:val="single" w:sz="4" w:space="0" w:color="auto"/>
              <w:right w:val="single" w:sz="4" w:space="0" w:color="auto"/>
            </w:tcBorders>
            <w:vAlign w:val="center"/>
          </w:tcPr>
          <w:p w14:paraId="53657088" w14:textId="77777777" w:rsidR="00C31414" w:rsidRPr="0082497E" w:rsidRDefault="00C31414" w:rsidP="00042BED">
            <w:pPr>
              <w:rPr>
                <w:lang w:val="el-GR"/>
              </w:rPr>
            </w:pPr>
            <w:r w:rsidRPr="0082497E">
              <w:rPr>
                <w:lang w:val="el-GR"/>
              </w:rPr>
              <w:t>Συμμόρφωση Αναδόχου με απαιτήσεις Ασφαλείας</w:t>
            </w:r>
          </w:p>
        </w:tc>
      </w:tr>
      <w:tr w:rsidR="00C31414" w:rsidRPr="0007352E" w14:paraId="180E2F55" w14:textId="77777777" w:rsidTr="00042BED">
        <w:trPr>
          <w:trHeight w:val="244"/>
        </w:trPr>
        <w:tc>
          <w:tcPr>
            <w:tcW w:w="2840" w:type="dxa"/>
            <w:tcBorders>
              <w:top w:val="single" w:sz="4" w:space="0" w:color="auto"/>
              <w:left w:val="single" w:sz="4" w:space="0" w:color="auto"/>
              <w:bottom w:val="single" w:sz="4" w:space="0" w:color="auto"/>
              <w:right w:val="single" w:sz="4" w:space="0" w:color="auto"/>
            </w:tcBorders>
            <w:vAlign w:val="center"/>
          </w:tcPr>
          <w:p w14:paraId="0CE98B41" w14:textId="616FC7C8" w:rsidR="00C31414" w:rsidRPr="0082497E" w:rsidRDefault="0082497E" w:rsidP="00042BED">
            <w:pPr>
              <w:rPr>
                <w:lang w:val="el-GR"/>
              </w:rPr>
            </w:pPr>
            <w:r w:rsidRPr="0082497E">
              <w:rPr>
                <w:lang w:val="el-GR"/>
              </w:rPr>
              <w:t>Περιορισμοί λόγω μέτρων πρόληψης μετάδοσης covid-19.</w:t>
            </w:r>
          </w:p>
        </w:tc>
        <w:tc>
          <w:tcPr>
            <w:tcW w:w="2128" w:type="dxa"/>
            <w:tcBorders>
              <w:top w:val="single" w:sz="4" w:space="0" w:color="auto"/>
              <w:left w:val="single" w:sz="4" w:space="0" w:color="auto"/>
              <w:bottom w:val="single" w:sz="4" w:space="0" w:color="auto"/>
              <w:right w:val="single" w:sz="4" w:space="0" w:color="auto"/>
            </w:tcBorders>
            <w:vAlign w:val="center"/>
          </w:tcPr>
          <w:p w14:paraId="768FEC7D" w14:textId="77777777" w:rsidR="00C31414" w:rsidRPr="0082497E" w:rsidRDefault="00C31414" w:rsidP="00042BED">
            <w:r w:rsidRPr="0082497E">
              <w:t>Δ, Ο, Τ, Κ</w:t>
            </w:r>
          </w:p>
        </w:tc>
        <w:tc>
          <w:tcPr>
            <w:tcW w:w="4212" w:type="dxa"/>
            <w:tcBorders>
              <w:top w:val="single" w:sz="4" w:space="0" w:color="auto"/>
              <w:left w:val="single" w:sz="4" w:space="0" w:color="auto"/>
              <w:bottom w:val="single" w:sz="4" w:space="0" w:color="auto"/>
              <w:right w:val="single" w:sz="4" w:space="0" w:color="auto"/>
            </w:tcBorders>
            <w:vAlign w:val="center"/>
          </w:tcPr>
          <w:p w14:paraId="0A707A3D" w14:textId="77777777" w:rsidR="00C31414" w:rsidRPr="0082497E" w:rsidRDefault="00C31414" w:rsidP="00042BED">
            <w:pPr>
              <w:rPr>
                <w:lang w:val="el-GR"/>
              </w:rPr>
            </w:pPr>
            <w:r w:rsidRPr="0082497E">
              <w:rPr>
                <w:lang w:val="el-GR"/>
              </w:rPr>
              <w:t>Συμμόρφωση Αναδόχου με τα μέτρα και τους περιορισμούς της ισχύουσας νομοθεσίας.</w:t>
            </w:r>
          </w:p>
        </w:tc>
      </w:tr>
    </w:tbl>
    <w:p w14:paraId="733A9A0E" w14:textId="77777777" w:rsidR="00C31414" w:rsidRPr="0082497E" w:rsidRDefault="00C31414" w:rsidP="00C31414">
      <w:pPr>
        <w:rPr>
          <w:lang w:val="el-GR"/>
        </w:rPr>
      </w:pPr>
      <w:r w:rsidRPr="0082497E">
        <w:rPr>
          <w:lang w:val="el-GR"/>
        </w:rPr>
        <w:t>Κρίσιμοι παράγοντες επιτυχίας</w:t>
      </w:r>
    </w:p>
    <w:p w14:paraId="3CE54D9D" w14:textId="77777777" w:rsidR="00C31414" w:rsidRDefault="00C31414" w:rsidP="00A22261">
      <w:pPr>
        <w:rPr>
          <w:lang w:val="el-GR"/>
        </w:rPr>
      </w:pPr>
    </w:p>
    <w:p w14:paraId="15EF8B82" w14:textId="77777777" w:rsidR="00A22261" w:rsidRDefault="00A22261" w:rsidP="00A22261">
      <w:pPr>
        <w:pStyle w:val="3"/>
        <w:numPr>
          <w:ilvl w:val="0"/>
          <w:numId w:val="65"/>
        </w:numPr>
        <w:rPr>
          <w:lang w:val="el-GR"/>
        </w:rPr>
      </w:pPr>
      <w:bookmarkStart w:id="604" w:name="_Toc97194342"/>
      <w:bookmarkStart w:id="605" w:name="_Toc97194473"/>
      <w:bookmarkStart w:id="606" w:name="_Toc128058954"/>
      <w:r>
        <w:rPr>
          <w:lang w:val="el-GR"/>
        </w:rPr>
        <w:t>Αρχιτεκτονική</w:t>
      </w:r>
      <w:bookmarkEnd w:id="604"/>
      <w:bookmarkEnd w:id="605"/>
      <w:bookmarkEnd w:id="606"/>
      <w:r>
        <w:rPr>
          <w:lang w:val="el-GR"/>
        </w:rPr>
        <w:t xml:space="preserve"> </w:t>
      </w:r>
    </w:p>
    <w:p w14:paraId="21C7C42F" w14:textId="77777777" w:rsidR="004B162A" w:rsidRPr="004B162A" w:rsidRDefault="004B162A" w:rsidP="00370D99">
      <w:pPr>
        <w:rPr>
          <w:lang w:val="el-GR"/>
        </w:rPr>
      </w:pPr>
      <w:bookmarkStart w:id="607" w:name="_Toc97195379"/>
      <w:bookmarkStart w:id="608" w:name="_Toc97195548"/>
      <w:bookmarkEnd w:id="607"/>
      <w:bookmarkEnd w:id="608"/>
    </w:p>
    <w:p w14:paraId="07BDFD45" w14:textId="02AE7700" w:rsidR="00B50C47" w:rsidRPr="00C917C1" w:rsidRDefault="004B162A" w:rsidP="00370D99">
      <w:pPr>
        <w:pStyle w:val="4"/>
        <w:numPr>
          <w:ilvl w:val="1"/>
          <w:numId w:val="65"/>
        </w:numPr>
        <w:ind w:hanging="306"/>
        <w:rPr>
          <w:rFonts w:cs="Tahoma"/>
          <w:szCs w:val="22"/>
          <w:lang w:val="el-GR"/>
        </w:rPr>
      </w:pPr>
      <w:r>
        <w:rPr>
          <w:rFonts w:cs="Tahoma"/>
          <w:szCs w:val="22"/>
          <w:lang w:val="el-GR"/>
        </w:rPr>
        <w:t xml:space="preserve"> </w:t>
      </w:r>
      <w:bookmarkStart w:id="609" w:name="_Toc97194343"/>
      <w:bookmarkStart w:id="610" w:name="_Toc128058955"/>
      <w:r w:rsidRPr="00C917C1">
        <w:rPr>
          <w:rFonts w:cs="Tahoma"/>
          <w:szCs w:val="22"/>
          <w:lang w:val="el-GR"/>
        </w:rPr>
        <w:t xml:space="preserve">Γενικές Αρχές Σχεδιασμού </w:t>
      </w:r>
      <w:bookmarkEnd w:id="609"/>
      <w:r w:rsidR="00E40AA6">
        <w:rPr>
          <w:rFonts w:cs="Tahoma"/>
          <w:szCs w:val="22"/>
          <w:lang w:val="el-GR"/>
        </w:rPr>
        <w:t>Συστημάτων</w:t>
      </w:r>
      <w:bookmarkEnd w:id="610"/>
    </w:p>
    <w:p w14:paraId="1EA9EA67" w14:textId="5269EF8A" w:rsidR="004B162A" w:rsidRPr="00C917C1" w:rsidRDefault="004B162A" w:rsidP="004B162A">
      <w:pPr>
        <w:rPr>
          <w:lang w:val="el-GR"/>
        </w:rPr>
      </w:pPr>
    </w:p>
    <w:p w14:paraId="5B005CBB" w14:textId="5DB006FF" w:rsidR="00C31414" w:rsidRPr="00C917C1" w:rsidRDefault="00C31414" w:rsidP="00C31414">
      <w:pPr>
        <w:rPr>
          <w:lang w:val="el-GR"/>
        </w:rPr>
      </w:pPr>
      <w:r w:rsidRPr="00C917C1">
        <w:rPr>
          <w:lang w:val="el-GR"/>
        </w:rPr>
        <w:t xml:space="preserve">Οι γενικές αρχές, σε λειτουργικό και τεχνολογικό επίπεδο, που θα διέπουν το σύνολο των Υποσυστημάτων που θα </w:t>
      </w:r>
      <w:r w:rsidRPr="00C917C1">
        <w:rPr>
          <w:b/>
          <w:lang w:val="el-GR"/>
        </w:rPr>
        <w:t>αναπτυχθούν</w:t>
      </w:r>
      <w:r w:rsidRPr="00C917C1">
        <w:rPr>
          <w:lang w:val="el-GR"/>
        </w:rPr>
        <w:t xml:space="preserve"> είναι:</w:t>
      </w:r>
    </w:p>
    <w:p w14:paraId="37F2555D" w14:textId="77777777" w:rsidR="00C31414" w:rsidRPr="00C917C1" w:rsidRDefault="00C31414" w:rsidP="00C31414">
      <w:pPr>
        <w:pStyle w:val="aff"/>
        <w:numPr>
          <w:ilvl w:val="0"/>
          <w:numId w:val="277"/>
        </w:numPr>
        <w:spacing w:line="276" w:lineRule="auto"/>
        <w:rPr>
          <w:lang w:val="el-GR"/>
        </w:rPr>
      </w:pPr>
      <w:r w:rsidRPr="00C917C1">
        <w:rPr>
          <w:b/>
          <w:lang w:val="el-GR"/>
        </w:rPr>
        <w:t xml:space="preserve">Αρχιτεκτονική </w:t>
      </w:r>
      <w:r w:rsidRPr="00C917C1">
        <w:rPr>
          <w:b/>
        </w:rPr>
        <w:t>N</w:t>
      </w:r>
      <w:r w:rsidRPr="00C917C1">
        <w:rPr>
          <w:b/>
          <w:lang w:val="el-GR"/>
        </w:rPr>
        <w:t>-</w:t>
      </w:r>
      <w:r w:rsidRPr="00C917C1">
        <w:rPr>
          <w:b/>
        </w:rPr>
        <w:t>tier</w:t>
      </w:r>
      <w:r w:rsidRPr="00C917C1">
        <w:rPr>
          <w:lang w:val="el-GR"/>
        </w:rPr>
        <w:t>, για την ευελιξία της κατανομής του κόστους και φορτίου μεταξύ κεντρικών συστημάτων και σταθμών εργασίας, για την αποδοτική εκμετάλλευση του δικτύου και την ευκολία στην επεκτασιμότητα, βασισμένη πάνω σε καθιερωμένα πρότυπα, έτσι ώστε να διασφαλίζεται:</w:t>
      </w:r>
    </w:p>
    <w:p w14:paraId="66C1AC0C" w14:textId="77777777" w:rsidR="00C31414" w:rsidRPr="00C917C1" w:rsidRDefault="00C31414" w:rsidP="00C31414">
      <w:pPr>
        <w:pStyle w:val="aff"/>
        <w:numPr>
          <w:ilvl w:val="1"/>
          <w:numId w:val="277"/>
        </w:numPr>
        <w:spacing w:line="276" w:lineRule="auto"/>
        <w:rPr>
          <w:lang w:val="el-GR"/>
        </w:rPr>
      </w:pPr>
      <w:r w:rsidRPr="00C917C1">
        <w:rPr>
          <w:lang w:val="el-GR"/>
        </w:rPr>
        <w:t>ομαλή συνεργασία και λειτουργία μεταξύ των επιμέρους Υποσυστημάτων του πληροφοριακού συστήματος,</w:t>
      </w:r>
    </w:p>
    <w:p w14:paraId="2EF22B57" w14:textId="77777777" w:rsidR="00C31414" w:rsidRPr="00C917C1" w:rsidRDefault="00C31414" w:rsidP="00C31414">
      <w:pPr>
        <w:pStyle w:val="aff"/>
        <w:numPr>
          <w:ilvl w:val="1"/>
          <w:numId w:val="277"/>
        </w:numPr>
        <w:spacing w:line="276" w:lineRule="auto"/>
        <w:rPr>
          <w:lang w:val="el-GR"/>
        </w:rPr>
      </w:pPr>
      <w:r w:rsidRPr="00C917C1">
        <w:rPr>
          <w:lang w:val="el-GR"/>
        </w:rPr>
        <w:t>δικτυακή συνεργασία μεταξύ εφαρμογών ή/και συστημάτων τα οποία βρίσκονται σε διαφορετικά υπολογιστικά συστήματα,</w:t>
      </w:r>
    </w:p>
    <w:p w14:paraId="1B75806D" w14:textId="77777777" w:rsidR="00C31414" w:rsidRPr="00C917C1" w:rsidRDefault="00C31414" w:rsidP="00C31414">
      <w:pPr>
        <w:pStyle w:val="aff"/>
        <w:numPr>
          <w:ilvl w:val="1"/>
          <w:numId w:val="277"/>
        </w:numPr>
        <w:spacing w:line="276" w:lineRule="auto"/>
        <w:rPr>
          <w:lang w:val="el-GR"/>
        </w:rPr>
      </w:pPr>
      <w:r w:rsidRPr="00C917C1">
        <w:rPr>
          <w:lang w:val="el-GR"/>
        </w:rPr>
        <w:t xml:space="preserve">εύκολη επέμβαση στη λειτουργικότητα των Υποσυστημάτων (συντηρησιμότητα – </w:t>
      </w:r>
      <w:r w:rsidRPr="00C917C1">
        <w:t>maintainability</w:t>
      </w:r>
      <w:r w:rsidRPr="00C917C1">
        <w:rPr>
          <w:lang w:val="el-GR"/>
        </w:rPr>
        <w:t>),</w:t>
      </w:r>
    </w:p>
    <w:p w14:paraId="05CC8495" w14:textId="77777777" w:rsidR="00C31414" w:rsidRPr="00C917C1" w:rsidRDefault="00C31414" w:rsidP="00C31414">
      <w:pPr>
        <w:pStyle w:val="aff"/>
        <w:numPr>
          <w:ilvl w:val="1"/>
          <w:numId w:val="277"/>
        </w:numPr>
        <w:spacing w:line="276" w:lineRule="auto"/>
        <w:rPr>
          <w:lang w:val="el-GR"/>
        </w:rPr>
      </w:pPr>
      <w:r w:rsidRPr="00C917C1">
        <w:rPr>
          <w:lang w:val="el-GR"/>
        </w:rPr>
        <w:t>ύψιστη διασφάλιση των δεδομένων των συναλλασσόμενων.</w:t>
      </w:r>
    </w:p>
    <w:p w14:paraId="1206F756" w14:textId="77777777" w:rsidR="00C31414" w:rsidRPr="00C917C1" w:rsidRDefault="00C31414" w:rsidP="00C31414">
      <w:pPr>
        <w:pStyle w:val="aff"/>
        <w:numPr>
          <w:ilvl w:val="0"/>
          <w:numId w:val="277"/>
        </w:numPr>
        <w:spacing w:line="276" w:lineRule="auto"/>
        <w:rPr>
          <w:lang w:val="el-GR"/>
        </w:rPr>
      </w:pPr>
      <w:r w:rsidRPr="00C917C1">
        <w:rPr>
          <w:b/>
          <w:lang w:val="el-GR"/>
        </w:rPr>
        <w:t>Αρθρωτή (</w:t>
      </w:r>
      <w:r w:rsidRPr="00C917C1">
        <w:rPr>
          <w:b/>
        </w:rPr>
        <w:t>modular</w:t>
      </w:r>
      <w:r w:rsidRPr="00C917C1">
        <w:rPr>
          <w:b/>
          <w:lang w:val="el-GR"/>
        </w:rPr>
        <w:t>) αρχιτεκτονική</w:t>
      </w:r>
      <w:r w:rsidRPr="00C917C1">
        <w:rPr>
          <w:lang w:val="el-GR"/>
        </w:rPr>
        <w:t xml:space="preserve"> του συστήματος, ώστε να επιτρέπονται μελλοντικές επεκτάσεις αλλαγές και αντικαταστάσεις, ενσωματώσεις, ή αναβαθμίσεις ή αλλαγές διακριτών τμημάτων λογισμικού, ενώ παράλληλα να καθίσταται εφικτή η εύκολη επέκταση επιμέρους δομικών στοιχείων της λύσης (</w:t>
      </w:r>
      <w:r w:rsidRPr="00C917C1">
        <w:t>scaleup</w:t>
      </w:r>
      <w:r w:rsidRPr="00C917C1">
        <w:rPr>
          <w:lang w:val="el-GR"/>
        </w:rPr>
        <w:t xml:space="preserve"> – </w:t>
      </w:r>
      <w:r w:rsidRPr="00C917C1">
        <w:t>scaleout</w:t>
      </w:r>
      <w:r w:rsidRPr="00C917C1">
        <w:rPr>
          <w:lang w:val="el-GR"/>
        </w:rPr>
        <w:t xml:space="preserve">) για την άμεση αντιμετώπιση αυξανόμενων αναγκών. </w:t>
      </w:r>
    </w:p>
    <w:p w14:paraId="304B625A" w14:textId="77777777" w:rsidR="00C31414" w:rsidRPr="00C917C1" w:rsidRDefault="00C31414" w:rsidP="00C31414">
      <w:pPr>
        <w:pStyle w:val="aff"/>
        <w:numPr>
          <w:ilvl w:val="0"/>
          <w:numId w:val="277"/>
        </w:numPr>
        <w:spacing w:line="276" w:lineRule="auto"/>
        <w:rPr>
          <w:lang w:val="el-GR"/>
        </w:rPr>
      </w:pPr>
      <w:r w:rsidRPr="00C917C1">
        <w:rPr>
          <w:lang w:val="el-GR"/>
        </w:rPr>
        <w:t xml:space="preserve">Λειτουργία των επιμέρους Υποσυστημάτων και λύσεων, που θα αποτελέσουν διακριτά τμήματα της λύσης που θα προσφερθεί, σε </w:t>
      </w:r>
      <w:r w:rsidRPr="00C917C1">
        <w:rPr>
          <w:b/>
        </w:rPr>
        <w:t>web</w:t>
      </w:r>
      <w:r w:rsidRPr="00C917C1">
        <w:rPr>
          <w:b/>
          <w:lang w:val="el-GR"/>
        </w:rPr>
        <w:t>-</w:t>
      </w:r>
      <w:r w:rsidRPr="00C917C1">
        <w:rPr>
          <w:b/>
        </w:rPr>
        <w:t>based</w:t>
      </w:r>
      <w:r w:rsidRPr="00C917C1">
        <w:rPr>
          <w:b/>
          <w:lang w:val="el-GR"/>
        </w:rPr>
        <w:t xml:space="preserve"> περιβάλλον</w:t>
      </w:r>
      <w:r w:rsidRPr="00C917C1">
        <w:rPr>
          <w:lang w:val="el-GR"/>
        </w:rPr>
        <w:t>, το οποίο θα αποτελέσει το βασικό «χώρο εργασίας» για τους «διαχειριστές» και τους εξουσιοδοτημένους χρήστες των εφαρμογών με στόχο την:</w:t>
      </w:r>
    </w:p>
    <w:p w14:paraId="5708F4CE" w14:textId="77777777" w:rsidR="00C31414" w:rsidRPr="00C917C1" w:rsidRDefault="00C31414" w:rsidP="00C31414">
      <w:pPr>
        <w:pStyle w:val="aff"/>
        <w:numPr>
          <w:ilvl w:val="1"/>
          <w:numId w:val="277"/>
        </w:numPr>
        <w:spacing w:line="276" w:lineRule="auto"/>
        <w:rPr>
          <w:lang w:val="el-GR"/>
        </w:rPr>
      </w:pPr>
      <w:r w:rsidRPr="00C917C1">
        <w:rPr>
          <w:lang w:val="el-GR"/>
        </w:rPr>
        <w:t>επίτευξη της μεγαλύτερης δυνατής ομοιομορφίας στις διεπαφές μεταξύ των διαφόρων υποσυστημάτων και στον τρόπο εργασίας τους,</w:t>
      </w:r>
    </w:p>
    <w:p w14:paraId="0DA46213" w14:textId="77777777" w:rsidR="00C31414" w:rsidRPr="00C917C1" w:rsidRDefault="00C31414" w:rsidP="00C31414">
      <w:pPr>
        <w:pStyle w:val="aff"/>
        <w:numPr>
          <w:ilvl w:val="1"/>
          <w:numId w:val="277"/>
        </w:numPr>
        <w:spacing w:line="276" w:lineRule="auto"/>
        <w:rPr>
          <w:lang w:val="el-GR"/>
        </w:rPr>
      </w:pPr>
      <w:r w:rsidRPr="00C917C1">
        <w:rPr>
          <w:lang w:val="el-GR"/>
        </w:rPr>
        <w:t>επιλογή κοινών και φιλικών τρόπων παρουσίασης, όσον αφορά στις διεπαφές των χρηστών με τις εφαρμογές.</w:t>
      </w:r>
    </w:p>
    <w:p w14:paraId="76532134" w14:textId="77777777" w:rsidR="00C31414" w:rsidRPr="00C917C1" w:rsidRDefault="00C31414" w:rsidP="00C31414">
      <w:pPr>
        <w:pStyle w:val="aff"/>
        <w:numPr>
          <w:ilvl w:val="0"/>
          <w:numId w:val="277"/>
        </w:numPr>
        <w:spacing w:line="276" w:lineRule="auto"/>
        <w:rPr>
          <w:lang w:val="el-GR"/>
        </w:rPr>
      </w:pPr>
      <w:r w:rsidRPr="00C917C1">
        <w:rPr>
          <w:lang w:val="el-GR"/>
        </w:rPr>
        <w:t xml:space="preserve">Εξασφάλιση </w:t>
      </w:r>
      <w:r w:rsidRPr="00C917C1">
        <w:rPr>
          <w:b/>
          <w:lang w:val="el-GR"/>
        </w:rPr>
        <w:t>πλήρους λειτουργικότητας</w:t>
      </w:r>
      <w:r w:rsidRPr="00C917C1">
        <w:rPr>
          <w:lang w:val="el-GR"/>
        </w:rPr>
        <w:t xml:space="preserve"> μέσω Διαδικτύου (</w:t>
      </w:r>
      <w:r w:rsidRPr="00C917C1">
        <w:t>Internet</w:t>
      </w:r>
      <w:r w:rsidRPr="00C917C1">
        <w:rPr>
          <w:lang w:val="el-GR"/>
        </w:rPr>
        <w:t>) κάνοντας χρήση των καθιερωμένων εφαρμογών πλοήγησης (</w:t>
      </w:r>
      <w:r w:rsidRPr="00C917C1">
        <w:t>Web</w:t>
      </w:r>
      <w:r w:rsidRPr="00C917C1">
        <w:rPr>
          <w:lang w:val="el-GR"/>
        </w:rPr>
        <w:t xml:space="preserve"> </w:t>
      </w:r>
      <w:r w:rsidRPr="00C917C1">
        <w:t>Browsers</w:t>
      </w:r>
      <w:r w:rsidRPr="00C917C1">
        <w:rPr>
          <w:lang w:val="el-GR"/>
        </w:rPr>
        <w:t xml:space="preserve">) χωρίς να απαιτείται επιπλέον εγκατάσταση λογισμικού ή τρίτων συσκευών από τους τελικούς χρήστες. </w:t>
      </w:r>
    </w:p>
    <w:p w14:paraId="6E2DD1D5" w14:textId="77777777" w:rsidR="00C31414" w:rsidRPr="00C917C1" w:rsidRDefault="00C31414" w:rsidP="00C31414">
      <w:pPr>
        <w:pStyle w:val="aff"/>
        <w:numPr>
          <w:ilvl w:val="0"/>
          <w:numId w:val="277"/>
        </w:numPr>
        <w:spacing w:line="276" w:lineRule="auto"/>
        <w:rPr>
          <w:lang w:val="el-GR"/>
        </w:rPr>
      </w:pPr>
      <w:r w:rsidRPr="00C917C1">
        <w:rPr>
          <w:lang w:val="el-GR"/>
        </w:rPr>
        <w:t xml:space="preserve">Χρήση </w:t>
      </w:r>
      <w:r w:rsidRPr="00C917C1">
        <w:rPr>
          <w:b/>
          <w:lang w:val="el-GR"/>
        </w:rPr>
        <w:t>συστημάτων διαχείρισης σχεσιακών βάσεων δεδομένων</w:t>
      </w:r>
      <w:r w:rsidRPr="00C917C1">
        <w:rPr>
          <w:lang w:val="el-GR"/>
        </w:rPr>
        <w:t xml:space="preserve"> (</w:t>
      </w:r>
      <w:r w:rsidRPr="00C917C1">
        <w:t>RDBMS</w:t>
      </w:r>
      <w:r w:rsidRPr="00C917C1">
        <w:rPr>
          <w:lang w:val="el-GR"/>
        </w:rPr>
        <w:t>) για την ευκολία διαχείρισης του αναμενόμενου μεγάλου όγκου δεδομένων, τη δυνατότητα δημιουργίας εφαρμογών φιλικών στον χρήστη και την αυξημένη διαθεσιμότητα του συστήματος.</w:t>
      </w:r>
    </w:p>
    <w:p w14:paraId="6ED7C1A7" w14:textId="77777777" w:rsidR="00C31414" w:rsidRPr="00C917C1" w:rsidRDefault="00C31414" w:rsidP="00C31414">
      <w:pPr>
        <w:pStyle w:val="aff"/>
        <w:numPr>
          <w:ilvl w:val="0"/>
          <w:numId w:val="277"/>
        </w:numPr>
        <w:spacing w:line="276" w:lineRule="auto"/>
        <w:rPr>
          <w:lang w:val="el-GR"/>
        </w:rPr>
      </w:pPr>
      <w:r w:rsidRPr="00C917C1">
        <w:rPr>
          <w:lang w:val="el-GR"/>
        </w:rPr>
        <w:t xml:space="preserve">Τα </w:t>
      </w:r>
      <w:r w:rsidRPr="00C917C1">
        <w:rPr>
          <w:b/>
          <w:lang w:val="el-GR"/>
        </w:rPr>
        <w:t xml:space="preserve">εργαλεία ανάπτυξης, συντήρησης και διαχείρισης των εφαρμογών </w:t>
      </w:r>
      <w:r w:rsidRPr="00C917C1">
        <w:rPr>
          <w:lang w:val="el-GR"/>
        </w:rPr>
        <w:t>που θα χρησιμοποιηθούν θα πρέπει να είναι συμβατά με το σύνολο του λογισμικού υποδομής που θα προσφερθεί από τον Ανάδοχο (</w:t>
      </w:r>
      <w:r w:rsidRPr="00C917C1">
        <w:t>Web</w:t>
      </w:r>
      <w:r w:rsidRPr="00C917C1">
        <w:rPr>
          <w:lang w:val="el-GR"/>
        </w:rPr>
        <w:t xml:space="preserve">, </w:t>
      </w:r>
      <w:r w:rsidRPr="00C917C1">
        <w:t>application</w:t>
      </w:r>
      <w:r w:rsidRPr="00C917C1">
        <w:rPr>
          <w:lang w:val="el-GR"/>
        </w:rPr>
        <w:t xml:space="preserve"> και </w:t>
      </w:r>
      <w:r w:rsidRPr="00C917C1">
        <w:t>database</w:t>
      </w:r>
      <w:r w:rsidRPr="00C917C1">
        <w:rPr>
          <w:lang w:val="el-GR"/>
        </w:rPr>
        <w:t xml:space="preserve"> </w:t>
      </w:r>
      <w:r w:rsidRPr="00C917C1">
        <w:t>servers</w:t>
      </w:r>
      <w:r w:rsidRPr="00C917C1">
        <w:rPr>
          <w:lang w:val="el-GR"/>
        </w:rPr>
        <w:t>).</w:t>
      </w:r>
    </w:p>
    <w:p w14:paraId="662D0573" w14:textId="77777777" w:rsidR="00C31414" w:rsidRPr="00C917C1" w:rsidRDefault="00C31414" w:rsidP="00C31414">
      <w:pPr>
        <w:pStyle w:val="aff"/>
        <w:numPr>
          <w:ilvl w:val="0"/>
          <w:numId w:val="277"/>
        </w:numPr>
        <w:spacing w:line="276" w:lineRule="auto"/>
        <w:rPr>
          <w:lang w:val="el-GR"/>
        </w:rPr>
      </w:pPr>
      <w:r w:rsidRPr="00C917C1">
        <w:rPr>
          <w:lang w:val="el-GR"/>
        </w:rPr>
        <w:t xml:space="preserve">Χρήση </w:t>
      </w:r>
      <w:r w:rsidRPr="00C917C1">
        <w:rPr>
          <w:b/>
          <w:bCs/>
          <w:lang w:val="el-GR"/>
        </w:rPr>
        <w:t xml:space="preserve">γραφικού περιβάλλοντος λειτουργίας </w:t>
      </w:r>
      <w:r w:rsidRPr="00C917C1">
        <w:rPr>
          <w:lang w:val="el-GR"/>
        </w:rPr>
        <w:t>(</w:t>
      </w:r>
      <w:r w:rsidRPr="00C917C1">
        <w:t>GUI</w:t>
      </w:r>
      <w:r w:rsidRPr="00C917C1">
        <w:rPr>
          <w:lang w:val="el-GR"/>
        </w:rPr>
        <w:t xml:space="preserve">) </w:t>
      </w:r>
      <w:r w:rsidRPr="00C917C1">
        <w:rPr>
          <w:bCs/>
          <w:lang w:val="el-GR"/>
        </w:rPr>
        <w:t>του χρήστη</w:t>
      </w:r>
      <w:r w:rsidRPr="00C917C1">
        <w:rPr>
          <w:lang w:val="el-GR"/>
        </w:rPr>
        <w:t xml:space="preserve"> για την αποδοτική διαχείριση και χρήση των Υποσυστημάτων και την ευκολία εκμάθησής τους.</w:t>
      </w:r>
    </w:p>
    <w:p w14:paraId="6836E843" w14:textId="77777777" w:rsidR="00C31414" w:rsidRPr="00C917C1" w:rsidRDefault="00C31414" w:rsidP="00C31414">
      <w:pPr>
        <w:pStyle w:val="aff"/>
        <w:numPr>
          <w:ilvl w:val="0"/>
          <w:numId w:val="277"/>
        </w:numPr>
        <w:spacing w:line="276" w:lineRule="auto"/>
        <w:rPr>
          <w:lang w:val="el-GR"/>
        </w:rPr>
      </w:pPr>
      <w:r w:rsidRPr="00C917C1">
        <w:rPr>
          <w:lang w:val="el-GR"/>
        </w:rPr>
        <w:t xml:space="preserve">Ενσωμάτωση στα Υποσυστήματα </w:t>
      </w:r>
      <w:r w:rsidRPr="00C917C1">
        <w:rPr>
          <w:b/>
          <w:bCs/>
          <w:lang w:val="el-GR"/>
        </w:rPr>
        <w:t>άμεσης υποστήριξης βοήθειας</w:t>
      </w:r>
      <w:r w:rsidRPr="00C917C1">
        <w:rPr>
          <w:lang w:val="el-GR"/>
        </w:rPr>
        <w:t xml:space="preserve"> (</w:t>
      </w:r>
      <w:r w:rsidRPr="00C917C1">
        <w:t>online</w:t>
      </w:r>
      <w:r w:rsidRPr="00C917C1">
        <w:rPr>
          <w:lang w:val="el-GR"/>
        </w:rPr>
        <w:t xml:space="preserve"> </w:t>
      </w:r>
      <w:r w:rsidRPr="00C917C1">
        <w:t>help</w:t>
      </w:r>
      <w:r w:rsidRPr="00C917C1">
        <w:rPr>
          <w:lang w:val="el-GR"/>
        </w:rPr>
        <w:t>) και οδηγιών στην ελληνική γλώσσα, προς τους χρήστες ανά διαδικασία ή και οθόνη.</w:t>
      </w:r>
    </w:p>
    <w:p w14:paraId="1D794A3A" w14:textId="77777777" w:rsidR="00C31414" w:rsidRPr="00C917C1" w:rsidRDefault="00C31414" w:rsidP="00C31414">
      <w:pPr>
        <w:pStyle w:val="aff"/>
        <w:numPr>
          <w:ilvl w:val="0"/>
          <w:numId w:val="277"/>
        </w:numPr>
        <w:spacing w:line="276" w:lineRule="auto"/>
        <w:rPr>
          <w:lang w:val="el-GR"/>
        </w:rPr>
      </w:pPr>
      <w:r w:rsidRPr="00C917C1">
        <w:rPr>
          <w:b/>
          <w:bCs/>
          <w:lang w:val="el-GR"/>
        </w:rPr>
        <w:t>Μηνύματα λαθών</w:t>
      </w:r>
      <w:r w:rsidRPr="00C917C1">
        <w:rPr>
          <w:lang w:val="el-GR"/>
        </w:rPr>
        <w:t xml:space="preserve"> (</w:t>
      </w:r>
      <w:r w:rsidRPr="00C917C1">
        <w:t>error</w:t>
      </w:r>
      <w:r w:rsidRPr="00C917C1">
        <w:rPr>
          <w:lang w:val="el-GR"/>
        </w:rPr>
        <w:t xml:space="preserve"> </w:t>
      </w:r>
      <w:r w:rsidRPr="00C917C1">
        <w:t>messages</w:t>
      </w:r>
      <w:r w:rsidRPr="00C917C1">
        <w:rPr>
          <w:lang w:val="el-GR"/>
        </w:rPr>
        <w:t>) στην ελληνική γλώσσα και ειδοποίηση των χρηστών με όρους οικείους προς αυτούς.</w:t>
      </w:r>
    </w:p>
    <w:p w14:paraId="51215E86" w14:textId="77777777" w:rsidR="00C31414" w:rsidRPr="00C917C1" w:rsidRDefault="00C31414" w:rsidP="00C31414">
      <w:pPr>
        <w:pStyle w:val="aff"/>
        <w:numPr>
          <w:ilvl w:val="0"/>
          <w:numId w:val="277"/>
        </w:numPr>
        <w:spacing w:line="276" w:lineRule="auto"/>
        <w:rPr>
          <w:lang w:val="el-GR"/>
        </w:rPr>
      </w:pPr>
      <w:r w:rsidRPr="00C917C1">
        <w:rPr>
          <w:lang w:val="el-GR"/>
        </w:rPr>
        <w:t xml:space="preserve">Τήρηση από όλα τα Υποσυστήματα στοιχείων </w:t>
      </w:r>
      <w:r w:rsidRPr="00C917C1">
        <w:t>auditing</w:t>
      </w:r>
      <w:r w:rsidRPr="00C917C1">
        <w:rPr>
          <w:lang w:val="el-GR"/>
        </w:rPr>
        <w:t xml:space="preserve"> για </w:t>
      </w:r>
      <w:r w:rsidRPr="00C917C1">
        <w:rPr>
          <w:b/>
          <w:lang w:val="el-GR"/>
        </w:rPr>
        <w:t>ιχνηλάτηση</w:t>
      </w:r>
      <w:r w:rsidRPr="00C917C1">
        <w:rPr>
          <w:lang w:val="el-GR"/>
        </w:rPr>
        <w:t xml:space="preserve"> ενεργειών χρηστών.</w:t>
      </w:r>
    </w:p>
    <w:p w14:paraId="08341127" w14:textId="77777777" w:rsidR="00C31414" w:rsidRPr="00C917C1" w:rsidRDefault="00C31414" w:rsidP="00C31414">
      <w:pPr>
        <w:pStyle w:val="aff"/>
        <w:numPr>
          <w:ilvl w:val="0"/>
          <w:numId w:val="277"/>
        </w:numPr>
        <w:spacing w:line="276" w:lineRule="auto"/>
        <w:rPr>
          <w:lang w:val="el-GR"/>
        </w:rPr>
      </w:pPr>
      <w:r w:rsidRPr="00C917C1">
        <w:rPr>
          <w:lang w:val="el-GR"/>
        </w:rPr>
        <w:t>Διαβαθμισμένη πρόσβαση στα Υποσυστήματα, ανάλογα με το είδος των υπηρεσιών και την ταυτότητα των χρηστών.</w:t>
      </w:r>
    </w:p>
    <w:p w14:paraId="5082A9CF" w14:textId="77777777" w:rsidR="00C31414" w:rsidRPr="00C917C1" w:rsidRDefault="00C31414" w:rsidP="00C31414">
      <w:pPr>
        <w:pStyle w:val="aff"/>
        <w:numPr>
          <w:ilvl w:val="0"/>
          <w:numId w:val="277"/>
        </w:numPr>
        <w:spacing w:line="276" w:lineRule="auto"/>
        <w:rPr>
          <w:lang w:val="el-GR"/>
        </w:rPr>
      </w:pPr>
      <w:r w:rsidRPr="00C917C1">
        <w:rPr>
          <w:lang w:val="el-GR"/>
        </w:rPr>
        <w:t xml:space="preserve">Διασφάλιση της </w:t>
      </w:r>
      <w:r w:rsidRPr="00C917C1">
        <w:rPr>
          <w:b/>
          <w:lang w:val="el-GR"/>
        </w:rPr>
        <w:t>π</w:t>
      </w:r>
      <w:r w:rsidRPr="00C917C1">
        <w:rPr>
          <w:b/>
          <w:bCs/>
          <w:lang w:val="el-GR"/>
        </w:rPr>
        <w:t>ληρότητας, ακεραιότητας, εμπιστευτικότητας</w:t>
      </w:r>
      <w:r w:rsidRPr="00C917C1">
        <w:rPr>
          <w:lang w:val="el-GR"/>
        </w:rPr>
        <w:t xml:space="preserve"> και </w:t>
      </w:r>
      <w:r w:rsidRPr="00C917C1">
        <w:rPr>
          <w:b/>
          <w:bCs/>
          <w:lang w:val="el-GR"/>
        </w:rPr>
        <w:t>ασφάλειας</w:t>
      </w:r>
      <w:r w:rsidRPr="00C917C1">
        <w:rPr>
          <w:lang w:val="el-GR"/>
        </w:rPr>
        <w:t xml:space="preserve"> των δεδομένων των Υποσυστημάτων κατά τη χρήση και τη δικτυακή διακίνησή τους.</w:t>
      </w:r>
    </w:p>
    <w:p w14:paraId="3FB93D38" w14:textId="77777777" w:rsidR="00C31414" w:rsidRPr="00C917C1" w:rsidRDefault="00C31414" w:rsidP="00C31414">
      <w:pPr>
        <w:pStyle w:val="aff"/>
        <w:numPr>
          <w:ilvl w:val="0"/>
          <w:numId w:val="277"/>
        </w:numPr>
        <w:spacing w:line="276" w:lineRule="auto"/>
        <w:rPr>
          <w:lang w:val="el-GR"/>
        </w:rPr>
      </w:pPr>
      <w:r w:rsidRPr="00C917C1">
        <w:rPr>
          <w:lang w:val="el-GR"/>
        </w:rPr>
        <w:t xml:space="preserve">Βέλτιστη αξιοποίηση του αποθηκευτικού συστήματος καθώς ο όγκος των δεδομένων είναι μεγάλος και σε μελλοντικό χρόνο θα επηρεάζει την επίδοση του συστήματος. </w:t>
      </w:r>
    </w:p>
    <w:p w14:paraId="406E7113" w14:textId="77777777" w:rsidR="00C31414" w:rsidRPr="00C917C1" w:rsidRDefault="00C31414" w:rsidP="00C31414">
      <w:pPr>
        <w:pStyle w:val="aff"/>
        <w:numPr>
          <w:ilvl w:val="0"/>
          <w:numId w:val="277"/>
        </w:numPr>
        <w:spacing w:line="276" w:lineRule="auto"/>
        <w:rPr>
          <w:lang w:val="el-GR"/>
        </w:rPr>
      </w:pPr>
      <w:r w:rsidRPr="00C917C1">
        <w:rPr>
          <w:lang w:val="el-GR"/>
        </w:rPr>
        <w:t>Πλήρης συμμόρφωση του Πληροφοριακού Συστήματος που θα αναπτυχθεί με τα αποτελέσματα του Πλαισίου Διαλειτουργικότητας, που υλοποιήθηκε για λογαριασμό του ΥΠΕΣ στο πλαίσιο του έργου «Ελληνικό Πλαίσιο Παροχής Υπηρεσιών Ηλεκτρονικής Διακυβέρνησης και Πρότυπα Διαλειτουργικότητας».</w:t>
      </w:r>
    </w:p>
    <w:p w14:paraId="67F4B6AC" w14:textId="77777777" w:rsidR="00C31414" w:rsidRPr="00C917C1" w:rsidRDefault="00C31414" w:rsidP="00C31414">
      <w:pPr>
        <w:pStyle w:val="aff"/>
        <w:numPr>
          <w:ilvl w:val="0"/>
          <w:numId w:val="277"/>
        </w:numPr>
        <w:spacing w:line="276" w:lineRule="auto"/>
        <w:rPr>
          <w:lang w:val="el-GR"/>
        </w:rPr>
      </w:pPr>
      <w:r w:rsidRPr="00C917C1">
        <w:rPr>
          <w:b/>
          <w:bCs/>
          <w:lang w:val="el-GR"/>
        </w:rPr>
        <w:t>Τεκμηρίωση</w:t>
      </w:r>
      <w:r w:rsidRPr="00C917C1">
        <w:rPr>
          <w:lang w:val="el-GR"/>
        </w:rPr>
        <w:t xml:space="preserve"> του συστήματος μέσω της αναλυτικής περιγραφής της βάσης δεδομένων και των Υποσυστημάτων. Σύνταξη </w:t>
      </w:r>
      <w:r w:rsidRPr="00C917C1">
        <w:rPr>
          <w:b/>
          <w:bCs/>
          <w:lang w:val="el-GR"/>
        </w:rPr>
        <w:t>τεχνικών εγχειριδίων</w:t>
      </w:r>
      <w:r w:rsidRPr="00C917C1">
        <w:rPr>
          <w:lang w:val="el-GR"/>
        </w:rPr>
        <w:t xml:space="preserve"> του συστήματος και των εργαλείων διαχείρισης (</w:t>
      </w:r>
      <w:r w:rsidRPr="00C917C1">
        <w:t>system</w:t>
      </w:r>
      <w:r w:rsidRPr="00C917C1">
        <w:rPr>
          <w:lang w:val="el-GR"/>
        </w:rPr>
        <w:t xml:space="preserve"> </w:t>
      </w:r>
      <w:r w:rsidRPr="00C917C1">
        <w:t>manuals</w:t>
      </w:r>
      <w:r w:rsidRPr="00C917C1">
        <w:rPr>
          <w:lang w:val="el-GR"/>
        </w:rPr>
        <w:t xml:space="preserve">), καθώς και λεπτομερή </w:t>
      </w:r>
      <w:r w:rsidRPr="00C917C1">
        <w:rPr>
          <w:b/>
          <w:bCs/>
          <w:lang w:val="el-GR"/>
        </w:rPr>
        <w:t>εγχειρίδια λειτουργίας</w:t>
      </w:r>
      <w:r w:rsidRPr="00C917C1">
        <w:rPr>
          <w:lang w:val="el-GR"/>
        </w:rPr>
        <w:t xml:space="preserve"> του συστήματος (</w:t>
      </w:r>
      <w:r w:rsidRPr="00C917C1">
        <w:t>operation</w:t>
      </w:r>
      <w:r w:rsidRPr="00C917C1">
        <w:rPr>
          <w:lang w:val="el-GR"/>
        </w:rPr>
        <w:t xml:space="preserve"> </w:t>
      </w:r>
      <w:r w:rsidRPr="00C917C1">
        <w:t>manuals</w:t>
      </w:r>
      <w:r w:rsidRPr="00C917C1">
        <w:rPr>
          <w:lang w:val="el-GR"/>
        </w:rPr>
        <w:t>) και υποστήριξης των χρηστών (</w:t>
      </w:r>
      <w:r w:rsidRPr="00C917C1">
        <w:t>user</w:t>
      </w:r>
      <w:r w:rsidRPr="00C917C1">
        <w:rPr>
          <w:lang w:val="el-GR"/>
        </w:rPr>
        <w:t xml:space="preserve"> </w:t>
      </w:r>
      <w:r w:rsidRPr="00C917C1">
        <w:t>manuals</w:t>
      </w:r>
      <w:r w:rsidRPr="00C917C1">
        <w:rPr>
          <w:lang w:val="el-GR"/>
        </w:rPr>
        <w:t>).</w:t>
      </w:r>
    </w:p>
    <w:p w14:paraId="3210DD58" w14:textId="77777777" w:rsidR="00C31414" w:rsidRPr="00C917C1" w:rsidRDefault="00C31414" w:rsidP="00C31414">
      <w:pPr>
        <w:pStyle w:val="aff"/>
        <w:numPr>
          <w:ilvl w:val="0"/>
          <w:numId w:val="277"/>
        </w:numPr>
        <w:spacing w:line="276" w:lineRule="auto"/>
        <w:rPr>
          <w:lang w:val="el-GR"/>
        </w:rPr>
      </w:pPr>
      <w:r w:rsidRPr="00C917C1">
        <w:rPr>
          <w:lang w:val="el-GR"/>
        </w:rPr>
        <w:t xml:space="preserve">Αξιοποίηση των τεχνολογιών </w:t>
      </w:r>
      <w:r w:rsidRPr="00C917C1">
        <w:t>server</w:t>
      </w:r>
      <w:r w:rsidRPr="00C917C1">
        <w:rPr>
          <w:lang w:val="el-GR"/>
        </w:rPr>
        <w:t xml:space="preserve"> </w:t>
      </w:r>
      <w:r w:rsidRPr="00C917C1">
        <w:t>consolidation</w:t>
      </w:r>
      <w:r w:rsidRPr="00C917C1">
        <w:rPr>
          <w:lang w:val="el-GR"/>
        </w:rPr>
        <w:t xml:space="preserve"> και </w:t>
      </w:r>
      <w:r w:rsidRPr="00C917C1">
        <w:t>virtualization</w:t>
      </w:r>
      <w:r w:rsidRPr="00C917C1">
        <w:rPr>
          <w:lang w:val="el-GR"/>
        </w:rPr>
        <w:t xml:space="preserve"> και πιο συγκεκριμένα λειτουργία των συστημάτων που θα αναπτυχθούν ή αναβαθμισθούν σε περιβάλλον εικονικών μηχανών (</w:t>
      </w:r>
      <w:r w:rsidRPr="00C917C1">
        <w:t>virtual</w:t>
      </w:r>
      <w:r w:rsidRPr="00C917C1">
        <w:rPr>
          <w:lang w:val="el-GR"/>
        </w:rPr>
        <w:t xml:space="preserve"> </w:t>
      </w:r>
      <w:r w:rsidRPr="00C917C1">
        <w:t>machines</w:t>
      </w:r>
      <w:r w:rsidRPr="00C917C1">
        <w:rPr>
          <w:lang w:val="el-GR"/>
        </w:rPr>
        <w:t>) για τη μείωση του κόστους μέσω της συγκέντρωσης, της μείωσης του κόστους προμήθειας και συντήρησης υλικού και της μειωμένης κατανάλωσης χώρου και ενέργειας.</w:t>
      </w:r>
    </w:p>
    <w:p w14:paraId="4C085248" w14:textId="77777777" w:rsidR="00C31414" w:rsidRPr="00C917C1" w:rsidRDefault="00C31414" w:rsidP="00C31414">
      <w:pPr>
        <w:pStyle w:val="aff"/>
        <w:numPr>
          <w:ilvl w:val="0"/>
          <w:numId w:val="277"/>
        </w:numPr>
        <w:spacing w:line="276" w:lineRule="auto"/>
        <w:rPr>
          <w:bCs/>
          <w:lang w:val="el-GR"/>
        </w:rPr>
      </w:pPr>
      <w:r w:rsidRPr="00C917C1">
        <w:rPr>
          <w:lang w:val="el-GR"/>
        </w:rPr>
        <w:t>Δυνατότητα εξαγωγής του συνόλου ή μέρους των στοιχείων των Υποσυστημάτων από τη βάση δεδομένων σε ανοικτά πρότυπα (</w:t>
      </w:r>
      <w:r w:rsidRPr="00C917C1">
        <w:t>XML</w:t>
      </w:r>
      <w:r w:rsidRPr="00C917C1">
        <w:rPr>
          <w:lang w:val="el-GR"/>
        </w:rPr>
        <w:t xml:space="preserve">, </w:t>
      </w:r>
      <w:r w:rsidRPr="00C917C1">
        <w:t>JSON</w:t>
      </w:r>
      <w:r w:rsidRPr="00C917C1">
        <w:rPr>
          <w:lang w:val="el-GR"/>
        </w:rPr>
        <w:t xml:space="preserve">, </w:t>
      </w:r>
      <w:r w:rsidRPr="00C917C1">
        <w:t>CSV</w:t>
      </w:r>
      <w:r w:rsidRPr="00C917C1">
        <w:rPr>
          <w:lang w:val="el-GR"/>
        </w:rPr>
        <w:t>) και την εισαγωγή εξωτερικών στοιχείων συγκεκριμένης δομής.</w:t>
      </w:r>
    </w:p>
    <w:p w14:paraId="07710EEE" w14:textId="1797D14E" w:rsidR="00C31414" w:rsidRPr="00C917C1" w:rsidRDefault="00C31414" w:rsidP="00C31414">
      <w:pPr>
        <w:pStyle w:val="aff"/>
        <w:numPr>
          <w:ilvl w:val="0"/>
          <w:numId w:val="277"/>
        </w:numPr>
        <w:spacing w:line="276" w:lineRule="auto"/>
        <w:rPr>
          <w:lang w:val="el-GR"/>
        </w:rPr>
      </w:pPr>
      <w:r w:rsidRPr="00E40AA6">
        <w:rPr>
          <w:lang w:val="el-GR"/>
        </w:rPr>
        <w:t xml:space="preserve">Χρήση </w:t>
      </w:r>
      <w:r w:rsidRPr="00C917C1">
        <w:t>resource</w:t>
      </w:r>
      <w:r w:rsidRPr="00E40AA6">
        <w:rPr>
          <w:lang w:val="el-GR"/>
        </w:rPr>
        <w:t xml:space="preserve"> </w:t>
      </w:r>
      <w:r w:rsidRPr="00C917C1">
        <w:t>files</w:t>
      </w:r>
      <w:r w:rsidRPr="00E40AA6">
        <w:rPr>
          <w:lang w:val="el-GR"/>
        </w:rPr>
        <w:t xml:space="preserve"> ή άλλου ανάλογου εύχρηστου μηχανισμού για καθορισμό χρωμάτων, ετικετών και άλλων χαρακτηριστικών στοιχείων των Υποσυστημάτων, έτσι ώστε οι πληροφορίες αυτές να είναι δυναμικές, άμεσα και εύκολα μετατρέψιμες. </w:t>
      </w:r>
      <w:r w:rsidRPr="00C917C1">
        <w:rPr>
          <w:lang w:val="el-GR"/>
        </w:rPr>
        <w:t xml:space="preserve"> </w:t>
      </w:r>
    </w:p>
    <w:p w14:paraId="33BED72B" w14:textId="5EFFCF84" w:rsidR="00C31414" w:rsidRDefault="00C31414" w:rsidP="00B50C47">
      <w:pPr>
        <w:rPr>
          <w:lang w:val="el-GR"/>
        </w:rPr>
      </w:pPr>
    </w:p>
    <w:p w14:paraId="16C8DB64" w14:textId="488C50FA" w:rsidR="00584BC9" w:rsidRPr="00BC6D27" w:rsidRDefault="00584BC9">
      <w:pPr>
        <w:pStyle w:val="4"/>
        <w:numPr>
          <w:ilvl w:val="1"/>
          <w:numId w:val="65"/>
        </w:numPr>
        <w:ind w:hanging="306"/>
        <w:rPr>
          <w:rFonts w:cs="Tahoma"/>
          <w:szCs w:val="22"/>
          <w:lang w:val="el-GR"/>
        </w:rPr>
      </w:pPr>
      <w:bookmarkStart w:id="611" w:name="_Toc128058956"/>
      <w:r w:rsidRPr="00BC6D27">
        <w:rPr>
          <w:rFonts w:cs="Tahoma"/>
          <w:szCs w:val="22"/>
          <w:lang w:val="el-GR"/>
        </w:rPr>
        <w:t>Αρχιτεκτονική λύση</w:t>
      </w:r>
      <w:bookmarkEnd w:id="611"/>
    </w:p>
    <w:p w14:paraId="4ACC5028" w14:textId="77777777" w:rsidR="00C94A54" w:rsidRPr="00C73E49" w:rsidRDefault="00C94A54" w:rsidP="00C94A54">
      <w:pPr>
        <w:rPr>
          <w:lang w:val="el-GR"/>
        </w:rPr>
      </w:pPr>
      <w:r w:rsidRPr="00C73E49">
        <w:rPr>
          <w:lang w:val="el-GR"/>
        </w:rPr>
        <w:t>Ο υποψήφιος Ανάδοχος στην Τεχνική Πρόσφορά του καλείται να σχεδιάσει και να παρουσιάσει την προτεινόμενη αρχιτεκτονική της προσφερόμενης λύσης, ώστε να καλύπτονται οι απαιτήσεις:</w:t>
      </w:r>
    </w:p>
    <w:p w14:paraId="011EF7ED" w14:textId="7CF881C7" w:rsidR="00C94A54" w:rsidRPr="00C73E49" w:rsidRDefault="00C94A54" w:rsidP="00B45578">
      <w:pPr>
        <w:pStyle w:val="aff"/>
        <w:numPr>
          <w:ilvl w:val="0"/>
          <w:numId w:val="375"/>
        </w:numPr>
        <w:rPr>
          <w:lang w:val="el-GR"/>
        </w:rPr>
      </w:pPr>
      <w:r w:rsidRPr="00C73E49">
        <w:rPr>
          <w:lang w:val="el-GR"/>
        </w:rPr>
        <w:t xml:space="preserve">της λειτουργίας σε περιβάλλον εικονικών μηχανών (virtual machines) και τη συμβατότητα με </w:t>
      </w:r>
      <w:r w:rsidR="00AE4FEB" w:rsidRPr="00C73E49">
        <w:rPr>
          <w:lang w:val="el-GR"/>
        </w:rPr>
        <w:t>λύσεις</w:t>
      </w:r>
      <w:r w:rsidRPr="00C73E49">
        <w:rPr>
          <w:lang w:val="el-GR"/>
        </w:rPr>
        <w:t xml:space="preserve"> cloud </w:t>
      </w:r>
      <w:r w:rsidR="00AE4FEB">
        <w:rPr>
          <w:lang w:val="el-GR"/>
        </w:rPr>
        <w:t xml:space="preserve">/ </w:t>
      </w:r>
      <w:r w:rsidR="00AE4FEB">
        <w:rPr>
          <w:lang w:val="en-US"/>
        </w:rPr>
        <w:t>public</w:t>
      </w:r>
      <w:r w:rsidR="00AE4FEB" w:rsidRPr="001264E3">
        <w:rPr>
          <w:lang w:val="el-GR"/>
        </w:rPr>
        <w:t xml:space="preserve"> </w:t>
      </w:r>
      <w:r w:rsidR="00AE4FEB">
        <w:rPr>
          <w:lang w:val="en-US"/>
        </w:rPr>
        <w:t>cloud</w:t>
      </w:r>
      <w:r w:rsidR="00AE4FEB" w:rsidRPr="001264E3">
        <w:rPr>
          <w:lang w:val="el-GR"/>
        </w:rPr>
        <w:t xml:space="preserve"> </w:t>
      </w:r>
      <w:r w:rsidR="00AE4FEB">
        <w:rPr>
          <w:lang w:val="el-GR"/>
        </w:rPr>
        <w:t xml:space="preserve">καθώς </w:t>
      </w:r>
      <w:r w:rsidRPr="00C73E49">
        <w:rPr>
          <w:lang w:val="el-GR"/>
        </w:rPr>
        <w:t>και του G-Cloud.</w:t>
      </w:r>
    </w:p>
    <w:p w14:paraId="6326E7E5" w14:textId="0118C988" w:rsidR="00C94A54" w:rsidRPr="00C73E49" w:rsidRDefault="00C94A54" w:rsidP="00C94A54">
      <w:pPr>
        <w:pStyle w:val="aff"/>
        <w:numPr>
          <w:ilvl w:val="0"/>
          <w:numId w:val="375"/>
        </w:numPr>
        <w:rPr>
          <w:lang w:val="el-GR"/>
        </w:rPr>
      </w:pPr>
      <w:r w:rsidRPr="00C73E49">
        <w:rPr>
          <w:lang w:val="el-GR"/>
        </w:rPr>
        <w:t>της διαθεσιμότητας και απόκρισης, σε σχέση με την τήρηση εγγυημένου επιπέδου υπηρεσιών και ρητρών.</w:t>
      </w:r>
    </w:p>
    <w:p w14:paraId="29B91992" w14:textId="6BCF6404" w:rsidR="00382CAA" w:rsidRPr="00C73E49" w:rsidRDefault="00382CAA" w:rsidP="00382CAA">
      <w:pPr>
        <w:pStyle w:val="aff"/>
        <w:numPr>
          <w:ilvl w:val="0"/>
          <w:numId w:val="375"/>
        </w:numPr>
        <w:rPr>
          <w:lang w:val="el-GR"/>
        </w:rPr>
      </w:pPr>
      <w:r w:rsidRPr="00C73E49">
        <w:rPr>
          <w:lang w:val="el-GR"/>
        </w:rPr>
        <w:t>όλες τις λειτουργικές απατήσεις του συστήματος.</w:t>
      </w:r>
    </w:p>
    <w:p w14:paraId="07C23E9F" w14:textId="77777777" w:rsidR="00C94A54" w:rsidRPr="00C94A54" w:rsidRDefault="00C94A54" w:rsidP="00C94A54">
      <w:pPr>
        <w:rPr>
          <w:lang w:val="el-GR"/>
        </w:rPr>
      </w:pPr>
      <w:r w:rsidRPr="00BC6D27">
        <w:rPr>
          <w:lang w:val="el-GR"/>
        </w:rPr>
        <w:t>Επισημαίνεται ότι η προτεινόμενη από τον προσφέροντα αρχιτεκτονική δεν θα πρέπει να έχει μοναδικό σημείο αστοχίας (Single Point of Failure) στα βασικά επίπεδα, κάνοντας χρήση είτε χρήση Ν+1 εικονικών μηχανών σε active-active διάταξη (μέσω load balancer), είτε με αρχιτεκτονική προσέγγιση που εκμεταλλεύεται και δύναται να λειτουργήσει με τις High Availability δυνατότητες του Κυβερνητικού Νέφους G-Cloud (vmWare HA) ή οποιασδήποτε Public Cloud υποδομής.</w:t>
      </w:r>
    </w:p>
    <w:p w14:paraId="41E9078B" w14:textId="0A114D14" w:rsidR="00C94A54" w:rsidRPr="00C94A54" w:rsidRDefault="00C94A54" w:rsidP="00C94A54">
      <w:pPr>
        <w:rPr>
          <w:lang w:val="el-GR"/>
        </w:rPr>
      </w:pPr>
      <w:r w:rsidRPr="00C94A54">
        <w:rPr>
          <w:lang w:val="el-GR"/>
        </w:rPr>
        <w:t xml:space="preserve">Ο υποψήφιος Ανάδοχος, θα πρέπει να περιγράψει λεπτομερώς την προτεινόμενη από αυτόν αρχιτεκτονική και να παραθέσει αναλυτικά τους λόγους για τους οποίους είναι κατάλληλη για το προσφερόμενο </w:t>
      </w:r>
      <w:r>
        <w:rPr>
          <w:lang w:val="el-GR"/>
        </w:rPr>
        <w:t>σύστημα</w:t>
      </w:r>
      <w:r w:rsidRPr="00C94A54">
        <w:rPr>
          <w:lang w:val="el-GR"/>
        </w:rPr>
        <w:t>, καθώς και ότι μπορεί να χειριστεί το αναμενόμενο πλήθος ταυτοχρόνων συνδέσεων.</w:t>
      </w:r>
    </w:p>
    <w:p w14:paraId="06AEFEC3" w14:textId="3E2723AF" w:rsidR="00C94A54" w:rsidRDefault="00C94A54" w:rsidP="00C94A54">
      <w:pPr>
        <w:rPr>
          <w:lang w:val="el-GR"/>
        </w:rPr>
      </w:pPr>
      <w:r w:rsidRPr="00C94A54">
        <w:rPr>
          <w:lang w:val="el-GR"/>
        </w:rPr>
        <w:t xml:space="preserve">Ο υποψήφιος Ανάδοχος στην Τεχνική Πρόσφορά του, καλείται να συμπληρώσει τον ακόλουθο πίνακα με τους πόρους που θα απαιτηθούν για κάθε υποσύστημα / λογισμικό / υπηρεσία προκειμένου να φιλοξενηθεί στο G-cloud ή/και σε οποιοδήποτε άλλο cloud πάροχο. Η παράθεση των πόρων θα είναι ομαδοποιημένη ανά νοητό διακομιστή (virtual server). Ο πίνακας μπορεί να τροποποιηθεί, κατά την κρίση του προσφέροντος εφόσον απαιτείται, ώστε να απεικονίζεται πληρέστερα ο επιθυμητός τρόπος φιλοξενίας στο </w:t>
      </w:r>
      <w:r>
        <w:rPr>
          <w:lang w:val="en-US"/>
        </w:rPr>
        <w:t>c</w:t>
      </w:r>
      <w:r w:rsidRPr="00C94A54">
        <w:rPr>
          <w:lang w:val="el-GR"/>
        </w:rPr>
        <w:t>loud.</w:t>
      </w:r>
    </w:p>
    <w:p w14:paraId="7E90C8D6" w14:textId="65A76E6A" w:rsidR="00C94A54" w:rsidRDefault="00C94A54" w:rsidP="00C94A54">
      <w:pPr>
        <w:rPr>
          <w:lang w:val="el-GR"/>
        </w:rPr>
      </w:pPr>
    </w:p>
    <w:tbl>
      <w:tblPr>
        <w:tblStyle w:val="aff0"/>
        <w:tblW w:w="0" w:type="auto"/>
        <w:tblLook w:val="04A0" w:firstRow="1" w:lastRow="0" w:firstColumn="1" w:lastColumn="0" w:noHBand="0" w:noVBand="1"/>
      </w:tblPr>
      <w:tblGrid>
        <w:gridCol w:w="704"/>
        <w:gridCol w:w="2553"/>
        <w:gridCol w:w="1629"/>
        <w:gridCol w:w="1629"/>
        <w:gridCol w:w="1629"/>
        <w:gridCol w:w="1629"/>
      </w:tblGrid>
      <w:tr w:rsidR="00C94A54" w14:paraId="3CEC2242" w14:textId="77777777" w:rsidTr="00B45578">
        <w:tc>
          <w:tcPr>
            <w:tcW w:w="704" w:type="dxa"/>
          </w:tcPr>
          <w:p w14:paraId="606833FD" w14:textId="600B0AA1" w:rsidR="00C94A54" w:rsidRPr="00B45578" w:rsidRDefault="00C94A54" w:rsidP="00C94A54">
            <w:pPr>
              <w:rPr>
                <w:lang w:val="el-GR"/>
              </w:rPr>
            </w:pPr>
            <w:r w:rsidRPr="00B45578">
              <w:rPr>
                <w:lang w:val="el-GR"/>
              </w:rPr>
              <w:t>Α/Α</w:t>
            </w:r>
          </w:p>
        </w:tc>
        <w:tc>
          <w:tcPr>
            <w:tcW w:w="2553" w:type="dxa"/>
          </w:tcPr>
          <w:p w14:paraId="189F5A43" w14:textId="32E773C5" w:rsidR="00C94A54" w:rsidRDefault="00C94A54" w:rsidP="00C94A54">
            <w:pPr>
              <w:rPr>
                <w:highlight w:val="yellow"/>
                <w:lang w:val="en-US"/>
              </w:rPr>
            </w:pPr>
            <w:r w:rsidRPr="00C94A54">
              <w:rPr>
                <w:lang w:val="en-US"/>
              </w:rPr>
              <w:t>Περιγραφή διακομιστή</w:t>
            </w:r>
          </w:p>
        </w:tc>
        <w:tc>
          <w:tcPr>
            <w:tcW w:w="1629" w:type="dxa"/>
          </w:tcPr>
          <w:p w14:paraId="34567EA7" w14:textId="3E9FD4BB" w:rsidR="00C94A54" w:rsidRDefault="00C94A54" w:rsidP="00C94A54">
            <w:pPr>
              <w:rPr>
                <w:highlight w:val="yellow"/>
                <w:lang w:val="en-US"/>
              </w:rPr>
            </w:pPr>
            <w:r w:rsidRPr="00C94A54">
              <w:rPr>
                <w:lang w:val="en-US"/>
              </w:rPr>
              <w:t>Υπηρεσίες που φιλοξενούνται</w:t>
            </w:r>
          </w:p>
        </w:tc>
        <w:tc>
          <w:tcPr>
            <w:tcW w:w="1629" w:type="dxa"/>
          </w:tcPr>
          <w:p w14:paraId="75459CFD" w14:textId="49494D5E" w:rsidR="00C94A54" w:rsidRDefault="00C94A54" w:rsidP="00C94A54">
            <w:pPr>
              <w:rPr>
                <w:highlight w:val="yellow"/>
                <w:lang w:val="en-US"/>
              </w:rPr>
            </w:pPr>
            <w:r w:rsidRPr="00C94A54">
              <w:rPr>
                <w:lang w:val="en-US"/>
              </w:rPr>
              <w:t>Αριθμός cores</w:t>
            </w:r>
          </w:p>
        </w:tc>
        <w:tc>
          <w:tcPr>
            <w:tcW w:w="1629" w:type="dxa"/>
          </w:tcPr>
          <w:p w14:paraId="0AA48B54" w14:textId="2C2E45D9" w:rsidR="00C94A54" w:rsidRDefault="00C94A54" w:rsidP="00C94A54">
            <w:pPr>
              <w:rPr>
                <w:highlight w:val="yellow"/>
                <w:lang w:val="en-US"/>
              </w:rPr>
            </w:pPr>
            <w:r w:rsidRPr="00C94A54">
              <w:rPr>
                <w:lang w:val="en-US"/>
              </w:rPr>
              <w:t>Mνήμη (GB)</w:t>
            </w:r>
          </w:p>
        </w:tc>
        <w:tc>
          <w:tcPr>
            <w:tcW w:w="1629" w:type="dxa"/>
          </w:tcPr>
          <w:p w14:paraId="6581BAE7" w14:textId="15866120" w:rsidR="00C94A54" w:rsidRDefault="00C94A54" w:rsidP="00C94A54">
            <w:pPr>
              <w:rPr>
                <w:highlight w:val="yellow"/>
                <w:lang w:val="en-US"/>
              </w:rPr>
            </w:pPr>
            <w:r w:rsidRPr="00C94A54">
              <w:rPr>
                <w:lang w:val="en-US"/>
              </w:rPr>
              <w:t>Δίσκος (GB)</w:t>
            </w:r>
          </w:p>
        </w:tc>
      </w:tr>
      <w:tr w:rsidR="00C94A54" w14:paraId="0455BA2E" w14:textId="77777777" w:rsidTr="00B45578">
        <w:tc>
          <w:tcPr>
            <w:tcW w:w="704" w:type="dxa"/>
          </w:tcPr>
          <w:p w14:paraId="49EB1EDC" w14:textId="2C7AD3CF" w:rsidR="00C94A54" w:rsidRPr="00B45578" w:rsidRDefault="00C94A54" w:rsidP="00C94A54">
            <w:pPr>
              <w:rPr>
                <w:lang w:val="el-GR"/>
              </w:rPr>
            </w:pPr>
            <w:r w:rsidRPr="00B45578">
              <w:rPr>
                <w:lang w:val="el-GR"/>
              </w:rPr>
              <w:t>1</w:t>
            </w:r>
          </w:p>
        </w:tc>
        <w:tc>
          <w:tcPr>
            <w:tcW w:w="2553" w:type="dxa"/>
          </w:tcPr>
          <w:p w14:paraId="5C0BB271" w14:textId="77777777" w:rsidR="00C94A54" w:rsidRDefault="00C94A54" w:rsidP="00C94A54">
            <w:pPr>
              <w:rPr>
                <w:highlight w:val="yellow"/>
                <w:lang w:val="en-US"/>
              </w:rPr>
            </w:pPr>
          </w:p>
        </w:tc>
        <w:tc>
          <w:tcPr>
            <w:tcW w:w="1629" w:type="dxa"/>
          </w:tcPr>
          <w:p w14:paraId="47C96EB2" w14:textId="77777777" w:rsidR="00C94A54" w:rsidRDefault="00C94A54" w:rsidP="00C94A54">
            <w:pPr>
              <w:rPr>
                <w:highlight w:val="yellow"/>
                <w:lang w:val="en-US"/>
              </w:rPr>
            </w:pPr>
          </w:p>
        </w:tc>
        <w:tc>
          <w:tcPr>
            <w:tcW w:w="1629" w:type="dxa"/>
          </w:tcPr>
          <w:p w14:paraId="15A86DBF" w14:textId="77777777" w:rsidR="00C94A54" w:rsidRDefault="00C94A54" w:rsidP="00C94A54">
            <w:pPr>
              <w:rPr>
                <w:highlight w:val="yellow"/>
                <w:lang w:val="en-US"/>
              </w:rPr>
            </w:pPr>
          </w:p>
        </w:tc>
        <w:tc>
          <w:tcPr>
            <w:tcW w:w="1629" w:type="dxa"/>
          </w:tcPr>
          <w:p w14:paraId="7986EC02" w14:textId="77777777" w:rsidR="00C94A54" w:rsidRDefault="00C94A54" w:rsidP="00C94A54">
            <w:pPr>
              <w:rPr>
                <w:highlight w:val="yellow"/>
                <w:lang w:val="en-US"/>
              </w:rPr>
            </w:pPr>
          </w:p>
        </w:tc>
        <w:tc>
          <w:tcPr>
            <w:tcW w:w="1629" w:type="dxa"/>
          </w:tcPr>
          <w:p w14:paraId="48190EB3" w14:textId="77777777" w:rsidR="00C94A54" w:rsidRDefault="00C94A54" w:rsidP="00C94A54">
            <w:pPr>
              <w:rPr>
                <w:highlight w:val="yellow"/>
                <w:lang w:val="en-US"/>
              </w:rPr>
            </w:pPr>
          </w:p>
        </w:tc>
      </w:tr>
      <w:tr w:rsidR="00C94A54" w14:paraId="1447BA6E" w14:textId="77777777" w:rsidTr="00B45578">
        <w:tc>
          <w:tcPr>
            <w:tcW w:w="704" w:type="dxa"/>
          </w:tcPr>
          <w:p w14:paraId="67D41F52" w14:textId="0EDD1940" w:rsidR="00C94A54" w:rsidRPr="00B45578" w:rsidRDefault="00C94A54" w:rsidP="00C94A54">
            <w:pPr>
              <w:rPr>
                <w:lang w:val="el-GR"/>
              </w:rPr>
            </w:pPr>
            <w:r w:rsidRPr="00B45578">
              <w:rPr>
                <w:lang w:val="el-GR"/>
              </w:rPr>
              <w:t>2</w:t>
            </w:r>
          </w:p>
        </w:tc>
        <w:tc>
          <w:tcPr>
            <w:tcW w:w="2553" w:type="dxa"/>
          </w:tcPr>
          <w:p w14:paraId="4FC277DC" w14:textId="77777777" w:rsidR="00C94A54" w:rsidRDefault="00C94A54" w:rsidP="00C94A54">
            <w:pPr>
              <w:rPr>
                <w:highlight w:val="yellow"/>
                <w:lang w:val="en-US"/>
              </w:rPr>
            </w:pPr>
          </w:p>
        </w:tc>
        <w:tc>
          <w:tcPr>
            <w:tcW w:w="1629" w:type="dxa"/>
          </w:tcPr>
          <w:p w14:paraId="727D226A" w14:textId="77777777" w:rsidR="00C94A54" w:rsidRDefault="00C94A54" w:rsidP="00C94A54">
            <w:pPr>
              <w:rPr>
                <w:highlight w:val="yellow"/>
                <w:lang w:val="en-US"/>
              </w:rPr>
            </w:pPr>
          </w:p>
        </w:tc>
        <w:tc>
          <w:tcPr>
            <w:tcW w:w="1629" w:type="dxa"/>
          </w:tcPr>
          <w:p w14:paraId="459E2123" w14:textId="77777777" w:rsidR="00C94A54" w:rsidRDefault="00C94A54" w:rsidP="00C94A54">
            <w:pPr>
              <w:rPr>
                <w:highlight w:val="yellow"/>
                <w:lang w:val="en-US"/>
              </w:rPr>
            </w:pPr>
          </w:p>
        </w:tc>
        <w:tc>
          <w:tcPr>
            <w:tcW w:w="1629" w:type="dxa"/>
          </w:tcPr>
          <w:p w14:paraId="5E6A1374" w14:textId="77777777" w:rsidR="00C94A54" w:rsidRDefault="00C94A54" w:rsidP="00C94A54">
            <w:pPr>
              <w:rPr>
                <w:highlight w:val="yellow"/>
                <w:lang w:val="en-US"/>
              </w:rPr>
            </w:pPr>
          </w:p>
        </w:tc>
        <w:tc>
          <w:tcPr>
            <w:tcW w:w="1629" w:type="dxa"/>
          </w:tcPr>
          <w:p w14:paraId="26793DE1" w14:textId="77777777" w:rsidR="00C94A54" w:rsidRDefault="00C94A54" w:rsidP="00C94A54">
            <w:pPr>
              <w:rPr>
                <w:highlight w:val="yellow"/>
                <w:lang w:val="en-US"/>
              </w:rPr>
            </w:pPr>
          </w:p>
        </w:tc>
      </w:tr>
    </w:tbl>
    <w:p w14:paraId="6343B8CA" w14:textId="77777777" w:rsidR="00C94A54" w:rsidRPr="00B45578" w:rsidRDefault="00C94A54" w:rsidP="00C94A54">
      <w:pPr>
        <w:rPr>
          <w:highlight w:val="yellow"/>
          <w:lang w:val="en-US"/>
        </w:rPr>
      </w:pPr>
    </w:p>
    <w:p w14:paraId="4FBC2F09" w14:textId="06BF98A1" w:rsidR="0097596B" w:rsidRPr="00B45578" w:rsidRDefault="0097596B" w:rsidP="00B45578">
      <w:pPr>
        <w:jc w:val="center"/>
        <w:rPr>
          <w:highlight w:val="yellow"/>
          <w:lang w:val="el-GR"/>
        </w:rPr>
      </w:pPr>
    </w:p>
    <w:p w14:paraId="62F65CA7" w14:textId="77777777" w:rsidR="00A22261" w:rsidRDefault="00A22261" w:rsidP="00B50C47">
      <w:pPr>
        <w:pStyle w:val="3"/>
        <w:numPr>
          <w:ilvl w:val="0"/>
          <w:numId w:val="65"/>
        </w:numPr>
        <w:rPr>
          <w:lang w:val="el-GR"/>
        </w:rPr>
      </w:pPr>
      <w:bookmarkStart w:id="612" w:name="_Toc97194345"/>
      <w:bookmarkStart w:id="613" w:name="_Toc97194474"/>
      <w:bookmarkStart w:id="614" w:name="_Toc128058957"/>
      <w:r>
        <w:rPr>
          <w:lang w:val="el-GR"/>
        </w:rPr>
        <w:t>Λειτουργικές Απαιτήσεις</w:t>
      </w:r>
      <w:bookmarkEnd w:id="612"/>
      <w:bookmarkEnd w:id="613"/>
      <w:bookmarkEnd w:id="614"/>
      <w:r>
        <w:rPr>
          <w:lang w:val="el-GR"/>
        </w:rPr>
        <w:t xml:space="preserve">  </w:t>
      </w:r>
    </w:p>
    <w:p w14:paraId="509107FE" w14:textId="5167AC15" w:rsidR="00EA3400" w:rsidRDefault="00B62156" w:rsidP="00370D99">
      <w:pPr>
        <w:pStyle w:val="4"/>
        <w:numPr>
          <w:ilvl w:val="1"/>
          <w:numId w:val="65"/>
        </w:numPr>
        <w:ind w:hanging="306"/>
        <w:rPr>
          <w:rFonts w:cs="Tahoma"/>
          <w:szCs w:val="22"/>
          <w:lang w:val="el-GR"/>
        </w:rPr>
      </w:pPr>
      <w:bookmarkStart w:id="615" w:name="_Toc97195383"/>
      <w:bookmarkStart w:id="616" w:name="_Toc97195552"/>
      <w:bookmarkStart w:id="617" w:name="_Toc126148051"/>
      <w:bookmarkStart w:id="618" w:name="_Toc126580687"/>
      <w:bookmarkStart w:id="619" w:name="_Toc126580950"/>
      <w:bookmarkStart w:id="620" w:name="_Toc126581212"/>
      <w:bookmarkStart w:id="621" w:name="_Toc127178464"/>
      <w:bookmarkStart w:id="622" w:name="_Toc128058958"/>
      <w:bookmarkStart w:id="623" w:name="_Toc97194346"/>
      <w:bookmarkStart w:id="624" w:name="_Ref97199299"/>
      <w:bookmarkEnd w:id="615"/>
      <w:bookmarkEnd w:id="616"/>
      <w:bookmarkEnd w:id="617"/>
      <w:bookmarkEnd w:id="618"/>
      <w:bookmarkEnd w:id="619"/>
      <w:bookmarkEnd w:id="620"/>
      <w:bookmarkEnd w:id="621"/>
      <w:r w:rsidRPr="00B62156">
        <w:rPr>
          <w:rFonts w:cs="Tahoma"/>
          <w:szCs w:val="22"/>
          <w:lang w:val="el-GR"/>
        </w:rPr>
        <w:t xml:space="preserve">Υποσύστημα Βάσης Δεδομένων Διαχείρισης </w:t>
      </w:r>
      <w:r w:rsidR="00064D4B">
        <w:rPr>
          <w:rFonts w:cs="Tahoma"/>
          <w:szCs w:val="22"/>
          <w:lang w:val="el-GR"/>
        </w:rPr>
        <w:t>Διαμόρφωσης</w:t>
      </w:r>
      <w:r w:rsidRPr="00B62156">
        <w:rPr>
          <w:rFonts w:cs="Tahoma"/>
          <w:szCs w:val="22"/>
          <w:lang w:val="el-GR"/>
        </w:rPr>
        <w:t xml:space="preserve"> (CMDB), το οποίο θα αποτελέσει το single point of truth του ISP-SLA συστήματος του Έργου ΣΥΖΕΥΞΙΣ ΙΙ</w:t>
      </w:r>
      <w:bookmarkEnd w:id="622"/>
      <w:r w:rsidRPr="00B62156">
        <w:rPr>
          <w:rFonts w:cs="Tahoma"/>
          <w:szCs w:val="22"/>
          <w:lang w:val="el-GR"/>
        </w:rPr>
        <w:t xml:space="preserve"> </w:t>
      </w:r>
      <w:bookmarkEnd w:id="623"/>
      <w:bookmarkEnd w:id="624"/>
    </w:p>
    <w:p w14:paraId="31A0CA64" w14:textId="77777777" w:rsidR="004226C2" w:rsidRDefault="004226C2">
      <w:pPr>
        <w:spacing w:line="276" w:lineRule="auto"/>
        <w:rPr>
          <w:lang w:val="el-GR"/>
        </w:rPr>
      </w:pPr>
    </w:p>
    <w:p w14:paraId="62064863" w14:textId="3146F62B" w:rsidR="00064D4B" w:rsidRPr="0006024A" w:rsidRDefault="00064D4B" w:rsidP="00064D4B">
      <w:pPr>
        <w:spacing w:line="276" w:lineRule="auto"/>
        <w:rPr>
          <w:lang w:val="el-GR"/>
        </w:rPr>
      </w:pPr>
      <w:r w:rsidRPr="00064D4B">
        <w:rPr>
          <w:lang w:val="el-GR"/>
        </w:rPr>
        <w:t>Η Διαχείριση Διαμόρφωσης είναι η διαδικασία ITIL που είναι υπεύθυνη για τη μοναδική πηγή πληροφοριών</w:t>
      </w:r>
      <w:r>
        <w:rPr>
          <w:lang w:val="el-GR"/>
        </w:rPr>
        <w:t>.</w:t>
      </w:r>
      <w:r w:rsidRPr="00064D4B">
        <w:rPr>
          <w:lang w:val="el-GR"/>
        </w:rPr>
        <w:t xml:space="preserve"> Διασφαλίζει ότι υπάρχει πλήρης και ακριβής εικόνα της υποδομής και του λογισμικού πληροφορικής, βελτιώνοντας έτσι την ποιότητα των περισσότερων διαδικασιών ITIL και </w:t>
      </w:r>
      <w:r w:rsidRPr="0006024A">
        <w:rPr>
          <w:lang w:val="el-GR"/>
        </w:rPr>
        <w:t xml:space="preserve">διευκολύνοντας καλύτερα τη λήψη αποφάσεων. </w:t>
      </w:r>
    </w:p>
    <w:p w14:paraId="539DD1B8" w14:textId="1783C3C5" w:rsidR="00064D4B" w:rsidRPr="00B45578" w:rsidRDefault="00B62156">
      <w:pPr>
        <w:spacing w:line="276" w:lineRule="auto"/>
        <w:rPr>
          <w:lang w:val="el-GR"/>
        </w:rPr>
      </w:pPr>
      <w:r w:rsidRPr="00B45578">
        <w:rPr>
          <w:lang w:val="el-GR"/>
        </w:rPr>
        <w:t xml:space="preserve">Το υποσύστημα αυτό θα </w:t>
      </w:r>
      <w:r w:rsidRPr="0006024A">
        <w:rPr>
          <w:lang w:val="el-GR"/>
        </w:rPr>
        <w:t xml:space="preserve">αποτελέσει το κεντρικό και μοναδικό σημείο αναφοράς για την διαχείριση του κύκλου ζωής του και διαχείρισης αλλαγών του συστήματος ΣΥΖΕΥΞΙΣ ΙΙ. Μέσω του υποσυστήματος θα πραγματοποιηθεί η ενοποίηση των κατανεμημένων πληροφοριών οι οποίες στην παρούσα φάση βρίσκονται </w:t>
      </w:r>
      <w:r w:rsidR="00064D4B" w:rsidRPr="00B45578">
        <w:rPr>
          <w:lang w:val="el-GR"/>
        </w:rPr>
        <w:t>στους επιμέρους</w:t>
      </w:r>
      <w:r w:rsidRPr="0006024A">
        <w:rPr>
          <w:lang w:val="el-GR"/>
        </w:rPr>
        <w:t xml:space="preserve"> συμμετέχοντες στο έργο ΣΥΖΕΥΞΙΣ ΙΙ, σε ένα κεντρικοποιημένο αποθετήριο γνώσης, το οποίο θα αποτελέσει την ενιαία πηγή αλήθειας και σημείο αναφοράς για όλους του εμπλεκόμενους στο πλαίσιο διαχείρισης </w:t>
      </w:r>
      <w:r w:rsidR="00064D4B" w:rsidRPr="00B45578">
        <w:rPr>
          <w:lang w:val="el-GR"/>
        </w:rPr>
        <w:t xml:space="preserve">διαμόρφωσης και </w:t>
      </w:r>
      <w:r w:rsidRPr="0006024A">
        <w:rPr>
          <w:lang w:val="el-GR"/>
        </w:rPr>
        <w:t>αλλαγών του ΣΥΖΕΥΞΙΣ ΙΙ.</w:t>
      </w:r>
    </w:p>
    <w:p w14:paraId="325107A3" w14:textId="58009823" w:rsidR="00064D4B" w:rsidRPr="00064D4B" w:rsidRDefault="0006024A" w:rsidP="00064D4B">
      <w:pPr>
        <w:spacing w:line="276" w:lineRule="auto"/>
        <w:rPr>
          <w:lang w:val="el-GR"/>
        </w:rPr>
      </w:pPr>
      <w:r w:rsidRPr="00B45578">
        <w:rPr>
          <w:color w:val="000000"/>
          <w:lang w:val="el-GR"/>
        </w:rPr>
        <w:t xml:space="preserve">Το προσφερόμενο λογισμικό </w:t>
      </w:r>
      <w:r w:rsidR="00064D4B">
        <w:rPr>
          <w:lang w:val="el-GR"/>
        </w:rPr>
        <w:t xml:space="preserve">θα πρέπει να </w:t>
      </w:r>
      <w:r w:rsidR="00064D4B" w:rsidRPr="00064D4B">
        <w:rPr>
          <w:lang w:val="el-GR"/>
        </w:rPr>
        <w:t xml:space="preserve">παρέχει </w:t>
      </w:r>
      <w:r w:rsidR="00064D4B">
        <w:rPr>
          <w:lang w:val="el-GR"/>
        </w:rPr>
        <w:t xml:space="preserve">όλα </w:t>
      </w:r>
      <w:r w:rsidR="00064D4B" w:rsidRPr="00064D4B">
        <w:rPr>
          <w:lang w:val="el-GR"/>
        </w:rPr>
        <w:t xml:space="preserve">τα εργαλεία που βοηθούν να </w:t>
      </w:r>
      <w:r w:rsidR="00064D4B">
        <w:rPr>
          <w:lang w:val="el-GR"/>
        </w:rPr>
        <w:t>ελέγχονται</w:t>
      </w:r>
      <w:r w:rsidR="00064D4B" w:rsidRPr="00064D4B">
        <w:rPr>
          <w:lang w:val="el-GR"/>
        </w:rPr>
        <w:t xml:space="preserve"> καλύτερα τα δεδομένα</w:t>
      </w:r>
      <w:r w:rsidR="00064D4B">
        <w:rPr>
          <w:lang w:val="el-GR"/>
        </w:rPr>
        <w:t xml:space="preserve"> Διαχείρησης Διαμόρφωσης και να</w:t>
      </w:r>
      <w:r w:rsidR="00064D4B" w:rsidRPr="00064D4B">
        <w:rPr>
          <w:lang w:val="el-GR"/>
        </w:rPr>
        <w:t xml:space="preserve"> </w:t>
      </w:r>
      <w:r w:rsidR="00064D4B">
        <w:rPr>
          <w:lang w:val="el-GR"/>
        </w:rPr>
        <w:t>ε</w:t>
      </w:r>
      <w:r w:rsidR="00064D4B" w:rsidRPr="00064D4B">
        <w:rPr>
          <w:lang w:val="el-GR"/>
        </w:rPr>
        <w:t xml:space="preserve">πικεντρώνεται κυρίως στην ανάλυση και τον έλεγχο των δεδομένων, όπως κατευθύνει το ITIL. </w:t>
      </w:r>
    </w:p>
    <w:p w14:paraId="14F7461D" w14:textId="29DF1ED8" w:rsidR="00064D4B" w:rsidRPr="00B45578" w:rsidRDefault="0006024A" w:rsidP="00B45578">
      <w:pPr>
        <w:spacing w:line="276" w:lineRule="auto"/>
        <w:rPr>
          <w:highlight w:val="yellow"/>
          <w:lang w:val="el-GR"/>
        </w:rPr>
      </w:pPr>
      <w:r>
        <w:rPr>
          <w:lang w:val="el-GR"/>
        </w:rPr>
        <w:t>Θ</w:t>
      </w:r>
      <w:r w:rsidR="00064D4B">
        <w:rPr>
          <w:lang w:val="el-GR"/>
        </w:rPr>
        <w:t xml:space="preserve">α πρέπει να </w:t>
      </w:r>
      <w:r w:rsidR="00064D4B" w:rsidRPr="00064D4B">
        <w:rPr>
          <w:lang w:val="el-GR"/>
        </w:rPr>
        <w:t>διασφαλίζει ότι υπάρχουν επαρκείς μηχανισμοί ελέγχου στα CI, ενώ διατηρείται αρχείο αλλαγών σε CI, εκδόσεις, τοποθεσία και θεματοφυλακή/ιδιοκτησία. Ο έλεγχος των φυσικών ή ηλεκτρονικών στοιχείων και στοιχείων της υποδομής διασφαλίζει ότι τα δεδομένα διαμόρφωσης είναι ευθυγραμμισμένα και ενημερωμένα με τον φυσικό κόσμο.</w:t>
      </w:r>
    </w:p>
    <w:p w14:paraId="4F983DB2" w14:textId="06EE8EEB" w:rsidR="0006024A" w:rsidRPr="0006024A" w:rsidRDefault="0006024A" w:rsidP="0006024A">
      <w:pPr>
        <w:spacing w:line="276" w:lineRule="auto"/>
        <w:rPr>
          <w:color w:val="000000"/>
          <w:lang w:val="el-GR"/>
        </w:rPr>
      </w:pPr>
      <w:r w:rsidRPr="00B45578">
        <w:rPr>
          <w:color w:val="000000"/>
          <w:lang w:val="el-GR"/>
        </w:rPr>
        <w:t xml:space="preserve">Το προσφερόμενο λογισμικό </w:t>
      </w:r>
      <w:r>
        <w:rPr>
          <w:color w:val="000000"/>
          <w:lang w:val="el-GR"/>
        </w:rPr>
        <w:t xml:space="preserve">θα πρέπει να παρέχει οπωσδήπωτε εξιδιξευμένα εργαλεία και λειτουργικότητα που θα διευκολύνουν την διασύνδεση και ολοκληρωση με πολλαπλές πηγές, όπως </w:t>
      </w:r>
      <w:r w:rsidRPr="0006024A">
        <w:rPr>
          <w:color w:val="000000"/>
          <w:lang w:val="el-GR"/>
        </w:rPr>
        <w:t xml:space="preserve">άλλα </w:t>
      </w:r>
      <w:r>
        <w:rPr>
          <w:color w:val="000000"/>
          <w:lang w:val="el-GR"/>
        </w:rPr>
        <w:t xml:space="preserve">συσήματα </w:t>
      </w:r>
      <w:r w:rsidRPr="0006024A">
        <w:rPr>
          <w:color w:val="000000"/>
          <w:lang w:val="el-GR"/>
        </w:rPr>
        <w:t xml:space="preserve">CMDB, προϊόντα </w:t>
      </w:r>
      <w:r>
        <w:rPr>
          <w:color w:val="000000"/>
          <w:lang w:val="el-GR"/>
        </w:rPr>
        <w:t xml:space="preserve">παρακολούθησης </w:t>
      </w:r>
      <w:r w:rsidRPr="0006024A">
        <w:rPr>
          <w:color w:val="000000"/>
          <w:lang w:val="el-GR"/>
        </w:rPr>
        <w:t xml:space="preserve">ή </w:t>
      </w:r>
      <w:r>
        <w:rPr>
          <w:color w:val="000000"/>
          <w:lang w:val="el-GR"/>
        </w:rPr>
        <w:t xml:space="preserve">άλλα </w:t>
      </w:r>
      <w:r w:rsidRPr="0006024A">
        <w:rPr>
          <w:color w:val="000000"/>
          <w:lang w:val="el-GR"/>
        </w:rPr>
        <w:t>προϊόντα τρίτων</w:t>
      </w:r>
      <w:r>
        <w:rPr>
          <w:color w:val="000000"/>
          <w:lang w:val="el-GR"/>
        </w:rPr>
        <w:t xml:space="preserve"> και την έυκολη διαχείρηση αυτών των διασυνδέσεων και ολοκλήρωσης</w:t>
      </w:r>
      <w:r w:rsidRPr="0006024A">
        <w:rPr>
          <w:color w:val="000000"/>
          <w:lang w:val="el-GR"/>
        </w:rPr>
        <w:t>.</w:t>
      </w:r>
      <w:r>
        <w:rPr>
          <w:color w:val="000000"/>
          <w:lang w:val="el-GR"/>
        </w:rPr>
        <w:t xml:space="preserve"> </w:t>
      </w:r>
      <w:r w:rsidRPr="0006024A">
        <w:rPr>
          <w:color w:val="000000"/>
          <w:lang w:val="el-GR"/>
        </w:rPr>
        <w:t xml:space="preserve">Η </w:t>
      </w:r>
      <w:r>
        <w:rPr>
          <w:color w:val="000000"/>
          <w:lang w:val="el-GR"/>
        </w:rPr>
        <w:t xml:space="preserve">διασύνδεση και </w:t>
      </w:r>
      <w:r w:rsidRPr="0006024A">
        <w:rPr>
          <w:color w:val="000000"/>
          <w:lang w:val="el-GR"/>
        </w:rPr>
        <w:t xml:space="preserve">ενοποίηση με άλλα προϊόντα </w:t>
      </w:r>
      <w:r>
        <w:rPr>
          <w:color w:val="000000"/>
          <w:lang w:val="el-GR"/>
        </w:rPr>
        <w:t xml:space="preserve">θα πρέπει να </w:t>
      </w:r>
      <w:r w:rsidRPr="0006024A">
        <w:rPr>
          <w:color w:val="000000"/>
          <w:lang w:val="el-GR"/>
        </w:rPr>
        <w:t>πραγματοποιείται μέσω ασφαλών καναλιών επικοινωνίας.</w:t>
      </w:r>
    </w:p>
    <w:p w14:paraId="16EDE049" w14:textId="2EA241EC" w:rsidR="00EA2E2A" w:rsidRDefault="00EA2E2A" w:rsidP="00EA2E2A">
      <w:pPr>
        <w:spacing w:line="276" w:lineRule="auto"/>
        <w:rPr>
          <w:lang w:val="el-GR"/>
        </w:rPr>
      </w:pPr>
    </w:p>
    <w:p w14:paraId="21C7CA89" w14:textId="375794F7" w:rsidR="00EA2E2A" w:rsidRPr="00D93BB2" w:rsidRDefault="00EA2E2A" w:rsidP="00EA2E2A">
      <w:pPr>
        <w:spacing w:line="276" w:lineRule="auto"/>
        <w:rPr>
          <w:lang w:val="el-GR"/>
        </w:rPr>
      </w:pPr>
      <w:r>
        <w:rPr>
          <w:lang w:val="el-GR"/>
        </w:rPr>
        <w:t xml:space="preserve">Το λογισμικό που θα επιλεγεί για το υποσύστημα </w:t>
      </w:r>
      <w:r>
        <w:rPr>
          <w:lang w:val="en-US"/>
        </w:rPr>
        <w:t>CMDB</w:t>
      </w:r>
      <w:r w:rsidRPr="00B45578">
        <w:rPr>
          <w:lang w:val="el-GR"/>
        </w:rPr>
        <w:t xml:space="preserve"> </w:t>
      </w:r>
      <w:r>
        <w:rPr>
          <w:lang w:val="el-GR"/>
        </w:rPr>
        <w:t xml:space="preserve">θα πρέπει να </w:t>
      </w:r>
      <w:r w:rsidR="00D93BB2">
        <w:rPr>
          <w:lang w:val="el-GR"/>
        </w:rPr>
        <w:t>απαραιτήτως</w:t>
      </w:r>
      <w:r>
        <w:rPr>
          <w:lang w:val="el-GR"/>
        </w:rPr>
        <w:t xml:space="preserve"> να διαθέτει τις παρακάτω δυνατότητες:</w:t>
      </w:r>
    </w:p>
    <w:p w14:paraId="1BF3E2B6" w14:textId="63CA5004" w:rsidR="00EA2E2A" w:rsidRPr="00711A23" w:rsidRDefault="00EA2E2A" w:rsidP="00B45578">
      <w:pPr>
        <w:pStyle w:val="aff"/>
        <w:numPr>
          <w:ilvl w:val="0"/>
          <w:numId w:val="374"/>
        </w:numPr>
        <w:spacing w:line="276" w:lineRule="auto"/>
        <w:rPr>
          <w:lang w:val="el-GR"/>
        </w:rPr>
      </w:pPr>
      <w:r w:rsidRPr="00711A23">
        <w:rPr>
          <w:lang w:val="el-GR"/>
        </w:rPr>
        <w:t>να είναι σε θέση να ταξινομεί και να κατηγοριοποιεί στοιχεία με βάση διάφορα χαρακτηριστικά, όπως το μοντέλο και η έκδοση λογισμικού, και να παρέχει τη δυνατότητα δημιουργίας προσαρμοσμένων ταξινομήσεων, όπως απαιτείται.</w:t>
      </w:r>
    </w:p>
    <w:p w14:paraId="5190AC22" w14:textId="6043A872" w:rsidR="00711A23" w:rsidRPr="00711A23" w:rsidRDefault="00711A23" w:rsidP="00B45578">
      <w:pPr>
        <w:pStyle w:val="aff"/>
        <w:numPr>
          <w:ilvl w:val="0"/>
          <w:numId w:val="374"/>
        </w:numPr>
        <w:spacing w:line="276" w:lineRule="auto"/>
        <w:rPr>
          <w:lang w:val="el-GR"/>
        </w:rPr>
      </w:pPr>
      <w:r w:rsidRPr="00711A23">
        <w:rPr>
          <w:lang w:val="el-GR"/>
        </w:rPr>
        <w:t xml:space="preserve">να παρέχει ένα πλούσιο αλλά ανοικτό μοντέλο δεδομένων που να υποστηρίζει τα φυσικά στοιχεία (όπως διακομιστές, δίκτυο, αποθηκευτικά μέσα και λογισμικό), τα λογικά στοιχεία (όπως ψηφιακές υπηρεσίες, εικονικά ιδιωτικά δίκτυα, τελικοί χρήστες και  Service Level Agreements - SLAs) και τις πολύπλοκες σχέσεις μεταξύ αυτών των στοιχείων που μαζί καθιστούν δυνατή την πλήρη χαρτογράφηση της υποδομής υπηρεσιών. </w:t>
      </w:r>
    </w:p>
    <w:p w14:paraId="34F3A68A" w14:textId="754ED397" w:rsidR="00D93BB2" w:rsidRPr="00711A23" w:rsidRDefault="00D93BB2" w:rsidP="00B45578">
      <w:pPr>
        <w:pStyle w:val="aff"/>
        <w:numPr>
          <w:ilvl w:val="0"/>
          <w:numId w:val="374"/>
        </w:numPr>
        <w:spacing w:line="276" w:lineRule="auto"/>
        <w:rPr>
          <w:lang w:val="el-GR"/>
        </w:rPr>
      </w:pPr>
      <w:r w:rsidRPr="00711A23">
        <w:rPr>
          <w:lang w:val="el-GR"/>
        </w:rPr>
        <w:t>να συλλέγει και να διαχειρίζεται με ακρίβεια και με αυτόματο τρόπο τις ορισθείσες  Υπηρεσίες, τις σχετιζόμενες με αυτές υποδομές και λεπτομερείς πληροφορίες σχετικά με τα στοιχεία</w:t>
      </w:r>
      <w:r w:rsidR="002D1982">
        <w:rPr>
          <w:lang w:val="el-GR"/>
        </w:rPr>
        <w:t xml:space="preserve"> διαμόρφωσης</w:t>
      </w:r>
      <w:r w:rsidRPr="00711A23">
        <w:rPr>
          <w:lang w:val="el-GR"/>
        </w:rPr>
        <w:t>.</w:t>
      </w:r>
    </w:p>
    <w:p w14:paraId="57257CDE" w14:textId="57AC7E33" w:rsidR="00711A23" w:rsidRPr="00711A23" w:rsidRDefault="00711A23" w:rsidP="00B45578">
      <w:pPr>
        <w:pStyle w:val="aff"/>
        <w:numPr>
          <w:ilvl w:val="0"/>
          <w:numId w:val="374"/>
        </w:numPr>
        <w:spacing w:line="276" w:lineRule="auto"/>
        <w:rPr>
          <w:lang w:val="el-GR"/>
        </w:rPr>
      </w:pPr>
      <w:r w:rsidRPr="00711A23">
        <w:rPr>
          <w:lang w:val="el-GR"/>
        </w:rPr>
        <w:t xml:space="preserve">να είναι σε θέση να χειριστεί μεγάλο αριθμό </w:t>
      </w:r>
      <w:r w:rsidR="0006024A">
        <w:rPr>
          <w:lang w:val="el-GR"/>
        </w:rPr>
        <w:t>στοιχείων</w:t>
      </w:r>
      <w:r w:rsidRPr="00711A23">
        <w:rPr>
          <w:lang w:val="el-GR"/>
        </w:rPr>
        <w:t xml:space="preserve"> και να είναι εύκολα επεκτάσιμ</w:t>
      </w:r>
      <w:r>
        <w:rPr>
          <w:lang w:val="el-GR"/>
        </w:rPr>
        <w:t>ο</w:t>
      </w:r>
      <w:r w:rsidRPr="00711A23">
        <w:rPr>
          <w:lang w:val="el-GR"/>
        </w:rPr>
        <w:t xml:space="preserve"> για να εξυπηρετήσει μελλοντικές ανάγκες. </w:t>
      </w:r>
    </w:p>
    <w:p w14:paraId="4CCD232F" w14:textId="7E5CFADC" w:rsidR="00711A23" w:rsidRPr="00711A23" w:rsidRDefault="00EA2E2A" w:rsidP="00B45578">
      <w:pPr>
        <w:pStyle w:val="aff"/>
        <w:numPr>
          <w:ilvl w:val="0"/>
          <w:numId w:val="374"/>
        </w:numPr>
        <w:spacing w:line="276" w:lineRule="auto"/>
        <w:rPr>
          <w:lang w:val="el-GR"/>
        </w:rPr>
      </w:pPr>
      <w:r w:rsidRPr="00711A23">
        <w:rPr>
          <w:lang w:val="el-GR"/>
        </w:rPr>
        <w:t xml:space="preserve">να παρέχει τρόπο παρακολούθησης και διαχείρισης αλλαγών στα </w:t>
      </w:r>
      <w:r w:rsidR="0006024A">
        <w:rPr>
          <w:lang w:val="el-GR"/>
        </w:rPr>
        <w:t>στοιχεία</w:t>
      </w:r>
      <w:r w:rsidRPr="00711A23">
        <w:rPr>
          <w:lang w:val="el-GR"/>
        </w:rPr>
        <w:t>, καθώς και λειτουργία παρακολούθησης του ιστορικού αλλαγών.</w:t>
      </w:r>
      <w:r w:rsidR="00D93BB2" w:rsidRPr="00711A23">
        <w:rPr>
          <w:lang w:val="el-GR"/>
        </w:rPr>
        <w:t xml:space="preserve"> Ακόμη και μετά τη διαγραφή ενός στοιχείου διαμόρφωσης, οι χρήστες να μπορούν να δουν πώς φαινόταν όταν διαγράφηκε, για σκοπούς ελέγχου καθώς και για άλλους λόγους.</w:t>
      </w:r>
    </w:p>
    <w:p w14:paraId="79580CEC" w14:textId="6A661109" w:rsidR="00711A23" w:rsidRPr="00711A23" w:rsidRDefault="00711A23" w:rsidP="00B45578">
      <w:pPr>
        <w:pStyle w:val="aff"/>
        <w:numPr>
          <w:ilvl w:val="0"/>
          <w:numId w:val="374"/>
        </w:numPr>
        <w:spacing w:line="276" w:lineRule="auto"/>
        <w:rPr>
          <w:lang w:val="el-GR"/>
        </w:rPr>
      </w:pPr>
      <w:r w:rsidRPr="00711A23">
        <w:rPr>
          <w:lang w:val="el-GR"/>
        </w:rPr>
        <w:t>να παρέχει μια ποικιλία αναφορών και πινάκων ελέγχου. Να παρέχει τη δυνατότητα παρουσίασης της μεγάλης εικόνας σύνθετων προβολών τοπολογίας.  Κάθε προβολή τοπολογίας να έχει τη δυνατότητα να μετατραπεί σε αναφορά που μπορεί να εξαχθεί με πολλούς τρόπους (Excel, PDF, HTML και more). Θα πρέπει επίσης να διατίθενται έτοιμες εκθέσεις (Reports).</w:t>
      </w:r>
    </w:p>
    <w:p w14:paraId="68A87875" w14:textId="48B3C7E0" w:rsidR="00711A23" w:rsidRDefault="00711A23">
      <w:pPr>
        <w:pStyle w:val="aff"/>
        <w:numPr>
          <w:ilvl w:val="0"/>
          <w:numId w:val="374"/>
        </w:numPr>
        <w:spacing w:line="276" w:lineRule="auto"/>
        <w:rPr>
          <w:lang w:val="el-GR"/>
        </w:rPr>
      </w:pPr>
      <w:r w:rsidRPr="00711A23">
        <w:rPr>
          <w:lang w:val="el-GR"/>
        </w:rPr>
        <w:t>να χρησιμοποιεί όρους διεργασίας ITIL και να ευθυγραμμίζεται με τις ροές εργασίας ITIL και τις ενοποιήσεις διεργασιών.</w:t>
      </w:r>
    </w:p>
    <w:p w14:paraId="3407C221" w14:textId="0D510BCB" w:rsidR="0006024A" w:rsidRPr="00711A23" w:rsidRDefault="0006024A" w:rsidP="00B45578">
      <w:pPr>
        <w:pStyle w:val="aff"/>
        <w:numPr>
          <w:ilvl w:val="0"/>
          <w:numId w:val="374"/>
        </w:numPr>
        <w:spacing w:line="276" w:lineRule="auto"/>
        <w:rPr>
          <w:lang w:val="el-GR"/>
        </w:rPr>
      </w:pPr>
      <w:r>
        <w:rPr>
          <w:lang w:val="el-GR"/>
        </w:rPr>
        <w:t xml:space="preserve">Να παρέχει εργαλεία </w:t>
      </w:r>
      <w:r>
        <w:rPr>
          <w:color w:val="000000"/>
          <w:lang w:val="el-GR"/>
        </w:rPr>
        <w:t xml:space="preserve">διασύνδεσης και ολοκληρωσης με </w:t>
      </w:r>
      <w:r w:rsidRPr="0006024A">
        <w:rPr>
          <w:color w:val="000000"/>
          <w:lang w:val="el-GR"/>
        </w:rPr>
        <w:t xml:space="preserve">εξωτερικά αποθετήρια, όπως άλλα </w:t>
      </w:r>
      <w:r>
        <w:rPr>
          <w:color w:val="000000"/>
          <w:lang w:val="el-GR"/>
        </w:rPr>
        <w:t xml:space="preserve">συσήματα </w:t>
      </w:r>
      <w:r w:rsidRPr="0006024A">
        <w:rPr>
          <w:color w:val="000000"/>
          <w:lang w:val="el-GR"/>
        </w:rPr>
        <w:t xml:space="preserve">CMDB, προϊόντα </w:t>
      </w:r>
      <w:r>
        <w:rPr>
          <w:color w:val="000000"/>
          <w:lang w:val="el-GR"/>
        </w:rPr>
        <w:t xml:space="preserve">παρακολούθησης </w:t>
      </w:r>
      <w:r w:rsidRPr="0006024A">
        <w:rPr>
          <w:color w:val="000000"/>
          <w:lang w:val="el-GR"/>
        </w:rPr>
        <w:t xml:space="preserve">ή </w:t>
      </w:r>
      <w:r>
        <w:rPr>
          <w:color w:val="000000"/>
          <w:lang w:val="el-GR"/>
        </w:rPr>
        <w:t xml:space="preserve">άλλα </w:t>
      </w:r>
      <w:r w:rsidRPr="0006024A">
        <w:rPr>
          <w:color w:val="000000"/>
          <w:lang w:val="el-GR"/>
        </w:rPr>
        <w:t>προϊόντα τρίτων.</w:t>
      </w:r>
    </w:p>
    <w:p w14:paraId="2606BCE6" w14:textId="77777777" w:rsidR="00B62156" w:rsidRPr="00B45578" w:rsidRDefault="00B62156" w:rsidP="00B62156">
      <w:pPr>
        <w:suppressAutoHyphens w:val="0"/>
        <w:autoSpaceDE w:val="0"/>
        <w:spacing w:after="60"/>
        <w:rPr>
          <w:highlight w:val="yellow"/>
          <w:lang w:val="el-GR"/>
        </w:rPr>
      </w:pPr>
    </w:p>
    <w:p w14:paraId="119D93C2" w14:textId="77777777" w:rsidR="00B62156" w:rsidRPr="00385909" w:rsidRDefault="00B62156" w:rsidP="00B62156">
      <w:pPr>
        <w:spacing w:after="60"/>
        <w:rPr>
          <w:lang w:val="el-GR"/>
        </w:rPr>
      </w:pPr>
    </w:p>
    <w:p w14:paraId="3609EF9C" w14:textId="19BA75A2" w:rsidR="00B62156" w:rsidRDefault="00B62156" w:rsidP="00B62156">
      <w:pPr>
        <w:pStyle w:val="4"/>
        <w:numPr>
          <w:ilvl w:val="1"/>
          <w:numId w:val="65"/>
        </w:numPr>
        <w:ind w:hanging="306"/>
        <w:rPr>
          <w:rFonts w:cs="Tahoma"/>
          <w:szCs w:val="22"/>
          <w:lang w:val="el-GR"/>
        </w:rPr>
      </w:pPr>
      <w:bookmarkStart w:id="625" w:name="_Toc127178466"/>
      <w:bookmarkStart w:id="626" w:name="_Toc127178467"/>
      <w:bookmarkStart w:id="627" w:name="_Toc128058959"/>
      <w:bookmarkEnd w:id="625"/>
      <w:bookmarkEnd w:id="626"/>
      <w:r w:rsidRPr="00B62156">
        <w:rPr>
          <w:rFonts w:cs="Tahoma"/>
          <w:szCs w:val="22"/>
          <w:lang w:val="el-GR"/>
        </w:rPr>
        <w:t>Υποσύστημα Διαχείρισης Παγίων (ΙΤΑΜ) του Εθνικού Δικτύου Τηλεπικοινωνιών.</w:t>
      </w:r>
      <w:bookmarkEnd w:id="627"/>
      <w:r w:rsidRPr="00B62156">
        <w:rPr>
          <w:rFonts w:cs="Tahoma"/>
          <w:szCs w:val="22"/>
          <w:lang w:val="el-GR"/>
        </w:rPr>
        <w:t xml:space="preserve"> </w:t>
      </w:r>
    </w:p>
    <w:p w14:paraId="66EC7E2D" w14:textId="3AE8120F" w:rsidR="00EA3400" w:rsidRDefault="00EA3400" w:rsidP="00EA3400">
      <w:pPr>
        <w:rPr>
          <w:lang w:val="el-GR"/>
        </w:rPr>
      </w:pPr>
    </w:p>
    <w:p w14:paraId="70A4D751" w14:textId="36C56821" w:rsidR="00B62156" w:rsidRPr="008A2BA6" w:rsidRDefault="00B62156" w:rsidP="00B45578">
      <w:pPr>
        <w:spacing w:line="276" w:lineRule="auto"/>
        <w:rPr>
          <w:lang w:val="el-GR"/>
        </w:rPr>
      </w:pPr>
      <w:r w:rsidRPr="008A2BA6">
        <w:rPr>
          <w:lang w:val="el-GR"/>
        </w:rPr>
        <w:t xml:space="preserve">Το υποσύστημα αυτό θα έχει ως στόχο την καταγραφή, οργάνωση, παρακολούθηση των παγίων (εξοπλισμού – λογισμικού) του φορέα σε σχέση με το Μητρώο Φορέων του Δικτύου Δημόσιου Τομέα ΣΥΖΕΥΞΙΣ ΙΙ. </w:t>
      </w:r>
      <w:r w:rsidR="00255ECC" w:rsidRPr="00255ECC">
        <w:rPr>
          <w:lang w:val="el-GR"/>
        </w:rPr>
        <w:t>Αναλυτικότερα, το σύστημα, θα πρέπει να υποστηρίζει τις ακόλουθες λειτουργίες-χαρακτηριστικά:</w:t>
      </w:r>
    </w:p>
    <w:p w14:paraId="74099EB7" w14:textId="0766FA69" w:rsidR="00B62156" w:rsidRDefault="00B62156" w:rsidP="00EA3400">
      <w:pPr>
        <w:rPr>
          <w:lang w:val="el-GR"/>
        </w:rPr>
      </w:pPr>
    </w:p>
    <w:p w14:paraId="19F90C78" w14:textId="77777777" w:rsidR="00255ECC" w:rsidRPr="006A792B" w:rsidRDefault="00255ECC" w:rsidP="00B45578">
      <w:pPr>
        <w:pStyle w:val="4"/>
        <w:numPr>
          <w:ilvl w:val="2"/>
          <w:numId w:val="301"/>
        </w:numPr>
      </w:pPr>
      <w:bookmarkStart w:id="628" w:name="_Toc124845127"/>
      <w:bookmarkStart w:id="629" w:name="_Toc128058960"/>
      <w:r w:rsidRPr="00B45578">
        <w:rPr>
          <w:rFonts w:cs="Tahoma"/>
          <w:szCs w:val="22"/>
          <w:lang w:val="el-GR"/>
        </w:rPr>
        <w:t>Αναλυτική Παρακολούθηση Στοιχείων Υποδομής</w:t>
      </w:r>
      <w:bookmarkEnd w:id="628"/>
      <w:bookmarkEnd w:id="629"/>
    </w:p>
    <w:p w14:paraId="02600B26" w14:textId="304F9063" w:rsidR="00255ECC" w:rsidRPr="00B45578" w:rsidRDefault="00255ECC" w:rsidP="00255ECC">
      <w:pPr>
        <w:rPr>
          <w:lang w:val="el-GR"/>
        </w:rPr>
      </w:pPr>
      <w:r w:rsidRPr="00B45578">
        <w:rPr>
          <w:lang w:val="el-GR"/>
        </w:rPr>
        <w:t xml:space="preserve">Το σύστημα παρακολούθησης παγίων θα συγκεντρώνει και οργανώνει ηλεκτρονικά όλα τα σημαντικά στοιχεία της υποδομής των πληροφοριακών συστημάτων. Μέσω του συστήματος δύναται να πραγματοποιείται η πλήρης ενημέρωση και παρακολούθηση του εξοπλισμού, εύκολα και απλά. Ακολουθεί λίστα με ενδεικτικά </w:t>
      </w:r>
      <w:r w:rsidR="00C57C17">
        <w:rPr>
          <w:lang w:val="el-GR"/>
        </w:rPr>
        <w:t xml:space="preserve">και όχι περιοριστικά </w:t>
      </w:r>
      <w:r w:rsidRPr="00B45578">
        <w:rPr>
          <w:lang w:val="el-GR"/>
        </w:rPr>
        <w:t>στοιχεία που θα παρακολουθούνται:</w:t>
      </w:r>
    </w:p>
    <w:tbl>
      <w:tblPr>
        <w:tblStyle w:val="aff0"/>
        <w:tblW w:w="0" w:type="auto"/>
        <w:tblLook w:val="04A0" w:firstRow="1" w:lastRow="0" w:firstColumn="1" w:lastColumn="0" w:noHBand="0" w:noVBand="1"/>
      </w:tblPr>
      <w:tblGrid>
        <w:gridCol w:w="9773"/>
      </w:tblGrid>
      <w:tr w:rsidR="00C120A1" w14:paraId="5BB3F4D8" w14:textId="77777777" w:rsidTr="00C120A1">
        <w:tc>
          <w:tcPr>
            <w:tcW w:w="9773" w:type="dxa"/>
          </w:tcPr>
          <w:p w14:paraId="4759D101" w14:textId="07E123E8" w:rsidR="00C120A1" w:rsidRDefault="00C120A1" w:rsidP="00C120A1">
            <w:pPr>
              <w:spacing w:after="0"/>
              <w:rPr>
                <w:lang w:val="el-GR"/>
              </w:rPr>
            </w:pPr>
            <w:r w:rsidRPr="00A7614E">
              <w:t>Τίτλος</w:t>
            </w:r>
          </w:p>
        </w:tc>
      </w:tr>
      <w:tr w:rsidR="00C120A1" w14:paraId="1A135F8D" w14:textId="77777777" w:rsidTr="00C120A1">
        <w:tc>
          <w:tcPr>
            <w:tcW w:w="9773" w:type="dxa"/>
          </w:tcPr>
          <w:p w14:paraId="21C4E860" w14:textId="632B210B" w:rsidR="00C120A1" w:rsidRDefault="00C120A1" w:rsidP="00C120A1">
            <w:pPr>
              <w:spacing w:after="0"/>
              <w:rPr>
                <w:lang w:val="el-GR"/>
              </w:rPr>
            </w:pPr>
            <w:r w:rsidRPr="00A7614E">
              <w:t>Περιγραφή</w:t>
            </w:r>
          </w:p>
        </w:tc>
      </w:tr>
      <w:tr w:rsidR="00C120A1" w14:paraId="273EB1CA" w14:textId="77777777" w:rsidTr="00C120A1">
        <w:tc>
          <w:tcPr>
            <w:tcW w:w="9773" w:type="dxa"/>
          </w:tcPr>
          <w:p w14:paraId="7445724C" w14:textId="089F91D2" w:rsidR="00C120A1" w:rsidRDefault="00C120A1" w:rsidP="00C120A1">
            <w:pPr>
              <w:spacing w:after="0"/>
              <w:rPr>
                <w:lang w:val="el-GR"/>
              </w:rPr>
            </w:pPr>
            <w:r w:rsidRPr="00A7614E">
              <w:t>Αναλυτική Περιγραφή</w:t>
            </w:r>
          </w:p>
        </w:tc>
      </w:tr>
      <w:tr w:rsidR="00C120A1" w14:paraId="076AE1F4" w14:textId="77777777" w:rsidTr="00C120A1">
        <w:tc>
          <w:tcPr>
            <w:tcW w:w="9773" w:type="dxa"/>
          </w:tcPr>
          <w:p w14:paraId="2B3766AE" w14:textId="6CA9CB33" w:rsidR="00C120A1" w:rsidRDefault="00C120A1" w:rsidP="00C120A1">
            <w:pPr>
              <w:spacing w:after="0"/>
              <w:rPr>
                <w:lang w:val="el-GR"/>
              </w:rPr>
            </w:pPr>
            <w:r w:rsidRPr="00A7614E">
              <w:t xml:space="preserve">Κατηγοριοποίηση </w:t>
            </w:r>
          </w:p>
        </w:tc>
      </w:tr>
      <w:tr w:rsidR="00C120A1" w14:paraId="65BAB1B5" w14:textId="77777777" w:rsidTr="00C120A1">
        <w:tc>
          <w:tcPr>
            <w:tcW w:w="9773" w:type="dxa"/>
          </w:tcPr>
          <w:p w14:paraId="2A6AFEB8" w14:textId="48E56048" w:rsidR="00C120A1" w:rsidRDefault="00C120A1" w:rsidP="00C120A1">
            <w:pPr>
              <w:spacing w:after="0"/>
              <w:rPr>
                <w:lang w:val="el-GR"/>
              </w:rPr>
            </w:pPr>
            <w:r w:rsidRPr="00A7614E">
              <w:t>Συμπληρωματική Κατηγοριοποίηση</w:t>
            </w:r>
          </w:p>
        </w:tc>
      </w:tr>
      <w:tr w:rsidR="00C120A1" w14:paraId="2D53AAB3" w14:textId="77777777" w:rsidTr="00C120A1">
        <w:tc>
          <w:tcPr>
            <w:tcW w:w="9773" w:type="dxa"/>
          </w:tcPr>
          <w:p w14:paraId="464056ED" w14:textId="22AB94A2" w:rsidR="00C120A1" w:rsidRDefault="00C120A1" w:rsidP="00C120A1">
            <w:pPr>
              <w:spacing w:after="0"/>
              <w:rPr>
                <w:lang w:val="el-GR"/>
              </w:rPr>
            </w:pPr>
            <w:r w:rsidRPr="00A7614E">
              <w:t>Λοιπά Στοιχεία Ταυτοποίησης</w:t>
            </w:r>
          </w:p>
        </w:tc>
      </w:tr>
      <w:tr w:rsidR="00C120A1" w14:paraId="0AD9A8C7" w14:textId="77777777" w:rsidTr="00C120A1">
        <w:tc>
          <w:tcPr>
            <w:tcW w:w="9773" w:type="dxa"/>
          </w:tcPr>
          <w:p w14:paraId="7DC85E61" w14:textId="2B71C29A" w:rsidR="00C120A1" w:rsidRDefault="00C120A1" w:rsidP="00C120A1">
            <w:pPr>
              <w:spacing w:after="0"/>
              <w:rPr>
                <w:lang w:val="el-GR"/>
              </w:rPr>
            </w:pPr>
            <w:r w:rsidRPr="00A7614E">
              <w:t>Κατασκευαστής</w:t>
            </w:r>
          </w:p>
        </w:tc>
      </w:tr>
      <w:tr w:rsidR="00C120A1" w14:paraId="551FA911" w14:textId="77777777" w:rsidTr="00C120A1">
        <w:tc>
          <w:tcPr>
            <w:tcW w:w="9773" w:type="dxa"/>
          </w:tcPr>
          <w:p w14:paraId="5B2C7F62" w14:textId="464346D1" w:rsidR="00C120A1" w:rsidRDefault="00C120A1" w:rsidP="00C120A1">
            <w:pPr>
              <w:spacing w:after="0"/>
              <w:rPr>
                <w:lang w:val="el-GR"/>
              </w:rPr>
            </w:pPr>
            <w:r w:rsidRPr="00A7614E">
              <w:t>Προμηθευτής</w:t>
            </w:r>
          </w:p>
        </w:tc>
      </w:tr>
      <w:tr w:rsidR="00C120A1" w14:paraId="032B49FA" w14:textId="77777777" w:rsidTr="00C120A1">
        <w:tc>
          <w:tcPr>
            <w:tcW w:w="9773" w:type="dxa"/>
          </w:tcPr>
          <w:p w14:paraId="4FD03FC5" w14:textId="1E009499" w:rsidR="00C120A1" w:rsidRDefault="00C120A1" w:rsidP="00C120A1">
            <w:pPr>
              <w:spacing w:after="0"/>
              <w:rPr>
                <w:lang w:val="el-GR"/>
              </w:rPr>
            </w:pPr>
            <w:r w:rsidRPr="00A7614E">
              <w:t>Κωδικός Παγίου</w:t>
            </w:r>
          </w:p>
        </w:tc>
      </w:tr>
      <w:tr w:rsidR="00C120A1" w14:paraId="58323F7D" w14:textId="77777777" w:rsidTr="00C120A1">
        <w:tc>
          <w:tcPr>
            <w:tcW w:w="9773" w:type="dxa"/>
          </w:tcPr>
          <w:p w14:paraId="2EC1B464" w14:textId="17516ECD" w:rsidR="00C120A1" w:rsidRDefault="00C120A1" w:rsidP="00C120A1">
            <w:pPr>
              <w:spacing w:after="0"/>
              <w:rPr>
                <w:lang w:val="el-GR"/>
              </w:rPr>
            </w:pPr>
            <w:r w:rsidRPr="00A7614E">
              <w:t>Ημ. Καταχώρησης</w:t>
            </w:r>
          </w:p>
        </w:tc>
      </w:tr>
      <w:tr w:rsidR="00C120A1" w14:paraId="0044CE2C" w14:textId="77777777" w:rsidTr="00C120A1">
        <w:tc>
          <w:tcPr>
            <w:tcW w:w="9773" w:type="dxa"/>
          </w:tcPr>
          <w:p w14:paraId="1ABA831E" w14:textId="2A14714F" w:rsidR="00C120A1" w:rsidRDefault="00C120A1" w:rsidP="00C120A1">
            <w:pPr>
              <w:spacing w:after="0"/>
              <w:rPr>
                <w:lang w:val="el-GR"/>
              </w:rPr>
            </w:pPr>
            <w:r w:rsidRPr="00A7614E">
              <w:t>Ημ. Παραλαβής</w:t>
            </w:r>
          </w:p>
        </w:tc>
      </w:tr>
      <w:tr w:rsidR="00C120A1" w14:paraId="04BD0242" w14:textId="77777777" w:rsidTr="00C120A1">
        <w:tc>
          <w:tcPr>
            <w:tcW w:w="9773" w:type="dxa"/>
          </w:tcPr>
          <w:p w14:paraId="6AA63145" w14:textId="6D4BBE6F" w:rsidR="00C120A1" w:rsidRDefault="00C120A1" w:rsidP="00C120A1">
            <w:pPr>
              <w:spacing w:after="0"/>
              <w:rPr>
                <w:lang w:val="el-GR"/>
              </w:rPr>
            </w:pPr>
            <w:r w:rsidRPr="00A7614E">
              <w:t>Ημ. Απόσυρσης</w:t>
            </w:r>
          </w:p>
        </w:tc>
      </w:tr>
      <w:tr w:rsidR="00C120A1" w14:paraId="0BE014DD" w14:textId="77777777" w:rsidTr="00C120A1">
        <w:tc>
          <w:tcPr>
            <w:tcW w:w="9773" w:type="dxa"/>
          </w:tcPr>
          <w:p w14:paraId="620C45D6" w14:textId="20A7DB58" w:rsidR="00C120A1" w:rsidRDefault="00C120A1" w:rsidP="00C120A1">
            <w:pPr>
              <w:spacing w:after="0"/>
              <w:rPr>
                <w:lang w:val="el-GR"/>
              </w:rPr>
            </w:pPr>
            <w:r w:rsidRPr="00F425BC">
              <w:t>Κατάσταση Εξοπλισμού</w:t>
            </w:r>
          </w:p>
        </w:tc>
      </w:tr>
      <w:tr w:rsidR="00C120A1" w14:paraId="7374E36F" w14:textId="77777777" w:rsidTr="00C120A1">
        <w:tc>
          <w:tcPr>
            <w:tcW w:w="9773" w:type="dxa"/>
          </w:tcPr>
          <w:p w14:paraId="2E8D07E7" w14:textId="629682B4" w:rsidR="00C120A1" w:rsidRDefault="00C120A1" w:rsidP="00C120A1">
            <w:pPr>
              <w:spacing w:after="0"/>
              <w:rPr>
                <w:lang w:val="el-GR"/>
              </w:rPr>
            </w:pPr>
            <w:r w:rsidRPr="00F425BC">
              <w:t>Σχετικά Παραστατικά</w:t>
            </w:r>
          </w:p>
        </w:tc>
      </w:tr>
      <w:tr w:rsidR="00C120A1" w:rsidRPr="0007352E" w14:paraId="29820AE6" w14:textId="77777777" w:rsidTr="00C120A1">
        <w:tc>
          <w:tcPr>
            <w:tcW w:w="9773" w:type="dxa"/>
          </w:tcPr>
          <w:p w14:paraId="66461434" w14:textId="43211506" w:rsidR="00C120A1" w:rsidRDefault="00C120A1" w:rsidP="00C120A1">
            <w:pPr>
              <w:spacing w:after="0"/>
              <w:rPr>
                <w:lang w:val="el-GR"/>
              </w:rPr>
            </w:pPr>
            <w:r w:rsidRPr="00BC6D27">
              <w:rPr>
                <w:lang w:val="el-GR"/>
              </w:rPr>
              <w:t xml:space="preserve">Οργανωτική Μονάδα Χρέωσης σε δεντρική μορφή (Φορέας, Διεύθυνση, Τμήμα, ...) </w:t>
            </w:r>
          </w:p>
        </w:tc>
      </w:tr>
      <w:tr w:rsidR="00C120A1" w:rsidRPr="0007352E" w14:paraId="0D97F4D8" w14:textId="77777777" w:rsidTr="00C120A1">
        <w:tc>
          <w:tcPr>
            <w:tcW w:w="9773" w:type="dxa"/>
          </w:tcPr>
          <w:p w14:paraId="7CE8E4A1" w14:textId="673054A7" w:rsidR="00C120A1" w:rsidRDefault="00C120A1" w:rsidP="00C120A1">
            <w:pPr>
              <w:spacing w:after="0"/>
              <w:rPr>
                <w:lang w:val="el-GR"/>
              </w:rPr>
            </w:pPr>
            <w:r w:rsidRPr="00BC6D27">
              <w:rPr>
                <w:lang w:val="el-GR"/>
              </w:rPr>
              <w:t>Γεωγραφική Θέση/Χώρος σε δεντρική μορφή (γεωγραφικά κριτήρια ή δομή εγκατάστασης)</w:t>
            </w:r>
          </w:p>
        </w:tc>
      </w:tr>
      <w:tr w:rsidR="00C120A1" w14:paraId="7FF830A1" w14:textId="77777777" w:rsidTr="00C120A1">
        <w:tc>
          <w:tcPr>
            <w:tcW w:w="9773" w:type="dxa"/>
          </w:tcPr>
          <w:p w14:paraId="4E71D4A9" w14:textId="442C83D4" w:rsidR="00C120A1" w:rsidRDefault="00C120A1" w:rsidP="00C120A1">
            <w:pPr>
              <w:spacing w:after="0"/>
              <w:rPr>
                <w:lang w:val="el-GR"/>
              </w:rPr>
            </w:pPr>
            <w:r w:rsidRPr="00F425BC">
              <w:t>Ομαδοποίηση εξοπλισμού</w:t>
            </w:r>
          </w:p>
        </w:tc>
      </w:tr>
      <w:tr w:rsidR="00C120A1" w14:paraId="019D3203" w14:textId="77777777" w:rsidTr="00C120A1">
        <w:tc>
          <w:tcPr>
            <w:tcW w:w="9773" w:type="dxa"/>
          </w:tcPr>
          <w:p w14:paraId="6F6E9D80" w14:textId="7ACA2AD6" w:rsidR="00C120A1" w:rsidRDefault="00C120A1" w:rsidP="00C120A1">
            <w:pPr>
              <w:spacing w:after="0"/>
              <w:rPr>
                <w:lang w:val="el-GR"/>
              </w:rPr>
            </w:pPr>
            <w:r w:rsidRPr="00F425BC">
              <w:t>Κωδικός Λογαριασμού Λογιστικής</w:t>
            </w:r>
          </w:p>
        </w:tc>
      </w:tr>
      <w:tr w:rsidR="00C120A1" w14:paraId="02CC9D63" w14:textId="77777777" w:rsidTr="00C120A1">
        <w:tc>
          <w:tcPr>
            <w:tcW w:w="9773" w:type="dxa"/>
          </w:tcPr>
          <w:p w14:paraId="06944FF8" w14:textId="38DA573E" w:rsidR="00C120A1" w:rsidRDefault="00C120A1" w:rsidP="00C120A1">
            <w:pPr>
              <w:spacing w:after="0"/>
              <w:rPr>
                <w:lang w:val="el-GR"/>
              </w:rPr>
            </w:pPr>
            <w:r w:rsidRPr="00F425BC">
              <w:t xml:space="preserve">Υπεύθυνός Παγίου </w:t>
            </w:r>
          </w:p>
        </w:tc>
      </w:tr>
      <w:tr w:rsidR="00C120A1" w14:paraId="70DDA2F7" w14:textId="77777777" w:rsidTr="00C120A1">
        <w:tc>
          <w:tcPr>
            <w:tcW w:w="9773" w:type="dxa"/>
          </w:tcPr>
          <w:p w14:paraId="7EBE9817" w14:textId="2B51B6F9" w:rsidR="00C120A1" w:rsidRDefault="00C120A1" w:rsidP="00C120A1">
            <w:pPr>
              <w:spacing w:after="0"/>
              <w:rPr>
                <w:lang w:val="el-GR"/>
              </w:rPr>
            </w:pPr>
            <w:r w:rsidRPr="00F425BC">
              <w:t>Σχόλια</w:t>
            </w:r>
          </w:p>
        </w:tc>
      </w:tr>
      <w:tr w:rsidR="00C120A1" w14:paraId="05B0E879" w14:textId="77777777" w:rsidTr="00C120A1">
        <w:tc>
          <w:tcPr>
            <w:tcW w:w="9773" w:type="dxa"/>
          </w:tcPr>
          <w:p w14:paraId="01C1DFBC" w14:textId="78E532F0" w:rsidR="00C120A1" w:rsidRDefault="00C120A1" w:rsidP="00C120A1">
            <w:pPr>
              <w:spacing w:after="0"/>
              <w:rPr>
                <w:lang w:val="el-GR"/>
              </w:rPr>
            </w:pPr>
            <w:r w:rsidRPr="00F425BC">
              <w:t>Στοιχεία εγγύησης – συμβολαίων συντήρησης</w:t>
            </w:r>
          </w:p>
        </w:tc>
      </w:tr>
      <w:tr w:rsidR="00C120A1" w:rsidRPr="0007352E" w14:paraId="31C44F05" w14:textId="77777777" w:rsidTr="00C120A1">
        <w:tc>
          <w:tcPr>
            <w:tcW w:w="9773" w:type="dxa"/>
          </w:tcPr>
          <w:p w14:paraId="6ED30DC6" w14:textId="0BE02225" w:rsidR="00C120A1" w:rsidRDefault="00C120A1" w:rsidP="00C120A1">
            <w:pPr>
              <w:spacing w:after="0"/>
              <w:rPr>
                <w:lang w:val="el-GR"/>
              </w:rPr>
            </w:pPr>
            <w:r w:rsidRPr="00BC6D27">
              <w:rPr>
                <w:lang w:val="el-GR"/>
              </w:rPr>
              <w:t xml:space="preserve">Δημιουργία και εκτύπωση </w:t>
            </w:r>
            <w:r w:rsidRPr="00F425BC">
              <w:t>bar</w:t>
            </w:r>
            <w:r w:rsidRPr="00BC6D27">
              <w:rPr>
                <w:lang w:val="el-GR"/>
              </w:rPr>
              <w:t xml:space="preserve"> </w:t>
            </w:r>
            <w:r w:rsidRPr="00F425BC">
              <w:t>code</w:t>
            </w:r>
            <w:r w:rsidRPr="00BC6D27">
              <w:rPr>
                <w:lang w:val="el-GR"/>
              </w:rPr>
              <w:t xml:space="preserve"> ή </w:t>
            </w:r>
            <w:r w:rsidRPr="00F425BC">
              <w:t>QR</w:t>
            </w:r>
            <w:r w:rsidRPr="00BC6D27">
              <w:rPr>
                <w:lang w:val="el-GR"/>
              </w:rPr>
              <w:t xml:space="preserve"> </w:t>
            </w:r>
            <w:r w:rsidRPr="00F425BC">
              <w:t>code</w:t>
            </w:r>
          </w:p>
        </w:tc>
      </w:tr>
      <w:tr w:rsidR="00C120A1" w14:paraId="6527E760" w14:textId="77777777" w:rsidTr="00C120A1">
        <w:tc>
          <w:tcPr>
            <w:tcW w:w="9773" w:type="dxa"/>
          </w:tcPr>
          <w:p w14:paraId="53184550" w14:textId="308A89C8" w:rsidR="00C120A1" w:rsidRDefault="00C120A1" w:rsidP="00C120A1">
            <w:pPr>
              <w:spacing w:after="0"/>
              <w:rPr>
                <w:lang w:val="el-GR"/>
              </w:rPr>
            </w:pPr>
            <w:r w:rsidRPr="00F425BC">
              <w:t>Παρακολούθηση μετακινήσεων - αλλαγών θέσης</w:t>
            </w:r>
          </w:p>
        </w:tc>
      </w:tr>
      <w:tr w:rsidR="00C120A1" w14:paraId="3CCB4703" w14:textId="77777777" w:rsidTr="00C120A1">
        <w:tc>
          <w:tcPr>
            <w:tcW w:w="9773" w:type="dxa"/>
          </w:tcPr>
          <w:p w14:paraId="46E43B7F" w14:textId="4DD49B2B" w:rsidR="00C120A1" w:rsidRDefault="00C120A1" w:rsidP="00C120A1">
            <w:pPr>
              <w:spacing w:after="0"/>
              <w:rPr>
                <w:lang w:val="el-GR"/>
              </w:rPr>
            </w:pPr>
            <w:r w:rsidRPr="00F425BC">
              <w:t>Κατάσταση Εξοπλισμού</w:t>
            </w:r>
          </w:p>
        </w:tc>
      </w:tr>
      <w:tr w:rsidR="00C120A1" w14:paraId="1DE2013D" w14:textId="77777777" w:rsidTr="00C120A1">
        <w:tc>
          <w:tcPr>
            <w:tcW w:w="9773" w:type="dxa"/>
          </w:tcPr>
          <w:p w14:paraId="75822C14" w14:textId="70518E78" w:rsidR="00C120A1" w:rsidRDefault="00C120A1" w:rsidP="00C120A1">
            <w:pPr>
              <w:spacing w:after="0"/>
              <w:rPr>
                <w:lang w:val="el-GR"/>
              </w:rPr>
            </w:pPr>
            <w:r w:rsidRPr="00F425BC">
              <w:t>Σχετικά Παραστατικά</w:t>
            </w:r>
          </w:p>
        </w:tc>
      </w:tr>
    </w:tbl>
    <w:p w14:paraId="78A86A47" w14:textId="77777777" w:rsidR="00255ECC" w:rsidRDefault="00255ECC" w:rsidP="00BC6D27">
      <w:pPr>
        <w:spacing w:after="0"/>
        <w:rPr>
          <w:lang w:val="el-GR"/>
        </w:rPr>
      </w:pPr>
    </w:p>
    <w:p w14:paraId="5E54DC23" w14:textId="77777777" w:rsidR="0082497E" w:rsidRDefault="0082497E" w:rsidP="00255ECC">
      <w:pPr>
        <w:spacing w:after="0"/>
        <w:ind w:left="720"/>
        <w:rPr>
          <w:lang w:val="el-GR"/>
        </w:rPr>
      </w:pPr>
    </w:p>
    <w:p w14:paraId="39986315" w14:textId="6497AA8C" w:rsidR="00C57C17" w:rsidRPr="00B45578" w:rsidRDefault="00C57C17" w:rsidP="001264E3">
      <w:pPr>
        <w:spacing w:after="0"/>
        <w:rPr>
          <w:lang w:val="el-GR"/>
        </w:rPr>
        <w:sectPr w:rsidR="00C57C17" w:rsidRPr="00B45578" w:rsidSect="00B45578">
          <w:headerReference w:type="default" r:id="rId50"/>
          <w:pgSz w:w="11909" w:h="16834" w:code="9"/>
          <w:pgMar w:top="1418" w:right="992" w:bottom="1418" w:left="1134" w:header="720" w:footer="448" w:gutter="0"/>
          <w:cols w:space="720"/>
          <w:docGrid w:linePitch="360"/>
        </w:sectPr>
      </w:pPr>
      <w:r>
        <w:rPr>
          <w:lang w:val="el-GR"/>
        </w:rPr>
        <w:t xml:space="preserve">Επισημαίνεται ότι το </w:t>
      </w:r>
      <w:r w:rsidR="00FF75CC">
        <w:rPr>
          <w:lang w:val="el-GR"/>
        </w:rPr>
        <w:t>σύστημα</w:t>
      </w:r>
      <w:r>
        <w:rPr>
          <w:lang w:val="el-GR"/>
        </w:rPr>
        <w:t xml:space="preserve"> θα </w:t>
      </w:r>
      <w:r w:rsidR="00B20DB5">
        <w:rPr>
          <w:lang w:val="el-GR"/>
        </w:rPr>
        <w:t>πρέπει</w:t>
      </w:r>
      <w:r>
        <w:rPr>
          <w:lang w:val="el-GR"/>
        </w:rPr>
        <w:t xml:space="preserve"> να επιτρέπει  την εισαγωγή νέων πεδίων ή τη διαχείριση των υφιστάμενων καθ’ όλη τη διάρκεια λειτουργίας του.</w:t>
      </w:r>
    </w:p>
    <w:p w14:paraId="354D102E" w14:textId="77777777" w:rsidR="00255ECC" w:rsidRDefault="00255ECC" w:rsidP="00255ECC">
      <w:pPr>
        <w:rPr>
          <w:lang w:val="el-GR"/>
        </w:rPr>
      </w:pPr>
    </w:p>
    <w:p w14:paraId="0BD50B3B" w14:textId="77777777" w:rsidR="00255ECC" w:rsidRPr="00B45578" w:rsidRDefault="00255ECC" w:rsidP="00255ECC">
      <w:pPr>
        <w:rPr>
          <w:lang w:val="el-GR"/>
        </w:rPr>
      </w:pPr>
    </w:p>
    <w:p w14:paraId="071C8A5D" w14:textId="77777777" w:rsidR="00255ECC" w:rsidRPr="00B45578" w:rsidRDefault="00255ECC" w:rsidP="00255ECC">
      <w:pPr>
        <w:rPr>
          <w:lang w:val="el-GR"/>
        </w:rPr>
      </w:pPr>
      <w:r w:rsidRPr="00B45578">
        <w:rPr>
          <w:lang w:val="el-GR"/>
        </w:rPr>
        <w:t xml:space="preserve">Θα πρέπει να υποστηρίζεται η δυνατότητα ανάρτησης εγγράφων που σχετίζονται με την εκάστοτε σύμβαση. Τα έγγραφα θα πρέπει να έχουν κατ’ ελάχιστο τα ακόλουθα μεταδεδομένα: </w:t>
      </w:r>
    </w:p>
    <w:p w14:paraId="6CF4C08A" w14:textId="77777777" w:rsidR="00255ECC" w:rsidRPr="00C46833" w:rsidRDefault="00255ECC" w:rsidP="00255ECC">
      <w:pPr>
        <w:pStyle w:val="aff"/>
        <w:numPr>
          <w:ilvl w:val="0"/>
          <w:numId w:val="298"/>
        </w:numPr>
        <w:suppressAutoHyphens w:val="0"/>
        <w:spacing w:before="120" w:line="360" w:lineRule="auto"/>
        <w:contextualSpacing w:val="0"/>
      </w:pPr>
      <w:r w:rsidRPr="00C46833">
        <w:t>Κατηγορία/χαρακτηρισμός εγγράφου</w:t>
      </w:r>
    </w:p>
    <w:p w14:paraId="048B552A" w14:textId="77777777" w:rsidR="00255ECC" w:rsidRPr="00B45578" w:rsidRDefault="00255ECC" w:rsidP="00255ECC">
      <w:pPr>
        <w:pStyle w:val="aff"/>
        <w:numPr>
          <w:ilvl w:val="0"/>
          <w:numId w:val="298"/>
        </w:numPr>
        <w:suppressAutoHyphens w:val="0"/>
        <w:spacing w:before="120" w:line="360" w:lineRule="auto"/>
        <w:contextualSpacing w:val="0"/>
        <w:rPr>
          <w:lang w:val="el-GR"/>
        </w:rPr>
      </w:pPr>
      <w:r w:rsidRPr="00B45578">
        <w:rPr>
          <w:lang w:val="el-GR"/>
        </w:rPr>
        <w:t>Ημερομηνία μεταφόρτωσης και στοιχεία χειριστή μεταφόρτωσης</w:t>
      </w:r>
    </w:p>
    <w:p w14:paraId="704ED671" w14:textId="7CED043C" w:rsidR="00255ECC" w:rsidRDefault="00255ECC" w:rsidP="00255ECC">
      <w:pPr>
        <w:pStyle w:val="aff"/>
        <w:numPr>
          <w:ilvl w:val="0"/>
          <w:numId w:val="298"/>
        </w:numPr>
        <w:suppressAutoHyphens w:val="0"/>
        <w:spacing w:before="120" w:line="360" w:lineRule="auto"/>
        <w:contextualSpacing w:val="0"/>
        <w:rPr>
          <w:lang w:val="el-GR"/>
        </w:rPr>
      </w:pPr>
      <w:r w:rsidRPr="00B45578">
        <w:rPr>
          <w:lang w:val="el-GR"/>
        </w:rPr>
        <w:t>Τίτλο, σύντομη περιγραφή και αναλυτική περιγραφή</w:t>
      </w:r>
    </w:p>
    <w:p w14:paraId="2BC87825" w14:textId="72DCD402" w:rsidR="00A84DFE" w:rsidRPr="00A84DFE" w:rsidRDefault="00A84DFE" w:rsidP="001264E3">
      <w:pPr>
        <w:suppressAutoHyphens w:val="0"/>
        <w:spacing w:before="120" w:line="360" w:lineRule="auto"/>
        <w:rPr>
          <w:lang w:val="el-GR"/>
        </w:rPr>
      </w:pPr>
      <w:r>
        <w:rPr>
          <w:lang w:val="el-GR"/>
        </w:rPr>
        <w:t xml:space="preserve">Το σύστημα θα </w:t>
      </w:r>
      <w:r w:rsidR="00D1066F">
        <w:rPr>
          <w:lang w:val="el-GR"/>
        </w:rPr>
        <w:t>πρέπει</w:t>
      </w:r>
      <w:r>
        <w:rPr>
          <w:lang w:val="el-GR"/>
        </w:rPr>
        <w:t xml:space="preserve"> να επιτρέπει  την εισαγωγή νέων μεταδεδομένων ή τη διαχείριση των υφιστάμενων καθ’ όλη τη διάρκεια λειτουργίας του.</w:t>
      </w:r>
    </w:p>
    <w:p w14:paraId="1D399BA4" w14:textId="77777777" w:rsidR="00255ECC" w:rsidRPr="006A792B" w:rsidRDefault="00255ECC" w:rsidP="00B45578">
      <w:pPr>
        <w:pStyle w:val="4"/>
        <w:numPr>
          <w:ilvl w:val="2"/>
          <w:numId w:val="301"/>
        </w:numPr>
      </w:pPr>
      <w:bookmarkStart w:id="630" w:name="_Toc124845128"/>
      <w:bookmarkStart w:id="631" w:name="_Toc128058961"/>
      <w:r w:rsidRPr="00B45578">
        <w:rPr>
          <w:rFonts w:cs="Tahoma"/>
          <w:szCs w:val="22"/>
          <w:lang w:val="el-GR"/>
        </w:rPr>
        <w:t>Ιστορικότητα Μεταβολών.</w:t>
      </w:r>
      <w:bookmarkEnd w:id="630"/>
      <w:bookmarkEnd w:id="631"/>
    </w:p>
    <w:p w14:paraId="4614B4B3" w14:textId="19CA081C" w:rsidR="00255ECC" w:rsidRDefault="00255ECC" w:rsidP="00255ECC">
      <w:pPr>
        <w:rPr>
          <w:lang w:val="el-GR"/>
        </w:rPr>
      </w:pPr>
      <w:r w:rsidRPr="00B45578">
        <w:rPr>
          <w:lang w:val="el-GR"/>
        </w:rPr>
        <w:t>Κάθε μεταβολή δεδομένου που αφορά στα πάγια, καθώς και κάθε ενέργεια που αφορά στην επεξεργασία τους, προκαλεί την αρχειοθέτηση αντιγράφου (</w:t>
      </w:r>
      <w:r>
        <w:rPr>
          <w:lang w:val="en-US"/>
        </w:rPr>
        <w:t>version</w:t>
      </w:r>
      <w:r w:rsidRPr="00B45578">
        <w:rPr>
          <w:lang w:val="el-GR"/>
        </w:rPr>
        <w:t>) της εγγραφής. Αν πάσα στιγμή θα υπάρχει η δυνατότητα αναζήτηση έκδοση και σύγκρισής της με άλλη και επισήμανσης των διαφορών (με χρώμα ή άλλο ευδιάκριτο τρόπο).</w:t>
      </w:r>
    </w:p>
    <w:p w14:paraId="76A5C780" w14:textId="77777777" w:rsidR="00D1066F" w:rsidRPr="00B45578" w:rsidRDefault="00D1066F" w:rsidP="00255ECC">
      <w:pPr>
        <w:rPr>
          <w:lang w:val="el-GR"/>
        </w:rPr>
      </w:pPr>
    </w:p>
    <w:p w14:paraId="236513DE" w14:textId="77777777" w:rsidR="00255ECC" w:rsidRPr="006A792B" w:rsidRDefault="00255ECC" w:rsidP="00B45578">
      <w:pPr>
        <w:pStyle w:val="4"/>
        <w:numPr>
          <w:ilvl w:val="2"/>
          <w:numId w:val="301"/>
        </w:numPr>
      </w:pPr>
      <w:bookmarkStart w:id="632" w:name="_Toc124845129"/>
      <w:bookmarkStart w:id="633" w:name="_Toc128058962"/>
      <w:r w:rsidRPr="00B45578">
        <w:rPr>
          <w:rFonts w:cs="Tahoma"/>
          <w:szCs w:val="22"/>
          <w:lang w:val="el-GR"/>
        </w:rPr>
        <w:t>Σύνδεση με Τρίτα Συστήματα</w:t>
      </w:r>
      <w:bookmarkEnd w:id="632"/>
      <w:bookmarkEnd w:id="633"/>
    </w:p>
    <w:p w14:paraId="138ADB16" w14:textId="77777777" w:rsidR="00B20DB5" w:rsidRPr="00B20DB5" w:rsidRDefault="00B20DB5" w:rsidP="001264E3">
      <w:pPr>
        <w:rPr>
          <w:lang w:val="el-GR"/>
        </w:rPr>
      </w:pPr>
      <w:r w:rsidRPr="00B20DB5">
        <w:rPr>
          <w:lang w:val="el-GR"/>
        </w:rPr>
        <w:t xml:space="preserve">Κατά την εκπόνηση της Μελέτης Εφαρμογής του Έργου θα διενεργηθεί από τον ανάδοχο ανάλυση του συνολικού περιβάλλοντος του έργου από την οποία θα προκύψουν οι ανάγκες διασύνδεσης του παρόντος συστήματος με τρίτα συστήματα. </w:t>
      </w:r>
    </w:p>
    <w:p w14:paraId="71D7BC82" w14:textId="30BE928C" w:rsidR="00255ECC" w:rsidRDefault="00255ECC" w:rsidP="00EA3400">
      <w:pPr>
        <w:rPr>
          <w:lang w:val="el-GR"/>
        </w:rPr>
      </w:pPr>
    </w:p>
    <w:p w14:paraId="4CD9D6E8" w14:textId="109E4FB5" w:rsidR="00255ECC" w:rsidRPr="006A792B" w:rsidRDefault="00255ECC" w:rsidP="00B45578">
      <w:pPr>
        <w:pStyle w:val="4"/>
        <w:numPr>
          <w:ilvl w:val="2"/>
          <w:numId w:val="301"/>
        </w:numPr>
      </w:pPr>
      <w:bookmarkStart w:id="634" w:name="_Toc124845131"/>
      <w:bookmarkStart w:id="635" w:name="_Toc128058963"/>
      <w:r w:rsidRPr="00B45578">
        <w:rPr>
          <w:rFonts w:cs="Tahoma"/>
          <w:szCs w:val="22"/>
          <w:lang w:val="el-GR"/>
        </w:rPr>
        <w:t xml:space="preserve">Τεχνολογία </w:t>
      </w:r>
      <w:r w:rsidR="00B20DB5">
        <w:rPr>
          <w:rFonts w:cs="Tahoma"/>
          <w:szCs w:val="22"/>
          <w:lang w:val="el-GR"/>
        </w:rPr>
        <w:t>Υποσ</w:t>
      </w:r>
      <w:r w:rsidRPr="00B45578">
        <w:rPr>
          <w:rFonts w:cs="Tahoma"/>
          <w:szCs w:val="22"/>
          <w:lang w:val="el-GR"/>
        </w:rPr>
        <w:t>υστήματος</w:t>
      </w:r>
      <w:bookmarkEnd w:id="634"/>
      <w:bookmarkEnd w:id="635"/>
    </w:p>
    <w:p w14:paraId="5C165BD2" w14:textId="77777777" w:rsidR="00255ECC" w:rsidRPr="00B45578" w:rsidRDefault="00255ECC" w:rsidP="00255ECC">
      <w:pPr>
        <w:rPr>
          <w:lang w:val="el-GR"/>
        </w:rPr>
      </w:pPr>
      <w:r w:rsidRPr="00B45578">
        <w:rPr>
          <w:lang w:val="el-GR"/>
        </w:rPr>
        <w:t xml:space="preserve">Η εφαρμογή θα είναι τύπου </w:t>
      </w:r>
      <w:r w:rsidRPr="007662F8">
        <w:rPr>
          <w:lang w:val="en-US"/>
        </w:rPr>
        <w:t>web</w:t>
      </w:r>
      <w:r w:rsidRPr="00B45578">
        <w:rPr>
          <w:lang w:val="el-GR"/>
        </w:rPr>
        <w:t xml:space="preserve"> με τα ακόλουθα χαρακτηριστικά:</w:t>
      </w:r>
    </w:p>
    <w:p w14:paraId="60CD6373" w14:textId="77777777" w:rsidR="00255ECC" w:rsidRPr="00B45578" w:rsidRDefault="00255ECC" w:rsidP="00255ECC">
      <w:pPr>
        <w:pStyle w:val="aff"/>
        <w:numPr>
          <w:ilvl w:val="0"/>
          <w:numId w:val="305"/>
        </w:numPr>
        <w:tabs>
          <w:tab w:val="left" w:pos="5387"/>
        </w:tabs>
        <w:suppressAutoHyphens w:val="0"/>
        <w:spacing w:before="120" w:line="312" w:lineRule="auto"/>
        <w:contextualSpacing w:val="0"/>
        <w:rPr>
          <w:lang w:val="el-GR"/>
        </w:rPr>
      </w:pPr>
      <w:r w:rsidRPr="00B45578">
        <w:rPr>
          <w:lang w:val="el-GR"/>
        </w:rPr>
        <w:t>Η αρχιτεκτονική που θα μπορεί να εγκατασταθεί σε εικονικές μηχανές (</w:t>
      </w:r>
      <w:r w:rsidRPr="007662F8">
        <w:t>VM</w:t>
      </w:r>
      <w:r w:rsidRPr="00B45578">
        <w:rPr>
          <w:lang w:val="el-GR"/>
        </w:rPr>
        <w:t>).</w:t>
      </w:r>
    </w:p>
    <w:p w14:paraId="426D1CA7" w14:textId="1D35C3D6" w:rsidR="00255ECC" w:rsidRPr="00B45578" w:rsidRDefault="00255ECC" w:rsidP="00255ECC">
      <w:pPr>
        <w:pStyle w:val="aff"/>
        <w:numPr>
          <w:ilvl w:val="0"/>
          <w:numId w:val="305"/>
        </w:numPr>
        <w:tabs>
          <w:tab w:val="left" w:pos="5387"/>
        </w:tabs>
        <w:suppressAutoHyphens w:val="0"/>
        <w:spacing w:before="120" w:line="312" w:lineRule="auto"/>
        <w:contextualSpacing w:val="0"/>
        <w:rPr>
          <w:lang w:val="el-GR"/>
        </w:rPr>
      </w:pPr>
      <w:r w:rsidRPr="00B45578">
        <w:rPr>
          <w:lang w:val="el-GR"/>
        </w:rPr>
        <w:t>Η προσφερόμενη λύση θα στηριχθεί στη τηλεπικοινωνιακή δομή τ</w:t>
      </w:r>
      <w:r w:rsidR="00B20DB5">
        <w:rPr>
          <w:lang w:val="el-GR"/>
        </w:rPr>
        <w:t>ης Αναθέτουσας Αρχής</w:t>
      </w:r>
      <w:r w:rsidRPr="00B45578">
        <w:rPr>
          <w:lang w:val="el-GR"/>
        </w:rPr>
        <w:t>.</w:t>
      </w:r>
    </w:p>
    <w:p w14:paraId="6EF0FF64" w14:textId="77777777" w:rsidR="00255ECC" w:rsidRPr="00B45578" w:rsidRDefault="00255ECC" w:rsidP="00255ECC">
      <w:pPr>
        <w:pStyle w:val="aff"/>
        <w:numPr>
          <w:ilvl w:val="0"/>
          <w:numId w:val="305"/>
        </w:numPr>
        <w:tabs>
          <w:tab w:val="left" w:pos="5387"/>
        </w:tabs>
        <w:suppressAutoHyphens w:val="0"/>
        <w:spacing w:before="120" w:line="312" w:lineRule="auto"/>
        <w:contextualSpacing w:val="0"/>
        <w:rPr>
          <w:lang w:val="el-GR"/>
        </w:rPr>
      </w:pPr>
      <w:r w:rsidRPr="00B45578">
        <w:rPr>
          <w:lang w:val="el-GR"/>
        </w:rPr>
        <w:t xml:space="preserve">Το περιβάλλον της εφαρμογής που θα παραδοθεί ακολουθεί της αρχές σχεδίασης του </w:t>
      </w:r>
      <w:r w:rsidRPr="007662F8">
        <w:t>Responsive</w:t>
      </w:r>
      <w:r w:rsidRPr="00B45578">
        <w:rPr>
          <w:lang w:val="el-GR"/>
        </w:rPr>
        <w:t xml:space="preserve"> </w:t>
      </w:r>
      <w:r w:rsidRPr="007662F8">
        <w:t>Design</w:t>
      </w:r>
      <w:r w:rsidRPr="00B45578">
        <w:rPr>
          <w:lang w:val="el-GR"/>
        </w:rPr>
        <w:t xml:space="preserve">, χρησιμοποιώντας μια από τις πιο δημοφιλής βιβλιοθήκες όπως: </w:t>
      </w:r>
      <w:r w:rsidRPr="007662F8">
        <w:t>Bootstrap</w:t>
      </w:r>
      <w:r w:rsidRPr="00B45578">
        <w:rPr>
          <w:lang w:val="el-GR"/>
        </w:rPr>
        <w:t xml:space="preserve">, </w:t>
      </w:r>
      <w:r w:rsidRPr="007662F8">
        <w:t>AdminLTE</w:t>
      </w:r>
      <w:r w:rsidRPr="00B45578">
        <w:rPr>
          <w:lang w:val="el-GR"/>
        </w:rPr>
        <w:t xml:space="preserve">, </w:t>
      </w:r>
      <w:r w:rsidRPr="007662F8">
        <w:rPr>
          <w:lang w:val="en-US"/>
        </w:rPr>
        <w:t>Material</w:t>
      </w:r>
      <w:r w:rsidRPr="00B45578">
        <w:rPr>
          <w:lang w:val="el-GR"/>
        </w:rPr>
        <w:t>, κ.α.</w:t>
      </w:r>
    </w:p>
    <w:p w14:paraId="2E829F88" w14:textId="32A69879" w:rsidR="00255ECC" w:rsidRPr="00B45578" w:rsidRDefault="00255ECC" w:rsidP="00255ECC">
      <w:pPr>
        <w:pStyle w:val="aff"/>
        <w:numPr>
          <w:ilvl w:val="0"/>
          <w:numId w:val="305"/>
        </w:numPr>
        <w:tabs>
          <w:tab w:val="left" w:pos="5387"/>
        </w:tabs>
        <w:suppressAutoHyphens w:val="0"/>
        <w:spacing w:before="120" w:line="312" w:lineRule="auto"/>
        <w:contextualSpacing w:val="0"/>
        <w:rPr>
          <w:lang w:val="el-GR"/>
        </w:rPr>
      </w:pPr>
      <w:r w:rsidRPr="00B45578">
        <w:rPr>
          <w:lang w:val="el-GR"/>
        </w:rPr>
        <w:t>Η προσφερόμενη κεντρική σχεσιακή βάση δεδομένων (</w:t>
      </w:r>
      <w:r>
        <w:rPr>
          <w:lang w:val="en-US"/>
        </w:rPr>
        <w:t>RDBMS</w:t>
      </w:r>
      <w:r w:rsidRPr="00B45578">
        <w:rPr>
          <w:lang w:val="el-GR"/>
        </w:rPr>
        <w:t xml:space="preserve">) </w:t>
      </w:r>
      <w:r w:rsidR="008859E6">
        <w:rPr>
          <w:lang w:val="el-GR"/>
        </w:rPr>
        <w:t xml:space="preserve">να </w:t>
      </w:r>
      <w:r w:rsidRPr="00B45578">
        <w:rPr>
          <w:lang w:val="el-GR"/>
        </w:rPr>
        <w:t>είναι εμπορικ</w:t>
      </w:r>
      <w:r w:rsidR="008859E6">
        <w:rPr>
          <w:lang w:val="el-GR"/>
        </w:rPr>
        <w:t>ά διαθέσιμη,</w:t>
      </w:r>
      <w:r w:rsidRPr="00B45578">
        <w:rPr>
          <w:lang w:val="el-GR"/>
        </w:rPr>
        <w:t xml:space="preserve"> διεθνώς αναγνωρισμένου κατασκευαστή.</w:t>
      </w:r>
    </w:p>
    <w:p w14:paraId="642EF627" w14:textId="77777777" w:rsidR="00255ECC" w:rsidRPr="00B45578" w:rsidRDefault="00255ECC" w:rsidP="00255ECC">
      <w:pPr>
        <w:pStyle w:val="aff"/>
        <w:numPr>
          <w:ilvl w:val="0"/>
          <w:numId w:val="305"/>
        </w:numPr>
        <w:tabs>
          <w:tab w:val="left" w:pos="5387"/>
        </w:tabs>
        <w:suppressAutoHyphens w:val="0"/>
        <w:spacing w:before="120" w:line="312" w:lineRule="auto"/>
        <w:contextualSpacing w:val="0"/>
        <w:rPr>
          <w:lang w:val="el-GR"/>
        </w:rPr>
      </w:pPr>
      <w:r w:rsidRPr="00B45578">
        <w:rPr>
          <w:lang w:val="el-GR"/>
        </w:rPr>
        <w:t xml:space="preserve">Το προσφερόμενο λογισμικό θα μπορεί να φιλοξενηθεί τόσο σε διακομιστή τύπου </w:t>
      </w:r>
      <w:r>
        <w:rPr>
          <w:lang w:val="en-US"/>
        </w:rPr>
        <w:t>Windows</w:t>
      </w:r>
      <w:r w:rsidRPr="00B45578">
        <w:rPr>
          <w:lang w:val="el-GR"/>
        </w:rPr>
        <w:t xml:space="preserve">, όσο και διακομιστή τύπου </w:t>
      </w:r>
      <w:r>
        <w:rPr>
          <w:lang w:val="en-US"/>
        </w:rPr>
        <w:t>Linux</w:t>
      </w:r>
      <w:r w:rsidRPr="00B45578">
        <w:rPr>
          <w:lang w:val="el-GR"/>
        </w:rPr>
        <w:t>.</w:t>
      </w:r>
    </w:p>
    <w:p w14:paraId="78A61686" w14:textId="77777777" w:rsidR="00255ECC" w:rsidRPr="00B45578" w:rsidRDefault="00255ECC" w:rsidP="00255ECC">
      <w:pPr>
        <w:pStyle w:val="aff"/>
        <w:numPr>
          <w:ilvl w:val="0"/>
          <w:numId w:val="305"/>
        </w:numPr>
        <w:tabs>
          <w:tab w:val="left" w:pos="5387"/>
        </w:tabs>
        <w:suppressAutoHyphens w:val="0"/>
        <w:spacing w:before="120" w:line="312" w:lineRule="auto"/>
        <w:contextualSpacing w:val="0"/>
        <w:rPr>
          <w:lang w:val="el-GR"/>
        </w:rPr>
      </w:pPr>
      <w:r w:rsidRPr="00B45578">
        <w:rPr>
          <w:lang w:val="el-GR"/>
        </w:rPr>
        <w:t xml:space="preserve">Δυνατότητα του προσφερόμενου λογισμικού να υποστηρίξει εκτέλεση και μέσω </w:t>
      </w:r>
      <w:r>
        <w:rPr>
          <w:lang w:val="en-US"/>
        </w:rPr>
        <w:t>web</w:t>
      </w:r>
      <w:r w:rsidRPr="00B45578">
        <w:rPr>
          <w:lang w:val="el-GR"/>
        </w:rPr>
        <w:t xml:space="preserve"> </w:t>
      </w:r>
      <w:r>
        <w:rPr>
          <w:lang w:val="en-US"/>
        </w:rPr>
        <w:t>assembly</w:t>
      </w:r>
      <w:r w:rsidRPr="00B45578">
        <w:rPr>
          <w:lang w:val="el-GR"/>
        </w:rPr>
        <w:t>.</w:t>
      </w:r>
    </w:p>
    <w:p w14:paraId="16BB0326" w14:textId="77777777" w:rsidR="00255ECC" w:rsidRPr="00B45578" w:rsidRDefault="00255ECC" w:rsidP="00255ECC">
      <w:pPr>
        <w:pStyle w:val="aff"/>
        <w:numPr>
          <w:ilvl w:val="0"/>
          <w:numId w:val="305"/>
        </w:numPr>
        <w:tabs>
          <w:tab w:val="left" w:pos="5387"/>
        </w:tabs>
        <w:suppressAutoHyphens w:val="0"/>
        <w:spacing w:before="120" w:line="312" w:lineRule="auto"/>
        <w:contextualSpacing w:val="0"/>
        <w:rPr>
          <w:lang w:val="el-GR"/>
        </w:rPr>
      </w:pPr>
      <w:r w:rsidRPr="00B45578">
        <w:rPr>
          <w:lang w:val="el-GR"/>
        </w:rPr>
        <w:t xml:space="preserve">Ως μέρος της παρούσας λύσης περιλαμβάνεται και η εγκατάσταση και η πλήρης λειτουργία του προσφερόμενο πληροφοριακό σύστημα σε Λειτουργικό σύστημα που θα τρέχει το </w:t>
      </w:r>
      <w:r w:rsidRPr="007662F8">
        <w:t>VM</w:t>
      </w:r>
      <w:r w:rsidRPr="00B45578">
        <w:rPr>
          <w:lang w:val="el-GR"/>
        </w:rPr>
        <w:t xml:space="preserve"> και θα προσφερθεί από τον φορέα.</w:t>
      </w:r>
    </w:p>
    <w:p w14:paraId="1F749502" w14:textId="77777777" w:rsidR="00255ECC" w:rsidRPr="006A792B" w:rsidRDefault="00255ECC" w:rsidP="00B45578">
      <w:pPr>
        <w:pStyle w:val="4"/>
        <w:numPr>
          <w:ilvl w:val="2"/>
          <w:numId w:val="301"/>
        </w:numPr>
      </w:pPr>
      <w:bookmarkStart w:id="636" w:name="_Toc124845132"/>
      <w:bookmarkStart w:id="637" w:name="_Toc128058964"/>
      <w:r w:rsidRPr="00B45578">
        <w:rPr>
          <w:rFonts w:cs="Tahoma"/>
          <w:szCs w:val="22"/>
          <w:lang w:val="el-GR"/>
        </w:rPr>
        <w:t>Γλώσσα Διεπαφών</w:t>
      </w:r>
      <w:bookmarkEnd w:id="636"/>
      <w:bookmarkEnd w:id="637"/>
    </w:p>
    <w:p w14:paraId="56853D26" w14:textId="77777777" w:rsidR="00255ECC" w:rsidRPr="00B45578" w:rsidRDefault="00255ECC" w:rsidP="00255ECC">
      <w:pPr>
        <w:rPr>
          <w:lang w:val="el-GR"/>
        </w:rPr>
      </w:pPr>
      <w:r w:rsidRPr="00B45578">
        <w:rPr>
          <w:lang w:val="el-GR"/>
        </w:rPr>
        <w:t>Θα πρέπει να υποστηρίζεται η δυνατότητα υποστήριξης πολλαπλών γλωσσών. Οι γλώσσες που θα υποστηρίζονται κατ’ ελάχιστο είναι η Ελληνική και η Αγγλική.</w:t>
      </w:r>
    </w:p>
    <w:p w14:paraId="5087C953" w14:textId="77777777" w:rsidR="00255ECC" w:rsidRPr="006A792B" w:rsidRDefault="00255ECC" w:rsidP="00B45578">
      <w:pPr>
        <w:pStyle w:val="4"/>
        <w:numPr>
          <w:ilvl w:val="2"/>
          <w:numId w:val="301"/>
        </w:numPr>
      </w:pPr>
      <w:bookmarkStart w:id="638" w:name="_Toc124845133"/>
      <w:bookmarkStart w:id="639" w:name="_Toc128058965"/>
      <w:r w:rsidRPr="00B45578">
        <w:rPr>
          <w:rFonts w:cs="Tahoma"/>
          <w:szCs w:val="22"/>
          <w:lang w:val="el-GR"/>
        </w:rPr>
        <w:t>Application API και Web Services</w:t>
      </w:r>
      <w:bookmarkEnd w:id="638"/>
      <w:bookmarkEnd w:id="639"/>
    </w:p>
    <w:p w14:paraId="04434BEC" w14:textId="77777777" w:rsidR="00255ECC" w:rsidRPr="00B45578" w:rsidRDefault="00255ECC" w:rsidP="00255ECC">
      <w:pPr>
        <w:rPr>
          <w:lang w:val="el-GR"/>
        </w:rPr>
      </w:pPr>
      <w:r w:rsidRPr="00B45578">
        <w:rPr>
          <w:lang w:val="el-GR"/>
        </w:rPr>
        <w:t xml:space="preserve">Θα πρέπει εκτός από τη λειτουργικότητα μέσω της </w:t>
      </w:r>
      <w:r w:rsidRPr="007662F8">
        <w:t>web</w:t>
      </w:r>
      <w:r w:rsidRPr="00B45578">
        <w:rPr>
          <w:lang w:val="el-GR"/>
        </w:rPr>
        <w:t xml:space="preserve"> εφαρμογής, να δοθούν μέσω </w:t>
      </w:r>
      <w:r w:rsidRPr="007662F8">
        <w:t>web</w:t>
      </w:r>
      <w:r w:rsidRPr="00B45578">
        <w:rPr>
          <w:lang w:val="el-GR"/>
        </w:rPr>
        <w:t xml:space="preserve"> </w:t>
      </w:r>
      <w:r w:rsidRPr="007662F8">
        <w:t>service</w:t>
      </w:r>
      <w:r w:rsidRPr="00B45578">
        <w:rPr>
          <w:lang w:val="el-GR"/>
        </w:rPr>
        <w:t xml:space="preserve"> που να υποστηρίζουν την εισαγωγή, μεταβολή, προβολή και αναζήτηση στοιχείων που αφορούν στις ακόλουθες οντότητες:</w:t>
      </w:r>
    </w:p>
    <w:p w14:paraId="24C45D40" w14:textId="77777777" w:rsidR="00255ECC" w:rsidRPr="00202953" w:rsidRDefault="00255ECC" w:rsidP="00255ECC">
      <w:pPr>
        <w:pStyle w:val="aff"/>
        <w:numPr>
          <w:ilvl w:val="0"/>
          <w:numId w:val="305"/>
        </w:numPr>
        <w:tabs>
          <w:tab w:val="left" w:pos="5387"/>
        </w:tabs>
        <w:suppressAutoHyphens w:val="0"/>
        <w:spacing w:before="120" w:line="312" w:lineRule="auto"/>
        <w:contextualSpacing w:val="0"/>
      </w:pPr>
      <w:r>
        <w:t>Παγίων</w:t>
      </w:r>
    </w:p>
    <w:p w14:paraId="1C3A22CA" w14:textId="77777777" w:rsidR="00255ECC" w:rsidRPr="00202953" w:rsidRDefault="00255ECC" w:rsidP="00255ECC">
      <w:pPr>
        <w:pStyle w:val="aff"/>
        <w:numPr>
          <w:ilvl w:val="0"/>
          <w:numId w:val="305"/>
        </w:numPr>
        <w:tabs>
          <w:tab w:val="left" w:pos="5387"/>
        </w:tabs>
        <w:suppressAutoHyphens w:val="0"/>
        <w:spacing w:before="120" w:line="312" w:lineRule="auto"/>
        <w:contextualSpacing w:val="0"/>
      </w:pPr>
      <w:r>
        <w:t>Προμηθευτών</w:t>
      </w:r>
    </w:p>
    <w:p w14:paraId="7D555E3F" w14:textId="77777777" w:rsidR="00255ECC" w:rsidRPr="00202953" w:rsidRDefault="00255ECC" w:rsidP="00255ECC">
      <w:pPr>
        <w:pStyle w:val="aff"/>
        <w:numPr>
          <w:ilvl w:val="0"/>
          <w:numId w:val="305"/>
        </w:numPr>
        <w:tabs>
          <w:tab w:val="left" w:pos="5387"/>
        </w:tabs>
        <w:suppressAutoHyphens w:val="0"/>
        <w:spacing w:before="120" w:line="312" w:lineRule="auto"/>
        <w:contextualSpacing w:val="0"/>
      </w:pPr>
      <w:r>
        <w:t>Κατασκευαστών</w:t>
      </w:r>
    </w:p>
    <w:p w14:paraId="4F0D7FF0" w14:textId="77777777" w:rsidR="00255ECC" w:rsidRPr="006A792B" w:rsidRDefault="00255ECC" w:rsidP="00B45578">
      <w:pPr>
        <w:pStyle w:val="4"/>
        <w:numPr>
          <w:ilvl w:val="2"/>
          <w:numId w:val="301"/>
        </w:numPr>
      </w:pPr>
      <w:bookmarkStart w:id="640" w:name="_Toc124845134"/>
      <w:bookmarkStart w:id="641" w:name="_Toc128058966"/>
      <w:r w:rsidRPr="00B45578">
        <w:rPr>
          <w:rFonts w:cs="Tahoma"/>
          <w:szCs w:val="22"/>
          <w:lang w:val="el-GR"/>
        </w:rPr>
        <w:t>Μηχανισμός Καταγραφής Ενεργειών Χρηστών</w:t>
      </w:r>
      <w:bookmarkEnd w:id="640"/>
      <w:bookmarkEnd w:id="641"/>
    </w:p>
    <w:p w14:paraId="53F1E723" w14:textId="77777777" w:rsidR="00255ECC" w:rsidRPr="00B45578" w:rsidRDefault="00255ECC" w:rsidP="00255ECC">
      <w:pPr>
        <w:rPr>
          <w:lang w:val="el-GR"/>
        </w:rPr>
      </w:pPr>
      <w:r w:rsidRPr="00B45578">
        <w:rPr>
          <w:lang w:val="el-GR"/>
        </w:rPr>
        <w:t>Το σύστημα θα πρέπει να υποστηρίζει σε επίπεδο πρόσβασης της βάσης δεδομένων μηχανισμό καταγραφής κινήσεων-ενεργειών (</w:t>
      </w:r>
      <w:r w:rsidRPr="007662F8">
        <w:t>logging</w:t>
      </w:r>
      <w:r w:rsidRPr="00B45578">
        <w:rPr>
          <w:lang w:val="el-GR"/>
        </w:rPr>
        <w:t>). Η καταγραφή θα περιλαμβάνει τις ενέργειες σύνδεσης/αποσύνδεσης στο σύστημα, τα ερωτήματα που υποβλήθηκαν στο σύστημα, τις διαδικασίες ενημέρωσης-προσθήκης-διαγραφής δεδομένων, τις εκτελέσεις των διαφόρων διαδικασιών, κ.α.. Ακόμα θα πρέπει να δίνεται η δυνατότητα επιλεκτικής ενεργοποίησης και απενεργοποίησης του μηχανισμού.</w:t>
      </w:r>
    </w:p>
    <w:p w14:paraId="023D1877" w14:textId="77777777" w:rsidR="00255ECC" w:rsidRPr="007662F8" w:rsidRDefault="00255ECC" w:rsidP="00255ECC">
      <w:r w:rsidRPr="00B45578">
        <w:rPr>
          <w:lang w:val="el-GR"/>
        </w:rPr>
        <w:t xml:space="preserve">Επίσης το σύστημα θα πρέπει να υποστηρίζει σε επίπεδο εφαρμογής μηχανισμό καταγραφής αιτημάτων πρόσβασης των σελίδων της διαδικτυακής εφαρμογής. Η καταγραφή θα πρέπει να περιλαμβάνει τουλάχιστον περιλαμβάνει την ημερομηνία – ώρα του αιτήματος, στοιχεία ταυτοποίησης του αιτήματος. </w:t>
      </w:r>
      <w:r w:rsidRPr="007662F8">
        <w:t xml:space="preserve">Τέλος θα πρέπει να δίνεται η δυνατότητα επιλεκτικής </w:t>
      </w:r>
      <w:r>
        <w:t>καταγραφής.</w:t>
      </w:r>
    </w:p>
    <w:p w14:paraId="7CE02C2C" w14:textId="77777777" w:rsidR="00255ECC" w:rsidRPr="006A792B" w:rsidRDefault="00255ECC" w:rsidP="00B45578">
      <w:pPr>
        <w:pStyle w:val="4"/>
        <w:numPr>
          <w:ilvl w:val="2"/>
          <w:numId w:val="301"/>
        </w:numPr>
      </w:pPr>
      <w:bookmarkStart w:id="642" w:name="_Toc124845135"/>
      <w:bookmarkStart w:id="643" w:name="_Toc128058967"/>
      <w:r w:rsidRPr="00B45578">
        <w:rPr>
          <w:rFonts w:cs="Tahoma"/>
          <w:szCs w:val="22"/>
          <w:lang w:val="el-GR"/>
        </w:rPr>
        <w:t>Καταγραφή Μεταβολών Δεδομένων (Auditing)</w:t>
      </w:r>
      <w:bookmarkEnd w:id="642"/>
      <w:bookmarkEnd w:id="643"/>
    </w:p>
    <w:p w14:paraId="3F0B94DD" w14:textId="77777777" w:rsidR="00255ECC" w:rsidRPr="00B45578" w:rsidRDefault="00255ECC" w:rsidP="00255ECC">
      <w:pPr>
        <w:rPr>
          <w:lang w:val="el-GR"/>
        </w:rPr>
      </w:pPr>
      <w:r w:rsidRPr="00B45578">
        <w:rPr>
          <w:lang w:val="el-GR"/>
        </w:rPr>
        <w:t xml:space="preserve">Λειτουργία καταγραφής και παρακολούθησης των μεταβολών των δεδομένων που αποθηκεύονται στη Βάση Δεδομένων που διαχειρίζεται η εφαρμογή σε εξωτερικά αρχεία ή στους πίνακες της βάσης δεδομένων της εφαρμογής. Θα πρέπει να αποθηκεύονται τα δεδομένα που μεταβλήθηκαν (συγκεκριμένα ο πίνακας και το/τα πεδία των οποίων οι τιμές τους μεταβλήθηκαν), η ενέργεια που προκάλεσε τη μεταβολή των τιμών στα πεδία αυτά (π.χ. εισαγωγή, διαγραφή, επεξεργασία), ο χρήστης που έκανε τη μεταβολή καθώς και η ακριβής ημερομηνία και ώρα που έγινε η μεταβολή, καθώς και η </w:t>
      </w:r>
      <w:r w:rsidRPr="007662F8">
        <w:t>IP</w:t>
      </w:r>
      <w:r w:rsidRPr="00B45578">
        <w:rPr>
          <w:lang w:val="el-GR"/>
        </w:rPr>
        <w:t xml:space="preserve"> διεύθυνσης του σταθμού εργασίας από τον οποίο πραγματοποιήθηκε η μεταβολή.</w:t>
      </w:r>
    </w:p>
    <w:p w14:paraId="3A5ABD06" w14:textId="77777777" w:rsidR="00255ECC" w:rsidRPr="00B45578" w:rsidRDefault="00255ECC" w:rsidP="00255ECC">
      <w:pPr>
        <w:rPr>
          <w:lang w:val="el-GR"/>
        </w:rPr>
      </w:pPr>
      <w:r w:rsidRPr="00B45578">
        <w:rPr>
          <w:lang w:val="el-GR"/>
        </w:rPr>
        <w:t>Η λειτουργία της καταγραφής μεταβολών θα μπορεί να εφαρμοστεί σε επιλεγμένα στο σύνολο των δεδομένων που βρίσκονται στην Βάση Δεδομένων του συστήματος, ή να εφαρμοστεί επιλεκτικά σε συγκεκριμένα δεδομένα.</w:t>
      </w:r>
    </w:p>
    <w:p w14:paraId="461267BF" w14:textId="77777777" w:rsidR="00255ECC" w:rsidRPr="006A792B" w:rsidRDefault="00255ECC" w:rsidP="00B45578">
      <w:pPr>
        <w:pStyle w:val="4"/>
        <w:numPr>
          <w:ilvl w:val="2"/>
          <w:numId w:val="301"/>
        </w:numPr>
      </w:pPr>
      <w:bookmarkStart w:id="644" w:name="_Toc124845136"/>
      <w:bookmarkStart w:id="645" w:name="_Toc128058968"/>
      <w:r w:rsidRPr="00B45578">
        <w:rPr>
          <w:rFonts w:cs="Tahoma"/>
          <w:szCs w:val="22"/>
          <w:lang w:val="el-GR"/>
        </w:rPr>
        <w:t>Καταγραφή Εκδόσεων (Versioning)</w:t>
      </w:r>
      <w:bookmarkEnd w:id="644"/>
      <w:bookmarkEnd w:id="645"/>
    </w:p>
    <w:p w14:paraId="4B22D8B0" w14:textId="77777777" w:rsidR="00255ECC" w:rsidRPr="00B45578" w:rsidRDefault="00255ECC" w:rsidP="00255ECC">
      <w:pPr>
        <w:rPr>
          <w:lang w:val="el-GR"/>
        </w:rPr>
      </w:pPr>
      <w:r w:rsidRPr="00B45578">
        <w:rPr>
          <w:lang w:val="el-GR"/>
        </w:rPr>
        <w:t>Δυνατότητα δημιουργίας νέας έκδοσης δεδομένων κατόπιν επιλεγμένων συμβάντων. π.χ. δημιουργία νέας έκδοσης εγγραφής στην περίπτωση μεταβολής συγκεκριμένου πεδίου. Η προηγούμενη έκδοση της εγγραφής θα αρχειοθετείται αυτομάτως και η τρέχουσα έκδοση θα είναι η νέα έκδοση που θα προκύπτει. Κατά τη διαδικασία δημιουργίας της έκδοσης θα ανατίθεται αυτόματα αριθμός έκδοσης. Τέλος θα πρέπει να υπάρχει κατάλληλο εργαλείο σύγκρισης εκδόσεων όπου θα συγκρίνονται συνολικά τα στοιχεία μια εγγραφής με δυνατότητα προβολής μόνο των διαφορών των εκδόσεων. Στη λειτουργία της σύγκρισης θα μπορεί να περιλαμβάνονται και οι εξαρτώμενες εγγραφές από «συγγενικές» εγγραφές. Η πιο πάνω δυνατότητα θα πρέπει να δοθεί για τις ακόλουθες περιπτώσεις:</w:t>
      </w:r>
    </w:p>
    <w:p w14:paraId="12DFAAA9" w14:textId="77777777" w:rsidR="00255ECC" w:rsidRDefault="00255ECC" w:rsidP="00255ECC">
      <w:pPr>
        <w:pStyle w:val="aff"/>
        <w:numPr>
          <w:ilvl w:val="0"/>
          <w:numId w:val="308"/>
        </w:numPr>
        <w:suppressAutoHyphens w:val="0"/>
        <w:spacing w:before="120" w:line="312" w:lineRule="auto"/>
        <w:contextualSpacing w:val="0"/>
      </w:pPr>
      <w:r>
        <w:t>Στοιχεία παγίων</w:t>
      </w:r>
    </w:p>
    <w:p w14:paraId="29A2DD41" w14:textId="77777777" w:rsidR="00255ECC" w:rsidRDefault="00255ECC" w:rsidP="00255ECC">
      <w:pPr>
        <w:pStyle w:val="aff"/>
        <w:numPr>
          <w:ilvl w:val="0"/>
          <w:numId w:val="308"/>
        </w:numPr>
        <w:suppressAutoHyphens w:val="0"/>
        <w:spacing w:before="120" w:line="312" w:lineRule="auto"/>
        <w:contextualSpacing w:val="0"/>
      </w:pPr>
      <w:r>
        <w:t>Στοιχεία προμηθευτών</w:t>
      </w:r>
    </w:p>
    <w:p w14:paraId="680EC181" w14:textId="77777777" w:rsidR="00255ECC" w:rsidRDefault="00255ECC" w:rsidP="00255ECC">
      <w:pPr>
        <w:pStyle w:val="aff"/>
        <w:numPr>
          <w:ilvl w:val="0"/>
          <w:numId w:val="308"/>
        </w:numPr>
        <w:suppressAutoHyphens w:val="0"/>
        <w:spacing w:before="120" w:line="312" w:lineRule="auto"/>
        <w:contextualSpacing w:val="0"/>
      </w:pPr>
      <w:r>
        <w:t>Στοιχεία κατασκευαστών</w:t>
      </w:r>
    </w:p>
    <w:p w14:paraId="1922693A" w14:textId="77777777" w:rsidR="00255ECC" w:rsidRPr="006A792B" w:rsidRDefault="00255ECC" w:rsidP="00B45578">
      <w:pPr>
        <w:pStyle w:val="4"/>
        <w:numPr>
          <w:ilvl w:val="2"/>
          <w:numId w:val="301"/>
        </w:numPr>
      </w:pPr>
      <w:bookmarkStart w:id="646" w:name="_Toc124845137"/>
      <w:bookmarkStart w:id="647" w:name="_Toc128058969"/>
      <w:r w:rsidRPr="00B45578">
        <w:rPr>
          <w:rFonts w:cs="Tahoma"/>
          <w:szCs w:val="22"/>
          <w:lang w:val="el-GR"/>
        </w:rPr>
        <w:t>Καταγραφή Ενεργειών (Logging)</w:t>
      </w:r>
      <w:bookmarkEnd w:id="646"/>
      <w:bookmarkEnd w:id="647"/>
    </w:p>
    <w:p w14:paraId="582B971B" w14:textId="77777777" w:rsidR="00255ECC" w:rsidRPr="00B45578" w:rsidRDefault="00255ECC" w:rsidP="00255ECC">
      <w:pPr>
        <w:rPr>
          <w:lang w:val="el-GR"/>
        </w:rPr>
      </w:pPr>
      <w:r w:rsidRPr="00B45578">
        <w:rPr>
          <w:lang w:val="el-GR"/>
        </w:rPr>
        <w:t>Δυνατότητα καταγραφής ενεργειών χρηστών σε εξωτερικά αρχεία ή στη πίνακες της βάσης δεδομένων της εφαρμογής.</w:t>
      </w:r>
    </w:p>
    <w:p w14:paraId="1B50DA20" w14:textId="77777777" w:rsidR="00255ECC" w:rsidRPr="00B45578" w:rsidRDefault="00255ECC" w:rsidP="00255ECC">
      <w:pPr>
        <w:rPr>
          <w:lang w:val="el-GR"/>
        </w:rPr>
      </w:pPr>
      <w:r w:rsidRPr="00B45578">
        <w:rPr>
          <w:lang w:val="el-GR"/>
        </w:rPr>
        <w:t>Τέτοιου είδους ενέργειες αποτελούν η εκτέλεση βαρύνουσας σημασίας λειτουργιών ή κρίσιμων διαχειριστικών εργασιών που μπορούν να επηρεάσουν τόσο την ασφάλεια όσο και την εύρυθμη λειτουργία του συστήματος.</w:t>
      </w:r>
    </w:p>
    <w:p w14:paraId="07CCC602" w14:textId="77777777" w:rsidR="00255ECC" w:rsidRPr="00B45578" w:rsidRDefault="00255ECC" w:rsidP="00255ECC">
      <w:pPr>
        <w:rPr>
          <w:lang w:val="el-GR"/>
        </w:rPr>
      </w:pPr>
      <w:r w:rsidRPr="00B45578">
        <w:rPr>
          <w:lang w:val="el-GR"/>
        </w:rPr>
        <w:t>Συγκεκριμένα οι ενέργειες των χρηστών του συστήματος, που θα καταγράφονται, είναι οι ακόλουθες:</w:t>
      </w:r>
    </w:p>
    <w:p w14:paraId="55D50009" w14:textId="77777777" w:rsidR="00255ECC" w:rsidRPr="00B45578" w:rsidRDefault="00255ECC" w:rsidP="00255ECC">
      <w:pPr>
        <w:pStyle w:val="aff"/>
        <w:numPr>
          <w:ilvl w:val="0"/>
          <w:numId w:val="307"/>
        </w:numPr>
        <w:suppressAutoHyphens w:val="0"/>
        <w:spacing w:before="120" w:line="312" w:lineRule="auto"/>
        <w:contextualSpacing w:val="0"/>
        <w:rPr>
          <w:lang w:val="el-GR"/>
        </w:rPr>
      </w:pPr>
      <w:r w:rsidRPr="00B45578">
        <w:rPr>
          <w:lang w:val="el-GR"/>
        </w:rPr>
        <w:t>Είσοδος του χρήστη στο σύστημα, κατά την οποία θα καταγράφεται η ημερομηνία εισόδου του χρήστη στην εφαρμογή και φυσικά ο χρήστης ο οποίος συνδέθηκε (δημιουργία επιτυχημένης συνόδου).</w:t>
      </w:r>
    </w:p>
    <w:p w14:paraId="676F33C8" w14:textId="77777777" w:rsidR="00255ECC" w:rsidRPr="00B45578" w:rsidRDefault="00255ECC" w:rsidP="00255ECC">
      <w:pPr>
        <w:pStyle w:val="aff"/>
        <w:numPr>
          <w:ilvl w:val="0"/>
          <w:numId w:val="307"/>
        </w:numPr>
        <w:suppressAutoHyphens w:val="0"/>
        <w:spacing w:before="120" w:line="312" w:lineRule="auto"/>
        <w:contextualSpacing w:val="0"/>
        <w:rPr>
          <w:lang w:val="el-GR"/>
        </w:rPr>
      </w:pPr>
      <w:r w:rsidRPr="00B45578">
        <w:rPr>
          <w:lang w:val="el-GR"/>
        </w:rPr>
        <w:t>Χρήστης που είχε τρεις αποτυχημένες προσπάθειες εισόδου στην εφαρμογή, στην οποία θα καταγράφεται ο χρήστης ο οποίος είχε τρεις αποτυχημένες προσπάθειες εισόδου στην εφαρμογή.</w:t>
      </w:r>
    </w:p>
    <w:p w14:paraId="302269AE" w14:textId="77777777" w:rsidR="00255ECC" w:rsidRPr="00B45578" w:rsidRDefault="00255ECC" w:rsidP="00255ECC">
      <w:pPr>
        <w:pStyle w:val="aff"/>
        <w:numPr>
          <w:ilvl w:val="0"/>
          <w:numId w:val="307"/>
        </w:numPr>
        <w:suppressAutoHyphens w:val="0"/>
        <w:spacing w:before="120" w:line="312" w:lineRule="auto"/>
        <w:contextualSpacing w:val="0"/>
        <w:rPr>
          <w:lang w:val="el-GR"/>
        </w:rPr>
      </w:pPr>
      <w:r w:rsidRPr="00B45578">
        <w:rPr>
          <w:lang w:val="el-GR"/>
        </w:rPr>
        <w:t>Η επαναφορά του κωδικού πρόσβασης ενός χρήστη (</w:t>
      </w:r>
      <w:r w:rsidRPr="000A1EB6">
        <w:t>reset</w:t>
      </w:r>
      <w:r w:rsidRPr="00B45578">
        <w:rPr>
          <w:lang w:val="el-GR"/>
        </w:rPr>
        <w:t xml:space="preserve"> </w:t>
      </w:r>
      <w:r w:rsidRPr="000A1EB6">
        <w:t>password</w:t>
      </w:r>
      <w:r w:rsidRPr="00B45578">
        <w:rPr>
          <w:lang w:val="el-GR"/>
        </w:rPr>
        <w:t>) από το διαχειριστή.</w:t>
      </w:r>
    </w:p>
    <w:p w14:paraId="333D12E0" w14:textId="77777777" w:rsidR="00255ECC" w:rsidRPr="00B45578" w:rsidRDefault="00255ECC" w:rsidP="00255ECC">
      <w:pPr>
        <w:pStyle w:val="aff"/>
        <w:numPr>
          <w:ilvl w:val="0"/>
          <w:numId w:val="307"/>
        </w:numPr>
        <w:suppressAutoHyphens w:val="0"/>
        <w:spacing w:before="120" w:line="312" w:lineRule="auto"/>
        <w:contextualSpacing w:val="0"/>
        <w:rPr>
          <w:lang w:val="el-GR"/>
        </w:rPr>
      </w:pPr>
      <w:r w:rsidRPr="00B45578">
        <w:rPr>
          <w:lang w:val="el-GR"/>
        </w:rPr>
        <w:t>Πρόκληση σφάλματος που προήλθε από λάθος χειρισμό του χρήστη (π.χ. προσπάθεια διαγραφής μίας εγγραφής ή οποία σχετίζεται με άλλες εγγραφές.)</w:t>
      </w:r>
    </w:p>
    <w:p w14:paraId="4909ECF9" w14:textId="77777777" w:rsidR="00255ECC" w:rsidRPr="006A792B" w:rsidRDefault="00255ECC" w:rsidP="00B45578">
      <w:pPr>
        <w:pStyle w:val="4"/>
        <w:numPr>
          <w:ilvl w:val="2"/>
          <w:numId w:val="301"/>
        </w:numPr>
      </w:pPr>
      <w:bookmarkStart w:id="648" w:name="_Toc124845138"/>
      <w:bookmarkStart w:id="649" w:name="_Toc128058970"/>
      <w:r w:rsidRPr="00B45578">
        <w:rPr>
          <w:rFonts w:cs="Tahoma"/>
          <w:szCs w:val="22"/>
          <w:lang w:val="el-GR"/>
        </w:rPr>
        <w:t>Προφίλ Χρηστών</w:t>
      </w:r>
      <w:bookmarkEnd w:id="648"/>
      <w:bookmarkEnd w:id="649"/>
    </w:p>
    <w:p w14:paraId="1CD4DEE1" w14:textId="77777777" w:rsidR="00255ECC" w:rsidRPr="007662F8" w:rsidRDefault="00255ECC" w:rsidP="00255ECC">
      <w:r w:rsidRPr="00B45578">
        <w:rPr>
          <w:lang w:val="el-GR"/>
        </w:rPr>
        <w:t xml:space="preserve">Ο κάθε χρήστης που συνδέεται στο σύστημα θα έχει ένα σύνολο από προσωπικές ρυθμίσεις που αφορούν τις εφαρμογές. Ο χρήστης θα μπορεί να δημιουργήσει το προσωπικό του εξατομικευμένο Προφίλ. Στο Προφίλ αυτό θα αποθηκεύονται ρυθμίσεις σχετικά με τις περισσότερο χρησιμοποιούμενες οθόνες (Θα παρέχεται ευκολότερη και γρηγορότερη πρόσβαση στις οθόνες αυτές). Επίσης θα αποθηκεύονται κριτήρια αναζήτησης που έχει δώσει ο χρήστης σε κάθε οθόνη, ώστε κάθε φορά που χρησιμοποιεί ο χρήστης τη συγκεκριμένη οθόνη να είναι προεπιλεγμένα τα κριτήρια αναζήτησης που έχει χρησιμοποιήσει. Επιπλέον θα έχει τα δυνατότητα να αποθηκεύσει προσωπικές επιλογές σχετικά με τον τρόπο που θα εμφανίζονται τα αποτελέσματα εύρεσης, στις οθόνες αναζήτησης. </w:t>
      </w:r>
      <w:r w:rsidRPr="007662F8">
        <w:t>Ρυθμίσεις – Προτιμήσεις χρήστη.</w:t>
      </w:r>
    </w:p>
    <w:p w14:paraId="2D773016" w14:textId="77777777" w:rsidR="00255ECC" w:rsidRPr="006A792B" w:rsidRDefault="00255ECC" w:rsidP="00B45578">
      <w:pPr>
        <w:pStyle w:val="4"/>
        <w:numPr>
          <w:ilvl w:val="2"/>
          <w:numId w:val="301"/>
        </w:numPr>
      </w:pPr>
      <w:bookmarkStart w:id="650" w:name="_Toc124845139"/>
      <w:bookmarkStart w:id="651" w:name="_Toc128058971"/>
      <w:r w:rsidRPr="00B45578">
        <w:rPr>
          <w:rFonts w:cs="Tahoma"/>
          <w:szCs w:val="22"/>
          <w:lang w:val="el-GR"/>
        </w:rPr>
        <w:t>Αναφορές και Εξαγωγή Δεδομένων</w:t>
      </w:r>
      <w:bookmarkEnd w:id="650"/>
      <w:bookmarkEnd w:id="651"/>
    </w:p>
    <w:p w14:paraId="507C875F" w14:textId="77777777" w:rsidR="00255ECC" w:rsidRPr="00B45578" w:rsidRDefault="00255ECC" w:rsidP="00255ECC">
      <w:pPr>
        <w:rPr>
          <w:lang w:val="el-GR"/>
        </w:rPr>
      </w:pPr>
      <w:r w:rsidRPr="00B45578">
        <w:rPr>
          <w:lang w:val="el-GR"/>
        </w:rPr>
        <w:t xml:space="preserve">Να μπορεί να εξάγονται αναφορές σε </w:t>
      </w:r>
      <w:r w:rsidRPr="007662F8">
        <w:t>excel</w:t>
      </w:r>
      <w:r w:rsidRPr="00B45578">
        <w:rPr>
          <w:lang w:val="el-GR"/>
        </w:rPr>
        <w:t xml:space="preserve"> από κάθε σημείο του συστήματος όπου εμφανίζονται καταστάσεις/λίστες στοιχείων.</w:t>
      </w:r>
    </w:p>
    <w:p w14:paraId="54621702" w14:textId="77777777" w:rsidR="00255ECC" w:rsidRPr="006A792B" w:rsidRDefault="00255ECC" w:rsidP="00B45578">
      <w:pPr>
        <w:pStyle w:val="4"/>
        <w:numPr>
          <w:ilvl w:val="2"/>
          <w:numId w:val="301"/>
        </w:numPr>
      </w:pPr>
      <w:bookmarkStart w:id="652" w:name="_Toc124845140"/>
      <w:bookmarkStart w:id="653" w:name="_Toc128058972"/>
      <w:r w:rsidRPr="00B45578">
        <w:rPr>
          <w:rFonts w:cs="Tahoma"/>
          <w:szCs w:val="22"/>
          <w:lang w:val="el-GR"/>
        </w:rPr>
        <w:t>Εξατομικευμένα Μενού</w:t>
      </w:r>
      <w:bookmarkEnd w:id="652"/>
      <w:bookmarkEnd w:id="653"/>
    </w:p>
    <w:p w14:paraId="52199D37" w14:textId="77777777" w:rsidR="00255ECC" w:rsidRPr="00B45578" w:rsidRDefault="00255ECC" w:rsidP="00255ECC">
      <w:pPr>
        <w:rPr>
          <w:lang w:val="el-GR"/>
        </w:rPr>
      </w:pPr>
      <w:r w:rsidRPr="00B45578">
        <w:rPr>
          <w:lang w:val="el-GR"/>
        </w:rPr>
        <w:t>Η εφαρμογή θα χαρακτηρίζεται από την υποστήριξη εξατομικευμένων μενού ανά χρήστη. Συγκεκριμένα να υπάρχει η δυνατότητα ανάθεσης σε χρήστη ενός ή περισσοτέρων μενού από ομάδα προκαθορισμένων μενού. Το κάθε μενού θα συγκεντρώνει λειτουργίες και δικαιώματα που αφορούν τα συγκεκριμένα καθήκοντα χρήστη ή ομάδας χρηστών. Τα μενού που δεν αφορούν έναν συγκεκριμένο χρήστη δεν θα είναι ορατά/προσβάσιμα από αυτόν.</w:t>
      </w:r>
    </w:p>
    <w:p w14:paraId="3BB119A1" w14:textId="3C34361F" w:rsidR="00255ECC" w:rsidRPr="00B45578" w:rsidRDefault="00B20DB5" w:rsidP="00B45578">
      <w:pPr>
        <w:pStyle w:val="4"/>
        <w:numPr>
          <w:ilvl w:val="2"/>
          <w:numId w:val="301"/>
        </w:numPr>
        <w:rPr>
          <w:lang w:val="el-GR"/>
        </w:rPr>
      </w:pPr>
      <w:bookmarkStart w:id="654" w:name="_Toc124845141"/>
      <w:bookmarkStart w:id="655" w:name="_Toc128058973"/>
      <w:r>
        <w:rPr>
          <w:rFonts w:cs="Tahoma"/>
          <w:szCs w:val="22"/>
          <w:lang w:val="el-GR"/>
        </w:rPr>
        <w:t xml:space="preserve">Διαχείριση </w:t>
      </w:r>
      <w:r w:rsidR="00255ECC" w:rsidRPr="00B45578">
        <w:rPr>
          <w:rFonts w:cs="Tahoma"/>
          <w:szCs w:val="22"/>
          <w:lang w:val="el-GR"/>
        </w:rPr>
        <w:t>Δεδομένων-Ροών (Work Flow).</w:t>
      </w:r>
      <w:bookmarkEnd w:id="654"/>
      <w:bookmarkEnd w:id="655"/>
      <w:r w:rsidR="00255ECC" w:rsidRPr="00B45578">
        <w:rPr>
          <w:rFonts w:cs="Tahoma"/>
          <w:szCs w:val="22"/>
          <w:lang w:val="el-GR"/>
        </w:rPr>
        <w:t xml:space="preserve"> </w:t>
      </w:r>
    </w:p>
    <w:p w14:paraId="1430F661" w14:textId="07AA4814" w:rsidR="00255ECC" w:rsidRPr="00B45578" w:rsidRDefault="00255ECC" w:rsidP="00255ECC">
      <w:pPr>
        <w:rPr>
          <w:lang w:val="el-GR"/>
        </w:rPr>
      </w:pPr>
      <w:r w:rsidRPr="00B45578">
        <w:rPr>
          <w:lang w:val="el-GR"/>
        </w:rPr>
        <w:t xml:space="preserve">Το προσφερόμενο </w:t>
      </w:r>
      <w:r w:rsidR="00B20DB5">
        <w:rPr>
          <w:lang w:val="el-GR"/>
        </w:rPr>
        <w:t>υπο</w:t>
      </w:r>
      <w:r w:rsidRPr="00B45578">
        <w:rPr>
          <w:lang w:val="el-GR"/>
        </w:rPr>
        <w:t>σύστημα θα πρέπει να διαθέτει ολοκληρωμένο μηχανισμό μέσω του οποίου στοιχεία-αιτήματα θα πρέπει να ακολουθούν προκαθορισμένες ροές εργασίας (</w:t>
      </w:r>
      <w:r w:rsidRPr="007662F8">
        <w:t>work</w:t>
      </w:r>
      <w:r w:rsidRPr="00B45578">
        <w:rPr>
          <w:lang w:val="el-GR"/>
        </w:rPr>
        <w:t xml:space="preserve"> </w:t>
      </w:r>
      <w:r w:rsidRPr="007662F8">
        <w:t>flow</w:t>
      </w:r>
      <w:r w:rsidRPr="00B45578">
        <w:rPr>
          <w:lang w:val="el-GR"/>
        </w:rPr>
        <w:t>), για την έγκριση τους. Η εκάστοτε ροή που οδηγεί στην έγκριση του εκάστοτε αιτήματος-στοιχείου θα είναι δυναμική και θα επιτυγχάνεται χωρίς πρόσθετο προγραμματιστικό κόστος. Το σύστημα διαχείρισης ροών (</w:t>
      </w:r>
      <w:r w:rsidRPr="007662F8">
        <w:t>work</w:t>
      </w:r>
      <w:r w:rsidRPr="00B45578">
        <w:rPr>
          <w:lang w:val="el-GR"/>
        </w:rPr>
        <w:t xml:space="preserve"> </w:t>
      </w:r>
      <w:r w:rsidRPr="007662F8">
        <w:t>flow</w:t>
      </w:r>
      <w:r w:rsidRPr="00B45578">
        <w:rPr>
          <w:lang w:val="el-GR"/>
        </w:rPr>
        <w:t>) θα πρέπει κατ’ ελάχιστο να υποστηρίζει τα ακόλουθα χαρακτηριστικά:</w:t>
      </w:r>
    </w:p>
    <w:p w14:paraId="3568A641" w14:textId="77777777" w:rsidR="00255ECC" w:rsidRPr="00B45578" w:rsidRDefault="00255ECC" w:rsidP="00255ECC">
      <w:pPr>
        <w:numPr>
          <w:ilvl w:val="0"/>
          <w:numId w:val="306"/>
        </w:numPr>
        <w:suppressAutoHyphens w:val="0"/>
        <w:spacing w:before="120" w:line="312" w:lineRule="auto"/>
        <w:rPr>
          <w:lang w:val="el-GR"/>
        </w:rPr>
      </w:pPr>
      <w:r w:rsidRPr="00B45578">
        <w:rPr>
          <w:lang w:val="el-GR"/>
        </w:rPr>
        <w:t>Καθορισμός διαφορετικών Ροών ανάλογα με τον έλεγχο που απαιτείται.</w:t>
      </w:r>
    </w:p>
    <w:p w14:paraId="0ABEDC3D" w14:textId="77777777" w:rsidR="00255ECC" w:rsidRPr="00B45578" w:rsidRDefault="00255ECC" w:rsidP="00255ECC">
      <w:pPr>
        <w:numPr>
          <w:ilvl w:val="0"/>
          <w:numId w:val="306"/>
        </w:numPr>
        <w:suppressAutoHyphens w:val="0"/>
        <w:spacing w:before="120" w:line="312" w:lineRule="auto"/>
        <w:rPr>
          <w:lang w:val="el-GR"/>
        </w:rPr>
      </w:pPr>
      <w:r w:rsidRPr="00B45578">
        <w:rPr>
          <w:lang w:val="el-GR"/>
        </w:rPr>
        <w:t>Δυναμικός καθορισμός του συνόλου των αποτελεσμάτων ενός ελέγχου και καταστάσεων στο οποίο μπορεί να βρεθεί ένας έλεγχος, σύμφωνα με το αποτέλεσμα του ελέγχου (επόμενες καταστάσεις).</w:t>
      </w:r>
    </w:p>
    <w:p w14:paraId="5713D4B8" w14:textId="77777777" w:rsidR="00255ECC" w:rsidRPr="00B45578" w:rsidRDefault="00255ECC" w:rsidP="00255ECC">
      <w:pPr>
        <w:numPr>
          <w:ilvl w:val="0"/>
          <w:numId w:val="306"/>
        </w:numPr>
        <w:suppressAutoHyphens w:val="0"/>
        <w:spacing w:before="120" w:line="312" w:lineRule="auto"/>
        <w:rPr>
          <w:lang w:val="el-GR"/>
        </w:rPr>
      </w:pPr>
      <w:r w:rsidRPr="00B45578">
        <w:rPr>
          <w:lang w:val="el-GR"/>
        </w:rPr>
        <w:t>Σημεία τοποθέτησης του ελέγχου και αντικείμενα που πρόκειται να ελεγχθούν (διαδικασίες, δεδομένα)</w:t>
      </w:r>
    </w:p>
    <w:p w14:paraId="2ED47867" w14:textId="77777777" w:rsidR="00255ECC" w:rsidRPr="00B45578" w:rsidRDefault="00255ECC" w:rsidP="00255ECC">
      <w:pPr>
        <w:numPr>
          <w:ilvl w:val="0"/>
          <w:numId w:val="306"/>
        </w:numPr>
        <w:suppressAutoHyphens w:val="0"/>
        <w:spacing w:before="120" w:line="312" w:lineRule="auto"/>
        <w:rPr>
          <w:lang w:val="el-GR"/>
        </w:rPr>
      </w:pPr>
      <w:r w:rsidRPr="00B45578">
        <w:rPr>
          <w:lang w:val="el-GR"/>
        </w:rPr>
        <w:t xml:space="preserve">Ρόλοι ελεγκτών, καθορισμός δικαιωμάτων στους ελέγχους και διαχείριση χρηστών που ανήκουν σε αυτούς. </w:t>
      </w:r>
    </w:p>
    <w:p w14:paraId="281BCDED" w14:textId="77777777" w:rsidR="00255ECC" w:rsidRDefault="00255ECC" w:rsidP="00255ECC">
      <w:pPr>
        <w:numPr>
          <w:ilvl w:val="0"/>
          <w:numId w:val="306"/>
        </w:numPr>
        <w:suppressAutoHyphens w:val="0"/>
        <w:spacing w:before="120" w:line="312" w:lineRule="auto"/>
      </w:pPr>
      <w:r w:rsidRPr="007662F8">
        <w:t>Καθορισμός ειδοποιήσεων μέσω Email.</w:t>
      </w:r>
    </w:p>
    <w:p w14:paraId="4DB7D404" w14:textId="34846494" w:rsidR="00255ECC" w:rsidRPr="006A792B" w:rsidRDefault="00B20DB5" w:rsidP="00B45578">
      <w:pPr>
        <w:pStyle w:val="4"/>
        <w:numPr>
          <w:ilvl w:val="2"/>
          <w:numId w:val="301"/>
        </w:numPr>
      </w:pPr>
      <w:bookmarkStart w:id="656" w:name="_Toc124845142"/>
      <w:bookmarkStart w:id="657" w:name="_Toc128058974"/>
      <w:r>
        <w:rPr>
          <w:rFonts w:cs="Tahoma"/>
          <w:szCs w:val="22"/>
          <w:lang w:val="el-GR"/>
        </w:rPr>
        <w:t xml:space="preserve">Διαχείριση </w:t>
      </w:r>
      <w:r w:rsidR="00255ECC" w:rsidRPr="00B45578">
        <w:rPr>
          <w:rFonts w:cs="Tahoma"/>
          <w:szCs w:val="22"/>
          <w:lang w:val="el-GR"/>
        </w:rPr>
        <w:t>Ασφαλείας</w:t>
      </w:r>
      <w:bookmarkEnd w:id="656"/>
      <w:bookmarkEnd w:id="657"/>
    </w:p>
    <w:p w14:paraId="204D6BE8" w14:textId="77777777" w:rsidR="00255ECC" w:rsidRPr="00B45578" w:rsidRDefault="00255ECC" w:rsidP="00255ECC">
      <w:pPr>
        <w:rPr>
          <w:lang w:val="el-GR"/>
        </w:rPr>
      </w:pPr>
      <w:r w:rsidRPr="00B45578">
        <w:rPr>
          <w:lang w:val="el-GR"/>
        </w:rPr>
        <w:t>Η υλοποίηση της ασφάλειας θα πρέπει να ακολουθεί το μοντέλο Ρόλων-Δικαιωμάτων (</w:t>
      </w:r>
      <w:r w:rsidRPr="007662F8">
        <w:t>role</w:t>
      </w:r>
      <w:r w:rsidRPr="00B45578">
        <w:rPr>
          <w:lang w:val="el-GR"/>
        </w:rPr>
        <w:t xml:space="preserve"> </w:t>
      </w:r>
      <w:r w:rsidRPr="007662F8">
        <w:t>based</w:t>
      </w:r>
      <w:r w:rsidRPr="00B45578">
        <w:rPr>
          <w:lang w:val="el-GR"/>
        </w:rPr>
        <w:t xml:space="preserve"> </w:t>
      </w:r>
      <w:r w:rsidRPr="007662F8">
        <w:t>security</w:t>
      </w:r>
      <w:r w:rsidRPr="00B45578">
        <w:rPr>
          <w:lang w:val="el-GR"/>
        </w:rPr>
        <w:t xml:space="preserve"> </w:t>
      </w:r>
      <w:r w:rsidRPr="007662F8">
        <w:t>model</w:t>
      </w:r>
      <w:r w:rsidRPr="00B45578">
        <w:rPr>
          <w:lang w:val="el-GR"/>
        </w:rPr>
        <w:t>). Σύμφωνα με το μοντέλο αυτό, όλοι οι εγγεγραμμένοι χρήστες του συστήματος θα πρέπει να συσχετίζονται με Ρόλους οι οποίοι αποτελούνται από Δικαιώματα τα οποία περιγράφουν τη δυνατότητα ή μη της εκτέλεσης μίας λειτουργίας, με αποτέλεσμα οι χρήστες κατά τη σύνοδό τους (</w:t>
      </w:r>
      <w:r w:rsidRPr="007662F8">
        <w:t>session</w:t>
      </w:r>
      <w:r w:rsidRPr="00B45578">
        <w:rPr>
          <w:lang w:val="el-GR"/>
        </w:rPr>
        <w:t>) με το σύστημα μπορούν να επιτελέσουν ενέργειες και διεργασίες οι οποίες είναι απολύτως καθορισμένες από τα Δικαιώματα των Ρόλων που τους έχουν ανατεθεί.</w:t>
      </w:r>
    </w:p>
    <w:p w14:paraId="55315D93" w14:textId="77777777" w:rsidR="00255ECC" w:rsidRPr="00B45578" w:rsidRDefault="00255ECC" w:rsidP="00255ECC">
      <w:pPr>
        <w:rPr>
          <w:lang w:val="el-GR"/>
        </w:rPr>
      </w:pPr>
      <w:r w:rsidRPr="00B45578">
        <w:rPr>
          <w:lang w:val="el-GR"/>
        </w:rPr>
        <w:t>Τα δικαιώματα των ρόλων θα πρέπει να εφαρμόζονται στα ακόλουθα επίπεδα:</w:t>
      </w:r>
    </w:p>
    <w:p w14:paraId="61DFB661" w14:textId="77777777" w:rsidR="00255ECC" w:rsidRPr="007662F8" w:rsidRDefault="00255ECC" w:rsidP="00255ECC">
      <w:pPr>
        <w:pStyle w:val="aff"/>
        <w:numPr>
          <w:ilvl w:val="0"/>
          <w:numId w:val="305"/>
        </w:numPr>
        <w:tabs>
          <w:tab w:val="left" w:pos="5387"/>
        </w:tabs>
        <w:suppressAutoHyphens w:val="0"/>
        <w:spacing w:before="120" w:line="312" w:lineRule="auto"/>
        <w:contextualSpacing w:val="0"/>
      </w:pPr>
      <w:r w:rsidRPr="007662F8">
        <w:t>Φόρμα</w:t>
      </w:r>
    </w:p>
    <w:p w14:paraId="5E64893E" w14:textId="77777777" w:rsidR="00255ECC" w:rsidRPr="007662F8" w:rsidRDefault="00255ECC" w:rsidP="00255ECC">
      <w:pPr>
        <w:pStyle w:val="aff"/>
        <w:numPr>
          <w:ilvl w:val="0"/>
          <w:numId w:val="305"/>
        </w:numPr>
        <w:tabs>
          <w:tab w:val="left" w:pos="5387"/>
        </w:tabs>
        <w:suppressAutoHyphens w:val="0"/>
        <w:spacing w:before="120" w:line="312" w:lineRule="auto"/>
        <w:contextualSpacing w:val="0"/>
      </w:pPr>
      <w:r w:rsidRPr="007662F8">
        <w:t>Αναφορές</w:t>
      </w:r>
    </w:p>
    <w:p w14:paraId="51F1FFD7" w14:textId="77777777" w:rsidR="00255ECC" w:rsidRPr="007662F8" w:rsidRDefault="00255ECC" w:rsidP="00255ECC">
      <w:pPr>
        <w:pStyle w:val="aff"/>
        <w:numPr>
          <w:ilvl w:val="0"/>
          <w:numId w:val="305"/>
        </w:numPr>
        <w:tabs>
          <w:tab w:val="left" w:pos="5387"/>
        </w:tabs>
        <w:suppressAutoHyphens w:val="0"/>
        <w:spacing w:before="120" w:line="312" w:lineRule="auto"/>
        <w:contextualSpacing w:val="0"/>
      </w:pPr>
      <w:r w:rsidRPr="007662F8">
        <w:t>Λειτουργίες</w:t>
      </w:r>
    </w:p>
    <w:p w14:paraId="4BF0BFA9" w14:textId="77777777" w:rsidR="00255ECC" w:rsidRPr="00B45578" w:rsidRDefault="00255ECC" w:rsidP="00255ECC">
      <w:pPr>
        <w:rPr>
          <w:lang w:val="el-GR"/>
        </w:rPr>
      </w:pPr>
      <w:r w:rsidRPr="00B45578">
        <w:rPr>
          <w:lang w:val="el-GR"/>
        </w:rPr>
        <w:t>Η προσφερόμενη λύση, είναι απαραίτητο να υποστηρίζει διαφορετικούς τύπους χρηστών οι οποίοι θα έχουν πρόσβαση στο πληροφοριακό σύστημα:</w:t>
      </w:r>
    </w:p>
    <w:p w14:paraId="6DF58717" w14:textId="77777777" w:rsidR="00255ECC" w:rsidRPr="007662F8" w:rsidRDefault="00255ECC" w:rsidP="00255ECC">
      <w:pPr>
        <w:pStyle w:val="aff"/>
        <w:numPr>
          <w:ilvl w:val="0"/>
          <w:numId w:val="305"/>
        </w:numPr>
        <w:tabs>
          <w:tab w:val="left" w:pos="5387"/>
        </w:tabs>
        <w:suppressAutoHyphens w:val="0"/>
        <w:spacing w:before="120" w:line="312" w:lineRule="auto"/>
        <w:contextualSpacing w:val="0"/>
      </w:pPr>
      <w:r w:rsidRPr="007662F8">
        <w:t>Εσωτερικοί Χρήστες:</w:t>
      </w:r>
    </w:p>
    <w:p w14:paraId="7F4C6F3E" w14:textId="77777777" w:rsidR="00255ECC" w:rsidRPr="00B45578" w:rsidRDefault="00255ECC" w:rsidP="00255ECC">
      <w:pPr>
        <w:pStyle w:val="aff"/>
        <w:numPr>
          <w:ilvl w:val="1"/>
          <w:numId w:val="305"/>
        </w:numPr>
        <w:tabs>
          <w:tab w:val="left" w:pos="5387"/>
        </w:tabs>
        <w:suppressAutoHyphens w:val="0"/>
        <w:spacing w:before="120" w:line="312" w:lineRule="auto"/>
        <w:contextualSpacing w:val="0"/>
        <w:rPr>
          <w:lang w:val="el-GR"/>
        </w:rPr>
      </w:pPr>
      <w:r w:rsidRPr="00B45578">
        <w:rPr>
          <w:lang w:val="el-GR"/>
        </w:rPr>
        <w:t>Απλοί χρήστες του πληροφοριακού συστήματος (</w:t>
      </w:r>
      <w:r w:rsidRPr="007662F8">
        <w:t>Application</w:t>
      </w:r>
      <w:r w:rsidRPr="00B45578">
        <w:rPr>
          <w:lang w:val="el-GR"/>
        </w:rPr>
        <w:t xml:space="preserve"> </w:t>
      </w:r>
      <w:r w:rsidRPr="007662F8">
        <w:t>Users</w:t>
      </w:r>
      <w:r w:rsidRPr="00B45578">
        <w:rPr>
          <w:lang w:val="el-GR"/>
        </w:rPr>
        <w:t>)</w:t>
      </w:r>
    </w:p>
    <w:p w14:paraId="3254A153" w14:textId="77777777" w:rsidR="00255ECC" w:rsidRPr="00B45578" w:rsidRDefault="00255ECC" w:rsidP="00255ECC">
      <w:pPr>
        <w:pStyle w:val="aff"/>
        <w:numPr>
          <w:ilvl w:val="1"/>
          <w:numId w:val="305"/>
        </w:numPr>
        <w:tabs>
          <w:tab w:val="left" w:pos="5387"/>
        </w:tabs>
        <w:suppressAutoHyphens w:val="0"/>
        <w:spacing w:before="120" w:line="312" w:lineRule="auto"/>
        <w:contextualSpacing w:val="0"/>
        <w:rPr>
          <w:lang w:val="el-GR"/>
        </w:rPr>
      </w:pPr>
      <w:r w:rsidRPr="00B45578">
        <w:rPr>
          <w:lang w:val="el-GR"/>
        </w:rPr>
        <w:t>Χρήστες των διαχειριστικών εφαρμογών του πληροφοριακού συστήματος (</w:t>
      </w:r>
      <w:r w:rsidRPr="007662F8">
        <w:t>Power</w:t>
      </w:r>
      <w:r w:rsidRPr="00B45578">
        <w:rPr>
          <w:lang w:val="el-GR"/>
        </w:rPr>
        <w:t xml:space="preserve"> </w:t>
      </w:r>
      <w:r w:rsidRPr="007662F8">
        <w:t>Users</w:t>
      </w:r>
      <w:r w:rsidRPr="00B45578">
        <w:rPr>
          <w:lang w:val="el-GR"/>
        </w:rPr>
        <w:t xml:space="preserve">) </w:t>
      </w:r>
    </w:p>
    <w:p w14:paraId="73BDB41B" w14:textId="77777777" w:rsidR="00255ECC" w:rsidRPr="007662F8" w:rsidRDefault="00255ECC" w:rsidP="00255ECC">
      <w:pPr>
        <w:pStyle w:val="aff"/>
        <w:numPr>
          <w:ilvl w:val="1"/>
          <w:numId w:val="305"/>
        </w:numPr>
        <w:tabs>
          <w:tab w:val="left" w:pos="5387"/>
        </w:tabs>
        <w:suppressAutoHyphens w:val="0"/>
        <w:spacing w:before="120" w:line="312" w:lineRule="auto"/>
        <w:contextualSpacing w:val="0"/>
      </w:pPr>
      <w:r w:rsidRPr="007662F8">
        <w:t>Διαχειριστές συστήματος (Administrators)</w:t>
      </w:r>
    </w:p>
    <w:p w14:paraId="08995B36" w14:textId="77777777" w:rsidR="00255ECC" w:rsidRPr="00B45578" w:rsidRDefault="00255ECC" w:rsidP="00255ECC">
      <w:pPr>
        <w:spacing w:before="240" w:after="0"/>
        <w:rPr>
          <w:color w:val="000000"/>
          <w:szCs w:val="20"/>
          <w:u w:val="single"/>
          <w:shd w:val="clear" w:color="auto" w:fill="FFFFFF"/>
          <w:lang w:val="el-GR" w:eastAsia="el-GR"/>
        </w:rPr>
      </w:pPr>
      <w:r w:rsidRPr="00B45578">
        <w:rPr>
          <w:color w:val="000000"/>
          <w:szCs w:val="20"/>
          <w:u w:val="single"/>
          <w:shd w:val="clear" w:color="auto" w:fill="FFFFFF"/>
          <w:lang w:val="el-GR" w:eastAsia="el-GR"/>
        </w:rPr>
        <w:t>Τρόποι εισόδου στο σύστημα</w:t>
      </w:r>
    </w:p>
    <w:p w14:paraId="7E4CC8DB" w14:textId="77777777" w:rsidR="00255ECC" w:rsidRPr="00B45578" w:rsidRDefault="00255ECC" w:rsidP="00255ECC">
      <w:pPr>
        <w:spacing w:after="0"/>
        <w:rPr>
          <w:color w:val="000000"/>
          <w:szCs w:val="20"/>
          <w:shd w:val="clear" w:color="auto" w:fill="FFFFFF"/>
          <w:lang w:val="el-GR" w:eastAsia="el-GR"/>
        </w:rPr>
      </w:pPr>
      <w:r w:rsidRPr="00B45578">
        <w:rPr>
          <w:color w:val="000000"/>
          <w:szCs w:val="20"/>
          <w:shd w:val="clear" w:color="auto" w:fill="FFFFFF"/>
          <w:lang w:val="el-GR" w:eastAsia="el-GR"/>
        </w:rPr>
        <w:t xml:space="preserve">Είσοδος των εσωτερικών χρηστών μέσω του </w:t>
      </w:r>
      <w:r w:rsidRPr="000A1EB6">
        <w:rPr>
          <w:color w:val="000000"/>
          <w:szCs w:val="20"/>
          <w:shd w:val="clear" w:color="auto" w:fill="FFFFFF"/>
          <w:lang w:eastAsia="el-GR"/>
        </w:rPr>
        <w:t>Active</w:t>
      </w:r>
      <w:r w:rsidRPr="00B45578">
        <w:rPr>
          <w:color w:val="000000"/>
          <w:szCs w:val="20"/>
          <w:shd w:val="clear" w:color="auto" w:fill="FFFFFF"/>
          <w:lang w:val="el-GR" w:eastAsia="el-GR"/>
        </w:rPr>
        <w:t xml:space="preserve"> </w:t>
      </w:r>
      <w:r w:rsidRPr="000A1EB6">
        <w:rPr>
          <w:color w:val="000000"/>
          <w:szCs w:val="20"/>
          <w:shd w:val="clear" w:color="auto" w:fill="FFFFFF"/>
          <w:lang w:eastAsia="el-GR"/>
        </w:rPr>
        <w:t>Directory</w:t>
      </w:r>
      <w:r w:rsidRPr="00B45578">
        <w:rPr>
          <w:color w:val="000000"/>
          <w:szCs w:val="20"/>
          <w:shd w:val="clear" w:color="auto" w:fill="FFFFFF"/>
          <w:lang w:val="el-GR" w:eastAsia="el-GR"/>
        </w:rPr>
        <w:t xml:space="preserve"> ή/και απευθείας </w:t>
      </w:r>
      <w:r w:rsidRPr="000A1EB6">
        <w:rPr>
          <w:color w:val="000000"/>
          <w:szCs w:val="20"/>
          <w:shd w:val="clear" w:color="auto" w:fill="FFFFFF"/>
          <w:lang w:eastAsia="el-GR"/>
        </w:rPr>
        <w:t>login</w:t>
      </w:r>
    </w:p>
    <w:p w14:paraId="62C27A22" w14:textId="77777777" w:rsidR="00255ECC" w:rsidRPr="00B45578" w:rsidRDefault="00255ECC" w:rsidP="00255ECC">
      <w:pPr>
        <w:spacing w:after="0"/>
        <w:rPr>
          <w:color w:val="000000"/>
          <w:szCs w:val="20"/>
          <w:shd w:val="clear" w:color="auto" w:fill="FFFFFF"/>
          <w:lang w:val="el-GR" w:eastAsia="el-GR"/>
        </w:rPr>
      </w:pPr>
      <w:r w:rsidRPr="00B45578">
        <w:rPr>
          <w:color w:val="000000"/>
          <w:szCs w:val="20"/>
          <w:shd w:val="clear" w:color="auto" w:fill="FFFFFF"/>
          <w:lang w:val="el-GR" w:eastAsia="el-GR"/>
        </w:rPr>
        <w:t xml:space="preserve">Είσοδος των εξωτερικών χρηστών με πιστοποίηση μέσω </w:t>
      </w:r>
      <w:r w:rsidRPr="000A1EB6">
        <w:rPr>
          <w:color w:val="000000"/>
          <w:szCs w:val="20"/>
          <w:shd w:val="clear" w:color="auto" w:fill="FFFFFF"/>
          <w:lang w:eastAsia="el-GR"/>
        </w:rPr>
        <w:t>TAXIS</w:t>
      </w:r>
      <w:r w:rsidRPr="00B45578">
        <w:rPr>
          <w:color w:val="000000"/>
          <w:szCs w:val="20"/>
          <w:shd w:val="clear" w:color="auto" w:fill="FFFFFF"/>
          <w:lang w:val="el-GR" w:eastAsia="el-GR"/>
        </w:rPr>
        <w:t xml:space="preserve"> (</w:t>
      </w:r>
      <w:r w:rsidRPr="000A1EB6">
        <w:rPr>
          <w:color w:val="000000"/>
          <w:szCs w:val="20"/>
          <w:shd w:val="clear" w:color="auto" w:fill="FFFFFF"/>
          <w:lang w:eastAsia="el-GR"/>
        </w:rPr>
        <w:t>OAuth</w:t>
      </w:r>
      <w:r w:rsidRPr="00B45578">
        <w:rPr>
          <w:color w:val="000000"/>
          <w:szCs w:val="20"/>
          <w:shd w:val="clear" w:color="auto" w:fill="FFFFFF"/>
          <w:lang w:val="el-GR" w:eastAsia="el-GR"/>
        </w:rPr>
        <w:t xml:space="preserve">) (ο ανάδοχος θα πρέπει να υλοποιήσει την επικοινωνία με το </w:t>
      </w:r>
      <w:r w:rsidRPr="000A1EB6">
        <w:rPr>
          <w:color w:val="000000"/>
          <w:szCs w:val="20"/>
          <w:shd w:val="clear" w:color="auto" w:fill="FFFFFF"/>
          <w:lang w:eastAsia="el-GR"/>
        </w:rPr>
        <w:t>taxis</w:t>
      </w:r>
      <w:r w:rsidRPr="00B45578">
        <w:rPr>
          <w:color w:val="000000"/>
          <w:szCs w:val="20"/>
          <w:shd w:val="clear" w:color="auto" w:fill="FFFFFF"/>
          <w:lang w:val="el-GR" w:eastAsia="el-GR"/>
        </w:rPr>
        <w:t>, εάν ληφθούν οι κατάλληλες εγκρίσεις/προσβάσεις εκ μέρους της Αναθέτουσας Αρχής)</w:t>
      </w:r>
    </w:p>
    <w:p w14:paraId="59D45EDD" w14:textId="77777777" w:rsidR="00255ECC" w:rsidRPr="00B45578" w:rsidRDefault="00255ECC" w:rsidP="00255ECC">
      <w:pPr>
        <w:spacing w:before="240" w:after="0"/>
        <w:rPr>
          <w:color w:val="000000"/>
          <w:szCs w:val="20"/>
          <w:u w:val="single"/>
          <w:shd w:val="clear" w:color="auto" w:fill="FFFFFF"/>
          <w:lang w:val="el-GR" w:eastAsia="el-GR"/>
        </w:rPr>
      </w:pPr>
      <w:r w:rsidRPr="00B45578">
        <w:rPr>
          <w:color w:val="000000"/>
          <w:szCs w:val="20"/>
          <w:u w:val="single"/>
          <w:shd w:val="clear" w:color="auto" w:fill="FFFFFF"/>
          <w:lang w:val="el-GR" w:eastAsia="el-GR"/>
        </w:rPr>
        <w:t>Τρόποι εγγραφής στο σύστημα</w:t>
      </w:r>
    </w:p>
    <w:p w14:paraId="43482F6F" w14:textId="77777777" w:rsidR="00255ECC" w:rsidRPr="00B45578" w:rsidRDefault="00255ECC" w:rsidP="00255ECC">
      <w:pPr>
        <w:spacing w:after="0"/>
        <w:rPr>
          <w:color w:val="000000"/>
          <w:szCs w:val="20"/>
          <w:shd w:val="clear" w:color="auto" w:fill="FFFFFF"/>
          <w:lang w:val="el-GR" w:eastAsia="el-GR"/>
        </w:rPr>
      </w:pPr>
      <w:r w:rsidRPr="00B45578">
        <w:rPr>
          <w:color w:val="000000"/>
          <w:szCs w:val="20"/>
          <w:shd w:val="clear" w:color="auto" w:fill="FFFFFF"/>
          <w:lang w:val="el-GR" w:eastAsia="el-GR"/>
        </w:rPr>
        <w:t xml:space="preserve">Για τους εξωτερικούς χρήστες θα υποστηρίζεται διαδικασία αυτόματης εγγραφής μετά την πιστοποίηση του </w:t>
      </w:r>
      <w:r w:rsidRPr="000A1EB6">
        <w:rPr>
          <w:color w:val="000000"/>
          <w:szCs w:val="20"/>
          <w:shd w:val="clear" w:color="auto" w:fill="FFFFFF"/>
          <w:lang w:eastAsia="el-GR"/>
        </w:rPr>
        <w:t>TAXIS</w:t>
      </w:r>
      <w:r w:rsidRPr="00B45578">
        <w:rPr>
          <w:color w:val="000000"/>
          <w:szCs w:val="20"/>
          <w:shd w:val="clear" w:color="auto" w:fill="FFFFFF"/>
          <w:lang w:val="el-GR" w:eastAsia="el-GR"/>
        </w:rPr>
        <w:t xml:space="preserve"> (εάν ληφθούν οι κατάλληλες εγκρίσεις/προσβάσεις εκ μέρους της Αναθέτουσας Αρχής) και αφού δοθεί και επαληθευθεί το </w:t>
      </w:r>
      <w:r w:rsidRPr="000A1EB6">
        <w:rPr>
          <w:color w:val="000000"/>
          <w:szCs w:val="20"/>
          <w:shd w:val="clear" w:color="auto" w:fill="FFFFFF"/>
          <w:lang w:eastAsia="el-GR"/>
        </w:rPr>
        <w:t>email</w:t>
      </w:r>
      <w:r w:rsidRPr="00B45578">
        <w:rPr>
          <w:color w:val="000000"/>
          <w:szCs w:val="20"/>
          <w:shd w:val="clear" w:color="auto" w:fill="FFFFFF"/>
          <w:lang w:val="el-GR" w:eastAsia="el-GR"/>
        </w:rPr>
        <w:t xml:space="preserve">. </w:t>
      </w:r>
    </w:p>
    <w:p w14:paraId="4350856C" w14:textId="77777777" w:rsidR="00255ECC" w:rsidRPr="00B45578" w:rsidRDefault="00255ECC" w:rsidP="00255ECC">
      <w:pPr>
        <w:spacing w:after="0"/>
        <w:rPr>
          <w:color w:val="000000"/>
          <w:szCs w:val="20"/>
          <w:shd w:val="clear" w:color="auto" w:fill="FFFFFF"/>
          <w:lang w:val="el-GR" w:eastAsia="el-GR"/>
        </w:rPr>
      </w:pPr>
      <w:r w:rsidRPr="00B45578">
        <w:rPr>
          <w:color w:val="000000"/>
          <w:szCs w:val="20"/>
          <w:shd w:val="clear" w:color="auto" w:fill="FFFFFF"/>
          <w:lang w:val="el-GR" w:eastAsia="el-GR"/>
        </w:rPr>
        <w:t xml:space="preserve">Δυνατότητα αλλαγής </w:t>
      </w:r>
      <w:r w:rsidRPr="000A1EB6">
        <w:rPr>
          <w:color w:val="000000"/>
          <w:szCs w:val="20"/>
          <w:shd w:val="clear" w:color="auto" w:fill="FFFFFF"/>
          <w:lang w:eastAsia="el-GR"/>
        </w:rPr>
        <w:t>email</w:t>
      </w:r>
      <w:r w:rsidRPr="00B45578">
        <w:rPr>
          <w:color w:val="000000"/>
          <w:szCs w:val="20"/>
          <w:shd w:val="clear" w:color="auto" w:fill="FFFFFF"/>
          <w:lang w:val="el-GR" w:eastAsia="el-GR"/>
        </w:rPr>
        <w:t xml:space="preserve"> σε δεύτερο χρόνο.</w:t>
      </w:r>
    </w:p>
    <w:p w14:paraId="031B60BF" w14:textId="77777777" w:rsidR="00255ECC" w:rsidRPr="00B45578" w:rsidRDefault="00255ECC" w:rsidP="00255ECC">
      <w:pPr>
        <w:spacing w:after="0"/>
        <w:rPr>
          <w:color w:val="000000"/>
          <w:szCs w:val="20"/>
          <w:shd w:val="clear" w:color="auto" w:fill="FFFFFF"/>
          <w:lang w:val="el-GR" w:eastAsia="el-GR"/>
        </w:rPr>
      </w:pPr>
      <w:r w:rsidRPr="00B45578">
        <w:rPr>
          <w:color w:val="000000"/>
          <w:szCs w:val="20"/>
          <w:shd w:val="clear" w:color="auto" w:fill="FFFFFF"/>
          <w:lang w:val="el-GR" w:eastAsia="el-GR"/>
        </w:rPr>
        <w:t>Για τους εσωτερικούς χρήστες η διαδικασία εγγραφής καθώς και η απόδοση δικαιωμάτων θα πραγματοποιείται από τον διαχειριστή του συστήματος.</w:t>
      </w:r>
    </w:p>
    <w:p w14:paraId="4C5B3110" w14:textId="3B151018" w:rsidR="00255ECC" w:rsidRPr="006A792B" w:rsidRDefault="00B20DB5" w:rsidP="00B45578">
      <w:pPr>
        <w:pStyle w:val="4"/>
        <w:numPr>
          <w:ilvl w:val="2"/>
          <w:numId w:val="301"/>
        </w:numPr>
      </w:pPr>
      <w:bookmarkStart w:id="658" w:name="_Toc101350455"/>
      <w:bookmarkStart w:id="659" w:name="_Toc124845143"/>
      <w:bookmarkStart w:id="660" w:name="_Toc128058975"/>
      <w:r>
        <w:rPr>
          <w:rFonts w:cs="Tahoma"/>
          <w:szCs w:val="22"/>
          <w:lang w:val="el-GR"/>
        </w:rPr>
        <w:t xml:space="preserve">Διαχείριση </w:t>
      </w:r>
      <w:r w:rsidR="00255ECC" w:rsidRPr="00B45578">
        <w:rPr>
          <w:rFonts w:cs="Tahoma"/>
          <w:szCs w:val="22"/>
          <w:lang w:val="el-GR"/>
        </w:rPr>
        <w:t>Εσωτερικής Επικοινωνίας</w:t>
      </w:r>
      <w:bookmarkEnd w:id="658"/>
      <w:bookmarkEnd w:id="659"/>
      <w:bookmarkEnd w:id="660"/>
    </w:p>
    <w:p w14:paraId="61761D10" w14:textId="7B8B233D" w:rsidR="00255ECC" w:rsidRPr="00B45578" w:rsidRDefault="00B20DB5" w:rsidP="00255ECC">
      <w:pPr>
        <w:rPr>
          <w:lang w:val="el-GR"/>
        </w:rPr>
      </w:pPr>
      <w:r>
        <w:rPr>
          <w:lang w:val="el-GR"/>
        </w:rPr>
        <w:t>Οι</w:t>
      </w:r>
      <w:r w:rsidR="00255ECC" w:rsidRPr="00B45578">
        <w:rPr>
          <w:lang w:val="el-GR"/>
        </w:rPr>
        <w:t xml:space="preserve"> ενημερώσεις θα γίνεται εντός του συστημικός με μηνύματα και </w:t>
      </w:r>
      <w:r w:rsidR="00255ECC">
        <w:t>email</w:t>
      </w:r>
      <w:r w:rsidR="00255ECC" w:rsidRPr="00B45578">
        <w:rPr>
          <w:lang w:val="el-GR"/>
        </w:rPr>
        <w:t xml:space="preserve"> και θα κρατάτε αρχείο αλληλογραφίας πάνω στο σύστημα κάτι που κάνει θα διευκολύνει την ιχνηλασιμότητα. Αυτό θα λύσει θέματα </w:t>
      </w:r>
      <w:r w:rsidR="00255ECC">
        <w:t>GDPR</w:t>
      </w:r>
      <w:r w:rsidR="00255ECC" w:rsidRPr="00B45578">
        <w:rPr>
          <w:lang w:val="el-GR"/>
        </w:rPr>
        <w:t xml:space="preserve"> που γίνονται από λάθος αποστολές των μηνυμάτων και προβλήματα που παρουσιάζονται με τα μαζικά μηνύματα να καταλήγουν στα Ανεπιθύμητα. Επιπλέον μέσω του μηχανισμού αυτού θα μπορεί να ζητηθεί οποιαδήποτε συμπληρωματική πληροφορία ή αρχείο.</w:t>
      </w:r>
    </w:p>
    <w:p w14:paraId="1A08CE4B" w14:textId="77777777" w:rsidR="00255ECC" w:rsidRPr="00EA3400" w:rsidRDefault="00255ECC" w:rsidP="00EA3400">
      <w:pPr>
        <w:rPr>
          <w:lang w:val="el-GR"/>
        </w:rPr>
      </w:pPr>
    </w:p>
    <w:p w14:paraId="19B17B90" w14:textId="77777777" w:rsidR="00A22261" w:rsidRDefault="00A22261" w:rsidP="00B45578">
      <w:pPr>
        <w:pStyle w:val="3"/>
        <w:numPr>
          <w:ilvl w:val="0"/>
          <w:numId w:val="301"/>
        </w:numPr>
        <w:rPr>
          <w:lang w:val="el-GR"/>
        </w:rPr>
      </w:pPr>
      <w:bookmarkStart w:id="661" w:name="_Toc97194347"/>
      <w:bookmarkStart w:id="662" w:name="_Toc97194475"/>
      <w:bookmarkStart w:id="663" w:name="_Toc128058976"/>
      <w:r>
        <w:rPr>
          <w:lang w:val="el-GR"/>
        </w:rPr>
        <w:t>Οριζόντιες Απαιτήσεις</w:t>
      </w:r>
      <w:bookmarkEnd w:id="661"/>
      <w:bookmarkEnd w:id="662"/>
      <w:bookmarkEnd w:id="663"/>
      <w:r>
        <w:rPr>
          <w:lang w:val="el-GR"/>
        </w:rPr>
        <w:t xml:space="preserve"> </w:t>
      </w:r>
    </w:p>
    <w:p w14:paraId="7B514C87" w14:textId="511E742E" w:rsidR="00947DDB" w:rsidRDefault="00947DDB" w:rsidP="00B45578">
      <w:pPr>
        <w:pStyle w:val="4"/>
        <w:numPr>
          <w:ilvl w:val="1"/>
          <w:numId w:val="360"/>
        </w:numPr>
        <w:ind w:hanging="306"/>
        <w:rPr>
          <w:rFonts w:cs="Tahoma"/>
          <w:szCs w:val="22"/>
          <w:lang w:val="el-GR"/>
        </w:rPr>
      </w:pPr>
      <w:bookmarkStart w:id="664" w:name="_Toc126580707"/>
      <w:bookmarkStart w:id="665" w:name="_Toc126580970"/>
      <w:bookmarkStart w:id="666" w:name="_Toc126581232"/>
      <w:bookmarkStart w:id="667" w:name="_Toc127178486"/>
      <w:bookmarkStart w:id="668" w:name="_Toc97195386"/>
      <w:bookmarkStart w:id="669" w:name="_Toc97195555"/>
      <w:bookmarkStart w:id="670" w:name="_Toc126580708"/>
      <w:bookmarkStart w:id="671" w:name="_Toc126580971"/>
      <w:bookmarkStart w:id="672" w:name="_Toc126581233"/>
      <w:bookmarkStart w:id="673" w:name="_Toc127178487"/>
      <w:bookmarkStart w:id="674" w:name="_Toc127178488"/>
      <w:bookmarkStart w:id="675" w:name="_Toc127178489"/>
      <w:bookmarkStart w:id="676" w:name="_Toc127178490"/>
      <w:bookmarkStart w:id="677" w:name="_Toc127178491"/>
      <w:bookmarkStart w:id="678" w:name="_Toc127178492"/>
      <w:bookmarkStart w:id="679" w:name="_Toc127178493"/>
      <w:bookmarkStart w:id="680" w:name="_Toc127178494"/>
      <w:bookmarkStart w:id="681" w:name="_Toc127178495"/>
      <w:bookmarkStart w:id="682" w:name="_Toc127178496"/>
      <w:bookmarkStart w:id="683" w:name="_Toc127178497"/>
      <w:bookmarkStart w:id="684" w:name="_Toc127178498"/>
      <w:bookmarkStart w:id="685" w:name="_Toc127178499"/>
      <w:bookmarkStart w:id="686" w:name="_Toc127178500"/>
      <w:bookmarkStart w:id="687" w:name="_Toc127178501"/>
      <w:bookmarkStart w:id="688" w:name="_Toc127178502"/>
      <w:bookmarkStart w:id="689" w:name="_Toc127178503"/>
      <w:bookmarkStart w:id="690" w:name="_Toc127178504"/>
      <w:bookmarkStart w:id="691" w:name="_Toc127178505"/>
      <w:bookmarkStart w:id="692" w:name="_Toc127178506"/>
      <w:bookmarkStart w:id="693" w:name="_Toc127178507"/>
      <w:bookmarkStart w:id="694" w:name="_Toc127178508"/>
      <w:bookmarkStart w:id="695" w:name="_Toc127178509"/>
      <w:bookmarkStart w:id="696" w:name="_Toc127178510"/>
      <w:bookmarkStart w:id="697" w:name="_Toc127178511"/>
      <w:bookmarkStart w:id="698" w:name="_Toc127178512"/>
      <w:bookmarkStart w:id="699" w:name="_Toc127178513"/>
      <w:bookmarkStart w:id="700" w:name="_Toc127178514"/>
      <w:bookmarkStart w:id="701" w:name="_Toc127178515"/>
      <w:bookmarkStart w:id="702" w:name="_Toc127178516"/>
      <w:bookmarkStart w:id="703" w:name="_Toc127178517"/>
      <w:bookmarkStart w:id="704" w:name="_Toc97194349"/>
      <w:bookmarkStart w:id="705" w:name="_Ref97198484"/>
      <w:bookmarkStart w:id="706" w:name="_Toc128058977"/>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r w:rsidRPr="00EF2204">
        <w:rPr>
          <w:rFonts w:cs="Tahoma"/>
          <w:szCs w:val="22"/>
          <w:lang w:val="el-GR"/>
        </w:rPr>
        <w:t>Διαλειτουργικότητα</w:t>
      </w:r>
      <w:bookmarkEnd w:id="704"/>
      <w:bookmarkEnd w:id="705"/>
      <w:bookmarkEnd w:id="706"/>
    </w:p>
    <w:p w14:paraId="74B6934B" w14:textId="32951961" w:rsidR="00C31414" w:rsidRPr="00B45578" w:rsidRDefault="00C917C1" w:rsidP="00C31414">
      <w:pPr>
        <w:rPr>
          <w:highlight w:val="cyan"/>
          <w:lang w:val="el-GR"/>
        </w:rPr>
      </w:pPr>
      <w:r>
        <w:rPr>
          <w:lang w:val="el-GR"/>
        </w:rPr>
        <w:t xml:space="preserve">Θα πρέπει να </w:t>
      </w:r>
      <w:r w:rsidRPr="00C917C1">
        <w:rPr>
          <w:lang w:val="el-GR"/>
        </w:rPr>
        <w:t xml:space="preserve">δοθεί </w:t>
      </w:r>
      <w:r w:rsidR="00C31414" w:rsidRPr="00C917C1">
        <w:rPr>
          <w:lang w:val="el-GR"/>
        </w:rPr>
        <w:t>ιδιαίτερη σημασία στην ανάπτυξη υπηρεσιών διαλειτουργικής εξυπηρέτησης, δηλαδή στην ανάπτυξη των απαραίτητων συνεργασιών μεταξύ συγκεκριμένων υπηρεσιών τ</w:t>
      </w:r>
      <w:r w:rsidRPr="00B45578">
        <w:rPr>
          <w:lang w:val="el-GR"/>
        </w:rPr>
        <w:t>ου Δικτύου ΣΥΖΕΥΞΙΣ ΙΙ</w:t>
      </w:r>
      <w:r w:rsidR="00C31414" w:rsidRPr="00C917C1">
        <w:rPr>
          <w:lang w:val="el-GR"/>
        </w:rPr>
        <w:t xml:space="preserve">, καθώς και των απαραίτητων διεπαφών </w:t>
      </w:r>
      <w:r w:rsidRPr="00B45578">
        <w:rPr>
          <w:lang w:val="el-GR"/>
        </w:rPr>
        <w:t>του Πληροφοριακού Συστήματος του παρόντος έργου</w:t>
      </w:r>
      <w:r w:rsidR="00C31414" w:rsidRPr="00C917C1">
        <w:rPr>
          <w:lang w:val="el-GR"/>
        </w:rPr>
        <w:t xml:space="preserve">. Συνεπώς η διαλειτουργικότητα αποτελεί μια κρίσιμη αλλά και σύνθετη συνιστώσα για την επιτυχή υλοποίηση και κυρίως αξιοποίηση για το ΠΣ, που θα αναπτυχθεί στο πλαίσιο του παρόντος Έργου. </w:t>
      </w:r>
    </w:p>
    <w:p w14:paraId="1B3D9EE8" w14:textId="264A9205" w:rsidR="00C31414" w:rsidRPr="00C917C1" w:rsidRDefault="00C31414" w:rsidP="00C31414">
      <w:pPr>
        <w:rPr>
          <w:lang w:val="el-GR"/>
        </w:rPr>
      </w:pPr>
      <w:r w:rsidRPr="00C917C1">
        <w:rPr>
          <w:lang w:val="el-GR"/>
        </w:rPr>
        <w:t xml:space="preserve">Ο Ανάδοχος θα πρέπει να εξασφαλίσει τη διαλειτουργικότητα αφενός μεταξύ των λειτουργικών ενοτήτων (υποσυστημάτων) που θα αναπτυχθούν στο πλαίσιο του παρόντος έργου και αφετέρου μεταξύ συστημάτων </w:t>
      </w:r>
      <w:r w:rsidR="00C917C1" w:rsidRPr="00B45578">
        <w:rPr>
          <w:lang w:val="el-GR"/>
        </w:rPr>
        <w:t>των Αναδόχων του ΣΥΖΕΥΞΙΣ ΙΙ</w:t>
      </w:r>
      <w:r w:rsidRPr="00C917C1">
        <w:rPr>
          <w:lang w:val="el-GR"/>
        </w:rPr>
        <w:t xml:space="preserve">. Στο πλαίσιο αυτό θα πρέπει να προδιαγράψει στην προσφορά του τον τρόπο και τις τεχνολογίες με τις οποίες θα υλοποιήσει την διαλειτουργικότητα. </w:t>
      </w:r>
    </w:p>
    <w:p w14:paraId="2605EB19" w14:textId="7B857BAC" w:rsidR="00C31414" w:rsidRPr="00B45578" w:rsidRDefault="00C31414" w:rsidP="00C31414">
      <w:pPr>
        <w:rPr>
          <w:lang w:val="el-GR"/>
        </w:rPr>
      </w:pPr>
      <w:r w:rsidRPr="00C917C1">
        <w:rPr>
          <w:lang w:val="el-GR"/>
        </w:rPr>
        <w:t>Τεχνολογικά, η διαλειτουργικότητα αφορά στην ικανότητα του ΠΣ για μεταφορά και χρήση της πληροφορίας – που αποθηκεύουν, επεξεργάζονται και διακιν</w:t>
      </w:r>
      <w:r w:rsidRPr="00C917C1">
        <w:t>o</w:t>
      </w:r>
      <w:r w:rsidRPr="00C917C1">
        <w:rPr>
          <w:lang w:val="el-GR"/>
        </w:rPr>
        <w:t xml:space="preserve">ύν - με άλλα πληροφοριακά συστήματα. </w:t>
      </w:r>
      <w:r w:rsidRPr="00B45578">
        <w:rPr>
          <w:lang w:val="el-GR"/>
        </w:rPr>
        <w:t>Συγκεκριμένα αφορά:</w:t>
      </w:r>
    </w:p>
    <w:p w14:paraId="4C18D621" w14:textId="77777777" w:rsidR="00C31414" w:rsidRPr="00C917C1" w:rsidRDefault="00C31414" w:rsidP="00C31414">
      <w:pPr>
        <w:pStyle w:val="aff"/>
        <w:numPr>
          <w:ilvl w:val="0"/>
          <w:numId w:val="284"/>
        </w:numPr>
        <w:spacing w:line="276" w:lineRule="auto"/>
        <w:rPr>
          <w:lang w:val="el-GR"/>
        </w:rPr>
      </w:pPr>
      <w:r w:rsidRPr="00C917C1">
        <w:rPr>
          <w:lang w:val="el-GR"/>
        </w:rPr>
        <w:t>Μια σαφώς προσδιορισμένη και καθορισμένη μορφή για τις πληροφορίες (πρότυπα δόμησης της πληροφορίας/δεδομένων και της μετα-πληροφορίας / δεδομένων)</w:t>
      </w:r>
    </w:p>
    <w:p w14:paraId="6FDB84BB" w14:textId="77777777" w:rsidR="00C31414" w:rsidRPr="00C917C1" w:rsidRDefault="00C31414" w:rsidP="00C31414">
      <w:pPr>
        <w:pStyle w:val="aff"/>
        <w:numPr>
          <w:ilvl w:val="0"/>
          <w:numId w:val="284"/>
        </w:numPr>
        <w:spacing w:line="276" w:lineRule="auto"/>
        <w:rPr>
          <w:lang w:val="el-GR"/>
        </w:rPr>
      </w:pPr>
      <w:r w:rsidRPr="00C917C1">
        <w:rPr>
          <w:lang w:val="el-GR"/>
        </w:rPr>
        <w:t>Ένα σαφώς προσδιορισμένο και καθορισμένο τρόπο για την:</w:t>
      </w:r>
    </w:p>
    <w:p w14:paraId="537FE47B" w14:textId="77777777" w:rsidR="00C31414" w:rsidRPr="00C917C1" w:rsidRDefault="00C31414" w:rsidP="00C31414">
      <w:pPr>
        <w:pStyle w:val="aff"/>
        <w:numPr>
          <w:ilvl w:val="1"/>
          <w:numId w:val="284"/>
        </w:numPr>
        <w:spacing w:line="276" w:lineRule="auto"/>
        <w:rPr>
          <w:lang w:val="el-GR"/>
        </w:rPr>
      </w:pPr>
      <w:r w:rsidRPr="00C917C1">
        <w:rPr>
          <w:lang w:val="el-GR"/>
        </w:rPr>
        <w:t>ανταλλαγή των πληροφοριών (τεχνολογίες επικοινωνιών και πρωτόκολλα με τα οποία μεταφέρεται η πληροφορία με την μορφή που καθορίζεται στο προηγούμενο σημείο)\</w:t>
      </w:r>
    </w:p>
    <w:p w14:paraId="6C6D27E9" w14:textId="77777777" w:rsidR="00C31414" w:rsidRPr="00C917C1" w:rsidRDefault="00C31414" w:rsidP="00C31414">
      <w:pPr>
        <w:pStyle w:val="aff"/>
        <w:numPr>
          <w:ilvl w:val="1"/>
          <w:numId w:val="284"/>
        </w:numPr>
        <w:spacing w:line="276" w:lineRule="auto"/>
        <w:rPr>
          <w:lang w:val="el-GR"/>
        </w:rPr>
      </w:pPr>
      <w:r w:rsidRPr="00C917C1">
        <w:rPr>
          <w:lang w:val="el-GR"/>
        </w:rPr>
        <w:t>πρόσβαση στις πληροφορίες και στα δεδομένα (ασφάλεια/ έλεγχος πρόσβασης δηλαδή τεχνολογίες που χρησιμοποιούνται για την προστασία των υπηρεσιών διαλειτουργικότητας)</w:t>
      </w:r>
    </w:p>
    <w:p w14:paraId="32A0FEB2" w14:textId="77777777" w:rsidR="00C31414" w:rsidRPr="00C917C1" w:rsidRDefault="00C31414" w:rsidP="00C31414">
      <w:pPr>
        <w:pStyle w:val="aff"/>
        <w:numPr>
          <w:ilvl w:val="1"/>
          <w:numId w:val="284"/>
        </w:numPr>
        <w:spacing w:line="276" w:lineRule="auto"/>
        <w:rPr>
          <w:lang w:val="el-GR"/>
        </w:rPr>
      </w:pPr>
      <w:r w:rsidRPr="00C917C1">
        <w:rPr>
          <w:lang w:val="el-GR"/>
        </w:rPr>
        <w:t>αναζήτηση των πληροφοριών και των δεδομένων (τεχνολογίες μεταδεδομένων, καταλόγου ή άλλες που χρησιμοποιούνται για την αναζήτηση πληροφοριών στα πλαίσια των διαλειτουργικών υπηρεσιών)</w:t>
      </w:r>
    </w:p>
    <w:p w14:paraId="3BAF35F7" w14:textId="2F9D6E79" w:rsidR="00C31414" w:rsidRPr="00C917C1" w:rsidRDefault="00C31414" w:rsidP="00B45578">
      <w:pPr>
        <w:rPr>
          <w:lang w:val="el-GR"/>
        </w:rPr>
      </w:pPr>
      <w:r w:rsidRPr="00C917C1">
        <w:rPr>
          <w:lang w:val="el-GR"/>
        </w:rPr>
        <w:t xml:space="preserve">Κατά το σχεδιασμό και την υλοποίηση του Έργου θα πρέπει υλοποιηθεί </w:t>
      </w:r>
      <w:r w:rsidRPr="00C917C1">
        <w:rPr>
          <w:b/>
          <w:lang w:val="el-GR"/>
        </w:rPr>
        <w:t>σχήμα διαλειτουργικότητας</w:t>
      </w:r>
      <w:r w:rsidRPr="00C917C1">
        <w:rPr>
          <w:lang w:val="el-GR"/>
        </w:rPr>
        <w:t>, το οποίο θα είναι υπεύθυνο για την επικοινωνία, ασφαλή διασύνδεση (μέσω διαδικτύου), συνεργασία και ανταλλαγή δεδομένων μέσω τυποποιημένων διαδικασιών, αξιοποιώντας διεθνώς αποδεκτά πρότυπα ηλεκτρονικής διακυβέρνησης. Θα πρέπει να προβλεφθεί δηλαδή η δυνατότητα μεταφοράς των δεδομένων σε τρίτες εφαρμογές ή άλλες πλατφόρμες αποθήκευσης (</w:t>
      </w:r>
      <w:r w:rsidRPr="00C917C1">
        <w:t>migration</w:t>
      </w:r>
      <w:r w:rsidRPr="00C917C1">
        <w:rPr>
          <w:lang w:val="el-GR"/>
        </w:rPr>
        <w:t xml:space="preserve">), μέσω ανοικτών και διεθνώς αναγνωρισμένων προτύπων για την ανταλλαγή δεδομένων με άλλα πληροφοριακά συστήματα. Θα χρησιμοποιηθούν οι κάτωθι τεχνολογίες ανοικτών προτύπων (ή άλλες ισοδύναμες κατόπιν σχετικής τεκμηρίωσης) </w:t>
      </w:r>
    </w:p>
    <w:p w14:paraId="4BB61F52" w14:textId="77777777" w:rsidR="00C31414" w:rsidRPr="00C917C1" w:rsidRDefault="00C31414" w:rsidP="00C31414">
      <w:pPr>
        <w:rPr>
          <w:lang w:val="el-GR"/>
        </w:rPr>
      </w:pPr>
      <w:r w:rsidRPr="00C917C1">
        <w:rPr>
          <w:lang w:val="el-GR"/>
        </w:rPr>
        <w:t xml:space="preserve">Στην περίπτωση </w:t>
      </w:r>
      <w:r w:rsidRPr="00C917C1">
        <w:t>Web</w:t>
      </w:r>
      <w:r w:rsidRPr="00C917C1">
        <w:rPr>
          <w:lang w:val="el-GR"/>
        </w:rPr>
        <w:t xml:space="preserve"> </w:t>
      </w:r>
      <w:r w:rsidRPr="00C917C1">
        <w:t>Services</w:t>
      </w:r>
      <w:r w:rsidRPr="00C917C1">
        <w:rPr>
          <w:lang w:val="el-GR"/>
        </w:rPr>
        <w:t xml:space="preserve"> βασισμένων σε </w:t>
      </w:r>
      <w:r w:rsidRPr="00C917C1">
        <w:t>SOAP</w:t>
      </w:r>
      <w:r w:rsidRPr="00C917C1">
        <w:rPr>
          <w:lang w:val="el-GR"/>
        </w:rPr>
        <w:t>:</w:t>
      </w:r>
    </w:p>
    <w:p w14:paraId="24DC576B" w14:textId="77777777" w:rsidR="00C31414" w:rsidRPr="00C917C1" w:rsidRDefault="00C31414" w:rsidP="00C31414">
      <w:pPr>
        <w:pStyle w:val="aff"/>
        <w:numPr>
          <w:ilvl w:val="0"/>
          <w:numId w:val="283"/>
        </w:numPr>
        <w:spacing w:line="276" w:lineRule="auto"/>
        <w:rPr>
          <w:lang w:val="el-GR"/>
        </w:rPr>
      </w:pPr>
      <w:r w:rsidRPr="00C917C1">
        <w:t>XML</w:t>
      </w:r>
      <w:r w:rsidRPr="00C917C1">
        <w:rPr>
          <w:lang w:val="el-GR"/>
        </w:rPr>
        <w:t xml:space="preserve">, που περιλαμβάνει βασική </w:t>
      </w:r>
      <w:r w:rsidRPr="00C917C1">
        <w:t>XML</w:t>
      </w:r>
      <w:r w:rsidRPr="00C917C1">
        <w:rPr>
          <w:lang w:val="el-GR"/>
        </w:rPr>
        <w:t xml:space="preserve">, </w:t>
      </w:r>
      <w:r w:rsidRPr="00C917C1">
        <w:t>XML</w:t>
      </w:r>
      <w:r w:rsidRPr="00C917C1">
        <w:rPr>
          <w:lang w:val="el-GR"/>
        </w:rPr>
        <w:t xml:space="preserve"> </w:t>
      </w:r>
      <w:r w:rsidRPr="00C917C1">
        <w:t>schemas</w:t>
      </w:r>
      <w:r w:rsidRPr="00C917C1">
        <w:rPr>
          <w:lang w:val="el-GR"/>
        </w:rPr>
        <w:t xml:space="preserve"> και </w:t>
      </w:r>
      <w:r w:rsidRPr="00C917C1">
        <w:t>XML</w:t>
      </w:r>
      <w:r w:rsidRPr="00C917C1">
        <w:rPr>
          <w:lang w:val="el-GR"/>
        </w:rPr>
        <w:t xml:space="preserve"> </w:t>
      </w:r>
      <w:r w:rsidRPr="00C917C1">
        <w:t>parsers</w:t>
      </w:r>
      <w:r w:rsidRPr="00C917C1">
        <w:rPr>
          <w:lang w:val="el-GR"/>
        </w:rPr>
        <w:t>, για τη δόμηση/μορφοποίηση ανταλλασσόμενων δεδομένων</w:t>
      </w:r>
    </w:p>
    <w:p w14:paraId="34127A6A" w14:textId="77777777" w:rsidR="00C31414" w:rsidRPr="00C917C1" w:rsidRDefault="00C31414" w:rsidP="00C31414">
      <w:pPr>
        <w:pStyle w:val="aff"/>
        <w:numPr>
          <w:ilvl w:val="0"/>
          <w:numId w:val="283"/>
        </w:numPr>
        <w:spacing w:line="276" w:lineRule="auto"/>
        <w:rPr>
          <w:lang w:val="el-GR"/>
        </w:rPr>
      </w:pPr>
      <w:r w:rsidRPr="00C917C1">
        <w:t>SOAP</w:t>
      </w:r>
      <w:r w:rsidRPr="00C917C1">
        <w:rPr>
          <w:lang w:val="el-GR"/>
        </w:rPr>
        <w:t xml:space="preserve"> (</w:t>
      </w:r>
      <w:r w:rsidRPr="00C917C1">
        <w:t>Simple</w:t>
      </w:r>
      <w:r w:rsidRPr="00C917C1">
        <w:rPr>
          <w:lang w:val="el-GR"/>
        </w:rPr>
        <w:t xml:space="preserve"> </w:t>
      </w:r>
      <w:r w:rsidRPr="00C917C1">
        <w:t>Object</w:t>
      </w:r>
      <w:r w:rsidRPr="00C917C1">
        <w:rPr>
          <w:lang w:val="el-GR"/>
        </w:rPr>
        <w:t xml:space="preserve"> </w:t>
      </w:r>
      <w:r w:rsidRPr="00C917C1">
        <w:t>Access</w:t>
      </w:r>
      <w:r w:rsidRPr="00C917C1">
        <w:rPr>
          <w:lang w:val="el-GR"/>
        </w:rPr>
        <w:t xml:space="preserve"> </w:t>
      </w:r>
      <w:r w:rsidRPr="00C917C1">
        <w:t>Protocol</w:t>
      </w:r>
      <w:r w:rsidRPr="00C917C1">
        <w:rPr>
          <w:lang w:val="el-GR"/>
        </w:rPr>
        <w:t xml:space="preserve">), που αποτελεί ένα πρωτόκολλο (βασισμένο σε </w:t>
      </w:r>
      <w:r w:rsidRPr="00C917C1">
        <w:t>XML</w:t>
      </w:r>
      <w:r w:rsidRPr="00C917C1">
        <w:rPr>
          <w:lang w:val="el-GR"/>
        </w:rPr>
        <w:t xml:space="preserve">) για την ανταλλαγή δομημένης πληροφορίας μεταξύ εφαρμογών μέσω </w:t>
      </w:r>
      <w:r w:rsidRPr="00C917C1">
        <w:t>web</w:t>
      </w:r>
      <w:r w:rsidRPr="00C917C1">
        <w:rPr>
          <w:lang w:val="el-GR"/>
        </w:rPr>
        <w:t>-</w:t>
      </w:r>
      <w:r w:rsidRPr="00C917C1">
        <w:t>services</w:t>
      </w:r>
    </w:p>
    <w:p w14:paraId="43EF067B" w14:textId="77777777" w:rsidR="00C31414" w:rsidRPr="00C917C1" w:rsidRDefault="00C31414" w:rsidP="00C31414">
      <w:pPr>
        <w:pStyle w:val="aff"/>
        <w:numPr>
          <w:ilvl w:val="0"/>
          <w:numId w:val="283"/>
        </w:numPr>
        <w:spacing w:line="276" w:lineRule="auto"/>
        <w:rPr>
          <w:lang w:val="el-GR"/>
        </w:rPr>
      </w:pPr>
      <w:r w:rsidRPr="00C917C1">
        <w:t>WSDL</w:t>
      </w:r>
      <w:r w:rsidRPr="00C917C1">
        <w:rPr>
          <w:lang w:val="el-GR"/>
        </w:rPr>
        <w:t xml:space="preserve"> (</w:t>
      </w:r>
      <w:r w:rsidRPr="00C917C1">
        <w:t>Web</w:t>
      </w:r>
      <w:r w:rsidRPr="00C917C1">
        <w:rPr>
          <w:lang w:val="el-GR"/>
        </w:rPr>
        <w:t xml:space="preserve"> </w:t>
      </w:r>
      <w:r w:rsidRPr="00C917C1">
        <w:t>Services</w:t>
      </w:r>
      <w:r w:rsidRPr="00C917C1">
        <w:rPr>
          <w:lang w:val="el-GR"/>
        </w:rPr>
        <w:t xml:space="preserve"> </w:t>
      </w:r>
      <w:r w:rsidRPr="00C917C1">
        <w:t>Description</w:t>
      </w:r>
      <w:r w:rsidRPr="00C917C1">
        <w:rPr>
          <w:lang w:val="el-GR"/>
        </w:rPr>
        <w:t xml:space="preserve"> </w:t>
      </w:r>
      <w:r w:rsidRPr="00C917C1">
        <w:t>Languages</w:t>
      </w:r>
      <w:r w:rsidRPr="00C917C1">
        <w:rPr>
          <w:lang w:val="el-GR"/>
        </w:rPr>
        <w:t xml:space="preserve">) για την περιγραφή των μηνυμάτων, λειτουργιών και τις αντιστοιχήσεις πρωτοκόλλων των </w:t>
      </w:r>
      <w:r w:rsidRPr="00C917C1">
        <w:t>web</w:t>
      </w:r>
      <w:r w:rsidRPr="00C917C1">
        <w:rPr>
          <w:lang w:val="el-GR"/>
        </w:rPr>
        <w:t>-</w:t>
      </w:r>
      <w:r w:rsidRPr="00C917C1">
        <w:t>services</w:t>
      </w:r>
      <w:r w:rsidRPr="00C917C1">
        <w:rPr>
          <w:lang w:val="el-GR"/>
        </w:rPr>
        <w:t>.</w:t>
      </w:r>
    </w:p>
    <w:p w14:paraId="43D86B95" w14:textId="77777777" w:rsidR="00C31414" w:rsidRPr="00C917C1" w:rsidRDefault="00C31414" w:rsidP="00C31414">
      <w:pPr>
        <w:rPr>
          <w:lang w:val="el-GR"/>
        </w:rPr>
      </w:pPr>
      <w:r w:rsidRPr="00C917C1">
        <w:rPr>
          <w:lang w:val="el-GR"/>
        </w:rPr>
        <w:t xml:space="preserve">Στην περίπτωση </w:t>
      </w:r>
      <w:r w:rsidRPr="00C917C1">
        <w:t>Web</w:t>
      </w:r>
      <w:r w:rsidRPr="00C917C1">
        <w:rPr>
          <w:lang w:val="el-GR"/>
        </w:rPr>
        <w:t xml:space="preserve"> </w:t>
      </w:r>
      <w:r w:rsidRPr="00C917C1">
        <w:t>Services</w:t>
      </w:r>
      <w:r w:rsidRPr="00C917C1">
        <w:rPr>
          <w:lang w:val="el-GR"/>
        </w:rPr>
        <w:t xml:space="preserve"> βασισμένων σε </w:t>
      </w:r>
      <w:r w:rsidRPr="00C917C1">
        <w:t>REST</w:t>
      </w:r>
      <w:r w:rsidRPr="00C917C1">
        <w:rPr>
          <w:lang w:val="el-GR"/>
        </w:rPr>
        <w:t>:</w:t>
      </w:r>
    </w:p>
    <w:p w14:paraId="60A4173B" w14:textId="77777777" w:rsidR="00C31414" w:rsidRPr="00C917C1" w:rsidRDefault="00C31414" w:rsidP="00C31414">
      <w:pPr>
        <w:pStyle w:val="aff"/>
        <w:numPr>
          <w:ilvl w:val="1"/>
          <w:numId w:val="285"/>
        </w:numPr>
        <w:spacing w:line="276" w:lineRule="auto"/>
      </w:pPr>
      <w:r w:rsidRPr="00C917C1">
        <w:t>JSON over HTTP</w:t>
      </w:r>
    </w:p>
    <w:p w14:paraId="121C260D" w14:textId="5453ED94" w:rsidR="00C31414" w:rsidRPr="00C917C1" w:rsidRDefault="00C31414" w:rsidP="00C31414">
      <w:pPr>
        <w:pStyle w:val="aff"/>
        <w:numPr>
          <w:ilvl w:val="0"/>
          <w:numId w:val="286"/>
        </w:numPr>
        <w:spacing w:line="276" w:lineRule="auto"/>
        <w:rPr>
          <w:lang w:val="el-GR"/>
        </w:rPr>
      </w:pPr>
      <w:r w:rsidRPr="00C917C1">
        <w:rPr>
          <w:lang w:val="el-GR"/>
        </w:rPr>
        <w:t xml:space="preserve">Ο Ανάδοχος του έργου, σε συνεργασία με </w:t>
      </w:r>
      <w:r w:rsidR="00C917C1" w:rsidRPr="00B45578">
        <w:rPr>
          <w:lang w:val="el-GR"/>
        </w:rPr>
        <w:t>τους Αναδόχους του ΣΥΖΕΥΞΙΣ ΙΙ και την Αναθέτουσα Αρχή</w:t>
      </w:r>
      <w:r w:rsidRPr="00C917C1">
        <w:rPr>
          <w:lang w:val="el-GR"/>
        </w:rPr>
        <w:t>, θα καθορίσουν τα δεδομένα που απαιτούνται για ανταλλαγή, καθώς και την μορφή αυτών.</w:t>
      </w:r>
    </w:p>
    <w:p w14:paraId="5CEC7E9D" w14:textId="716A6370" w:rsidR="00C31414" w:rsidRPr="00C917C1" w:rsidRDefault="00C31414" w:rsidP="00C31414">
      <w:pPr>
        <w:pStyle w:val="aff"/>
        <w:numPr>
          <w:ilvl w:val="0"/>
          <w:numId w:val="286"/>
        </w:numPr>
        <w:spacing w:line="276" w:lineRule="auto"/>
        <w:rPr>
          <w:lang w:val="el-GR"/>
        </w:rPr>
      </w:pPr>
      <w:r w:rsidRPr="00C917C1">
        <w:rPr>
          <w:lang w:val="el-GR"/>
        </w:rPr>
        <w:t xml:space="preserve">Ο Ανάδοχος θα δημιουργήσει και θα δοκιμάζει τα σχετικά </w:t>
      </w:r>
      <w:r w:rsidRPr="00C917C1">
        <w:t>APIs</w:t>
      </w:r>
      <w:r w:rsidRPr="00C917C1">
        <w:rPr>
          <w:lang w:val="el-GR"/>
        </w:rPr>
        <w:t xml:space="preserve"> που θα παραδίδει και θα εκπαιδεύει στην χρήση τους τα στελέχη </w:t>
      </w:r>
      <w:r w:rsidR="00C917C1" w:rsidRPr="00B45578">
        <w:rPr>
          <w:lang w:val="el-GR"/>
        </w:rPr>
        <w:t xml:space="preserve">της ΚτΠ ΜΑΕ </w:t>
      </w:r>
      <w:r w:rsidRPr="00C917C1">
        <w:rPr>
          <w:lang w:val="el-GR"/>
        </w:rPr>
        <w:t>. π.χ για την παροχή πληροφοριών σε τρίτους, και επίσης θα εφαρμόζει τα μέτρα ασφάλειας και πρόσβασης.</w:t>
      </w:r>
    </w:p>
    <w:p w14:paraId="77C22838" w14:textId="393A5272" w:rsidR="00C31414" w:rsidRPr="00C917C1" w:rsidRDefault="00C31414" w:rsidP="00C31414">
      <w:pPr>
        <w:pStyle w:val="aff"/>
        <w:numPr>
          <w:ilvl w:val="0"/>
          <w:numId w:val="286"/>
        </w:numPr>
        <w:spacing w:line="276" w:lineRule="auto"/>
        <w:rPr>
          <w:lang w:val="el-GR"/>
        </w:rPr>
      </w:pPr>
      <w:r w:rsidRPr="00C917C1">
        <w:rPr>
          <w:lang w:val="el-GR"/>
        </w:rPr>
        <w:t xml:space="preserve">Εάν οι </w:t>
      </w:r>
      <w:r w:rsidR="00C917C1" w:rsidRPr="00B45578">
        <w:rPr>
          <w:lang w:val="el-GR"/>
        </w:rPr>
        <w:t>Ανάδοχοι του ΣΥΖΕΥΞΙΣ ΙΙ</w:t>
      </w:r>
      <w:r w:rsidRPr="00C917C1">
        <w:rPr>
          <w:lang w:val="el-GR"/>
        </w:rPr>
        <w:t xml:space="preserve"> έχουν δημιουργήσει σύγχρονες υποδομές διαλειτουργικότητας, που περιλαμβάνουν τα δεδομένα που απαιτούνται για την λειτουργία του ΠΣ</w:t>
      </w:r>
      <w:r w:rsidR="00C917C1" w:rsidRPr="00B45578">
        <w:rPr>
          <w:lang w:val="el-GR"/>
        </w:rPr>
        <w:t xml:space="preserve">, </w:t>
      </w:r>
      <w:r w:rsidRPr="00C917C1">
        <w:rPr>
          <w:lang w:val="el-GR"/>
        </w:rPr>
        <w:t>ο Ανάδοχος θα τις προσαρμόσει και θα τις ενσωματώσει στις διαδικασίες του ΠΣ.</w:t>
      </w:r>
    </w:p>
    <w:p w14:paraId="6E8DEEB7" w14:textId="597C33C7" w:rsidR="00C31414" w:rsidRPr="00C917C1" w:rsidRDefault="00C31414" w:rsidP="00C31414">
      <w:pPr>
        <w:pStyle w:val="aff"/>
        <w:numPr>
          <w:ilvl w:val="0"/>
          <w:numId w:val="286"/>
        </w:numPr>
        <w:spacing w:line="276" w:lineRule="auto"/>
        <w:rPr>
          <w:lang w:val="el-GR"/>
        </w:rPr>
      </w:pPr>
      <w:r w:rsidRPr="00C917C1">
        <w:rPr>
          <w:lang w:val="el-GR"/>
        </w:rPr>
        <w:t xml:space="preserve">Εάν οι </w:t>
      </w:r>
      <w:r w:rsidR="00C917C1" w:rsidRPr="00B45578">
        <w:rPr>
          <w:lang w:val="el-GR"/>
        </w:rPr>
        <w:t>Ανάδοχοι</w:t>
      </w:r>
      <w:r w:rsidRPr="00C917C1">
        <w:rPr>
          <w:lang w:val="el-GR"/>
        </w:rPr>
        <w:t xml:space="preserve"> δεν έχουν έτοιμες υποδομές διαλειτουργικότητας, ο Ανάδοχος θα πρέπει να υλοποιήσει σε συνεργασία με την</w:t>
      </w:r>
      <w:r w:rsidR="00C917C1" w:rsidRPr="00B45578">
        <w:rPr>
          <w:lang w:val="el-GR"/>
        </w:rPr>
        <w:t xml:space="preserve"> ΚτΠ ΜΑΕ </w:t>
      </w:r>
      <w:r w:rsidRPr="00C917C1">
        <w:rPr>
          <w:lang w:val="el-GR"/>
        </w:rPr>
        <w:t xml:space="preserve">τρόπους ανταλλαγής δεδομένων. </w:t>
      </w:r>
    </w:p>
    <w:p w14:paraId="560BE4C8" w14:textId="77777777" w:rsidR="00C31414" w:rsidRPr="00C917C1" w:rsidRDefault="00C31414" w:rsidP="00C31414">
      <w:pPr>
        <w:rPr>
          <w:lang w:val="el-GR"/>
        </w:rPr>
      </w:pPr>
      <w:r w:rsidRPr="00C917C1">
        <w:rPr>
          <w:lang w:val="el-GR"/>
        </w:rPr>
        <w:t xml:space="preserve">Στο πλαίσιο αυτό θα παρασχεθούν οι κατάλληλες </w:t>
      </w:r>
      <w:r w:rsidRPr="00C917C1">
        <w:rPr>
          <w:b/>
          <w:lang w:val="el-GR"/>
        </w:rPr>
        <w:t>διεπαφές</w:t>
      </w:r>
      <w:r w:rsidRPr="00C917C1">
        <w:rPr>
          <w:lang w:val="el-GR"/>
        </w:rPr>
        <w:t xml:space="preserve"> (π.χ. επαρκώς τεκμηριωμένα </w:t>
      </w:r>
      <w:r w:rsidRPr="00C917C1">
        <w:t>APIs</w:t>
      </w:r>
      <w:r w:rsidRPr="00C917C1">
        <w:rPr>
          <w:lang w:val="el-GR"/>
        </w:rPr>
        <w:t xml:space="preserve"> – </w:t>
      </w:r>
      <w:r w:rsidRPr="00C917C1">
        <w:t>Application</w:t>
      </w:r>
      <w:r w:rsidRPr="00C917C1">
        <w:rPr>
          <w:lang w:val="el-GR"/>
        </w:rPr>
        <w:t xml:space="preserve"> </w:t>
      </w:r>
      <w:r w:rsidRPr="00C917C1">
        <w:t>Programming</w:t>
      </w:r>
      <w:r w:rsidRPr="00C917C1">
        <w:rPr>
          <w:lang w:val="el-GR"/>
        </w:rPr>
        <w:t xml:space="preserve"> </w:t>
      </w:r>
      <w:r w:rsidRPr="00C917C1">
        <w:t>Interface</w:t>
      </w:r>
      <w:r w:rsidRPr="00C917C1">
        <w:rPr>
          <w:lang w:val="el-GR"/>
        </w:rPr>
        <w:t>) οι οποίες θα επιτρέπουν την ολοκλήρωση/ διασύνδεση με τρίτες εφαρμογές (</w:t>
      </w:r>
      <w:r w:rsidRPr="00C917C1">
        <w:t>public</w:t>
      </w:r>
      <w:r w:rsidRPr="00C917C1">
        <w:rPr>
          <w:lang w:val="el-GR"/>
        </w:rPr>
        <w:t xml:space="preserve"> </w:t>
      </w:r>
      <w:r w:rsidRPr="00C917C1">
        <w:t>API</w:t>
      </w:r>
      <w:r w:rsidRPr="00C917C1">
        <w:rPr>
          <w:lang w:val="el-GR"/>
        </w:rPr>
        <w:t>) ή/και άλλα Υποσυστήματα (</w:t>
      </w:r>
      <w:r w:rsidRPr="00C917C1">
        <w:t>intranet</w:t>
      </w:r>
      <w:r w:rsidRPr="00C917C1">
        <w:rPr>
          <w:lang w:val="el-GR"/>
        </w:rPr>
        <w:t xml:space="preserve"> </w:t>
      </w:r>
      <w:r w:rsidRPr="00C917C1">
        <w:t>API</w:t>
      </w:r>
      <w:r w:rsidRPr="00C917C1">
        <w:rPr>
          <w:lang w:val="el-GR"/>
        </w:rPr>
        <w:t xml:space="preserve">) και τα οποία θα υλοποιηθούν με </w:t>
      </w:r>
      <w:r w:rsidRPr="00C917C1">
        <w:t>webservices</w:t>
      </w:r>
      <w:r w:rsidRPr="00C917C1">
        <w:rPr>
          <w:lang w:val="el-GR"/>
        </w:rPr>
        <w:t xml:space="preserve"> (</w:t>
      </w:r>
      <w:r w:rsidRPr="00C917C1">
        <w:t>SOAP</w:t>
      </w:r>
      <w:r w:rsidRPr="00C917C1">
        <w:rPr>
          <w:lang w:val="el-GR"/>
        </w:rPr>
        <w:t xml:space="preserve">, </w:t>
      </w:r>
      <w:r w:rsidRPr="00C917C1">
        <w:t>REST</w:t>
      </w:r>
      <w:r w:rsidRPr="00C917C1">
        <w:rPr>
          <w:lang w:val="el-GR"/>
        </w:rPr>
        <w:t>, χωρίς να αποκλείονται άλλα πρωτόκολλα, εάν χρειαστεί).</w:t>
      </w:r>
    </w:p>
    <w:p w14:paraId="2154A1B4" w14:textId="77777777" w:rsidR="00C31414" w:rsidRPr="00C917C1" w:rsidRDefault="00C31414" w:rsidP="00C31414">
      <w:pPr>
        <w:rPr>
          <w:lang w:val="el-GR"/>
        </w:rPr>
      </w:pPr>
      <w:r w:rsidRPr="00C917C1">
        <w:rPr>
          <w:lang w:val="el-GR"/>
        </w:rPr>
        <w:t xml:space="preserve">Ο Ανάδοχος στο πλαίσιο του έργου θα κληθεί: </w:t>
      </w:r>
    </w:p>
    <w:p w14:paraId="46CC3016" w14:textId="77777777" w:rsidR="00C31414" w:rsidRPr="00C917C1" w:rsidRDefault="00C31414" w:rsidP="00C31414">
      <w:pPr>
        <w:pStyle w:val="aff"/>
        <w:numPr>
          <w:ilvl w:val="0"/>
          <w:numId w:val="287"/>
        </w:numPr>
        <w:spacing w:line="276" w:lineRule="auto"/>
        <w:rPr>
          <w:lang w:val="el-GR"/>
        </w:rPr>
      </w:pPr>
      <w:r w:rsidRPr="00C917C1">
        <w:rPr>
          <w:lang w:val="el-GR"/>
        </w:rPr>
        <w:t xml:space="preserve">να υλοποιήσει τη διαλειτουργικότητα σχετικά με: </w:t>
      </w:r>
    </w:p>
    <w:p w14:paraId="225D9097" w14:textId="7C4722C0" w:rsidR="00C31414" w:rsidRPr="00C917C1" w:rsidRDefault="00C31414" w:rsidP="00C31414">
      <w:pPr>
        <w:pStyle w:val="aff"/>
        <w:numPr>
          <w:ilvl w:val="1"/>
          <w:numId w:val="287"/>
        </w:numPr>
        <w:spacing w:line="276" w:lineRule="auto"/>
        <w:rPr>
          <w:lang w:val="el-GR"/>
        </w:rPr>
      </w:pPr>
      <w:r w:rsidRPr="00C917C1">
        <w:rPr>
          <w:lang w:val="el-GR"/>
        </w:rPr>
        <w:t xml:space="preserve">τη διάθεση πληροφοριών από το ΠΣ προς τα εξωτερικά συστήματα </w:t>
      </w:r>
    </w:p>
    <w:p w14:paraId="7A80A71A" w14:textId="4B6ABC05" w:rsidR="00C31414" w:rsidRPr="00C917C1" w:rsidRDefault="00C31414" w:rsidP="00C31414">
      <w:pPr>
        <w:pStyle w:val="aff"/>
        <w:numPr>
          <w:ilvl w:val="1"/>
          <w:numId w:val="287"/>
        </w:numPr>
        <w:spacing w:line="276" w:lineRule="auto"/>
        <w:rPr>
          <w:lang w:val="el-GR"/>
        </w:rPr>
      </w:pPr>
      <w:r w:rsidRPr="00C917C1">
        <w:rPr>
          <w:lang w:val="el-GR"/>
        </w:rPr>
        <w:t>την υποδοχή πληροφοριών από τα εξωτερικά συστήματα και εισαγωγή στο ΠΣ</w:t>
      </w:r>
    </w:p>
    <w:p w14:paraId="34977DC4" w14:textId="77777777" w:rsidR="00C31414" w:rsidRPr="00C917C1" w:rsidRDefault="00C31414" w:rsidP="00C31414">
      <w:pPr>
        <w:pStyle w:val="aff"/>
        <w:numPr>
          <w:ilvl w:val="0"/>
          <w:numId w:val="287"/>
        </w:numPr>
        <w:spacing w:line="276" w:lineRule="auto"/>
        <w:rPr>
          <w:lang w:val="el-GR"/>
        </w:rPr>
      </w:pPr>
      <w:r w:rsidRPr="00C917C1">
        <w:rPr>
          <w:lang w:val="el-GR"/>
        </w:rPr>
        <w:t>να παρέχει, όποτε χρειασθεί, συμβουλευτικές υπηρεσίες προς τους Φορείς λειτουργίας των εξωτερικών συστημάτων, σχετικά με βέλτιστες πρακτικές για την επίτευξη διαλειτουργικότητας.</w:t>
      </w:r>
    </w:p>
    <w:p w14:paraId="69AB17B3" w14:textId="77777777" w:rsidR="008941A6" w:rsidRDefault="008941A6" w:rsidP="00C31414">
      <w:pPr>
        <w:rPr>
          <w:lang w:val="el-GR"/>
        </w:rPr>
      </w:pPr>
    </w:p>
    <w:p w14:paraId="14B1C1A2" w14:textId="7F7208A6" w:rsidR="00C31414" w:rsidRPr="00077620" w:rsidRDefault="00C31414" w:rsidP="00C31414">
      <w:pPr>
        <w:rPr>
          <w:lang w:val="el-GR"/>
        </w:rPr>
      </w:pPr>
      <w:r w:rsidRPr="00077620">
        <w:rPr>
          <w:lang w:val="el-GR"/>
        </w:rPr>
        <w:t xml:space="preserve">Στο παραδοτέο </w:t>
      </w:r>
      <w:r w:rsidR="00C73E49">
        <w:rPr>
          <w:lang w:val="el-GR"/>
        </w:rPr>
        <w:t xml:space="preserve">της Φάσης </w:t>
      </w:r>
      <w:r w:rsidRPr="00BC6D27">
        <w:rPr>
          <w:b/>
          <w:bCs/>
          <w:lang w:val="el-GR"/>
        </w:rPr>
        <w:t>«</w:t>
      </w:r>
      <w:r w:rsidR="00C73E49" w:rsidRPr="00BC6D27">
        <w:rPr>
          <w:b/>
          <w:bCs/>
          <w:lang w:val="el-GR"/>
        </w:rPr>
        <w:t>Μελέτη Εφαρμογής – Ανάλυση Απαιτήσεων</w:t>
      </w:r>
      <w:r w:rsidRPr="00BC6D27">
        <w:rPr>
          <w:b/>
          <w:bCs/>
          <w:lang w:val="el-GR"/>
        </w:rPr>
        <w:t>»</w:t>
      </w:r>
      <w:r w:rsidRPr="00C917C1">
        <w:rPr>
          <w:lang w:val="el-GR"/>
        </w:rPr>
        <w:t xml:space="preserve"> που θ</w:t>
      </w:r>
      <w:r w:rsidRPr="00077620">
        <w:rPr>
          <w:lang w:val="el-GR"/>
        </w:rPr>
        <w:t xml:space="preserve">α διεξαχθεί στο πλαίσιο της Φάσης 1 του Έργου θα εξειδικευτούν οι απαιτήσεις </w:t>
      </w:r>
      <w:r>
        <w:rPr>
          <w:lang w:val="el-GR"/>
        </w:rPr>
        <w:t xml:space="preserve">της </w:t>
      </w:r>
      <w:r w:rsidR="00C917C1">
        <w:rPr>
          <w:lang w:val="el-GR"/>
        </w:rPr>
        <w:t xml:space="preserve"> Διαλειτουργικότητας</w:t>
      </w:r>
      <w:r w:rsidRPr="00077620">
        <w:rPr>
          <w:lang w:val="el-GR"/>
        </w:rPr>
        <w:t xml:space="preserve">, θα καθοριστούν επίσης θέματα όπως το είδος της πληροφορίας ή των υπηρεσιών που θα αντλούνται ή θα παρέχονται σε καθένα από τα παραπάνω συστήματα, καθώς και ο τρόπος ανταλλαγής της πληροφορίας/υπηρεσιών. </w:t>
      </w:r>
    </w:p>
    <w:p w14:paraId="5C8F29B1" w14:textId="77777777" w:rsidR="00045DCF" w:rsidRPr="00045DCF" w:rsidRDefault="00045DCF" w:rsidP="00045DCF">
      <w:pPr>
        <w:rPr>
          <w:lang w:val="el-GR"/>
        </w:rPr>
      </w:pPr>
    </w:p>
    <w:p w14:paraId="78F1DAC4" w14:textId="171443D5" w:rsidR="00947DDB" w:rsidRDefault="00947DDB" w:rsidP="00B45578">
      <w:pPr>
        <w:pStyle w:val="4"/>
        <w:numPr>
          <w:ilvl w:val="1"/>
          <w:numId w:val="360"/>
        </w:numPr>
        <w:ind w:hanging="306"/>
        <w:rPr>
          <w:rFonts w:cs="Tahoma"/>
          <w:szCs w:val="22"/>
          <w:lang w:val="el-GR"/>
        </w:rPr>
      </w:pPr>
      <w:bookmarkStart w:id="707" w:name="_Ref74565236"/>
      <w:bookmarkStart w:id="708" w:name="_Toc97194350"/>
      <w:bookmarkStart w:id="709" w:name="_Toc128058978"/>
      <w:r w:rsidRPr="00EF2204">
        <w:rPr>
          <w:rFonts w:cs="Tahoma"/>
          <w:szCs w:val="22"/>
          <w:lang w:val="el-GR"/>
        </w:rPr>
        <w:t>Ασφάλεια Συστήματος  και Προστασία Ιδιωτικότητας</w:t>
      </w:r>
      <w:bookmarkEnd w:id="707"/>
      <w:bookmarkEnd w:id="708"/>
      <w:bookmarkEnd w:id="709"/>
    </w:p>
    <w:p w14:paraId="5AD9EFA7" w14:textId="77777777" w:rsidR="00B62156" w:rsidRPr="00F3751F" w:rsidRDefault="00B62156" w:rsidP="00B62156">
      <w:pPr>
        <w:rPr>
          <w:lang w:val="el-GR"/>
        </w:rPr>
      </w:pPr>
      <w:bookmarkStart w:id="710" w:name="_Hlk514149205"/>
      <w:r w:rsidRPr="00F3751F">
        <w:rPr>
          <w:lang w:val="el-GR"/>
        </w:rPr>
        <w:t>Κατά το σχεδιασμό του Έργου, ο Ανάδοχος θα πρέπει να λάβει ειδική μέριμνα και να δρομολογήσει τις κατάλληλες δράσεις για:</w:t>
      </w:r>
    </w:p>
    <w:p w14:paraId="75CBBF91" w14:textId="77777777" w:rsidR="00B62156" w:rsidRPr="00F3751F" w:rsidRDefault="00B62156" w:rsidP="00B62156">
      <w:pPr>
        <w:pStyle w:val="aff"/>
        <w:numPr>
          <w:ilvl w:val="0"/>
          <w:numId w:val="288"/>
        </w:numPr>
        <w:spacing w:line="276" w:lineRule="auto"/>
        <w:rPr>
          <w:lang w:val="el-GR"/>
        </w:rPr>
      </w:pPr>
      <w:r w:rsidRPr="00F3751F">
        <w:rPr>
          <w:lang w:val="el-GR"/>
        </w:rPr>
        <w:t>την ασφάλεια του πληροφοριακού συστήματος (έτοιμου λογισμικού, εφαρμογών, μέσων και υποδομών στις οποίες θα λειτουργούν Πληροφοριακών Συστημάτων του έργου(π.χ. εικονικός εξοπλισμός))</w:t>
      </w:r>
    </w:p>
    <w:p w14:paraId="24811F14" w14:textId="77777777" w:rsidR="00B62156" w:rsidRPr="00F3751F" w:rsidRDefault="00B62156" w:rsidP="00B62156">
      <w:pPr>
        <w:pStyle w:val="aff"/>
        <w:numPr>
          <w:ilvl w:val="0"/>
          <w:numId w:val="288"/>
        </w:numPr>
        <w:spacing w:line="276" w:lineRule="auto"/>
        <w:rPr>
          <w:lang w:val="el-GR"/>
        </w:rPr>
      </w:pPr>
      <w:r w:rsidRPr="00F3751F">
        <w:rPr>
          <w:lang w:val="el-GR"/>
        </w:rPr>
        <w:t>την διασφάλιση της ακεραιότητας και της διαθεσιμότητας των υποκείμενων πληροφοριών,</w:t>
      </w:r>
    </w:p>
    <w:p w14:paraId="0892106B" w14:textId="77777777" w:rsidR="00B62156" w:rsidRPr="00F3751F" w:rsidRDefault="00B62156" w:rsidP="00B62156">
      <w:pPr>
        <w:pStyle w:val="aff"/>
        <w:numPr>
          <w:ilvl w:val="0"/>
          <w:numId w:val="288"/>
        </w:numPr>
        <w:spacing w:line="276" w:lineRule="auto"/>
        <w:rPr>
          <w:lang w:val="el-GR"/>
        </w:rPr>
      </w:pPr>
      <w:r w:rsidRPr="00F3751F">
        <w:rPr>
          <w:lang w:val="el-GR"/>
        </w:rPr>
        <w:t>την προστασία των προς επεξεργασία και αποθηκευμένων προσωπικών δεδομένων,</w:t>
      </w:r>
    </w:p>
    <w:p w14:paraId="668C9DA7" w14:textId="4CDB5445" w:rsidR="00B62156" w:rsidRPr="00077620" w:rsidRDefault="00B62156" w:rsidP="00B62156">
      <w:pPr>
        <w:rPr>
          <w:lang w:val="el-GR"/>
        </w:rPr>
      </w:pPr>
      <w:r w:rsidRPr="00077620">
        <w:rPr>
          <w:lang w:val="el-GR"/>
        </w:rPr>
        <w:t xml:space="preserve">αναζητώντας, εντοπίζοντας και εφαρμόζοντας με μεθοδικό τρόπο τα τεχνικά μέτρα και τις οργανωτικο-διοικητικές διαδικασίες, οι οποίες θα προκύψουν από την Μελέτη Ασφάλειας που θα καταρτιστεί κατά τη </w:t>
      </w:r>
      <w:r w:rsidR="00C73E49">
        <w:rPr>
          <w:lang w:val="el-GR"/>
        </w:rPr>
        <w:t xml:space="preserve">Φάση </w:t>
      </w:r>
      <w:r w:rsidR="00C73E49" w:rsidRPr="00764597">
        <w:rPr>
          <w:b/>
          <w:bCs/>
          <w:lang w:val="el-GR"/>
        </w:rPr>
        <w:t>«Μελέτη Εφαρμογής – Ανάλυση Απαιτήσεων»</w:t>
      </w:r>
      <w:r w:rsidR="00C73E49" w:rsidRPr="00C917C1">
        <w:rPr>
          <w:lang w:val="el-GR"/>
        </w:rPr>
        <w:t xml:space="preserve"> </w:t>
      </w:r>
      <w:r w:rsidRPr="00F3751F">
        <w:rPr>
          <w:lang w:val="el-GR"/>
        </w:rPr>
        <w:t>του</w:t>
      </w:r>
      <w:r w:rsidRPr="00077620">
        <w:rPr>
          <w:lang w:val="el-GR"/>
        </w:rPr>
        <w:t xml:space="preserve"> Έργου.</w:t>
      </w:r>
    </w:p>
    <w:p w14:paraId="3B890621" w14:textId="77777777" w:rsidR="00B62156" w:rsidRPr="00F3751F" w:rsidRDefault="00B62156" w:rsidP="00B62156">
      <w:pPr>
        <w:rPr>
          <w:lang w:val="el-GR"/>
        </w:rPr>
      </w:pPr>
      <w:r w:rsidRPr="00F3751F">
        <w:rPr>
          <w:lang w:val="el-GR"/>
        </w:rPr>
        <w:t>Για το σχεδιασμό και την υλοποίηση των τεχνικών μέτρων ασφαλείας του Έργου, ο Ανάδοχος πρέπει να λάβει υπόψη του και να συμμορφωθεί με:</w:t>
      </w:r>
    </w:p>
    <w:p w14:paraId="12BD0080" w14:textId="77777777" w:rsidR="00B62156" w:rsidRPr="00F3751F" w:rsidRDefault="00B62156" w:rsidP="00B62156">
      <w:pPr>
        <w:pStyle w:val="aff"/>
        <w:numPr>
          <w:ilvl w:val="0"/>
          <w:numId w:val="288"/>
        </w:numPr>
        <w:spacing w:line="276" w:lineRule="auto"/>
        <w:rPr>
          <w:lang w:val="el-GR"/>
        </w:rPr>
      </w:pPr>
      <w:r w:rsidRPr="00F3751F">
        <w:rPr>
          <w:lang w:val="el-GR"/>
        </w:rPr>
        <w:t xml:space="preserve">το συναφές θεσμικό και κανονιστικό πλαίσιο που ισχύει (πχ. για το απόρρητο των επικοινωνιών – Ν. 4411/2016, Ν. 4070/2012, Ν. 3917/2011, Ν. 3674/2008, κλπ, για την προστασία των προσωπικών δεδομένων - Γενικός Κανονισμός Προστασίας Προσωπικών Δεδομένων ΕΕ </w:t>
      </w:r>
      <w:r w:rsidRPr="00F3751F">
        <w:t>GDPR</w:t>
      </w:r>
      <w:r w:rsidRPr="00F3751F">
        <w:rPr>
          <w:lang w:val="el-GR"/>
        </w:rPr>
        <w:t xml:space="preserve"> 2016, κλπ.)</w:t>
      </w:r>
    </w:p>
    <w:p w14:paraId="77C8E02D" w14:textId="77777777" w:rsidR="00B62156" w:rsidRPr="00F3751F" w:rsidRDefault="00B62156" w:rsidP="00B62156">
      <w:pPr>
        <w:pStyle w:val="aff"/>
        <w:numPr>
          <w:ilvl w:val="0"/>
          <w:numId w:val="288"/>
        </w:numPr>
        <w:spacing w:line="276" w:lineRule="auto"/>
        <w:rPr>
          <w:lang w:val="el-GR"/>
        </w:rPr>
      </w:pPr>
      <w:r w:rsidRPr="00F3751F">
        <w:rPr>
          <w:lang w:val="el-GR"/>
        </w:rPr>
        <w:t>τις βέλτιστες πρακτικές στο χώρο της Ασφάλειας στις ΤΠΕ (</w:t>
      </w:r>
      <w:r w:rsidRPr="00F3751F">
        <w:t>best</w:t>
      </w:r>
      <w:r w:rsidRPr="00F3751F">
        <w:rPr>
          <w:lang w:val="el-GR"/>
        </w:rPr>
        <w:t xml:space="preserve"> </w:t>
      </w:r>
      <w:r w:rsidRPr="00F3751F">
        <w:t>practices</w:t>
      </w:r>
      <w:r w:rsidRPr="00F3751F">
        <w:rPr>
          <w:lang w:val="el-GR"/>
        </w:rPr>
        <w:t>)</w:t>
      </w:r>
    </w:p>
    <w:p w14:paraId="704D0898" w14:textId="77777777" w:rsidR="00B62156" w:rsidRPr="00F3751F" w:rsidRDefault="00B62156" w:rsidP="00B62156">
      <w:pPr>
        <w:pStyle w:val="aff"/>
        <w:numPr>
          <w:ilvl w:val="0"/>
          <w:numId w:val="288"/>
        </w:numPr>
        <w:spacing w:line="276" w:lineRule="auto"/>
        <w:rPr>
          <w:lang w:val="el-GR"/>
        </w:rPr>
      </w:pPr>
      <w:r w:rsidRPr="00F3751F">
        <w:rPr>
          <w:lang w:val="el-GR"/>
        </w:rPr>
        <w:t xml:space="preserve">τυχόν διεθνή </w:t>
      </w:r>
      <w:r w:rsidRPr="00F3751F">
        <w:t>de</w:t>
      </w:r>
      <w:r w:rsidRPr="00F3751F">
        <w:rPr>
          <w:lang w:val="el-GR"/>
        </w:rPr>
        <w:t xml:space="preserve"> </w:t>
      </w:r>
      <w:r w:rsidRPr="00F3751F">
        <w:t>facto</w:t>
      </w:r>
      <w:r w:rsidRPr="00F3751F">
        <w:rPr>
          <w:lang w:val="el-GR"/>
        </w:rPr>
        <w:t xml:space="preserve"> ή </w:t>
      </w:r>
      <w:r w:rsidRPr="00F3751F">
        <w:t>de</w:t>
      </w:r>
      <w:r w:rsidRPr="00F3751F">
        <w:rPr>
          <w:lang w:val="el-GR"/>
        </w:rPr>
        <w:t xml:space="preserve"> </w:t>
      </w:r>
      <w:r w:rsidRPr="00F3751F">
        <w:t>jure</w:t>
      </w:r>
      <w:r w:rsidRPr="00F3751F">
        <w:rPr>
          <w:lang w:val="el-GR"/>
        </w:rPr>
        <w:t xml:space="preserve"> σχετικά πρότυπα (π.χ. </w:t>
      </w:r>
      <w:r w:rsidRPr="00F3751F">
        <w:t>ISO</w:t>
      </w:r>
      <w:r w:rsidRPr="00F3751F">
        <w:rPr>
          <w:lang w:val="el-GR"/>
        </w:rPr>
        <w:t>/</w:t>
      </w:r>
      <w:r w:rsidRPr="00F3751F">
        <w:t>IEC</w:t>
      </w:r>
      <w:r w:rsidRPr="00F3751F">
        <w:rPr>
          <w:lang w:val="el-GR"/>
        </w:rPr>
        <w:t xml:space="preserve"> 27001)</w:t>
      </w:r>
    </w:p>
    <w:p w14:paraId="564F9EF0" w14:textId="3323573C" w:rsidR="00B62156" w:rsidRPr="00F3751F" w:rsidRDefault="00B62156" w:rsidP="00B62156">
      <w:pPr>
        <w:pStyle w:val="aff"/>
        <w:numPr>
          <w:ilvl w:val="0"/>
          <w:numId w:val="288"/>
        </w:numPr>
        <w:spacing w:line="276" w:lineRule="auto"/>
        <w:rPr>
          <w:lang w:val="el-GR"/>
        </w:rPr>
      </w:pPr>
      <w:r w:rsidRPr="00F3751F">
        <w:rPr>
          <w:lang w:val="el-GR"/>
        </w:rPr>
        <w:t xml:space="preserve">την πολιτική ασφάλειας (και τις υποκείμενες προδιαγραφές και περιορισμούς) του </w:t>
      </w:r>
      <w:r w:rsidRPr="00F3751F">
        <w:t>G</w:t>
      </w:r>
      <w:r w:rsidRPr="00F3751F">
        <w:rPr>
          <w:lang w:val="el-GR"/>
        </w:rPr>
        <w:t>-</w:t>
      </w:r>
      <w:r w:rsidRPr="00F3751F">
        <w:t>Cloud</w:t>
      </w:r>
      <w:r w:rsidRPr="00F3751F">
        <w:rPr>
          <w:lang w:val="el-GR"/>
        </w:rPr>
        <w:t xml:space="preserve"> και του δικτύου «ΣΥΖΕΥΞΙΣ</w:t>
      </w:r>
      <w:r w:rsidR="00F3751F">
        <w:rPr>
          <w:lang w:val="el-GR"/>
        </w:rPr>
        <w:t xml:space="preserve"> ΙΙ</w:t>
      </w:r>
      <w:r w:rsidRPr="00F3751F">
        <w:rPr>
          <w:lang w:val="el-GR"/>
        </w:rPr>
        <w:t>».</w:t>
      </w:r>
    </w:p>
    <w:p w14:paraId="4791306F" w14:textId="77777777" w:rsidR="00B62156" w:rsidRPr="00F3751F" w:rsidRDefault="00B62156" w:rsidP="00B62156">
      <w:pPr>
        <w:rPr>
          <w:lang w:val="el-GR"/>
        </w:rPr>
      </w:pPr>
      <w:r w:rsidRPr="00F3751F">
        <w:rPr>
          <w:lang w:val="el-GR"/>
        </w:rPr>
        <w:t>Τα τεχνικά μέτρα ασφάλειας θα υλοποιηθούν από τον Ανάδοχο στο πλαίσιο των προϊόντων και υπηρεσιών που θα έχει ήδη προσφέρει για το έργο. Ειδικότερα, ο Ανάδοχος θα πρέπει να φροντίσει για την προστασία της διαθεσιμότητας των συστημάτων, της ακεραιότητας και της διαθεσιμότητας των πληροφοριών. Η Πολιτική Ασφάλειας του συστήματος που θα αναπτυχθεί από τον Ανάδοχο, θα προσδιοριστεί αρχικώς με μεθοδικό και συστηματικό τρόπο, στο πλαίσιο της Φάσης 1 του Έργου και θα επικαιροποιείται σύμφωνα με την παρούσα ή όποτε κρίνεται απαραίτητο από την ΕΠΠΕ του Έργου, καθ’ όλη τη διάρκεια υλοποίησής του. Η πολιτική ασφάλειας θα περιλαμβάνει τα τεχνικά μέτρα και τις οργανωτικο-διοικητικές διαδικασίες οι οποίες είναι αναγκαίες για την επαρκή ασφάλεια των πληροφοριών και εφαρμογών των Πληροφοριακών Συστημάτων του έργου.</w:t>
      </w:r>
      <w:bookmarkEnd w:id="710"/>
    </w:p>
    <w:p w14:paraId="7F7AF0D5" w14:textId="77777777" w:rsidR="00045DCF" w:rsidRPr="00F3751F" w:rsidRDefault="00045DCF" w:rsidP="00045DCF">
      <w:pPr>
        <w:rPr>
          <w:lang w:val="el-GR"/>
        </w:rPr>
      </w:pPr>
    </w:p>
    <w:p w14:paraId="716277A1" w14:textId="52D78D78" w:rsidR="00947DDB" w:rsidRPr="00F3751F" w:rsidRDefault="00947DDB" w:rsidP="00B45578">
      <w:pPr>
        <w:pStyle w:val="4"/>
        <w:numPr>
          <w:ilvl w:val="1"/>
          <w:numId w:val="360"/>
        </w:numPr>
        <w:ind w:hanging="306"/>
        <w:rPr>
          <w:rFonts w:cs="Tahoma"/>
          <w:szCs w:val="22"/>
          <w:lang w:val="el-GR"/>
        </w:rPr>
      </w:pPr>
      <w:bookmarkStart w:id="711" w:name="_Toc97194351"/>
      <w:bookmarkStart w:id="712" w:name="_Toc128058979"/>
      <w:r w:rsidRPr="00F3751F">
        <w:rPr>
          <w:rFonts w:cs="Tahoma"/>
          <w:szCs w:val="22"/>
          <w:lang w:val="el-GR"/>
        </w:rPr>
        <w:t>Απόδοση Συστήματος</w:t>
      </w:r>
      <w:bookmarkEnd w:id="711"/>
      <w:bookmarkEnd w:id="712"/>
    </w:p>
    <w:p w14:paraId="15C5FD10" w14:textId="77777777" w:rsidR="00B62156" w:rsidRPr="00F3751F" w:rsidRDefault="00B62156" w:rsidP="00B62156">
      <w:pPr>
        <w:rPr>
          <w:lang w:val="el-GR"/>
        </w:rPr>
      </w:pPr>
      <w:bookmarkStart w:id="713" w:name="_Hlk535257504"/>
      <w:r w:rsidRPr="00F3751F">
        <w:rPr>
          <w:lang w:val="el-GR"/>
        </w:rPr>
        <w:t>Με στόχο την διασφάλιση της αποδοτικής λειτουργίας του συστήματος (σε επίπεδο υλικού και λογισμικού) βασική απαίτηση αποτελεί η πλήρωση της παρακάτω απαίτησης:</w:t>
      </w:r>
    </w:p>
    <w:p w14:paraId="6789FA1E" w14:textId="77777777" w:rsidR="00B62156" w:rsidRPr="00F3751F" w:rsidRDefault="00B62156" w:rsidP="00B62156">
      <w:pPr>
        <w:pStyle w:val="aff"/>
        <w:numPr>
          <w:ilvl w:val="0"/>
          <w:numId w:val="289"/>
        </w:numPr>
        <w:spacing w:line="276" w:lineRule="auto"/>
        <w:rPr>
          <w:lang w:val="el-GR"/>
        </w:rPr>
      </w:pPr>
      <w:r w:rsidRPr="00F3751F">
        <w:rPr>
          <w:b/>
          <w:lang w:val="el-GR"/>
        </w:rPr>
        <w:t>Απόκριση</w:t>
      </w:r>
      <w:r w:rsidRPr="00F3751F">
        <w:rPr>
          <w:lang w:val="el-GR"/>
        </w:rPr>
        <w:t>: Οι λειτουργίες του συστήματος πρέπει να έχουν χρόνο απόκρισης εντός ολίγων δευτερολέπτων, όπως αυτή εξειδικεύεται στη συνέχεια, εκτός εξαιρετικών περιπτώσεων για τις οποίες ο χρήστης θα ενημερώνεται κατάλληλα (στο χρόνο απόκρισης δεν συμπεριλαμβάνεται ο χρόνος καθυστέρησης που οφείλεται στο δίκτυο).</w:t>
      </w:r>
    </w:p>
    <w:p w14:paraId="65835342" w14:textId="684B4B11" w:rsidR="00B62156" w:rsidRPr="00F3751F" w:rsidRDefault="00B62156" w:rsidP="00B62156">
      <w:pPr>
        <w:rPr>
          <w:lang w:val="el-GR"/>
        </w:rPr>
      </w:pPr>
      <w:bookmarkStart w:id="714" w:name="_Hlk514154591"/>
      <w:bookmarkEnd w:id="713"/>
      <w:r w:rsidRPr="00F3751F">
        <w:rPr>
          <w:lang w:val="el-GR"/>
        </w:rPr>
        <w:t xml:space="preserve">Το ΠΣ θα πρέπει να έχει δυνατότητα εξυπηρέτησης </w:t>
      </w:r>
      <w:r w:rsidR="00F35672">
        <w:rPr>
          <w:lang w:val="el-GR"/>
        </w:rPr>
        <w:t xml:space="preserve">τουλάχιστον </w:t>
      </w:r>
      <w:r w:rsidRPr="00F3751F">
        <w:rPr>
          <w:b/>
          <w:lang w:val="el-GR"/>
        </w:rPr>
        <w:t>50 ταυτοχρόνων χρηστών</w:t>
      </w:r>
      <w:r w:rsidRPr="00F3751F">
        <w:rPr>
          <w:lang w:val="el-GR"/>
        </w:rPr>
        <w:t xml:space="preserve"> </w:t>
      </w:r>
      <w:r w:rsidR="00F3751F" w:rsidRPr="00B45578">
        <w:rPr>
          <w:lang w:val="el-GR"/>
        </w:rPr>
        <w:t xml:space="preserve">στο σύστημα </w:t>
      </w:r>
      <w:r w:rsidRPr="00F3751F">
        <w:rPr>
          <w:lang w:val="el-GR"/>
        </w:rPr>
        <w:t xml:space="preserve">με </w:t>
      </w:r>
      <w:r w:rsidRPr="00F3751F">
        <w:t>username</w:t>
      </w:r>
      <w:r w:rsidRPr="00F3751F">
        <w:rPr>
          <w:lang w:val="el-GR"/>
        </w:rPr>
        <w:t>/</w:t>
      </w:r>
      <w:r w:rsidRPr="00F3751F">
        <w:t>password</w:t>
      </w:r>
      <w:r w:rsidR="00F35672">
        <w:rPr>
          <w:lang w:val="el-GR"/>
        </w:rPr>
        <w:t>, χωρίς να διαπιστώνεται πρόβλημα στην εμπειρία του χρήστη</w:t>
      </w:r>
      <w:r w:rsidRPr="00F3751F">
        <w:rPr>
          <w:lang w:val="el-GR"/>
        </w:rPr>
        <w:t xml:space="preserve">. </w:t>
      </w:r>
    </w:p>
    <w:bookmarkEnd w:id="714"/>
    <w:p w14:paraId="686EED8B" w14:textId="77777777" w:rsidR="00B62156" w:rsidRPr="00F3751F" w:rsidRDefault="00B62156" w:rsidP="00B62156">
      <w:pPr>
        <w:rPr>
          <w:lang w:val="el-GR"/>
        </w:rPr>
      </w:pPr>
      <w:r w:rsidRPr="00F3751F">
        <w:rPr>
          <w:lang w:val="el-GR"/>
        </w:rPr>
        <w:t>Σε κάθε περίπτωση, η απόκριση του συστήματος σε οποιοδήποτε επίπεδο φόρτου θα πρέπει να παραμένει ικανοποιητική, ώστε να μην επηρεάζεται η εμπειρία του χρήστη.</w:t>
      </w:r>
    </w:p>
    <w:p w14:paraId="14654F51" w14:textId="77777777" w:rsidR="00B62156" w:rsidRPr="00B45578" w:rsidRDefault="00B62156" w:rsidP="00045DCF">
      <w:pPr>
        <w:rPr>
          <w:highlight w:val="cyan"/>
          <w:lang w:val="el-GR"/>
        </w:rPr>
      </w:pPr>
    </w:p>
    <w:p w14:paraId="69944104" w14:textId="7E3468B2" w:rsidR="00947DDB" w:rsidRPr="00F3751F" w:rsidRDefault="00947DDB" w:rsidP="00B45578">
      <w:pPr>
        <w:pStyle w:val="4"/>
        <w:numPr>
          <w:ilvl w:val="1"/>
          <w:numId w:val="360"/>
        </w:numPr>
        <w:ind w:hanging="306"/>
        <w:rPr>
          <w:rFonts w:cs="Tahoma"/>
          <w:szCs w:val="22"/>
          <w:lang w:val="el-GR"/>
        </w:rPr>
      </w:pPr>
      <w:bookmarkStart w:id="715" w:name="_Toc97194352"/>
      <w:bookmarkStart w:id="716" w:name="_Toc128058980"/>
      <w:r w:rsidRPr="00F3751F">
        <w:rPr>
          <w:rFonts w:cs="Tahoma"/>
          <w:szCs w:val="22"/>
          <w:lang w:val="el-GR"/>
        </w:rPr>
        <w:t>Προσβασιμότητα – Ευχρηστία</w:t>
      </w:r>
      <w:bookmarkEnd w:id="715"/>
      <w:bookmarkEnd w:id="716"/>
    </w:p>
    <w:p w14:paraId="53919F7B" w14:textId="77777777" w:rsidR="0080736B" w:rsidRPr="00F3751F" w:rsidRDefault="0080736B" w:rsidP="0080736B">
      <w:pPr>
        <w:rPr>
          <w:lang w:val="el-GR" w:eastAsia="el-GR"/>
        </w:rPr>
      </w:pPr>
      <w:r w:rsidRPr="00F3751F">
        <w:rPr>
          <w:u w:val="single"/>
          <w:lang w:val="el-GR"/>
        </w:rPr>
        <w:t>Προσβασιμότητα</w:t>
      </w:r>
    </w:p>
    <w:p w14:paraId="14A021EE" w14:textId="562114E8" w:rsidR="0080736B" w:rsidRPr="00F3751F" w:rsidRDefault="0080736B" w:rsidP="0080736B">
      <w:pPr>
        <w:rPr>
          <w:iCs/>
          <w:lang w:val="el-GR" w:eastAsia="el-GR"/>
        </w:rPr>
      </w:pPr>
      <w:r w:rsidRPr="00F3751F">
        <w:rPr>
          <w:lang w:val="el-GR"/>
        </w:rPr>
        <w:t>Τ</w:t>
      </w:r>
      <w:r w:rsidR="00F3751F" w:rsidRPr="00B45578">
        <w:rPr>
          <w:lang w:val="el-GR"/>
        </w:rPr>
        <w:t>α</w:t>
      </w:r>
      <w:r w:rsidRPr="00F3751F">
        <w:rPr>
          <w:lang w:val="el-GR"/>
        </w:rPr>
        <w:t xml:space="preserve"> Υποσ</w:t>
      </w:r>
      <w:r w:rsidR="00F3751F" w:rsidRPr="00B45578">
        <w:rPr>
          <w:lang w:val="el-GR"/>
        </w:rPr>
        <w:t xml:space="preserve">υστήματα </w:t>
      </w:r>
      <w:r w:rsidRPr="00F3751F">
        <w:rPr>
          <w:lang w:val="el-GR"/>
        </w:rPr>
        <w:t xml:space="preserve">που θα αναπτυχθούν στα πλαίσια του έργου θα πρέπει να υιοθετούν την αρχή του «Σχεδιάζοντας για Όλους» εντάσσοντας προϋποθέσεις και όρους προσβασιμότητας σε ΤΠΕ για άτομα με αναπηρία βασιζόμενες σε διεθνώς αναγνωρισμένους κανόνες, τις οδηγίες </w:t>
      </w:r>
      <w:r w:rsidRPr="00F3751F">
        <w:rPr>
          <w:iCs/>
          <w:lang w:val="el-GR" w:eastAsia="el-GR"/>
        </w:rPr>
        <w:t xml:space="preserve">προσβασιμότητας </w:t>
      </w:r>
      <w:r w:rsidRPr="00F3751F">
        <w:rPr>
          <w:iCs/>
          <w:lang w:eastAsia="el-GR"/>
        </w:rPr>
        <w:t>W</w:t>
      </w:r>
      <w:r w:rsidRPr="00F3751F">
        <w:rPr>
          <w:iCs/>
          <w:lang w:val="el-GR" w:eastAsia="el-GR"/>
        </w:rPr>
        <w:t>3</w:t>
      </w:r>
      <w:r w:rsidRPr="00F3751F">
        <w:rPr>
          <w:iCs/>
          <w:lang w:eastAsia="el-GR"/>
        </w:rPr>
        <w:t>C</w:t>
      </w:r>
      <w:r w:rsidRPr="00F3751F">
        <w:rPr>
          <w:iCs/>
          <w:lang w:val="el-GR" w:eastAsia="el-GR"/>
        </w:rPr>
        <w:t>.</w:t>
      </w:r>
    </w:p>
    <w:p w14:paraId="5E425EAE" w14:textId="6F027C45" w:rsidR="0080736B" w:rsidRPr="00F3751F" w:rsidRDefault="0080736B" w:rsidP="0080736B">
      <w:pPr>
        <w:rPr>
          <w:iCs/>
          <w:lang w:val="el-GR" w:eastAsia="el-GR"/>
        </w:rPr>
      </w:pPr>
      <w:r w:rsidRPr="00F3751F">
        <w:rPr>
          <w:iCs/>
          <w:lang w:val="el-GR" w:eastAsia="el-GR"/>
        </w:rPr>
        <w:t xml:space="preserve">Προκειμένου να διασφαλίζεται η πρόσβαση των ατόμων με αναπηρία στο σύνολο των προσφερόμενων ηλεκτρονικών υπηρεσιών, η κατασκευή της </w:t>
      </w:r>
      <w:r w:rsidR="00F3751F">
        <w:rPr>
          <w:iCs/>
          <w:lang w:val="el-GR" w:eastAsia="el-GR"/>
        </w:rPr>
        <w:t>εφαρμογής</w:t>
      </w:r>
      <w:r w:rsidRPr="00F3751F">
        <w:rPr>
          <w:iCs/>
          <w:lang w:val="el-GR" w:eastAsia="el-GR"/>
        </w:rPr>
        <w:t xml:space="preserve"> θα πρέπει να συμμορφών</w:t>
      </w:r>
      <w:r w:rsidR="00F3751F">
        <w:rPr>
          <w:iCs/>
          <w:lang w:val="el-GR" w:eastAsia="el-GR"/>
        </w:rPr>
        <w:t>ετ</w:t>
      </w:r>
      <w:r w:rsidRPr="00F3751F">
        <w:rPr>
          <w:iCs/>
          <w:lang w:val="el-GR" w:eastAsia="el-GR"/>
        </w:rPr>
        <w:t>αι πλήρως με τις ελέγξιμες Οδηγίες για την Προσβασιμότητα του Περιεχομένου του Ιστού έκδοση 2.0 σε επίπεδο τουλάχιστον «Α</w:t>
      </w:r>
      <w:r w:rsidRPr="00F3751F">
        <w:rPr>
          <w:iCs/>
          <w:lang w:eastAsia="el-GR"/>
        </w:rPr>
        <w:t>A</w:t>
      </w:r>
      <w:r w:rsidRPr="00F3751F">
        <w:rPr>
          <w:iCs/>
          <w:lang w:val="el-GR" w:eastAsia="el-GR"/>
        </w:rPr>
        <w:t>» (</w:t>
      </w:r>
      <w:r w:rsidRPr="00F3751F">
        <w:rPr>
          <w:iCs/>
          <w:lang w:eastAsia="el-GR"/>
        </w:rPr>
        <w:t>WCAG</w:t>
      </w:r>
      <w:r w:rsidRPr="00F3751F">
        <w:rPr>
          <w:iCs/>
          <w:lang w:val="el-GR" w:eastAsia="el-GR"/>
        </w:rPr>
        <w:t xml:space="preserve"> 2.0 </w:t>
      </w:r>
      <w:r w:rsidRPr="00F3751F">
        <w:rPr>
          <w:iCs/>
          <w:lang w:eastAsia="el-GR"/>
        </w:rPr>
        <w:t>level</w:t>
      </w:r>
      <w:r w:rsidRPr="00F3751F">
        <w:rPr>
          <w:iCs/>
          <w:lang w:val="el-GR" w:eastAsia="el-GR"/>
        </w:rPr>
        <w:t xml:space="preserve"> </w:t>
      </w:r>
      <w:r w:rsidRPr="00F3751F">
        <w:rPr>
          <w:iCs/>
          <w:lang w:eastAsia="el-GR"/>
        </w:rPr>
        <w:t>AA</w:t>
      </w:r>
      <w:r w:rsidRPr="00F3751F">
        <w:rPr>
          <w:iCs/>
          <w:lang w:val="el-GR" w:eastAsia="el-GR"/>
        </w:rPr>
        <w:t xml:space="preserve">). </w:t>
      </w:r>
    </w:p>
    <w:p w14:paraId="33373465" w14:textId="67E7AEAE" w:rsidR="0080736B" w:rsidRPr="00F3751F" w:rsidRDefault="0080736B" w:rsidP="0080736B">
      <w:pPr>
        <w:rPr>
          <w:iCs/>
          <w:lang w:val="el-GR" w:eastAsia="el-GR"/>
        </w:rPr>
      </w:pPr>
      <w:r w:rsidRPr="00F3751F">
        <w:rPr>
          <w:iCs/>
          <w:lang w:val="el-GR" w:eastAsia="el-GR"/>
        </w:rPr>
        <w:t xml:space="preserve">Στις υπόλοιπες περιπτώσεις εφαρμογών είναι απαραίτητη η αναλυτική τεκμηρίωση από τον Ανάδοχο της εξασφάλισης της προσβασιμότητας βάσει διεθνών προτύπων και οδηγιών προσβασιμότητας και ευχρηστίας εφαρμογών πληροφορικής. </w:t>
      </w:r>
    </w:p>
    <w:p w14:paraId="67E1D1D8" w14:textId="77777777" w:rsidR="0080736B" w:rsidRPr="00F3751F" w:rsidRDefault="0080736B" w:rsidP="0080736B">
      <w:pPr>
        <w:rPr>
          <w:iCs/>
          <w:lang w:val="el-GR" w:eastAsia="el-GR"/>
        </w:rPr>
      </w:pPr>
      <w:r w:rsidRPr="00F3751F">
        <w:rPr>
          <w:iCs/>
          <w:lang w:val="el-GR" w:eastAsia="el-GR"/>
        </w:rPr>
        <w:t>Οι εφαρμογές θα περάσουν έλεγχο προσβασιμότητας από αυτόματο ελεγκτή (</w:t>
      </w:r>
      <w:r w:rsidRPr="00F3751F">
        <w:rPr>
          <w:iCs/>
          <w:lang w:eastAsia="el-GR"/>
        </w:rPr>
        <w:t>accessibility</w:t>
      </w:r>
      <w:r w:rsidRPr="00F3751F">
        <w:rPr>
          <w:iCs/>
          <w:lang w:val="el-GR" w:eastAsia="el-GR"/>
        </w:rPr>
        <w:t xml:space="preserve"> </w:t>
      </w:r>
      <w:r w:rsidRPr="00F3751F">
        <w:rPr>
          <w:iCs/>
          <w:lang w:eastAsia="el-GR"/>
        </w:rPr>
        <w:t>evaluation</w:t>
      </w:r>
      <w:r w:rsidRPr="00F3751F">
        <w:rPr>
          <w:iCs/>
          <w:lang w:val="el-GR" w:eastAsia="el-GR"/>
        </w:rPr>
        <w:t xml:space="preserve"> </w:t>
      </w:r>
      <w:r w:rsidRPr="00F3751F">
        <w:rPr>
          <w:iCs/>
          <w:lang w:eastAsia="el-GR"/>
        </w:rPr>
        <w:t>tools</w:t>
      </w:r>
      <w:r w:rsidRPr="00F3751F">
        <w:rPr>
          <w:iCs/>
          <w:lang w:val="el-GR" w:eastAsia="el-GR"/>
        </w:rPr>
        <w:t>) με ευθύνη του Αναδόχου. Τα αποτελέσματα του ελέγχου θα χρησιμοποιηθούν για την βελτίωση της προσβασιμότητας  των εφαρμογών.</w:t>
      </w:r>
    </w:p>
    <w:p w14:paraId="5D3C2C6D" w14:textId="77777777" w:rsidR="0080736B" w:rsidRPr="00F3751F" w:rsidRDefault="0080736B" w:rsidP="0080736B">
      <w:pPr>
        <w:rPr>
          <w:iCs/>
          <w:strike/>
          <w:lang w:val="el-GR" w:eastAsia="el-GR"/>
        </w:rPr>
      </w:pPr>
      <w:r w:rsidRPr="00F3751F">
        <w:rPr>
          <w:iCs/>
          <w:lang w:val="el-GR" w:eastAsia="el-GR"/>
        </w:rPr>
        <w:t xml:space="preserve">Σημειώνεται ότι η συμμόρφωση με τις παραπάνω τεχνικές προδιαγραφές ανά περίπτωση θα πρέπει να ελεγχθεί με συστηματικό τρόπο με ευθύνη του Αναδόχου, ο οποίος υποχρεούται να παραδώσει σχετικό παραδοτέο στο οποίο να αναφέρονται επακριβώς οι πρόνοιες που ακολουθήθηκαν για την τήρηση των προδιαγραφών προσβασιμότητας και ευχρηστίας και τα αποτελέσματα των ελέγχων. </w:t>
      </w:r>
    </w:p>
    <w:p w14:paraId="68812D15" w14:textId="77777777" w:rsidR="0080736B" w:rsidRPr="00F3751F" w:rsidRDefault="0080736B" w:rsidP="0080736B">
      <w:pPr>
        <w:rPr>
          <w:u w:val="single"/>
          <w:lang w:val="el-GR" w:eastAsia="el-GR"/>
        </w:rPr>
      </w:pPr>
      <w:r w:rsidRPr="00F3751F">
        <w:rPr>
          <w:u w:val="single"/>
          <w:lang w:val="el-GR" w:eastAsia="el-GR"/>
        </w:rPr>
        <w:t>Ευχρηστία</w:t>
      </w:r>
    </w:p>
    <w:p w14:paraId="3EAB7684" w14:textId="77777777" w:rsidR="0080736B" w:rsidRPr="00F3751F" w:rsidRDefault="0080736B" w:rsidP="0080736B">
      <w:pPr>
        <w:rPr>
          <w:lang w:val="el-GR" w:eastAsia="el-GR"/>
        </w:rPr>
      </w:pPr>
      <w:r w:rsidRPr="00F3751F">
        <w:rPr>
          <w:lang w:val="el-GR" w:eastAsia="el-GR"/>
        </w:rPr>
        <w:t>Το σχεδιαζόμενο σύστημα (όλων των υποσυστημάτων) θα πρέπει να διακρίνεται από υψηλό επίπεδο χρηστικότητας – ευχρηστίας στην οργάνωση και παρουσίαση των ψηφιακών υπηρεσιών που θα παρέχει.</w:t>
      </w:r>
    </w:p>
    <w:p w14:paraId="52EE7168" w14:textId="77777777" w:rsidR="0080736B" w:rsidRPr="00F3751F" w:rsidRDefault="0080736B" w:rsidP="0080736B">
      <w:pPr>
        <w:rPr>
          <w:lang w:val="el-GR" w:eastAsia="el-GR"/>
        </w:rPr>
      </w:pPr>
      <w:r w:rsidRPr="00F3751F">
        <w:rPr>
          <w:lang w:val="el-GR" w:eastAsia="el-GR"/>
        </w:rPr>
        <w:t>Ο Ανάδοχος, θα πρέπει να λάβει υπόψη κατά τον σχεδιασμό, τις διαφορετικές ομάδες χρηστών κι επομένως τους διαφορετικούς τρόπους εκπλήρωσης της παρεχόμενης λειτουργικότητας χωρίς να μειώνεται η χρηστικότητα των εφαρμογών. Κρίνεται ότι ο σχεδιασμός των εφαρμογών με βασική αρχή την επίτευξη υψηλής χρηστικότητας και εργονομίας είναι κρίσιμος παράγοντας επιτυχίας για το παρόν έργο. Η λογική/ λειτουργική πληρότητα των εφαρμογών δεν αποτελεί από μόνη της ικανή συνθήκη για επιτυχή λειτουργία του συστήματος, αλλά οφείλει να συνυπάρχει με μία διεπαφή (ή διεπαφές) που επιτρέπει σε χρήστες ελάχιστα εξοικειωμένους με δικτυακές εφαρμογές να διεκπεραιώσουν τις συναλλαγές τους με ευκολία.</w:t>
      </w:r>
    </w:p>
    <w:p w14:paraId="20817940" w14:textId="77777777" w:rsidR="0080736B" w:rsidRPr="00F3751F" w:rsidRDefault="0080736B" w:rsidP="0080736B">
      <w:pPr>
        <w:rPr>
          <w:lang w:val="el-GR" w:eastAsia="el-GR"/>
        </w:rPr>
      </w:pPr>
      <w:r w:rsidRPr="00F3751F">
        <w:rPr>
          <w:lang w:val="el-GR" w:eastAsia="el-GR"/>
        </w:rPr>
        <w:t xml:space="preserve">Ο Ανάδοχος πρέπει να τεκμηριώσει στην Προσφορά του, τη σχεδιαστική προσέγγιση καθώς και το πλάνο δοκιμασιών ευχρηστίας και σχεδιαστικών αναπροσαρμογών που θα ακολουθήσει για να διασφαλίσει το επιθυμητό επίπεδο ευχρηστίας. </w:t>
      </w:r>
    </w:p>
    <w:p w14:paraId="22155741" w14:textId="77777777" w:rsidR="0080736B" w:rsidRPr="00F3751F" w:rsidRDefault="0080736B" w:rsidP="0080736B">
      <w:pPr>
        <w:rPr>
          <w:lang w:val="el-GR"/>
        </w:rPr>
      </w:pPr>
      <w:r w:rsidRPr="00F3751F">
        <w:rPr>
          <w:lang w:val="el-GR"/>
        </w:rPr>
        <w:t>Οι κυριότερες αρχές προς την κατεύθυνση της ευχρηστίας περιλαμβάνουν:</w:t>
      </w:r>
    </w:p>
    <w:p w14:paraId="27C12BA3" w14:textId="77777777" w:rsidR="0080736B" w:rsidRPr="00F3751F" w:rsidRDefault="0080736B" w:rsidP="0080736B">
      <w:pPr>
        <w:numPr>
          <w:ilvl w:val="0"/>
          <w:numId w:val="241"/>
        </w:numPr>
        <w:tabs>
          <w:tab w:val="clear" w:pos="720"/>
          <w:tab w:val="num" w:pos="426"/>
        </w:tabs>
        <w:ind w:left="426" w:hanging="284"/>
        <w:rPr>
          <w:lang w:val="el-GR"/>
        </w:rPr>
      </w:pPr>
      <w:r w:rsidRPr="00F3751F">
        <w:rPr>
          <w:lang w:val="el-GR"/>
        </w:rPr>
        <w:t>Τα βήματα και οι ενέργειες από την πλευρά του χρήστη για κάθε επιθυμητή λειτουργία πρέπει να είναι ελαχιστοποιημένα και ανάλογα με το προφίλ του.</w:t>
      </w:r>
    </w:p>
    <w:p w14:paraId="38B3C995" w14:textId="77777777" w:rsidR="0080736B" w:rsidRPr="00F3751F" w:rsidRDefault="0080736B" w:rsidP="0080736B">
      <w:pPr>
        <w:numPr>
          <w:ilvl w:val="0"/>
          <w:numId w:val="241"/>
        </w:numPr>
        <w:tabs>
          <w:tab w:val="clear" w:pos="720"/>
          <w:tab w:val="num" w:pos="426"/>
        </w:tabs>
        <w:ind w:left="426" w:hanging="284"/>
        <w:rPr>
          <w:lang w:val="el-GR"/>
        </w:rPr>
      </w:pPr>
      <w:r w:rsidRPr="00F3751F">
        <w:rPr>
          <w:i/>
          <w:lang w:val="el-GR"/>
        </w:rPr>
        <w:t>Μοναδική σύνδεση (</w:t>
      </w:r>
      <w:r w:rsidRPr="00F3751F">
        <w:rPr>
          <w:i/>
          <w:lang w:val="en-US"/>
        </w:rPr>
        <w:t>Single</w:t>
      </w:r>
      <w:r w:rsidRPr="00F3751F">
        <w:rPr>
          <w:i/>
          <w:lang w:val="el-GR"/>
        </w:rPr>
        <w:t xml:space="preserve"> </w:t>
      </w:r>
      <w:r w:rsidRPr="00F3751F">
        <w:rPr>
          <w:i/>
          <w:lang w:val="en-US"/>
        </w:rPr>
        <w:t>Sign</w:t>
      </w:r>
      <w:r w:rsidRPr="00F3751F">
        <w:rPr>
          <w:i/>
          <w:lang w:val="el-GR"/>
        </w:rPr>
        <w:t>-</w:t>
      </w:r>
      <w:r w:rsidRPr="00F3751F">
        <w:rPr>
          <w:i/>
          <w:lang w:val="en-US"/>
        </w:rPr>
        <w:t>on</w:t>
      </w:r>
      <w:r w:rsidRPr="00F3751F">
        <w:rPr>
          <w:i/>
          <w:lang w:val="el-GR"/>
        </w:rPr>
        <w:t>):</w:t>
      </w:r>
      <w:r w:rsidRPr="00F3751F">
        <w:rPr>
          <w:lang w:val="el-GR"/>
        </w:rPr>
        <w:t xml:space="preserve"> Η σύνδεση στο ΟΠΣ-ΑΔΕ θα γίνεται μέσω μιας κεντρικής σελίδας πρόσβασης, όπου ο χρήστης θα εισάγει το όνομα και τον κωδικό πρόσβασης ή θα δημιουργεί ένα νέο λογαριασμό σε περίπτωση νέου χρήστη. Με την πιστοποίηση της ταυτότητας του χρήστη θα επιτρέπεται πλέον η πρόσβαση στο σύνολο των εφαρμογών (</w:t>
      </w:r>
      <w:r w:rsidRPr="00F3751F">
        <w:rPr>
          <w:lang w:val="en-US"/>
        </w:rPr>
        <w:t>single</w:t>
      </w:r>
      <w:r w:rsidRPr="00F3751F">
        <w:rPr>
          <w:lang w:val="el-GR"/>
        </w:rPr>
        <w:t xml:space="preserve"> </w:t>
      </w:r>
      <w:r w:rsidRPr="00F3751F">
        <w:rPr>
          <w:lang w:val="en-US"/>
        </w:rPr>
        <w:t>sign</w:t>
      </w:r>
      <w:r w:rsidRPr="00F3751F">
        <w:rPr>
          <w:lang w:val="el-GR"/>
        </w:rPr>
        <w:t>-</w:t>
      </w:r>
      <w:r w:rsidRPr="00F3751F">
        <w:rPr>
          <w:lang w:val="en-US"/>
        </w:rPr>
        <w:t>on</w:t>
      </w:r>
      <w:r w:rsidRPr="00F3751F">
        <w:rPr>
          <w:lang w:val="el-GR"/>
        </w:rPr>
        <w:t>) χωρίς να απαιτείται η πιστοποίηση του χρήστη για κάθε εφαρμογή χωριστά.</w:t>
      </w:r>
    </w:p>
    <w:p w14:paraId="644929E6" w14:textId="77777777" w:rsidR="0080736B" w:rsidRPr="00F3751F" w:rsidRDefault="0080736B" w:rsidP="0080736B">
      <w:pPr>
        <w:pStyle w:val="aff"/>
        <w:numPr>
          <w:ilvl w:val="0"/>
          <w:numId w:val="238"/>
        </w:numPr>
        <w:spacing w:before="120"/>
        <w:ind w:left="357" w:hanging="357"/>
        <w:contextualSpacing w:val="0"/>
        <w:rPr>
          <w:lang w:val="el-GR"/>
        </w:rPr>
      </w:pPr>
      <w:r w:rsidRPr="00F3751F">
        <w:rPr>
          <w:i/>
          <w:lang w:val="el-GR" w:eastAsia="el-GR"/>
        </w:rPr>
        <w:t>Συμβατότητα:</w:t>
      </w:r>
      <w:r w:rsidRPr="00F3751F">
        <w:rPr>
          <w:lang w:val="el-GR" w:eastAsia="el-GR"/>
        </w:rPr>
        <w:t xml:space="preserve"> Οι </w:t>
      </w:r>
      <w:r w:rsidRPr="00F3751F">
        <w:rPr>
          <w:lang w:eastAsia="el-GR"/>
        </w:rPr>
        <w:t>web</w:t>
      </w:r>
      <w:r w:rsidRPr="00F3751F">
        <w:rPr>
          <w:lang w:val="el-GR" w:eastAsia="el-GR"/>
        </w:rPr>
        <w:t>-εφαρμογές που θα υλοποιηθούν θα πρέπει να είναι προσβάσιμες με τρεις (3) τουλάχιστον, από τους πιο διαδεδομένους φυλλομετρητές (</w:t>
      </w:r>
      <w:r w:rsidRPr="00F3751F">
        <w:rPr>
          <w:lang w:eastAsia="el-GR"/>
        </w:rPr>
        <w:t>web</w:t>
      </w:r>
      <w:r w:rsidRPr="00F3751F">
        <w:rPr>
          <w:lang w:val="el-GR" w:eastAsia="el-GR"/>
        </w:rPr>
        <w:t xml:space="preserve"> </w:t>
      </w:r>
      <w:r w:rsidRPr="00F3751F">
        <w:rPr>
          <w:lang w:eastAsia="el-GR"/>
        </w:rPr>
        <w:t>browsers</w:t>
      </w:r>
      <w:r w:rsidRPr="00F3751F">
        <w:rPr>
          <w:lang w:val="el-GR" w:eastAsia="el-GR"/>
        </w:rPr>
        <w:t xml:space="preserve">), καθώς και </w:t>
      </w:r>
      <w:r w:rsidRPr="00F3751F">
        <w:rPr>
          <w:lang w:val="el-GR"/>
        </w:rPr>
        <w:t>μέσω διαφόρων τερματικών συσκευών, συμπεριλαμβανομένων και των φορητών (</w:t>
      </w:r>
      <w:r w:rsidRPr="00F3751F">
        <w:rPr>
          <w:lang w:val="en-US"/>
        </w:rPr>
        <w:t>tablets</w:t>
      </w:r>
      <w:r w:rsidRPr="00F3751F">
        <w:rPr>
          <w:lang w:val="el-GR"/>
        </w:rPr>
        <w:t xml:space="preserve">, </w:t>
      </w:r>
      <w:r w:rsidRPr="00F3751F">
        <w:rPr>
          <w:lang w:val="en-US"/>
        </w:rPr>
        <w:t>smartphones</w:t>
      </w:r>
      <w:r w:rsidRPr="00F3751F">
        <w:rPr>
          <w:lang w:val="el-GR"/>
        </w:rPr>
        <w:t>), επομένως η διεπαφή με το χρήστη θα πρέπει να δημιουργηθεί έτσι ώστε να ανταποκρίνεται σε οποιοδήποτε μέγεθος ή τύπο / Λειτουργικό Σύστημα συσκευής (</w:t>
      </w:r>
      <w:r w:rsidRPr="00F3751F">
        <w:rPr>
          <w:lang w:val="en-US"/>
        </w:rPr>
        <w:t>responsive</w:t>
      </w:r>
      <w:r w:rsidRPr="00F3751F">
        <w:rPr>
          <w:lang w:val="el-GR"/>
        </w:rPr>
        <w:t xml:space="preserve"> </w:t>
      </w:r>
      <w:r w:rsidRPr="00F3751F">
        <w:rPr>
          <w:lang w:val="en-US"/>
        </w:rPr>
        <w:t>design</w:t>
      </w:r>
      <w:r w:rsidRPr="00F3751F">
        <w:rPr>
          <w:lang w:val="el-GR"/>
        </w:rPr>
        <w:t xml:space="preserve"> </w:t>
      </w:r>
      <w:r w:rsidRPr="00F3751F">
        <w:rPr>
          <w:lang w:val="en-US"/>
        </w:rPr>
        <w:t>techniques</w:t>
      </w:r>
      <w:r w:rsidRPr="00F3751F">
        <w:rPr>
          <w:lang w:val="el-GR"/>
        </w:rPr>
        <w:t>).</w:t>
      </w:r>
    </w:p>
    <w:p w14:paraId="65D95569" w14:textId="77777777" w:rsidR="0080736B" w:rsidRPr="00F3751F" w:rsidRDefault="0080736B" w:rsidP="0080736B">
      <w:pPr>
        <w:pStyle w:val="aff"/>
        <w:numPr>
          <w:ilvl w:val="0"/>
          <w:numId w:val="238"/>
        </w:numPr>
        <w:spacing w:before="120"/>
        <w:ind w:left="357" w:hanging="357"/>
        <w:contextualSpacing w:val="0"/>
        <w:rPr>
          <w:lang w:val="el-GR"/>
        </w:rPr>
      </w:pPr>
      <w:r w:rsidRPr="00F3751F">
        <w:rPr>
          <w:i/>
          <w:lang w:val="el-GR"/>
        </w:rPr>
        <w:t>Συνέπεια</w:t>
      </w:r>
      <w:r w:rsidRPr="00F3751F">
        <w:rPr>
          <w:lang w:val="el-GR"/>
        </w:rPr>
        <w:t>: Οι εφαρμογές θα πρέπει να έχουν ομοιόμορφη εμφάνιση (κατά το δυνατόν) και να τηρείται συνέπεια στη χρήση των λεκτικών και των συμβόλων. Αντίστοιχη συνέπεια πρέπει να επιδεικνύουν οι οποιεσδήποτε γραφικές απεικονίσεις και οι τοποθετήσεις αντικειμένων. Στο επίπεδο των εφαρμογών και διαδραστικών λειτουργιών, παρόμοιες λεκτικές και λειτουργικές απεικονίσεις πρέπει να αντιστοιχούν σε ανάλογα αποτελέσματα.</w:t>
      </w:r>
    </w:p>
    <w:p w14:paraId="5DAE9CD2" w14:textId="77777777" w:rsidR="0080736B" w:rsidRPr="00F3751F" w:rsidRDefault="0080736B" w:rsidP="0080736B">
      <w:pPr>
        <w:pStyle w:val="aff"/>
        <w:numPr>
          <w:ilvl w:val="0"/>
          <w:numId w:val="238"/>
        </w:numPr>
        <w:spacing w:before="120"/>
        <w:ind w:left="357" w:hanging="357"/>
        <w:contextualSpacing w:val="0"/>
        <w:rPr>
          <w:lang w:val="el-GR"/>
        </w:rPr>
      </w:pPr>
      <w:r w:rsidRPr="00F3751F">
        <w:rPr>
          <w:i/>
          <w:lang w:val="el-GR"/>
        </w:rPr>
        <w:t>Αξιοπιστία</w:t>
      </w:r>
      <w:r w:rsidRPr="00F3751F">
        <w:rPr>
          <w:lang w:val="el-GR"/>
        </w:rPr>
        <w:t>: Ο χρήστης πρέπει να έχει σαφείς διαβεβαιώσεις δια μέσου της εμφάνισης και συμπεριφοράς του συστήματος ότι:</w:t>
      </w:r>
    </w:p>
    <w:p w14:paraId="0EC311EA" w14:textId="77777777" w:rsidR="0080736B" w:rsidRPr="00F3751F" w:rsidRDefault="0080736B" w:rsidP="0080736B">
      <w:pPr>
        <w:numPr>
          <w:ilvl w:val="1"/>
          <w:numId w:val="240"/>
        </w:numPr>
        <w:ind w:hanging="257"/>
        <w:rPr>
          <w:color w:val="000000"/>
          <w:lang w:val="el-GR"/>
        </w:rPr>
      </w:pPr>
      <w:r w:rsidRPr="00F3751F">
        <w:rPr>
          <w:color w:val="000000"/>
          <w:lang w:val="el-GR"/>
        </w:rPr>
        <w:t>οι συναλλαγές του διεκπεραιώνονται με ασφάλεια,</w:t>
      </w:r>
    </w:p>
    <w:p w14:paraId="6C92E784" w14:textId="77777777" w:rsidR="0080736B" w:rsidRPr="00F3751F" w:rsidRDefault="0080736B" w:rsidP="0080736B">
      <w:pPr>
        <w:numPr>
          <w:ilvl w:val="1"/>
          <w:numId w:val="240"/>
        </w:numPr>
        <w:ind w:hanging="257"/>
        <w:rPr>
          <w:color w:val="000000"/>
          <w:lang w:val="el-GR"/>
        </w:rPr>
      </w:pPr>
      <w:r w:rsidRPr="00F3751F">
        <w:rPr>
          <w:color w:val="000000"/>
          <w:lang w:val="el-GR"/>
        </w:rPr>
        <w:t>οι πληροφορίες που εισάγει στο σύστημα είναι σωστές και επαρκείς (ελαχιστοποίηση λαθών χρήστη μέσω ολοκληρωμένου πρωτοβάθμιου ελέγχου),</w:t>
      </w:r>
    </w:p>
    <w:p w14:paraId="5AC8A4EB" w14:textId="77777777" w:rsidR="0080736B" w:rsidRPr="00F3751F" w:rsidRDefault="0080736B" w:rsidP="0080736B">
      <w:pPr>
        <w:numPr>
          <w:ilvl w:val="1"/>
          <w:numId w:val="240"/>
        </w:numPr>
        <w:ind w:hanging="257"/>
        <w:rPr>
          <w:color w:val="000000"/>
          <w:lang w:val="el-GR"/>
        </w:rPr>
      </w:pPr>
      <w:r w:rsidRPr="00F3751F">
        <w:rPr>
          <w:color w:val="000000"/>
          <w:lang w:val="el-GR"/>
        </w:rPr>
        <w:t>οι πληροφορίες που λαμβάνει από το σύστημα είναι ακριβείς και επικαιροποιημένες,</w:t>
      </w:r>
    </w:p>
    <w:p w14:paraId="5E6BAFD9" w14:textId="77777777" w:rsidR="0080736B" w:rsidRPr="00F3751F" w:rsidRDefault="0080736B" w:rsidP="0080736B">
      <w:pPr>
        <w:numPr>
          <w:ilvl w:val="1"/>
          <w:numId w:val="240"/>
        </w:numPr>
        <w:ind w:hanging="257"/>
        <w:rPr>
          <w:color w:val="000000"/>
          <w:lang w:val="el-GR"/>
        </w:rPr>
      </w:pPr>
      <w:r w:rsidRPr="00F3751F">
        <w:rPr>
          <w:color w:val="000000"/>
          <w:lang w:val="el-GR"/>
        </w:rPr>
        <w:t>η συμπεριφορά του συστήματος είναι προβλέψιμη,</w:t>
      </w:r>
    </w:p>
    <w:p w14:paraId="644607EC" w14:textId="77777777" w:rsidR="0080736B" w:rsidRPr="00F3751F" w:rsidRDefault="0080736B" w:rsidP="0080736B">
      <w:pPr>
        <w:numPr>
          <w:ilvl w:val="1"/>
          <w:numId w:val="240"/>
        </w:numPr>
        <w:ind w:hanging="257"/>
        <w:rPr>
          <w:color w:val="000000"/>
          <w:lang w:val="el-GR"/>
        </w:rPr>
      </w:pPr>
      <w:r w:rsidRPr="00F3751F">
        <w:rPr>
          <w:color w:val="000000"/>
          <w:lang w:val="el-GR"/>
        </w:rPr>
        <w:t>τα όρια των συναλλαγών του με το σύστημα πρέπει να είναι σαφώς διακριτά π.χ. ο χρήστης δεν πρέπει να έχει καμία αμφιβολία για το εάν η συναλλαγή του έχει ολοκληρωθεί ή χρειάζεται να προβεί σε περαιτέρω ενέργειες. Αυτό επιτυγχάνεται με υψηλά επίπεδα πληροφόρησης (</w:t>
      </w:r>
      <w:r w:rsidRPr="00F3751F">
        <w:rPr>
          <w:color w:val="000000"/>
        </w:rPr>
        <w:t>on</w:t>
      </w:r>
      <w:r w:rsidRPr="00F3751F">
        <w:rPr>
          <w:color w:val="000000"/>
          <w:lang w:val="el-GR"/>
        </w:rPr>
        <w:t>-</w:t>
      </w:r>
      <w:r w:rsidRPr="00F3751F">
        <w:rPr>
          <w:color w:val="000000"/>
        </w:rPr>
        <w:t>line</w:t>
      </w:r>
      <w:r w:rsidRPr="00F3751F">
        <w:rPr>
          <w:color w:val="000000"/>
          <w:lang w:val="el-GR"/>
        </w:rPr>
        <w:t xml:space="preserve"> και </w:t>
      </w:r>
      <w:r w:rsidRPr="00F3751F">
        <w:rPr>
          <w:color w:val="000000"/>
        </w:rPr>
        <w:t>off</w:t>
      </w:r>
      <w:r w:rsidRPr="00F3751F">
        <w:rPr>
          <w:color w:val="000000"/>
          <w:lang w:val="el-GR"/>
        </w:rPr>
        <w:t>-</w:t>
      </w:r>
      <w:r w:rsidRPr="00F3751F">
        <w:rPr>
          <w:color w:val="000000"/>
        </w:rPr>
        <w:t>line</w:t>
      </w:r>
      <w:r w:rsidRPr="00F3751F">
        <w:rPr>
          <w:color w:val="000000"/>
          <w:lang w:val="el-GR"/>
        </w:rPr>
        <w:t>).</w:t>
      </w:r>
    </w:p>
    <w:p w14:paraId="6DAADEBE" w14:textId="77777777" w:rsidR="0080736B" w:rsidRPr="00F3751F" w:rsidRDefault="0080736B" w:rsidP="0080736B">
      <w:pPr>
        <w:numPr>
          <w:ilvl w:val="0"/>
          <w:numId w:val="241"/>
        </w:numPr>
        <w:tabs>
          <w:tab w:val="clear" w:pos="720"/>
          <w:tab w:val="num" w:pos="284"/>
        </w:tabs>
        <w:ind w:left="284" w:hanging="284"/>
        <w:rPr>
          <w:lang w:val="el-GR"/>
        </w:rPr>
      </w:pPr>
      <w:r w:rsidRPr="00F3751F">
        <w:rPr>
          <w:i/>
          <w:iCs/>
          <w:lang w:val="el-GR"/>
        </w:rPr>
        <w:t>Προσανατολισμός:</w:t>
      </w:r>
      <w:r w:rsidRPr="00F3751F">
        <w:rPr>
          <w:lang w:val="el-GR"/>
        </w:rPr>
        <w:t xml:space="preserve"> Σε κάθε σημείο της περιήγησής του στην εσωτερική ή εξωτερική δικτυακή Πύλη ή στις </w:t>
      </w:r>
      <w:r w:rsidRPr="00F3751F">
        <w:t>web</w:t>
      </w:r>
      <w:r w:rsidRPr="00F3751F">
        <w:rPr>
          <w:lang w:val="el-GR"/>
        </w:rPr>
        <w:t xml:space="preserve"> εφαρμογές, ο χρήστης πρέπει να έχει στη διάθεσή του εμφανή σημάδια που υποδεικνύουν πού βρίσκεται (θεματική ενότητα ή εφαρμογή, κατηγορία, λειτουργία, κλπ), πού μπορεί να πάει και τι μπορεί/ τι πρέπει να κάνει.</w:t>
      </w:r>
    </w:p>
    <w:p w14:paraId="4F302272" w14:textId="77777777" w:rsidR="0080736B" w:rsidRPr="00F3751F" w:rsidRDefault="0080736B" w:rsidP="0080736B">
      <w:pPr>
        <w:numPr>
          <w:ilvl w:val="0"/>
          <w:numId w:val="241"/>
        </w:numPr>
        <w:tabs>
          <w:tab w:val="clear" w:pos="720"/>
          <w:tab w:val="num" w:pos="284"/>
        </w:tabs>
        <w:ind w:left="284" w:hanging="284"/>
        <w:rPr>
          <w:iCs/>
          <w:lang w:val="el-GR"/>
        </w:rPr>
      </w:pPr>
      <w:r w:rsidRPr="00F3751F">
        <w:rPr>
          <w:i/>
          <w:iCs/>
          <w:lang w:val="el-GR"/>
        </w:rPr>
        <w:t xml:space="preserve">Ελαχιστοποίηση λαθών: </w:t>
      </w:r>
      <w:r w:rsidRPr="00F3751F">
        <w:rPr>
          <w:iCs/>
          <w:lang w:val="el-GR"/>
        </w:rPr>
        <w:t>Θα πρέπει να αποφεύγονται, στο μέτρο του δυνατού, τα πεδία ελεύθερου κειμένου εφόσον η ίδια λειτουργία μπορεί να γίνει με χρήση checkboxes, radio buttons, drop-down lists κλπ.</w:t>
      </w:r>
    </w:p>
    <w:p w14:paraId="04A66056" w14:textId="77777777" w:rsidR="0080736B" w:rsidRPr="00F3751F" w:rsidRDefault="0080736B" w:rsidP="0080736B">
      <w:pPr>
        <w:numPr>
          <w:ilvl w:val="0"/>
          <w:numId w:val="241"/>
        </w:numPr>
        <w:tabs>
          <w:tab w:val="clear" w:pos="720"/>
          <w:tab w:val="num" w:pos="284"/>
        </w:tabs>
        <w:ind w:left="284" w:hanging="284"/>
        <w:rPr>
          <w:lang w:val="el-GR"/>
        </w:rPr>
      </w:pPr>
      <w:r w:rsidRPr="00F3751F">
        <w:rPr>
          <w:i/>
          <w:iCs/>
          <w:lang w:val="el-GR"/>
        </w:rPr>
        <w:t>Υποστήριξη Χρηστών:</w:t>
      </w:r>
      <w:r w:rsidRPr="00F3751F">
        <w:rPr>
          <w:lang w:val="el-GR"/>
        </w:rPr>
        <w:t xml:space="preserve"> Το σύστημα θα πρέπει να περιλαμβάνει λειτουργίες υποστήριξης και βοήθειας στους χρήστες οι οποίες να παρέχουν κατάλληλες πληροφορίες όποτε και όταν απαιτούνται. Κατ’ ελάχιστο θα πρέπει να παρέχεται:</w:t>
      </w:r>
    </w:p>
    <w:p w14:paraId="7DCA6C73" w14:textId="77777777" w:rsidR="0080736B" w:rsidRPr="00F3751F" w:rsidRDefault="0080736B" w:rsidP="0080736B">
      <w:pPr>
        <w:numPr>
          <w:ilvl w:val="1"/>
          <w:numId w:val="239"/>
        </w:numPr>
        <w:rPr>
          <w:color w:val="000000"/>
          <w:lang w:val="el-GR"/>
        </w:rPr>
      </w:pPr>
      <w:r w:rsidRPr="00F3751F">
        <w:rPr>
          <w:color w:val="000000"/>
          <w:lang w:val="el-GR"/>
        </w:rPr>
        <w:t>Παροχή βοήθειας βάσει περιεχομένου (</w:t>
      </w:r>
      <w:r w:rsidRPr="00F3751F">
        <w:rPr>
          <w:color w:val="000000"/>
        </w:rPr>
        <w:t>Context</w:t>
      </w:r>
      <w:r w:rsidRPr="00F3751F">
        <w:rPr>
          <w:color w:val="000000"/>
          <w:lang w:val="el-GR"/>
        </w:rPr>
        <w:t xml:space="preserve"> </w:t>
      </w:r>
      <w:r w:rsidRPr="00F3751F">
        <w:rPr>
          <w:color w:val="000000"/>
        </w:rPr>
        <w:t>Sensitive</w:t>
      </w:r>
      <w:r w:rsidRPr="00F3751F">
        <w:rPr>
          <w:color w:val="000000"/>
          <w:lang w:val="el-GR"/>
        </w:rPr>
        <w:t xml:space="preserve"> </w:t>
      </w:r>
      <w:r w:rsidRPr="00F3751F">
        <w:rPr>
          <w:color w:val="000000"/>
        </w:rPr>
        <w:t>On</w:t>
      </w:r>
      <w:r w:rsidRPr="00F3751F">
        <w:rPr>
          <w:color w:val="000000"/>
          <w:lang w:val="el-GR"/>
        </w:rPr>
        <w:t>-</w:t>
      </w:r>
      <w:r w:rsidRPr="00F3751F">
        <w:rPr>
          <w:color w:val="000000"/>
        </w:rPr>
        <w:t>Line</w:t>
      </w:r>
      <w:r w:rsidRPr="00F3751F">
        <w:rPr>
          <w:color w:val="000000"/>
          <w:lang w:val="el-GR"/>
        </w:rPr>
        <w:t xml:space="preserve"> </w:t>
      </w:r>
      <w:r w:rsidRPr="00F3751F">
        <w:rPr>
          <w:color w:val="000000"/>
        </w:rPr>
        <w:t>Help</w:t>
      </w:r>
      <w:r w:rsidRPr="00F3751F">
        <w:rPr>
          <w:color w:val="000000"/>
          <w:lang w:val="el-GR"/>
        </w:rPr>
        <w:t>), έτσι ώστε να παρέχεται πρόσβαση στην κατάλληλη πληροφορία ανάλογα με τις λειτουργίες και το ρόλο του εκάστοτε χρήστη.</w:t>
      </w:r>
    </w:p>
    <w:p w14:paraId="59AF743B" w14:textId="77777777" w:rsidR="0080736B" w:rsidRPr="00F3751F" w:rsidRDefault="0080736B" w:rsidP="0080736B">
      <w:pPr>
        <w:numPr>
          <w:ilvl w:val="1"/>
          <w:numId w:val="239"/>
        </w:numPr>
        <w:ind w:hanging="257"/>
        <w:rPr>
          <w:color w:val="000000"/>
          <w:lang w:val="el-GR"/>
        </w:rPr>
      </w:pPr>
      <w:r w:rsidRPr="00F3751F">
        <w:rPr>
          <w:color w:val="000000"/>
          <w:lang w:val="el-GR"/>
        </w:rPr>
        <w:t xml:space="preserve">Παροχή βοήθειας με </w:t>
      </w:r>
      <w:r w:rsidRPr="00F3751F">
        <w:rPr>
          <w:color w:val="000000"/>
        </w:rPr>
        <w:t>tutorials</w:t>
      </w:r>
      <w:r w:rsidRPr="00F3751F">
        <w:rPr>
          <w:color w:val="000000"/>
          <w:lang w:val="el-GR"/>
        </w:rPr>
        <w:t xml:space="preserve"> και </w:t>
      </w:r>
      <w:r w:rsidRPr="00F3751F">
        <w:rPr>
          <w:color w:val="000000"/>
        </w:rPr>
        <w:t>user</w:t>
      </w:r>
      <w:r w:rsidRPr="00F3751F">
        <w:rPr>
          <w:color w:val="000000"/>
          <w:lang w:val="el-GR"/>
        </w:rPr>
        <w:t xml:space="preserve"> </w:t>
      </w:r>
      <w:r w:rsidRPr="00F3751F">
        <w:rPr>
          <w:color w:val="000000"/>
        </w:rPr>
        <w:t>guides</w:t>
      </w:r>
      <w:r w:rsidRPr="00F3751F">
        <w:rPr>
          <w:color w:val="000000"/>
          <w:lang w:val="el-GR"/>
        </w:rPr>
        <w:t xml:space="preserve"> όπου κριθεί απαραίτητο από τη Φάση Ανάλυσης Απαιτήσεων.</w:t>
      </w:r>
    </w:p>
    <w:p w14:paraId="3B0AF066" w14:textId="77777777" w:rsidR="0080736B" w:rsidRPr="00F3751F" w:rsidRDefault="0080736B" w:rsidP="0080736B">
      <w:pPr>
        <w:numPr>
          <w:ilvl w:val="1"/>
          <w:numId w:val="239"/>
        </w:numPr>
        <w:ind w:hanging="257"/>
        <w:rPr>
          <w:color w:val="000000"/>
          <w:lang w:val="el-GR"/>
        </w:rPr>
      </w:pPr>
      <w:r w:rsidRPr="00F3751F">
        <w:rPr>
          <w:color w:val="000000"/>
          <w:lang w:val="el-GR"/>
        </w:rPr>
        <w:t>Πρόσβαση στα αρχεία βοήθειας με περισσότερους του ενός τρόπους, όπως: δια μέσου πινάκων περιεχομένου (με αντίστοιχους συνδέσμους), με άμεση υποβολή ερωτήσεων με τη μορφή λέξεων κλειδιών, δια μέσου αλφαβητικού ευρετηρίου λέξεων ή και συνδέσμων σχετικών θεμάτων κλπ.</w:t>
      </w:r>
    </w:p>
    <w:p w14:paraId="2DB54149" w14:textId="77777777" w:rsidR="0080736B" w:rsidRPr="00F3751F" w:rsidRDefault="0080736B" w:rsidP="0080736B">
      <w:pPr>
        <w:numPr>
          <w:ilvl w:val="1"/>
          <w:numId w:val="239"/>
        </w:numPr>
        <w:ind w:hanging="257"/>
        <w:rPr>
          <w:color w:val="000000"/>
          <w:lang w:val="el-GR"/>
        </w:rPr>
      </w:pPr>
      <w:r w:rsidRPr="00F3751F">
        <w:rPr>
          <w:color w:val="000000"/>
          <w:lang w:val="el-GR"/>
        </w:rPr>
        <w:t>Όλο το περιβάλλον χρήστη (</w:t>
      </w:r>
      <w:r w:rsidRPr="00F3751F">
        <w:rPr>
          <w:color w:val="000000"/>
        </w:rPr>
        <w:t>user</w:t>
      </w:r>
      <w:r w:rsidRPr="00F3751F">
        <w:rPr>
          <w:color w:val="000000"/>
          <w:lang w:val="el-GR"/>
        </w:rPr>
        <w:t xml:space="preserve"> </w:t>
      </w:r>
      <w:r w:rsidRPr="00F3751F">
        <w:rPr>
          <w:color w:val="000000"/>
        </w:rPr>
        <w:t>interface</w:t>
      </w:r>
      <w:r w:rsidRPr="00F3751F">
        <w:rPr>
          <w:color w:val="000000"/>
          <w:lang w:val="el-GR"/>
        </w:rPr>
        <w:t xml:space="preserve">, </w:t>
      </w:r>
      <w:r w:rsidRPr="00F3751F">
        <w:rPr>
          <w:color w:val="000000"/>
        </w:rPr>
        <w:t>on</w:t>
      </w:r>
      <w:r w:rsidRPr="00F3751F">
        <w:rPr>
          <w:color w:val="000000"/>
          <w:lang w:val="el-GR"/>
        </w:rPr>
        <w:t>-</w:t>
      </w:r>
      <w:r w:rsidRPr="00F3751F">
        <w:rPr>
          <w:color w:val="000000"/>
        </w:rPr>
        <w:t>line</w:t>
      </w:r>
      <w:r w:rsidRPr="00F3751F">
        <w:rPr>
          <w:color w:val="000000"/>
          <w:lang w:val="el-GR"/>
        </w:rPr>
        <w:t xml:space="preserve"> </w:t>
      </w:r>
      <w:r w:rsidRPr="00F3751F">
        <w:rPr>
          <w:color w:val="000000"/>
        </w:rPr>
        <w:t>help</w:t>
      </w:r>
      <w:r w:rsidRPr="00F3751F">
        <w:rPr>
          <w:color w:val="000000"/>
          <w:lang w:val="el-GR"/>
        </w:rPr>
        <w:t>, μηνύματα, κλπ.) και τα αναλυτικά εγχειρίδια χρήσης θα πρέπει να είναι γραμμένα στην ελληνική γλώσσα.</w:t>
      </w:r>
    </w:p>
    <w:p w14:paraId="1D966B42" w14:textId="77777777" w:rsidR="0080736B" w:rsidRPr="00F3751F" w:rsidRDefault="0080736B" w:rsidP="0080736B">
      <w:pPr>
        <w:numPr>
          <w:ilvl w:val="1"/>
          <w:numId w:val="239"/>
        </w:numPr>
        <w:ind w:hanging="257"/>
        <w:rPr>
          <w:color w:val="000000"/>
          <w:lang w:val="el-GR"/>
        </w:rPr>
      </w:pPr>
      <w:r w:rsidRPr="00F3751F">
        <w:rPr>
          <w:color w:val="000000"/>
          <w:lang w:val="el-GR"/>
        </w:rPr>
        <w:t>Το σύστημα θα πρέπει να προσφέρει όμοιο περιβάλλον σε όλα τα υποσυστήματα του, όπως: Λίστες λειτουργιών (</w:t>
      </w:r>
      <w:r w:rsidRPr="00F3751F">
        <w:rPr>
          <w:color w:val="000000"/>
        </w:rPr>
        <w:t>Menu</w:t>
      </w:r>
      <w:r w:rsidRPr="00F3751F">
        <w:rPr>
          <w:color w:val="000000"/>
          <w:lang w:val="el-GR"/>
        </w:rPr>
        <w:t>), Εργαλειοθήκες (</w:t>
      </w:r>
      <w:r w:rsidRPr="00F3751F">
        <w:rPr>
          <w:color w:val="000000"/>
        </w:rPr>
        <w:t>Toolbar</w:t>
      </w:r>
      <w:r w:rsidRPr="00F3751F">
        <w:rPr>
          <w:color w:val="000000"/>
          <w:lang w:val="el-GR"/>
        </w:rPr>
        <w:t>), συντομεύσεις λειτουργιών (</w:t>
      </w:r>
      <w:r w:rsidRPr="00F3751F">
        <w:rPr>
          <w:color w:val="000000"/>
        </w:rPr>
        <w:t>keyboard</w:t>
      </w:r>
      <w:r w:rsidRPr="00F3751F">
        <w:rPr>
          <w:color w:val="000000"/>
          <w:lang w:val="el-GR"/>
        </w:rPr>
        <w:t xml:space="preserve"> </w:t>
      </w:r>
      <w:r w:rsidRPr="00F3751F">
        <w:rPr>
          <w:color w:val="000000"/>
        </w:rPr>
        <w:t>shortcuts</w:t>
      </w:r>
      <w:r w:rsidRPr="00F3751F">
        <w:rPr>
          <w:color w:val="000000"/>
          <w:lang w:val="el-GR"/>
        </w:rPr>
        <w:t>).</w:t>
      </w:r>
    </w:p>
    <w:p w14:paraId="2E9D7F5F" w14:textId="77777777" w:rsidR="0080736B" w:rsidRPr="00F3751F" w:rsidRDefault="0080736B" w:rsidP="0080736B">
      <w:pPr>
        <w:numPr>
          <w:ilvl w:val="0"/>
          <w:numId w:val="239"/>
        </w:numPr>
        <w:tabs>
          <w:tab w:val="clear" w:pos="720"/>
          <w:tab w:val="num" w:pos="284"/>
        </w:tabs>
        <w:ind w:left="284" w:hanging="284"/>
        <w:rPr>
          <w:lang w:val="el-GR"/>
        </w:rPr>
      </w:pPr>
      <w:r w:rsidRPr="00F3751F">
        <w:rPr>
          <w:i/>
          <w:iCs/>
          <w:lang w:val="el-GR"/>
        </w:rPr>
        <w:t>Διαφάνεια:</w:t>
      </w:r>
      <w:r w:rsidRPr="00F3751F">
        <w:rPr>
          <w:lang w:val="el-GR"/>
        </w:rPr>
        <w:t xml:space="preserve"> </w:t>
      </w:r>
      <w:r w:rsidRPr="00F3751F">
        <w:rPr>
          <w:color w:val="000000"/>
          <w:lang w:val="el-GR"/>
        </w:rPr>
        <w:t>Ο χρήστης θα πρέπει να ¨συναλλάσσεται¨ με το Σύστημα χωρίς να αντιλαμβάνεται τεχνικές λεπτομέρειες ή εσωτερικές διεργασίες διεκπεραίωσης των συναλλαγών.</w:t>
      </w:r>
    </w:p>
    <w:p w14:paraId="6B2C226C" w14:textId="77777777" w:rsidR="0080736B" w:rsidRPr="00F3751F" w:rsidRDefault="0080736B" w:rsidP="0080736B">
      <w:pPr>
        <w:numPr>
          <w:ilvl w:val="0"/>
          <w:numId w:val="239"/>
        </w:numPr>
        <w:tabs>
          <w:tab w:val="clear" w:pos="720"/>
          <w:tab w:val="num" w:pos="284"/>
        </w:tabs>
        <w:ind w:left="284" w:hanging="284"/>
        <w:rPr>
          <w:lang w:val="el-GR"/>
        </w:rPr>
      </w:pPr>
      <w:r w:rsidRPr="00F3751F">
        <w:rPr>
          <w:i/>
          <w:iCs/>
          <w:lang w:val="el-GR"/>
        </w:rPr>
        <w:t>Πελατοκεντρική Αντίληψη:</w:t>
      </w:r>
      <w:r w:rsidRPr="00F3751F">
        <w:rPr>
          <w:lang w:val="el-GR"/>
        </w:rPr>
        <w:t xml:space="preserve"> </w:t>
      </w:r>
      <w:r w:rsidRPr="00F3751F">
        <w:rPr>
          <w:color w:val="000000"/>
          <w:lang w:val="el-GR"/>
        </w:rPr>
        <w:t>Οι παρεχόμενες πληροφορίες και λειτουργίες πρέπει να είναι προσανατολισμένες στις ανάγκες του χρήστη και όχι στην εσωτερική οργάνωση του Φορέα (εξωστρεφής αρχιτεκτονική πληροφοριών).</w:t>
      </w:r>
    </w:p>
    <w:p w14:paraId="17316AF2" w14:textId="77777777" w:rsidR="0080736B" w:rsidRPr="00F3751F" w:rsidRDefault="0080736B" w:rsidP="0080736B">
      <w:pPr>
        <w:numPr>
          <w:ilvl w:val="0"/>
          <w:numId w:val="239"/>
        </w:numPr>
        <w:tabs>
          <w:tab w:val="clear" w:pos="720"/>
          <w:tab w:val="num" w:pos="284"/>
        </w:tabs>
        <w:suppressAutoHyphens w:val="0"/>
        <w:ind w:left="284" w:hanging="284"/>
        <w:rPr>
          <w:iCs/>
          <w:lang w:val="el-GR" w:eastAsia="el-GR"/>
        </w:rPr>
      </w:pPr>
      <w:r w:rsidRPr="00F3751F">
        <w:rPr>
          <w:i/>
          <w:iCs/>
          <w:lang w:val="el-GR" w:eastAsia="el-GR"/>
        </w:rPr>
        <w:t xml:space="preserve">Έλεγχος Χρηστικότητας: </w:t>
      </w:r>
      <w:r w:rsidRPr="00F3751F">
        <w:rPr>
          <w:iCs/>
          <w:lang w:val="el-GR" w:eastAsia="el-GR"/>
        </w:rPr>
        <w:t>Οι εφαρμογές θα πρέπει να περάσουν έλεγχο χρηστικότητας (</w:t>
      </w:r>
      <w:r w:rsidRPr="00F3751F">
        <w:rPr>
          <w:iCs/>
          <w:lang w:eastAsia="el-GR"/>
        </w:rPr>
        <w:t>usability</w:t>
      </w:r>
      <w:r w:rsidRPr="00F3751F">
        <w:rPr>
          <w:iCs/>
          <w:lang w:val="el-GR" w:eastAsia="el-GR"/>
        </w:rPr>
        <w:t xml:space="preserve"> </w:t>
      </w:r>
      <w:r w:rsidRPr="00F3751F">
        <w:rPr>
          <w:iCs/>
          <w:lang w:eastAsia="el-GR"/>
        </w:rPr>
        <w:t>test</w:t>
      </w:r>
      <w:r w:rsidRPr="00F3751F">
        <w:rPr>
          <w:iCs/>
          <w:lang w:val="el-GR" w:eastAsia="el-GR"/>
        </w:rPr>
        <w:t>) κατά την διάρκεια της Πιλοτικής Λειτουργίας και τα αποτελέσματα να χρησιμοποιηθούν για την βελτίωση της χρηστικότητας των εφαρμογών.</w:t>
      </w:r>
    </w:p>
    <w:p w14:paraId="5DE073FE" w14:textId="77777777" w:rsidR="0080736B" w:rsidRPr="00F3751F" w:rsidRDefault="0080736B" w:rsidP="0080736B">
      <w:pPr>
        <w:rPr>
          <w:lang w:val="el-GR"/>
        </w:rPr>
      </w:pPr>
      <w:r w:rsidRPr="00F3751F">
        <w:rPr>
          <w:lang w:val="el-GR"/>
        </w:rPr>
        <w:t>Ο υποψήφιος Ανάδοχος θα πρέπει στην προσφορά του να περιγράψει αναλυτικά τη μεθοδολογία που θα ακολουθήσει για το σχεδιασμό και την ανάπτυξη/αναβάθμιση Υποσυστημάτων και εφαρμογών, τεκμηριώνοντας έτσι τη συστηματική του προσέγγιση για διασφάλιση των παραπάνω γενικών σχεδιαστικών αρχών ως προς το τελικό προϊόν. Οι συγκεκριμένες απαιτήσεις θα πρέπει να πιστοποιηθούν κατά τις φάσεις παράδοσης/αποδοχής των Υποσυστημάτων του Έργου μέσω της διενέργειας των απαραίτητων ελέγχων/δοκιμών αποδοχής (</w:t>
      </w:r>
      <w:r w:rsidRPr="00F3751F">
        <w:t>acceptance</w:t>
      </w:r>
      <w:r w:rsidRPr="00F3751F">
        <w:rPr>
          <w:lang w:val="el-GR"/>
        </w:rPr>
        <w:t xml:space="preserve"> </w:t>
      </w:r>
      <w:r w:rsidRPr="00F3751F">
        <w:t>tests</w:t>
      </w:r>
      <w:r w:rsidRPr="00F3751F">
        <w:rPr>
          <w:lang w:val="el-GR"/>
        </w:rPr>
        <w:t>).</w:t>
      </w:r>
    </w:p>
    <w:p w14:paraId="3BA169DA" w14:textId="5B3CBB6F" w:rsidR="00045DCF" w:rsidRPr="00F3751F" w:rsidRDefault="00045DCF" w:rsidP="00045DCF">
      <w:pPr>
        <w:rPr>
          <w:lang w:val="el-GR"/>
        </w:rPr>
      </w:pPr>
    </w:p>
    <w:p w14:paraId="5A4A4B6C" w14:textId="77777777" w:rsidR="00B62156" w:rsidRPr="00B45578" w:rsidRDefault="00B62156" w:rsidP="00B45578">
      <w:pPr>
        <w:rPr>
          <w:u w:val="single"/>
          <w:lang w:val="el-GR" w:eastAsia="el-GR"/>
        </w:rPr>
      </w:pPr>
      <w:bookmarkStart w:id="717" w:name="_Toc85109139"/>
      <w:bookmarkStart w:id="718" w:name="_Toc122374365"/>
      <w:r w:rsidRPr="00B45578">
        <w:rPr>
          <w:u w:val="single"/>
          <w:lang w:val="el-GR" w:eastAsia="el-GR"/>
        </w:rPr>
        <w:t>Διεπαφές χρήστη</w:t>
      </w:r>
      <w:bookmarkEnd w:id="717"/>
      <w:bookmarkEnd w:id="718"/>
    </w:p>
    <w:p w14:paraId="6F3C49DE" w14:textId="77777777" w:rsidR="00B62156" w:rsidRPr="00F3751F" w:rsidRDefault="00B62156" w:rsidP="00B62156">
      <w:pPr>
        <w:rPr>
          <w:lang w:val="el-GR"/>
        </w:rPr>
      </w:pPr>
      <w:r w:rsidRPr="00F3751F">
        <w:rPr>
          <w:lang w:val="el-GR"/>
        </w:rPr>
        <w:t>Οι οθόνες διεπαφής χρηστών πρέπει να είναι υψηλής αισθητικής και υψηλού επιπέδου και να διακρίνονται από βασικά χαρακτηριστικά όπως:</w:t>
      </w:r>
    </w:p>
    <w:p w14:paraId="76EACF78" w14:textId="77777777" w:rsidR="00B62156" w:rsidRPr="00F3751F" w:rsidRDefault="00B62156" w:rsidP="00B62156">
      <w:pPr>
        <w:pStyle w:val="aff"/>
        <w:numPr>
          <w:ilvl w:val="0"/>
          <w:numId w:val="292"/>
        </w:numPr>
        <w:spacing w:line="276" w:lineRule="auto"/>
      </w:pPr>
      <w:r w:rsidRPr="00F3751F">
        <w:t>ευχρηστία</w:t>
      </w:r>
    </w:p>
    <w:p w14:paraId="29261852" w14:textId="77777777" w:rsidR="00B62156" w:rsidRPr="00F3751F" w:rsidRDefault="00B62156" w:rsidP="00B62156">
      <w:pPr>
        <w:pStyle w:val="aff"/>
        <w:numPr>
          <w:ilvl w:val="0"/>
          <w:numId w:val="292"/>
        </w:numPr>
        <w:spacing w:line="276" w:lineRule="auto"/>
      </w:pPr>
      <w:r w:rsidRPr="00F3751F">
        <w:t>σαφήνεια</w:t>
      </w:r>
    </w:p>
    <w:p w14:paraId="357FC0A8" w14:textId="77777777" w:rsidR="00B62156" w:rsidRPr="00F3751F" w:rsidRDefault="00B62156" w:rsidP="00B62156">
      <w:pPr>
        <w:pStyle w:val="aff"/>
        <w:numPr>
          <w:ilvl w:val="0"/>
          <w:numId w:val="292"/>
        </w:numPr>
        <w:spacing w:line="276" w:lineRule="auto"/>
      </w:pPr>
      <w:r w:rsidRPr="00F3751F">
        <w:t>φιλικότητα</w:t>
      </w:r>
    </w:p>
    <w:p w14:paraId="010EAFB9" w14:textId="77777777" w:rsidR="00B62156" w:rsidRPr="00F3751F" w:rsidRDefault="00B62156" w:rsidP="00B62156">
      <w:pPr>
        <w:pStyle w:val="aff"/>
        <w:numPr>
          <w:ilvl w:val="0"/>
          <w:numId w:val="292"/>
        </w:numPr>
        <w:spacing w:line="276" w:lineRule="auto"/>
      </w:pPr>
      <w:r w:rsidRPr="00F3751F">
        <w:t>ομοιομορφία</w:t>
      </w:r>
    </w:p>
    <w:p w14:paraId="2B77F2A6" w14:textId="77777777" w:rsidR="00B62156" w:rsidRPr="00F3751F" w:rsidRDefault="00B62156" w:rsidP="00B62156">
      <w:pPr>
        <w:pStyle w:val="aff"/>
        <w:numPr>
          <w:ilvl w:val="0"/>
          <w:numId w:val="292"/>
        </w:numPr>
        <w:spacing w:line="276" w:lineRule="auto"/>
      </w:pPr>
      <w:r w:rsidRPr="00F3751F">
        <w:t>λειτουργικότητα</w:t>
      </w:r>
      <w:r w:rsidRPr="00F3751F">
        <w:br/>
      </w:r>
    </w:p>
    <w:p w14:paraId="33A484C0" w14:textId="77777777" w:rsidR="00B62156" w:rsidRPr="00F3751F" w:rsidRDefault="00B62156" w:rsidP="00B62156">
      <w:pPr>
        <w:rPr>
          <w:lang w:val="el-GR"/>
        </w:rPr>
      </w:pPr>
      <w:r w:rsidRPr="00F3751F">
        <w:rPr>
          <w:lang w:val="el-GR"/>
        </w:rPr>
        <w:t>Κάθε οθόνη πρέπει να διαθέτει εργαλεία για την ευκολότερη πλοήγηση των χρηστών όπως:</w:t>
      </w:r>
    </w:p>
    <w:p w14:paraId="498592CD" w14:textId="77777777" w:rsidR="00B62156" w:rsidRPr="00F3751F" w:rsidRDefault="00B62156" w:rsidP="00B62156">
      <w:pPr>
        <w:pStyle w:val="aff"/>
        <w:numPr>
          <w:ilvl w:val="0"/>
          <w:numId w:val="293"/>
        </w:numPr>
        <w:spacing w:line="276" w:lineRule="auto"/>
      </w:pPr>
      <w:r w:rsidRPr="00F3751F">
        <w:t>μενού</w:t>
      </w:r>
    </w:p>
    <w:p w14:paraId="245DAAE3" w14:textId="77777777" w:rsidR="00B62156" w:rsidRPr="00F3751F" w:rsidRDefault="00B62156" w:rsidP="00B62156">
      <w:pPr>
        <w:pStyle w:val="aff"/>
        <w:numPr>
          <w:ilvl w:val="0"/>
          <w:numId w:val="293"/>
        </w:numPr>
        <w:spacing w:line="276" w:lineRule="auto"/>
      </w:pPr>
      <w:r w:rsidRPr="00F3751F">
        <w:t>εργαλειοθήκες (toolbars)</w:t>
      </w:r>
    </w:p>
    <w:p w14:paraId="3871918B" w14:textId="77777777" w:rsidR="00B62156" w:rsidRPr="00F3751F" w:rsidRDefault="00B62156" w:rsidP="00B62156">
      <w:pPr>
        <w:pStyle w:val="aff"/>
        <w:numPr>
          <w:ilvl w:val="0"/>
          <w:numId w:val="293"/>
        </w:numPr>
        <w:spacing w:line="276" w:lineRule="auto"/>
        <w:rPr>
          <w:lang w:val="el-GR"/>
        </w:rPr>
      </w:pPr>
      <w:r w:rsidRPr="00F3751F">
        <w:rPr>
          <w:lang w:val="el-GR"/>
        </w:rPr>
        <w:t>χάρτης πλοήγησης/ιστοτόπου (</w:t>
      </w:r>
      <w:r w:rsidRPr="00F3751F">
        <w:t>sitemap</w:t>
      </w:r>
      <w:r w:rsidRPr="00F3751F">
        <w:rPr>
          <w:lang w:val="el-GR"/>
        </w:rPr>
        <w:t>)</w:t>
      </w:r>
    </w:p>
    <w:p w14:paraId="77E95B7B" w14:textId="77777777" w:rsidR="00B62156" w:rsidRPr="00F3751F" w:rsidRDefault="00B62156" w:rsidP="00B62156">
      <w:pPr>
        <w:pStyle w:val="aff"/>
        <w:numPr>
          <w:ilvl w:val="0"/>
          <w:numId w:val="293"/>
        </w:numPr>
        <w:spacing w:line="276" w:lineRule="auto"/>
      </w:pPr>
      <w:r w:rsidRPr="00F3751F">
        <w:t>επισήμανση τρέχουσας σελίδας</w:t>
      </w:r>
    </w:p>
    <w:p w14:paraId="4E6783A8" w14:textId="77777777" w:rsidR="00B62156" w:rsidRPr="00F3751F" w:rsidRDefault="00B62156" w:rsidP="00B62156">
      <w:pPr>
        <w:pStyle w:val="aff"/>
        <w:numPr>
          <w:ilvl w:val="0"/>
          <w:numId w:val="293"/>
        </w:numPr>
        <w:spacing w:line="276" w:lineRule="auto"/>
        <w:rPr>
          <w:lang w:val="el-GR"/>
        </w:rPr>
      </w:pPr>
      <w:r w:rsidRPr="00F3751F">
        <w:rPr>
          <w:lang w:val="el-GR"/>
        </w:rPr>
        <w:t>συντομεύσεις (</w:t>
      </w:r>
      <w:r w:rsidRPr="00F3751F">
        <w:t>shortcuts</w:t>
      </w:r>
      <w:r w:rsidRPr="00F3751F">
        <w:rPr>
          <w:lang w:val="el-GR"/>
        </w:rPr>
        <w:t>) με χρήση κουμπιών στην οθόνη ή στο</w:t>
      </w:r>
    </w:p>
    <w:p w14:paraId="7432952D" w14:textId="77777777" w:rsidR="00B62156" w:rsidRPr="00F3751F" w:rsidRDefault="00B62156" w:rsidP="00B62156">
      <w:pPr>
        <w:pStyle w:val="aff"/>
        <w:numPr>
          <w:ilvl w:val="0"/>
          <w:numId w:val="293"/>
        </w:numPr>
        <w:spacing w:line="276" w:lineRule="auto"/>
      </w:pPr>
      <w:r w:rsidRPr="00F3751F">
        <w:t>πληκτρολόγιο</w:t>
      </w:r>
    </w:p>
    <w:p w14:paraId="5391D4AF" w14:textId="77777777" w:rsidR="00B62156" w:rsidRPr="00F3751F" w:rsidRDefault="00B62156" w:rsidP="00B62156"/>
    <w:p w14:paraId="1C9928CD" w14:textId="77777777" w:rsidR="00B62156" w:rsidRPr="00F3751F" w:rsidRDefault="00B62156" w:rsidP="00B62156">
      <w:pPr>
        <w:rPr>
          <w:lang w:val="el-GR"/>
        </w:rPr>
      </w:pPr>
      <w:r w:rsidRPr="00F3751F">
        <w:rPr>
          <w:lang w:val="el-GR"/>
        </w:rPr>
        <w:t>Οι διεπαφές θα παρέχουν υποστήριξη και καθοδήγηση στους χρήστες μέσω λειτουργιών όπως:</w:t>
      </w:r>
    </w:p>
    <w:p w14:paraId="3ABEF12D" w14:textId="77777777" w:rsidR="00B62156" w:rsidRPr="00F3751F" w:rsidRDefault="00B62156" w:rsidP="00B62156">
      <w:pPr>
        <w:pStyle w:val="aff"/>
        <w:numPr>
          <w:ilvl w:val="0"/>
          <w:numId w:val="294"/>
        </w:numPr>
        <w:spacing w:line="276" w:lineRule="auto"/>
        <w:rPr>
          <w:lang w:val="el-GR"/>
        </w:rPr>
      </w:pPr>
      <w:r w:rsidRPr="00F3751F">
        <w:rPr>
          <w:lang w:val="el-GR"/>
        </w:rPr>
        <w:t>μηνύματα στην οθόνη, τα οποία θα επιτρέπουν την επέμβαση του χρήστη:</w:t>
      </w:r>
    </w:p>
    <w:p w14:paraId="4A3727BC" w14:textId="77777777" w:rsidR="00B62156" w:rsidRPr="00F3751F" w:rsidRDefault="00B62156" w:rsidP="00B62156">
      <w:pPr>
        <w:pStyle w:val="aff"/>
        <w:numPr>
          <w:ilvl w:val="1"/>
          <w:numId w:val="294"/>
        </w:numPr>
        <w:spacing w:line="276" w:lineRule="auto"/>
        <w:rPr>
          <w:lang w:val="el-GR"/>
        </w:rPr>
      </w:pPr>
      <w:r w:rsidRPr="00F3751F">
        <w:t>o</w:t>
      </w:r>
      <w:r w:rsidRPr="00F3751F">
        <w:rPr>
          <w:lang w:val="el-GR"/>
        </w:rPr>
        <w:t xml:space="preserve"> μηνύματα σφάλματος: αναφέρονται είτε σε σφάλματα της εφαρμογής, είτε σε σφάλματα λόγω χειρισμού και προσδιορίζουν σαφώς το πρόβλημα, την αιτία και τον τρόπο επίλυσης. Η ενέργεια που εκτελείται διακόπτεται μέχρι τη διόρθωση του σφάλματος.</w:t>
      </w:r>
    </w:p>
    <w:p w14:paraId="40FC2FB6" w14:textId="77777777" w:rsidR="00B62156" w:rsidRPr="00F3751F" w:rsidRDefault="00B62156" w:rsidP="00B62156">
      <w:pPr>
        <w:pStyle w:val="aff"/>
        <w:numPr>
          <w:ilvl w:val="1"/>
          <w:numId w:val="294"/>
        </w:numPr>
        <w:spacing w:line="276" w:lineRule="auto"/>
        <w:rPr>
          <w:lang w:val="el-GR"/>
        </w:rPr>
      </w:pPr>
      <w:r w:rsidRPr="00F3751F">
        <w:rPr>
          <w:lang w:val="el-GR"/>
        </w:rPr>
        <w:t>προειδοποιήσεις: αναφέρονται είτε σε επουσιώδεις εσφαλμένες ενέργειες/παραλείψεις οι οποίες δεν οδηγούν απαραίτητα σε διακοπή της λειτουργικότητας, είτε σε επιβεβαίωση ενεργειών του χρήστη (πχ διαγραφή αρχείου). Μέσω κατάλληλων επιλογών ο χρήστης επιλέγει τη διακοπή ή όχι της ενέργειας που εκτελείται.</w:t>
      </w:r>
    </w:p>
    <w:p w14:paraId="25BF3FD9" w14:textId="77777777" w:rsidR="00B62156" w:rsidRPr="00F3751F" w:rsidRDefault="00B62156" w:rsidP="00B62156">
      <w:pPr>
        <w:pStyle w:val="aff"/>
        <w:numPr>
          <w:ilvl w:val="1"/>
          <w:numId w:val="294"/>
        </w:numPr>
        <w:spacing w:line="276" w:lineRule="auto"/>
      </w:pPr>
      <w:r w:rsidRPr="00F3751F">
        <w:rPr>
          <w:lang w:val="el-GR"/>
        </w:rPr>
        <w:t xml:space="preserve">πληροφορίες / οδηγίες: αναφέρονται στην παροχή γενικότερων πληροφοριών σχετικά με την εκάστοτε λειτουργικότητα ή σε πιο ειδικές οδηγίες κατά την εκτέλεση κάποιας ενέργειας. </w:t>
      </w:r>
      <w:r w:rsidRPr="00F3751F">
        <w:t>Δεν προκαλούν διακοπή της</w:t>
      </w:r>
      <w:r w:rsidRPr="00F3751F">
        <w:rPr>
          <w:lang w:val="el-GR"/>
        </w:rPr>
        <w:t xml:space="preserve"> </w:t>
      </w:r>
      <w:r w:rsidRPr="00F3751F">
        <w:t>ενέργειας που</w:t>
      </w:r>
      <w:r w:rsidRPr="00F3751F">
        <w:rPr>
          <w:lang w:val="el-GR"/>
        </w:rPr>
        <w:t xml:space="preserve"> </w:t>
      </w:r>
      <w:r w:rsidRPr="00F3751F">
        <w:t>εκτελείται.</w:t>
      </w:r>
    </w:p>
    <w:p w14:paraId="35011C6F" w14:textId="77777777" w:rsidR="00B62156" w:rsidRPr="00F3751F" w:rsidRDefault="00B62156" w:rsidP="00B62156">
      <w:pPr>
        <w:pStyle w:val="aff"/>
        <w:numPr>
          <w:ilvl w:val="1"/>
          <w:numId w:val="294"/>
        </w:numPr>
        <w:spacing w:line="276" w:lineRule="auto"/>
        <w:rPr>
          <w:lang w:val="el-GR"/>
        </w:rPr>
      </w:pPr>
      <w:r w:rsidRPr="00F3751F">
        <w:rPr>
          <w:lang w:val="el-GR"/>
        </w:rPr>
        <w:t>μηνύματα επιβεβαίωσης: αναφέρονται στην επιβεβαίωση της εκτέλεσης/ολοκλήρωσης μίας ενέργειας (πχ καταχώρηση εγγραφής, μεταβολή στοιχείων, κλπ).</w:t>
      </w:r>
    </w:p>
    <w:p w14:paraId="06AC956F" w14:textId="77777777" w:rsidR="00B62156" w:rsidRPr="00F3751F" w:rsidRDefault="00B62156" w:rsidP="00B62156">
      <w:pPr>
        <w:pStyle w:val="aff"/>
        <w:numPr>
          <w:ilvl w:val="1"/>
          <w:numId w:val="294"/>
        </w:numPr>
        <w:spacing w:line="276" w:lineRule="auto"/>
        <w:rPr>
          <w:lang w:val="el-GR"/>
        </w:rPr>
      </w:pPr>
      <w:r w:rsidRPr="00F3751F">
        <w:rPr>
          <w:lang w:val="el-GR"/>
        </w:rPr>
        <w:t>οθόνες με οδηγίες (</w:t>
      </w:r>
      <w:r w:rsidRPr="00F3751F">
        <w:t>wizards</w:t>
      </w:r>
      <w:r w:rsidRPr="00F3751F">
        <w:rPr>
          <w:lang w:val="el-GR"/>
        </w:rPr>
        <w:t xml:space="preserve">) για την σταδιακή εκτέλεση συγκεκριμένων ενεργειών (όπως για παράδειγμα </w:t>
      </w:r>
      <w:r w:rsidRPr="00F3751F">
        <w:t>upload</w:t>
      </w:r>
      <w:r w:rsidRPr="00F3751F">
        <w:rPr>
          <w:lang w:val="el-GR"/>
        </w:rPr>
        <w:t xml:space="preserve"> συμπληρωμένων ερωτηματολογίων)</w:t>
      </w:r>
    </w:p>
    <w:p w14:paraId="25ED8543" w14:textId="77777777" w:rsidR="00B62156" w:rsidRPr="00F3751F" w:rsidRDefault="00B62156" w:rsidP="00B62156">
      <w:pPr>
        <w:pStyle w:val="aff"/>
        <w:numPr>
          <w:ilvl w:val="1"/>
          <w:numId w:val="294"/>
        </w:numPr>
        <w:spacing w:line="276" w:lineRule="auto"/>
        <w:rPr>
          <w:lang w:val="el-GR"/>
        </w:rPr>
      </w:pPr>
      <w:r w:rsidRPr="00F3751F">
        <w:rPr>
          <w:lang w:val="el-GR"/>
        </w:rPr>
        <w:t xml:space="preserve">όπου είναι εφικτό συμπλήρωση πεδίων με προκαθορισμένες τιμές, παροχή </w:t>
      </w:r>
      <w:r w:rsidRPr="00F3751F">
        <w:t>combo</w:t>
      </w:r>
      <w:r w:rsidRPr="00F3751F">
        <w:rPr>
          <w:lang w:val="el-GR"/>
        </w:rPr>
        <w:t xml:space="preserve"> </w:t>
      </w:r>
      <w:r w:rsidRPr="00F3751F">
        <w:t>boxes</w:t>
      </w:r>
      <w:r w:rsidRPr="00F3751F">
        <w:rPr>
          <w:lang w:val="el-GR"/>
        </w:rPr>
        <w:t>/</w:t>
      </w:r>
      <w:r w:rsidRPr="00F3751F">
        <w:t>drop</w:t>
      </w:r>
      <w:r w:rsidRPr="00F3751F">
        <w:rPr>
          <w:lang w:val="el-GR"/>
        </w:rPr>
        <w:t>-</w:t>
      </w:r>
      <w:r w:rsidRPr="00F3751F">
        <w:t>down</w:t>
      </w:r>
      <w:r w:rsidRPr="00F3751F">
        <w:rPr>
          <w:lang w:val="el-GR"/>
        </w:rPr>
        <w:t xml:space="preserve"> </w:t>
      </w:r>
      <w:r w:rsidRPr="00F3751F">
        <w:t>lists</w:t>
      </w:r>
      <w:r w:rsidRPr="00F3751F">
        <w:rPr>
          <w:lang w:val="el-GR"/>
        </w:rPr>
        <w:t xml:space="preserve"> για την επιλογή τιμών, παροχή πρότασης συμπλήρωσης πεδίου βάσει των χαρακτήρων που έχουν πληκτρολογηθεί και του είδους/περιεχομένου του πεδίου, παροχή οδηγιών για κάθε πεδίο προκειμένου για τη διευκόλυνση της καταχώρησης δεδομένων, κλπ</w:t>
      </w:r>
    </w:p>
    <w:p w14:paraId="241E2F30" w14:textId="77777777" w:rsidR="00B62156" w:rsidRPr="00F3751F" w:rsidRDefault="00B62156" w:rsidP="00B62156">
      <w:pPr>
        <w:rPr>
          <w:lang w:val="el-GR"/>
        </w:rPr>
      </w:pPr>
      <w:r w:rsidRPr="00F3751F">
        <w:rPr>
          <w:lang w:val="el-GR"/>
        </w:rPr>
        <w:t>Οι διεπαφές πρέπει να σχεδιαστούν με τρόπο που θα επιτρέπει τη χρήση των εφαρμογών και από χρήστες με μικρό βαθμό εξοικείωσης με πληροφοριακά συστήματα.</w:t>
      </w:r>
    </w:p>
    <w:p w14:paraId="350501BB" w14:textId="77777777" w:rsidR="00B62156" w:rsidRPr="00F3751F" w:rsidRDefault="00B62156" w:rsidP="00B62156">
      <w:pPr>
        <w:rPr>
          <w:lang w:val="el-GR"/>
        </w:rPr>
      </w:pPr>
      <w:r w:rsidRPr="00F3751F">
        <w:rPr>
          <w:lang w:val="el-GR"/>
        </w:rPr>
        <w:t>Επιθυμητό είναι να παρέχεται στους χρήστες δυνατότητα αναδιάταξης στοιχείων των οθονών (πχ θέση αντικειμένων, σειρά εμφάνισης στηλών, σειρά ταξινόμησης σε λίστες, προθήκη/αφαίρεση προαιρετικών επιλογών αρχικής οθόνης), ώστε να επιτρέπεται η προσαρμογή στις προτιμήσεις του εκάστοτε χρήστη.</w:t>
      </w:r>
    </w:p>
    <w:p w14:paraId="1C202CBE" w14:textId="77777777" w:rsidR="00B62156" w:rsidRPr="00F3751F" w:rsidRDefault="00B62156" w:rsidP="00B62156">
      <w:pPr>
        <w:rPr>
          <w:lang w:val="el-GR"/>
        </w:rPr>
      </w:pPr>
      <w:r w:rsidRPr="00F3751F">
        <w:rPr>
          <w:lang w:val="el-GR"/>
        </w:rPr>
        <w:t>Η γλώσσα διεπαφής είναι η ελληνική. Οι αναφορές εξωτερικού περιβάλλοντος θα παρέχονται και στην αγγλική. οι οθόνες που απευθύνονται σε εξωτερικούς χρήστες να διατίθενται και στην αγγλική. Το αποθετήριο θα είναι δίγλωσσο τόσο σε επίπεδο διεπαφών χρήστη όσο και σε επίπεδο περιεχομένου.</w:t>
      </w:r>
    </w:p>
    <w:p w14:paraId="19612548" w14:textId="77777777" w:rsidR="00B62156" w:rsidRPr="00F3751F" w:rsidRDefault="00B62156" w:rsidP="00B62156">
      <w:pPr>
        <w:rPr>
          <w:lang w:val="el-GR"/>
        </w:rPr>
      </w:pPr>
      <w:r w:rsidRPr="00F3751F">
        <w:rPr>
          <w:lang w:val="el-GR"/>
        </w:rPr>
        <w:t xml:space="preserve">Οι οθόνες των εφαρμογών πρέπει να παρουσιάζουν όσο το δυνατόν μεγαλύτερη ομοιομορφία (πχ χρώμα, </w:t>
      </w:r>
      <w:r w:rsidRPr="00F3751F">
        <w:t>logos</w:t>
      </w:r>
      <w:r w:rsidRPr="00F3751F">
        <w:rPr>
          <w:lang w:val="el-GR"/>
        </w:rPr>
        <w:t>, μενού, εργαλειοθήκες, διατήρηση ονομασίας πεδίων και κουμπιών) ώστε να παρέχεται στους χρήστες ένα ομογενοποιημένο περιβάλλον εργασίας.</w:t>
      </w:r>
    </w:p>
    <w:p w14:paraId="3EDFEDBC" w14:textId="77777777" w:rsidR="00B62156" w:rsidRPr="00F3751F" w:rsidRDefault="00B62156" w:rsidP="00B62156">
      <w:pPr>
        <w:rPr>
          <w:lang w:val="el-GR"/>
        </w:rPr>
      </w:pPr>
      <w:r w:rsidRPr="00F3751F">
        <w:rPr>
          <w:lang w:val="el-GR"/>
        </w:rPr>
        <w:t xml:space="preserve">Οι ιστοσελίδες του συστήματος πρέπει να ακολουθούν τις αρχές του </w:t>
      </w:r>
      <w:r w:rsidRPr="00F3751F">
        <w:t>responsive</w:t>
      </w:r>
      <w:r w:rsidRPr="00F3751F">
        <w:rPr>
          <w:lang w:val="el-GR"/>
        </w:rPr>
        <w:t xml:space="preserve"> </w:t>
      </w:r>
      <w:r w:rsidRPr="00F3751F">
        <w:t>design</w:t>
      </w:r>
      <w:r w:rsidRPr="00F3751F">
        <w:rPr>
          <w:lang w:val="el-GR"/>
        </w:rPr>
        <w:t xml:space="preserve">, ώστε να είναι προσαρμόσιμες σε κάθε είδος οθόνης (Η/Υ, </w:t>
      </w:r>
      <w:r w:rsidRPr="00F3751F">
        <w:t>tablet</w:t>
      </w:r>
      <w:r w:rsidRPr="00F3751F">
        <w:rPr>
          <w:lang w:val="el-GR"/>
        </w:rPr>
        <w:t>, κινητό τηλ, κλπ).</w:t>
      </w:r>
    </w:p>
    <w:p w14:paraId="2FB01014" w14:textId="77777777" w:rsidR="00B62156" w:rsidRPr="00F3751F" w:rsidRDefault="00B62156" w:rsidP="00B62156">
      <w:pPr>
        <w:rPr>
          <w:lang w:val="el-GR"/>
        </w:rPr>
      </w:pPr>
      <w:r w:rsidRPr="00F3751F">
        <w:rPr>
          <w:lang w:val="el-GR"/>
        </w:rPr>
        <w:t>Ο χρήστης πρέπει να γνωρίζει σε ποιο σημείο της εφαρμογής βρίσκεται κάθε στιγμή. Επίσης πρέπει να του παρέχεται η δυνατότητα εύκολης μετάβασης σε άλλες οθόνες (πχ μέσω μενού) καθώς και δυνατότητα αποσύνδεσής του από το σύστημα.</w:t>
      </w:r>
    </w:p>
    <w:p w14:paraId="10658D62" w14:textId="77777777" w:rsidR="00B62156" w:rsidRPr="00F3751F" w:rsidRDefault="00B62156" w:rsidP="00B62156">
      <w:pPr>
        <w:rPr>
          <w:lang w:val="el-GR"/>
        </w:rPr>
      </w:pPr>
      <w:r w:rsidRPr="00F3751F">
        <w:rPr>
          <w:lang w:val="el-GR"/>
        </w:rPr>
        <w:t>Κατά την καταχώρηση των δεδομένων, πρέπει να παρέχονται μηχανισμοί ελέγχου της εγκυρότητας και της πληρότητας των στοιχείων που καταχωρούνται, με ταυτόχρονη επισήμανση σφαλμάτων ή επιβεβαίωσης ολοκλήρωσης ενέργειας.</w:t>
      </w:r>
    </w:p>
    <w:p w14:paraId="778F1516" w14:textId="4DD7615F" w:rsidR="00947DDB" w:rsidRPr="00F3751F" w:rsidRDefault="00947DDB" w:rsidP="00B45578">
      <w:pPr>
        <w:pStyle w:val="4"/>
        <w:numPr>
          <w:ilvl w:val="1"/>
          <w:numId w:val="360"/>
        </w:numPr>
        <w:ind w:hanging="306"/>
        <w:rPr>
          <w:rFonts w:cs="Tahoma"/>
          <w:szCs w:val="22"/>
          <w:lang w:val="el-GR"/>
        </w:rPr>
      </w:pPr>
      <w:bookmarkStart w:id="719" w:name="_Toc127194128"/>
      <w:bookmarkStart w:id="720" w:name="_Toc127199031"/>
      <w:bookmarkStart w:id="721" w:name="_Toc127271789"/>
      <w:bookmarkStart w:id="722" w:name="_Toc127194129"/>
      <w:bookmarkStart w:id="723" w:name="_Toc127199032"/>
      <w:bookmarkStart w:id="724" w:name="_Toc127271790"/>
      <w:bookmarkStart w:id="725" w:name="_Toc97194353"/>
      <w:bookmarkStart w:id="726" w:name="_Toc128058981"/>
      <w:bookmarkEnd w:id="719"/>
      <w:bookmarkEnd w:id="720"/>
      <w:bookmarkEnd w:id="721"/>
      <w:bookmarkEnd w:id="722"/>
      <w:bookmarkEnd w:id="723"/>
      <w:bookmarkEnd w:id="724"/>
      <w:r w:rsidRPr="00F3751F">
        <w:rPr>
          <w:rFonts w:cs="Tahoma"/>
          <w:szCs w:val="22"/>
          <w:lang w:val="el-GR"/>
        </w:rPr>
        <w:t>Ανοικτά Πρότυπα και Δεδομένα</w:t>
      </w:r>
      <w:bookmarkEnd w:id="725"/>
      <w:bookmarkEnd w:id="726"/>
    </w:p>
    <w:p w14:paraId="26F05B70" w14:textId="77777777" w:rsidR="00B62156" w:rsidRPr="00F3751F" w:rsidRDefault="00B62156" w:rsidP="00B62156">
      <w:pPr>
        <w:rPr>
          <w:lang w:val="el-GR"/>
        </w:rPr>
      </w:pPr>
      <w:r w:rsidRPr="00F3751F">
        <w:rPr>
          <w:lang w:val="el-GR"/>
        </w:rPr>
        <w:t>Η γενική φιλοσοφία της υλοποίησης των συστημάτων του παρόντος έργου πρέπει να ακολουθεί τις σύγχρονες τάσεις για ανοικτή αρχιτεκτονική (</w:t>
      </w:r>
      <w:r w:rsidRPr="00F3751F">
        <w:t>open</w:t>
      </w:r>
      <w:r w:rsidRPr="00F3751F">
        <w:rPr>
          <w:lang w:val="el-GR"/>
        </w:rPr>
        <w:t xml:space="preserve"> </w:t>
      </w:r>
      <w:r w:rsidRPr="00F3751F">
        <w:t>architecture</w:t>
      </w:r>
      <w:r w:rsidRPr="00F3751F">
        <w:rPr>
          <w:lang w:val="el-GR"/>
        </w:rPr>
        <w:t>) και ανοικτά συστήματα (</w:t>
      </w:r>
      <w:r w:rsidRPr="00F3751F">
        <w:t>open</w:t>
      </w:r>
      <w:r w:rsidRPr="00F3751F">
        <w:rPr>
          <w:lang w:val="el-GR"/>
        </w:rPr>
        <w:t xml:space="preserve"> </w:t>
      </w:r>
      <w:r w:rsidRPr="00F3751F">
        <w:t>systems</w:t>
      </w:r>
      <w:r w:rsidRPr="00F3751F">
        <w:rPr>
          <w:lang w:val="el-GR"/>
        </w:rPr>
        <w:t>). Ο όρος «ανοικτό» υποδηλώνει κατά βάση την ανεξαρτησία από συγκεκριμένο προμηθευτή και την υποχρεωτική χρήση προτύπων (</w:t>
      </w:r>
      <w:r w:rsidRPr="00F3751F">
        <w:t>standards</w:t>
      </w:r>
      <w:r w:rsidRPr="00F3751F">
        <w:rPr>
          <w:lang w:val="el-GR"/>
        </w:rPr>
        <w:t>), τα οποία διασφαλίζουν:</w:t>
      </w:r>
    </w:p>
    <w:p w14:paraId="6DF0A96F" w14:textId="77777777" w:rsidR="00B62156" w:rsidRPr="00F3751F" w:rsidRDefault="00B62156" w:rsidP="00B62156">
      <w:pPr>
        <w:pStyle w:val="aff"/>
        <w:numPr>
          <w:ilvl w:val="0"/>
          <w:numId w:val="295"/>
        </w:numPr>
        <w:spacing w:line="276" w:lineRule="auto"/>
        <w:rPr>
          <w:lang w:val="el-GR"/>
        </w:rPr>
      </w:pPr>
      <w:r w:rsidRPr="00F3751F">
        <w:rPr>
          <w:lang w:val="el-GR"/>
        </w:rPr>
        <w:t>την αρμονική συνεργασία και λειτουργία μεταξύ συστημάτων και λειτουργικών εφαρμογών διαφορετικών προμηθευτών</w:t>
      </w:r>
    </w:p>
    <w:p w14:paraId="44A0E7AF" w14:textId="77777777" w:rsidR="00B62156" w:rsidRPr="00F3751F" w:rsidRDefault="00B62156" w:rsidP="00B62156">
      <w:pPr>
        <w:pStyle w:val="aff"/>
        <w:numPr>
          <w:ilvl w:val="0"/>
          <w:numId w:val="295"/>
        </w:numPr>
        <w:spacing w:line="276" w:lineRule="auto"/>
        <w:rPr>
          <w:lang w:val="el-GR"/>
        </w:rPr>
      </w:pPr>
      <w:r w:rsidRPr="00F3751F">
        <w:rPr>
          <w:lang w:val="el-GR"/>
        </w:rPr>
        <w:t>τη διαδικτυακή ή άλλη συνεργασία εφαρμογών που βρίσκονται σε διαφορετικά υπολογιστικά συστήματα</w:t>
      </w:r>
    </w:p>
    <w:p w14:paraId="6BE4EED3" w14:textId="77777777" w:rsidR="00B62156" w:rsidRPr="00F3751F" w:rsidRDefault="00B62156" w:rsidP="00B62156">
      <w:pPr>
        <w:pStyle w:val="aff"/>
        <w:numPr>
          <w:ilvl w:val="0"/>
          <w:numId w:val="295"/>
        </w:numPr>
        <w:spacing w:line="276" w:lineRule="auto"/>
        <w:rPr>
          <w:lang w:val="el-GR"/>
        </w:rPr>
      </w:pPr>
      <w:r w:rsidRPr="00F3751F">
        <w:rPr>
          <w:lang w:val="el-GR"/>
        </w:rPr>
        <w:t>τη φορητότητα (</w:t>
      </w:r>
      <w:r w:rsidRPr="00F3751F">
        <w:t>portability</w:t>
      </w:r>
      <w:r w:rsidRPr="00F3751F">
        <w:rPr>
          <w:lang w:val="el-GR"/>
        </w:rPr>
        <w:t>) των εφαρμογών</w:t>
      </w:r>
    </w:p>
    <w:p w14:paraId="48AB1514" w14:textId="77777777" w:rsidR="00B62156" w:rsidRPr="00F3751F" w:rsidRDefault="00B62156" w:rsidP="00B62156">
      <w:pPr>
        <w:pStyle w:val="aff"/>
        <w:numPr>
          <w:ilvl w:val="0"/>
          <w:numId w:val="295"/>
        </w:numPr>
        <w:spacing w:line="276" w:lineRule="auto"/>
        <w:rPr>
          <w:lang w:val="el-GR"/>
        </w:rPr>
      </w:pPr>
      <w:r w:rsidRPr="00F3751F">
        <w:rPr>
          <w:lang w:val="el-GR"/>
        </w:rPr>
        <w:t>την δυνατότητα αύξησης του μεγέθους των μηχανογραφικών συστημάτων χωρίς αλλαγές στη δομή και τη φιλοσοφία</w:t>
      </w:r>
    </w:p>
    <w:p w14:paraId="665486FE" w14:textId="77777777" w:rsidR="00B62156" w:rsidRPr="00F3751F" w:rsidRDefault="00B62156" w:rsidP="00B62156">
      <w:pPr>
        <w:pStyle w:val="aff"/>
        <w:numPr>
          <w:ilvl w:val="0"/>
          <w:numId w:val="295"/>
        </w:numPr>
        <w:spacing w:line="276" w:lineRule="auto"/>
        <w:rPr>
          <w:lang w:val="el-GR"/>
        </w:rPr>
      </w:pPr>
      <w:r w:rsidRPr="00F3751F">
        <w:rPr>
          <w:lang w:val="el-GR"/>
        </w:rPr>
        <w:t>την εύκολη επέμβαση στη λειτουργικότητα των εφαρμογών</w:t>
      </w:r>
    </w:p>
    <w:p w14:paraId="53CB993C" w14:textId="77777777" w:rsidR="00B62156" w:rsidRPr="00F3751F" w:rsidRDefault="00B62156" w:rsidP="00B62156">
      <w:pPr>
        <w:rPr>
          <w:lang w:val="el-GR"/>
        </w:rPr>
      </w:pPr>
      <w:r w:rsidRPr="00F3751F">
        <w:rPr>
          <w:lang w:val="el-GR"/>
        </w:rPr>
        <w:t>Σύμφωνα με τα παραπάνω, και όσον αφορά την ανάπτυξη όλων των εφαρμογών (τυποποιημένων και μη) του παρόντος Έργου, ο Ανάδοχος θα πρέπει να εφαρμόσει:</w:t>
      </w:r>
    </w:p>
    <w:p w14:paraId="44C28044" w14:textId="77777777" w:rsidR="00B62156" w:rsidRPr="00F3751F" w:rsidRDefault="00B62156" w:rsidP="00B62156">
      <w:pPr>
        <w:pStyle w:val="aff"/>
        <w:numPr>
          <w:ilvl w:val="0"/>
          <w:numId w:val="295"/>
        </w:numPr>
        <w:spacing w:line="276" w:lineRule="auto"/>
        <w:rPr>
          <w:lang w:val="el-GR"/>
        </w:rPr>
      </w:pPr>
      <w:r w:rsidRPr="00F3751F">
        <w:rPr>
          <w:lang w:val="el-GR"/>
        </w:rPr>
        <w:t>Αρθρωτή ανάπτυξη και υλοποίηση των υποσυστημάτων λογισμικού,</w:t>
      </w:r>
    </w:p>
    <w:p w14:paraId="74BF9900" w14:textId="77777777" w:rsidR="00B62156" w:rsidRPr="00F3751F" w:rsidRDefault="00B62156" w:rsidP="00B62156">
      <w:pPr>
        <w:pStyle w:val="aff"/>
        <w:numPr>
          <w:ilvl w:val="0"/>
          <w:numId w:val="295"/>
        </w:numPr>
        <w:spacing w:line="276" w:lineRule="auto"/>
        <w:rPr>
          <w:lang w:val="el-GR"/>
        </w:rPr>
      </w:pPr>
      <w:r w:rsidRPr="00F3751F">
        <w:rPr>
          <w:lang w:val="el-GR"/>
        </w:rPr>
        <w:t>Χρήση διεθνών και εμπορικώς αποδεκτών προτύπων διαλειτουργικότητας, όπως για παράδειγμα οι διαδικτυακές υπηρεσίες (</w:t>
      </w:r>
      <w:r w:rsidRPr="00F3751F">
        <w:t>webservices</w:t>
      </w:r>
      <w:r w:rsidRPr="00F3751F">
        <w:rPr>
          <w:lang w:val="el-GR"/>
        </w:rPr>
        <w:t>) για την τυποποιημένη επικοινωνία μεταξύ υπολογιστικών συστημάτων</w:t>
      </w:r>
    </w:p>
    <w:p w14:paraId="214BC7FC" w14:textId="77777777" w:rsidR="00B62156" w:rsidRPr="00F3751F" w:rsidRDefault="00B62156" w:rsidP="00B62156">
      <w:pPr>
        <w:pStyle w:val="aff"/>
        <w:numPr>
          <w:ilvl w:val="0"/>
          <w:numId w:val="295"/>
        </w:numPr>
        <w:spacing w:line="276" w:lineRule="auto"/>
        <w:rPr>
          <w:lang w:val="el-GR"/>
        </w:rPr>
      </w:pPr>
      <w:r w:rsidRPr="00F3751F">
        <w:rPr>
          <w:lang w:val="el-GR"/>
        </w:rPr>
        <w:t>Για τα υποσυστήματα εξωστρεφών υπηρεσιών, υλοποίηση βασισμένη σε αρχιτεκτονική τουλάχιστον 3 επιπέδων (3-</w:t>
      </w:r>
      <w:r w:rsidRPr="00F3751F">
        <w:t>tier</w:t>
      </w:r>
      <w:r w:rsidRPr="00F3751F">
        <w:rPr>
          <w:lang w:val="el-GR"/>
        </w:rPr>
        <w:t xml:space="preserve"> </w:t>
      </w:r>
      <w:r w:rsidRPr="00F3751F">
        <w:t>architecture</w:t>
      </w:r>
      <w:r w:rsidRPr="00F3751F">
        <w:rPr>
          <w:lang w:val="el-GR"/>
        </w:rPr>
        <w:t>), η οποία περιλαμβάνει κατ’ ελάχιστο, το επίπεδο των παρουσίασης, το επίπεδο επιχειρησιακής λογικής και το επίπεδο των δεδομένων.</w:t>
      </w:r>
    </w:p>
    <w:p w14:paraId="7343DF64" w14:textId="77777777" w:rsidR="00B62156" w:rsidRPr="00F3751F" w:rsidRDefault="00B62156" w:rsidP="00B62156">
      <w:pPr>
        <w:pStyle w:val="aff"/>
        <w:numPr>
          <w:ilvl w:val="0"/>
          <w:numId w:val="295"/>
        </w:numPr>
        <w:spacing w:line="276" w:lineRule="auto"/>
        <w:rPr>
          <w:lang w:val="el-GR"/>
        </w:rPr>
      </w:pPr>
      <w:r w:rsidRPr="00F3751F">
        <w:rPr>
          <w:lang w:val="el-GR"/>
        </w:rPr>
        <w:t>Σαφή διάκριση μεταξύ δεδομένων / εμφάνισης / λειτουργιών στο επίπεδο παρουσίασης της αρχιτεκτονικής</w:t>
      </w:r>
    </w:p>
    <w:p w14:paraId="0DDDFF29" w14:textId="77777777" w:rsidR="00B62156" w:rsidRPr="00F3751F" w:rsidRDefault="00B62156" w:rsidP="00B62156">
      <w:pPr>
        <w:rPr>
          <w:lang w:val="el-GR"/>
        </w:rPr>
      </w:pPr>
      <w:r w:rsidRPr="00F3751F">
        <w:rPr>
          <w:lang w:val="el-GR"/>
        </w:rPr>
        <w:t xml:space="preserve">Επιπροσθέτως, το σύστημα θα πρέπει να παρέχει την τεχνική δυνατότητα εξαγωγής σε μηχαναγνώσιμη μορφή επιλεγμένων δεδομένων του - ακολουθώντας ανοικτά πρότυπα - για αξιοποίησή τους από συστήματα συνεργαζόμενων δημόσιων και ιδιωτικών φορέων (ανοικτά δεδομένα). </w:t>
      </w:r>
    </w:p>
    <w:p w14:paraId="21393EF7" w14:textId="77777777" w:rsidR="00A22261" w:rsidRDefault="00A22261" w:rsidP="00B45578">
      <w:pPr>
        <w:pStyle w:val="3"/>
        <w:numPr>
          <w:ilvl w:val="0"/>
          <w:numId w:val="360"/>
        </w:numPr>
        <w:rPr>
          <w:lang w:val="el-GR"/>
        </w:rPr>
      </w:pPr>
      <w:bookmarkStart w:id="727" w:name="_Toc127194131"/>
      <w:bookmarkStart w:id="728" w:name="_Toc127199034"/>
      <w:bookmarkStart w:id="729" w:name="_Toc127271792"/>
      <w:bookmarkStart w:id="730" w:name="_Toc127194132"/>
      <w:bookmarkStart w:id="731" w:name="_Toc127199035"/>
      <w:bookmarkStart w:id="732" w:name="_Toc127271793"/>
      <w:bookmarkStart w:id="733" w:name="_Toc97194355"/>
      <w:bookmarkStart w:id="734" w:name="_Toc97194476"/>
      <w:bookmarkStart w:id="735" w:name="_Toc128058982"/>
      <w:bookmarkEnd w:id="727"/>
      <w:bookmarkEnd w:id="728"/>
      <w:bookmarkEnd w:id="729"/>
      <w:bookmarkEnd w:id="730"/>
      <w:bookmarkEnd w:id="731"/>
      <w:bookmarkEnd w:id="732"/>
      <w:r>
        <w:rPr>
          <w:lang w:val="el-GR"/>
        </w:rPr>
        <w:t>Υπηρεσίες</w:t>
      </w:r>
      <w:bookmarkEnd w:id="733"/>
      <w:bookmarkEnd w:id="734"/>
      <w:bookmarkEnd w:id="735"/>
      <w:r>
        <w:rPr>
          <w:lang w:val="el-GR"/>
        </w:rPr>
        <w:t xml:space="preserve"> </w:t>
      </w:r>
    </w:p>
    <w:p w14:paraId="299AFC73" w14:textId="61745C94" w:rsidR="00F92D57" w:rsidRDefault="00F92D57" w:rsidP="00B45578">
      <w:pPr>
        <w:pStyle w:val="4"/>
        <w:numPr>
          <w:ilvl w:val="1"/>
          <w:numId w:val="323"/>
        </w:numPr>
        <w:rPr>
          <w:rFonts w:cs="Tahoma"/>
          <w:szCs w:val="22"/>
          <w:lang w:val="el-GR"/>
        </w:rPr>
      </w:pPr>
      <w:bookmarkStart w:id="736" w:name="_Toc97195395"/>
      <w:bookmarkStart w:id="737" w:name="_Toc97195564"/>
      <w:bookmarkStart w:id="738" w:name="_Toc127194134"/>
      <w:bookmarkStart w:id="739" w:name="_Toc127199037"/>
      <w:bookmarkStart w:id="740" w:name="_Toc127271795"/>
      <w:bookmarkStart w:id="741" w:name="_Toc97194356"/>
      <w:bookmarkStart w:id="742" w:name="_Ref97199331"/>
      <w:bookmarkStart w:id="743" w:name="_Toc128058983"/>
      <w:bookmarkEnd w:id="736"/>
      <w:bookmarkEnd w:id="737"/>
      <w:bookmarkEnd w:id="738"/>
      <w:bookmarkEnd w:id="739"/>
      <w:bookmarkEnd w:id="740"/>
      <w:r w:rsidRPr="00EF2204">
        <w:rPr>
          <w:rFonts w:cs="Tahoma"/>
          <w:szCs w:val="22"/>
          <w:lang w:val="el-GR"/>
        </w:rPr>
        <w:t>Μελέτη Εφαρμογής - Ανάλυση Απαιτήσεων</w:t>
      </w:r>
      <w:bookmarkEnd w:id="741"/>
      <w:bookmarkEnd w:id="742"/>
      <w:bookmarkEnd w:id="743"/>
    </w:p>
    <w:p w14:paraId="48109313" w14:textId="642306AB" w:rsidR="006A792B" w:rsidRDefault="006A792B" w:rsidP="006A792B">
      <w:pPr>
        <w:rPr>
          <w:lang w:val="el-GR"/>
        </w:rPr>
      </w:pPr>
    </w:p>
    <w:p w14:paraId="59107BE2" w14:textId="77777777" w:rsidR="00883244" w:rsidRPr="00077620" w:rsidRDefault="00883244" w:rsidP="00883244">
      <w:pPr>
        <w:rPr>
          <w:lang w:val="el-GR"/>
        </w:rPr>
      </w:pPr>
      <w:bookmarkStart w:id="744" w:name="_Hlk535257869"/>
      <w:r w:rsidRPr="00077620">
        <w:rPr>
          <w:lang w:val="el-GR"/>
        </w:rPr>
        <w:t xml:space="preserve">Ο Ανάδοχος οφείλει να εκπονήσει μελέτη </w:t>
      </w:r>
      <w:r>
        <w:rPr>
          <w:lang w:val="el-GR"/>
        </w:rPr>
        <w:t xml:space="preserve">Εφαρμογής / </w:t>
      </w:r>
      <w:r w:rsidRPr="00077620">
        <w:rPr>
          <w:lang w:val="el-GR"/>
        </w:rPr>
        <w:t xml:space="preserve">Ανάλυσης Απαιτήσεων του Έργου, η οποία θα αποτελέσει τον βασικό οδηγό υλοποίησης του Έργου. </w:t>
      </w:r>
    </w:p>
    <w:p w14:paraId="686D7F07" w14:textId="599F393C" w:rsidR="00883244" w:rsidRPr="00077620" w:rsidRDefault="00883244" w:rsidP="00883244">
      <w:pPr>
        <w:rPr>
          <w:lang w:val="el-GR"/>
        </w:rPr>
      </w:pPr>
      <w:r w:rsidRPr="00077620">
        <w:rPr>
          <w:lang w:val="el-GR"/>
        </w:rPr>
        <w:t xml:space="preserve">Η </w:t>
      </w:r>
      <w:r w:rsidRPr="002A0112">
        <w:rPr>
          <w:b/>
          <w:bCs/>
          <w:lang w:val="el-GR"/>
        </w:rPr>
        <w:t xml:space="preserve">Μελέτη </w:t>
      </w:r>
      <w:r>
        <w:rPr>
          <w:b/>
          <w:bCs/>
          <w:lang w:val="el-GR"/>
        </w:rPr>
        <w:t>Εφαρμογής</w:t>
      </w:r>
      <w:r w:rsidRPr="00077620">
        <w:rPr>
          <w:lang w:val="el-GR"/>
        </w:rPr>
        <w:t xml:space="preserve"> κρίνεται απαραίτητο να επικαιροποιείται από τον Ανάδοχο όποτε κρίνεται από την ΕΠΠΕ αναγκαίο, ώστε ανά πάσα στιγμή έως και την ολοκλήρωση να υπάρχει η ορθή και αναλυτική τεκμηρίωση όλου του έργου. Κατά τη διάρκεια κατάρτισης της Ανάλυσης Απαιτήσεων θα προσδιοριστούν από τον Ανάδοχο επακριβώς οι προτεραιότητες της υλοποίησης (ιεραρχημένοι και διακριτοί χρονισμοί και διάρθρωσή τους) λαμβάνοντας υπόψη τις πραγματικές δυνατότητες των εμπλεκόμενων στο έργο Υπηρεσιών ώστε οι Υπηρεσίες να προσαρμοστούν, απορροφήσουν, υποστηρίξουν και αξιοποιήσουν το νέο περιβάλλον. </w:t>
      </w:r>
      <w:bookmarkEnd w:id="744"/>
    </w:p>
    <w:p w14:paraId="4BAF23AE" w14:textId="77777777" w:rsidR="00883244" w:rsidRPr="00077620" w:rsidRDefault="00883244" w:rsidP="00883244">
      <w:pPr>
        <w:rPr>
          <w:lang w:val="el-GR"/>
        </w:rPr>
      </w:pPr>
      <w:r w:rsidRPr="00077620">
        <w:rPr>
          <w:lang w:val="el-GR"/>
        </w:rPr>
        <w:t>Πιο συγκεκριμένα η μελέτη αυτή θα πρέπει να περιλαμβάνει:</w:t>
      </w:r>
    </w:p>
    <w:p w14:paraId="18F8B8E2" w14:textId="77777777" w:rsidR="00883244" w:rsidRPr="002A0112" w:rsidRDefault="00883244" w:rsidP="00883244">
      <w:pPr>
        <w:pStyle w:val="aff"/>
        <w:spacing w:line="276" w:lineRule="auto"/>
        <w:ind w:left="360"/>
        <w:rPr>
          <w:lang w:val="el-GR"/>
        </w:rPr>
      </w:pPr>
    </w:p>
    <w:p w14:paraId="18D97472" w14:textId="77777777" w:rsidR="00883244" w:rsidRPr="00077620" w:rsidRDefault="00883244" w:rsidP="00883244">
      <w:pPr>
        <w:pStyle w:val="aff"/>
        <w:numPr>
          <w:ilvl w:val="0"/>
          <w:numId w:val="325"/>
        </w:numPr>
        <w:spacing w:line="276" w:lineRule="auto"/>
        <w:rPr>
          <w:lang w:val="el-GR"/>
        </w:rPr>
      </w:pPr>
      <w:r w:rsidRPr="00077620">
        <w:rPr>
          <w:b/>
          <w:lang w:val="el-GR"/>
        </w:rPr>
        <w:t>Σχέδιο Διαχείρισης και Ποιότητας Έργου (ΣΔΠΕ)</w:t>
      </w:r>
      <w:r w:rsidRPr="00077620">
        <w:rPr>
          <w:lang w:val="el-GR"/>
        </w:rPr>
        <w:t>. Οι διαδικασίες και μηχανισμοί που θα περιγράφονται αναλυτικά στο ΣΔΠΕ θα πρέπει να αποτελούν ένα πρότυπο και ολοκληρωμένο σύνολο, προσαρμοσμένο στις ιδιαιτερότητες που θέτουν οι οργανωτικές, διοικητικές και τεχνολογικές παράμετροι του έργου. Με βάση τα παραπάνω, τα περιεχόμενα του ΣΔΠΕ θα πρέπει κατ’ ελάχιστο να αναφέρονται στις ακόλουθες περιοχές, των οποίων ο σκοπός, η δομή και το περιεχόμενο θα περιγράφεται αναλυτικά στην προσφορά του υποψηφίου Αναδόχου:</w:t>
      </w:r>
    </w:p>
    <w:p w14:paraId="6954F1AF" w14:textId="77777777" w:rsidR="00883244" w:rsidRPr="003F5BC3" w:rsidRDefault="00883244" w:rsidP="00883244">
      <w:pPr>
        <w:pStyle w:val="aff"/>
        <w:numPr>
          <w:ilvl w:val="0"/>
          <w:numId w:val="327"/>
        </w:numPr>
        <w:spacing w:line="276" w:lineRule="auto"/>
        <w:rPr>
          <w:lang w:val="el-GR"/>
        </w:rPr>
      </w:pPr>
      <w:r w:rsidRPr="003F5BC3">
        <w:rPr>
          <w:lang w:val="el-GR"/>
        </w:rPr>
        <w:t>Οργανωτικό Σχήμα/ Δομή</w:t>
      </w:r>
      <w:r>
        <w:rPr>
          <w:lang w:val="el-GR"/>
        </w:rPr>
        <w:t xml:space="preserve"> </w:t>
      </w:r>
      <w:r w:rsidRPr="003F5BC3">
        <w:rPr>
          <w:lang w:val="el-GR"/>
        </w:rPr>
        <w:t>Διοίκησης</w:t>
      </w:r>
      <w:r>
        <w:rPr>
          <w:lang w:val="el-GR"/>
        </w:rPr>
        <w:t xml:space="preserve"> </w:t>
      </w:r>
      <w:r w:rsidRPr="003F5BC3">
        <w:rPr>
          <w:lang w:val="el-GR"/>
        </w:rPr>
        <w:t>Έργου</w:t>
      </w:r>
    </w:p>
    <w:p w14:paraId="7AC8B038" w14:textId="77777777" w:rsidR="00883244" w:rsidRPr="007E5607" w:rsidRDefault="00883244" w:rsidP="00883244">
      <w:pPr>
        <w:pStyle w:val="aff"/>
        <w:numPr>
          <w:ilvl w:val="0"/>
          <w:numId w:val="327"/>
        </w:numPr>
        <w:spacing w:line="276" w:lineRule="auto"/>
      </w:pPr>
      <w:r w:rsidRPr="007E5607">
        <w:t>Επικαιροποιημένη Ομάδα Έργου</w:t>
      </w:r>
    </w:p>
    <w:p w14:paraId="001D58E5" w14:textId="77777777" w:rsidR="00883244" w:rsidRPr="00077620" w:rsidRDefault="00883244" w:rsidP="00883244">
      <w:pPr>
        <w:pStyle w:val="aff"/>
        <w:numPr>
          <w:ilvl w:val="0"/>
          <w:numId w:val="327"/>
        </w:numPr>
        <w:spacing w:line="276" w:lineRule="auto"/>
        <w:rPr>
          <w:lang w:val="el-GR"/>
        </w:rPr>
      </w:pPr>
      <w:r w:rsidRPr="00077620">
        <w:rPr>
          <w:lang w:val="el-GR"/>
        </w:rPr>
        <w:t>Σχέδιο Επικοινωνίας (η πρώτη έκδοση του Σχεδίου Επικοινωνίας θα πρέπει να υποβληθεί εντός της Τεχνικής Προσφοράς του υποψηφίου)</w:t>
      </w:r>
    </w:p>
    <w:p w14:paraId="00E8091C" w14:textId="77777777" w:rsidR="00883244" w:rsidRPr="007E5607" w:rsidRDefault="00883244" w:rsidP="00883244">
      <w:pPr>
        <w:pStyle w:val="aff"/>
        <w:numPr>
          <w:ilvl w:val="0"/>
          <w:numId w:val="327"/>
        </w:numPr>
        <w:spacing w:line="276" w:lineRule="auto"/>
      </w:pPr>
      <w:r w:rsidRPr="007E5607">
        <w:t>Επικαιροποιημένο – αναλυτικό</w:t>
      </w:r>
      <w:r>
        <w:rPr>
          <w:lang w:val="el-GR"/>
        </w:rPr>
        <w:t xml:space="preserve"> </w:t>
      </w:r>
      <w:r w:rsidRPr="007E5607">
        <w:t>χρονοδιάγραμμα Έργου</w:t>
      </w:r>
    </w:p>
    <w:p w14:paraId="60B22853" w14:textId="77777777" w:rsidR="00883244" w:rsidRPr="007E5607" w:rsidRDefault="00883244" w:rsidP="00883244">
      <w:pPr>
        <w:pStyle w:val="aff"/>
        <w:numPr>
          <w:ilvl w:val="0"/>
          <w:numId w:val="327"/>
        </w:numPr>
        <w:spacing w:line="276" w:lineRule="auto"/>
      </w:pPr>
      <w:r w:rsidRPr="007E5607">
        <w:t>Διαχείριση Θεμάτων</w:t>
      </w:r>
    </w:p>
    <w:p w14:paraId="2DC1E65C" w14:textId="77777777" w:rsidR="00883244" w:rsidRPr="007E5607" w:rsidRDefault="00883244" w:rsidP="00883244">
      <w:pPr>
        <w:pStyle w:val="aff"/>
        <w:numPr>
          <w:ilvl w:val="0"/>
          <w:numId w:val="327"/>
        </w:numPr>
        <w:spacing w:line="276" w:lineRule="auto"/>
      </w:pPr>
      <w:r w:rsidRPr="007E5607">
        <w:t>Εκτίμηση / Διάγνωση</w:t>
      </w:r>
      <w:r>
        <w:rPr>
          <w:lang w:val="el-GR"/>
        </w:rPr>
        <w:t xml:space="preserve"> </w:t>
      </w:r>
      <w:r w:rsidRPr="007E5607">
        <w:t>&amp;</w:t>
      </w:r>
      <w:r>
        <w:rPr>
          <w:lang w:val="el-GR"/>
        </w:rPr>
        <w:t xml:space="preserve"> </w:t>
      </w:r>
      <w:r w:rsidRPr="007E5607">
        <w:t>Διαχείριση Κινδύνων</w:t>
      </w:r>
    </w:p>
    <w:p w14:paraId="02AF2D4B" w14:textId="77777777" w:rsidR="00883244" w:rsidRPr="007E5607" w:rsidRDefault="00883244" w:rsidP="00883244">
      <w:pPr>
        <w:pStyle w:val="aff"/>
        <w:numPr>
          <w:ilvl w:val="0"/>
          <w:numId w:val="327"/>
        </w:numPr>
        <w:spacing w:line="276" w:lineRule="auto"/>
      </w:pPr>
      <w:r w:rsidRPr="007E5607">
        <w:t>Διασφάλιση – Έλεγχος</w:t>
      </w:r>
      <w:r>
        <w:rPr>
          <w:lang w:val="el-GR"/>
        </w:rPr>
        <w:t xml:space="preserve"> </w:t>
      </w:r>
      <w:r w:rsidRPr="007E5607">
        <w:t>Ποιότητας</w:t>
      </w:r>
    </w:p>
    <w:p w14:paraId="15694FDE" w14:textId="77777777" w:rsidR="00883244" w:rsidRPr="007E5607" w:rsidRDefault="00883244" w:rsidP="00883244">
      <w:pPr>
        <w:pStyle w:val="aff"/>
        <w:numPr>
          <w:ilvl w:val="0"/>
          <w:numId w:val="327"/>
        </w:numPr>
        <w:spacing w:line="276" w:lineRule="auto"/>
      </w:pPr>
      <w:r w:rsidRPr="007E5607">
        <w:t>Διαχείριση Αρχείων - Δεδομένων</w:t>
      </w:r>
    </w:p>
    <w:p w14:paraId="0429C548" w14:textId="77777777" w:rsidR="00883244" w:rsidRPr="007E5607" w:rsidRDefault="00883244" w:rsidP="00883244">
      <w:pPr>
        <w:pStyle w:val="aff"/>
        <w:numPr>
          <w:ilvl w:val="0"/>
          <w:numId w:val="327"/>
        </w:numPr>
        <w:spacing w:line="276" w:lineRule="auto"/>
      </w:pPr>
      <w:r w:rsidRPr="007E5607">
        <w:t xml:space="preserve">Διαχείριση Αλλαγών </w:t>
      </w:r>
    </w:p>
    <w:p w14:paraId="5182062A" w14:textId="77777777" w:rsidR="00883244" w:rsidRPr="00353AEA" w:rsidRDefault="00883244" w:rsidP="00883244">
      <w:pPr>
        <w:pStyle w:val="aff"/>
        <w:numPr>
          <w:ilvl w:val="0"/>
          <w:numId w:val="327"/>
        </w:numPr>
        <w:spacing w:line="276" w:lineRule="auto"/>
        <w:rPr>
          <w:lang w:val="el-GR"/>
        </w:rPr>
      </w:pPr>
      <w:r w:rsidRPr="007E5607">
        <w:t>Διοικητική</w:t>
      </w:r>
      <w:r w:rsidRPr="00353AEA">
        <w:rPr>
          <w:lang w:val="el-GR"/>
        </w:rPr>
        <w:t xml:space="preserve"> </w:t>
      </w:r>
      <w:r w:rsidRPr="007E5607">
        <w:t>Πληροφόρηση</w:t>
      </w:r>
      <w:r w:rsidRPr="00353AEA">
        <w:rPr>
          <w:lang w:val="el-GR"/>
        </w:rPr>
        <w:t>.</w:t>
      </w:r>
    </w:p>
    <w:p w14:paraId="04335D24" w14:textId="77777777" w:rsidR="00883244" w:rsidRDefault="00883244" w:rsidP="00883244">
      <w:pPr>
        <w:rPr>
          <w:lang w:val="el-GR"/>
        </w:rPr>
      </w:pPr>
    </w:p>
    <w:p w14:paraId="4188E66D" w14:textId="77777777" w:rsidR="00883244" w:rsidRDefault="00883244" w:rsidP="00883244">
      <w:pPr>
        <w:pStyle w:val="aff"/>
        <w:numPr>
          <w:ilvl w:val="0"/>
          <w:numId w:val="325"/>
        </w:numPr>
        <w:spacing w:line="276" w:lineRule="auto"/>
        <w:rPr>
          <w:bCs/>
          <w:lang w:val="el-GR"/>
        </w:rPr>
      </w:pPr>
      <w:r w:rsidRPr="00353AEA">
        <w:rPr>
          <w:bCs/>
          <w:lang w:val="el-GR"/>
        </w:rPr>
        <w:t>Επικαιροποίηση υφιστάμενης κατάστασης</w:t>
      </w:r>
    </w:p>
    <w:p w14:paraId="3BFCADDA" w14:textId="77777777" w:rsidR="00883244" w:rsidRPr="00077620" w:rsidRDefault="00883244" w:rsidP="00883244">
      <w:pPr>
        <w:pStyle w:val="aff"/>
        <w:numPr>
          <w:ilvl w:val="0"/>
          <w:numId w:val="325"/>
        </w:numPr>
        <w:spacing w:line="276" w:lineRule="auto"/>
        <w:rPr>
          <w:lang w:val="el-GR"/>
        </w:rPr>
      </w:pPr>
      <w:r w:rsidRPr="00077620">
        <w:rPr>
          <w:lang w:val="el-GR"/>
        </w:rPr>
        <w:t xml:space="preserve">Οριστικοποίηση και ιεράρχηση των επιχειρησιακών, λειτουργικών και τεχνικών απαιτήσεων του Έργου, αποσαφήνιση του εύρους του Έργου, βάσει της σύμβασης, της διακήρυξης και της προσφοράς του υποψηφίου Αναδόχου. </w:t>
      </w:r>
    </w:p>
    <w:p w14:paraId="67A65E42" w14:textId="77777777" w:rsidR="00883244" w:rsidRPr="00077620" w:rsidRDefault="00883244" w:rsidP="00883244">
      <w:pPr>
        <w:pStyle w:val="aff"/>
        <w:numPr>
          <w:ilvl w:val="0"/>
          <w:numId w:val="325"/>
        </w:numPr>
        <w:spacing w:line="276" w:lineRule="auto"/>
        <w:rPr>
          <w:lang w:val="el-GR"/>
        </w:rPr>
      </w:pPr>
      <w:r w:rsidRPr="00077620">
        <w:rPr>
          <w:lang w:val="el-GR"/>
        </w:rPr>
        <w:t>Προσδιορισμός και προσαρμογή των απαραίτητων επιχειρησιακών διαδικασιών που απαιτούνται για την ορθή λειτουργία του συστήματος. Τήρηση ισχύοντος νομικού πλαισίου και πρόβλεψη για μελλοντικές αλλαγές διαδικασιών, στο πλαίσιο της υλοποίησης της ηλεκτρονικής διακυβέρνησης.</w:t>
      </w:r>
    </w:p>
    <w:p w14:paraId="747AF08D" w14:textId="77777777" w:rsidR="00883244" w:rsidRPr="00077620" w:rsidRDefault="00883244" w:rsidP="00883244">
      <w:pPr>
        <w:pStyle w:val="aff"/>
        <w:numPr>
          <w:ilvl w:val="0"/>
          <w:numId w:val="325"/>
        </w:numPr>
        <w:spacing w:line="276" w:lineRule="auto"/>
        <w:rPr>
          <w:lang w:val="el-GR"/>
        </w:rPr>
      </w:pPr>
      <w:r w:rsidRPr="00077620">
        <w:rPr>
          <w:lang w:val="el-GR"/>
        </w:rPr>
        <w:t>Αντιμετώπιση επιμέρους θεμάτων σχετικά με τις ιδιαιτερότητες του Φορέα Λειτουργίας.</w:t>
      </w:r>
    </w:p>
    <w:p w14:paraId="2B6B449D" w14:textId="77777777" w:rsidR="00883244" w:rsidRPr="00077620" w:rsidRDefault="00883244" w:rsidP="00883244">
      <w:pPr>
        <w:pStyle w:val="aff"/>
        <w:numPr>
          <w:ilvl w:val="0"/>
          <w:numId w:val="325"/>
        </w:numPr>
        <w:spacing w:line="276" w:lineRule="auto"/>
        <w:rPr>
          <w:lang w:val="el-GR"/>
        </w:rPr>
      </w:pPr>
      <w:r w:rsidRPr="00077620">
        <w:rPr>
          <w:lang w:val="el-GR"/>
        </w:rPr>
        <w:t>Οριστικοποίηση – εξειδίκευση της σύνδεσης επιχειρησιακών στόχων και απαιτήσεων με τεχνικές προδιαγραφές και αρχιτεκτονική προσέγγιση - προτεινόμενο σχεδιασμό.</w:t>
      </w:r>
    </w:p>
    <w:p w14:paraId="4D340A62" w14:textId="77777777" w:rsidR="00883244" w:rsidRPr="00353AEA" w:rsidRDefault="00883244" w:rsidP="00883244">
      <w:pPr>
        <w:pStyle w:val="aff"/>
        <w:numPr>
          <w:ilvl w:val="0"/>
          <w:numId w:val="325"/>
        </w:numPr>
        <w:spacing w:line="276" w:lineRule="auto"/>
        <w:rPr>
          <w:bCs/>
          <w:lang w:val="el-GR"/>
        </w:rPr>
      </w:pPr>
      <w:r w:rsidRPr="00077620">
        <w:rPr>
          <w:lang w:val="el-GR"/>
        </w:rPr>
        <w:t>Μεθοδολογία και αρχικά σενάρια ελέγχου αποδοχής</w:t>
      </w:r>
    </w:p>
    <w:p w14:paraId="26C63112" w14:textId="1BFCE7F9" w:rsidR="00883244" w:rsidRPr="00077620" w:rsidRDefault="00883244" w:rsidP="00883244">
      <w:pPr>
        <w:pStyle w:val="aff"/>
        <w:numPr>
          <w:ilvl w:val="0"/>
          <w:numId w:val="324"/>
        </w:numPr>
        <w:spacing w:line="276" w:lineRule="auto"/>
        <w:rPr>
          <w:lang w:val="el-GR"/>
        </w:rPr>
      </w:pPr>
      <w:r w:rsidRPr="00077620">
        <w:rPr>
          <w:lang w:val="el-GR"/>
        </w:rPr>
        <w:t>Οριστικοποίηση και αποσαφήνιση όλων των ζητημάτων σχετικά με το σχεδιασμό του ΠΣ, όπως:</w:t>
      </w:r>
    </w:p>
    <w:p w14:paraId="1C553C3C" w14:textId="77777777" w:rsidR="00883244" w:rsidRPr="007E5607" w:rsidRDefault="00883244" w:rsidP="00883244">
      <w:pPr>
        <w:pStyle w:val="aff"/>
        <w:numPr>
          <w:ilvl w:val="1"/>
          <w:numId w:val="326"/>
        </w:numPr>
        <w:spacing w:line="276" w:lineRule="auto"/>
      </w:pPr>
      <w:r w:rsidRPr="007E5607">
        <w:t>Η τελική αρχιτεκτονική του</w:t>
      </w:r>
    </w:p>
    <w:p w14:paraId="0CF48239" w14:textId="319EEEF0" w:rsidR="00883244" w:rsidRPr="00077620" w:rsidRDefault="00883244" w:rsidP="00883244">
      <w:pPr>
        <w:pStyle w:val="aff"/>
        <w:numPr>
          <w:ilvl w:val="1"/>
          <w:numId w:val="326"/>
        </w:numPr>
        <w:spacing w:line="276" w:lineRule="auto"/>
        <w:rPr>
          <w:lang w:val="el-GR"/>
        </w:rPr>
      </w:pPr>
      <w:r w:rsidRPr="00077620">
        <w:rPr>
          <w:lang w:val="el-GR"/>
        </w:rPr>
        <w:t>Η ανάλυση απαιτήσεων όλων των Υποσυστημάτων του ΠΣ (π.χ. διαδικασίες, αναγκαία έντυπα, κωδικοποιήσεις, στατιστικές αναφορές, πρωτόκολλα ποιοτικού ελέγχου, διασυνδέσεις κλπ.).</w:t>
      </w:r>
    </w:p>
    <w:p w14:paraId="1B346F92" w14:textId="77777777" w:rsidR="00883244" w:rsidRPr="00077620" w:rsidRDefault="00883244" w:rsidP="00883244">
      <w:pPr>
        <w:pStyle w:val="aff"/>
        <w:numPr>
          <w:ilvl w:val="1"/>
          <w:numId w:val="326"/>
        </w:numPr>
        <w:spacing w:line="276" w:lineRule="auto"/>
        <w:rPr>
          <w:lang w:val="el-GR"/>
        </w:rPr>
      </w:pPr>
      <w:r w:rsidRPr="00077620">
        <w:rPr>
          <w:lang w:val="el-GR"/>
        </w:rPr>
        <w:t>Οι απαιτήσεις χρηστών. Η συλλογή των απαιτήσεων χρηστών θα πραγματοποιηθεί από τα στελέχη του Αναδόχου ακολουθώντας διαδικασία συνεντεύξεων με χρήστες όλων των εμπλεκόμενων υπηρεσιών, οι οποίοι θα υποδειχτούν από τα αρμόδια στελέχη του Φορέα Λειτουργίας και θα βασιστεί στις προδιαγραφές της παρούσας διακήρυξης.</w:t>
      </w:r>
    </w:p>
    <w:p w14:paraId="45A8E39E" w14:textId="77777777" w:rsidR="00883244" w:rsidRPr="00077620" w:rsidRDefault="00883244" w:rsidP="00883244">
      <w:pPr>
        <w:pStyle w:val="aff"/>
        <w:numPr>
          <w:ilvl w:val="1"/>
          <w:numId w:val="326"/>
        </w:numPr>
        <w:spacing w:line="276" w:lineRule="auto"/>
        <w:rPr>
          <w:lang w:val="el-GR"/>
        </w:rPr>
      </w:pPr>
      <w:r w:rsidRPr="00077620">
        <w:rPr>
          <w:lang w:val="el-GR"/>
        </w:rPr>
        <w:t>Προσδιορισμός κατηγοριών χρηστών και αναλυτική καταγραφή των ρόλων και αρμοδιοτήτων για κάθε Υποσύστημα ξεχωριστά.</w:t>
      </w:r>
    </w:p>
    <w:p w14:paraId="7B310B59" w14:textId="77777777" w:rsidR="00883244" w:rsidRPr="00077620" w:rsidRDefault="00883244" w:rsidP="00883244">
      <w:pPr>
        <w:pStyle w:val="aff"/>
        <w:numPr>
          <w:ilvl w:val="1"/>
          <w:numId w:val="326"/>
        </w:numPr>
        <w:spacing w:line="276" w:lineRule="auto"/>
        <w:rPr>
          <w:lang w:val="el-GR"/>
        </w:rPr>
      </w:pPr>
      <w:r w:rsidRPr="00077620">
        <w:rPr>
          <w:lang w:val="el-GR"/>
        </w:rPr>
        <w:t>Πλήρης εννοιολογικός σχεδιασμός των υποσυστημάτων του έργου, όπως διαγράμματα οντοτήτων – ροών (</w:t>
      </w:r>
      <w:r w:rsidRPr="005200CB">
        <w:t>entity</w:t>
      </w:r>
      <w:r w:rsidRPr="00077620">
        <w:rPr>
          <w:lang w:val="el-GR"/>
        </w:rPr>
        <w:t xml:space="preserve"> </w:t>
      </w:r>
      <w:r w:rsidRPr="005200CB">
        <w:t>relationship</w:t>
      </w:r>
      <w:r w:rsidRPr="00077620">
        <w:rPr>
          <w:lang w:val="el-GR"/>
        </w:rPr>
        <w:t xml:space="preserve"> </w:t>
      </w:r>
      <w:r w:rsidRPr="005200CB">
        <w:t>diagrams</w:t>
      </w:r>
      <w:r w:rsidRPr="00077620">
        <w:rPr>
          <w:lang w:val="el-GR"/>
        </w:rPr>
        <w:t>), ρόλοι χρηστών, προβλήματα διασυνδέσεων εφαρμογών, χρήση πρωτοκόλλων ανταλλαγής δεδομένων, κλπ.</w:t>
      </w:r>
    </w:p>
    <w:p w14:paraId="238D4534" w14:textId="1F9BFD4F" w:rsidR="00883244" w:rsidRPr="00077620" w:rsidRDefault="00883244" w:rsidP="00883244">
      <w:pPr>
        <w:pStyle w:val="aff"/>
        <w:numPr>
          <w:ilvl w:val="0"/>
          <w:numId w:val="324"/>
        </w:numPr>
        <w:spacing w:line="276" w:lineRule="auto"/>
        <w:rPr>
          <w:lang w:val="el-GR"/>
        </w:rPr>
      </w:pPr>
      <w:r w:rsidRPr="00077620">
        <w:rPr>
          <w:lang w:val="el-GR"/>
        </w:rPr>
        <w:t>Καθορισμός με ακριβή στοιχεία του αριθμού των χρηστών και της επίδοσης των συστημάτων σε διάφορες περιπτώσεις φόρτου. Διαφορετικά σενάρια φόρτου-επίδοσης θα δοκιμαστούν στο πλαίσιο ειδικών ελέγχων με τεχνητό φορτίο (</w:t>
      </w:r>
      <w:r w:rsidRPr="005200CB">
        <w:t>stress</w:t>
      </w:r>
      <w:r w:rsidRPr="00077620">
        <w:rPr>
          <w:lang w:val="el-GR"/>
        </w:rPr>
        <w:t xml:space="preserve"> </w:t>
      </w:r>
      <w:r w:rsidRPr="005200CB">
        <w:t>tests</w:t>
      </w:r>
      <w:r w:rsidRPr="00077620">
        <w:rPr>
          <w:lang w:val="el-GR"/>
        </w:rPr>
        <w:t>) κατά τη</w:t>
      </w:r>
      <w:r>
        <w:rPr>
          <w:lang w:val="el-GR"/>
        </w:rPr>
        <w:t xml:space="preserve"> </w:t>
      </w:r>
      <w:r>
        <w:rPr>
          <w:b/>
          <w:bCs/>
          <w:lang w:val="el-GR"/>
        </w:rPr>
        <w:t xml:space="preserve">Φάση </w:t>
      </w:r>
      <w:r w:rsidR="00163F71">
        <w:rPr>
          <w:b/>
          <w:bCs/>
          <w:lang w:val="el-GR"/>
        </w:rPr>
        <w:t>6</w:t>
      </w:r>
      <w:r>
        <w:rPr>
          <w:b/>
          <w:bCs/>
          <w:lang w:val="el-GR"/>
        </w:rPr>
        <w:t>: Πιλοτική Λειτουργία</w:t>
      </w:r>
      <w:r w:rsidRPr="00077620">
        <w:rPr>
          <w:lang w:val="el-GR"/>
        </w:rPr>
        <w:t xml:space="preserve">. </w:t>
      </w:r>
    </w:p>
    <w:p w14:paraId="7DA496B5" w14:textId="77777777" w:rsidR="00883244" w:rsidRPr="00077620" w:rsidRDefault="00883244" w:rsidP="00883244">
      <w:pPr>
        <w:pStyle w:val="aff"/>
        <w:numPr>
          <w:ilvl w:val="0"/>
          <w:numId w:val="324"/>
        </w:numPr>
        <w:spacing w:line="276" w:lineRule="auto"/>
        <w:rPr>
          <w:lang w:val="el-GR"/>
        </w:rPr>
      </w:pPr>
      <w:r w:rsidRPr="00077620">
        <w:rPr>
          <w:lang w:val="el-GR"/>
        </w:rPr>
        <w:t xml:space="preserve">Οδηγό εκπαίδευσης, ο οποίος θα περιλαμβάνει τη μεθοδολογική προσέγγιση, την οργάνωση και προετοιμασία εκπαίδευσης. Ο Ανάδοχος οφείλει να εξετάσει το επίπεδο των βασικών χρηστών και να προσαρμόσει ανάλογα τη μεθοδολογία, τους όρους, το πρόγραμμα (πλάνο) κατάρτισης και το υλικό της βασικής εκπαίδευσης των βασικών χρηστών, καθώς και θα προτείνει αναλυτική μεθοδολογία μεταφοράς τεχνογνωσίας στα αρμόδια στελέχη του Φορέα Λειτουργίας </w:t>
      </w:r>
    </w:p>
    <w:p w14:paraId="2E368E26" w14:textId="77777777" w:rsidR="00883244" w:rsidRPr="007E5607" w:rsidRDefault="00883244" w:rsidP="00883244">
      <w:pPr>
        <w:pStyle w:val="aff"/>
        <w:numPr>
          <w:ilvl w:val="0"/>
          <w:numId w:val="324"/>
        </w:numPr>
        <w:spacing w:line="276" w:lineRule="auto"/>
      </w:pPr>
      <w:r w:rsidRPr="007E5607">
        <w:t xml:space="preserve">Αναλυτικό προγραμματισμό εκπαιδευτικών σεμιναρίων </w:t>
      </w:r>
    </w:p>
    <w:p w14:paraId="7DF80CF6" w14:textId="7B454B41" w:rsidR="00883244" w:rsidRDefault="00883244" w:rsidP="00883244">
      <w:pPr>
        <w:pStyle w:val="aff"/>
        <w:numPr>
          <w:ilvl w:val="0"/>
          <w:numId w:val="324"/>
        </w:numPr>
        <w:spacing w:line="276" w:lineRule="auto"/>
        <w:rPr>
          <w:lang w:val="el-GR"/>
        </w:rPr>
      </w:pPr>
      <w:r w:rsidRPr="00077620">
        <w:rPr>
          <w:lang w:val="el-GR"/>
        </w:rPr>
        <w:t xml:space="preserve">Διαστασιολόγηση και καταγραφή των τεχνικών χαρακτηριστικών της τηλεπικοινωνιακής υποδομής διασύνδεσης των </w:t>
      </w:r>
      <w:r>
        <w:rPr>
          <w:lang w:val="el-GR"/>
        </w:rPr>
        <w:t>Υποσ</w:t>
      </w:r>
      <w:r w:rsidRPr="00077620">
        <w:rPr>
          <w:lang w:val="el-GR"/>
        </w:rPr>
        <w:t xml:space="preserve">υστημάτων με τα συστήματα των </w:t>
      </w:r>
      <w:r>
        <w:rPr>
          <w:lang w:val="el-GR"/>
        </w:rPr>
        <w:t xml:space="preserve">Αναδόχων του ΣΥΖΕΥΞΙΣ ΙΙ </w:t>
      </w:r>
      <w:r w:rsidRPr="00077620">
        <w:rPr>
          <w:lang w:val="el-GR"/>
        </w:rPr>
        <w:t>Φορέων με τα οποία θα διαλειτουργούν.</w:t>
      </w:r>
    </w:p>
    <w:p w14:paraId="30162C4F" w14:textId="77777777" w:rsidR="00883244" w:rsidRPr="00657483" w:rsidRDefault="00883244" w:rsidP="00883244">
      <w:pPr>
        <w:rPr>
          <w:lang w:val="el-GR"/>
        </w:rPr>
      </w:pPr>
      <w:r w:rsidRPr="00077620">
        <w:rPr>
          <w:lang w:val="el-GR"/>
        </w:rPr>
        <w:t xml:space="preserve">Στο πλαίσιο της Ανάλυσης Απαιτήσεων του Έργου, συγκεκριμένα θέματα, εκτός των ανωτέρω θα εξειδικευτούν περαιτέρω σε ανεξάρτητα παραδοτέα, των οποίων το περιεχόμενο περιγράφεται στη συνέχεια. </w:t>
      </w:r>
      <w:r w:rsidRPr="00657483">
        <w:rPr>
          <w:lang w:val="el-GR"/>
        </w:rPr>
        <w:t>Τα παραδοτέα αυτά είναι τα εξής:</w:t>
      </w:r>
    </w:p>
    <w:p w14:paraId="5DAE9EC0" w14:textId="77777777" w:rsidR="00883244" w:rsidRDefault="00883244" w:rsidP="00883244">
      <w:pPr>
        <w:pStyle w:val="aff"/>
        <w:numPr>
          <w:ilvl w:val="0"/>
          <w:numId w:val="324"/>
        </w:numPr>
        <w:spacing w:line="276" w:lineRule="auto"/>
      </w:pPr>
      <w:r>
        <w:rPr>
          <w:lang w:val="el-GR"/>
        </w:rPr>
        <w:t>Σχεδιασμός Σεναρίων Ελέγχου Αποδοχής</w:t>
      </w:r>
      <w:r w:rsidRPr="007E5607">
        <w:t xml:space="preserve"> </w:t>
      </w:r>
    </w:p>
    <w:p w14:paraId="0F0D139B" w14:textId="77777777" w:rsidR="00883244" w:rsidRPr="007E5607" w:rsidRDefault="00883244" w:rsidP="00883244">
      <w:pPr>
        <w:pStyle w:val="aff"/>
        <w:numPr>
          <w:ilvl w:val="0"/>
          <w:numId w:val="324"/>
        </w:numPr>
        <w:spacing w:line="276" w:lineRule="auto"/>
      </w:pPr>
      <w:r w:rsidRPr="007E5607">
        <w:t>Μελέτη Διαλειτουργικότητας</w:t>
      </w:r>
    </w:p>
    <w:p w14:paraId="7046C4FC" w14:textId="77777777" w:rsidR="00883244" w:rsidRPr="003B0433" w:rsidRDefault="00883244" w:rsidP="00883244">
      <w:pPr>
        <w:pStyle w:val="aff"/>
        <w:numPr>
          <w:ilvl w:val="0"/>
          <w:numId w:val="324"/>
        </w:numPr>
        <w:spacing w:line="276" w:lineRule="auto"/>
        <w:rPr>
          <w:lang w:val="el-GR"/>
        </w:rPr>
      </w:pPr>
      <w:r w:rsidRPr="003B0433">
        <w:rPr>
          <w:lang w:val="el-GR"/>
        </w:rPr>
        <w:t>Μελέτη Ασφάλειας Συστημάτων και Πληροφοριών</w:t>
      </w:r>
    </w:p>
    <w:p w14:paraId="2EC3CD0D" w14:textId="3156ABE5" w:rsidR="006A792B" w:rsidRDefault="006A792B" w:rsidP="006A792B">
      <w:pPr>
        <w:rPr>
          <w:lang w:val="el-GR"/>
        </w:rPr>
      </w:pPr>
    </w:p>
    <w:p w14:paraId="4ADD19DA" w14:textId="77777777" w:rsidR="00883244" w:rsidRPr="00346CC3" w:rsidRDefault="00883244" w:rsidP="00B45578">
      <w:pPr>
        <w:pStyle w:val="4"/>
        <w:numPr>
          <w:ilvl w:val="2"/>
          <w:numId w:val="323"/>
        </w:numPr>
      </w:pPr>
      <w:bookmarkStart w:id="745" w:name="_Ref503358206"/>
      <w:bookmarkStart w:id="746" w:name="_Ref61515431"/>
      <w:bookmarkStart w:id="747" w:name="_Ref61546463"/>
      <w:bookmarkStart w:id="748" w:name="_Toc85109259"/>
      <w:bookmarkStart w:id="749" w:name="_Toc128058984"/>
      <w:r w:rsidRPr="00B45578">
        <w:rPr>
          <w:rFonts w:cs="Tahoma"/>
          <w:szCs w:val="22"/>
          <w:lang w:val="el-GR"/>
        </w:rPr>
        <w:t>Σχεδιασμός Σεναρίων Ελέγχ</w:t>
      </w:r>
      <w:bookmarkEnd w:id="745"/>
      <w:r w:rsidRPr="00B45578">
        <w:rPr>
          <w:rFonts w:cs="Tahoma"/>
          <w:szCs w:val="22"/>
          <w:lang w:val="el-GR"/>
        </w:rPr>
        <w:t>ων αποδοχής</w:t>
      </w:r>
      <w:bookmarkEnd w:id="746"/>
      <w:bookmarkEnd w:id="747"/>
      <w:bookmarkEnd w:id="748"/>
      <w:bookmarkEnd w:id="749"/>
      <w:r w:rsidRPr="00B45578">
        <w:rPr>
          <w:rFonts w:cs="Tahoma"/>
          <w:szCs w:val="22"/>
          <w:lang w:val="el-GR"/>
        </w:rPr>
        <w:t xml:space="preserve"> </w:t>
      </w:r>
    </w:p>
    <w:p w14:paraId="1F358D26" w14:textId="77777777" w:rsidR="00883244" w:rsidRPr="00077620" w:rsidRDefault="00883244" w:rsidP="00883244">
      <w:pPr>
        <w:rPr>
          <w:lang w:val="el-GR"/>
        </w:rPr>
      </w:pPr>
      <w:r w:rsidRPr="00077620">
        <w:rPr>
          <w:lang w:val="el-GR"/>
        </w:rPr>
        <w:t>Τα σενάρια ελέγχου που θα προετοιμάσει ο Ανάδοχος θα συνοψίζουν τις επιχειρησιακές διαδικασίες, ανά διαδικασία και Υποσύστημα, θα πρέπει να αντιστοιχίζονται με τις απαιτήσεις (</w:t>
      </w:r>
      <w:r w:rsidRPr="007E5607">
        <w:t>requirements</w:t>
      </w:r>
      <w:r w:rsidRPr="00077620">
        <w:rPr>
          <w:lang w:val="el-GR"/>
        </w:rPr>
        <w:t>) της Ανάλυσης Απαιτήσεων και θα πρέπει να συνοδεύονται από τα αντίστοιχα δοκιμαστικά δεδομένα (</w:t>
      </w:r>
      <w:r w:rsidRPr="007E5607">
        <w:t>test</w:t>
      </w:r>
      <w:r w:rsidRPr="00077620">
        <w:rPr>
          <w:lang w:val="el-GR"/>
        </w:rPr>
        <w:t xml:space="preserve"> </w:t>
      </w:r>
      <w:r w:rsidRPr="007E5607">
        <w:t>data</w:t>
      </w:r>
      <w:r w:rsidRPr="00077620">
        <w:rPr>
          <w:lang w:val="el-GR"/>
        </w:rPr>
        <w:t xml:space="preserve">). </w:t>
      </w:r>
    </w:p>
    <w:p w14:paraId="6474B32F" w14:textId="2CEB41F2" w:rsidR="00883244" w:rsidRPr="00077620" w:rsidRDefault="00883244" w:rsidP="00883244">
      <w:pPr>
        <w:rPr>
          <w:lang w:val="el-GR"/>
        </w:rPr>
      </w:pPr>
      <w:r w:rsidRPr="00163F71">
        <w:rPr>
          <w:lang w:val="el-GR"/>
        </w:rPr>
        <w:t xml:space="preserve">Το παραδοτέο αυτό θα πρέπει να εξειδικευτεί κατά τη </w:t>
      </w:r>
      <w:r w:rsidRPr="00163F71">
        <w:rPr>
          <w:b/>
          <w:bCs/>
          <w:lang w:val="el-GR"/>
        </w:rPr>
        <w:t xml:space="preserve">Φάση </w:t>
      </w:r>
      <w:r w:rsidR="00163F71" w:rsidRPr="00B45578">
        <w:rPr>
          <w:b/>
          <w:bCs/>
          <w:lang w:val="el-GR"/>
        </w:rPr>
        <w:t>4</w:t>
      </w:r>
      <w:r w:rsidRPr="00163F71">
        <w:rPr>
          <w:b/>
          <w:bCs/>
          <w:lang w:val="el-GR"/>
        </w:rPr>
        <w:t>: Ανάπτυξη ΟΠΣ του Έργου</w:t>
      </w:r>
      <w:r w:rsidRPr="00163F71">
        <w:rPr>
          <w:lang w:val="el-GR"/>
        </w:rPr>
        <w:t>.</w:t>
      </w:r>
    </w:p>
    <w:p w14:paraId="6C0AFDBE" w14:textId="77777777" w:rsidR="00883244" w:rsidRPr="00077620" w:rsidRDefault="00883244" w:rsidP="00883244">
      <w:pPr>
        <w:rPr>
          <w:lang w:val="el-GR"/>
        </w:rPr>
      </w:pPr>
      <w:r w:rsidRPr="00077620">
        <w:rPr>
          <w:lang w:val="el-GR"/>
        </w:rPr>
        <w:t>Η εφαρμογή των σεναρίων θα γίνεται με την εκτέλεση των Περιπτώσεων Ελέγχου (</w:t>
      </w:r>
      <w:r w:rsidRPr="007E5607">
        <w:t>Test</w:t>
      </w:r>
      <w:r w:rsidRPr="00077620">
        <w:rPr>
          <w:lang w:val="el-GR"/>
        </w:rPr>
        <w:t xml:space="preserve"> </w:t>
      </w:r>
      <w:r w:rsidRPr="007E5607">
        <w:t>Cases</w:t>
      </w:r>
      <w:r w:rsidRPr="00077620">
        <w:rPr>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w:t>
      </w:r>
    </w:p>
    <w:p w14:paraId="7CB562E6" w14:textId="77777777" w:rsidR="00883244" w:rsidRPr="00077620" w:rsidRDefault="00883244" w:rsidP="00883244">
      <w:pPr>
        <w:rPr>
          <w:lang w:val="el-GR"/>
        </w:rPr>
      </w:pPr>
      <w:r w:rsidRPr="00077620">
        <w:rPr>
          <w:lang w:val="el-GR"/>
        </w:rPr>
        <w:t>Οι Περιπτώσεις Ελέγχου (</w:t>
      </w:r>
      <w:r w:rsidRPr="007E5607">
        <w:t>Test</w:t>
      </w:r>
      <w:r w:rsidRPr="00077620">
        <w:rPr>
          <w:lang w:val="el-GR"/>
        </w:rPr>
        <w:t xml:space="preserve"> </w:t>
      </w:r>
      <w:r w:rsidRPr="007E5607">
        <w:t>Cases</w:t>
      </w:r>
      <w:r w:rsidRPr="00077620">
        <w:rPr>
          <w:lang w:val="el-GR"/>
        </w:rPr>
        <w:t xml:space="preserve">) θα καλύπτουν τους παρακάτω τύπους ελέγχων: </w:t>
      </w:r>
    </w:p>
    <w:p w14:paraId="559FFB94" w14:textId="77777777" w:rsidR="00883244" w:rsidRPr="00077620" w:rsidRDefault="00883244" w:rsidP="00883244">
      <w:pPr>
        <w:pStyle w:val="aff"/>
        <w:numPr>
          <w:ilvl w:val="0"/>
          <w:numId w:val="329"/>
        </w:numPr>
        <w:spacing w:line="276" w:lineRule="auto"/>
        <w:rPr>
          <w:lang w:val="el-GR"/>
        </w:rPr>
      </w:pPr>
      <w:r w:rsidRPr="00077620">
        <w:rPr>
          <w:b/>
          <w:bCs/>
          <w:lang w:val="el-GR"/>
        </w:rPr>
        <w:t>Συμμόρφωσης με τις λειτουργικές προδιαγραφές</w:t>
      </w:r>
      <w:r w:rsidRPr="00077620">
        <w:rPr>
          <w:bCs/>
          <w:lang w:val="el-GR"/>
        </w:rPr>
        <w:t xml:space="preserve"> της διακήρυξης</w:t>
      </w:r>
      <w:r w:rsidRPr="00077620">
        <w:rPr>
          <w:lang w:val="el-GR"/>
        </w:rPr>
        <w:t xml:space="preserve">, όπως αυτές θα εξειδικευτούν στην ανάλυση απαιτήσεων των συστημάτων στο πλαίσιο της Ανάλυσης Απαιτήσεων του Έργου. </w:t>
      </w:r>
    </w:p>
    <w:p w14:paraId="75833780" w14:textId="77777777" w:rsidR="00883244" w:rsidRPr="00077620" w:rsidRDefault="00883244" w:rsidP="00883244">
      <w:pPr>
        <w:pStyle w:val="aff"/>
        <w:numPr>
          <w:ilvl w:val="0"/>
          <w:numId w:val="329"/>
        </w:numPr>
        <w:spacing w:line="276" w:lineRule="auto"/>
        <w:rPr>
          <w:lang w:val="el-GR"/>
        </w:rPr>
      </w:pPr>
      <w:r w:rsidRPr="00077620">
        <w:rPr>
          <w:b/>
          <w:bCs/>
          <w:lang w:val="el-GR"/>
        </w:rPr>
        <w:t>Επίδοσης</w:t>
      </w:r>
      <w:r w:rsidRPr="00077620">
        <w:rPr>
          <w:lang w:val="el-GR"/>
        </w:rPr>
        <w:t xml:space="preserve">, όπου ελέγχονται οι χρόνοι απόκρισης του συστήματος. </w:t>
      </w:r>
    </w:p>
    <w:p w14:paraId="45F5286E" w14:textId="77777777" w:rsidR="00883244" w:rsidRPr="00077620" w:rsidRDefault="00883244" w:rsidP="00883244">
      <w:pPr>
        <w:pStyle w:val="aff"/>
        <w:numPr>
          <w:ilvl w:val="0"/>
          <w:numId w:val="329"/>
        </w:numPr>
        <w:spacing w:line="276" w:lineRule="auto"/>
        <w:rPr>
          <w:lang w:val="el-GR"/>
        </w:rPr>
      </w:pPr>
      <w:bookmarkStart w:id="750" w:name="_Ref61542567"/>
      <w:r w:rsidRPr="00077620">
        <w:rPr>
          <w:b/>
          <w:bCs/>
          <w:lang w:val="el-GR"/>
        </w:rPr>
        <w:t>Ασφάλειας</w:t>
      </w:r>
      <w:r w:rsidRPr="00077620">
        <w:rPr>
          <w:lang w:val="el-GR"/>
        </w:rPr>
        <w:t>, όπου ελέγχεται κατά πόσο η πρόσβαση και οι διάφορες ενέργειες στο σύστημα γίνονται μόνο από εξουσιοδοτημένους χρήστες.</w:t>
      </w:r>
      <w:bookmarkEnd w:id="750"/>
    </w:p>
    <w:p w14:paraId="691CD269" w14:textId="77777777" w:rsidR="00883244" w:rsidRPr="00077620" w:rsidRDefault="00883244" w:rsidP="00883244">
      <w:pPr>
        <w:pStyle w:val="aff"/>
        <w:numPr>
          <w:ilvl w:val="0"/>
          <w:numId w:val="329"/>
        </w:numPr>
        <w:spacing w:line="276" w:lineRule="auto"/>
        <w:rPr>
          <w:lang w:val="el-GR"/>
        </w:rPr>
      </w:pPr>
      <w:r w:rsidRPr="00077620">
        <w:rPr>
          <w:b/>
          <w:bCs/>
          <w:lang w:val="el-GR"/>
        </w:rPr>
        <w:t>Έλεγχοι διαθεσιμότητας</w:t>
      </w:r>
      <w:r w:rsidRPr="00077620">
        <w:rPr>
          <w:lang w:val="el-GR"/>
        </w:rPr>
        <w:t xml:space="preserve"> των Υποσυστημάτων για τις περιπτώσεις αστοχιών λογισμικού συστήματος. Για την εκτέλεση των συγκεκριμένων ελέγχων θα πρέπει να γίνονται εσκεμμένες παρεμβάσεις με κλείσιμο, για παράδειγμα, επιμέρους στοιχείων λογισμικού. </w:t>
      </w:r>
    </w:p>
    <w:p w14:paraId="11C0E6CE" w14:textId="77777777" w:rsidR="00883244" w:rsidRPr="00077620" w:rsidRDefault="00883244" w:rsidP="00883244">
      <w:pPr>
        <w:rPr>
          <w:lang w:val="el-GR"/>
        </w:rPr>
      </w:pPr>
      <w:r w:rsidRPr="00077620">
        <w:rPr>
          <w:lang w:val="el-GR"/>
        </w:rPr>
        <w:t>Κατ’ ελάχιστο, θα πρέπει μέσω των σεναρίων ελέγχου να δίνεται η δυνατότητα για εκτέλεση:</w:t>
      </w:r>
    </w:p>
    <w:p w14:paraId="30632C74" w14:textId="77777777" w:rsidR="00883244" w:rsidRPr="00077620" w:rsidRDefault="00883244" w:rsidP="00883244">
      <w:pPr>
        <w:pStyle w:val="aff"/>
        <w:numPr>
          <w:ilvl w:val="0"/>
          <w:numId w:val="330"/>
        </w:numPr>
        <w:spacing w:line="276" w:lineRule="auto"/>
        <w:rPr>
          <w:lang w:val="el-GR"/>
        </w:rPr>
      </w:pPr>
      <w:r w:rsidRPr="00077620">
        <w:rPr>
          <w:lang w:val="el-GR"/>
        </w:rPr>
        <w:t>αυτοματοποιημένων δοκιμών μονάδων (</w:t>
      </w:r>
      <w:r w:rsidRPr="007E5607">
        <w:t>unit</w:t>
      </w:r>
      <w:r w:rsidRPr="00077620">
        <w:rPr>
          <w:lang w:val="el-GR"/>
        </w:rPr>
        <w:t xml:space="preserve"> </w:t>
      </w:r>
      <w:r w:rsidRPr="007E5607">
        <w:t>tests</w:t>
      </w:r>
      <w:r w:rsidRPr="00077620">
        <w:rPr>
          <w:lang w:val="el-GR"/>
        </w:rPr>
        <w:t>)</w:t>
      </w:r>
    </w:p>
    <w:p w14:paraId="67AD19C8" w14:textId="77777777" w:rsidR="00883244" w:rsidRPr="00077620" w:rsidRDefault="00883244" w:rsidP="00883244">
      <w:pPr>
        <w:pStyle w:val="aff"/>
        <w:numPr>
          <w:ilvl w:val="0"/>
          <w:numId w:val="330"/>
        </w:numPr>
        <w:spacing w:line="276" w:lineRule="auto"/>
        <w:rPr>
          <w:lang w:val="el-GR"/>
        </w:rPr>
      </w:pPr>
      <w:r w:rsidRPr="00077620">
        <w:rPr>
          <w:lang w:val="el-GR"/>
        </w:rPr>
        <w:t>δοκιμών σε επίπεδο εφαρμογών (</w:t>
      </w:r>
      <w:r w:rsidRPr="007E5607">
        <w:t>system</w:t>
      </w:r>
      <w:r w:rsidRPr="00077620">
        <w:rPr>
          <w:lang w:val="el-GR"/>
        </w:rPr>
        <w:t xml:space="preserve"> </w:t>
      </w:r>
      <w:r w:rsidRPr="007E5607">
        <w:t>tests</w:t>
      </w:r>
      <w:r w:rsidRPr="00077620">
        <w:rPr>
          <w:lang w:val="el-GR"/>
        </w:rPr>
        <w:t xml:space="preserve">) </w:t>
      </w:r>
    </w:p>
    <w:p w14:paraId="76C2FDF9" w14:textId="77777777" w:rsidR="00883244" w:rsidRPr="007E5607" w:rsidRDefault="00883244" w:rsidP="00883244">
      <w:pPr>
        <w:pStyle w:val="aff"/>
        <w:numPr>
          <w:ilvl w:val="0"/>
          <w:numId w:val="330"/>
        </w:numPr>
        <w:spacing w:line="276" w:lineRule="auto"/>
      </w:pPr>
      <w:r w:rsidRPr="007E5607">
        <w:t xml:space="preserve">δοκιμών αποδοχής χρηστών (user acceptance tests) </w:t>
      </w:r>
    </w:p>
    <w:p w14:paraId="31961E03" w14:textId="77777777" w:rsidR="00883244" w:rsidRPr="007E5607" w:rsidRDefault="00883244" w:rsidP="00883244">
      <w:pPr>
        <w:pStyle w:val="aff"/>
        <w:numPr>
          <w:ilvl w:val="0"/>
          <w:numId w:val="330"/>
        </w:numPr>
        <w:spacing w:line="276" w:lineRule="auto"/>
      </w:pPr>
      <w:r w:rsidRPr="007E5607">
        <w:t>δοκιμών υψηλού φόρτου (stress tests).</w:t>
      </w:r>
    </w:p>
    <w:p w14:paraId="670A29EF" w14:textId="77777777" w:rsidR="00883244" w:rsidRPr="00077620" w:rsidRDefault="00883244" w:rsidP="00883244">
      <w:pPr>
        <w:rPr>
          <w:lang w:val="el-GR"/>
        </w:rPr>
      </w:pPr>
      <w:r w:rsidRPr="00077620">
        <w:rPr>
          <w:lang w:val="el-GR"/>
        </w:rPr>
        <w:t>Ο τρόπος παρουσίασης των Περιπτώσεων Ελέγχου (</w:t>
      </w:r>
      <w:r w:rsidRPr="007E5607">
        <w:t>Test</w:t>
      </w:r>
      <w:r w:rsidRPr="00077620">
        <w:rPr>
          <w:lang w:val="el-GR"/>
        </w:rPr>
        <w:t xml:space="preserve"> </w:t>
      </w:r>
      <w:r w:rsidRPr="007E5607">
        <w:t>Cases</w:t>
      </w:r>
      <w:r w:rsidRPr="00077620">
        <w:rPr>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θα είναι δομημένος και συστηματικός και θα ακολουθεί ένα συγκεκριμένο πρότυπο, το οποίο θα εφαρμόζεται σε όλα τα Υποσυστήματα. </w:t>
      </w:r>
    </w:p>
    <w:p w14:paraId="0BF7B5A8" w14:textId="77777777" w:rsidR="00883244" w:rsidRPr="007E5607" w:rsidRDefault="00883244" w:rsidP="00883244">
      <w:r w:rsidRPr="00077620">
        <w:rPr>
          <w:lang w:val="el-GR"/>
        </w:rPr>
        <w:t xml:space="preserve">Το πρότυπο αυτό αποτελείται από μία σειρά επεξηγηματικών πεδίων σε έναν πίνακα που είναι κοινός για όλες τις Περιπτώσεις Ελέγχου. </w:t>
      </w:r>
      <w:r w:rsidRPr="007E5607">
        <w:t>Ο πίνακας και οι επεξηγήσεις των πεδίων απεικονίζονται παρακάτω:</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62"/>
        <w:gridCol w:w="6666"/>
      </w:tblGrid>
      <w:tr w:rsidR="00883244" w:rsidRPr="007E5607" w14:paraId="678E91EA" w14:textId="77777777" w:rsidTr="00042BED">
        <w:trPr>
          <w:trHeight w:val="323"/>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C0C0C0"/>
            <w:hideMark/>
          </w:tcPr>
          <w:p w14:paraId="39009CDD" w14:textId="77777777" w:rsidR="00883244" w:rsidRPr="007E5607" w:rsidRDefault="00883244" w:rsidP="00042BED">
            <w:r w:rsidRPr="007E5607">
              <w:t>ΓΕΝΙΚΕΣ ΠΛΗΡΟΦΟΡΙΕΣ</w:t>
            </w:r>
          </w:p>
        </w:tc>
      </w:tr>
      <w:tr w:rsidR="00883244" w:rsidRPr="0007352E" w14:paraId="5924BE28" w14:textId="77777777" w:rsidTr="00042BED">
        <w:trPr>
          <w:trHeight w:val="254"/>
          <w:jc w:val="center"/>
        </w:trPr>
        <w:tc>
          <w:tcPr>
            <w:tcW w:w="1538" w:type="pct"/>
            <w:tcBorders>
              <w:top w:val="single" w:sz="4" w:space="0" w:color="auto"/>
              <w:left w:val="single" w:sz="4" w:space="0" w:color="auto"/>
              <w:bottom w:val="single" w:sz="4" w:space="0" w:color="auto"/>
              <w:right w:val="single" w:sz="4" w:space="0" w:color="auto"/>
            </w:tcBorders>
            <w:hideMark/>
          </w:tcPr>
          <w:p w14:paraId="6380B0B9" w14:textId="77777777" w:rsidR="00883244" w:rsidRPr="007E5607" w:rsidRDefault="00883244" w:rsidP="00042BED">
            <w:r w:rsidRPr="007E5607">
              <w:t>Κωδικός Test Case</w:t>
            </w:r>
          </w:p>
        </w:tc>
        <w:tc>
          <w:tcPr>
            <w:tcW w:w="3462" w:type="pct"/>
            <w:tcBorders>
              <w:top w:val="single" w:sz="4" w:space="0" w:color="auto"/>
              <w:left w:val="single" w:sz="4" w:space="0" w:color="auto"/>
              <w:bottom w:val="single" w:sz="4" w:space="0" w:color="auto"/>
              <w:right w:val="single" w:sz="4" w:space="0" w:color="auto"/>
            </w:tcBorders>
          </w:tcPr>
          <w:p w14:paraId="5B088691" w14:textId="77777777" w:rsidR="00883244" w:rsidRPr="00077620" w:rsidRDefault="00883244" w:rsidP="00042BED">
            <w:pPr>
              <w:rPr>
                <w:lang w:val="el-GR"/>
              </w:rPr>
            </w:pPr>
            <w:r w:rsidRPr="00077620">
              <w:rPr>
                <w:lang w:val="el-GR"/>
              </w:rPr>
              <w:t xml:space="preserve">«Μοναδικός κωδικός αναγνώρισης για κάθε </w:t>
            </w:r>
            <w:r w:rsidRPr="007E5607">
              <w:t>test</w:t>
            </w:r>
            <w:r w:rsidRPr="00077620">
              <w:rPr>
                <w:lang w:val="el-GR"/>
              </w:rPr>
              <w:t xml:space="preserve"> </w:t>
            </w:r>
            <w:r w:rsidRPr="007E5607">
              <w:t>case</w:t>
            </w:r>
            <w:r w:rsidRPr="00077620">
              <w:rPr>
                <w:lang w:val="el-GR"/>
              </w:rPr>
              <w:t>»</w:t>
            </w:r>
          </w:p>
          <w:p w14:paraId="711F4EF3" w14:textId="77777777" w:rsidR="00883244" w:rsidRPr="00077620" w:rsidRDefault="00883244" w:rsidP="00042BED">
            <w:pPr>
              <w:rPr>
                <w:lang w:val="el-GR"/>
              </w:rPr>
            </w:pPr>
          </w:p>
        </w:tc>
      </w:tr>
      <w:tr w:rsidR="00883244" w:rsidRPr="0007352E" w14:paraId="38329B6B" w14:textId="77777777" w:rsidTr="00042BED">
        <w:trPr>
          <w:jc w:val="center"/>
        </w:trPr>
        <w:tc>
          <w:tcPr>
            <w:tcW w:w="1538" w:type="pct"/>
            <w:tcBorders>
              <w:top w:val="single" w:sz="4" w:space="0" w:color="auto"/>
              <w:left w:val="single" w:sz="4" w:space="0" w:color="auto"/>
              <w:bottom w:val="single" w:sz="4" w:space="0" w:color="auto"/>
              <w:right w:val="single" w:sz="4" w:space="0" w:color="auto"/>
            </w:tcBorders>
            <w:hideMark/>
          </w:tcPr>
          <w:p w14:paraId="719FE45D" w14:textId="77777777" w:rsidR="00883244" w:rsidRPr="007E5607" w:rsidRDefault="00883244" w:rsidP="00042BED">
            <w:r w:rsidRPr="007E5607">
              <w:t>Περιγραφή Test Case</w:t>
            </w:r>
          </w:p>
        </w:tc>
        <w:tc>
          <w:tcPr>
            <w:tcW w:w="3462" w:type="pct"/>
            <w:tcBorders>
              <w:top w:val="single" w:sz="4" w:space="0" w:color="auto"/>
              <w:left w:val="single" w:sz="4" w:space="0" w:color="auto"/>
              <w:bottom w:val="single" w:sz="4" w:space="0" w:color="auto"/>
              <w:right w:val="single" w:sz="4" w:space="0" w:color="auto"/>
            </w:tcBorders>
          </w:tcPr>
          <w:p w14:paraId="1E08A9D7" w14:textId="77777777" w:rsidR="00883244" w:rsidRPr="00077620" w:rsidRDefault="00883244" w:rsidP="00042BED">
            <w:pPr>
              <w:rPr>
                <w:lang w:val="el-GR"/>
              </w:rPr>
            </w:pPr>
            <w:r w:rsidRPr="00077620">
              <w:rPr>
                <w:lang w:val="el-GR"/>
              </w:rPr>
              <w:t xml:space="preserve">«Κείμενο που περιγράφει τη λειτουργία που εκτελεί το </w:t>
            </w:r>
            <w:r w:rsidRPr="007E5607">
              <w:t>test</w:t>
            </w:r>
            <w:r w:rsidRPr="00077620">
              <w:rPr>
                <w:lang w:val="el-GR"/>
              </w:rPr>
              <w:t xml:space="preserve"> </w:t>
            </w:r>
            <w:r w:rsidRPr="007E5607">
              <w:t>Case</w:t>
            </w:r>
            <w:r w:rsidRPr="00077620">
              <w:rPr>
                <w:lang w:val="el-GR"/>
              </w:rPr>
              <w:t>»</w:t>
            </w:r>
          </w:p>
          <w:p w14:paraId="4D685FDE" w14:textId="77777777" w:rsidR="00883244" w:rsidRPr="00077620" w:rsidRDefault="00883244" w:rsidP="00042BED">
            <w:pPr>
              <w:rPr>
                <w:lang w:val="el-GR"/>
              </w:rPr>
            </w:pPr>
          </w:p>
        </w:tc>
      </w:tr>
      <w:tr w:rsidR="00883244" w:rsidRPr="007E5607" w14:paraId="5FCA1FDF" w14:textId="77777777" w:rsidTr="00042BED">
        <w:trPr>
          <w:trHeight w:val="265"/>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C0C0C0"/>
            <w:hideMark/>
          </w:tcPr>
          <w:p w14:paraId="08813490" w14:textId="77777777" w:rsidR="00883244" w:rsidRPr="007E5607" w:rsidRDefault="00883244" w:rsidP="00042BED">
            <w:r w:rsidRPr="007E5607">
              <w:t>ΠΡΟΑΠΑΙΤΟΥΜΕΝΑ – ΕΞΑΡΤΗΣΕΙΣ</w:t>
            </w:r>
          </w:p>
        </w:tc>
      </w:tr>
      <w:tr w:rsidR="00883244" w:rsidRPr="0007352E" w14:paraId="197A28C3" w14:textId="77777777" w:rsidTr="00042BED">
        <w:trPr>
          <w:jc w:val="center"/>
        </w:trPr>
        <w:tc>
          <w:tcPr>
            <w:tcW w:w="1538" w:type="pct"/>
            <w:tcBorders>
              <w:top w:val="single" w:sz="4" w:space="0" w:color="auto"/>
              <w:left w:val="single" w:sz="4" w:space="0" w:color="auto"/>
              <w:bottom w:val="single" w:sz="4" w:space="0" w:color="auto"/>
              <w:right w:val="single" w:sz="4" w:space="0" w:color="auto"/>
            </w:tcBorders>
            <w:hideMark/>
          </w:tcPr>
          <w:p w14:paraId="6835AA9E" w14:textId="77777777" w:rsidR="00883244" w:rsidRPr="00077620" w:rsidRDefault="00883244" w:rsidP="00042BED">
            <w:pPr>
              <w:rPr>
                <w:lang w:val="el-GR"/>
              </w:rPr>
            </w:pPr>
            <w:r w:rsidRPr="00077620">
              <w:rPr>
                <w:lang w:val="el-GR"/>
              </w:rPr>
              <w:t xml:space="preserve">Απαιτήσεις συστήματος πριν την εκτέλεση του </w:t>
            </w:r>
            <w:r w:rsidRPr="007E5607">
              <w:t>test</w:t>
            </w:r>
            <w:r w:rsidRPr="00077620">
              <w:rPr>
                <w:lang w:val="el-GR"/>
              </w:rPr>
              <w:t xml:space="preserve"> </w:t>
            </w:r>
            <w:r w:rsidRPr="007E5607">
              <w:t>case</w:t>
            </w:r>
          </w:p>
        </w:tc>
        <w:tc>
          <w:tcPr>
            <w:tcW w:w="3462" w:type="pct"/>
            <w:tcBorders>
              <w:top w:val="single" w:sz="4" w:space="0" w:color="auto"/>
              <w:left w:val="single" w:sz="4" w:space="0" w:color="auto"/>
              <w:bottom w:val="single" w:sz="4" w:space="0" w:color="auto"/>
              <w:right w:val="single" w:sz="4" w:space="0" w:color="auto"/>
            </w:tcBorders>
          </w:tcPr>
          <w:p w14:paraId="6DDF4BDC" w14:textId="77777777" w:rsidR="00883244" w:rsidRPr="00077620" w:rsidRDefault="00883244" w:rsidP="00042BED">
            <w:pPr>
              <w:rPr>
                <w:lang w:val="el-GR"/>
              </w:rPr>
            </w:pPr>
            <w:r w:rsidRPr="00077620">
              <w:rPr>
                <w:lang w:val="el-GR"/>
              </w:rPr>
              <w:t>«Ενέργειες που απαιτούνται στο σύστημα για την εκτέλεση του Σεναρίου που περιγράφεται.</w:t>
            </w:r>
          </w:p>
          <w:p w14:paraId="2A6E164F" w14:textId="77777777" w:rsidR="00883244" w:rsidRPr="00077620" w:rsidRDefault="00883244" w:rsidP="00042BED">
            <w:pPr>
              <w:rPr>
                <w:lang w:val="el-GR"/>
              </w:rPr>
            </w:pPr>
            <w:r w:rsidRPr="00077620">
              <w:rPr>
                <w:lang w:val="el-GR"/>
              </w:rPr>
              <w:t>(π.χ. άνοιγμα αρχείου, εισαγωγή αρχείου)»</w:t>
            </w:r>
          </w:p>
          <w:p w14:paraId="5C5A9104" w14:textId="77777777" w:rsidR="00883244" w:rsidRPr="00077620" w:rsidRDefault="00883244" w:rsidP="00042BED">
            <w:pPr>
              <w:rPr>
                <w:lang w:val="el-GR"/>
              </w:rPr>
            </w:pPr>
          </w:p>
        </w:tc>
      </w:tr>
      <w:tr w:rsidR="00883244" w:rsidRPr="0007352E" w14:paraId="33EBA95E" w14:textId="77777777" w:rsidTr="00042BED">
        <w:trPr>
          <w:jc w:val="center"/>
        </w:trPr>
        <w:tc>
          <w:tcPr>
            <w:tcW w:w="1538" w:type="pct"/>
            <w:tcBorders>
              <w:top w:val="single" w:sz="4" w:space="0" w:color="auto"/>
              <w:left w:val="single" w:sz="4" w:space="0" w:color="auto"/>
              <w:bottom w:val="single" w:sz="4" w:space="0" w:color="auto"/>
              <w:right w:val="single" w:sz="4" w:space="0" w:color="auto"/>
            </w:tcBorders>
            <w:hideMark/>
          </w:tcPr>
          <w:p w14:paraId="7E7A804D" w14:textId="77777777" w:rsidR="00883244" w:rsidRPr="007E5607" w:rsidRDefault="00883244" w:rsidP="00042BED">
            <w:r w:rsidRPr="007E5607">
              <w:t>Δεδομένα εισόδου</w:t>
            </w:r>
          </w:p>
        </w:tc>
        <w:tc>
          <w:tcPr>
            <w:tcW w:w="3462" w:type="pct"/>
            <w:tcBorders>
              <w:top w:val="single" w:sz="4" w:space="0" w:color="auto"/>
              <w:left w:val="single" w:sz="4" w:space="0" w:color="auto"/>
              <w:bottom w:val="single" w:sz="4" w:space="0" w:color="auto"/>
              <w:right w:val="single" w:sz="4" w:space="0" w:color="auto"/>
            </w:tcBorders>
          </w:tcPr>
          <w:p w14:paraId="3C990468" w14:textId="77777777" w:rsidR="00883244" w:rsidRPr="00077620" w:rsidRDefault="00883244" w:rsidP="00042BED">
            <w:pPr>
              <w:rPr>
                <w:lang w:val="el-GR"/>
              </w:rPr>
            </w:pPr>
            <w:r w:rsidRPr="00077620">
              <w:rPr>
                <w:lang w:val="el-GR"/>
              </w:rPr>
              <w:t xml:space="preserve">«Τιμές δεδομένων εισόδου που εκτελούν το </w:t>
            </w:r>
            <w:r w:rsidRPr="007E5607">
              <w:t>test</w:t>
            </w:r>
            <w:r w:rsidRPr="00077620">
              <w:rPr>
                <w:lang w:val="el-GR"/>
              </w:rPr>
              <w:t xml:space="preserve"> </w:t>
            </w:r>
            <w:r w:rsidRPr="007E5607">
              <w:t>case</w:t>
            </w:r>
            <w:r w:rsidRPr="00077620">
              <w:rPr>
                <w:lang w:val="el-GR"/>
              </w:rPr>
              <w:t xml:space="preserve"> και επαληθεύουν το επιτυχές αποτέλεσμα εξόδου.»</w:t>
            </w:r>
          </w:p>
          <w:p w14:paraId="554ADC20" w14:textId="77777777" w:rsidR="00883244" w:rsidRPr="00077620" w:rsidRDefault="00883244" w:rsidP="00042BED">
            <w:pPr>
              <w:rPr>
                <w:lang w:val="el-GR"/>
              </w:rPr>
            </w:pPr>
          </w:p>
        </w:tc>
      </w:tr>
      <w:tr w:rsidR="00883244" w:rsidRPr="007E5607" w14:paraId="48B5916E" w14:textId="77777777" w:rsidTr="00042BED">
        <w:trPr>
          <w:trHeight w:val="365"/>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C0C0C0"/>
            <w:hideMark/>
          </w:tcPr>
          <w:p w14:paraId="72CD4AA5" w14:textId="77777777" w:rsidR="00883244" w:rsidRPr="007E5607" w:rsidRDefault="00883244" w:rsidP="00042BED">
            <w:r w:rsidRPr="007E5607">
              <w:t>ΕΚΤΕΛΕΣΗ ΣΕΝΑΡΙΟΥ ΕΛΕΓΧΟΥ</w:t>
            </w:r>
          </w:p>
        </w:tc>
      </w:tr>
      <w:tr w:rsidR="00883244" w:rsidRPr="0007352E" w14:paraId="1CC6586B" w14:textId="77777777" w:rsidTr="00042BED">
        <w:trPr>
          <w:jc w:val="center"/>
        </w:trPr>
        <w:tc>
          <w:tcPr>
            <w:tcW w:w="1538" w:type="pct"/>
            <w:tcBorders>
              <w:top w:val="single" w:sz="4" w:space="0" w:color="auto"/>
              <w:left w:val="single" w:sz="4" w:space="0" w:color="auto"/>
              <w:bottom w:val="single" w:sz="4" w:space="0" w:color="auto"/>
              <w:right w:val="single" w:sz="4" w:space="0" w:color="auto"/>
            </w:tcBorders>
            <w:hideMark/>
          </w:tcPr>
          <w:p w14:paraId="7898FB9B" w14:textId="77777777" w:rsidR="00883244" w:rsidRPr="007E5607" w:rsidRDefault="00883244" w:rsidP="00042BED">
            <w:r w:rsidRPr="007E5607">
              <w:t>Ενέργειες εκτέλεσης</w:t>
            </w:r>
          </w:p>
        </w:tc>
        <w:tc>
          <w:tcPr>
            <w:tcW w:w="3462" w:type="pct"/>
            <w:tcBorders>
              <w:top w:val="single" w:sz="4" w:space="0" w:color="auto"/>
              <w:left w:val="single" w:sz="4" w:space="0" w:color="auto"/>
              <w:bottom w:val="single" w:sz="4" w:space="0" w:color="auto"/>
              <w:right w:val="single" w:sz="4" w:space="0" w:color="auto"/>
            </w:tcBorders>
            <w:hideMark/>
          </w:tcPr>
          <w:p w14:paraId="1FF95090" w14:textId="77777777" w:rsidR="00883244" w:rsidRPr="00077620" w:rsidRDefault="00883244" w:rsidP="00042BED">
            <w:pPr>
              <w:rPr>
                <w:lang w:val="el-GR"/>
              </w:rPr>
            </w:pPr>
            <w:r w:rsidRPr="00077620">
              <w:rPr>
                <w:lang w:val="el-GR"/>
              </w:rPr>
              <w:t xml:space="preserve">Βήμα-βήμα (οδηγός χρήστη </w:t>
            </w:r>
            <w:r w:rsidRPr="007E5607">
              <w:t>test</w:t>
            </w:r>
            <w:r w:rsidRPr="00077620">
              <w:rPr>
                <w:lang w:val="el-GR"/>
              </w:rPr>
              <w:t xml:space="preserve"> </w:t>
            </w:r>
            <w:r w:rsidRPr="007E5607">
              <w:t>case</w:t>
            </w:r>
            <w:r w:rsidRPr="00077620">
              <w:rPr>
                <w:lang w:val="el-GR"/>
              </w:rPr>
              <w:t>)</w:t>
            </w:r>
          </w:p>
          <w:p w14:paraId="3A94637A" w14:textId="77777777" w:rsidR="00883244" w:rsidRPr="00077620" w:rsidRDefault="00883244" w:rsidP="00042BED">
            <w:pPr>
              <w:rPr>
                <w:lang w:val="el-GR"/>
              </w:rPr>
            </w:pPr>
            <w:r w:rsidRPr="00077620">
              <w:rPr>
                <w:lang w:val="el-GR"/>
              </w:rPr>
              <w:t>1. Ανοίγω…</w:t>
            </w:r>
          </w:p>
          <w:p w14:paraId="69B91DE1" w14:textId="77777777" w:rsidR="00883244" w:rsidRPr="00077620" w:rsidRDefault="00883244" w:rsidP="00042BED">
            <w:pPr>
              <w:rPr>
                <w:lang w:val="el-GR"/>
              </w:rPr>
            </w:pPr>
            <w:r w:rsidRPr="00077620">
              <w:rPr>
                <w:lang w:val="el-GR"/>
              </w:rPr>
              <w:t>2. Πληκτρολογώ στο πεδίο Χ τον Αριθμό 2800</w:t>
            </w:r>
          </w:p>
          <w:p w14:paraId="7DBC236A" w14:textId="77777777" w:rsidR="00883244" w:rsidRPr="00077620" w:rsidRDefault="00883244" w:rsidP="00042BED">
            <w:pPr>
              <w:rPr>
                <w:lang w:val="el-GR"/>
              </w:rPr>
            </w:pPr>
            <w:r w:rsidRPr="00077620">
              <w:rPr>
                <w:lang w:val="el-GR"/>
              </w:rPr>
              <w:t>3. Πατάω το πλήκτρο εκτέλεση</w:t>
            </w:r>
          </w:p>
          <w:p w14:paraId="35A7A22E" w14:textId="77777777" w:rsidR="00883244" w:rsidRPr="00077620" w:rsidRDefault="00883244" w:rsidP="00042BED">
            <w:pPr>
              <w:rPr>
                <w:lang w:val="el-GR"/>
              </w:rPr>
            </w:pPr>
            <w:r w:rsidRPr="007E5607">
              <w:t>N</w:t>
            </w:r>
            <w:r w:rsidRPr="00077620">
              <w:rPr>
                <w:lang w:val="el-GR"/>
              </w:rPr>
              <w:t>. κτλ.</w:t>
            </w:r>
          </w:p>
          <w:p w14:paraId="7B057E2C" w14:textId="77777777" w:rsidR="00883244" w:rsidRPr="00077620" w:rsidRDefault="00883244" w:rsidP="00042BED">
            <w:pPr>
              <w:rPr>
                <w:lang w:val="el-GR"/>
              </w:rPr>
            </w:pPr>
            <w:r w:rsidRPr="00077620">
              <w:rPr>
                <w:lang w:val="el-GR"/>
              </w:rPr>
              <w:t>Σε αυτό το σημείο θα παρατίθεται και σχετική εικόνα (</w:t>
            </w:r>
            <w:r w:rsidRPr="007E5607">
              <w:t>print</w:t>
            </w:r>
            <w:r w:rsidRPr="00077620">
              <w:rPr>
                <w:lang w:val="el-GR"/>
              </w:rPr>
              <w:t xml:space="preserve"> </w:t>
            </w:r>
            <w:r w:rsidRPr="007E5607">
              <w:t>screen</w:t>
            </w:r>
            <w:r w:rsidRPr="00077620">
              <w:rPr>
                <w:lang w:val="el-GR"/>
              </w:rPr>
              <w:t>) από την εφαρμογή με ενδεικτικό βελάκι που να σημειώνει το σημείο της οθόνης στο οποίο παρεμβαίνει ο χρήστης.</w:t>
            </w:r>
          </w:p>
        </w:tc>
      </w:tr>
      <w:tr w:rsidR="00883244" w:rsidRPr="007E5607" w14:paraId="6BC5D6B8" w14:textId="77777777" w:rsidTr="00042BED">
        <w:trPr>
          <w:trHeight w:val="309"/>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C0C0C0"/>
            <w:hideMark/>
          </w:tcPr>
          <w:p w14:paraId="003AD339" w14:textId="77777777" w:rsidR="00883244" w:rsidRPr="007E5607" w:rsidRDefault="00883244" w:rsidP="00042BED">
            <w:r w:rsidRPr="007E5607">
              <w:t>ΑΠΟΤΕΛΕΣΜΑΤΑ</w:t>
            </w:r>
          </w:p>
        </w:tc>
      </w:tr>
      <w:tr w:rsidR="00883244" w:rsidRPr="0007352E" w14:paraId="054DC9C1" w14:textId="77777777" w:rsidTr="00042BED">
        <w:trPr>
          <w:jc w:val="center"/>
        </w:trPr>
        <w:tc>
          <w:tcPr>
            <w:tcW w:w="1538" w:type="pct"/>
            <w:tcBorders>
              <w:top w:val="single" w:sz="4" w:space="0" w:color="auto"/>
              <w:left w:val="single" w:sz="4" w:space="0" w:color="auto"/>
              <w:bottom w:val="single" w:sz="4" w:space="0" w:color="auto"/>
              <w:right w:val="single" w:sz="4" w:space="0" w:color="auto"/>
            </w:tcBorders>
            <w:hideMark/>
          </w:tcPr>
          <w:p w14:paraId="1FCB46B6" w14:textId="77777777" w:rsidR="00883244" w:rsidRPr="007E5607" w:rsidRDefault="00883244" w:rsidP="00042BED">
            <w:r w:rsidRPr="007E5607">
              <w:t>Αναμενόμενα Αποτελέσματα</w:t>
            </w:r>
          </w:p>
        </w:tc>
        <w:tc>
          <w:tcPr>
            <w:tcW w:w="3462" w:type="pct"/>
            <w:tcBorders>
              <w:top w:val="single" w:sz="4" w:space="0" w:color="auto"/>
              <w:left w:val="single" w:sz="4" w:space="0" w:color="auto"/>
              <w:bottom w:val="single" w:sz="4" w:space="0" w:color="auto"/>
              <w:right w:val="single" w:sz="4" w:space="0" w:color="auto"/>
            </w:tcBorders>
            <w:hideMark/>
          </w:tcPr>
          <w:p w14:paraId="54646B57" w14:textId="77777777" w:rsidR="00883244" w:rsidRPr="00077620" w:rsidRDefault="00883244" w:rsidP="00042BED">
            <w:pPr>
              <w:rPr>
                <w:lang w:val="el-GR"/>
              </w:rPr>
            </w:pPr>
            <w:r w:rsidRPr="00077620">
              <w:rPr>
                <w:lang w:val="el-GR"/>
              </w:rPr>
              <w:t>«Τιμές (αποτελέσματα πράξεων)</w:t>
            </w:r>
          </w:p>
          <w:p w14:paraId="2B76BD6D" w14:textId="77777777" w:rsidR="00883244" w:rsidRPr="00077620" w:rsidRDefault="00883244" w:rsidP="00042BED">
            <w:pPr>
              <w:rPr>
                <w:lang w:val="el-GR"/>
              </w:rPr>
            </w:pPr>
            <w:r w:rsidRPr="00077620">
              <w:rPr>
                <w:lang w:val="el-GR"/>
              </w:rPr>
              <w:t>Έγγραφα (Αποτελέσματα ενεργειών)»</w:t>
            </w:r>
          </w:p>
        </w:tc>
      </w:tr>
    </w:tbl>
    <w:p w14:paraId="1441ABB6" w14:textId="77777777" w:rsidR="00883244" w:rsidRPr="00077620" w:rsidRDefault="00883244" w:rsidP="00883244">
      <w:pPr>
        <w:rPr>
          <w:lang w:val="el-GR"/>
        </w:rPr>
      </w:pPr>
      <w:r w:rsidRPr="00077620">
        <w:rPr>
          <w:lang w:val="el-GR"/>
        </w:rPr>
        <w:t>Για τη διευκόλυνση της διαδικασίας εκτέλεσης των Περιπτώσεων Ελέγχου κρίνεται απαραίτητη η χρήση του εντύπου «Ημερολόγιο Ελέγχων», το οποίο παρατίθεται παρακάτω. Με τη χρήση του Ημερολογίου Ελέγχων καθίσταται εφικτή η τεκμηρίωση και ορθή διαχείριση των αποκλίσεων κατά τη φάση της εκτέλεσης των Σεναρίων Ελέγχου των συστημάτων.</w:t>
      </w:r>
    </w:p>
    <w:tbl>
      <w:tblPr>
        <w:tblW w:w="9660" w:type="dxa"/>
        <w:jc w:val="center"/>
        <w:tblLayout w:type="fixed"/>
        <w:tblLook w:val="04A0" w:firstRow="1" w:lastRow="0" w:firstColumn="1" w:lastColumn="0" w:noHBand="0" w:noVBand="1"/>
      </w:tblPr>
      <w:tblGrid>
        <w:gridCol w:w="1441"/>
        <w:gridCol w:w="1440"/>
        <w:gridCol w:w="16"/>
        <w:gridCol w:w="6763"/>
      </w:tblGrid>
      <w:tr w:rsidR="00883244" w:rsidRPr="007E5607" w14:paraId="5FAC8E0B" w14:textId="77777777" w:rsidTr="00042BED">
        <w:trPr>
          <w:cantSplit/>
          <w:jc w:val="center"/>
        </w:trPr>
        <w:tc>
          <w:tcPr>
            <w:tcW w:w="9658" w:type="dxa"/>
            <w:gridSpan w:val="4"/>
            <w:tcBorders>
              <w:top w:val="single" w:sz="12" w:space="0" w:color="auto"/>
              <w:left w:val="single" w:sz="12" w:space="0" w:color="auto"/>
              <w:bottom w:val="single" w:sz="12" w:space="0" w:color="auto"/>
              <w:right w:val="single" w:sz="12" w:space="0" w:color="auto"/>
            </w:tcBorders>
            <w:hideMark/>
          </w:tcPr>
          <w:p w14:paraId="36651A3E" w14:textId="77777777" w:rsidR="00883244" w:rsidRPr="007E5607" w:rsidRDefault="00883244" w:rsidP="00042BED">
            <w:r w:rsidRPr="007E5607">
              <w:t>ΕΚΤΕΛΕΣΗ ΠΕΡΙΠΤΩΣΕΩΝ ΕΛΕΓΧΟΥ (TEST CASE EXECUTION)</w:t>
            </w:r>
          </w:p>
        </w:tc>
      </w:tr>
      <w:tr w:rsidR="00883244" w:rsidRPr="007E5607" w14:paraId="66950D0F" w14:textId="77777777" w:rsidTr="00042BED">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hideMark/>
          </w:tcPr>
          <w:p w14:paraId="79D22DCF" w14:textId="77777777" w:rsidR="00883244" w:rsidRPr="007E5607" w:rsidRDefault="00883244" w:rsidP="00042BED">
            <w:r w:rsidRPr="007E5607">
              <w:t>Χρήστης:</w:t>
            </w:r>
          </w:p>
        </w:tc>
        <w:tc>
          <w:tcPr>
            <w:tcW w:w="6762" w:type="dxa"/>
            <w:tcBorders>
              <w:top w:val="single" w:sz="12" w:space="0" w:color="auto"/>
              <w:left w:val="single" w:sz="12" w:space="0" w:color="auto"/>
              <w:bottom w:val="single" w:sz="12" w:space="0" w:color="auto"/>
              <w:right w:val="single" w:sz="12" w:space="0" w:color="auto"/>
            </w:tcBorders>
          </w:tcPr>
          <w:p w14:paraId="0F345B08" w14:textId="77777777" w:rsidR="00883244" w:rsidRPr="007E5607" w:rsidRDefault="00883244" w:rsidP="00042BED"/>
        </w:tc>
      </w:tr>
      <w:tr w:rsidR="00883244" w:rsidRPr="007E5607" w14:paraId="20C396AA" w14:textId="77777777" w:rsidTr="00042BED">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hideMark/>
          </w:tcPr>
          <w:p w14:paraId="7F22D967" w14:textId="77777777" w:rsidR="00883244" w:rsidRPr="007E5607" w:rsidRDefault="00883244" w:rsidP="00042BED">
            <w:r w:rsidRPr="007E5607">
              <w:t>Σύστημα:</w:t>
            </w:r>
          </w:p>
        </w:tc>
        <w:tc>
          <w:tcPr>
            <w:tcW w:w="6762" w:type="dxa"/>
            <w:tcBorders>
              <w:top w:val="single" w:sz="12" w:space="0" w:color="auto"/>
              <w:left w:val="single" w:sz="12" w:space="0" w:color="auto"/>
              <w:bottom w:val="single" w:sz="12" w:space="0" w:color="auto"/>
              <w:right w:val="single" w:sz="12" w:space="0" w:color="auto"/>
            </w:tcBorders>
          </w:tcPr>
          <w:p w14:paraId="76FB4644" w14:textId="77777777" w:rsidR="00883244" w:rsidRPr="007E5607" w:rsidRDefault="00883244" w:rsidP="00042BED"/>
        </w:tc>
      </w:tr>
      <w:tr w:rsidR="00883244" w:rsidRPr="007E5607" w14:paraId="2AD889B8" w14:textId="77777777" w:rsidTr="00042BED">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hideMark/>
          </w:tcPr>
          <w:p w14:paraId="0A77CA42" w14:textId="77777777" w:rsidR="00883244" w:rsidRPr="007E5607" w:rsidRDefault="00883244" w:rsidP="00042BED">
            <w:r w:rsidRPr="007E5607">
              <w:t>Ημερομηνία:</w:t>
            </w:r>
          </w:p>
        </w:tc>
        <w:tc>
          <w:tcPr>
            <w:tcW w:w="6762" w:type="dxa"/>
            <w:tcBorders>
              <w:top w:val="single" w:sz="12" w:space="0" w:color="auto"/>
              <w:left w:val="single" w:sz="12" w:space="0" w:color="auto"/>
              <w:bottom w:val="single" w:sz="12" w:space="0" w:color="auto"/>
              <w:right w:val="single" w:sz="12" w:space="0" w:color="auto"/>
            </w:tcBorders>
          </w:tcPr>
          <w:p w14:paraId="3096F8EE" w14:textId="77777777" w:rsidR="00883244" w:rsidRPr="007E5607" w:rsidRDefault="00883244" w:rsidP="00042BED"/>
        </w:tc>
      </w:tr>
      <w:tr w:rsidR="00883244" w:rsidRPr="007E5607" w14:paraId="240DBED2" w14:textId="77777777" w:rsidTr="00042BED">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hideMark/>
          </w:tcPr>
          <w:p w14:paraId="502827B7" w14:textId="77777777" w:rsidR="00883244" w:rsidRPr="007E5607" w:rsidRDefault="00883244" w:rsidP="00042BED">
            <w:r w:rsidRPr="007E5607">
              <w:t>Κωδικός Σεναρίου:</w:t>
            </w:r>
          </w:p>
        </w:tc>
        <w:tc>
          <w:tcPr>
            <w:tcW w:w="6762" w:type="dxa"/>
            <w:tcBorders>
              <w:top w:val="single" w:sz="12" w:space="0" w:color="auto"/>
              <w:left w:val="single" w:sz="12" w:space="0" w:color="auto"/>
              <w:bottom w:val="single" w:sz="12" w:space="0" w:color="auto"/>
              <w:right w:val="single" w:sz="12" w:space="0" w:color="auto"/>
            </w:tcBorders>
          </w:tcPr>
          <w:p w14:paraId="2F888973" w14:textId="77777777" w:rsidR="00883244" w:rsidRPr="007E5607" w:rsidRDefault="00883244" w:rsidP="00042BED"/>
        </w:tc>
      </w:tr>
      <w:tr w:rsidR="00883244" w:rsidRPr="007E5607" w14:paraId="33EC6AFD" w14:textId="77777777" w:rsidTr="00042BED">
        <w:trPr>
          <w:cantSplit/>
          <w:jc w:val="center"/>
        </w:trPr>
        <w:tc>
          <w:tcPr>
            <w:tcW w:w="1440" w:type="dxa"/>
            <w:tcBorders>
              <w:top w:val="single" w:sz="12" w:space="0" w:color="auto"/>
              <w:left w:val="single" w:sz="12" w:space="0" w:color="auto"/>
              <w:bottom w:val="single" w:sz="6" w:space="0" w:color="auto"/>
              <w:right w:val="single" w:sz="12" w:space="0" w:color="auto"/>
            </w:tcBorders>
            <w:hideMark/>
          </w:tcPr>
          <w:p w14:paraId="3E5E410D" w14:textId="77777777" w:rsidR="00883244" w:rsidRPr="007E5607" w:rsidRDefault="00883244" w:rsidP="00042BED">
            <w:r w:rsidRPr="007E5607">
              <w:t>Κωδικός Test Case</w:t>
            </w:r>
          </w:p>
        </w:tc>
        <w:tc>
          <w:tcPr>
            <w:tcW w:w="1440" w:type="dxa"/>
            <w:tcBorders>
              <w:top w:val="single" w:sz="12" w:space="0" w:color="auto"/>
              <w:left w:val="single" w:sz="12" w:space="0" w:color="auto"/>
              <w:bottom w:val="single" w:sz="6" w:space="0" w:color="auto"/>
              <w:right w:val="single" w:sz="12" w:space="0" w:color="auto"/>
            </w:tcBorders>
            <w:hideMark/>
          </w:tcPr>
          <w:p w14:paraId="40F2637E" w14:textId="77777777" w:rsidR="00883244" w:rsidRPr="007E5607" w:rsidRDefault="00883244" w:rsidP="00042BED">
            <w:r w:rsidRPr="007E5607">
              <w:t>Επιτυχία/</w:t>
            </w:r>
          </w:p>
          <w:p w14:paraId="2DDFB576" w14:textId="77777777" w:rsidR="00883244" w:rsidRPr="007E5607" w:rsidRDefault="00883244" w:rsidP="00042BED">
            <w:r w:rsidRPr="007E5607">
              <w:t>Αποτυχία</w:t>
            </w:r>
          </w:p>
        </w:tc>
        <w:tc>
          <w:tcPr>
            <w:tcW w:w="6778" w:type="dxa"/>
            <w:gridSpan w:val="2"/>
            <w:tcBorders>
              <w:top w:val="single" w:sz="12" w:space="0" w:color="auto"/>
              <w:left w:val="single" w:sz="12" w:space="0" w:color="auto"/>
              <w:bottom w:val="single" w:sz="6" w:space="0" w:color="auto"/>
              <w:right w:val="single" w:sz="12" w:space="0" w:color="auto"/>
            </w:tcBorders>
            <w:hideMark/>
          </w:tcPr>
          <w:p w14:paraId="7A413DCA" w14:textId="77777777" w:rsidR="00883244" w:rsidRPr="007E5607" w:rsidRDefault="00883244" w:rsidP="00042BED">
            <w:r w:rsidRPr="007E5607">
              <w:t>Παρατηρήσεις</w:t>
            </w:r>
          </w:p>
        </w:tc>
      </w:tr>
      <w:tr w:rsidR="00883244" w:rsidRPr="007E5607" w14:paraId="17BCDFBA" w14:textId="77777777" w:rsidTr="00042BED">
        <w:trPr>
          <w:cantSplit/>
          <w:trHeight w:val="216"/>
          <w:jc w:val="center"/>
        </w:trPr>
        <w:tc>
          <w:tcPr>
            <w:tcW w:w="1440" w:type="dxa"/>
            <w:tcBorders>
              <w:top w:val="single" w:sz="6" w:space="0" w:color="auto"/>
              <w:left w:val="single" w:sz="12" w:space="0" w:color="auto"/>
              <w:bottom w:val="single" w:sz="6" w:space="0" w:color="auto"/>
              <w:right w:val="single" w:sz="12" w:space="0" w:color="auto"/>
            </w:tcBorders>
          </w:tcPr>
          <w:p w14:paraId="0FD14873" w14:textId="77777777" w:rsidR="00883244" w:rsidRPr="007E5607" w:rsidRDefault="00883244" w:rsidP="00042BED"/>
        </w:tc>
        <w:tc>
          <w:tcPr>
            <w:tcW w:w="1440" w:type="dxa"/>
            <w:tcBorders>
              <w:top w:val="single" w:sz="6" w:space="0" w:color="auto"/>
              <w:left w:val="single" w:sz="12" w:space="0" w:color="auto"/>
              <w:bottom w:val="single" w:sz="6" w:space="0" w:color="auto"/>
              <w:right w:val="single" w:sz="12" w:space="0" w:color="auto"/>
            </w:tcBorders>
          </w:tcPr>
          <w:p w14:paraId="6AD523C4" w14:textId="77777777" w:rsidR="00883244" w:rsidRPr="007E5607" w:rsidRDefault="00883244" w:rsidP="00042BED"/>
        </w:tc>
        <w:tc>
          <w:tcPr>
            <w:tcW w:w="6778" w:type="dxa"/>
            <w:gridSpan w:val="2"/>
            <w:tcBorders>
              <w:top w:val="single" w:sz="6" w:space="0" w:color="auto"/>
              <w:left w:val="single" w:sz="12" w:space="0" w:color="auto"/>
              <w:bottom w:val="single" w:sz="6" w:space="0" w:color="auto"/>
              <w:right w:val="single" w:sz="12" w:space="0" w:color="auto"/>
            </w:tcBorders>
          </w:tcPr>
          <w:p w14:paraId="0DC9F4B1" w14:textId="77777777" w:rsidR="00883244" w:rsidRPr="007E5607" w:rsidRDefault="00883244" w:rsidP="00042BED"/>
        </w:tc>
      </w:tr>
      <w:tr w:rsidR="00883244" w:rsidRPr="007E5607" w14:paraId="6F764EE7" w14:textId="77777777" w:rsidTr="00042BED">
        <w:trPr>
          <w:cantSplit/>
          <w:jc w:val="center"/>
        </w:trPr>
        <w:tc>
          <w:tcPr>
            <w:tcW w:w="1440" w:type="dxa"/>
            <w:tcBorders>
              <w:top w:val="single" w:sz="6" w:space="0" w:color="auto"/>
              <w:left w:val="single" w:sz="12" w:space="0" w:color="auto"/>
              <w:bottom w:val="single" w:sz="6" w:space="0" w:color="auto"/>
              <w:right w:val="single" w:sz="12" w:space="0" w:color="auto"/>
            </w:tcBorders>
          </w:tcPr>
          <w:p w14:paraId="43DFA99A" w14:textId="77777777" w:rsidR="00883244" w:rsidRPr="007E5607" w:rsidRDefault="00883244" w:rsidP="00042BED"/>
        </w:tc>
        <w:tc>
          <w:tcPr>
            <w:tcW w:w="1440" w:type="dxa"/>
            <w:tcBorders>
              <w:top w:val="single" w:sz="6" w:space="0" w:color="auto"/>
              <w:left w:val="single" w:sz="12" w:space="0" w:color="auto"/>
              <w:bottom w:val="single" w:sz="6" w:space="0" w:color="auto"/>
              <w:right w:val="single" w:sz="12" w:space="0" w:color="auto"/>
            </w:tcBorders>
          </w:tcPr>
          <w:p w14:paraId="767A5A46" w14:textId="77777777" w:rsidR="00883244" w:rsidRPr="007E5607" w:rsidRDefault="00883244" w:rsidP="00042BED"/>
        </w:tc>
        <w:tc>
          <w:tcPr>
            <w:tcW w:w="6778" w:type="dxa"/>
            <w:gridSpan w:val="2"/>
            <w:tcBorders>
              <w:top w:val="single" w:sz="6" w:space="0" w:color="auto"/>
              <w:left w:val="single" w:sz="12" w:space="0" w:color="auto"/>
              <w:bottom w:val="single" w:sz="6" w:space="0" w:color="auto"/>
              <w:right w:val="single" w:sz="12" w:space="0" w:color="auto"/>
            </w:tcBorders>
          </w:tcPr>
          <w:p w14:paraId="4EE62DC2" w14:textId="77777777" w:rsidR="00883244" w:rsidRPr="007E5607" w:rsidRDefault="00883244" w:rsidP="00042BED"/>
        </w:tc>
      </w:tr>
      <w:tr w:rsidR="00883244" w:rsidRPr="007E5607" w14:paraId="4D5EFFD7" w14:textId="77777777" w:rsidTr="00042BED">
        <w:trPr>
          <w:cantSplit/>
          <w:jc w:val="center"/>
        </w:trPr>
        <w:tc>
          <w:tcPr>
            <w:tcW w:w="1440" w:type="dxa"/>
            <w:tcBorders>
              <w:top w:val="single" w:sz="6" w:space="0" w:color="auto"/>
              <w:left w:val="single" w:sz="12" w:space="0" w:color="auto"/>
              <w:bottom w:val="single" w:sz="6" w:space="0" w:color="auto"/>
              <w:right w:val="single" w:sz="12" w:space="0" w:color="auto"/>
            </w:tcBorders>
          </w:tcPr>
          <w:p w14:paraId="28BDF58C" w14:textId="77777777" w:rsidR="00883244" w:rsidRPr="007E5607" w:rsidRDefault="00883244" w:rsidP="00042BED"/>
        </w:tc>
        <w:tc>
          <w:tcPr>
            <w:tcW w:w="1440" w:type="dxa"/>
            <w:tcBorders>
              <w:top w:val="single" w:sz="6" w:space="0" w:color="auto"/>
              <w:left w:val="single" w:sz="12" w:space="0" w:color="auto"/>
              <w:bottom w:val="single" w:sz="6" w:space="0" w:color="auto"/>
              <w:right w:val="single" w:sz="12" w:space="0" w:color="auto"/>
            </w:tcBorders>
          </w:tcPr>
          <w:p w14:paraId="1A81B8A1" w14:textId="77777777" w:rsidR="00883244" w:rsidRPr="007E5607" w:rsidRDefault="00883244" w:rsidP="00042BED"/>
        </w:tc>
        <w:tc>
          <w:tcPr>
            <w:tcW w:w="6778" w:type="dxa"/>
            <w:gridSpan w:val="2"/>
            <w:tcBorders>
              <w:top w:val="single" w:sz="6" w:space="0" w:color="auto"/>
              <w:left w:val="single" w:sz="12" w:space="0" w:color="auto"/>
              <w:bottom w:val="single" w:sz="6" w:space="0" w:color="auto"/>
              <w:right w:val="single" w:sz="12" w:space="0" w:color="auto"/>
            </w:tcBorders>
          </w:tcPr>
          <w:p w14:paraId="7D94B7E0" w14:textId="77777777" w:rsidR="00883244" w:rsidRPr="007E5607" w:rsidRDefault="00883244" w:rsidP="00042BED"/>
        </w:tc>
      </w:tr>
      <w:tr w:rsidR="00883244" w:rsidRPr="007E5607" w14:paraId="61FA6AFF" w14:textId="77777777" w:rsidTr="00042BED">
        <w:trPr>
          <w:cantSplit/>
          <w:jc w:val="center"/>
        </w:trPr>
        <w:tc>
          <w:tcPr>
            <w:tcW w:w="1440" w:type="dxa"/>
            <w:tcBorders>
              <w:top w:val="single" w:sz="6" w:space="0" w:color="auto"/>
              <w:left w:val="single" w:sz="12" w:space="0" w:color="auto"/>
              <w:bottom w:val="single" w:sz="6" w:space="0" w:color="auto"/>
              <w:right w:val="single" w:sz="12" w:space="0" w:color="auto"/>
            </w:tcBorders>
          </w:tcPr>
          <w:p w14:paraId="5089B17F" w14:textId="77777777" w:rsidR="00883244" w:rsidRPr="007E5607" w:rsidRDefault="00883244" w:rsidP="00042BED"/>
        </w:tc>
        <w:tc>
          <w:tcPr>
            <w:tcW w:w="1440" w:type="dxa"/>
            <w:tcBorders>
              <w:top w:val="single" w:sz="6" w:space="0" w:color="auto"/>
              <w:left w:val="single" w:sz="12" w:space="0" w:color="auto"/>
              <w:bottom w:val="single" w:sz="6" w:space="0" w:color="auto"/>
              <w:right w:val="single" w:sz="12" w:space="0" w:color="auto"/>
            </w:tcBorders>
          </w:tcPr>
          <w:p w14:paraId="4D6B3F89" w14:textId="77777777" w:rsidR="00883244" w:rsidRPr="007E5607" w:rsidRDefault="00883244" w:rsidP="00042BED"/>
        </w:tc>
        <w:tc>
          <w:tcPr>
            <w:tcW w:w="6778" w:type="dxa"/>
            <w:gridSpan w:val="2"/>
            <w:tcBorders>
              <w:top w:val="single" w:sz="6" w:space="0" w:color="auto"/>
              <w:left w:val="single" w:sz="12" w:space="0" w:color="auto"/>
              <w:bottom w:val="single" w:sz="6" w:space="0" w:color="auto"/>
              <w:right w:val="single" w:sz="12" w:space="0" w:color="auto"/>
            </w:tcBorders>
          </w:tcPr>
          <w:p w14:paraId="267141EA" w14:textId="77777777" w:rsidR="00883244" w:rsidRPr="007E5607" w:rsidRDefault="00883244" w:rsidP="00042BED"/>
        </w:tc>
      </w:tr>
    </w:tbl>
    <w:p w14:paraId="5EE7B34B" w14:textId="77777777" w:rsidR="00883244" w:rsidRPr="00077620" w:rsidRDefault="00883244" w:rsidP="00883244">
      <w:pPr>
        <w:rPr>
          <w:lang w:val="el-GR"/>
        </w:rPr>
      </w:pPr>
      <w:r w:rsidRPr="00077620">
        <w:rPr>
          <w:lang w:val="el-GR"/>
        </w:rPr>
        <w:t xml:space="preserve">Στο Ημερολόγιο Ελέγχων καταγράφονται τα αποτελέσματα της εκτέλεσης των περιπτώσεων ελέγχων. Κάθε περίπτωση ελέγχου χαρακτηρίζεται ως επιτυχής ή όχι. Για να θεωρηθεί μία περίπτωση ελέγχου αποτυχημένη θα πρέπει να έχει καταγραφεί γι’ αυτή ένα τουλάχιστον σφάλμα. </w:t>
      </w:r>
    </w:p>
    <w:p w14:paraId="79D62B58" w14:textId="77777777" w:rsidR="00883244" w:rsidRPr="00077620" w:rsidRDefault="00883244" w:rsidP="00883244">
      <w:pPr>
        <w:rPr>
          <w:lang w:val="el-GR"/>
        </w:rPr>
      </w:pPr>
      <w:r w:rsidRPr="00077620">
        <w:rPr>
          <w:lang w:val="el-GR"/>
        </w:rPr>
        <w:t xml:space="preserve">Στο πεδίο παρατηρήσεις καταγράφονται τα αποτελέσματα του ελέγχου. Σε περίπτωση που υπάρχουν σφάλματα, καταγράφεται περιληπτική περιγραφή τους στο πεδίο παρατηρήσεις, δίνεται αύξων αριθμός σφάλματος και διορθώνεται από τον ανάδοχο. Το σενάριο ελέγχου γίνεται αποδεκτό όταν δεν υπάρχουν σφάλματα. </w:t>
      </w:r>
    </w:p>
    <w:p w14:paraId="2849CCC6" w14:textId="77777777" w:rsidR="00883244" w:rsidRPr="00077620" w:rsidRDefault="00883244" w:rsidP="00883244">
      <w:pPr>
        <w:rPr>
          <w:lang w:val="el-GR"/>
        </w:rPr>
      </w:pPr>
      <w:r w:rsidRPr="00077620">
        <w:rPr>
          <w:lang w:val="el-GR"/>
        </w:rPr>
        <w:t>Ο Ανάδοχος υποχρεούται να αποτυπώσει στο τεύχος «Σενάρια Ελέγχου», το σύνολο των σεναρίων ελέγχου και συνοπτική περιγραφή της μεθοδολογίας που θα ακολουθηθεί κατά την εκτέλεσή τους. Το τεύχος αυτό θα πρέπει να υποβληθεί από τον Ανάδοχο πριν από την προβλεπόμενη, στο χρονοδιάγραμμα του Έργου, έναρξη διενέργειας των ελέγχων αποδοχής των Υποσυστημάτων. Ο χρόνος παράδοσης του τεύχους αυτού θα πρέπει να εμφανίζεται στο χρονοδιάγραμμα υλοποίησης του Έργου μαζί με τα υπόλοιπα παραδοτέα.</w:t>
      </w:r>
    </w:p>
    <w:p w14:paraId="3241A0DF" w14:textId="77777777" w:rsidR="00883244" w:rsidRPr="00077620" w:rsidRDefault="00883244" w:rsidP="00883244">
      <w:pPr>
        <w:rPr>
          <w:lang w:val="el-GR"/>
        </w:rPr>
      </w:pPr>
      <w:r w:rsidRPr="00077620">
        <w:rPr>
          <w:lang w:val="el-GR"/>
        </w:rPr>
        <w:t xml:space="preserve">Οι έλεγχοι, που θα περιγράφονται στο τεύχος «Σενάρια Ελέγχου», </w:t>
      </w:r>
      <w:r w:rsidRPr="00D10172">
        <w:rPr>
          <w:lang w:val="el-GR"/>
        </w:rPr>
        <w:t>δεν θα είναι δεσμευτικοί. Θα μπορούν να επεκταθούν, με την προσθήκη νέων, οι οποίοι όμως θα είναι σύμφωνοι με τις αναλυτικές λειτουργικές απαιτήσεις που θα έχουν καταγραφεί στην Ανάλυση Απαιτήσεων του Έργου. Τα ανωτέρω θα εγκριθούν και από την Αναθέτουσα Αρχή.</w:t>
      </w:r>
    </w:p>
    <w:p w14:paraId="1AC555CB" w14:textId="77777777" w:rsidR="00883244" w:rsidRPr="00657483" w:rsidRDefault="00883244" w:rsidP="00883244">
      <w:pPr>
        <w:rPr>
          <w:lang w:val="el-GR"/>
        </w:rPr>
      </w:pPr>
    </w:p>
    <w:p w14:paraId="1F790ADD" w14:textId="77777777" w:rsidR="00883244" w:rsidRPr="00346CC3" w:rsidRDefault="00883244" w:rsidP="00B45578">
      <w:pPr>
        <w:pStyle w:val="4"/>
        <w:numPr>
          <w:ilvl w:val="2"/>
          <w:numId w:val="323"/>
        </w:numPr>
      </w:pPr>
      <w:bookmarkStart w:id="751" w:name="_Ref61429041"/>
      <w:bookmarkStart w:id="752" w:name="_Toc85109260"/>
      <w:bookmarkStart w:id="753" w:name="_Toc122374503"/>
      <w:bookmarkStart w:id="754" w:name="_Toc128058985"/>
      <w:r w:rsidRPr="00B45578">
        <w:rPr>
          <w:rFonts w:cs="Tahoma"/>
          <w:szCs w:val="22"/>
          <w:lang w:val="el-GR"/>
        </w:rPr>
        <w:t>Μελέτη Διαλειτουργικότητα</w:t>
      </w:r>
      <w:bookmarkEnd w:id="751"/>
      <w:bookmarkEnd w:id="752"/>
      <w:r w:rsidRPr="00B45578">
        <w:rPr>
          <w:rFonts w:cs="Tahoma"/>
          <w:szCs w:val="22"/>
          <w:lang w:val="el-GR"/>
        </w:rPr>
        <w:t>ς</w:t>
      </w:r>
      <w:bookmarkEnd w:id="753"/>
      <w:bookmarkEnd w:id="754"/>
    </w:p>
    <w:p w14:paraId="01A28A05" w14:textId="77777777" w:rsidR="00883244" w:rsidRPr="002F0A18" w:rsidRDefault="00883244" w:rsidP="00883244">
      <w:pPr>
        <w:rPr>
          <w:lang w:val="el-GR"/>
        </w:rPr>
      </w:pPr>
      <w:r w:rsidRPr="002F0A18">
        <w:rPr>
          <w:lang w:val="el-GR"/>
        </w:rPr>
        <w:t xml:space="preserve">Ο Ανάδοχος υποχρεούται να εξειδικεύσει σύμφωνα με την τεχνολογική λύση που θα προτείνει την Μελέτη Διαλειτουργικότητας. </w:t>
      </w:r>
    </w:p>
    <w:p w14:paraId="53958B1A" w14:textId="77777777" w:rsidR="00883244" w:rsidRPr="002F0A18" w:rsidRDefault="00883244" w:rsidP="00883244">
      <w:pPr>
        <w:rPr>
          <w:lang w:val="el-GR"/>
        </w:rPr>
      </w:pPr>
      <w:r w:rsidRPr="002F0A18">
        <w:rPr>
          <w:lang w:val="el-GR"/>
        </w:rPr>
        <w:t>Κατά το σχεδιασμό και την υλοποίηση του Έργου θα πρέπει να ακολουθηθούν τα κάτωθι:</w:t>
      </w:r>
    </w:p>
    <w:p w14:paraId="2B064182" w14:textId="77777777" w:rsidR="00883244" w:rsidRPr="004B7B97" w:rsidRDefault="00883244" w:rsidP="00883244">
      <w:pPr>
        <w:pStyle w:val="aff"/>
        <w:numPr>
          <w:ilvl w:val="0"/>
          <w:numId w:val="335"/>
        </w:numPr>
        <w:rPr>
          <w:lang w:val="el-GR"/>
        </w:rPr>
      </w:pPr>
      <w:r w:rsidRPr="004B7B97">
        <w:rPr>
          <w:lang w:val="el-GR"/>
        </w:rPr>
        <w:t>Ο Ανάδοχος θα πρέπει να ακολουθήσει τις αρχές σχεδίασης και τα τεχνολογικά πρότυπα του Πλαισίου Διαλειτουργικότητας &amp; Υπηρεσιών Ηλεκτρονικών Συναλλαγών (ΠΔ&amp;ΥΗΣ) (http://www.e-gif.gov.gr).</w:t>
      </w:r>
    </w:p>
    <w:p w14:paraId="2A0BEE19" w14:textId="77777777" w:rsidR="00883244" w:rsidRPr="004B7B97" w:rsidRDefault="00883244" w:rsidP="00883244">
      <w:pPr>
        <w:pStyle w:val="aff"/>
        <w:numPr>
          <w:ilvl w:val="0"/>
          <w:numId w:val="335"/>
        </w:numPr>
        <w:rPr>
          <w:lang w:val="el-GR"/>
        </w:rPr>
      </w:pPr>
      <w:r w:rsidRPr="004B7B97">
        <w:rPr>
          <w:lang w:val="el-GR"/>
        </w:rPr>
        <w:t xml:space="preserve">Η δυνατότητα επικοινωνίας, συνεργασίας και ανταλλαγής δεδομένων μεταξύ ετερογενών λειτουργικών συστημάτων και συστημάτων διαχείρισης βάσεων δεδομένων θεωρείται επίσης απαραίτητη. Η πρόσβαση στα δεδομένα και έγγραφα του Πληροφοριακού συστήματος θα γίνεται μέσω μηχανισμού ευρετηρίασης ώστε να μην επιβαρύνεται η Βάση δεδομένων. </w:t>
      </w:r>
    </w:p>
    <w:p w14:paraId="26B9EEB4" w14:textId="77777777" w:rsidR="00883244" w:rsidRPr="004B7B97" w:rsidRDefault="00883244" w:rsidP="00883244">
      <w:pPr>
        <w:pStyle w:val="aff"/>
        <w:numPr>
          <w:ilvl w:val="0"/>
          <w:numId w:val="335"/>
        </w:numPr>
        <w:rPr>
          <w:lang w:val="el-GR"/>
        </w:rPr>
      </w:pPr>
      <w:r w:rsidRPr="004B7B97">
        <w:rPr>
          <w:lang w:val="el-GR"/>
        </w:rPr>
        <w:t>Θα πρέπει να υλοποιηθεί σχήμα διαλειτουργικότητας, το οποίο θα είναι υπεύθυνο για την επικοινωνία, ασφαλή διασύνδεση (μέσω διαδικτύου), συνεργασία και ανταλλαγή δεδομένων μέσω τυποποιημένων διαδικασιών, αξιοποιώντας διεθνώς αποδεκτά πρότυπα ηλεκτρονικής διακυβέρνησης. Θα πρέπει να προβλεφθεί δηλαδή η δυνατότητα μεταφοράς των δεδομένων σε τρίτες εφαρμογές ή άλλες πλατφόρμες αποθήκευσης (migration), μέσω ανοικτών και διεθνώς αναγνωρισμένων προτύπων για την ανταλλαγή δεδομένων με άλλα πληροφοριακά συστήματα. Στο πλαίσιο αυτό θα παρασχεθούν οι κατάλληλες διεπαφές (π.χ. επαρκώς τεκμηριωμένα APIs – Application</w:t>
      </w:r>
      <w:r>
        <w:rPr>
          <w:lang w:val="el-GR"/>
        </w:rPr>
        <w:t xml:space="preserve"> </w:t>
      </w:r>
      <w:r w:rsidRPr="004B7B97">
        <w:rPr>
          <w:lang w:val="el-GR"/>
        </w:rPr>
        <w:t>Programming</w:t>
      </w:r>
      <w:r>
        <w:rPr>
          <w:lang w:val="el-GR"/>
        </w:rPr>
        <w:t xml:space="preserve"> </w:t>
      </w:r>
      <w:r w:rsidRPr="004B7B97">
        <w:rPr>
          <w:lang w:val="el-GR"/>
        </w:rPr>
        <w:t>Interface) τα οποία θα επιτρέπουν την ολοκλήρωση/ διασύνδεση με τρίτες εφαρμογές (public</w:t>
      </w:r>
      <w:r>
        <w:rPr>
          <w:lang w:val="el-GR"/>
        </w:rPr>
        <w:t xml:space="preserve"> </w:t>
      </w:r>
      <w:r w:rsidRPr="004B7B97">
        <w:rPr>
          <w:lang w:val="el-GR"/>
        </w:rPr>
        <w:t>API) ή/και άλλα Υποσυστήματα (intranet</w:t>
      </w:r>
      <w:r>
        <w:rPr>
          <w:lang w:val="el-GR"/>
        </w:rPr>
        <w:t xml:space="preserve"> </w:t>
      </w:r>
      <w:r w:rsidRPr="004B7B97">
        <w:rPr>
          <w:lang w:val="el-GR"/>
        </w:rPr>
        <w:t>API) και τα οποία θα υλοποιηθούν με web</w:t>
      </w:r>
      <w:r>
        <w:rPr>
          <w:lang w:val="el-GR"/>
        </w:rPr>
        <w:t xml:space="preserve"> </w:t>
      </w:r>
      <w:r w:rsidRPr="004B7B97">
        <w:rPr>
          <w:lang w:val="el-GR"/>
        </w:rPr>
        <w:t>services (SOAP, REST χωρίς να αποκλείονται άλλα πρωτόκολλα, εάν χρειαστεί).</w:t>
      </w:r>
    </w:p>
    <w:p w14:paraId="46073D04" w14:textId="77777777" w:rsidR="00883244" w:rsidRPr="002F0A18" w:rsidRDefault="00883244" w:rsidP="00883244">
      <w:pPr>
        <w:rPr>
          <w:lang w:val="el-GR"/>
        </w:rPr>
      </w:pPr>
    </w:p>
    <w:p w14:paraId="1EBCA330" w14:textId="77777777" w:rsidR="00883244" w:rsidRPr="002A0112" w:rsidRDefault="00883244" w:rsidP="00883244">
      <w:pPr>
        <w:rPr>
          <w:lang w:val="el-GR"/>
        </w:rPr>
      </w:pPr>
      <w:r w:rsidRPr="002A0112">
        <w:rPr>
          <w:lang w:val="el-GR"/>
        </w:rPr>
        <w:t>Ο Ανάδοχος θα πρέπει να προβεί στα παρακάτω:</w:t>
      </w:r>
    </w:p>
    <w:p w14:paraId="45CD2F05" w14:textId="52FD46FC" w:rsidR="00883244" w:rsidRPr="002F0A18" w:rsidRDefault="00883244" w:rsidP="00883244">
      <w:pPr>
        <w:pStyle w:val="aff"/>
        <w:numPr>
          <w:ilvl w:val="0"/>
          <w:numId w:val="331"/>
        </w:numPr>
        <w:spacing w:line="276" w:lineRule="auto"/>
        <w:rPr>
          <w:lang w:val="el-GR"/>
        </w:rPr>
      </w:pPr>
      <w:r w:rsidRPr="002F0A18">
        <w:rPr>
          <w:lang w:val="el-GR"/>
        </w:rPr>
        <w:t>να εξειδικεύσει τις τεχνικές απαιτήσεις διεπαφής με το σύνολο των τρίτων συστημάτων των Φορέων της Δημόσιας Διοίκησης, με τα οποία θα διαλειτουργεί το ΠΣ.</w:t>
      </w:r>
    </w:p>
    <w:p w14:paraId="6B91B0B3" w14:textId="77777777" w:rsidR="00883244" w:rsidRPr="002F0A18" w:rsidRDefault="00883244" w:rsidP="00883244">
      <w:pPr>
        <w:pStyle w:val="aff"/>
        <w:numPr>
          <w:ilvl w:val="0"/>
          <w:numId w:val="331"/>
        </w:numPr>
        <w:spacing w:line="276" w:lineRule="auto"/>
        <w:rPr>
          <w:lang w:val="el-GR"/>
        </w:rPr>
      </w:pPr>
      <w:r w:rsidRPr="002F0A18">
        <w:rPr>
          <w:lang w:val="el-GR"/>
        </w:rPr>
        <w:t xml:space="preserve">να εξειδικεύσει τις προδιαγραφές του Υποσυστήματος Διαλειτουργικότητας, τεχνολογικά. Ο Ανάδοχος θα πρέπει να προσδιορίσει σαφώς, κατ’ ελάχιστο, τα εξής στοιχεία: </w:t>
      </w:r>
    </w:p>
    <w:p w14:paraId="4F34B3B8" w14:textId="77777777" w:rsidR="00883244" w:rsidRPr="002F0A18" w:rsidRDefault="00883244" w:rsidP="00883244">
      <w:pPr>
        <w:pStyle w:val="aff"/>
        <w:numPr>
          <w:ilvl w:val="0"/>
          <w:numId w:val="332"/>
        </w:numPr>
        <w:spacing w:line="276" w:lineRule="auto"/>
      </w:pPr>
      <w:r w:rsidRPr="002F0A18">
        <w:t>το επιχειρησιακό σχήμα διεπαφής</w:t>
      </w:r>
    </w:p>
    <w:p w14:paraId="33DF7AE1" w14:textId="77777777" w:rsidR="00883244" w:rsidRPr="002F0A18" w:rsidRDefault="00883244" w:rsidP="00883244">
      <w:pPr>
        <w:pStyle w:val="aff"/>
        <w:numPr>
          <w:ilvl w:val="0"/>
          <w:numId w:val="332"/>
        </w:numPr>
        <w:spacing w:line="276" w:lineRule="auto"/>
        <w:rPr>
          <w:lang w:val="el-GR"/>
        </w:rPr>
      </w:pPr>
      <w:r w:rsidRPr="002F0A18">
        <w:rPr>
          <w:lang w:val="el-GR"/>
        </w:rPr>
        <w:t xml:space="preserve">τον τρόπο για την εξουσιοδοτημένη πρόσβαση στις πληροφορίες και στα δεδομένα </w:t>
      </w:r>
    </w:p>
    <w:p w14:paraId="1F79C5D5" w14:textId="77777777" w:rsidR="00883244" w:rsidRPr="002F0A18" w:rsidRDefault="00883244" w:rsidP="00883244">
      <w:pPr>
        <w:pStyle w:val="aff"/>
        <w:numPr>
          <w:ilvl w:val="0"/>
          <w:numId w:val="332"/>
        </w:numPr>
        <w:spacing w:line="276" w:lineRule="auto"/>
        <w:rPr>
          <w:lang w:val="el-GR"/>
        </w:rPr>
      </w:pPr>
      <w:r w:rsidRPr="002F0A18">
        <w:rPr>
          <w:lang w:val="el-GR"/>
        </w:rPr>
        <w:t>τον τρόπο για την αναζήτηση των πληροφοριών και των δεδομένων</w:t>
      </w:r>
    </w:p>
    <w:p w14:paraId="1DA749C8" w14:textId="77777777" w:rsidR="00883244" w:rsidRPr="002F0A18" w:rsidRDefault="00883244" w:rsidP="00883244">
      <w:pPr>
        <w:pStyle w:val="aff"/>
        <w:numPr>
          <w:ilvl w:val="0"/>
          <w:numId w:val="332"/>
        </w:numPr>
        <w:spacing w:line="276" w:lineRule="auto"/>
        <w:rPr>
          <w:lang w:val="el-GR"/>
        </w:rPr>
      </w:pPr>
      <w:r w:rsidRPr="002F0A18">
        <w:rPr>
          <w:lang w:val="el-GR"/>
        </w:rPr>
        <w:t xml:space="preserve">την τεχνολογία αποστολής/ λήψης των πληροφοριών (τεχνολογία </w:t>
      </w:r>
      <w:r w:rsidRPr="002F0A18">
        <w:t>webservices</w:t>
      </w:r>
      <w:r w:rsidRPr="002F0A18">
        <w:rPr>
          <w:lang w:val="el-GR"/>
        </w:rPr>
        <w:t>, πρωτόκολλα επικοινωνιών, μορφή μεταδεδομένων, κλπ.)</w:t>
      </w:r>
    </w:p>
    <w:p w14:paraId="35C6497C" w14:textId="77777777" w:rsidR="00883244" w:rsidRPr="002F0A18" w:rsidRDefault="00883244" w:rsidP="00883244">
      <w:pPr>
        <w:pStyle w:val="aff"/>
        <w:numPr>
          <w:ilvl w:val="0"/>
          <w:numId w:val="332"/>
        </w:numPr>
        <w:spacing w:line="276" w:lineRule="auto"/>
        <w:rPr>
          <w:lang w:val="el-GR"/>
        </w:rPr>
      </w:pPr>
      <w:r w:rsidRPr="002F0A18">
        <w:rPr>
          <w:lang w:val="el-GR"/>
        </w:rPr>
        <w:t>τη μορφή των πληροφοριών (πρότυπα δόμησης της πληροφορίας/ δεδομένων και της μετα-πληροφορίας/ δεδομένων).</w:t>
      </w:r>
    </w:p>
    <w:p w14:paraId="7C7B974A" w14:textId="77777777" w:rsidR="00883244" w:rsidRPr="00077620" w:rsidRDefault="00883244" w:rsidP="00883244">
      <w:pPr>
        <w:rPr>
          <w:highlight w:val="cyan"/>
          <w:lang w:val="el-GR"/>
        </w:rPr>
      </w:pPr>
      <w:bookmarkStart w:id="755" w:name="_Ref61542606"/>
      <w:bookmarkStart w:id="756" w:name="_Toc85109261"/>
      <w:bookmarkStart w:id="757" w:name="_Hlk514149303"/>
    </w:p>
    <w:p w14:paraId="2C67F1C9" w14:textId="77777777" w:rsidR="00883244" w:rsidRPr="00346CC3" w:rsidRDefault="00883244" w:rsidP="00B45578">
      <w:pPr>
        <w:pStyle w:val="4"/>
        <w:numPr>
          <w:ilvl w:val="2"/>
          <w:numId w:val="323"/>
        </w:numPr>
      </w:pPr>
      <w:bookmarkStart w:id="758" w:name="_Toc122374505"/>
      <w:bookmarkStart w:id="759" w:name="_Toc128058986"/>
      <w:r w:rsidRPr="00B45578">
        <w:rPr>
          <w:rFonts w:cs="Tahoma"/>
          <w:szCs w:val="22"/>
          <w:lang w:val="el-GR"/>
        </w:rPr>
        <w:t>Μελέτη Ασφάλειας Συστήματος</w:t>
      </w:r>
      <w:bookmarkEnd w:id="755"/>
      <w:bookmarkEnd w:id="756"/>
      <w:bookmarkEnd w:id="758"/>
      <w:bookmarkEnd w:id="759"/>
    </w:p>
    <w:bookmarkEnd w:id="757"/>
    <w:p w14:paraId="2AB38842" w14:textId="12FE0713" w:rsidR="00883244" w:rsidRPr="00077620" w:rsidRDefault="00883244" w:rsidP="00883244">
      <w:pPr>
        <w:rPr>
          <w:lang w:val="el-GR"/>
        </w:rPr>
      </w:pPr>
      <w:r w:rsidRPr="00077620">
        <w:rPr>
          <w:lang w:val="el-GR"/>
        </w:rPr>
        <w:t xml:space="preserve">Ο Ανάδοχος, λαμβάνοντας υπόψη την Πολιτική Ασφάλειας που ακολουθείται στο </w:t>
      </w:r>
      <w:r w:rsidR="00163F71">
        <w:rPr>
          <w:lang w:val="el-GR"/>
        </w:rPr>
        <w:t>Δικτύου</w:t>
      </w:r>
      <w:r w:rsidR="00C23744">
        <w:rPr>
          <w:lang w:val="el-GR"/>
        </w:rPr>
        <w:t xml:space="preserve"> ΣΥΖΕΥΞΙΣ ΙΙ</w:t>
      </w:r>
      <w:r w:rsidRPr="00077620">
        <w:rPr>
          <w:lang w:val="el-GR"/>
        </w:rPr>
        <w:t xml:space="preserve">, στο πλαίσιο της Μελέτης Ασφάλειας, θα πρέπει να προσδιορίσει την Πολιτική Ασφάλειας η οποία θα εφαρμοστεί στο ΠΣ, καθώς και να εκπονήσει Μελέτη αποτίμησης επικινδυνότητας των Συστημάτων. </w:t>
      </w:r>
    </w:p>
    <w:p w14:paraId="447F1675" w14:textId="77777777" w:rsidR="00883244" w:rsidRPr="00077620" w:rsidRDefault="00883244" w:rsidP="00883244">
      <w:pPr>
        <w:rPr>
          <w:lang w:val="el-GR"/>
        </w:rPr>
      </w:pPr>
      <w:r w:rsidRPr="00077620">
        <w:rPr>
          <w:lang w:val="el-GR"/>
        </w:rPr>
        <w:t xml:space="preserve">Η Μελέτη Ασφάλειας, </w:t>
      </w:r>
      <w:r w:rsidRPr="00077620">
        <w:rPr>
          <w:b/>
          <w:u w:val="single"/>
          <w:lang w:val="el-GR"/>
        </w:rPr>
        <w:t>θα περιλαμβάνει συγκεκριμένα μέτρα και προδιαγραφές</w:t>
      </w:r>
      <w:r w:rsidRPr="00077620">
        <w:rPr>
          <w:lang w:val="el-GR"/>
        </w:rPr>
        <w:t xml:space="preserve"> για την ασφάλεια του πληροφοριακού συστήματος, καθώς και για την προστασία και ακεραιότητα των δεδομένων της προτεινόμενης αρχιτεκτονικής. Επίσης, στο πλαίσιο της μελέτης θα πρέπει να προδιαγραφούν όλα τα θέματα προστασίας προσωπικών δεδομένων και προσβασιμότητας των υπηρεσιών.</w:t>
      </w:r>
    </w:p>
    <w:p w14:paraId="5A8D4F1C" w14:textId="77777777" w:rsidR="00883244" w:rsidRPr="00077620" w:rsidRDefault="00883244" w:rsidP="00883244">
      <w:pPr>
        <w:rPr>
          <w:lang w:val="el-GR"/>
        </w:rPr>
      </w:pPr>
      <w:r w:rsidRPr="00077620">
        <w:rPr>
          <w:lang w:val="el-GR"/>
        </w:rPr>
        <w:t>Ειδικότερα, θα πρέπει να προδιαγραφεί η κατάλληλη πολιτική, ώστε να εξασφαλιστούν τα παρακάτω:</w:t>
      </w:r>
    </w:p>
    <w:p w14:paraId="7A20BF62" w14:textId="77777777" w:rsidR="00883244" w:rsidRPr="00077620" w:rsidRDefault="00883244" w:rsidP="00883244">
      <w:pPr>
        <w:pStyle w:val="aff"/>
        <w:numPr>
          <w:ilvl w:val="0"/>
          <w:numId w:val="328"/>
        </w:numPr>
        <w:spacing w:line="276" w:lineRule="auto"/>
        <w:rPr>
          <w:lang w:val="el-GR"/>
        </w:rPr>
      </w:pPr>
      <w:r w:rsidRPr="00077620">
        <w:rPr>
          <w:b/>
          <w:bCs/>
          <w:lang w:val="el-GR"/>
        </w:rPr>
        <w:t xml:space="preserve">Ταυτοποίηση </w:t>
      </w:r>
      <w:r w:rsidRPr="00077620">
        <w:rPr>
          <w:lang w:val="el-GR"/>
        </w:rPr>
        <w:t>(</w:t>
      </w:r>
      <w:r w:rsidRPr="007E5607">
        <w:t>authentication</w:t>
      </w:r>
      <w:r w:rsidRPr="00077620">
        <w:rPr>
          <w:lang w:val="el-GR"/>
        </w:rPr>
        <w:t>): έλεγχος της αυθεντικότητας της ταυτότητας των μερών μιας ανταλλαγής δεδομένων.</w:t>
      </w:r>
    </w:p>
    <w:p w14:paraId="555B071D" w14:textId="77777777" w:rsidR="00883244" w:rsidRPr="00077620" w:rsidRDefault="00883244" w:rsidP="00883244">
      <w:pPr>
        <w:pStyle w:val="aff"/>
        <w:numPr>
          <w:ilvl w:val="0"/>
          <w:numId w:val="328"/>
        </w:numPr>
        <w:spacing w:line="276" w:lineRule="auto"/>
        <w:rPr>
          <w:lang w:val="el-GR"/>
        </w:rPr>
      </w:pPr>
      <w:r w:rsidRPr="00077620">
        <w:rPr>
          <w:b/>
          <w:bCs/>
          <w:lang w:val="el-GR"/>
        </w:rPr>
        <w:t xml:space="preserve">Εξουσιοδότηση </w:t>
      </w:r>
      <w:r w:rsidRPr="00077620">
        <w:rPr>
          <w:lang w:val="el-GR"/>
        </w:rPr>
        <w:t>(</w:t>
      </w:r>
      <w:r w:rsidRPr="007E5607">
        <w:t>Authorization</w:t>
      </w:r>
      <w:r w:rsidRPr="00077620">
        <w:rPr>
          <w:lang w:val="el-GR"/>
        </w:rPr>
        <w:t>): η πρόσβαση του χρήστη πρέπει να είναι εξουσιοδοτημένη.</w:t>
      </w:r>
    </w:p>
    <w:p w14:paraId="202CCEC3" w14:textId="77777777" w:rsidR="00883244" w:rsidRPr="00077620" w:rsidRDefault="00883244" w:rsidP="00883244">
      <w:pPr>
        <w:pStyle w:val="aff"/>
        <w:numPr>
          <w:ilvl w:val="0"/>
          <w:numId w:val="328"/>
        </w:numPr>
        <w:spacing w:line="276" w:lineRule="auto"/>
        <w:rPr>
          <w:lang w:val="el-GR"/>
        </w:rPr>
      </w:pPr>
      <w:r w:rsidRPr="00077620">
        <w:rPr>
          <w:b/>
          <w:bCs/>
          <w:lang w:val="el-GR"/>
        </w:rPr>
        <w:t xml:space="preserve">Ακεραιότητα </w:t>
      </w:r>
      <w:r w:rsidRPr="00077620">
        <w:rPr>
          <w:lang w:val="el-GR"/>
        </w:rPr>
        <w:t>(</w:t>
      </w:r>
      <w:r w:rsidRPr="007E5607">
        <w:t>integrity</w:t>
      </w:r>
      <w:r w:rsidRPr="00077620">
        <w:rPr>
          <w:lang w:val="el-GR"/>
        </w:rPr>
        <w:t>): τα δεδομένα θα πρέπει να παραμείνουν ακέραια, δηλαδή να μην υπόκεινται σε αλλοιώσεις. Για τη διαφύλαξη της ακεραιότητας των δεδομένων είναι απαραίτητη η χρήση μηχανισμών εξασφάλισης της ακεραιότητας και συνέπειάς τους (</w:t>
      </w:r>
      <w:r w:rsidRPr="007E5607">
        <w:t>consistency</w:t>
      </w:r>
      <w:r w:rsidRPr="00077620">
        <w:rPr>
          <w:lang w:val="el-GR"/>
        </w:rPr>
        <w:t>) και αποτροπής επιθέσεων δολιοφθοράς δεδομένων (μη εξουσιοδοτημένη αντιγραφή, μη εξουσιοδοτημένη καταστροφή δεδομένων, κλπ.).</w:t>
      </w:r>
    </w:p>
    <w:p w14:paraId="7204BF8A" w14:textId="77777777" w:rsidR="00883244" w:rsidRPr="00077620" w:rsidRDefault="00883244" w:rsidP="00883244">
      <w:pPr>
        <w:pStyle w:val="aff"/>
        <w:numPr>
          <w:ilvl w:val="0"/>
          <w:numId w:val="328"/>
        </w:numPr>
        <w:spacing w:line="276" w:lineRule="auto"/>
        <w:rPr>
          <w:lang w:val="el-GR"/>
        </w:rPr>
      </w:pPr>
      <w:r w:rsidRPr="00077620">
        <w:rPr>
          <w:b/>
          <w:bCs/>
          <w:lang w:val="el-GR"/>
        </w:rPr>
        <w:t xml:space="preserve">Εμπιστευτικότητα </w:t>
      </w:r>
      <w:r w:rsidRPr="00077620">
        <w:rPr>
          <w:lang w:val="el-GR"/>
        </w:rPr>
        <w:t>(</w:t>
      </w:r>
      <w:r w:rsidRPr="007E5607">
        <w:t>confidentiality</w:t>
      </w:r>
      <w:r w:rsidRPr="00077620">
        <w:rPr>
          <w:lang w:val="el-GR"/>
        </w:rPr>
        <w:t xml:space="preserve">): η τήρηση του απορρήτου των δεδομένων. Η πληροφορία θα διατίθεται μόνο στους χρήστες εκείνους που είναι εξουσιοδοτημένοι. Η πιστοποίηση της δικαιοδοσίας των χρηστών θα πρέπει να βασιστεί πάνω στο σύστημα των ρόλων, που είναι και το διεθνές </w:t>
      </w:r>
      <w:r w:rsidRPr="007E5607">
        <w:t>de</w:t>
      </w:r>
      <w:r>
        <w:rPr>
          <w:lang w:val="el-GR"/>
        </w:rPr>
        <w:t xml:space="preserve"> </w:t>
      </w:r>
      <w:r w:rsidRPr="007E5607">
        <w:t>facto</w:t>
      </w:r>
      <w:r>
        <w:rPr>
          <w:lang w:val="el-GR"/>
        </w:rPr>
        <w:t xml:space="preserve"> </w:t>
      </w:r>
      <w:r w:rsidRPr="007E5607">
        <w:t>standard</w:t>
      </w:r>
      <w:r w:rsidRPr="00077620">
        <w:rPr>
          <w:lang w:val="el-GR"/>
        </w:rPr>
        <w:t xml:space="preserve"> λόγω της ευελιξίας που προσφέρει. Επίσης, θα πρέπει να λαμβάνονται όλα τα κατάλληλα μέτρα ώστε να αποτρέπονται επιθέσεις κλοπής δεδομένων.</w:t>
      </w:r>
    </w:p>
    <w:p w14:paraId="3B3513E2" w14:textId="77777777" w:rsidR="00883244" w:rsidRPr="00077620" w:rsidRDefault="00883244" w:rsidP="00883244">
      <w:pPr>
        <w:pStyle w:val="aff"/>
        <w:numPr>
          <w:ilvl w:val="0"/>
          <w:numId w:val="328"/>
        </w:numPr>
        <w:spacing w:line="276" w:lineRule="auto"/>
        <w:rPr>
          <w:lang w:val="el-GR"/>
        </w:rPr>
      </w:pPr>
      <w:r w:rsidRPr="00077620">
        <w:rPr>
          <w:b/>
          <w:lang w:val="el-GR"/>
        </w:rPr>
        <w:t>Δ</w:t>
      </w:r>
      <w:r w:rsidRPr="00077620">
        <w:rPr>
          <w:b/>
          <w:bCs/>
          <w:lang w:val="el-GR"/>
        </w:rPr>
        <w:t xml:space="preserve">ιαθεσιμότητα </w:t>
      </w:r>
      <w:r w:rsidRPr="00077620">
        <w:rPr>
          <w:lang w:val="el-GR"/>
        </w:rPr>
        <w:t>(</w:t>
      </w:r>
      <w:r w:rsidRPr="007E5607">
        <w:t>availability</w:t>
      </w:r>
      <w:r w:rsidRPr="00077620">
        <w:rPr>
          <w:lang w:val="el-GR"/>
        </w:rPr>
        <w:t>): το σύστημα και τα δεδομένα πρέπει να είναι διαθέσιμα όταν απαιτείται.</w:t>
      </w:r>
    </w:p>
    <w:p w14:paraId="7E489D97" w14:textId="77777777" w:rsidR="00883244" w:rsidRPr="00077620" w:rsidRDefault="00883244" w:rsidP="00883244">
      <w:pPr>
        <w:pStyle w:val="aff"/>
        <w:numPr>
          <w:ilvl w:val="0"/>
          <w:numId w:val="328"/>
        </w:numPr>
        <w:spacing w:line="276" w:lineRule="auto"/>
        <w:rPr>
          <w:lang w:val="el-GR"/>
        </w:rPr>
      </w:pPr>
      <w:r w:rsidRPr="00077620">
        <w:rPr>
          <w:b/>
          <w:bCs/>
          <w:lang w:val="el-GR"/>
        </w:rPr>
        <w:t xml:space="preserve">Διαφάνεια </w:t>
      </w:r>
      <w:r w:rsidRPr="00077620">
        <w:rPr>
          <w:lang w:val="el-GR"/>
        </w:rPr>
        <w:t>(</w:t>
      </w:r>
      <w:r w:rsidRPr="007E5607">
        <w:t>transparency</w:t>
      </w:r>
      <w:r w:rsidRPr="00077620">
        <w:rPr>
          <w:lang w:val="el-GR"/>
        </w:rPr>
        <w:t>): πρέπει να γίνεται τεκμηρίωση των διαδικασιών της επεξεργασίας ώστε να μπορούν να ελεγχθούν.</w:t>
      </w:r>
    </w:p>
    <w:p w14:paraId="42D2978D" w14:textId="77777777" w:rsidR="00883244" w:rsidRPr="00077620" w:rsidRDefault="00883244" w:rsidP="00883244">
      <w:pPr>
        <w:pStyle w:val="aff"/>
        <w:numPr>
          <w:ilvl w:val="0"/>
          <w:numId w:val="328"/>
        </w:numPr>
        <w:spacing w:line="276" w:lineRule="auto"/>
        <w:rPr>
          <w:lang w:val="el-GR"/>
        </w:rPr>
      </w:pPr>
      <w:r w:rsidRPr="00077620">
        <w:rPr>
          <w:b/>
          <w:bCs/>
          <w:lang w:val="el-GR"/>
        </w:rPr>
        <w:t xml:space="preserve">Δυνατότητα ελέγχου </w:t>
      </w:r>
      <w:r w:rsidRPr="00077620">
        <w:rPr>
          <w:lang w:val="el-GR"/>
        </w:rPr>
        <w:t>(</w:t>
      </w:r>
      <w:r w:rsidRPr="007E5607">
        <w:t>revision</w:t>
      </w:r>
      <w:r w:rsidRPr="00077620">
        <w:rPr>
          <w:lang w:val="el-GR"/>
        </w:rPr>
        <w:t xml:space="preserve"> / </w:t>
      </w:r>
      <w:r w:rsidRPr="007E5607">
        <w:t>audit</w:t>
      </w:r>
      <w:r w:rsidRPr="00077620">
        <w:rPr>
          <w:lang w:val="el-GR"/>
        </w:rPr>
        <w:t>): κάθε τροποποίηση ή επεξεργασία των δεδομένων πρέπει να μπορεί να ελεγχθεί, δηλαδή από ποιόν έγινε και πότε.</w:t>
      </w:r>
    </w:p>
    <w:p w14:paraId="240CD311" w14:textId="77777777" w:rsidR="00883244" w:rsidRPr="00077620" w:rsidRDefault="00883244" w:rsidP="00883244">
      <w:pPr>
        <w:pStyle w:val="aff"/>
        <w:numPr>
          <w:ilvl w:val="0"/>
          <w:numId w:val="328"/>
        </w:numPr>
        <w:spacing w:line="276" w:lineRule="auto"/>
        <w:rPr>
          <w:lang w:val="el-GR"/>
        </w:rPr>
      </w:pPr>
      <w:r w:rsidRPr="00077620">
        <w:rPr>
          <w:b/>
          <w:bCs/>
          <w:lang w:val="el-GR"/>
        </w:rPr>
        <w:t xml:space="preserve">Ευθύνη </w:t>
      </w:r>
      <w:r w:rsidRPr="00077620">
        <w:rPr>
          <w:lang w:val="el-GR"/>
        </w:rPr>
        <w:t>(</w:t>
      </w:r>
      <w:r w:rsidRPr="007E5607">
        <w:t>accountability</w:t>
      </w:r>
      <w:r w:rsidRPr="00077620">
        <w:rPr>
          <w:lang w:val="el-GR"/>
        </w:rPr>
        <w:t>): πρέπει να προκύπτει ποιος είναι υπεύθυνος για την εισαγωγή, πρόσβαση ή τροποποίηση κάθε δεδομένου.</w:t>
      </w:r>
    </w:p>
    <w:p w14:paraId="1B09FAA9" w14:textId="77777777" w:rsidR="00883244" w:rsidRPr="00077620" w:rsidRDefault="00883244" w:rsidP="00883244">
      <w:pPr>
        <w:rPr>
          <w:lang w:val="el-GR"/>
        </w:rPr>
      </w:pPr>
      <w:r w:rsidRPr="00077620">
        <w:rPr>
          <w:lang w:val="el-GR"/>
        </w:rPr>
        <w:t>Ειδικότερα, η Μελέτη Ασφάλειας θα πρέπει, κατ’ ελάχιστο, να περιλαμβάνει τα κάτωθι:</w:t>
      </w:r>
    </w:p>
    <w:p w14:paraId="68E1E3CF" w14:textId="77777777" w:rsidR="00883244" w:rsidRPr="00077620" w:rsidRDefault="00883244" w:rsidP="00883244">
      <w:pPr>
        <w:pStyle w:val="aff"/>
        <w:numPr>
          <w:ilvl w:val="0"/>
          <w:numId w:val="333"/>
        </w:numPr>
        <w:spacing w:line="276" w:lineRule="auto"/>
        <w:rPr>
          <w:lang w:val="el-GR"/>
        </w:rPr>
      </w:pPr>
      <w:r w:rsidRPr="007E5607">
        <w:t>Penetration</w:t>
      </w:r>
      <w:r>
        <w:rPr>
          <w:lang w:val="el-GR"/>
        </w:rPr>
        <w:t xml:space="preserve"> </w:t>
      </w:r>
      <w:r w:rsidRPr="007E5607">
        <w:t>Testing</w:t>
      </w:r>
      <w:r w:rsidRPr="00077620">
        <w:rPr>
          <w:lang w:val="el-GR"/>
        </w:rPr>
        <w:t xml:space="preserve"> </w:t>
      </w:r>
      <w:r>
        <w:rPr>
          <w:lang w:val="el-GR"/>
        </w:rPr>
        <w:t>–</w:t>
      </w:r>
      <w:r w:rsidRPr="00077620">
        <w:rPr>
          <w:lang w:val="el-GR"/>
        </w:rPr>
        <w:t xml:space="preserve"> </w:t>
      </w:r>
      <w:r w:rsidRPr="007E5607">
        <w:t>Vulnerability</w:t>
      </w:r>
      <w:r>
        <w:rPr>
          <w:lang w:val="el-GR"/>
        </w:rPr>
        <w:t xml:space="preserve"> </w:t>
      </w:r>
      <w:r w:rsidRPr="007E5607">
        <w:t>Assessment</w:t>
      </w:r>
      <w:r w:rsidRPr="00077620">
        <w:rPr>
          <w:lang w:val="el-GR"/>
        </w:rPr>
        <w:t xml:space="preserve">: Έλεγχος του δικτύου από το </w:t>
      </w:r>
      <w:r w:rsidRPr="007E5607">
        <w:t>Internet</w:t>
      </w:r>
      <w:r w:rsidRPr="00077620">
        <w:rPr>
          <w:lang w:val="el-GR"/>
        </w:rPr>
        <w:t xml:space="preserve"> και από το εσωτερικό του Φορέα Λειτουργίας με τα δικαιώματα ενός απλού χρήστη, εντοπισμός των κενών ασφαλείας και των πιθανών σημείων μη εξουσιοδοτημένης πρόσβασης, δημιουργία αναλυτικής αναφοράς για τα προβλήματα ασφαλείας και τις προτάσεις για τη διόρθωσή τους. Θα πρέπει να δοθεί ιδιαίτερη έμφαση στο </w:t>
      </w:r>
      <w:r w:rsidRPr="007E5607">
        <w:t>hardening</w:t>
      </w:r>
      <w:r w:rsidRPr="00077620">
        <w:rPr>
          <w:lang w:val="el-GR"/>
        </w:rPr>
        <w:t xml:space="preserve"> των διακομιστών και του λογισμικού που φιλοξενούν καθώς και στην αποτροπή επιθέσεων που βρίσκονται στη λίστα </w:t>
      </w:r>
      <w:r w:rsidRPr="007E5607">
        <w:t>OWASP</w:t>
      </w:r>
      <w:r>
        <w:rPr>
          <w:lang w:val="el-GR"/>
        </w:rPr>
        <w:t xml:space="preserve"> </w:t>
      </w:r>
      <w:r w:rsidRPr="007E5607">
        <w:t>Top</w:t>
      </w:r>
      <w:r w:rsidRPr="00077620">
        <w:rPr>
          <w:lang w:val="el-GR"/>
        </w:rPr>
        <w:t xml:space="preserve"> 10 όπως αυτή θα ισχύει κατά την περίοδο εκπόνησης της μελέτης.</w:t>
      </w:r>
    </w:p>
    <w:p w14:paraId="3CED61CD" w14:textId="77777777" w:rsidR="00883244" w:rsidRPr="00077620" w:rsidRDefault="00883244" w:rsidP="00883244">
      <w:pPr>
        <w:pStyle w:val="aff"/>
        <w:numPr>
          <w:ilvl w:val="0"/>
          <w:numId w:val="333"/>
        </w:numPr>
        <w:spacing w:line="276" w:lineRule="auto"/>
        <w:rPr>
          <w:lang w:val="el-GR"/>
        </w:rPr>
      </w:pPr>
      <w:r w:rsidRPr="007E5607">
        <w:t>IT</w:t>
      </w:r>
      <w:r>
        <w:rPr>
          <w:lang w:val="el-GR"/>
        </w:rPr>
        <w:t xml:space="preserve"> </w:t>
      </w:r>
      <w:r w:rsidRPr="007E5607">
        <w:t>Structure</w:t>
      </w:r>
      <w:r>
        <w:rPr>
          <w:lang w:val="el-GR"/>
        </w:rPr>
        <w:t xml:space="preserve"> </w:t>
      </w:r>
      <w:r w:rsidRPr="007E5607">
        <w:t>Analysis</w:t>
      </w:r>
      <w:r w:rsidRPr="00077620">
        <w:rPr>
          <w:lang w:val="el-GR"/>
        </w:rPr>
        <w:t xml:space="preserve">, </w:t>
      </w:r>
      <w:r w:rsidRPr="007E5607">
        <w:t>Risk</w:t>
      </w:r>
      <w:r>
        <w:rPr>
          <w:lang w:val="el-GR"/>
        </w:rPr>
        <w:t xml:space="preserve"> </w:t>
      </w:r>
      <w:r w:rsidRPr="007E5607">
        <w:t>Analysis</w:t>
      </w:r>
      <w:r w:rsidRPr="00077620">
        <w:rPr>
          <w:lang w:val="el-GR"/>
        </w:rPr>
        <w:t xml:space="preserve">, </w:t>
      </w:r>
      <w:r w:rsidRPr="007E5607">
        <w:t>Security</w:t>
      </w:r>
      <w:r>
        <w:rPr>
          <w:lang w:val="el-GR"/>
        </w:rPr>
        <w:t xml:space="preserve"> </w:t>
      </w:r>
      <w:r w:rsidRPr="007E5607">
        <w:t>Plan</w:t>
      </w:r>
      <w:r w:rsidRPr="00077620">
        <w:rPr>
          <w:lang w:val="el-GR"/>
        </w:rPr>
        <w:t xml:space="preserve">, </w:t>
      </w:r>
      <w:r w:rsidRPr="007E5607">
        <w:t>Security</w:t>
      </w:r>
      <w:r>
        <w:rPr>
          <w:lang w:val="el-GR"/>
        </w:rPr>
        <w:t xml:space="preserve"> </w:t>
      </w:r>
      <w:r w:rsidRPr="007E5607">
        <w:t>Policy</w:t>
      </w:r>
      <w:r w:rsidRPr="00077620">
        <w:rPr>
          <w:lang w:val="el-GR"/>
        </w:rPr>
        <w:t xml:space="preserve">: Ανάλυση του δικτύου και των συστημάτων και καθορισμός των υπηρεσιών που προσφέρονται, ανάλυση των κινδύνων που διατρέχει κάθε σύστημα, δημιουργία μελέτης ασφάλειας με προτάσεις για τη δημιουργία ασφαλούς δικτύου, πρόταση πολιτικής ασφαλείας του δικτύου, </w:t>
      </w:r>
      <w:r w:rsidRPr="007E5607">
        <w:t>Risk</w:t>
      </w:r>
      <w:r>
        <w:rPr>
          <w:lang w:val="el-GR"/>
        </w:rPr>
        <w:t xml:space="preserve"> </w:t>
      </w:r>
      <w:r w:rsidRPr="007E5607">
        <w:t>Management</w:t>
      </w:r>
      <w:r w:rsidRPr="00077620">
        <w:rPr>
          <w:lang w:val="el-GR"/>
        </w:rPr>
        <w:t xml:space="preserve">, </w:t>
      </w:r>
      <w:r w:rsidRPr="007E5607">
        <w:t>Classification</w:t>
      </w:r>
      <w:r>
        <w:rPr>
          <w:lang w:val="el-GR"/>
        </w:rPr>
        <w:t xml:space="preserve"> </w:t>
      </w:r>
      <w:r w:rsidRPr="007E5607">
        <w:t>Management</w:t>
      </w:r>
      <w:r w:rsidRPr="00077620">
        <w:rPr>
          <w:lang w:val="el-GR"/>
        </w:rPr>
        <w:t xml:space="preserve">, δημιουργία δομών </w:t>
      </w:r>
      <w:r w:rsidRPr="007E5607">
        <w:t>monitoring</w:t>
      </w:r>
      <w:r w:rsidRPr="00077620">
        <w:rPr>
          <w:lang w:val="el-GR"/>
        </w:rPr>
        <w:t xml:space="preserve"> – </w:t>
      </w:r>
      <w:r w:rsidRPr="007E5607">
        <w:t>auditing</w:t>
      </w:r>
      <w:r w:rsidRPr="00077620">
        <w:rPr>
          <w:lang w:val="el-GR"/>
        </w:rPr>
        <w:t>.</w:t>
      </w:r>
    </w:p>
    <w:p w14:paraId="79CDDAFF" w14:textId="77777777" w:rsidR="00883244" w:rsidRPr="00077620" w:rsidRDefault="00883244" w:rsidP="00883244">
      <w:pPr>
        <w:pStyle w:val="aff"/>
        <w:numPr>
          <w:ilvl w:val="0"/>
          <w:numId w:val="333"/>
        </w:numPr>
        <w:spacing w:line="276" w:lineRule="auto"/>
        <w:rPr>
          <w:lang w:val="el-GR"/>
        </w:rPr>
      </w:pPr>
      <w:r w:rsidRPr="007E5607">
        <w:t>Incident</w:t>
      </w:r>
      <w:r>
        <w:rPr>
          <w:lang w:val="el-GR"/>
        </w:rPr>
        <w:t xml:space="preserve"> </w:t>
      </w:r>
      <w:r w:rsidRPr="007E5607">
        <w:t>Response</w:t>
      </w:r>
      <w:r>
        <w:rPr>
          <w:lang w:val="el-GR"/>
        </w:rPr>
        <w:t xml:space="preserve"> </w:t>
      </w:r>
      <w:r w:rsidRPr="007E5607">
        <w:t>Planning</w:t>
      </w:r>
      <w:r w:rsidRPr="00077620">
        <w:rPr>
          <w:lang w:val="el-GR"/>
        </w:rPr>
        <w:t xml:space="preserve">: Δημιουργία </w:t>
      </w:r>
      <w:r w:rsidRPr="007E5607">
        <w:t>Incident</w:t>
      </w:r>
      <w:r>
        <w:rPr>
          <w:lang w:val="el-GR"/>
        </w:rPr>
        <w:t xml:space="preserve"> </w:t>
      </w:r>
      <w:r w:rsidRPr="007E5607">
        <w:t>Response</w:t>
      </w:r>
      <w:r>
        <w:rPr>
          <w:lang w:val="el-GR"/>
        </w:rPr>
        <w:t xml:space="preserve"> </w:t>
      </w:r>
      <w:r w:rsidRPr="007E5607">
        <w:t>Team</w:t>
      </w:r>
      <w:r w:rsidRPr="00077620">
        <w:rPr>
          <w:lang w:val="el-GR"/>
        </w:rPr>
        <w:t>, καθορισμός ρόλων και εκπαίδευση, σχεδιασμός αντίδρασης σε κάθε ενδεχόμενη απειλή. Μηχανισμός για αναφορά συμβάντων από χρήστες, ανάθεση σε τεχνικό μηχανογράφησης και καταγραφής του χειρισμού του συμβάντος.</w:t>
      </w:r>
    </w:p>
    <w:p w14:paraId="56D773A6" w14:textId="77777777" w:rsidR="00045DCF" w:rsidRPr="00045DCF" w:rsidRDefault="00045DCF" w:rsidP="00045DCF">
      <w:pPr>
        <w:rPr>
          <w:lang w:val="el-GR"/>
        </w:rPr>
      </w:pPr>
    </w:p>
    <w:p w14:paraId="02F82999" w14:textId="3D23EBAC" w:rsidR="00F92D57" w:rsidRDefault="00F92D57" w:rsidP="00B45578">
      <w:pPr>
        <w:pStyle w:val="4"/>
        <w:numPr>
          <w:ilvl w:val="1"/>
          <w:numId w:val="323"/>
        </w:numPr>
        <w:ind w:hanging="306"/>
        <w:rPr>
          <w:rFonts w:cs="Tahoma"/>
          <w:szCs w:val="22"/>
          <w:lang w:val="el-GR"/>
        </w:rPr>
      </w:pPr>
      <w:bookmarkStart w:id="760" w:name="_Toc97194358"/>
      <w:bookmarkStart w:id="761" w:name="_Ref97199340"/>
      <w:bookmarkStart w:id="762" w:name="_Toc128058987"/>
      <w:r w:rsidRPr="00EF2204">
        <w:rPr>
          <w:rFonts w:cs="Tahoma"/>
          <w:szCs w:val="22"/>
          <w:lang w:val="el-GR"/>
        </w:rPr>
        <w:t>Υπηρεσίες Εκπαίδευσης</w:t>
      </w:r>
      <w:bookmarkEnd w:id="760"/>
      <w:bookmarkEnd w:id="761"/>
      <w:r w:rsidR="00C23744">
        <w:rPr>
          <w:rFonts w:cs="Tahoma"/>
          <w:szCs w:val="22"/>
          <w:lang w:val="el-GR"/>
        </w:rPr>
        <w:t xml:space="preserve"> κατά </w:t>
      </w:r>
      <w:r w:rsidR="00C23744">
        <w:rPr>
          <w:rFonts w:cs="Tahoma"/>
          <w:szCs w:val="22"/>
          <w:lang w:val="en-US"/>
        </w:rPr>
        <w:t>ITIL</w:t>
      </w:r>
      <w:bookmarkEnd w:id="762"/>
    </w:p>
    <w:p w14:paraId="7F892F82" w14:textId="74AC6025" w:rsidR="00951A97" w:rsidRPr="00B45578" w:rsidRDefault="00951A97" w:rsidP="00951A97">
      <w:pPr>
        <w:rPr>
          <w:lang w:val="el-GR"/>
        </w:rPr>
      </w:pPr>
      <w:r w:rsidRPr="00077620">
        <w:rPr>
          <w:lang w:val="el-GR"/>
        </w:rPr>
        <w:t>Ο Ανάδοχος οφείλει να προσφέρει υπηρεσίες εκπαίδευσης</w:t>
      </w:r>
      <w:r w:rsidR="00B52AEF">
        <w:rPr>
          <w:lang w:val="el-GR"/>
        </w:rPr>
        <w:t xml:space="preserve">, οι οποίες θα παρασχεθούν διαδικτυακά ή δια ζώσης σε χώρο που θα διατεθεί από την Αναθέτουσα Αρχή, </w:t>
      </w:r>
      <w:r w:rsidRPr="00B45578">
        <w:rPr>
          <w:lang w:val="el-GR"/>
        </w:rPr>
        <w:t>σ</w:t>
      </w:r>
      <w:r>
        <w:rPr>
          <w:lang w:val="el-GR"/>
        </w:rPr>
        <w:t xml:space="preserve">ε επιλεγμένα </w:t>
      </w:r>
      <w:r w:rsidRPr="00B45578">
        <w:rPr>
          <w:lang w:val="el-GR"/>
        </w:rPr>
        <w:t xml:space="preserve">στελέχη </w:t>
      </w:r>
      <w:r>
        <w:rPr>
          <w:lang w:val="el-GR"/>
        </w:rPr>
        <w:t>της ΚτΠ ΜΑΕ</w:t>
      </w:r>
      <w:r w:rsidRPr="00B45578">
        <w:rPr>
          <w:lang w:val="el-GR"/>
        </w:rPr>
        <w:t xml:space="preserve"> στη θεματική ενότητα </w:t>
      </w:r>
      <w:r w:rsidRPr="004D6618">
        <w:rPr>
          <w:lang w:val="en-US"/>
        </w:rPr>
        <w:t>ITIL</w:t>
      </w:r>
      <w:r w:rsidRPr="00B45578">
        <w:rPr>
          <w:lang w:val="el-GR"/>
        </w:rPr>
        <w:t xml:space="preserve"> (</w:t>
      </w:r>
      <w:r w:rsidRPr="004D6618">
        <w:rPr>
          <w:lang w:val="en-US"/>
        </w:rPr>
        <w:t>Information</w:t>
      </w:r>
      <w:r w:rsidRPr="00B45578">
        <w:rPr>
          <w:lang w:val="el-GR"/>
        </w:rPr>
        <w:t xml:space="preserve"> </w:t>
      </w:r>
      <w:r w:rsidRPr="004D6618">
        <w:rPr>
          <w:lang w:val="en-US"/>
        </w:rPr>
        <w:t>Technology</w:t>
      </w:r>
      <w:r w:rsidRPr="00B45578">
        <w:rPr>
          <w:lang w:val="el-GR"/>
        </w:rPr>
        <w:t xml:space="preserve"> </w:t>
      </w:r>
      <w:r w:rsidRPr="004D6618">
        <w:rPr>
          <w:lang w:val="en-US"/>
        </w:rPr>
        <w:t>Infrastructure</w:t>
      </w:r>
      <w:r w:rsidRPr="00B45578">
        <w:rPr>
          <w:lang w:val="el-GR"/>
        </w:rPr>
        <w:t xml:space="preserve"> </w:t>
      </w:r>
      <w:r w:rsidRPr="004D6618">
        <w:rPr>
          <w:lang w:val="en-US"/>
        </w:rPr>
        <w:t>Library</w:t>
      </w:r>
      <w:r w:rsidRPr="00B45578">
        <w:rPr>
          <w:lang w:val="el-GR"/>
        </w:rPr>
        <w:t>). Σκοπός της εκπαίδευση</w:t>
      </w:r>
      <w:r>
        <w:rPr>
          <w:lang w:val="el-GR"/>
        </w:rPr>
        <w:t>ς</w:t>
      </w:r>
      <w:r w:rsidRPr="00B45578">
        <w:rPr>
          <w:lang w:val="el-GR"/>
        </w:rPr>
        <w:t xml:space="preserve"> </w:t>
      </w:r>
      <w:r>
        <w:rPr>
          <w:lang w:val="el-GR"/>
        </w:rPr>
        <w:t xml:space="preserve">θα </w:t>
      </w:r>
      <w:r w:rsidRPr="00B45578">
        <w:rPr>
          <w:lang w:val="el-GR"/>
        </w:rPr>
        <w:t>είναι η εισαγωγή των στελεχών στη σύγχρονη προσέγγιση διαχείρισης υπηρεσιών πληροφορικής και να τα προετοιμάσει για την πιστοποίηση “</w:t>
      </w:r>
      <w:r w:rsidRPr="008905F3">
        <w:t>ITIL</w:t>
      </w:r>
      <w:r w:rsidRPr="00B45578">
        <w:rPr>
          <w:lang w:val="el-GR"/>
        </w:rPr>
        <w:t xml:space="preserve"> 4 </w:t>
      </w:r>
      <w:r w:rsidRPr="008905F3">
        <w:t>Foundation</w:t>
      </w:r>
      <w:r w:rsidRPr="00B45578">
        <w:rPr>
          <w:lang w:val="el-GR"/>
        </w:rPr>
        <w:t>”. Τα θέματα που θα καλυφθούν θα είναι κατ’ ελάχιστο τα ακόλουθα:</w:t>
      </w:r>
    </w:p>
    <w:p w14:paraId="4CF09B64" w14:textId="77777777" w:rsidR="00951A97" w:rsidRPr="008905F3" w:rsidRDefault="00951A97" w:rsidP="00951A97">
      <w:pPr>
        <w:pStyle w:val="aff"/>
        <w:numPr>
          <w:ilvl w:val="0"/>
          <w:numId w:val="352"/>
        </w:numPr>
        <w:suppressAutoHyphens w:val="0"/>
        <w:spacing w:before="120" w:line="312" w:lineRule="auto"/>
        <w:contextualSpacing w:val="0"/>
      </w:pPr>
      <w:r w:rsidRPr="008905F3">
        <w:t>Βασική ορολογία.</w:t>
      </w:r>
    </w:p>
    <w:p w14:paraId="45862D42" w14:textId="77777777" w:rsidR="00951A97" w:rsidRPr="008905F3" w:rsidRDefault="00951A97" w:rsidP="00951A97">
      <w:pPr>
        <w:pStyle w:val="aff"/>
        <w:numPr>
          <w:ilvl w:val="0"/>
          <w:numId w:val="352"/>
        </w:numPr>
        <w:suppressAutoHyphens w:val="0"/>
        <w:spacing w:before="120" w:line="312" w:lineRule="auto"/>
        <w:contextualSpacing w:val="0"/>
      </w:pPr>
      <w:r w:rsidRPr="008905F3">
        <w:t>Δημιουργία αξίας μέσω υπηρεσιών.</w:t>
      </w:r>
    </w:p>
    <w:p w14:paraId="47832653" w14:textId="77777777" w:rsidR="00951A97" w:rsidRPr="00B45578" w:rsidRDefault="00951A97" w:rsidP="00951A97">
      <w:pPr>
        <w:pStyle w:val="aff"/>
        <w:numPr>
          <w:ilvl w:val="0"/>
          <w:numId w:val="352"/>
        </w:numPr>
        <w:suppressAutoHyphens w:val="0"/>
        <w:spacing w:before="120" w:line="312" w:lineRule="auto"/>
        <w:contextualSpacing w:val="0"/>
        <w:rPr>
          <w:lang w:val="el-GR"/>
        </w:rPr>
      </w:pPr>
      <w:r w:rsidRPr="00B45578">
        <w:rPr>
          <w:lang w:val="el-GR"/>
        </w:rPr>
        <w:t>Η σημαντικότητα των Κατευθυντήριων αρχών.</w:t>
      </w:r>
    </w:p>
    <w:p w14:paraId="0D6226D5" w14:textId="77777777" w:rsidR="00951A97" w:rsidRPr="00B45578" w:rsidRDefault="00951A97" w:rsidP="00951A97">
      <w:pPr>
        <w:pStyle w:val="aff"/>
        <w:numPr>
          <w:ilvl w:val="0"/>
          <w:numId w:val="352"/>
        </w:numPr>
        <w:suppressAutoHyphens w:val="0"/>
        <w:spacing w:before="120" w:line="312" w:lineRule="auto"/>
        <w:contextualSpacing w:val="0"/>
        <w:rPr>
          <w:lang w:val="el-GR"/>
        </w:rPr>
      </w:pPr>
      <w:r w:rsidRPr="00B45578">
        <w:rPr>
          <w:lang w:val="el-GR"/>
        </w:rPr>
        <w:t>Η σημαντικότητα των τεσσάρων διαστάσεων του μάνατζμεντ υπηρεσιών.</w:t>
      </w:r>
    </w:p>
    <w:p w14:paraId="09786358" w14:textId="77777777" w:rsidR="00951A97" w:rsidRPr="008905F3" w:rsidRDefault="00951A97" w:rsidP="00951A97">
      <w:pPr>
        <w:pStyle w:val="aff"/>
        <w:numPr>
          <w:ilvl w:val="0"/>
          <w:numId w:val="352"/>
        </w:numPr>
        <w:suppressAutoHyphens w:val="0"/>
        <w:spacing w:before="120" w:line="312" w:lineRule="auto"/>
        <w:contextualSpacing w:val="0"/>
      </w:pPr>
      <w:r w:rsidRPr="008905F3">
        <w:t>Το Σύστημα αξίας υπηρεσιών.</w:t>
      </w:r>
    </w:p>
    <w:p w14:paraId="6A87CFA7" w14:textId="77777777" w:rsidR="00951A97" w:rsidRPr="00B45578" w:rsidRDefault="00951A97" w:rsidP="00951A97">
      <w:pPr>
        <w:pStyle w:val="aff"/>
        <w:numPr>
          <w:ilvl w:val="0"/>
          <w:numId w:val="352"/>
        </w:numPr>
        <w:suppressAutoHyphens w:val="0"/>
        <w:spacing w:before="120" w:line="312" w:lineRule="auto"/>
        <w:contextualSpacing w:val="0"/>
        <w:rPr>
          <w:lang w:val="el-GR"/>
        </w:rPr>
      </w:pPr>
      <w:r w:rsidRPr="00B45578">
        <w:rPr>
          <w:lang w:val="el-GR"/>
        </w:rPr>
        <w:t>Ο συνδυασμός των απαραίτητων δραστηριοτήτων στις αλυσίδες αξίας.</w:t>
      </w:r>
    </w:p>
    <w:p w14:paraId="77362BB5" w14:textId="77777777" w:rsidR="00951A97" w:rsidRPr="00B45578" w:rsidRDefault="00951A97" w:rsidP="00951A97">
      <w:pPr>
        <w:pStyle w:val="aff"/>
        <w:numPr>
          <w:ilvl w:val="0"/>
          <w:numId w:val="352"/>
        </w:numPr>
        <w:suppressAutoHyphens w:val="0"/>
        <w:spacing w:before="120" w:line="312" w:lineRule="auto"/>
        <w:contextualSpacing w:val="0"/>
        <w:rPr>
          <w:lang w:val="el-GR"/>
        </w:rPr>
      </w:pPr>
      <w:r w:rsidRPr="00B45578">
        <w:rPr>
          <w:lang w:val="el-GR"/>
        </w:rPr>
        <w:t>Η κατανόηση των σημαντικότερων πρακτικών που μπορούν να εφαρμοστούν σε κάθε δραστηριότητα μιας αλυσίδας αξία.</w:t>
      </w:r>
    </w:p>
    <w:p w14:paraId="4804BFE3" w14:textId="3053C3C3" w:rsidR="00045DCF" w:rsidRDefault="00951A97" w:rsidP="00045DCF">
      <w:pPr>
        <w:rPr>
          <w:lang w:val="el-GR"/>
        </w:rPr>
      </w:pPr>
      <w:r>
        <w:rPr>
          <w:lang w:val="el-GR"/>
        </w:rPr>
        <w:t xml:space="preserve">Η εκπαίδευση θα έχει διάρκεια </w:t>
      </w:r>
      <w:r w:rsidR="00C73E49">
        <w:rPr>
          <w:lang w:val="el-GR"/>
        </w:rPr>
        <w:t xml:space="preserve">μια εβδομάδα, θα πραγματοποιηθεί για </w:t>
      </w:r>
      <w:r w:rsidR="00B52AEF">
        <w:rPr>
          <w:lang w:val="el-GR"/>
        </w:rPr>
        <w:t xml:space="preserve">είκοσι </w:t>
      </w:r>
      <w:r w:rsidR="00C73E49">
        <w:rPr>
          <w:lang w:val="el-GR"/>
        </w:rPr>
        <w:t>(</w:t>
      </w:r>
      <w:r w:rsidR="00B52AEF">
        <w:rPr>
          <w:lang w:val="el-GR"/>
        </w:rPr>
        <w:t>20</w:t>
      </w:r>
      <w:r w:rsidR="00C73E49">
        <w:rPr>
          <w:lang w:val="el-GR"/>
        </w:rPr>
        <w:t xml:space="preserve">) συνολικά στελέχη τη ΚτΠ ΜΑΕ και </w:t>
      </w:r>
      <w:r>
        <w:rPr>
          <w:lang w:val="el-GR"/>
        </w:rPr>
        <w:t xml:space="preserve">θα γίνεται από πιστοποιημένους εκπαιδευτές. </w:t>
      </w:r>
    </w:p>
    <w:p w14:paraId="44E0C863" w14:textId="77777777" w:rsidR="00B52AEF" w:rsidRPr="00BD66B1" w:rsidRDefault="00B52AEF" w:rsidP="00B52AEF">
      <w:pPr>
        <w:rPr>
          <w:lang w:val="el-GR"/>
        </w:rPr>
      </w:pPr>
      <w:r>
        <w:rPr>
          <w:lang w:val="el-GR"/>
        </w:rPr>
        <w:t>Ο Ανάδοχος οφείλει να διανείμει σε ηλεκτρονική μορφή το σύνολο του εκπαιδευτικού υλικού στους συμμετέχοντες.</w:t>
      </w:r>
    </w:p>
    <w:p w14:paraId="7E74515B" w14:textId="77777777" w:rsidR="00B52AEF" w:rsidRPr="00077620" w:rsidRDefault="00B52AEF" w:rsidP="00B52AEF">
      <w:pPr>
        <w:rPr>
          <w:lang w:val="el-GR"/>
        </w:rPr>
      </w:pPr>
      <w:r w:rsidRPr="00077620">
        <w:rPr>
          <w:lang w:val="el-GR"/>
        </w:rPr>
        <w:t>Το σύνολο του εκπαιδευτικού υλικού θα πρέπει να είναι γραμμένο στην ελληνική γλώσσα.</w:t>
      </w:r>
    </w:p>
    <w:p w14:paraId="2E20133A" w14:textId="77777777" w:rsidR="00951A97" w:rsidRDefault="00951A97" w:rsidP="00045DCF">
      <w:pPr>
        <w:rPr>
          <w:lang w:val="el-GR"/>
        </w:rPr>
      </w:pPr>
    </w:p>
    <w:p w14:paraId="6D5714CB" w14:textId="36A4C1F5" w:rsidR="00C23744" w:rsidRDefault="00C23744" w:rsidP="00C23744">
      <w:pPr>
        <w:pStyle w:val="4"/>
        <w:numPr>
          <w:ilvl w:val="1"/>
          <w:numId w:val="323"/>
        </w:numPr>
        <w:ind w:hanging="306"/>
        <w:rPr>
          <w:rFonts w:cs="Tahoma"/>
          <w:szCs w:val="22"/>
          <w:lang w:val="el-GR"/>
        </w:rPr>
      </w:pPr>
      <w:bookmarkStart w:id="763" w:name="_Toc128058988"/>
      <w:r w:rsidRPr="00EF2204">
        <w:rPr>
          <w:rFonts w:cs="Tahoma"/>
          <w:szCs w:val="22"/>
          <w:lang w:val="el-GR"/>
        </w:rPr>
        <w:t>Υπηρεσίες Εκπαίδευσης</w:t>
      </w:r>
      <w:r>
        <w:rPr>
          <w:rFonts w:cs="Tahoma"/>
          <w:szCs w:val="22"/>
          <w:lang w:val="en-US"/>
        </w:rPr>
        <w:t xml:space="preserve"> </w:t>
      </w:r>
      <w:r>
        <w:rPr>
          <w:rFonts w:cs="Tahoma"/>
          <w:szCs w:val="22"/>
          <w:lang w:val="el-GR"/>
        </w:rPr>
        <w:t>στο ΠΣ</w:t>
      </w:r>
      <w:bookmarkEnd w:id="763"/>
    </w:p>
    <w:p w14:paraId="69B1A72C" w14:textId="36FB8CF6" w:rsidR="00995198" w:rsidRDefault="00995198" w:rsidP="00995198">
      <w:pPr>
        <w:rPr>
          <w:lang w:val="el-GR"/>
        </w:rPr>
      </w:pPr>
    </w:p>
    <w:p w14:paraId="065E8F36" w14:textId="25E17DA9" w:rsidR="00995198" w:rsidRPr="00077620" w:rsidRDefault="00995198" w:rsidP="00995198">
      <w:pPr>
        <w:rPr>
          <w:u w:val="single"/>
          <w:lang w:val="el-GR"/>
        </w:rPr>
      </w:pPr>
      <w:bookmarkStart w:id="764" w:name="_Hlk535258010"/>
      <w:r w:rsidRPr="00077620">
        <w:rPr>
          <w:lang w:val="el-GR"/>
        </w:rPr>
        <w:t xml:space="preserve">Ο Ανάδοχος οφείλει να προσφέρει υπηρεσίες εκπαίδευσης – μεταφοράς τεχνογνωσίας στα στελέχη, χρήστες και διαχειριστές του ΠΣ με στόχο την πλήρη αξιοποίηση του Έργου τόσο από τον Φορέα Λειτουργίας και τον Κύριο του Έργου, όσο και από το σύνολο των </w:t>
      </w:r>
      <w:r>
        <w:rPr>
          <w:lang w:val="el-GR"/>
        </w:rPr>
        <w:t xml:space="preserve">Αναδόχων του ΣΥΖΕΥΞΙΣ ΙΙ </w:t>
      </w:r>
      <w:r w:rsidRPr="00077620">
        <w:rPr>
          <w:lang w:val="el-GR"/>
        </w:rPr>
        <w:t>που θα</w:t>
      </w:r>
      <w:r>
        <w:rPr>
          <w:lang w:val="el-GR"/>
        </w:rPr>
        <w:t xml:space="preserve"> το</w:t>
      </w:r>
      <w:r w:rsidRPr="00077620">
        <w:rPr>
          <w:lang w:val="el-GR"/>
        </w:rPr>
        <w:t xml:space="preserve"> χρησιμοποιήσουν.</w:t>
      </w:r>
    </w:p>
    <w:p w14:paraId="74A8CCDA" w14:textId="77777777" w:rsidR="00995198" w:rsidRPr="00077620" w:rsidRDefault="00995198" w:rsidP="00995198">
      <w:pPr>
        <w:rPr>
          <w:lang w:val="el-GR"/>
        </w:rPr>
      </w:pPr>
      <w:r w:rsidRPr="005200CB">
        <w:t>H</w:t>
      </w:r>
      <w:r w:rsidRPr="00077620">
        <w:rPr>
          <w:lang w:val="el-GR"/>
        </w:rPr>
        <w:t xml:space="preserve"> εκπαίδευση, που θα παρασχεθεί στο πλαίσιο του Έργου της παρούσας διακήρυξης, θα είναι δομημένη σε ολοήμερα σεμινάρια των πέντε (5) ωρών ανά ημέρα. </w:t>
      </w:r>
      <w:r>
        <w:rPr>
          <w:lang w:val="el-GR"/>
        </w:rPr>
        <w:t>Η εκπαίδευση αναλύεται στον κατωτέρω πίνακα.</w:t>
      </w:r>
    </w:p>
    <w:p w14:paraId="0AC7B6EB" w14:textId="77777777" w:rsidR="00995198" w:rsidRPr="00077620" w:rsidRDefault="00995198" w:rsidP="00995198">
      <w:pPr>
        <w:rPr>
          <w:lang w:val="el-GR"/>
        </w:rPr>
      </w:pPr>
      <w:r w:rsidRPr="00077620">
        <w:rPr>
          <w:lang w:val="el-GR"/>
        </w:rPr>
        <w:t>Οι υπηρεσίες εκπαίδευσης θα περιλαμβάνουν κατ’ ελάχιστο τα εξής:</w:t>
      </w:r>
    </w:p>
    <w:p w14:paraId="2AC10241" w14:textId="77777777" w:rsidR="00995198" w:rsidRPr="00077620" w:rsidRDefault="00995198" w:rsidP="00995198">
      <w:pPr>
        <w:pStyle w:val="aff"/>
        <w:numPr>
          <w:ilvl w:val="0"/>
          <w:numId w:val="295"/>
        </w:numPr>
        <w:spacing w:line="276" w:lineRule="auto"/>
        <w:rPr>
          <w:lang w:val="el-GR"/>
        </w:rPr>
      </w:pPr>
      <w:r w:rsidRPr="00077620">
        <w:rPr>
          <w:lang w:val="el-GR"/>
        </w:rPr>
        <w:t>Οδηγό εκπαίδευσης (σεμιναρίου), ο οποίος θα περιλαμβάνει:</w:t>
      </w:r>
    </w:p>
    <w:p w14:paraId="498049E2" w14:textId="77777777" w:rsidR="00995198" w:rsidRPr="00077620" w:rsidRDefault="00995198" w:rsidP="00995198">
      <w:pPr>
        <w:pStyle w:val="aff"/>
        <w:numPr>
          <w:ilvl w:val="0"/>
          <w:numId w:val="342"/>
        </w:numPr>
        <w:spacing w:line="276" w:lineRule="auto"/>
        <w:rPr>
          <w:lang w:val="el-GR"/>
        </w:rPr>
      </w:pPr>
      <w:r w:rsidRPr="00077620">
        <w:rPr>
          <w:lang w:val="el-GR"/>
        </w:rPr>
        <w:t>το αντικείμενο της εκπαίδευσης ανά κατηγορία εκπαιδευομένων</w:t>
      </w:r>
    </w:p>
    <w:p w14:paraId="599F4DE0" w14:textId="77777777" w:rsidR="00995198" w:rsidRPr="00077620" w:rsidRDefault="00995198" w:rsidP="00995198">
      <w:pPr>
        <w:pStyle w:val="aff"/>
        <w:numPr>
          <w:ilvl w:val="0"/>
          <w:numId w:val="342"/>
        </w:numPr>
        <w:spacing w:line="276" w:lineRule="auto"/>
        <w:rPr>
          <w:lang w:val="el-GR"/>
        </w:rPr>
      </w:pPr>
      <w:r w:rsidRPr="00077620">
        <w:rPr>
          <w:lang w:val="el-GR"/>
        </w:rPr>
        <w:t>την εκπαιδευτική διαδικασία και τον τρόπο διαχείρισής της</w:t>
      </w:r>
    </w:p>
    <w:p w14:paraId="4F7B5DFF" w14:textId="77777777" w:rsidR="00995198" w:rsidRPr="00077620" w:rsidRDefault="00995198" w:rsidP="00995198">
      <w:pPr>
        <w:pStyle w:val="aff"/>
        <w:numPr>
          <w:ilvl w:val="0"/>
          <w:numId w:val="342"/>
        </w:numPr>
        <w:spacing w:line="276" w:lineRule="auto"/>
        <w:rPr>
          <w:lang w:val="el-GR"/>
        </w:rPr>
      </w:pPr>
      <w:r w:rsidRPr="00077620">
        <w:rPr>
          <w:lang w:val="el-GR"/>
        </w:rPr>
        <w:t xml:space="preserve">τη μεθοδολογική προσέγγιση, την οργάνωση και προετοιμασία εκπαίδευσης και </w:t>
      </w:r>
    </w:p>
    <w:p w14:paraId="4AD1CE63" w14:textId="77777777" w:rsidR="00995198" w:rsidRPr="00077620" w:rsidRDefault="00995198" w:rsidP="00995198">
      <w:pPr>
        <w:pStyle w:val="aff"/>
        <w:numPr>
          <w:ilvl w:val="0"/>
          <w:numId w:val="342"/>
        </w:numPr>
        <w:spacing w:line="276" w:lineRule="auto"/>
        <w:rPr>
          <w:lang w:val="el-GR"/>
        </w:rPr>
      </w:pPr>
      <w:r w:rsidRPr="00077620">
        <w:rPr>
          <w:lang w:val="el-GR"/>
        </w:rPr>
        <w:t>τον αναλυτικό προγραμματισμό εκπαιδευτικών σεμιναρίων, ο οποίος θα συμφωνηθεί με τον Φορέα Λειτουργίας</w:t>
      </w:r>
    </w:p>
    <w:p w14:paraId="6DE78221" w14:textId="77777777" w:rsidR="00995198" w:rsidRPr="00077620" w:rsidRDefault="00995198" w:rsidP="00995198">
      <w:pPr>
        <w:pStyle w:val="aff"/>
        <w:numPr>
          <w:ilvl w:val="0"/>
          <w:numId w:val="295"/>
        </w:numPr>
        <w:spacing w:line="276" w:lineRule="auto"/>
        <w:rPr>
          <w:lang w:val="el-GR"/>
        </w:rPr>
      </w:pPr>
      <w:r w:rsidRPr="00077620">
        <w:rPr>
          <w:lang w:val="el-GR"/>
        </w:rPr>
        <w:t>Δημιουργία εκπαιδευτικού και εποπτικού υλικού εκπαίδευσης (σε έντυπη και ηλεκτρονική μορφή) για όλες τις κατηγορίες χρηστών που θα αναφερθούν στη συνέχεια, με βάση τις ανάγκες και τον προσδοκώμενο ρόλο στην επιχειρησιακή αξιοποίηση των Συστημάτων του Έργου.</w:t>
      </w:r>
    </w:p>
    <w:p w14:paraId="657827D8" w14:textId="77777777" w:rsidR="00995198" w:rsidRPr="00077620" w:rsidRDefault="00995198" w:rsidP="00995198">
      <w:pPr>
        <w:rPr>
          <w:lang w:val="el-GR"/>
        </w:rPr>
      </w:pPr>
      <w:r w:rsidRPr="00077620">
        <w:rPr>
          <w:lang w:val="el-GR"/>
        </w:rPr>
        <w:t>Το σύνολο του εκπαιδευτικού υλικού θα πρέπει να είναι γραμμένο στην ελληνική γλώσσα.</w:t>
      </w:r>
    </w:p>
    <w:p w14:paraId="4D9D6D0C" w14:textId="77777777" w:rsidR="00995198" w:rsidRPr="00077620" w:rsidRDefault="00995198" w:rsidP="00995198">
      <w:pPr>
        <w:pStyle w:val="aff"/>
        <w:numPr>
          <w:ilvl w:val="0"/>
          <w:numId w:val="295"/>
        </w:numPr>
        <w:spacing w:line="276" w:lineRule="auto"/>
        <w:rPr>
          <w:lang w:val="el-GR"/>
        </w:rPr>
      </w:pPr>
      <w:r w:rsidRPr="00077620">
        <w:rPr>
          <w:lang w:val="el-GR"/>
        </w:rPr>
        <w:t>Διενέργεια εκπαίδευσης των χρηστών με βάση τον ρόλο τους στο Έργο</w:t>
      </w:r>
    </w:p>
    <w:p w14:paraId="2B6D4E8F" w14:textId="2B74DABF" w:rsidR="00995198" w:rsidRPr="00077620" w:rsidRDefault="00995198" w:rsidP="00995198">
      <w:pPr>
        <w:pStyle w:val="aff"/>
        <w:numPr>
          <w:ilvl w:val="0"/>
          <w:numId w:val="295"/>
        </w:numPr>
        <w:spacing w:line="276" w:lineRule="auto"/>
        <w:rPr>
          <w:lang w:val="el-GR"/>
        </w:rPr>
      </w:pPr>
      <w:r w:rsidRPr="00077620">
        <w:rPr>
          <w:lang w:val="el-GR"/>
        </w:rPr>
        <w:t xml:space="preserve">Αξιολόγηση της διαδικασίας και των αποτελεσμάτων εκπαίδευσης και εισηγητικά μέτρα για μεγιστοποίηση της επιχειρησιακής αξιοποίησης </w:t>
      </w:r>
      <w:bookmarkEnd w:id="764"/>
      <w:r w:rsidRPr="00077620">
        <w:rPr>
          <w:lang w:val="el-GR"/>
        </w:rPr>
        <w:t>των Συστημάτων</w:t>
      </w:r>
      <w:r>
        <w:rPr>
          <w:lang w:val="el-GR"/>
        </w:rPr>
        <w:t>.</w:t>
      </w:r>
      <w:r w:rsidRPr="00077620">
        <w:rPr>
          <w:lang w:val="el-GR"/>
        </w:rPr>
        <w:t xml:space="preserve"> Οι κατηγορίες των εκπαιδευομένων που ο Ανάδοχος υποχρεούται να εκπαιδεύσει στο πλαίσιο του Έργου, είναι οι εξής:</w:t>
      </w:r>
    </w:p>
    <w:p w14:paraId="1B6B9EB1" w14:textId="6F97CD2E" w:rsidR="00995198" w:rsidRDefault="00995198" w:rsidP="00995198">
      <w:pPr>
        <w:pStyle w:val="aff"/>
        <w:numPr>
          <w:ilvl w:val="0"/>
          <w:numId w:val="341"/>
        </w:numPr>
        <w:spacing w:line="276" w:lineRule="auto"/>
      </w:pPr>
      <w:r w:rsidRPr="007E5607">
        <w:t xml:space="preserve">Διαχειριστές </w:t>
      </w:r>
      <w:r>
        <w:rPr>
          <w:lang w:val="el-GR"/>
        </w:rPr>
        <w:t xml:space="preserve">Υποσυστημάτων </w:t>
      </w:r>
    </w:p>
    <w:p w14:paraId="27D4892A" w14:textId="3B4CEA54" w:rsidR="00995198" w:rsidRPr="00E82FB4" w:rsidRDefault="00995198" w:rsidP="00995198">
      <w:pPr>
        <w:pStyle w:val="aff"/>
        <w:numPr>
          <w:ilvl w:val="0"/>
          <w:numId w:val="341"/>
        </w:numPr>
        <w:spacing w:line="276" w:lineRule="auto"/>
      </w:pPr>
      <w:r w:rsidRPr="00E82FB4">
        <w:t>Χρήστες</w:t>
      </w:r>
      <w:r>
        <w:rPr>
          <w:lang w:val="el-GR"/>
        </w:rPr>
        <w:t xml:space="preserve"> </w:t>
      </w:r>
      <w:r>
        <w:t>του</w:t>
      </w:r>
      <w:r>
        <w:rPr>
          <w:lang w:val="el-GR"/>
        </w:rPr>
        <w:t xml:space="preserve"> </w:t>
      </w:r>
      <w:r>
        <w:t>ΠΣ</w:t>
      </w:r>
    </w:p>
    <w:p w14:paraId="1F9EE2FB" w14:textId="77777777" w:rsidR="00995198" w:rsidRPr="00077620" w:rsidRDefault="00995198" w:rsidP="00995198">
      <w:pPr>
        <w:pStyle w:val="aff"/>
        <w:numPr>
          <w:ilvl w:val="0"/>
          <w:numId w:val="343"/>
        </w:numPr>
        <w:spacing w:line="276" w:lineRule="auto"/>
        <w:rPr>
          <w:lang w:val="el-GR"/>
        </w:rPr>
      </w:pPr>
      <w:r w:rsidRPr="00077620">
        <w:rPr>
          <w:lang w:val="el-GR"/>
        </w:rPr>
        <w:t>επιλεγμένα στελέχη του Φορέα Λειτουργίας και του Κυρίου του Έργου</w:t>
      </w:r>
    </w:p>
    <w:p w14:paraId="2D767F0B" w14:textId="53EB7A02" w:rsidR="00995198" w:rsidRPr="00077620" w:rsidRDefault="00995198" w:rsidP="00995198">
      <w:pPr>
        <w:pStyle w:val="aff"/>
        <w:numPr>
          <w:ilvl w:val="0"/>
          <w:numId w:val="343"/>
        </w:numPr>
        <w:spacing w:line="276" w:lineRule="auto"/>
        <w:rPr>
          <w:lang w:val="el-GR"/>
        </w:rPr>
      </w:pPr>
      <w:r w:rsidRPr="00077620">
        <w:rPr>
          <w:lang w:val="el-GR"/>
        </w:rPr>
        <w:t xml:space="preserve">επιλεγμένα στελέχη των </w:t>
      </w:r>
      <w:r>
        <w:rPr>
          <w:lang w:val="el-GR"/>
        </w:rPr>
        <w:t xml:space="preserve">Αναδόχων του ΣΥΖΕΥΞΙΣ ΙΙ </w:t>
      </w:r>
      <w:bookmarkStart w:id="765" w:name="_Hlk514154485"/>
    </w:p>
    <w:p w14:paraId="35F483E4" w14:textId="12617677" w:rsidR="00995198" w:rsidRPr="00077620" w:rsidRDefault="00995198" w:rsidP="00995198">
      <w:pPr>
        <w:rPr>
          <w:lang w:val="el-GR"/>
        </w:rPr>
      </w:pPr>
      <w:r w:rsidRPr="00077620">
        <w:rPr>
          <w:lang w:val="el-GR"/>
        </w:rPr>
        <w:t xml:space="preserve">Εκτιμάται ότι το σύνολο των ως άνω εκπαιδευόμενων, ανέρχεται στα </w:t>
      </w:r>
      <w:r w:rsidRPr="00BC6D27">
        <w:rPr>
          <w:lang w:val="el-GR"/>
        </w:rPr>
        <w:t>30</w:t>
      </w:r>
      <w:r w:rsidRPr="00077620">
        <w:rPr>
          <w:lang w:val="el-GR"/>
        </w:rPr>
        <w:t xml:space="preserve"> στελέχη περίπου</w:t>
      </w:r>
      <w:bookmarkEnd w:id="765"/>
      <w:r w:rsidRPr="00DE3A3A">
        <w:rPr>
          <w:lang w:val="el-GR"/>
        </w:rPr>
        <w:t>.</w:t>
      </w:r>
    </w:p>
    <w:p w14:paraId="007492D4" w14:textId="77777777" w:rsidR="00995198" w:rsidRPr="00077620" w:rsidRDefault="00995198" w:rsidP="00995198">
      <w:pPr>
        <w:rPr>
          <w:lang w:val="el-GR"/>
        </w:rPr>
      </w:pPr>
      <w:r w:rsidRPr="00077620">
        <w:rPr>
          <w:lang w:val="el-GR"/>
        </w:rPr>
        <w:t>Οι ελάχιστες υποχρεώσεις του Αναδόχου, όσον αφορά σε υπηρεσίες εκπαίδευσης παρουσιάζονται στον πίνακα που ακολουθεί:</w:t>
      </w:r>
    </w:p>
    <w:p w14:paraId="1331900E" w14:textId="77777777" w:rsidR="00995198" w:rsidRPr="00077620" w:rsidRDefault="00995198" w:rsidP="00995198">
      <w:pPr>
        <w:rPr>
          <w:lang w:val="el-GR"/>
        </w:rPr>
      </w:pPr>
    </w:p>
    <w:tbl>
      <w:tblPr>
        <w:tblW w:w="507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 w:type="dxa"/>
          <w:left w:w="11" w:type="dxa"/>
          <w:bottom w:w="11" w:type="dxa"/>
          <w:right w:w="11" w:type="dxa"/>
        </w:tblCellMar>
        <w:tblLook w:val="01E0" w:firstRow="1" w:lastRow="1" w:firstColumn="1" w:lastColumn="1" w:noHBand="0" w:noVBand="0"/>
      </w:tblPr>
      <w:tblGrid>
        <w:gridCol w:w="1411"/>
        <w:gridCol w:w="1359"/>
        <w:gridCol w:w="1621"/>
        <w:gridCol w:w="1132"/>
        <w:gridCol w:w="1052"/>
        <w:gridCol w:w="1218"/>
        <w:gridCol w:w="1983"/>
      </w:tblGrid>
      <w:tr w:rsidR="00995198" w:rsidRPr="002E324C" w14:paraId="10E8F83D" w14:textId="77777777" w:rsidTr="00042BED">
        <w:trPr>
          <w:trHeight w:val="642"/>
          <w:tblHeader/>
          <w:jc w:val="center"/>
        </w:trPr>
        <w:tc>
          <w:tcPr>
            <w:tcW w:w="722" w:type="pct"/>
            <w:tcBorders>
              <w:top w:val="single" w:sz="4" w:space="0" w:color="auto"/>
              <w:left w:val="single" w:sz="4" w:space="0" w:color="auto"/>
              <w:bottom w:val="single" w:sz="4" w:space="0" w:color="auto"/>
              <w:right w:val="single" w:sz="4" w:space="0" w:color="auto"/>
            </w:tcBorders>
            <w:shd w:val="clear" w:color="auto" w:fill="FFFF99"/>
          </w:tcPr>
          <w:p w14:paraId="6F703609" w14:textId="77777777" w:rsidR="00995198" w:rsidRPr="002E324C" w:rsidRDefault="00995198" w:rsidP="00042BED">
            <w:r>
              <w:t>ΣΥΣΤΗΜΑ</w:t>
            </w:r>
          </w:p>
        </w:tc>
        <w:tc>
          <w:tcPr>
            <w:tcW w:w="695" w:type="pct"/>
            <w:tcBorders>
              <w:top w:val="single" w:sz="4" w:space="0" w:color="auto"/>
              <w:left w:val="single" w:sz="4" w:space="0" w:color="auto"/>
              <w:bottom w:val="single" w:sz="4" w:space="0" w:color="auto"/>
              <w:right w:val="single" w:sz="4" w:space="0" w:color="auto"/>
            </w:tcBorders>
            <w:shd w:val="clear" w:color="auto" w:fill="FFFF99"/>
            <w:hideMark/>
          </w:tcPr>
          <w:p w14:paraId="3ED5F184" w14:textId="77777777" w:rsidR="00995198" w:rsidRPr="002E324C" w:rsidRDefault="00995198" w:rsidP="00042BED">
            <w:r w:rsidRPr="002E324C">
              <w:t>Ελάχιστος αριθμός</w:t>
            </w:r>
            <w:r>
              <w:rPr>
                <w:lang w:val="el-GR"/>
              </w:rPr>
              <w:t xml:space="preserve"> </w:t>
            </w:r>
            <w:r w:rsidRPr="002E324C">
              <w:t>εκπαιδευομένων</w:t>
            </w:r>
          </w:p>
        </w:tc>
        <w:tc>
          <w:tcPr>
            <w:tcW w:w="829" w:type="pct"/>
            <w:tcBorders>
              <w:top w:val="single" w:sz="4" w:space="0" w:color="auto"/>
              <w:left w:val="single" w:sz="4" w:space="0" w:color="auto"/>
              <w:bottom w:val="single" w:sz="4" w:space="0" w:color="auto"/>
              <w:right w:val="single" w:sz="4" w:space="0" w:color="auto"/>
            </w:tcBorders>
            <w:shd w:val="clear" w:color="auto" w:fill="FFFF99"/>
            <w:hideMark/>
          </w:tcPr>
          <w:p w14:paraId="309F28F3" w14:textId="77777777" w:rsidR="00995198" w:rsidRPr="00077620" w:rsidRDefault="00995198" w:rsidP="00042BED">
            <w:pPr>
              <w:rPr>
                <w:lang w:val="el-GR"/>
              </w:rPr>
            </w:pPr>
            <w:r w:rsidRPr="00077620">
              <w:rPr>
                <w:lang w:val="el-GR"/>
              </w:rPr>
              <w:t>Μέγιστος αριθμός χρηστών ανά τμήμα</w:t>
            </w:r>
          </w:p>
        </w:tc>
        <w:tc>
          <w:tcPr>
            <w:tcW w:w="579" w:type="pct"/>
            <w:tcBorders>
              <w:top w:val="single" w:sz="4" w:space="0" w:color="auto"/>
              <w:left w:val="single" w:sz="4" w:space="0" w:color="auto"/>
              <w:bottom w:val="single" w:sz="4" w:space="0" w:color="auto"/>
              <w:right w:val="single" w:sz="4" w:space="0" w:color="auto"/>
            </w:tcBorders>
            <w:shd w:val="clear" w:color="auto" w:fill="FFFF99"/>
            <w:hideMark/>
          </w:tcPr>
          <w:p w14:paraId="64F2BD81" w14:textId="5D565259" w:rsidR="00995198" w:rsidRPr="002E324C" w:rsidRDefault="00995198" w:rsidP="00042BED">
            <w:r w:rsidRPr="002E324C">
              <w:t>Αριθμός</w:t>
            </w:r>
            <w:r w:rsidR="00163F71">
              <w:rPr>
                <w:lang w:val="el-GR"/>
              </w:rPr>
              <w:t xml:space="preserve"> </w:t>
            </w:r>
            <w:r w:rsidRPr="002E324C">
              <w:t>σεμιναρίων</w:t>
            </w:r>
          </w:p>
        </w:tc>
        <w:tc>
          <w:tcPr>
            <w:tcW w:w="538" w:type="pct"/>
            <w:tcBorders>
              <w:top w:val="single" w:sz="4" w:space="0" w:color="auto"/>
              <w:left w:val="single" w:sz="4" w:space="0" w:color="auto"/>
              <w:bottom w:val="single" w:sz="4" w:space="0" w:color="auto"/>
              <w:right w:val="single" w:sz="4" w:space="0" w:color="auto"/>
            </w:tcBorders>
            <w:shd w:val="clear" w:color="auto" w:fill="FFFF99"/>
            <w:hideMark/>
          </w:tcPr>
          <w:p w14:paraId="4F5CE5CA" w14:textId="6A37C8F9" w:rsidR="00995198" w:rsidRPr="002E324C" w:rsidRDefault="00995198" w:rsidP="00042BED">
            <w:r w:rsidRPr="002E324C">
              <w:t>Αριθμός</w:t>
            </w:r>
            <w:r>
              <w:rPr>
                <w:lang w:val="el-GR"/>
              </w:rPr>
              <w:t xml:space="preserve"> </w:t>
            </w:r>
            <w:r w:rsidRPr="002E324C">
              <w:t>ημερών ανά</w:t>
            </w:r>
            <w:r w:rsidR="00163F71">
              <w:rPr>
                <w:lang w:val="el-GR"/>
              </w:rPr>
              <w:t xml:space="preserve"> </w:t>
            </w:r>
            <w:r w:rsidRPr="002E324C">
              <w:t>σεμινάριο</w:t>
            </w:r>
          </w:p>
        </w:tc>
        <w:tc>
          <w:tcPr>
            <w:tcW w:w="623" w:type="pct"/>
            <w:tcBorders>
              <w:top w:val="single" w:sz="4" w:space="0" w:color="auto"/>
              <w:left w:val="single" w:sz="4" w:space="0" w:color="auto"/>
              <w:bottom w:val="single" w:sz="4" w:space="0" w:color="auto"/>
              <w:right w:val="single" w:sz="4" w:space="0" w:color="auto"/>
            </w:tcBorders>
            <w:shd w:val="clear" w:color="auto" w:fill="FFFF99"/>
            <w:hideMark/>
          </w:tcPr>
          <w:p w14:paraId="39E84DC0" w14:textId="3849564C" w:rsidR="00995198" w:rsidRPr="002E324C" w:rsidRDefault="00995198" w:rsidP="00042BED">
            <w:r w:rsidRPr="002E324C">
              <w:t>Αριθμός</w:t>
            </w:r>
            <w:r>
              <w:rPr>
                <w:lang w:val="el-GR"/>
              </w:rPr>
              <w:t xml:space="preserve"> </w:t>
            </w:r>
            <w:r w:rsidRPr="002E324C">
              <w:t>ωρών ανά</w:t>
            </w:r>
            <w:r w:rsidR="00163F71">
              <w:rPr>
                <w:lang w:val="el-GR"/>
              </w:rPr>
              <w:t xml:space="preserve"> </w:t>
            </w:r>
            <w:r w:rsidRPr="002E324C">
              <w:t>ημέρα</w:t>
            </w:r>
          </w:p>
        </w:tc>
        <w:tc>
          <w:tcPr>
            <w:tcW w:w="1014" w:type="pct"/>
            <w:tcBorders>
              <w:top w:val="single" w:sz="4" w:space="0" w:color="auto"/>
              <w:left w:val="single" w:sz="4" w:space="0" w:color="auto"/>
              <w:bottom w:val="single" w:sz="4" w:space="0" w:color="auto"/>
              <w:right w:val="single" w:sz="4" w:space="0" w:color="auto"/>
            </w:tcBorders>
            <w:shd w:val="clear" w:color="auto" w:fill="FFFF99"/>
            <w:hideMark/>
          </w:tcPr>
          <w:p w14:paraId="1FFB90A6" w14:textId="77777777" w:rsidR="00995198" w:rsidRPr="002E324C" w:rsidRDefault="00995198" w:rsidP="00042BED">
            <w:r w:rsidRPr="002E324C">
              <w:t>Φορέας εκπαιδευομένου</w:t>
            </w:r>
          </w:p>
        </w:tc>
      </w:tr>
      <w:tr w:rsidR="00995198" w:rsidRPr="0007352E" w14:paraId="14B2E1F8" w14:textId="77777777" w:rsidTr="00042BED">
        <w:trPr>
          <w:trHeight w:val="1418"/>
          <w:jc w:val="center"/>
        </w:trPr>
        <w:tc>
          <w:tcPr>
            <w:tcW w:w="722" w:type="pct"/>
            <w:vMerge w:val="restart"/>
            <w:tcBorders>
              <w:top w:val="single" w:sz="4" w:space="0" w:color="auto"/>
              <w:left w:val="single" w:sz="4" w:space="0" w:color="auto"/>
              <w:right w:val="single" w:sz="4" w:space="0" w:color="auto"/>
            </w:tcBorders>
            <w:vAlign w:val="center"/>
          </w:tcPr>
          <w:p w14:paraId="5487FE05" w14:textId="77777777" w:rsidR="00995198" w:rsidRDefault="00995198" w:rsidP="00042BED">
            <w:pPr>
              <w:jc w:val="center"/>
            </w:pPr>
          </w:p>
          <w:p w14:paraId="0028F90F" w14:textId="693E9003" w:rsidR="00995198" w:rsidRPr="002E324C" w:rsidRDefault="00995198" w:rsidP="00042BED">
            <w:pPr>
              <w:jc w:val="center"/>
            </w:pPr>
            <w:r>
              <w:t>ΠΣ</w:t>
            </w:r>
          </w:p>
        </w:tc>
        <w:tc>
          <w:tcPr>
            <w:tcW w:w="695" w:type="pct"/>
            <w:tcBorders>
              <w:top w:val="single" w:sz="4" w:space="0" w:color="auto"/>
              <w:left w:val="single" w:sz="4" w:space="0" w:color="auto"/>
              <w:bottom w:val="single" w:sz="4" w:space="0" w:color="auto"/>
              <w:right w:val="single" w:sz="4" w:space="0" w:color="auto"/>
            </w:tcBorders>
            <w:vAlign w:val="center"/>
            <w:hideMark/>
          </w:tcPr>
          <w:p w14:paraId="3EE775DD" w14:textId="12A99100" w:rsidR="00995198" w:rsidRPr="00B45578" w:rsidRDefault="00995198" w:rsidP="00042BED">
            <w:pPr>
              <w:jc w:val="center"/>
              <w:rPr>
                <w:lang w:val="el-GR"/>
              </w:rPr>
            </w:pPr>
            <w:r w:rsidRPr="002E324C">
              <w:t>1</w:t>
            </w:r>
            <w:r w:rsidR="00163F71">
              <w:rPr>
                <w:lang w:val="el-GR"/>
              </w:rPr>
              <w:t>0</w:t>
            </w:r>
          </w:p>
        </w:tc>
        <w:tc>
          <w:tcPr>
            <w:tcW w:w="829" w:type="pct"/>
            <w:tcBorders>
              <w:top w:val="single" w:sz="4" w:space="0" w:color="auto"/>
              <w:left w:val="single" w:sz="4" w:space="0" w:color="auto"/>
              <w:bottom w:val="single" w:sz="4" w:space="0" w:color="auto"/>
              <w:right w:val="single" w:sz="4" w:space="0" w:color="auto"/>
            </w:tcBorders>
            <w:vAlign w:val="center"/>
            <w:hideMark/>
          </w:tcPr>
          <w:p w14:paraId="50A168B7" w14:textId="77777777" w:rsidR="00995198" w:rsidRPr="002E324C" w:rsidRDefault="00995198" w:rsidP="00042BED">
            <w:pPr>
              <w:jc w:val="center"/>
            </w:pPr>
            <w:r w:rsidRPr="002E324C">
              <w:t>1</w:t>
            </w:r>
            <w:r>
              <w:t>5</w:t>
            </w:r>
          </w:p>
        </w:tc>
        <w:tc>
          <w:tcPr>
            <w:tcW w:w="579" w:type="pct"/>
            <w:tcBorders>
              <w:top w:val="single" w:sz="4" w:space="0" w:color="auto"/>
              <w:left w:val="single" w:sz="4" w:space="0" w:color="auto"/>
              <w:bottom w:val="single" w:sz="4" w:space="0" w:color="auto"/>
              <w:right w:val="single" w:sz="4" w:space="0" w:color="auto"/>
            </w:tcBorders>
            <w:vAlign w:val="center"/>
            <w:hideMark/>
          </w:tcPr>
          <w:p w14:paraId="5B3B1D01" w14:textId="77777777" w:rsidR="00995198" w:rsidRPr="002E324C" w:rsidRDefault="00995198" w:rsidP="00042BED">
            <w:pPr>
              <w:jc w:val="center"/>
            </w:pPr>
            <w:r>
              <w:t>6</w:t>
            </w:r>
          </w:p>
        </w:tc>
        <w:tc>
          <w:tcPr>
            <w:tcW w:w="538" w:type="pct"/>
            <w:tcBorders>
              <w:top w:val="single" w:sz="4" w:space="0" w:color="auto"/>
              <w:left w:val="single" w:sz="4" w:space="0" w:color="auto"/>
              <w:bottom w:val="single" w:sz="4" w:space="0" w:color="auto"/>
              <w:right w:val="single" w:sz="4" w:space="0" w:color="auto"/>
            </w:tcBorders>
            <w:vAlign w:val="center"/>
            <w:hideMark/>
          </w:tcPr>
          <w:p w14:paraId="05D4981E" w14:textId="77777777" w:rsidR="00995198" w:rsidRPr="002E324C" w:rsidRDefault="00995198" w:rsidP="00042BED">
            <w:pPr>
              <w:jc w:val="center"/>
            </w:pPr>
            <w:r w:rsidRPr="002E324C">
              <w:t>5</w:t>
            </w:r>
          </w:p>
        </w:tc>
        <w:tc>
          <w:tcPr>
            <w:tcW w:w="623" w:type="pct"/>
            <w:tcBorders>
              <w:top w:val="single" w:sz="4" w:space="0" w:color="auto"/>
              <w:left w:val="single" w:sz="4" w:space="0" w:color="auto"/>
              <w:bottom w:val="single" w:sz="4" w:space="0" w:color="auto"/>
              <w:right w:val="single" w:sz="4" w:space="0" w:color="auto"/>
            </w:tcBorders>
            <w:vAlign w:val="center"/>
            <w:hideMark/>
          </w:tcPr>
          <w:p w14:paraId="47DC67D4" w14:textId="77777777" w:rsidR="00995198" w:rsidRPr="002E324C" w:rsidRDefault="00995198" w:rsidP="00042BED">
            <w:pPr>
              <w:jc w:val="center"/>
            </w:pPr>
            <w:r>
              <w:t>5</w:t>
            </w:r>
          </w:p>
        </w:tc>
        <w:tc>
          <w:tcPr>
            <w:tcW w:w="1014" w:type="pct"/>
            <w:tcBorders>
              <w:top w:val="single" w:sz="4" w:space="0" w:color="auto"/>
              <w:left w:val="single" w:sz="4" w:space="0" w:color="auto"/>
              <w:bottom w:val="single" w:sz="4" w:space="0" w:color="auto"/>
              <w:right w:val="single" w:sz="4" w:space="0" w:color="auto"/>
            </w:tcBorders>
            <w:hideMark/>
          </w:tcPr>
          <w:p w14:paraId="6D87FAF1" w14:textId="77777777" w:rsidR="00995198" w:rsidRPr="00077620" w:rsidRDefault="00995198" w:rsidP="00042BED">
            <w:pPr>
              <w:rPr>
                <w:lang w:val="el-GR"/>
              </w:rPr>
            </w:pPr>
            <w:r w:rsidRPr="00077620">
              <w:rPr>
                <w:lang w:val="el-GR"/>
              </w:rPr>
              <w:t>Φορέας Λειτουργίας και Κύριος του Έργου (Διαχειριστές)</w:t>
            </w:r>
          </w:p>
        </w:tc>
      </w:tr>
      <w:tr w:rsidR="00995198" w:rsidRPr="0007352E" w14:paraId="6E41E6EC" w14:textId="77777777" w:rsidTr="00042BED">
        <w:trPr>
          <w:trHeight w:val="1397"/>
          <w:jc w:val="center"/>
        </w:trPr>
        <w:tc>
          <w:tcPr>
            <w:tcW w:w="722" w:type="pct"/>
            <w:vMerge/>
            <w:tcBorders>
              <w:left w:val="single" w:sz="4" w:space="0" w:color="auto"/>
              <w:bottom w:val="single" w:sz="4" w:space="0" w:color="auto"/>
              <w:right w:val="single" w:sz="4" w:space="0" w:color="auto"/>
            </w:tcBorders>
            <w:vAlign w:val="center"/>
          </w:tcPr>
          <w:p w14:paraId="2D93A8A8" w14:textId="77777777" w:rsidR="00995198" w:rsidRPr="00077620" w:rsidRDefault="00995198" w:rsidP="00995198">
            <w:pPr>
              <w:jc w:val="center"/>
              <w:rPr>
                <w:lang w:val="el-GR"/>
              </w:rPr>
            </w:pPr>
          </w:p>
        </w:tc>
        <w:tc>
          <w:tcPr>
            <w:tcW w:w="695" w:type="pct"/>
            <w:tcBorders>
              <w:top w:val="single" w:sz="4" w:space="0" w:color="auto"/>
              <w:left w:val="single" w:sz="4" w:space="0" w:color="auto"/>
              <w:bottom w:val="single" w:sz="4" w:space="0" w:color="auto"/>
              <w:right w:val="single" w:sz="4" w:space="0" w:color="auto"/>
            </w:tcBorders>
            <w:vAlign w:val="center"/>
            <w:hideMark/>
          </w:tcPr>
          <w:p w14:paraId="14BA0C67" w14:textId="50DB6DED" w:rsidR="00995198" w:rsidRPr="00B45578" w:rsidRDefault="00163F71" w:rsidP="00995198">
            <w:pPr>
              <w:jc w:val="center"/>
              <w:rPr>
                <w:lang w:val="el-GR"/>
              </w:rPr>
            </w:pPr>
            <w:r>
              <w:rPr>
                <w:lang w:val="el-GR"/>
              </w:rPr>
              <w:t>20</w:t>
            </w:r>
          </w:p>
        </w:tc>
        <w:tc>
          <w:tcPr>
            <w:tcW w:w="829" w:type="pct"/>
            <w:tcBorders>
              <w:top w:val="single" w:sz="4" w:space="0" w:color="auto"/>
              <w:left w:val="single" w:sz="4" w:space="0" w:color="auto"/>
              <w:bottom w:val="single" w:sz="4" w:space="0" w:color="auto"/>
              <w:right w:val="single" w:sz="4" w:space="0" w:color="auto"/>
            </w:tcBorders>
            <w:vAlign w:val="center"/>
            <w:hideMark/>
          </w:tcPr>
          <w:p w14:paraId="407A76F4" w14:textId="4D51275B" w:rsidR="00995198" w:rsidRPr="002E324C" w:rsidRDefault="00995198" w:rsidP="00995198">
            <w:pPr>
              <w:jc w:val="center"/>
            </w:pPr>
            <w:r w:rsidRPr="002E324C">
              <w:t>1</w:t>
            </w:r>
            <w:r>
              <w:t>5</w:t>
            </w:r>
          </w:p>
        </w:tc>
        <w:tc>
          <w:tcPr>
            <w:tcW w:w="579" w:type="pct"/>
            <w:tcBorders>
              <w:top w:val="single" w:sz="4" w:space="0" w:color="auto"/>
              <w:left w:val="single" w:sz="4" w:space="0" w:color="auto"/>
              <w:bottom w:val="single" w:sz="4" w:space="0" w:color="auto"/>
              <w:right w:val="single" w:sz="4" w:space="0" w:color="auto"/>
            </w:tcBorders>
            <w:vAlign w:val="center"/>
            <w:hideMark/>
          </w:tcPr>
          <w:p w14:paraId="35323693" w14:textId="17F5A889" w:rsidR="00995198" w:rsidRPr="002E324C" w:rsidRDefault="00995198" w:rsidP="00995198">
            <w:pPr>
              <w:jc w:val="center"/>
            </w:pPr>
            <w:r>
              <w:t>6</w:t>
            </w:r>
          </w:p>
        </w:tc>
        <w:tc>
          <w:tcPr>
            <w:tcW w:w="538" w:type="pct"/>
            <w:tcBorders>
              <w:top w:val="single" w:sz="4" w:space="0" w:color="auto"/>
              <w:left w:val="single" w:sz="4" w:space="0" w:color="auto"/>
              <w:bottom w:val="single" w:sz="4" w:space="0" w:color="auto"/>
              <w:right w:val="single" w:sz="4" w:space="0" w:color="auto"/>
            </w:tcBorders>
            <w:vAlign w:val="center"/>
            <w:hideMark/>
          </w:tcPr>
          <w:p w14:paraId="62646743" w14:textId="68FC0341" w:rsidR="00995198" w:rsidRPr="002E324C" w:rsidRDefault="00995198" w:rsidP="00995198">
            <w:pPr>
              <w:jc w:val="center"/>
            </w:pPr>
            <w:r w:rsidRPr="002E324C">
              <w:t>5</w:t>
            </w:r>
          </w:p>
        </w:tc>
        <w:tc>
          <w:tcPr>
            <w:tcW w:w="623" w:type="pct"/>
            <w:tcBorders>
              <w:top w:val="single" w:sz="4" w:space="0" w:color="auto"/>
              <w:left w:val="single" w:sz="4" w:space="0" w:color="auto"/>
              <w:bottom w:val="single" w:sz="4" w:space="0" w:color="auto"/>
              <w:right w:val="single" w:sz="4" w:space="0" w:color="auto"/>
            </w:tcBorders>
            <w:vAlign w:val="center"/>
            <w:hideMark/>
          </w:tcPr>
          <w:p w14:paraId="40DA6894" w14:textId="0BD444A0" w:rsidR="00995198" w:rsidRPr="002E324C" w:rsidRDefault="00995198" w:rsidP="00995198">
            <w:pPr>
              <w:jc w:val="center"/>
            </w:pPr>
            <w:r>
              <w:t>5</w:t>
            </w:r>
          </w:p>
        </w:tc>
        <w:tc>
          <w:tcPr>
            <w:tcW w:w="1014" w:type="pct"/>
            <w:tcBorders>
              <w:top w:val="single" w:sz="4" w:space="0" w:color="auto"/>
              <w:left w:val="single" w:sz="4" w:space="0" w:color="auto"/>
              <w:bottom w:val="single" w:sz="4" w:space="0" w:color="auto"/>
              <w:right w:val="single" w:sz="4" w:space="0" w:color="auto"/>
            </w:tcBorders>
            <w:hideMark/>
          </w:tcPr>
          <w:p w14:paraId="15EADD8B" w14:textId="00328877" w:rsidR="00995198" w:rsidRPr="009556D1" w:rsidRDefault="00163F71" w:rsidP="00995198">
            <w:pPr>
              <w:rPr>
                <w:lang w:val="el-GR"/>
              </w:rPr>
            </w:pPr>
            <w:r w:rsidRPr="00077620">
              <w:rPr>
                <w:lang w:val="el-GR"/>
              </w:rPr>
              <w:t>Φορέας Λειτουργίας και Κύριος του Έργου (</w:t>
            </w:r>
            <w:r>
              <w:rPr>
                <w:lang w:val="el-GR"/>
              </w:rPr>
              <w:t>Χρήστες</w:t>
            </w:r>
            <w:r w:rsidRPr="00077620">
              <w:rPr>
                <w:lang w:val="el-GR"/>
              </w:rPr>
              <w:t>)</w:t>
            </w:r>
          </w:p>
        </w:tc>
      </w:tr>
    </w:tbl>
    <w:p w14:paraId="7144EC3C" w14:textId="77777777" w:rsidR="00995198" w:rsidRPr="00077620" w:rsidRDefault="00995198" w:rsidP="00995198">
      <w:pPr>
        <w:rPr>
          <w:lang w:val="el-GR"/>
        </w:rPr>
      </w:pPr>
    </w:p>
    <w:p w14:paraId="7C27A76A" w14:textId="77777777" w:rsidR="00995198" w:rsidRPr="00077620" w:rsidRDefault="00995198" w:rsidP="00995198">
      <w:pPr>
        <w:rPr>
          <w:rFonts w:ascii="Calibri" w:hAnsi="Calibri"/>
          <w:lang w:val="el-GR" w:eastAsia="el-GR"/>
        </w:rPr>
      </w:pPr>
      <w:r w:rsidRPr="00077620">
        <w:rPr>
          <w:lang w:val="el-GR"/>
        </w:rPr>
        <w:t>Θα πρέπει να σημειωθεί ότι κατά την εκπαίδευση θα πρέπει:</w:t>
      </w:r>
    </w:p>
    <w:p w14:paraId="184E83D3" w14:textId="6DA13B88" w:rsidR="00995198" w:rsidRPr="00077620" w:rsidRDefault="00995198" w:rsidP="00995198">
      <w:pPr>
        <w:pStyle w:val="aff"/>
        <w:numPr>
          <w:ilvl w:val="0"/>
          <w:numId w:val="344"/>
        </w:numPr>
        <w:spacing w:line="276" w:lineRule="auto"/>
        <w:rPr>
          <w:lang w:val="el-GR"/>
        </w:rPr>
      </w:pPr>
      <w:r w:rsidRPr="00077620">
        <w:rPr>
          <w:lang w:val="el-GR"/>
        </w:rPr>
        <w:t>να διασφαλιστεί η συνέχιση της παραγωγικής λειτουργίας χωρίς να διαταραχθεί η ομαλή</w:t>
      </w:r>
      <w:r>
        <w:rPr>
          <w:lang w:val="el-GR"/>
        </w:rPr>
        <w:t xml:space="preserve"> λειτουργία του Πληροφοριακού Συστήματος</w:t>
      </w:r>
    </w:p>
    <w:p w14:paraId="1723E1F0" w14:textId="77777777" w:rsidR="00995198" w:rsidRPr="00077620" w:rsidRDefault="00995198" w:rsidP="00995198">
      <w:pPr>
        <w:rPr>
          <w:lang w:val="el-GR"/>
        </w:rPr>
      </w:pPr>
      <w:r w:rsidRPr="00077620">
        <w:rPr>
          <w:lang w:val="el-GR"/>
        </w:rPr>
        <w:t>Στην Τεχνική Προσφορά του ο υποψήφιος Ανάδοχος πρέπει να προτείνει πρόγραμμα για τις υπηρεσίες εκπαίδευσης που θα προσφέρει, το κόστος των οποίων θα αποτυπώνεται αναλυτικά στην Οικονομική Προσφορά του.</w:t>
      </w:r>
    </w:p>
    <w:p w14:paraId="6B5B9AFF" w14:textId="77777777" w:rsidR="00995198" w:rsidRPr="00995198" w:rsidRDefault="00995198" w:rsidP="00B45578">
      <w:pPr>
        <w:rPr>
          <w:lang w:val="el-GR"/>
        </w:rPr>
      </w:pPr>
    </w:p>
    <w:p w14:paraId="16D55887" w14:textId="77777777" w:rsidR="00C23744" w:rsidRPr="00045DCF" w:rsidRDefault="00C23744" w:rsidP="00045DCF">
      <w:pPr>
        <w:rPr>
          <w:lang w:val="el-GR"/>
        </w:rPr>
      </w:pPr>
    </w:p>
    <w:p w14:paraId="05607E6B" w14:textId="2D30D38B" w:rsidR="00F92D57" w:rsidRDefault="00F92D57" w:rsidP="00B45578">
      <w:pPr>
        <w:pStyle w:val="4"/>
        <w:numPr>
          <w:ilvl w:val="1"/>
          <w:numId w:val="323"/>
        </w:numPr>
        <w:ind w:hanging="306"/>
        <w:rPr>
          <w:rFonts w:cs="Tahoma"/>
          <w:szCs w:val="22"/>
          <w:lang w:val="el-GR"/>
        </w:rPr>
      </w:pPr>
      <w:bookmarkStart w:id="766" w:name="_Toc97194359"/>
      <w:bookmarkStart w:id="767" w:name="_Ref97199345"/>
      <w:bookmarkStart w:id="768" w:name="_Toc128058989"/>
      <w:r w:rsidRPr="00EF2204">
        <w:rPr>
          <w:rFonts w:cs="Tahoma"/>
          <w:szCs w:val="22"/>
          <w:lang w:val="el-GR"/>
        </w:rPr>
        <w:t>Υπηρεσίες HelpDesk</w:t>
      </w:r>
      <w:bookmarkEnd w:id="766"/>
      <w:bookmarkEnd w:id="767"/>
      <w:bookmarkEnd w:id="768"/>
    </w:p>
    <w:p w14:paraId="74A2942F" w14:textId="03F75DEB" w:rsidR="003F165C" w:rsidRPr="00077620" w:rsidRDefault="003F165C" w:rsidP="003F165C">
      <w:pPr>
        <w:rPr>
          <w:lang w:val="el-GR"/>
        </w:rPr>
      </w:pPr>
      <w:r w:rsidRPr="00077620">
        <w:rPr>
          <w:lang w:val="el-GR"/>
        </w:rPr>
        <w:t>Υποχρέωση του Αναδόχου αποτελεί η οργάνωση και λειτουργία Γραφείου Υποστήριξης (</w:t>
      </w:r>
      <w:r w:rsidRPr="007E5607">
        <w:t>helpdesk</w:t>
      </w:r>
      <w:r w:rsidRPr="00077620">
        <w:rPr>
          <w:lang w:val="el-GR"/>
        </w:rPr>
        <w:t xml:space="preserve">), το οποίο θα είναι διαθέσιμο προς όλους τους κύριους εμπλεκόμενους στο έργο με σκοπό την έγκαιρη και ουσιαστική υποστήριξη τους σε τεχνικά προβλήματα, δυσλειτουργίες και παραλείψεις </w:t>
      </w:r>
      <w:r>
        <w:rPr>
          <w:lang w:val="el-GR"/>
        </w:rPr>
        <w:t>κατά κύριο λόγο</w:t>
      </w:r>
      <w:r w:rsidRPr="00077620">
        <w:rPr>
          <w:lang w:val="el-GR"/>
        </w:rPr>
        <w:t xml:space="preserve"> ηλεκτρονικά (</w:t>
      </w:r>
      <w:r w:rsidRPr="007E5607">
        <w:t>Web</w:t>
      </w:r>
      <w:r w:rsidRPr="00077620">
        <w:rPr>
          <w:lang w:val="el-GR"/>
        </w:rPr>
        <w:t xml:space="preserve"> και </w:t>
      </w:r>
      <w:r w:rsidRPr="007E5607">
        <w:t>email</w:t>
      </w:r>
      <w:r w:rsidRPr="00077620">
        <w:rPr>
          <w:lang w:val="el-GR"/>
        </w:rPr>
        <w:t>)</w:t>
      </w:r>
      <w:r>
        <w:rPr>
          <w:lang w:val="el-GR"/>
        </w:rPr>
        <w:t xml:space="preserve"> και δευτερευόντως μέσω τηλεφώνου από τους διαχειριστές.</w:t>
      </w:r>
    </w:p>
    <w:p w14:paraId="1C1BB62E" w14:textId="77777777" w:rsidR="003F165C" w:rsidRPr="00077620" w:rsidRDefault="003F165C" w:rsidP="003F165C">
      <w:pPr>
        <w:rPr>
          <w:lang w:val="el-GR"/>
        </w:rPr>
      </w:pPr>
      <w:r w:rsidRPr="00077620">
        <w:rPr>
          <w:lang w:val="el-GR"/>
        </w:rPr>
        <w:t>Η οργάνωση και λειτουργία του Γραφείου Υποστήριξης θα πρέπει να σχεδιαστεί και υλοποιηθεί σύμφωνα με τα παρακάτω:</w:t>
      </w:r>
    </w:p>
    <w:p w14:paraId="6E28B3C9" w14:textId="77777777" w:rsidR="003F165C" w:rsidRPr="00077620" w:rsidRDefault="003F165C" w:rsidP="003F165C">
      <w:pPr>
        <w:pStyle w:val="aff"/>
        <w:numPr>
          <w:ilvl w:val="0"/>
          <w:numId w:val="345"/>
        </w:numPr>
        <w:spacing w:line="276" w:lineRule="auto"/>
        <w:rPr>
          <w:lang w:val="el-GR"/>
        </w:rPr>
      </w:pPr>
      <w:r w:rsidRPr="00077620">
        <w:rPr>
          <w:lang w:val="el-GR"/>
        </w:rPr>
        <w:t xml:space="preserve">Ο Ανάδοχος οφείλει να διαθέτει σε ετοιμότητα τεχνικό προσωπικό, η εμπειρία του οποίου είναι ευθύνη του Αναδόχου, ώστε να εξασφαλίζει </w:t>
      </w:r>
    </w:p>
    <w:p w14:paraId="2A862540" w14:textId="77777777" w:rsidR="003F165C" w:rsidRPr="00077620" w:rsidRDefault="003F165C" w:rsidP="003F165C">
      <w:pPr>
        <w:pStyle w:val="aff"/>
        <w:numPr>
          <w:ilvl w:val="1"/>
          <w:numId w:val="345"/>
        </w:numPr>
        <w:spacing w:line="276" w:lineRule="auto"/>
        <w:rPr>
          <w:lang w:val="el-GR"/>
        </w:rPr>
      </w:pPr>
      <w:r w:rsidRPr="00077620">
        <w:rPr>
          <w:lang w:val="el-GR"/>
        </w:rPr>
        <w:t>την παροχή πληροφοριών / διευκρινήσεων στους χρήστες ή / και διαχειριστές των συστημάτων καθώς και</w:t>
      </w:r>
    </w:p>
    <w:p w14:paraId="774FCC35" w14:textId="77777777" w:rsidR="003F165C" w:rsidRPr="007E5607" w:rsidRDefault="003F165C" w:rsidP="003F165C">
      <w:pPr>
        <w:pStyle w:val="aff"/>
        <w:numPr>
          <w:ilvl w:val="1"/>
          <w:numId w:val="345"/>
        </w:numPr>
        <w:spacing w:line="276" w:lineRule="auto"/>
      </w:pPr>
      <w:r w:rsidRPr="007E5607">
        <w:t>την αποκατάσταση βλαβών</w:t>
      </w:r>
    </w:p>
    <w:p w14:paraId="4B5A03CA" w14:textId="77777777" w:rsidR="003F165C" w:rsidRPr="002C65AA" w:rsidRDefault="003F165C" w:rsidP="003F165C">
      <w:pPr>
        <w:pStyle w:val="aff"/>
        <w:numPr>
          <w:ilvl w:val="0"/>
          <w:numId w:val="345"/>
        </w:numPr>
        <w:spacing w:line="276" w:lineRule="auto"/>
        <w:rPr>
          <w:lang w:val="el-GR"/>
        </w:rPr>
      </w:pPr>
      <w:r w:rsidRPr="00077620">
        <w:rPr>
          <w:lang w:val="el-GR"/>
        </w:rPr>
        <w:t xml:space="preserve">Το </w:t>
      </w:r>
      <w:r w:rsidRPr="007E5607">
        <w:t>helpdesk</w:t>
      </w:r>
      <w:r w:rsidRPr="00077620">
        <w:rPr>
          <w:lang w:val="el-GR"/>
        </w:rPr>
        <w:t xml:space="preserve"> θα πρέπει να είναι διαθέσιμο, σε ώρες ΚΩΚ</w:t>
      </w:r>
      <w:r>
        <w:rPr>
          <w:lang w:val="el-GR"/>
        </w:rPr>
        <w:t xml:space="preserve"> όπως ορίζονται στην προηγούμενη παράγραφο</w:t>
      </w:r>
    </w:p>
    <w:p w14:paraId="57504402" w14:textId="77777777" w:rsidR="003F165C" w:rsidRPr="00077620" w:rsidRDefault="003F165C" w:rsidP="003F165C">
      <w:pPr>
        <w:pStyle w:val="aff"/>
        <w:numPr>
          <w:ilvl w:val="0"/>
          <w:numId w:val="345"/>
        </w:numPr>
        <w:spacing w:line="276" w:lineRule="auto"/>
        <w:rPr>
          <w:lang w:val="el-GR"/>
        </w:rPr>
      </w:pPr>
      <w:r w:rsidRPr="00077620">
        <w:rPr>
          <w:lang w:val="el-GR"/>
        </w:rPr>
        <w:t>Κατά τις εκτός ΚΩΚ περιόδους, ο Ανάδοχος θα πρέπει να προτείνει διαδικασία παροχής υποστήριξης σε περίπτωση ανάγκης. Η διαδικασία, θα πρέπει να ορίζει τρόπο πρόσβασης στο προσωπικό ανάγκης του Αναδόχου (π.χ. μέσω κινητού τηλεφώνου).</w:t>
      </w:r>
    </w:p>
    <w:p w14:paraId="3D4DE295" w14:textId="77777777" w:rsidR="003F165C" w:rsidRPr="00077620" w:rsidRDefault="003F165C" w:rsidP="003F165C">
      <w:pPr>
        <w:pStyle w:val="aff"/>
        <w:numPr>
          <w:ilvl w:val="0"/>
          <w:numId w:val="345"/>
        </w:numPr>
        <w:spacing w:line="276" w:lineRule="auto"/>
        <w:rPr>
          <w:lang w:val="el-GR"/>
        </w:rPr>
      </w:pPr>
      <w:r w:rsidRPr="00077620">
        <w:rPr>
          <w:lang w:val="el-GR"/>
        </w:rPr>
        <w:t>Το Γραφείο Υποστήριξης θα πρέπει να δίνει δυνατότητα υποστήριξης:</w:t>
      </w:r>
    </w:p>
    <w:p w14:paraId="6FFA5082" w14:textId="77777777" w:rsidR="003F165C" w:rsidRPr="00077620" w:rsidRDefault="003F165C" w:rsidP="003F165C">
      <w:pPr>
        <w:pStyle w:val="aff"/>
        <w:numPr>
          <w:ilvl w:val="1"/>
          <w:numId w:val="346"/>
        </w:numPr>
        <w:spacing w:line="276" w:lineRule="auto"/>
        <w:rPr>
          <w:lang w:val="el-GR"/>
        </w:rPr>
      </w:pPr>
      <w:r w:rsidRPr="00077620">
        <w:rPr>
          <w:lang w:val="el-GR"/>
        </w:rPr>
        <w:t>1</w:t>
      </w:r>
      <w:r w:rsidRPr="00077620">
        <w:rPr>
          <w:vertAlign w:val="superscript"/>
          <w:lang w:val="el-GR"/>
        </w:rPr>
        <w:t>ου</w:t>
      </w:r>
      <w:r w:rsidRPr="00077620">
        <w:rPr>
          <w:lang w:val="el-GR"/>
        </w:rPr>
        <w:t xml:space="preserve"> επιπέδου, όσον αφορά στα εξής:</w:t>
      </w:r>
    </w:p>
    <w:p w14:paraId="70EF7805" w14:textId="77777777" w:rsidR="003F165C" w:rsidRPr="00077620" w:rsidRDefault="003F165C" w:rsidP="003F165C">
      <w:pPr>
        <w:pStyle w:val="aff"/>
        <w:numPr>
          <w:ilvl w:val="2"/>
          <w:numId w:val="345"/>
        </w:numPr>
        <w:spacing w:line="276" w:lineRule="auto"/>
        <w:rPr>
          <w:lang w:val="el-GR"/>
        </w:rPr>
      </w:pPr>
      <w:r w:rsidRPr="00077620">
        <w:rPr>
          <w:lang w:val="el-GR"/>
        </w:rPr>
        <w:t>στη χρήση των Υποσυστημάτων και στις διαδικασίες που διεκπεραιώνουν</w:t>
      </w:r>
    </w:p>
    <w:p w14:paraId="2DDC4E21" w14:textId="77777777" w:rsidR="003F165C" w:rsidRPr="00077620" w:rsidRDefault="003F165C" w:rsidP="003F165C">
      <w:pPr>
        <w:pStyle w:val="aff"/>
        <w:numPr>
          <w:ilvl w:val="2"/>
          <w:numId w:val="345"/>
        </w:numPr>
        <w:spacing w:line="276" w:lineRule="auto"/>
        <w:rPr>
          <w:lang w:val="el-GR"/>
        </w:rPr>
      </w:pPr>
      <w:r w:rsidRPr="00077620">
        <w:rPr>
          <w:lang w:val="el-GR"/>
        </w:rPr>
        <w:t xml:space="preserve">σε γενικότερα θέματα που σχετίζονται με τυχόν νέες ή αναβαθμισμένες διαδικασίες </w:t>
      </w:r>
    </w:p>
    <w:p w14:paraId="77AE1AA2" w14:textId="77777777" w:rsidR="003F165C" w:rsidRPr="00077620" w:rsidRDefault="003F165C" w:rsidP="003F165C">
      <w:pPr>
        <w:pStyle w:val="aff"/>
        <w:numPr>
          <w:ilvl w:val="2"/>
          <w:numId w:val="345"/>
        </w:numPr>
        <w:spacing w:line="276" w:lineRule="auto"/>
        <w:rPr>
          <w:lang w:val="el-GR"/>
        </w:rPr>
      </w:pPr>
      <w:r w:rsidRPr="00077620">
        <w:rPr>
          <w:lang w:val="el-GR"/>
        </w:rPr>
        <w:t>σε μηνύματα λαθών που οφείλονται σε κακή χρήση των Υποσυστημάτων</w:t>
      </w:r>
    </w:p>
    <w:p w14:paraId="6D40A01A" w14:textId="77777777" w:rsidR="003F165C" w:rsidRPr="00077620" w:rsidRDefault="003F165C" w:rsidP="003F165C">
      <w:pPr>
        <w:pStyle w:val="aff"/>
        <w:numPr>
          <w:ilvl w:val="1"/>
          <w:numId w:val="346"/>
        </w:numPr>
        <w:spacing w:line="276" w:lineRule="auto"/>
        <w:rPr>
          <w:lang w:val="el-GR"/>
        </w:rPr>
      </w:pPr>
      <w:r w:rsidRPr="00077620">
        <w:rPr>
          <w:lang w:val="el-GR"/>
        </w:rPr>
        <w:t>2</w:t>
      </w:r>
      <w:r w:rsidRPr="00077620">
        <w:rPr>
          <w:vertAlign w:val="superscript"/>
          <w:lang w:val="el-GR"/>
        </w:rPr>
        <w:t>ου</w:t>
      </w:r>
      <w:r w:rsidRPr="00077620">
        <w:rPr>
          <w:lang w:val="el-GR"/>
        </w:rPr>
        <w:t xml:space="preserve"> επιπέδου, σε θέματα που δεν καλύπτονται από το </w:t>
      </w:r>
      <w:r w:rsidRPr="007E5607">
        <w:t>helpdesk</w:t>
      </w:r>
      <w:r w:rsidRPr="002F7A98">
        <w:rPr>
          <w:lang w:val="el-GR"/>
        </w:rPr>
        <w:t xml:space="preserve"> </w:t>
      </w:r>
      <w:r w:rsidRPr="00077620">
        <w:rPr>
          <w:lang w:val="el-GR"/>
        </w:rPr>
        <w:t>1</w:t>
      </w:r>
      <w:r w:rsidRPr="00077620">
        <w:rPr>
          <w:vertAlign w:val="superscript"/>
          <w:lang w:val="el-GR"/>
        </w:rPr>
        <w:t>ου</w:t>
      </w:r>
      <w:r w:rsidRPr="00077620">
        <w:rPr>
          <w:lang w:val="el-GR"/>
        </w:rPr>
        <w:t xml:space="preserve"> επιπέδου καθώς και σε σύνθετα τεχνικά προβλήματα που ενδεχομένως να αντιμετωπίσουν οι χρήστες.</w:t>
      </w:r>
    </w:p>
    <w:p w14:paraId="634AEAF9" w14:textId="77777777" w:rsidR="003F165C" w:rsidRPr="007E5607" w:rsidRDefault="003F165C" w:rsidP="003F165C">
      <w:r w:rsidRPr="007E5607">
        <w:t>Διευκρινίζονται τα εξής:</w:t>
      </w:r>
    </w:p>
    <w:p w14:paraId="4C253117" w14:textId="77777777" w:rsidR="003F165C" w:rsidRPr="00077620" w:rsidRDefault="003F165C" w:rsidP="003F165C">
      <w:pPr>
        <w:pStyle w:val="aff"/>
        <w:numPr>
          <w:ilvl w:val="0"/>
          <w:numId w:val="345"/>
        </w:numPr>
        <w:spacing w:line="276" w:lineRule="auto"/>
        <w:rPr>
          <w:lang w:val="el-GR"/>
        </w:rPr>
      </w:pPr>
      <w:r w:rsidRPr="00077620">
        <w:rPr>
          <w:lang w:val="el-GR"/>
        </w:rPr>
        <w:t>Η αναγγελία βλαβών, θα μπορεί να γίνει εναλλακτικά με όλους τους παρακάτω τρόπους:</w:t>
      </w:r>
    </w:p>
    <w:p w14:paraId="49D92901" w14:textId="77777777" w:rsidR="003F165C" w:rsidRDefault="003F165C" w:rsidP="003F165C">
      <w:pPr>
        <w:pStyle w:val="aff"/>
        <w:numPr>
          <w:ilvl w:val="1"/>
          <w:numId w:val="347"/>
        </w:numPr>
        <w:spacing w:line="276" w:lineRule="auto"/>
      </w:pPr>
      <w:r w:rsidRPr="007E5607">
        <w:t>Email</w:t>
      </w:r>
    </w:p>
    <w:p w14:paraId="2B06E98D" w14:textId="77777777" w:rsidR="003F165C" w:rsidRDefault="003F165C" w:rsidP="003F165C">
      <w:pPr>
        <w:pStyle w:val="aff"/>
        <w:numPr>
          <w:ilvl w:val="1"/>
          <w:numId w:val="347"/>
        </w:numPr>
        <w:spacing w:line="276" w:lineRule="auto"/>
        <w:rPr>
          <w:lang w:val="el-GR"/>
        </w:rPr>
      </w:pPr>
      <w:r>
        <w:rPr>
          <w:lang w:val="el-GR"/>
        </w:rPr>
        <w:t>Με καταχώρηση στο πληροφοριακό σύστημα υποδοχής και διεκπεραίωσης αιτημάτων υποστήριξης που θα πρέπει να διαθέσει ο Ανάδοχος διαδικτυακά</w:t>
      </w:r>
    </w:p>
    <w:p w14:paraId="433A8610" w14:textId="77777777" w:rsidR="003F165C" w:rsidRPr="00540963" w:rsidRDefault="003F165C" w:rsidP="003F165C">
      <w:pPr>
        <w:pStyle w:val="aff"/>
        <w:numPr>
          <w:ilvl w:val="1"/>
          <w:numId w:val="347"/>
        </w:numPr>
        <w:spacing w:line="276" w:lineRule="auto"/>
        <w:rPr>
          <w:lang w:val="el-GR"/>
        </w:rPr>
      </w:pPr>
      <w:r>
        <w:rPr>
          <w:lang w:val="el-GR"/>
        </w:rPr>
        <w:t>Με τηλέφωνο όταν υπάρχουν επείγουσες ανάγκες</w:t>
      </w:r>
    </w:p>
    <w:p w14:paraId="3735E45C" w14:textId="77777777" w:rsidR="003F165C" w:rsidRPr="00077620" w:rsidRDefault="003F165C" w:rsidP="003F165C">
      <w:pPr>
        <w:pStyle w:val="aff"/>
        <w:numPr>
          <w:ilvl w:val="0"/>
          <w:numId w:val="345"/>
        </w:numPr>
        <w:spacing w:line="276" w:lineRule="auto"/>
        <w:rPr>
          <w:lang w:val="el-GR"/>
        </w:rPr>
      </w:pPr>
      <w:r w:rsidRPr="00077620">
        <w:rPr>
          <w:lang w:val="el-GR"/>
        </w:rPr>
        <w:t xml:space="preserve">Στο τέλος κάθε </w:t>
      </w:r>
      <w:r w:rsidRPr="00077620">
        <w:rPr>
          <w:u w:val="single"/>
          <w:lang w:val="el-GR"/>
        </w:rPr>
        <w:t>τριμήνου</w:t>
      </w:r>
      <w:r w:rsidRPr="00077620">
        <w:rPr>
          <w:lang w:val="el-GR"/>
        </w:rPr>
        <w:t xml:space="preserve">, ο Ανάδοχος υποβάλλει έκθεση για το βαθμό ικανοποίησης των όρων της παρεχόμενης υπηρεσίας. Η έκθεση θα υποβάλλεται από τον Ανάδοχο, εντός δέκα (10) ημερών από την ημερομηνία λήξης κάθε τριμήνου και θα περιλαμβάνει τα παρακάτω στοιχεία για το προηγούμενο τρίμηνο: </w:t>
      </w:r>
    </w:p>
    <w:p w14:paraId="29868161" w14:textId="77777777" w:rsidR="003F165C" w:rsidRPr="00077620" w:rsidRDefault="003F165C" w:rsidP="003F165C">
      <w:pPr>
        <w:pStyle w:val="aff"/>
        <w:numPr>
          <w:ilvl w:val="1"/>
          <w:numId w:val="345"/>
        </w:numPr>
        <w:spacing w:line="276" w:lineRule="auto"/>
        <w:rPr>
          <w:lang w:val="el-GR"/>
        </w:rPr>
      </w:pPr>
      <w:r w:rsidRPr="00077620">
        <w:rPr>
          <w:lang w:val="el-GR"/>
        </w:rPr>
        <w:t>Αριθμός αναγγελιών, είδος (σφάλμα / συμβάν / ενέργεια υποστήριξης) και τρόπος αντιμετώπισής τους.</w:t>
      </w:r>
    </w:p>
    <w:p w14:paraId="281E258E" w14:textId="77777777" w:rsidR="003F165C" w:rsidRPr="00077620" w:rsidRDefault="003F165C" w:rsidP="003F165C">
      <w:pPr>
        <w:pStyle w:val="aff"/>
        <w:numPr>
          <w:ilvl w:val="1"/>
          <w:numId w:val="345"/>
        </w:numPr>
        <w:spacing w:line="276" w:lineRule="auto"/>
        <w:rPr>
          <w:lang w:val="el-GR"/>
        </w:rPr>
      </w:pPr>
      <w:r w:rsidRPr="00077620">
        <w:rPr>
          <w:lang w:val="el-GR"/>
        </w:rPr>
        <w:t>Αναλυτικά στοιχεία για χρόνους απόκρισης Γραφείου Υποστήριξης ανά κλήση και συνολική κατανομή.</w:t>
      </w:r>
    </w:p>
    <w:p w14:paraId="27937EB8" w14:textId="77777777" w:rsidR="003F165C" w:rsidRPr="00077620" w:rsidRDefault="003F165C" w:rsidP="003F165C">
      <w:pPr>
        <w:pStyle w:val="aff"/>
        <w:numPr>
          <w:ilvl w:val="1"/>
          <w:numId w:val="345"/>
        </w:numPr>
        <w:spacing w:line="276" w:lineRule="auto"/>
        <w:rPr>
          <w:lang w:val="el-GR"/>
        </w:rPr>
      </w:pPr>
      <w:r w:rsidRPr="00077620">
        <w:rPr>
          <w:lang w:val="el-GR"/>
        </w:rPr>
        <w:t>Αναλυτικά στοιχεία για κάθε κλήση προβλήματος (βλάβη ή δυσλειτουργία) που εξυπηρετήθηκε πέραν των χρονικών υποχρεώσεων που αναφέρονται στη παρούσα.</w:t>
      </w:r>
    </w:p>
    <w:p w14:paraId="60713348" w14:textId="77777777" w:rsidR="003F165C" w:rsidRPr="0006402E" w:rsidRDefault="003F165C" w:rsidP="003F165C">
      <w:pPr>
        <w:pStyle w:val="aff"/>
        <w:numPr>
          <w:ilvl w:val="0"/>
          <w:numId w:val="345"/>
        </w:numPr>
        <w:spacing w:line="276" w:lineRule="auto"/>
        <w:rPr>
          <w:bCs/>
          <w:lang w:val="el-GR"/>
        </w:rPr>
      </w:pPr>
      <w:r w:rsidRPr="00077620">
        <w:rPr>
          <w:lang w:val="el-GR"/>
        </w:rPr>
        <w:t xml:space="preserve">Στο τέλος κάθε Φάσης, στην οποία θα παρασχεθεί η υπηρεσία (Πιλοτική Λειτουργία και Δοκιμαστική Λειτουργία), ο Ανάδοχος οφείλει να υποβάλλει τελική έκθεση, η οποία περιλαμβάνει σύνοψη των ανωτέρω στοιχείων για όλη τη Φάση. Το σύνολο των περιοδικών Εκθέσεων καθώς και η τελική ετήσια Έκθεση ανήκουν στην κυριότητα της Αναθέτουσας Αρχής. Σε κάθε περίπτωση τα στατιστικά στοιχεία είναι πάντα διαθέσιμα </w:t>
      </w:r>
      <w:r w:rsidRPr="007E5607">
        <w:t>on</w:t>
      </w:r>
      <w:r w:rsidRPr="00077620">
        <w:rPr>
          <w:lang w:val="el-GR"/>
        </w:rPr>
        <w:t>-</w:t>
      </w:r>
      <w:r w:rsidRPr="007E5607">
        <w:t>line</w:t>
      </w:r>
      <w:r w:rsidRPr="00077620">
        <w:rPr>
          <w:lang w:val="el-GR"/>
        </w:rPr>
        <w:t>.</w:t>
      </w:r>
    </w:p>
    <w:p w14:paraId="34701136" w14:textId="77777777" w:rsidR="00045DCF" w:rsidRPr="00045DCF" w:rsidRDefault="00045DCF" w:rsidP="00045DCF">
      <w:pPr>
        <w:rPr>
          <w:lang w:val="el-GR"/>
        </w:rPr>
      </w:pPr>
    </w:p>
    <w:p w14:paraId="31B9C7CC" w14:textId="68908EBB" w:rsidR="00F92D57" w:rsidRDefault="00F92D57" w:rsidP="006A792B">
      <w:pPr>
        <w:pStyle w:val="4"/>
        <w:numPr>
          <w:ilvl w:val="1"/>
          <w:numId w:val="323"/>
        </w:numPr>
        <w:ind w:hanging="306"/>
        <w:rPr>
          <w:rFonts w:cs="Tahoma"/>
          <w:szCs w:val="22"/>
          <w:lang w:val="el-GR"/>
        </w:rPr>
      </w:pPr>
      <w:bookmarkStart w:id="769" w:name="_Toc97194361"/>
      <w:bookmarkStart w:id="770" w:name="_Ref97199354"/>
      <w:bookmarkStart w:id="771" w:name="_Toc128058990"/>
      <w:r w:rsidRPr="00EF2204">
        <w:rPr>
          <w:rFonts w:cs="Tahoma"/>
          <w:szCs w:val="22"/>
          <w:lang w:val="el-GR"/>
        </w:rPr>
        <w:t>Υπηρεσίες Φάσης Πιλοτικής Λειτουργίας</w:t>
      </w:r>
      <w:bookmarkEnd w:id="769"/>
      <w:bookmarkEnd w:id="770"/>
      <w:bookmarkEnd w:id="771"/>
    </w:p>
    <w:p w14:paraId="0CC078D9" w14:textId="77777777" w:rsidR="00C23744" w:rsidRPr="00C23744" w:rsidRDefault="00C23744" w:rsidP="00B45578">
      <w:pPr>
        <w:rPr>
          <w:lang w:val="el-GR"/>
        </w:rPr>
      </w:pPr>
    </w:p>
    <w:p w14:paraId="320A8520" w14:textId="7ED86C32" w:rsidR="00C23744" w:rsidRPr="00163F71" w:rsidRDefault="00C23744" w:rsidP="00C23744">
      <w:pPr>
        <w:rPr>
          <w:lang w:val="el-GR"/>
        </w:rPr>
      </w:pPr>
      <w:r w:rsidRPr="00077620">
        <w:rPr>
          <w:lang w:val="el-GR"/>
        </w:rPr>
        <w:t xml:space="preserve">Ο Ανάδοχος υποχρεούται στο πλαίσιο του Έργου να παράσχει υπηρεσίες </w:t>
      </w:r>
      <w:r>
        <w:rPr>
          <w:lang w:val="el-GR"/>
        </w:rPr>
        <w:t xml:space="preserve">κατά την Φάση </w:t>
      </w:r>
      <w:r w:rsidRPr="00077620">
        <w:rPr>
          <w:lang w:val="el-GR"/>
        </w:rPr>
        <w:t xml:space="preserve">Πιλοτικής Λειτουργίας των Πληροφοριακών </w:t>
      </w:r>
      <w:r>
        <w:rPr>
          <w:lang w:val="el-GR"/>
        </w:rPr>
        <w:t>Υποσ</w:t>
      </w:r>
      <w:r w:rsidRPr="00077620">
        <w:rPr>
          <w:lang w:val="el-GR"/>
        </w:rPr>
        <w:t xml:space="preserve">υστημάτων του έργου σε μια ομάδα κρίσιμων χρηστών - στελεχών </w:t>
      </w:r>
      <w:r>
        <w:rPr>
          <w:lang w:val="el-GR"/>
        </w:rPr>
        <w:t>της ΚτΠ ΜΑΕ</w:t>
      </w:r>
      <w:r w:rsidRPr="00077620">
        <w:rPr>
          <w:lang w:val="el-GR"/>
        </w:rPr>
        <w:t xml:space="preserve">, υπό </w:t>
      </w:r>
      <w:r w:rsidRPr="00077620">
        <w:rPr>
          <w:u w:val="single"/>
          <w:lang w:val="el-GR"/>
        </w:rPr>
        <w:t>εικονικές συνθήκες λειτουργίας του, με πραγματικά δεδομένα</w:t>
      </w:r>
      <w:r w:rsidRPr="00077620">
        <w:rPr>
          <w:lang w:val="el-GR"/>
        </w:rPr>
        <w:t xml:space="preserve">. Στόχος είναι να αναδειχθούν τυχόν ελλείψεις στη λειτουργικότητα των Υποσυστημάτων ή άλλα προβλήματα στον σχεδιασμό πριν </w:t>
      </w:r>
      <w:r w:rsidRPr="00163F71">
        <w:rPr>
          <w:lang w:val="el-GR"/>
        </w:rPr>
        <w:t>λειτουργήσουν τα Υποσυστήματα στο κρίσιμο πραγματικό επιχειρησιακό περιβάλλον.</w:t>
      </w:r>
    </w:p>
    <w:p w14:paraId="53F29905" w14:textId="7D165750" w:rsidR="00C23744" w:rsidRPr="00077620" w:rsidRDefault="00C23744" w:rsidP="00C23744">
      <w:pPr>
        <w:rPr>
          <w:lang w:val="el-GR"/>
        </w:rPr>
      </w:pPr>
      <w:r w:rsidRPr="00163F71">
        <w:rPr>
          <w:lang w:val="el-GR"/>
        </w:rPr>
        <w:t>Οι υπηρεσίες Πιλοτικής Λειτουργίας, που θα παρασχεθούν από τον Ανάδοχο κατά την «</w:t>
      </w:r>
      <w:r w:rsidRPr="00163F71">
        <w:rPr>
          <w:b/>
          <w:lang w:val="el-GR"/>
        </w:rPr>
        <w:t xml:space="preserve">Φάση </w:t>
      </w:r>
      <w:r w:rsidR="00163F71" w:rsidRPr="00B45578">
        <w:rPr>
          <w:b/>
          <w:lang w:val="el-GR"/>
        </w:rPr>
        <w:t>6</w:t>
      </w:r>
      <w:r w:rsidRPr="00163F71">
        <w:rPr>
          <w:b/>
          <w:lang w:val="el-GR"/>
        </w:rPr>
        <w:t>: Πιλοτική Λειτουργία</w:t>
      </w:r>
      <w:r w:rsidRPr="00163F71">
        <w:rPr>
          <w:lang w:val="el-GR"/>
        </w:rPr>
        <w:t>», περιλαμβάνουν:</w:t>
      </w:r>
    </w:p>
    <w:p w14:paraId="1CE5395F" w14:textId="77777777" w:rsidR="00C23744" w:rsidRPr="00077620" w:rsidRDefault="00C23744" w:rsidP="00C23744">
      <w:pPr>
        <w:pStyle w:val="aff"/>
        <w:numPr>
          <w:ilvl w:val="0"/>
          <w:numId w:val="325"/>
        </w:numPr>
        <w:spacing w:line="276" w:lineRule="auto"/>
        <w:rPr>
          <w:lang w:val="el-GR"/>
        </w:rPr>
      </w:pPr>
      <w:r w:rsidRPr="00077620">
        <w:rPr>
          <w:lang w:val="el-GR"/>
        </w:rPr>
        <w:t>Την επιβεβαίωση καλής λειτουργίας, σύμφωνα με τα επικαιροποιημένα σενάρια ελέγχου τις τελικές δοκιμές ελέγχου λειτουργικότητας, επίδοσης και διαθεσιμότητας, προσθήκες/ τροποποιήσεις, σύνθεση, κλπ.) με στόχο να επιβεβαιωθεί η απόλυτα εύρυθμη λειτουργία και καλή συνεργασία των Πληροφοριακών Συστημάτων του έργου, τόσο μεταξύ τους, όσο και εξωτερικά, υπό συνθήκες πλήρους παραγωγικής λειτουργίας.</w:t>
      </w:r>
    </w:p>
    <w:p w14:paraId="20D6C236" w14:textId="77777777" w:rsidR="00C23744" w:rsidRPr="00077620" w:rsidRDefault="00C23744" w:rsidP="00C23744">
      <w:pPr>
        <w:pStyle w:val="aff"/>
        <w:numPr>
          <w:ilvl w:val="0"/>
          <w:numId w:val="325"/>
        </w:numPr>
        <w:spacing w:line="276" w:lineRule="auto"/>
        <w:rPr>
          <w:lang w:val="el-GR"/>
        </w:rPr>
      </w:pPr>
      <w:r w:rsidRPr="00077620">
        <w:rPr>
          <w:lang w:val="el-GR"/>
        </w:rPr>
        <w:t>Την πραγματοποίηση δοκιμών υψηλού φόρτου (</w:t>
      </w:r>
      <w:r w:rsidRPr="004649B9">
        <w:t>stress</w:t>
      </w:r>
      <w:r>
        <w:rPr>
          <w:lang w:val="el-GR"/>
        </w:rPr>
        <w:t xml:space="preserve"> </w:t>
      </w:r>
      <w:r w:rsidRPr="004649B9">
        <w:t>tests</w:t>
      </w:r>
      <w:r w:rsidRPr="00077620">
        <w:rPr>
          <w:lang w:val="el-GR"/>
        </w:rPr>
        <w:t xml:space="preserve">) με χρήση κατάλληλου εργαλείου. Ο υποψήφιος Ανάδοχος θα πρέπει να περιγράψει στην προσφορά του το εργαλείο </w:t>
      </w:r>
      <w:r w:rsidRPr="004649B9">
        <w:t>stress</w:t>
      </w:r>
      <w:r>
        <w:rPr>
          <w:lang w:val="el-GR"/>
        </w:rPr>
        <w:t xml:space="preserve"> </w:t>
      </w:r>
      <w:r w:rsidRPr="004649B9">
        <w:t>tests</w:t>
      </w:r>
      <w:r w:rsidRPr="00077620">
        <w:rPr>
          <w:lang w:val="el-GR"/>
        </w:rPr>
        <w:t xml:space="preserve"> που θα χρησιμοποιήσει στο πλαίσιο του Έργου.</w:t>
      </w:r>
    </w:p>
    <w:p w14:paraId="69E55D25" w14:textId="77777777" w:rsidR="00C23744" w:rsidRPr="00077620" w:rsidRDefault="00C23744" w:rsidP="00C23744">
      <w:pPr>
        <w:pStyle w:val="aff"/>
        <w:numPr>
          <w:ilvl w:val="0"/>
          <w:numId w:val="325"/>
        </w:numPr>
        <w:spacing w:line="276" w:lineRule="auto"/>
        <w:rPr>
          <w:lang w:val="el-GR"/>
        </w:rPr>
      </w:pPr>
      <w:r w:rsidRPr="00077620">
        <w:rPr>
          <w:lang w:val="el-GR"/>
        </w:rPr>
        <w:t xml:space="preserve">Την </w:t>
      </w:r>
      <w:r w:rsidRPr="00077620">
        <w:rPr>
          <w:b/>
          <w:lang w:val="el-GR"/>
        </w:rPr>
        <w:t>επιτόπια υποστήριξη</w:t>
      </w:r>
      <w:r>
        <w:rPr>
          <w:b/>
          <w:lang w:val="el-GR"/>
        </w:rPr>
        <w:t xml:space="preserve"> </w:t>
      </w:r>
      <w:r w:rsidRPr="00077620">
        <w:rPr>
          <w:u w:val="single"/>
          <w:lang w:val="el-GR"/>
        </w:rPr>
        <w:t>κατά την εργασία</w:t>
      </w:r>
      <w:r w:rsidRPr="00077620">
        <w:rPr>
          <w:lang w:val="el-GR"/>
        </w:rPr>
        <w:t xml:space="preserve"> (</w:t>
      </w:r>
      <w:r w:rsidRPr="004B5A43">
        <w:t>on</w:t>
      </w:r>
      <w:r>
        <w:rPr>
          <w:lang w:val="el-GR"/>
        </w:rPr>
        <w:t xml:space="preserve"> </w:t>
      </w:r>
      <w:r w:rsidRPr="004B5A43">
        <w:t>the</w:t>
      </w:r>
      <w:r>
        <w:rPr>
          <w:lang w:val="el-GR"/>
        </w:rPr>
        <w:t xml:space="preserve"> </w:t>
      </w:r>
      <w:r w:rsidRPr="004B5A43">
        <w:t>job</w:t>
      </w:r>
      <w:r>
        <w:rPr>
          <w:lang w:val="el-GR"/>
        </w:rPr>
        <w:t xml:space="preserve"> </w:t>
      </w:r>
      <w:r w:rsidRPr="004B5A43">
        <w:t>training</w:t>
      </w:r>
      <w:r w:rsidRPr="00077620">
        <w:rPr>
          <w:lang w:val="el-GR"/>
        </w:rPr>
        <w:t xml:space="preserve">) για τη λειτουργία / έλεγχο των Υποσυστημάτων του Φορέα Λειτουργίας με την επιτόπια παρουσία του Αναδόχου στις εγκαταστάσεις </w:t>
      </w:r>
      <w:r>
        <w:rPr>
          <w:lang w:val="el-GR"/>
        </w:rPr>
        <w:t xml:space="preserve">της Κεντρικής Υπηρεσίας </w:t>
      </w:r>
      <w:r w:rsidRPr="00077620">
        <w:rPr>
          <w:lang w:val="el-GR"/>
        </w:rPr>
        <w:t xml:space="preserve">του Φορέα Λειτουργίας με </w:t>
      </w:r>
      <w:r>
        <w:rPr>
          <w:lang w:val="el-GR"/>
        </w:rPr>
        <w:t xml:space="preserve"> ομάδα δύο </w:t>
      </w:r>
      <w:r w:rsidRPr="00D10172">
        <w:rPr>
          <w:lang w:val="el-GR"/>
        </w:rPr>
        <w:t xml:space="preserve">έως τεσσάρων </w:t>
      </w:r>
      <w:r>
        <w:rPr>
          <w:lang w:val="el-GR"/>
        </w:rPr>
        <w:t xml:space="preserve">στελεχών του </w:t>
      </w:r>
      <w:r w:rsidRPr="00077620">
        <w:rPr>
          <w:lang w:val="el-GR"/>
        </w:rPr>
        <w:t>, για την επίλυση τεχνικών προβλημάτων, την υποστήριξη χρηστών στο χειρισμό και λειτουργία των Υποσυστημάτων και τη διασφάλιση της εύρυθμης λειτουργίας του Πληροφοριακού Συστήματος.</w:t>
      </w:r>
      <w:r w:rsidRPr="004B5A43">
        <w:t> </w:t>
      </w:r>
    </w:p>
    <w:p w14:paraId="1F3331E1" w14:textId="77777777" w:rsidR="00C23744" w:rsidRPr="00077620" w:rsidRDefault="00C23744" w:rsidP="00C23744">
      <w:pPr>
        <w:ind w:left="360"/>
        <w:rPr>
          <w:lang w:val="el-GR"/>
        </w:rPr>
      </w:pPr>
      <w:r w:rsidRPr="00077620">
        <w:rPr>
          <w:lang w:val="el-GR"/>
        </w:rPr>
        <w:t xml:space="preserve">Ο ημερήσιος χρόνος απασχόλησης των στελεχών του Αναδόχου θα είναι </w:t>
      </w:r>
      <w:r w:rsidRPr="00077620">
        <w:rPr>
          <w:b/>
          <w:lang w:val="el-GR"/>
        </w:rPr>
        <w:t>οκτώ (8)</w:t>
      </w:r>
      <w:r w:rsidRPr="00077620">
        <w:rPr>
          <w:lang w:val="el-GR"/>
        </w:rPr>
        <w:t xml:space="preserve"> ώρες, κατά τις ώρες λειτουργίας των αρμόδιων Δ/νσεων του Φορέα Λειτουργίας.</w:t>
      </w:r>
    </w:p>
    <w:p w14:paraId="0A0D4BA0" w14:textId="77777777" w:rsidR="00C23744" w:rsidRPr="007F1E41" w:rsidRDefault="00C23744" w:rsidP="00C23744">
      <w:pPr>
        <w:ind w:left="360"/>
        <w:rPr>
          <w:lang w:val="el-GR"/>
        </w:rPr>
      </w:pPr>
      <w:r w:rsidRPr="00077620">
        <w:rPr>
          <w:lang w:val="el-GR"/>
        </w:rPr>
        <w:t xml:space="preserve">Η συνολική ανθρωποπροσπάθεια για επιτόπια υποστήριξη, η οποία θα παρασχεθεί από τον Ανάδοχο στο πλαίσιο των Υπηρεσιών </w:t>
      </w:r>
      <w:r w:rsidRPr="000662EC">
        <w:rPr>
          <w:lang w:val="el-GR"/>
        </w:rPr>
        <w:t>Πιλοτικής Λειτουργίας, αποτελεί υποσύνολο των Υπηρεσιών Επιτόπιας Υποστήριξης που</w:t>
      </w:r>
      <w:r w:rsidRPr="00077620">
        <w:rPr>
          <w:lang w:val="el-GR"/>
        </w:rPr>
        <w:t xml:space="preserve"> περιγράφονται στην, βλ. </w:t>
      </w:r>
      <w:r w:rsidRPr="007F1E41">
        <w:rPr>
          <w:lang w:val="el-GR"/>
        </w:rPr>
        <w:t>(ΠΑΡΑΡΤΗΜΑ Ι – παρ.</w:t>
      </w:r>
      <w:r>
        <w:rPr>
          <w:lang w:val="el-GR"/>
        </w:rPr>
        <w:t>7</w:t>
      </w:r>
      <w:r w:rsidRPr="007F1E41">
        <w:rPr>
          <w:lang w:val="el-GR"/>
        </w:rPr>
        <w:t>)</w:t>
      </w:r>
    </w:p>
    <w:p w14:paraId="3B1AE628" w14:textId="77777777" w:rsidR="00C23744" w:rsidRPr="00077620" w:rsidRDefault="00C23744" w:rsidP="00C23744">
      <w:pPr>
        <w:pStyle w:val="aff"/>
        <w:numPr>
          <w:ilvl w:val="0"/>
          <w:numId w:val="325"/>
        </w:numPr>
        <w:spacing w:line="276" w:lineRule="auto"/>
        <w:rPr>
          <w:lang w:val="el-GR"/>
        </w:rPr>
      </w:pPr>
      <w:r w:rsidRPr="00077620">
        <w:rPr>
          <w:lang w:val="el-GR"/>
        </w:rPr>
        <w:t>Τις βελτιώσεις των Υποσυστημάτων και την άμεση επίλυση τεχνικών προβλημάτων και διόρθωση / διαχείριση λαθών.</w:t>
      </w:r>
    </w:p>
    <w:p w14:paraId="11FC6CBE" w14:textId="77777777" w:rsidR="00C23744" w:rsidRPr="00077620" w:rsidRDefault="00C23744" w:rsidP="00C23744">
      <w:pPr>
        <w:pStyle w:val="aff"/>
        <w:numPr>
          <w:ilvl w:val="0"/>
          <w:numId w:val="325"/>
        </w:numPr>
        <w:spacing w:line="276" w:lineRule="auto"/>
        <w:rPr>
          <w:lang w:val="el-GR"/>
        </w:rPr>
      </w:pPr>
      <w:r w:rsidRPr="00077620">
        <w:rPr>
          <w:lang w:val="el-GR"/>
        </w:rPr>
        <w:t>Τις βελτιώσεις των ρυθμίσεων των Υποσυστημάτων με στόχο τη βέλτιστη λειτουργία του.</w:t>
      </w:r>
    </w:p>
    <w:p w14:paraId="1BE47132" w14:textId="77777777" w:rsidR="00C23744" w:rsidRPr="00077620" w:rsidRDefault="00C23744" w:rsidP="00C23744">
      <w:pPr>
        <w:pStyle w:val="aff"/>
        <w:numPr>
          <w:ilvl w:val="0"/>
          <w:numId w:val="325"/>
        </w:numPr>
        <w:spacing w:line="276" w:lineRule="auto"/>
        <w:rPr>
          <w:lang w:val="el-GR"/>
        </w:rPr>
      </w:pPr>
      <w:r w:rsidRPr="00077620">
        <w:rPr>
          <w:lang w:val="el-GR"/>
        </w:rPr>
        <w:t>Ύστερα από κλήση (</w:t>
      </w:r>
      <w:r w:rsidRPr="004649B9">
        <w:t>ad</w:t>
      </w:r>
      <w:r>
        <w:rPr>
          <w:lang w:val="el-GR"/>
        </w:rPr>
        <w:t xml:space="preserve"> </w:t>
      </w:r>
      <w:r w:rsidRPr="004649B9">
        <w:t>hoc</w:t>
      </w:r>
      <w:r w:rsidRPr="00077620">
        <w:rPr>
          <w:lang w:val="el-GR"/>
        </w:rPr>
        <w:t>) υπηρεσίες ανάπτυξης (</w:t>
      </w:r>
      <w:r w:rsidRPr="004649B9">
        <w:t>development</w:t>
      </w:r>
      <w:r w:rsidRPr="00077620">
        <w:rPr>
          <w:lang w:val="el-GR"/>
        </w:rPr>
        <w:t>) συμπληρωματικών λειτουργιών στα Υποσυστήματα.</w:t>
      </w:r>
    </w:p>
    <w:p w14:paraId="25D7392C" w14:textId="77777777" w:rsidR="00C23744" w:rsidRPr="00A75251" w:rsidRDefault="00C23744" w:rsidP="00C23744">
      <w:pPr>
        <w:pStyle w:val="aff"/>
        <w:numPr>
          <w:ilvl w:val="0"/>
          <w:numId w:val="325"/>
        </w:numPr>
        <w:spacing w:line="276" w:lineRule="auto"/>
      </w:pPr>
      <w:r w:rsidRPr="00056B11">
        <w:rPr>
          <w:lang w:val="el-GR"/>
        </w:rPr>
        <w:t xml:space="preserve">Υπηρεσίες </w:t>
      </w:r>
      <w:r w:rsidRPr="00056B11">
        <w:t>helpdesk</w:t>
      </w:r>
      <w:r w:rsidRPr="00077620">
        <w:rPr>
          <w:lang w:val="el-GR"/>
        </w:rPr>
        <w:t>1</w:t>
      </w:r>
      <w:r w:rsidRPr="00077620">
        <w:rPr>
          <w:vertAlign w:val="superscript"/>
          <w:lang w:val="el-GR"/>
        </w:rPr>
        <w:t>ου</w:t>
      </w:r>
      <w:r w:rsidRPr="00077620">
        <w:rPr>
          <w:lang w:val="el-GR"/>
        </w:rPr>
        <w:t xml:space="preserve"> και 2</w:t>
      </w:r>
      <w:r w:rsidRPr="00077620">
        <w:rPr>
          <w:vertAlign w:val="superscript"/>
          <w:lang w:val="el-GR"/>
        </w:rPr>
        <w:t>ου</w:t>
      </w:r>
      <w:r w:rsidRPr="00077620">
        <w:rPr>
          <w:lang w:val="el-GR"/>
        </w:rPr>
        <w:t xml:space="preserve"> επιπέδου, βλ. </w:t>
      </w:r>
      <w:r w:rsidRPr="00322C56">
        <w:t>(ΠΑΡΑΡΤΗΜΑ Ι – παρ.</w:t>
      </w:r>
      <w:r>
        <w:rPr>
          <w:lang w:val="el-GR"/>
        </w:rPr>
        <w:t>6.9</w:t>
      </w:r>
      <w:r>
        <w:t xml:space="preserve">)  </w:t>
      </w:r>
      <w:r w:rsidRPr="00A75251">
        <w:t xml:space="preserve">. </w:t>
      </w:r>
    </w:p>
    <w:p w14:paraId="4CB914B1" w14:textId="439786B5" w:rsidR="00C23744" w:rsidRPr="00077620" w:rsidRDefault="00C23744" w:rsidP="00C23744">
      <w:pPr>
        <w:ind w:left="360"/>
        <w:rPr>
          <w:lang w:val="el-GR"/>
        </w:rPr>
      </w:pPr>
      <w:r w:rsidRPr="00077620">
        <w:rPr>
          <w:lang w:val="el-GR"/>
        </w:rPr>
        <w:t xml:space="preserve">Στο πλαίσιο αυτής της υπηρεσίας ο Ανάδοχος υποχρεούται να διαθέσει καθ’ όλη τη διάρκεια της </w:t>
      </w:r>
      <w:r w:rsidRPr="00077620">
        <w:rPr>
          <w:b/>
          <w:lang w:val="el-GR"/>
        </w:rPr>
        <w:t xml:space="preserve">Φάση </w:t>
      </w:r>
      <w:r w:rsidR="00163F71">
        <w:rPr>
          <w:b/>
          <w:lang w:val="el-GR"/>
        </w:rPr>
        <w:t>6</w:t>
      </w:r>
      <w:r w:rsidRPr="00077620">
        <w:rPr>
          <w:b/>
          <w:lang w:val="el-GR"/>
        </w:rPr>
        <w:t>: Πιλοτική Λειτουργία</w:t>
      </w:r>
      <w:r w:rsidRPr="00077620">
        <w:rPr>
          <w:lang w:val="el-GR"/>
        </w:rPr>
        <w:t xml:space="preserve">, </w:t>
      </w:r>
      <w:r w:rsidRPr="00077620">
        <w:rPr>
          <w:b/>
          <w:lang w:val="el-GR"/>
        </w:rPr>
        <w:t>ένα (1) άτομο</w:t>
      </w:r>
      <w:r w:rsidRPr="00077620">
        <w:rPr>
          <w:lang w:val="el-GR"/>
        </w:rPr>
        <w:t xml:space="preserve"> το οποίο θα είναι υπεύθυνο για την παροχή υπηρεσιών </w:t>
      </w:r>
      <w:r w:rsidRPr="004649B9">
        <w:t>helpdesk</w:t>
      </w:r>
      <w:r w:rsidRPr="00077620">
        <w:rPr>
          <w:lang w:val="el-GR"/>
        </w:rPr>
        <w:t>1</w:t>
      </w:r>
      <w:r w:rsidRPr="00077620">
        <w:rPr>
          <w:vertAlign w:val="superscript"/>
          <w:lang w:val="el-GR"/>
        </w:rPr>
        <w:t>ου</w:t>
      </w:r>
      <w:r w:rsidRPr="00077620">
        <w:rPr>
          <w:lang w:val="el-GR"/>
        </w:rPr>
        <w:t xml:space="preserve"> επιπέδου και </w:t>
      </w:r>
      <w:r w:rsidRPr="00077620">
        <w:rPr>
          <w:b/>
          <w:lang w:val="el-GR"/>
        </w:rPr>
        <w:t>ένα (1) άτομο,</w:t>
      </w:r>
      <w:r w:rsidRPr="00077620">
        <w:rPr>
          <w:lang w:val="el-GR"/>
        </w:rPr>
        <w:t xml:space="preserve"> το οποίο θα είναι υπεύθυνο για την παροχή υπηρεσιών </w:t>
      </w:r>
      <w:r w:rsidRPr="004649B9">
        <w:t>helpdesk</w:t>
      </w:r>
      <w:r w:rsidRPr="00077620">
        <w:rPr>
          <w:lang w:val="el-GR"/>
        </w:rPr>
        <w:t>2</w:t>
      </w:r>
      <w:r w:rsidRPr="00077620">
        <w:rPr>
          <w:vertAlign w:val="superscript"/>
          <w:lang w:val="el-GR"/>
        </w:rPr>
        <w:t>ου</w:t>
      </w:r>
      <w:r w:rsidRPr="00077620">
        <w:rPr>
          <w:lang w:val="el-GR"/>
        </w:rPr>
        <w:t xml:space="preserve"> επιπέδου.</w:t>
      </w:r>
    </w:p>
    <w:p w14:paraId="735B9D9E" w14:textId="77777777" w:rsidR="00C23744" w:rsidRPr="00077620" w:rsidRDefault="00C23744" w:rsidP="00C23744">
      <w:pPr>
        <w:ind w:left="360"/>
        <w:rPr>
          <w:lang w:val="el-GR"/>
        </w:rPr>
      </w:pPr>
      <w:r w:rsidRPr="00077620">
        <w:rPr>
          <w:lang w:val="el-GR"/>
        </w:rPr>
        <w:t xml:space="preserve">Ο ημερήσιος χρόνος απασχόλησης των παραπάνω στελεχών του Αναδόχου θα είναι </w:t>
      </w:r>
      <w:r w:rsidRPr="00077620">
        <w:rPr>
          <w:b/>
          <w:lang w:val="el-GR"/>
        </w:rPr>
        <w:t>οκτώ (8)</w:t>
      </w:r>
      <w:r w:rsidRPr="00077620">
        <w:rPr>
          <w:lang w:val="el-GR"/>
        </w:rPr>
        <w:t xml:space="preserve"> ώρες, εντός των ωρών λειτουργίας των αρμόδιων Δ/νσεων του Φορέα Λειτουργίας.</w:t>
      </w:r>
    </w:p>
    <w:p w14:paraId="1CBAB601" w14:textId="77777777" w:rsidR="00C23744" w:rsidRPr="00077620" w:rsidRDefault="00C23744" w:rsidP="00C23744">
      <w:pPr>
        <w:pStyle w:val="aff"/>
        <w:numPr>
          <w:ilvl w:val="0"/>
          <w:numId w:val="325"/>
        </w:numPr>
        <w:spacing w:line="276" w:lineRule="auto"/>
        <w:rPr>
          <w:lang w:val="el-GR"/>
        </w:rPr>
      </w:pPr>
      <w:r w:rsidRPr="00077620">
        <w:rPr>
          <w:lang w:val="el-GR"/>
        </w:rPr>
        <w:t>Την επικαιροποίηση των σεναρίων ελέγχου καθ’ όλη τη διάρκεια της φάσης αυτής (εφόσον πραγματοποιηθούν αλλαγές / προσθήκες στα Υποσυστήματα που επηρεάζουν τα υφιστάμενα σενάρια ελέγχου)</w:t>
      </w:r>
    </w:p>
    <w:p w14:paraId="41E504BA" w14:textId="77777777" w:rsidR="00C23744" w:rsidRPr="00077620" w:rsidRDefault="00C23744" w:rsidP="00C23744">
      <w:pPr>
        <w:pStyle w:val="aff"/>
        <w:numPr>
          <w:ilvl w:val="0"/>
          <w:numId w:val="325"/>
        </w:numPr>
        <w:spacing w:line="276" w:lineRule="auto"/>
        <w:rPr>
          <w:lang w:val="el-GR"/>
        </w:rPr>
      </w:pPr>
      <w:r w:rsidRPr="00077620">
        <w:rPr>
          <w:lang w:val="el-GR"/>
        </w:rPr>
        <w:t>Την επικαιροποίηση της τεχνικής και λειτουργικής τεκμηρίωσης των Υποσυστημάτων (εφόσον πραγματοποιηθούν αλλαγές / προσθήκες στα Υποσυστήματα).</w:t>
      </w:r>
    </w:p>
    <w:p w14:paraId="4ECAFB30" w14:textId="77777777" w:rsidR="00C23744" w:rsidRPr="00C23744" w:rsidRDefault="00C23744" w:rsidP="00B45578">
      <w:pPr>
        <w:rPr>
          <w:lang w:val="el-GR"/>
        </w:rPr>
      </w:pPr>
    </w:p>
    <w:p w14:paraId="3F32B97F" w14:textId="4FD2ECE2" w:rsidR="00F92D57" w:rsidRDefault="00F92D57" w:rsidP="00B45578">
      <w:pPr>
        <w:pStyle w:val="4"/>
        <w:numPr>
          <w:ilvl w:val="1"/>
          <w:numId w:val="323"/>
        </w:numPr>
        <w:ind w:hanging="306"/>
        <w:rPr>
          <w:rFonts w:cs="Tahoma"/>
          <w:szCs w:val="22"/>
          <w:lang w:val="el-GR"/>
        </w:rPr>
      </w:pPr>
      <w:bookmarkStart w:id="772" w:name="_Toc126148087"/>
      <w:bookmarkStart w:id="773" w:name="_Toc126580724"/>
      <w:bookmarkStart w:id="774" w:name="_Toc126580987"/>
      <w:bookmarkStart w:id="775" w:name="_Toc126581249"/>
      <w:bookmarkStart w:id="776" w:name="_Toc127178532"/>
      <w:bookmarkStart w:id="777" w:name="_Toc97194362"/>
      <w:bookmarkStart w:id="778" w:name="_Ref97199360"/>
      <w:bookmarkStart w:id="779" w:name="_Toc128058991"/>
      <w:bookmarkEnd w:id="772"/>
      <w:bookmarkEnd w:id="773"/>
      <w:bookmarkEnd w:id="774"/>
      <w:bookmarkEnd w:id="775"/>
      <w:bookmarkEnd w:id="776"/>
      <w:r w:rsidRPr="00EF2204">
        <w:rPr>
          <w:rFonts w:cs="Tahoma"/>
          <w:szCs w:val="22"/>
          <w:lang w:val="el-GR"/>
        </w:rPr>
        <w:t>Υπηρεσίες Φάσης Δοκιμαστικής Λειτουργίας</w:t>
      </w:r>
      <w:bookmarkEnd w:id="777"/>
      <w:bookmarkEnd w:id="778"/>
      <w:bookmarkEnd w:id="779"/>
    </w:p>
    <w:p w14:paraId="336F67E3" w14:textId="77777777" w:rsidR="004E7D4A" w:rsidRPr="00077620" w:rsidRDefault="004E7D4A" w:rsidP="004E7D4A">
      <w:pPr>
        <w:rPr>
          <w:b/>
          <w:bCs/>
          <w:i/>
          <w:lang w:val="el-GR"/>
        </w:rPr>
      </w:pPr>
      <w:r w:rsidRPr="00077620">
        <w:rPr>
          <w:lang w:val="el-GR"/>
        </w:rPr>
        <w:t xml:space="preserve">Ο Ανάδοχος οφείλει να προσφέρει </w:t>
      </w:r>
      <w:r>
        <w:rPr>
          <w:lang w:val="el-GR"/>
        </w:rPr>
        <w:t xml:space="preserve">επίσης </w:t>
      </w:r>
      <w:r w:rsidRPr="00077620">
        <w:rPr>
          <w:lang w:val="el-GR"/>
        </w:rPr>
        <w:t xml:space="preserve">υπηρεσίες με στόχο την υποστήριξη στη μετάβαση σε πλήρη επιχειρησιακή λειτουργία </w:t>
      </w:r>
      <w:r>
        <w:rPr>
          <w:lang w:val="el-GR"/>
        </w:rPr>
        <w:t>(</w:t>
      </w:r>
      <w:r w:rsidRPr="00233616">
        <w:rPr>
          <w:b/>
          <w:bCs/>
          <w:lang w:val="el-GR"/>
        </w:rPr>
        <w:t>δοκιμαστική λειτουργία</w:t>
      </w:r>
      <w:r>
        <w:rPr>
          <w:lang w:val="el-GR"/>
        </w:rPr>
        <w:t xml:space="preserve">) </w:t>
      </w:r>
      <w:r w:rsidRPr="00077620">
        <w:rPr>
          <w:lang w:val="el-GR"/>
        </w:rPr>
        <w:t>των Πληροφοριακών Συστημάτων από το σύνολο των χρηστών του. Οι υπηρεσίες αυτές, που θα παρασχεθούν από τον Ανάδοχο περιλαμβάνουν:</w:t>
      </w:r>
    </w:p>
    <w:p w14:paraId="53F148A1" w14:textId="77777777" w:rsidR="004E7D4A" w:rsidRPr="00077620" w:rsidRDefault="004E7D4A" w:rsidP="004E7D4A">
      <w:pPr>
        <w:pStyle w:val="aff"/>
        <w:numPr>
          <w:ilvl w:val="0"/>
          <w:numId w:val="325"/>
        </w:numPr>
        <w:spacing w:line="276" w:lineRule="auto"/>
        <w:rPr>
          <w:lang w:val="el-GR"/>
        </w:rPr>
      </w:pPr>
      <w:r w:rsidRPr="00077620">
        <w:rPr>
          <w:lang w:val="el-GR"/>
        </w:rPr>
        <w:t xml:space="preserve">Την υποστήριξη από πλευράς Αναδόχου σε συνθήκες </w:t>
      </w:r>
      <w:r w:rsidRPr="00077620">
        <w:rPr>
          <w:b/>
          <w:u w:val="single"/>
          <w:lang w:val="el-GR"/>
        </w:rPr>
        <w:t>Εγγυημένου Επιπέδου Υπηρεσιών</w:t>
      </w:r>
      <w:r w:rsidRPr="00077620">
        <w:rPr>
          <w:lang w:val="el-GR"/>
        </w:rPr>
        <w:t>, της πλήρους επιχειρησιακής λειτουργίας των Συστημάτων (λειτουργία με πραγματικά δεδομένα από το σύνολο των προβλεπόμενων χρηστών)</w:t>
      </w:r>
    </w:p>
    <w:p w14:paraId="6A7C282B" w14:textId="77777777" w:rsidR="004E7D4A" w:rsidRPr="00E533A1" w:rsidRDefault="004E7D4A" w:rsidP="004E7D4A">
      <w:pPr>
        <w:pStyle w:val="aff"/>
        <w:numPr>
          <w:ilvl w:val="0"/>
          <w:numId w:val="325"/>
        </w:numPr>
        <w:spacing w:line="276" w:lineRule="auto"/>
        <w:rPr>
          <w:lang w:val="el-GR"/>
        </w:rPr>
      </w:pPr>
      <w:r w:rsidRPr="00077620">
        <w:rPr>
          <w:lang w:val="el-GR"/>
        </w:rPr>
        <w:t xml:space="preserve">Τη συντήρηση του έτοιμου λογισμικού και των Υποσυστημάτων των Πληροφοριακών Συστημάτων </w:t>
      </w:r>
    </w:p>
    <w:p w14:paraId="381DF81A" w14:textId="77777777" w:rsidR="004E7D4A" w:rsidRPr="00077620" w:rsidRDefault="004E7D4A" w:rsidP="004E7D4A">
      <w:pPr>
        <w:pStyle w:val="aff"/>
        <w:numPr>
          <w:ilvl w:val="0"/>
          <w:numId w:val="325"/>
        </w:numPr>
        <w:spacing w:line="276" w:lineRule="auto"/>
        <w:rPr>
          <w:b/>
          <w:bCs/>
          <w:lang w:val="el-GR"/>
        </w:rPr>
      </w:pPr>
      <w:r w:rsidRPr="00077620">
        <w:rPr>
          <w:lang w:val="el-GR"/>
        </w:rPr>
        <w:t xml:space="preserve">Την </w:t>
      </w:r>
      <w:r w:rsidRPr="00077620">
        <w:rPr>
          <w:b/>
          <w:lang w:val="el-GR"/>
        </w:rPr>
        <w:t>επιτόπια υποστήριξη</w:t>
      </w:r>
      <w:r>
        <w:rPr>
          <w:b/>
          <w:lang w:val="el-GR"/>
        </w:rPr>
        <w:t xml:space="preserve"> </w:t>
      </w:r>
      <w:r w:rsidRPr="00077620">
        <w:rPr>
          <w:u w:val="single"/>
          <w:lang w:val="el-GR"/>
        </w:rPr>
        <w:t>κατά την εργασία</w:t>
      </w:r>
      <w:r w:rsidRPr="00077620">
        <w:rPr>
          <w:lang w:val="el-GR"/>
        </w:rPr>
        <w:t xml:space="preserve"> (</w:t>
      </w:r>
      <w:r w:rsidRPr="00CF3D55">
        <w:t>on</w:t>
      </w:r>
      <w:r>
        <w:rPr>
          <w:lang w:val="el-GR"/>
        </w:rPr>
        <w:t xml:space="preserve"> </w:t>
      </w:r>
      <w:r w:rsidRPr="00CF3D55">
        <w:t>the</w:t>
      </w:r>
      <w:r>
        <w:rPr>
          <w:lang w:val="el-GR"/>
        </w:rPr>
        <w:t xml:space="preserve"> </w:t>
      </w:r>
      <w:r w:rsidRPr="00CF3D55">
        <w:t>job</w:t>
      </w:r>
      <w:r>
        <w:rPr>
          <w:lang w:val="el-GR"/>
        </w:rPr>
        <w:t xml:space="preserve"> </w:t>
      </w:r>
      <w:r w:rsidRPr="00CF3D55">
        <w:t>training</w:t>
      </w:r>
      <w:r w:rsidRPr="00077620">
        <w:rPr>
          <w:lang w:val="el-GR"/>
        </w:rPr>
        <w:t xml:space="preserve">) για την πλήρη επιχειρησιακή λειτουργία των Υποσυστημάτων του Φορέα Λειτουργίας με την επιτόπια παρουσία του Αναδόχου στις εγκαταστάσεις του Φορέα Λειτουργίας με </w:t>
      </w:r>
      <w:r w:rsidRPr="00077620">
        <w:rPr>
          <w:u w:val="single"/>
          <w:lang w:val="el-GR"/>
        </w:rPr>
        <w:t>τουλάχιστον</w:t>
      </w:r>
      <w:r>
        <w:rPr>
          <w:u w:val="single"/>
          <w:lang w:val="el-GR"/>
        </w:rPr>
        <w:t xml:space="preserve"> </w:t>
      </w:r>
      <w:r w:rsidRPr="00077620">
        <w:rPr>
          <w:b/>
          <w:lang w:val="el-GR"/>
        </w:rPr>
        <w:t xml:space="preserve">ένα (1) στέλεχός </w:t>
      </w:r>
      <w:r w:rsidRPr="00077620">
        <w:rPr>
          <w:lang w:val="el-GR"/>
        </w:rPr>
        <w:t>του, για την υποστήριξη των χρηστών στο χειρισμό και λειτουργία των Υποσυστημάτων και τη διασφάλιση της εύρυθμης λειτουργίας των Πληροφοριακού Συστημάτων.</w:t>
      </w:r>
    </w:p>
    <w:p w14:paraId="70C3C84C" w14:textId="77777777" w:rsidR="004E7D4A" w:rsidRPr="006A5FD0" w:rsidRDefault="004E7D4A" w:rsidP="004E7D4A">
      <w:pPr>
        <w:pStyle w:val="aff"/>
        <w:numPr>
          <w:ilvl w:val="0"/>
          <w:numId w:val="325"/>
        </w:numPr>
        <w:spacing w:line="276" w:lineRule="auto"/>
        <w:rPr>
          <w:lang w:val="el-GR"/>
        </w:rPr>
      </w:pPr>
      <w:r w:rsidRPr="00077620">
        <w:rPr>
          <w:b/>
          <w:lang w:val="el-GR"/>
        </w:rPr>
        <w:t xml:space="preserve">Υπηρεσίες </w:t>
      </w:r>
      <w:r w:rsidRPr="00924E6F">
        <w:rPr>
          <w:b/>
        </w:rPr>
        <w:t>helpdesk</w:t>
      </w:r>
      <w:r>
        <w:rPr>
          <w:b/>
          <w:lang w:val="el-GR"/>
        </w:rPr>
        <w:t xml:space="preserve"> </w:t>
      </w:r>
      <w:r w:rsidRPr="00077620">
        <w:rPr>
          <w:lang w:val="el-GR"/>
        </w:rPr>
        <w:t>1</w:t>
      </w:r>
      <w:r w:rsidRPr="00077620">
        <w:rPr>
          <w:vertAlign w:val="superscript"/>
          <w:lang w:val="el-GR"/>
        </w:rPr>
        <w:t>ου</w:t>
      </w:r>
      <w:r w:rsidRPr="00077620">
        <w:rPr>
          <w:lang w:val="el-GR"/>
        </w:rPr>
        <w:t xml:space="preserve"> και 2</w:t>
      </w:r>
      <w:r w:rsidRPr="00077620">
        <w:rPr>
          <w:vertAlign w:val="superscript"/>
          <w:lang w:val="el-GR"/>
        </w:rPr>
        <w:t>ου</w:t>
      </w:r>
      <w:r w:rsidRPr="00077620">
        <w:rPr>
          <w:lang w:val="el-GR"/>
        </w:rPr>
        <w:t xml:space="preserve"> επιπέδου </w:t>
      </w:r>
    </w:p>
    <w:p w14:paraId="21E7F70F" w14:textId="77777777" w:rsidR="004E7D4A" w:rsidRPr="00077620" w:rsidRDefault="004E7D4A" w:rsidP="004E7D4A">
      <w:pPr>
        <w:rPr>
          <w:lang w:val="el-GR"/>
        </w:rPr>
      </w:pPr>
      <w:r w:rsidRPr="00077620">
        <w:rPr>
          <w:lang w:val="el-GR"/>
        </w:rPr>
        <w:t xml:space="preserve">Ο ημερήσιος χρόνος απασχόλησης των παραπάνω στελεχών του Αναδόχου θα είναι </w:t>
      </w:r>
      <w:r w:rsidRPr="00077620">
        <w:rPr>
          <w:b/>
          <w:lang w:val="el-GR"/>
        </w:rPr>
        <w:t>τουλάχιστον (4)</w:t>
      </w:r>
      <w:r w:rsidRPr="00077620">
        <w:rPr>
          <w:lang w:val="el-GR"/>
        </w:rPr>
        <w:t xml:space="preserve"> ώρες, κατά τις ώρες λειτουργίας των αρμόδιων Δ/νσεων του Φορέα Λειτουργίας.</w:t>
      </w:r>
    </w:p>
    <w:p w14:paraId="5AFDC035" w14:textId="77777777" w:rsidR="004E7D4A" w:rsidRPr="00077620" w:rsidRDefault="004E7D4A" w:rsidP="004E7D4A">
      <w:pPr>
        <w:pStyle w:val="aff"/>
        <w:numPr>
          <w:ilvl w:val="0"/>
          <w:numId w:val="325"/>
        </w:numPr>
        <w:spacing w:line="276" w:lineRule="auto"/>
        <w:rPr>
          <w:lang w:val="el-GR"/>
        </w:rPr>
      </w:pPr>
      <w:r w:rsidRPr="00077620">
        <w:rPr>
          <w:lang w:val="el-GR"/>
        </w:rPr>
        <w:t xml:space="preserve">Ύστερα από </w:t>
      </w:r>
      <w:r w:rsidRPr="00077620">
        <w:rPr>
          <w:b/>
          <w:lang w:val="el-GR"/>
        </w:rPr>
        <w:t>κλήση (</w:t>
      </w:r>
      <w:r w:rsidRPr="00924E6F">
        <w:rPr>
          <w:b/>
        </w:rPr>
        <w:t>ad</w:t>
      </w:r>
      <w:r>
        <w:rPr>
          <w:b/>
          <w:lang w:val="el-GR"/>
        </w:rPr>
        <w:t xml:space="preserve"> </w:t>
      </w:r>
      <w:r w:rsidRPr="00924E6F">
        <w:rPr>
          <w:b/>
        </w:rPr>
        <w:t>hoc</w:t>
      </w:r>
      <w:r w:rsidRPr="00077620">
        <w:rPr>
          <w:b/>
          <w:lang w:val="el-GR"/>
        </w:rPr>
        <w:t>) υπηρεσίες ανάπτυξης</w:t>
      </w:r>
      <w:r w:rsidRPr="00077620">
        <w:rPr>
          <w:lang w:val="el-GR"/>
        </w:rPr>
        <w:t xml:space="preserve"> (</w:t>
      </w:r>
      <w:r w:rsidRPr="004649B9">
        <w:t>development</w:t>
      </w:r>
      <w:r w:rsidRPr="00077620">
        <w:rPr>
          <w:lang w:val="el-GR"/>
        </w:rPr>
        <w:t>) συμπληρωματικών λειτουργιών στα Υποσυστήματα.</w:t>
      </w:r>
    </w:p>
    <w:p w14:paraId="53C38F37" w14:textId="77777777" w:rsidR="004E7D4A" w:rsidRPr="00077620" w:rsidRDefault="004E7D4A" w:rsidP="004E7D4A">
      <w:pPr>
        <w:pStyle w:val="aff"/>
        <w:numPr>
          <w:ilvl w:val="0"/>
          <w:numId w:val="325"/>
        </w:numPr>
        <w:spacing w:line="276" w:lineRule="auto"/>
        <w:rPr>
          <w:lang w:val="el-GR"/>
        </w:rPr>
      </w:pPr>
      <w:r w:rsidRPr="00077620">
        <w:rPr>
          <w:lang w:val="el-GR"/>
        </w:rPr>
        <w:t>Τις βελτιώσεις των Υποσυστημάτων και την άμεση επίλυση τεχνικών προβλημάτων και διόρθωση / διαχείριση λαθών</w:t>
      </w:r>
    </w:p>
    <w:p w14:paraId="105A0248" w14:textId="77777777" w:rsidR="004E7D4A" w:rsidRPr="00077620" w:rsidRDefault="004E7D4A" w:rsidP="004E7D4A">
      <w:pPr>
        <w:pStyle w:val="aff"/>
        <w:numPr>
          <w:ilvl w:val="0"/>
          <w:numId w:val="325"/>
        </w:numPr>
        <w:spacing w:line="276" w:lineRule="auto"/>
        <w:rPr>
          <w:lang w:val="el-GR"/>
        </w:rPr>
      </w:pPr>
      <w:r w:rsidRPr="00077620">
        <w:rPr>
          <w:lang w:val="el-GR"/>
        </w:rPr>
        <w:t>Τις βελτιώσεις των ρυθμίσεων των Υποσυστημάτων με στόχο τη βέλτιστη λειτουργία τους</w:t>
      </w:r>
    </w:p>
    <w:p w14:paraId="68163AB4" w14:textId="77777777" w:rsidR="004E7D4A" w:rsidRPr="00077620" w:rsidRDefault="004E7D4A" w:rsidP="004E7D4A">
      <w:pPr>
        <w:pStyle w:val="aff"/>
        <w:numPr>
          <w:ilvl w:val="0"/>
          <w:numId w:val="325"/>
        </w:numPr>
        <w:spacing w:line="276" w:lineRule="auto"/>
        <w:rPr>
          <w:lang w:val="el-GR"/>
        </w:rPr>
      </w:pPr>
      <w:r w:rsidRPr="00077620">
        <w:rPr>
          <w:lang w:val="el-GR"/>
        </w:rPr>
        <w:t>Την επικαιροποίηση των σεναρίων ελέγχου (εφόσον πραγματοποιηθούν αλλαγές / προσθήκες στα Υποσυστήματα που επηρεάζουν τα υφιστάμενα σενάρια ελέγχου)</w:t>
      </w:r>
    </w:p>
    <w:p w14:paraId="37D6EE39" w14:textId="77777777" w:rsidR="004E7D4A" w:rsidRPr="00077620" w:rsidRDefault="004E7D4A" w:rsidP="004E7D4A">
      <w:pPr>
        <w:pStyle w:val="aff"/>
        <w:numPr>
          <w:ilvl w:val="0"/>
          <w:numId w:val="325"/>
        </w:numPr>
        <w:spacing w:line="276" w:lineRule="auto"/>
        <w:rPr>
          <w:lang w:val="el-GR"/>
        </w:rPr>
      </w:pPr>
      <w:r w:rsidRPr="00077620">
        <w:rPr>
          <w:lang w:val="el-GR"/>
        </w:rPr>
        <w:t>Την επικαιροποίηση της τεχνικής και λειτουργικής τεκμηρίωσης των Υποσυστημάτων (εφόσον πραγματοποιηθούν αλλαγές / προσθήκες στα Υποσυστήματα).</w:t>
      </w:r>
    </w:p>
    <w:p w14:paraId="4B7DCA96" w14:textId="77777777" w:rsidR="004E7D4A" w:rsidRPr="00077620" w:rsidRDefault="004E7D4A" w:rsidP="004E7D4A">
      <w:pPr>
        <w:rPr>
          <w:lang w:val="el-GR"/>
        </w:rPr>
      </w:pPr>
      <w:r w:rsidRPr="00077620">
        <w:rPr>
          <w:lang w:val="el-GR"/>
        </w:rPr>
        <w:t>Για την έναρξη παροχής υπηρεσιών Δοκιμαστικής Λειτουργίας απαιτείται να έχουν διασφαλιστεί / ολοκληρωθεί τα παρακάτω:</w:t>
      </w:r>
    </w:p>
    <w:p w14:paraId="33D1BA14" w14:textId="286680EE" w:rsidR="004E7D4A" w:rsidRPr="00077620" w:rsidRDefault="004E7D4A" w:rsidP="004E7D4A">
      <w:pPr>
        <w:pStyle w:val="aff"/>
        <w:numPr>
          <w:ilvl w:val="0"/>
          <w:numId w:val="340"/>
        </w:numPr>
        <w:spacing w:line="276" w:lineRule="auto"/>
        <w:rPr>
          <w:lang w:val="el-GR"/>
        </w:rPr>
      </w:pPr>
      <w:r w:rsidRPr="00077620">
        <w:rPr>
          <w:u w:val="single"/>
          <w:lang w:val="el-GR"/>
        </w:rPr>
        <w:t>Δυνατότητα ασφαλούς πρόσβασης</w:t>
      </w:r>
      <w:r w:rsidRPr="00077620">
        <w:rPr>
          <w:lang w:val="el-GR"/>
        </w:rPr>
        <w:t xml:space="preserve"> </w:t>
      </w:r>
      <w:r w:rsidRPr="00077620">
        <w:rPr>
          <w:u w:val="single"/>
          <w:lang w:val="el-GR"/>
        </w:rPr>
        <w:t>στην κεντρική υποδομή</w:t>
      </w:r>
      <w:r w:rsidRPr="00077620">
        <w:rPr>
          <w:lang w:val="el-GR"/>
        </w:rPr>
        <w:t xml:space="preserve"> του ΠΣ.</w:t>
      </w:r>
    </w:p>
    <w:p w14:paraId="0FDC6616" w14:textId="42DEC46E" w:rsidR="004E7D4A" w:rsidRPr="00077620" w:rsidRDefault="004E7D4A" w:rsidP="004E7D4A">
      <w:pPr>
        <w:pStyle w:val="aff"/>
        <w:numPr>
          <w:ilvl w:val="0"/>
          <w:numId w:val="340"/>
        </w:numPr>
        <w:spacing w:line="276" w:lineRule="auto"/>
        <w:rPr>
          <w:lang w:val="el-GR"/>
        </w:rPr>
      </w:pPr>
      <w:r w:rsidRPr="00077620">
        <w:rPr>
          <w:lang w:val="el-GR"/>
        </w:rPr>
        <w:t xml:space="preserve">Να έχουν εισαχθεί στη βάση δεδομένων, στοιχεία ικανά για να μπορέσουν να λειτουργήσουν </w:t>
      </w:r>
      <w:r w:rsidRPr="00077620">
        <w:rPr>
          <w:u w:val="single"/>
          <w:lang w:val="el-GR"/>
        </w:rPr>
        <w:t>πλήρως</w:t>
      </w:r>
      <w:r w:rsidRPr="00077620">
        <w:rPr>
          <w:lang w:val="el-GR"/>
        </w:rPr>
        <w:t xml:space="preserve"> τα Υποσυστήματα του ΠΣ. </w:t>
      </w:r>
    </w:p>
    <w:p w14:paraId="15452526" w14:textId="77777777" w:rsidR="004E7D4A" w:rsidRPr="00077620" w:rsidRDefault="004E7D4A" w:rsidP="004E7D4A">
      <w:pPr>
        <w:pStyle w:val="aff"/>
        <w:numPr>
          <w:ilvl w:val="0"/>
          <w:numId w:val="340"/>
        </w:numPr>
        <w:spacing w:line="276" w:lineRule="auto"/>
        <w:rPr>
          <w:lang w:val="el-GR"/>
        </w:rPr>
      </w:pPr>
      <w:r w:rsidRPr="00077620">
        <w:rPr>
          <w:lang w:val="el-GR"/>
        </w:rPr>
        <w:t xml:space="preserve">Να έχει ολοκληρωθεί η </w:t>
      </w:r>
      <w:r w:rsidRPr="00077620">
        <w:rPr>
          <w:u w:val="single"/>
          <w:lang w:val="el-GR"/>
        </w:rPr>
        <w:t>εκπαίδευση</w:t>
      </w:r>
      <w:r w:rsidRPr="00077620">
        <w:rPr>
          <w:lang w:val="el-GR"/>
        </w:rPr>
        <w:t xml:space="preserve"> μέρους ή του συνόλου των χρηστών.</w:t>
      </w:r>
    </w:p>
    <w:p w14:paraId="18AEDD67" w14:textId="77777777" w:rsidR="004E7D4A" w:rsidRPr="00077620" w:rsidRDefault="004E7D4A" w:rsidP="004E7D4A">
      <w:pPr>
        <w:pStyle w:val="aff"/>
        <w:numPr>
          <w:ilvl w:val="0"/>
          <w:numId w:val="340"/>
        </w:numPr>
        <w:spacing w:line="276" w:lineRule="auto"/>
        <w:rPr>
          <w:lang w:val="el-GR"/>
        </w:rPr>
      </w:pPr>
      <w:r w:rsidRPr="00077620">
        <w:rPr>
          <w:lang w:val="el-GR"/>
        </w:rPr>
        <w:t xml:space="preserve">Να έχουν οριστεί στο σύστημα χρήστες και δικαιώματα πρόσβασης για μέρος ή το σύνολο των χρηστών. </w:t>
      </w:r>
    </w:p>
    <w:p w14:paraId="07706D8C" w14:textId="77777777" w:rsidR="004E7D4A" w:rsidRPr="00077620" w:rsidRDefault="004E7D4A" w:rsidP="004E7D4A">
      <w:pPr>
        <w:rPr>
          <w:lang w:val="el-GR"/>
        </w:rPr>
      </w:pPr>
      <w:r w:rsidRPr="00077620">
        <w:rPr>
          <w:lang w:val="el-GR"/>
        </w:rPr>
        <w:t xml:space="preserve">Οι υπηρεσίες </w:t>
      </w:r>
      <w:r>
        <w:rPr>
          <w:lang w:val="el-GR"/>
        </w:rPr>
        <w:t>επιτόπιας υποστήριξης</w:t>
      </w:r>
      <w:r w:rsidRPr="00077620">
        <w:rPr>
          <w:lang w:val="el-GR"/>
        </w:rPr>
        <w:t xml:space="preserve"> θα έχουν είτε προκαθορισμένη διάρκεια (που θα καθοριστεί κατά τη Φάση 1: Μελέτη Εφαρμογής του έργου), είτε θα δίνονται σε </w:t>
      </w:r>
      <w:r w:rsidRPr="004649B9">
        <w:t>ad</w:t>
      </w:r>
      <w:r w:rsidRPr="00077620">
        <w:rPr>
          <w:lang w:val="el-GR"/>
        </w:rPr>
        <w:t>-</w:t>
      </w:r>
      <w:r w:rsidRPr="004649B9">
        <w:t>hoc</w:t>
      </w:r>
      <w:r w:rsidRPr="00077620">
        <w:rPr>
          <w:lang w:val="el-GR"/>
        </w:rPr>
        <w:t xml:space="preserve"> βάση (ύστερα από αίτημα).</w:t>
      </w:r>
    </w:p>
    <w:p w14:paraId="7F273F04" w14:textId="77777777" w:rsidR="004E7D4A" w:rsidRPr="00077620" w:rsidRDefault="004E7D4A" w:rsidP="004E7D4A">
      <w:pPr>
        <w:rPr>
          <w:lang w:val="el-GR"/>
        </w:rPr>
      </w:pPr>
      <w:r w:rsidRPr="00077620">
        <w:rPr>
          <w:lang w:val="el-GR"/>
        </w:rPr>
        <w:t>Οι υπηρεσίες επιτόπιας υποστήριξης από στελέχη του Αναδόχου, αφορούν τις παρακάτω εργασίες:</w:t>
      </w:r>
    </w:p>
    <w:p w14:paraId="1FA96E46" w14:textId="77777777" w:rsidR="004E7D4A" w:rsidRPr="00077620" w:rsidRDefault="004E7D4A" w:rsidP="004E7D4A">
      <w:pPr>
        <w:pStyle w:val="aff"/>
        <w:numPr>
          <w:ilvl w:val="0"/>
          <w:numId w:val="339"/>
        </w:numPr>
        <w:spacing w:line="276" w:lineRule="auto"/>
        <w:rPr>
          <w:lang w:val="el-GR"/>
        </w:rPr>
      </w:pPr>
      <w:r w:rsidRPr="00077620">
        <w:rPr>
          <w:lang w:val="el-GR"/>
        </w:rPr>
        <w:t>Τεκμηρίωση και αλλαγή επιχειρησιακών διαδικασιών και ανασχεδιασμό – προσθήκη λειτουργιών στα Υποσυστήματα που θα υλοποιηθούν/παραδοθούν στο πλαίσιο του Έργου, εφόσον αυτό απαιτηθεί.</w:t>
      </w:r>
    </w:p>
    <w:p w14:paraId="41F8239C" w14:textId="77777777" w:rsidR="004E7D4A" w:rsidRPr="00077620" w:rsidRDefault="004E7D4A" w:rsidP="004E7D4A">
      <w:pPr>
        <w:pStyle w:val="aff"/>
        <w:numPr>
          <w:ilvl w:val="0"/>
          <w:numId w:val="339"/>
        </w:numPr>
        <w:spacing w:line="276" w:lineRule="auto"/>
        <w:rPr>
          <w:lang w:val="el-GR"/>
        </w:rPr>
      </w:pPr>
      <w:r w:rsidRPr="00077620">
        <w:rPr>
          <w:lang w:val="el-GR"/>
        </w:rPr>
        <w:t xml:space="preserve">Τεκμηρίωση και αλλαγή ζητημάτων που σχετίζονται με νέες προδιαγραμμένες ή νέες απαιτήσεις (απαιτήσεις που ενδέχεται να προκύψουν μετά την παραλαβή της Ανάλυσης Απαιτήσεων ή / και την προσωρινή παραλαβή των Πληροφοριακών Συστημάτων, π.χ. λόγω αλλαγής του θεσμικού πλαισίου). </w:t>
      </w:r>
    </w:p>
    <w:p w14:paraId="677AE9A4" w14:textId="77777777" w:rsidR="004E7D4A" w:rsidRPr="00077620" w:rsidRDefault="004E7D4A" w:rsidP="004E7D4A">
      <w:pPr>
        <w:pStyle w:val="aff"/>
        <w:numPr>
          <w:ilvl w:val="0"/>
          <w:numId w:val="339"/>
        </w:numPr>
        <w:spacing w:line="276" w:lineRule="auto"/>
        <w:rPr>
          <w:lang w:val="el-GR"/>
        </w:rPr>
      </w:pPr>
      <w:r w:rsidRPr="00077620">
        <w:rPr>
          <w:lang w:val="el-GR"/>
        </w:rPr>
        <w:t>Επίλυση «τετριμμένων» τεχνικών θεμάτων, ή τυχόν νέα παραμετροποίηση και βελτιστοποίηση της λειτουργίας του έτοιμου Λογισμικού που θα χρησιμοποιηθεί στο πλαίσιο του Έργου ή / και των Υποσυστημάτων των Πληροφοριακών Συστημάτων που θα υλοποιηθούν στο πλαίσιο του Έργου.</w:t>
      </w:r>
    </w:p>
    <w:p w14:paraId="71622DD7" w14:textId="77777777" w:rsidR="004E7D4A" w:rsidRPr="00077620" w:rsidRDefault="004E7D4A" w:rsidP="004E7D4A">
      <w:pPr>
        <w:pStyle w:val="aff"/>
        <w:numPr>
          <w:ilvl w:val="0"/>
          <w:numId w:val="339"/>
        </w:numPr>
        <w:spacing w:line="276" w:lineRule="auto"/>
        <w:rPr>
          <w:lang w:val="el-GR"/>
        </w:rPr>
      </w:pPr>
      <w:r w:rsidRPr="00077620">
        <w:rPr>
          <w:lang w:val="el-GR"/>
        </w:rPr>
        <w:t>Υποστήριξη, με επιτόπια παρουσία, στον Φορέα Λειτουργίας, στη χρήση των Υποσυστημάτων που θα υλοποιηθούν στο πλαίσιο του Έργου, εφόσον αυτό απαιτηθεί.</w:t>
      </w:r>
    </w:p>
    <w:p w14:paraId="5E857535" w14:textId="77777777" w:rsidR="004E7D4A" w:rsidRPr="00657483" w:rsidRDefault="004E7D4A" w:rsidP="004E7D4A">
      <w:pPr>
        <w:pStyle w:val="aff"/>
        <w:numPr>
          <w:ilvl w:val="0"/>
          <w:numId w:val="339"/>
        </w:numPr>
        <w:spacing w:line="276" w:lineRule="auto"/>
        <w:rPr>
          <w:lang w:val="el-GR"/>
        </w:rPr>
      </w:pPr>
      <w:r w:rsidRPr="00657483">
        <w:rPr>
          <w:lang w:val="el-GR"/>
        </w:rPr>
        <w:t>Helpdesk</w:t>
      </w:r>
      <w:r>
        <w:rPr>
          <w:lang w:val="el-GR"/>
        </w:rPr>
        <w:t xml:space="preserve"> </w:t>
      </w:r>
      <w:r w:rsidRPr="00077620">
        <w:rPr>
          <w:lang w:val="el-GR"/>
        </w:rPr>
        <w:t>1ου και 2ου επιπέδου</w:t>
      </w:r>
      <w:r>
        <w:rPr>
          <w:lang w:val="el-GR"/>
        </w:rPr>
        <w:t>.</w:t>
      </w:r>
    </w:p>
    <w:p w14:paraId="40EE65DE" w14:textId="77777777" w:rsidR="004E7D4A" w:rsidRPr="00657483" w:rsidRDefault="004E7D4A" w:rsidP="004E7D4A">
      <w:pPr>
        <w:rPr>
          <w:lang w:val="el-GR"/>
        </w:rPr>
      </w:pPr>
    </w:p>
    <w:p w14:paraId="5A787352" w14:textId="77777777" w:rsidR="00E41FE4" w:rsidRPr="00E41FE4" w:rsidRDefault="00E41FE4" w:rsidP="00045DCF">
      <w:pPr>
        <w:rPr>
          <w:lang w:val="el-GR"/>
        </w:rPr>
      </w:pPr>
    </w:p>
    <w:p w14:paraId="156CDB3B" w14:textId="77777777" w:rsidR="008338F0" w:rsidRPr="00EF2204" w:rsidRDefault="003355E7" w:rsidP="00B45578">
      <w:pPr>
        <w:pStyle w:val="3"/>
        <w:numPr>
          <w:ilvl w:val="0"/>
          <w:numId w:val="323"/>
        </w:numPr>
        <w:rPr>
          <w:lang w:val="el-GR"/>
        </w:rPr>
      </w:pPr>
      <w:bookmarkStart w:id="780" w:name="_Toc97194366"/>
      <w:bookmarkStart w:id="781" w:name="_Toc97194477"/>
      <w:bookmarkStart w:id="782" w:name="_Toc128058992"/>
      <w:r w:rsidRPr="00EF2204">
        <w:rPr>
          <w:lang w:val="el-GR"/>
        </w:rPr>
        <w:t xml:space="preserve">Μεθοδολογία </w:t>
      </w:r>
      <w:r w:rsidR="00025B9C">
        <w:rPr>
          <w:lang w:val="el-GR"/>
        </w:rPr>
        <w:t>Υ</w:t>
      </w:r>
      <w:r w:rsidRPr="00EF2204">
        <w:rPr>
          <w:lang w:val="el-GR"/>
        </w:rPr>
        <w:t>λοποίησης</w:t>
      </w:r>
      <w:bookmarkEnd w:id="780"/>
      <w:bookmarkEnd w:id="781"/>
      <w:bookmarkEnd w:id="782"/>
    </w:p>
    <w:p w14:paraId="4D70AA24" w14:textId="77777777" w:rsidR="004E7D4A" w:rsidRPr="00657483" w:rsidRDefault="004E7D4A" w:rsidP="004E7D4A">
      <w:pPr>
        <w:rPr>
          <w:lang w:val="el-GR"/>
        </w:rPr>
      </w:pPr>
      <w:bookmarkStart w:id="783" w:name="_Toc97195407"/>
      <w:bookmarkStart w:id="784" w:name="_Toc97195576"/>
      <w:bookmarkEnd w:id="783"/>
      <w:bookmarkEnd w:id="784"/>
      <w:r w:rsidRPr="00657483">
        <w:rPr>
          <w:lang w:val="el-GR"/>
        </w:rPr>
        <w:t>Ο υποψήφιος Ανάδοχος, έχοντας διαμορφώσει μια σαφή και ολοκληρωμένη αντίληψη για το Έργο, υποχρεούται να παρουσιάσει στην Τεχνική του Προσφορά, μια ολοκληρωμένη μεθοδολογική προσέγγιση, την οποία θα ακολουθήσει για την διοίκηση, διαχείριση, διασφάλιση ποιότητας και την υλοποίηση του έργου. Επίσης, ο υποψήφιος ανάδοχος θα πρέπει να παρουσιάσει πιθανούς κινδύνους που μπορεί να εμφανιστούν κατά την υλοποίηση και τους τρόπους αντιμετώπισης σε περίπτωση που επέλθουν (</w:t>
      </w:r>
      <w:r w:rsidRPr="00657483">
        <w:t>risk</w:t>
      </w:r>
      <w:r>
        <w:rPr>
          <w:lang w:val="el-GR"/>
        </w:rPr>
        <w:t xml:space="preserve"> </w:t>
      </w:r>
      <w:r w:rsidRPr="00657483">
        <w:t>response</w:t>
      </w:r>
      <w:r w:rsidRPr="00657483">
        <w:rPr>
          <w:lang w:val="el-GR"/>
        </w:rPr>
        <w:t>).</w:t>
      </w:r>
    </w:p>
    <w:p w14:paraId="763BF4C7" w14:textId="77777777" w:rsidR="004E7D4A" w:rsidRPr="00657483" w:rsidRDefault="004E7D4A" w:rsidP="004E7D4A">
      <w:pPr>
        <w:rPr>
          <w:lang w:val="el-GR"/>
        </w:rPr>
      </w:pPr>
      <w:r w:rsidRPr="00657483">
        <w:rPr>
          <w:lang w:val="el-GR"/>
        </w:rPr>
        <w:t>Η μεθοδολογία που θα προτείνει ο υποψήφιος Ανάδοχος θα πρέπει να βασίζεται σε διεθνώς αποδεκτές πρακτικές, μεθόδους και πρότυπα, τα οποία μπορούν να συμβάλλουν στην αποτελεσματική υλοποίηση &amp; παρακολούθηση του έργου. Ο Ανάδοχος θα πρέπει να αναφέρει στην προσφορά του τη στρατηγική που προτίθεται να χρησιμοποιήσει στο έργο, την προσέγγιση που θα ακολουθήσει σε όλα τα στάδια του έργου (π.χ. τεχνικές, εργαλεία, συνεργασίες, κλπ.), τις διαδικασίες μεταφοράς τεχνογνωσίας, τον τρόπο συνεργασίας με το προσωπικό της Αναθέτουσας Αρχής, τις ενδεχόμενες επαφές και συνεργασίες που πρόκειται να κάνει με άλλους εξωτερικούς φορείς, τον τρόπο πρόσβασης σε σχετικές με το έργο σύγχρονες πηγές πληροφοριών και έργων, κλπ.</w:t>
      </w:r>
    </w:p>
    <w:p w14:paraId="752A5DFE" w14:textId="77777777" w:rsidR="004E7D4A" w:rsidRPr="00657483" w:rsidRDefault="004E7D4A" w:rsidP="004E7D4A">
      <w:pPr>
        <w:rPr>
          <w:lang w:val="el-GR"/>
        </w:rPr>
      </w:pPr>
      <w:r w:rsidRPr="00657483">
        <w:rPr>
          <w:lang w:val="el-GR"/>
        </w:rPr>
        <w:t>Ιδιαίτερη έμφαση θα δοθεί στην πειστικότητα της μεθοδολογίας σε σχέση με τις δυνατότητες και την ικανότητα του Αναδόχου να εκτελέσει επιτυχώς το έργο στον προτεινόμενο απ’ αυτόν χρόνο. Η περιγραφή της προτεινόμενης μεθοδολογίας θα ακολουθήσει το παρακάτω πλαίσιο:</w:t>
      </w:r>
    </w:p>
    <w:p w14:paraId="7564C218" w14:textId="77777777" w:rsidR="004E7D4A" w:rsidRPr="00657483" w:rsidRDefault="004E7D4A" w:rsidP="004E7D4A">
      <w:pPr>
        <w:pStyle w:val="aff"/>
        <w:numPr>
          <w:ilvl w:val="0"/>
          <w:numId w:val="351"/>
        </w:numPr>
        <w:spacing w:line="276" w:lineRule="auto"/>
        <w:rPr>
          <w:lang w:val="el-GR"/>
        </w:rPr>
      </w:pPr>
      <w:r w:rsidRPr="00657483">
        <w:rPr>
          <w:lang w:val="el-GR"/>
        </w:rPr>
        <w:t>Αναλυτική περιγραφή του τρόπου με τον οποίο ο προσφέρων σκοπεύει να προσεγγίσει το έργο. Ιδιαίτερη έμφαση θα πρέπει να δοθεί στην κατανόηση των απαιτήσεων του έργου, όπως αναλυτικά προδιαγράφονται στην παρούσα προκήρυξη, και ο προσφέρων υποχρεωτικά να τοποθετηθεί στο σύνολο αυτών.</w:t>
      </w:r>
    </w:p>
    <w:p w14:paraId="3577176B" w14:textId="77777777" w:rsidR="004E7D4A" w:rsidRPr="00657483" w:rsidRDefault="004E7D4A" w:rsidP="004E7D4A">
      <w:pPr>
        <w:pStyle w:val="aff"/>
        <w:numPr>
          <w:ilvl w:val="0"/>
          <w:numId w:val="351"/>
        </w:numPr>
        <w:spacing w:line="276" w:lineRule="auto"/>
        <w:rPr>
          <w:lang w:val="el-GR"/>
        </w:rPr>
      </w:pPr>
      <w:r w:rsidRPr="00657483">
        <w:rPr>
          <w:lang w:val="el-GR"/>
        </w:rPr>
        <w:t>Προτεινόμενη μεθοδολογία για την υλοποίηση του Έργου, τις διαδικασίες που υιοθετούνται και τα εργαλεία που θα αξιοποιηθούν για την επιτυχή ολοκλήρωσή του.</w:t>
      </w:r>
    </w:p>
    <w:p w14:paraId="34CA31B9" w14:textId="77777777" w:rsidR="004E7D4A" w:rsidRPr="00657483" w:rsidRDefault="004E7D4A" w:rsidP="004E7D4A">
      <w:pPr>
        <w:pStyle w:val="aff"/>
        <w:numPr>
          <w:ilvl w:val="0"/>
          <w:numId w:val="351"/>
        </w:numPr>
        <w:spacing w:line="276" w:lineRule="auto"/>
        <w:rPr>
          <w:lang w:val="el-GR"/>
        </w:rPr>
      </w:pPr>
      <w:r w:rsidRPr="00657483">
        <w:rPr>
          <w:lang w:val="el-GR"/>
        </w:rPr>
        <w:t xml:space="preserve">Αναλυτική περιγραφή κάθε φάσης του έργου και Πίνακα με τα πακέτα εργασίας και τα παραδοτέα ανά φάση του Έργου, όπως αυτά προκύπτουν από τις απαιτήσεις των προδιαγραφών της διακήρυξης και την προτεινόμενη μεθοδολογική προσέγγιση του υποψήφιου Αναδόχου.  </w:t>
      </w:r>
    </w:p>
    <w:p w14:paraId="4BE2557B" w14:textId="77777777" w:rsidR="004E7D4A" w:rsidRPr="00657483" w:rsidRDefault="004E7D4A" w:rsidP="004E7D4A">
      <w:pPr>
        <w:pStyle w:val="aff"/>
        <w:numPr>
          <w:ilvl w:val="0"/>
          <w:numId w:val="351"/>
        </w:numPr>
        <w:spacing w:line="276" w:lineRule="auto"/>
        <w:rPr>
          <w:lang w:val="el-GR"/>
        </w:rPr>
      </w:pPr>
      <w:r w:rsidRPr="00657483">
        <w:rPr>
          <w:lang w:val="el-GR"/>
        </w:rPr>
        <w:t>Προσδιορισμός και αναλυτική περιγραφή των παραδοτέων του έργου όπως αυτά προκύπτουν από τις απαιτήσεις των προδιαγραφών του διαγωνισμού και την προτεινόμενη μεθοδολογική προσέγγιση του υποψήφιου Αναδόχου.</w:t>
      </w:r>
    </w:p>
    <w:p w14:paraId="44F63044" w14:textId="77777777" w:rsidR="004E7D4A" w:rsidRPr="00657483" w:rsidRDefault="004E7D4A" w:rsidP="004E7D4A">
      <w:pPr>
        <w:pStyle w:val="aff"/>
        <w:numPr>
          <w:ilvl w:val="0"/>
          <w:numId w:val="351"/>
        </w:numPr>
        <w:spacing w:line="276" w:lineRule="auto"/>
        <w:rPr>
          <w:lang w:val="el-GR"/>
        </w:rPr>
      </w:pPr>
      <w:r w:rsidRPr="00657483">
        <w:rPr>
          <w:lang w:val="el-GR"/>
        </w:rPr>
        <w:t>Αναλυτικό χρονοδιάγραμμα υλοποίησης του έργου (επιθυμητό διάγραμμα τύπου</w:t>
      </w:r>
      <w:r w:rsidRPr="00657483">
        <w:t>GANTT</w:t>
      </w:r>
      <w:r w:rsidRPr="00657483">
        <w:rPr>
          <w:lang w:val="el-GR"/>
        </w:rPr>
        <w:t>) όπου θα απεικονίζονται οι φάσεις υλοποίησης, οι δραστηριότητες, τα κυριότερα ορόσημα και τα παραδοτέα του έργου.</w:t>
      </w:r>
    </w:p>
    <w:p w14:paraId="33A67FB7" w14:textId="77777777" w:rsidR="004E7D4A" w:rsidRPr="00657483" w:rsidRDefault="004E7D4A" w:rsidP="004E7D4A">
      <w:pPr>
        <w:pStyle w:val="aff"/>
        <w:numPr>
          <w:ilvl w:val="0"/>
          <w:numId w:val="351"/>
        </w:numPr>
        <w:spacing w:line="276" w:lineRule="auto"/>
      </w:pPr>
      <w:r w:rsidRPr="00657483">
        <w:t>Υπηρεσίες</w:t>
      </w:r>
      <w:r w:rsidRPr="00657483">
        <w:rPr>
          <w:lang w:val="el-GR"/>
        </w:rPr>
        <w:t xml:space="preserve"> </w:t>
      </w:r>
      <w:r w:rsidRPr="00657483">
        <w:t>εγγύησης και συντήρησης</w:t>
      </w:r>
    </w:p>
    <w:p w14:paraId="157E4F3F" w14:textId="77777777" w:rsidR="004E7D4A" w:rsidRPr="00657483" w:rsidRDefault="004E7D4A" w:rsidP="004E7D4A">
      <w:pPr>
        <w:pStyle w:val="aff"/>
        <w:numPr>
          <w:ilvl w:val="0"/>
          <w:numId w:val="351"/>
        </w:numPr>
        <w:spacing w:line="276" w:lineRule="auto"/>
      </w:pPr>
      <w:r w:rsidRPr="00657483">
        <w:t>Οργανωτική δομή</w:t>
      </w:r>
      <w:r w:rsidRPr="00657483">
        <w:rPr>
          <w:lang w:val="el-GR"/>
        </w:rPr>
        <w:t xml:space="preserve"> </w:t>
      </w:r>
      <w:r w:rsidRPr="00657483">
        <w:t>ομάδας έργου</w:t>
      </w:r>
    </w:p>
    <w:p w14:paraId="31B3F318" w14:textId="77777777" w:rsidR="004E7D4A" w:rsidRPr="00025B9C" w:rsidRDefault="004E7D4A" w:rsidP="00045DCF">
      <w:pPr>
        <w:rPr>
          <w:lang w:val="el-GR"/>
        </w:rPr>
      </w:pPr>
    </w:p>
    <w:p w14:paraId="1764197F" w14:textId="4BFC001F" w:rsidR="00025B9C" w:rsidRDefault="00025B9C" w:rsidP="00B45578">
      <w:pPr>
        <w:pStyle w:val="4"/>
        <w:numPr>
          <w:ilvl w:val="1"/>
          <w:numId w:val="323"/>
        </w:numPr>
        <w:ind w:hanging="306"/>
        <w:rPr>
          <w:rFonts w:cs="Tahoma"/>
          <w:szCs w:val="22"/>
          <w:lang w:val="el-GR"/>
        </w:rPr>
      </w:pPr>
      <w:bookmarkStart w:id="785" w:name="_Toc97194367"/>
      <w:bookmarkStart w:id="786" w:name="_Toc128058993"/>
      <w:r w:rsidRPr="00EF2204">
        <w:rPr>
          <w:rFonts w:cs="Tahoma"/>
          <w:szCs w:val="22"/>
          <w:lang w:val="el-GR"/>
        </w:rPr>
        <w:t>Χρονοδιάγραμμα</w:t>
      </w:r>
      <w:bookmarkEnd w:id="785"/>
      <w:bookmarkEnd w:id="786"/>
    </w:p>
    <w:p w14:paraId="16576A43" w14:textId="05531951" w:rsidR="00F82A8D" w:rsidRPr="00C71EEC" w:rsidRDefault="00F82A8D" w:rsidP="00F82A8D">
      <w:pPr>
        <w:suppressAutoHyphens w:val="0"/>
        <w:autoSpaceDE w:val="0"/>
        <w:spacing w:after="60"/>
        <w:rPr>
          <w:rFonts w:eastAsia="SimSun"/>
          <w:lang w:val="el-GR"/>
        </w:rPr>
      </w:pPr>
      <w:bookmarkStart w:id="787" w:name="_Hlk51936261"/>
      <w:r w:rsidRPr="00346CC3">
        <w:rPr>
          <w:rFonts w:eastAsia="SimSun"/>
          <w:lang w:val="el-GR"/>
        </w:rPr>
        <w:t xml:space="preserve">Η συνολική </w:t>
      </w:r>
      <w:r w:rsidRPr="00346CC3">
        <w:rPr>
          <w:rFonts w:eastAsia="SimSun"/>
          <w:b/>
          <w:lang w:val="el-GR"/>
        </w:rPr>
        <w:t>διάρκεια</w:t>
      </w:r>
      <w:r w:rsidRPr="00346CC3">
        <w:rPr>
          <w:rFonts w:eastAsia="SimSun"/>
          <w:lang w:val="el-GR"/>
        </w:rPr>
        <w:t xml:space="preserve"> της σύμβασης ορίζεται σε</w:t>
      </w:r>
      <w:r w:rsidRPr="00346CC3">
        <w:rPr>
          <w:rFonts w:eastAsia="SimSun"/>
          <w:b/>
          <w:bCs/>
          <w:lang w:val="el-GR"/>
        </w:rPr>
        <w:t xml:space="preserve"> </w:t>
      </w:r>
      <w:r w:rsidRPr="00B45578">
        <w:rPr>
          <w:rFonts w:eastAsia="SimSun"/>
          <w:b/>
          <w:bCs/>
          <w:lang w:val="el-GR"/>
        </w:rPr>
        <w:t xml:space="preserve">δέκα </w:t>
      </w:r>
      <w:r w:rsidR="00346CC3" w:rsidRPr="00B45578">
        <w:rPr>
          <w:rFonts w:eastAsia="SimSun"/>
          <w:b/>
          <w:bCs/>
          <w:lang w:val="el-GR"/>
        </w:rPr>
        <w:t xml:space="preserve">οκτώ </w:t>
      </w:r>
      <w:r w:rsidRPr="00B45578">
        <w:rPr>
          <w:rFonts w:eastAsia="SimSun"/>
          <w:b/>
          <w:bCs/>
          <w:lang w:val="el-GR"/>
        </w:rPr>
        <w:t>(1</w:t>
      </w:r>
      <w:r w:rsidR="00346CC3" w:rsidRPr="00B45578">
        <w:rPr>
          <w:rFonts w:eastAsia="SimSun"/>
          <w:b/>
          <w:bCs/>
          <w:lang w:val="el-GR"/>
        </w:rPr>
        <w:t>8</w:t>
      </w:r>
      <w:r w:rsidRPr="00B45578">
        <w:rPr>
          <w:rFonts w:eastAsia="SimSun"/>
          <w:b/>
          <w:bCs/>
          <w:lang w:val="el-GR"/>
        </w:rPr>
        <w:t>) μήνες</w:t>
      </w:r>
      <w:r w:rsidRPr="00346CC3">
        <w:rPr>
          <w:rFonts w:eastAsia="SimSun"/>
          <w:lang w:val="el-GR"/>
        </w:rPr>
        <w:t xml:space="preserve"> και</w:t>
      </w:r>
      <w:r w:rsidRPr="00C71EEC">
        <w:rPr>
          <w:rFonts w:eastAsia="SimSun"/>
          <w:lang w:val="el-GR"/>
        </w:rPr>
        <w:t xml:space="preserve">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παρατίθεται στη συνέχεια.  </w:t>
      </w:r>
    </w:p>
    <w:p w14:paraId="32944A9B" w14:textId="1889CEA2" w:rsidR="00F82A8D" w:rsidRDefault="00F82A8D" w:rsidP="00F82A8D">
      <w:pPr>
        <w:suppressAutoHyphens w:val="0"/>
        <w:autoSpaceDE w:val="0"/>
        <w:spacing w:after="60"/>
        <w:rPr>
          <w:rFonts w:eastAsia="SimSun"/>
          <w:lang w:val="el-GR"/>
        </w:rPr>
      </w:pPr>
      <w:r w:rsidRPr="00C71EEC">
        <w:rPr>
          <w:rFonts w:eastAsia="SimSun"/>
          <w:lang w:val="el-GR"/>
        </w:rPr>
        <w:t xml:space="preserve">Στη συνολική διάρκεια της σύμβασης </w:t>
      </w:r>
      <w:r w:rsidR="00B52AEF">
        <w:rPr>
          <w:rFonts w:eastAsia="SimSun"/>
          <w:lang w:val="el-GR"/>
        </w:rPr>
        <w:t xml:space="preserve">δεν </w:t>
      </w:r>
      <w:r w:rsidRPr="00C71EEC">
        <w:rPr>
          <w:rFonts w:eastAsia="SimSun"/>
          <w:lang w:val="el-GR"/>
        </w:rPr>
        <w:t xml:space="preserve">περιλαμβάνεται ο χρόνος που θα απαιτηθεί για την παραλαβή των ενδιάμεσων φάσεων ή παραδοτέων </w:t>
      </w:r>
      <w:r w:rsidRPr="00C71EEC">
        <w:rPr>
          <w:rFonts w:eastAsia="SimSun"/>
          <w:u w:val="single"/>
          <w:lang w:val="el-GR"/>
        </w:rPr>
        <w:t>μέχρι την παράδοση και του τελευταίου παραδοτέου που ορίζει την λήξη της σύμβαση</w:t>
      </w:r>
      <w:r w:rsidRPr="00C71EEC">
        <w:rPr>
          <w:rFonts w:eastAsia="SimSun"/>
          <w:lang w:val="el-GR"/>
        </w:rPr>
        <w:t xml:space="preserve">ς και την έναρξη της διαδικασίας για την  οριστική παραλαβή του έργου. </w:t>
      </w:r>
    </w:p>
    <w:p w14:paraId="48FB7D0D" w14:textId="77777777" w:rsidR="00B52AEF" w:rsidRDefault="00B52AEF" w:rsidP="00B52AEF">
      <w:pPr>
        <w:suppressAutoHyphens w:val="0"/>
        <w:autoSpaceDE w:val="0"/>
        <w:spacing w:after="60"/>
        <w:rPr>
          <w:rFonts w:eastAsia="SimSun"/>
          <w:lang w:val="el-GR"/>
        </w:rPr>
      </w:pPr>
      <w:r>
        <w:rPr>
          <w:rFonts w:eastAsia="SimSun"/>
          <w:lang w:val="el-GR"/>
        </w:rPr>
        <w:t>Η έναρξη κάθε φάσης μπορεί να γίνει μετά τη ληξη της προηγούμενης της, παράλληλα με τη διαδικασία παραλαβής της.</w:t>
      </w:r>
    </w:p>
    <w:p w14:paraId="2FA170A1" w14:textId="2ED6C34C" w:rsidR="00346CC3" w:rsidRDefault="00346CC3" w:rsidP="00F82A8D">
      <w:pPr>
        <w:suppressAutoHyphens w:val="0"/>
        <w:autoSpaceDE w:val="0"/>
        <w:spacing w:after="60"/>
        <w:rPr>
          <w:rFonts w:eastAsia="SimSun"/>
          <w:lang w:val="el-GR"/>
        </w:rPr>
      </w:pPr>
    </w:p>
    <w:tbl>
      <w:tblPr>
        <w:tblW w:w="5003" w:type="pct"/>
        <w:jc w:val="center"/>
        <w:tblLook w:val="04A0" w:firstRow="1" w:lastRow="0" w:firstColumn="1" w:lastColumn="0" w:noHBand="0" w:noVBand="1"/>
      </w:tblPr>
      <w:tblGrid>
        <w:gridCol w:w="987"/>
        <w:gridCol w:w="3969"/>
        <w:gridCol w:w="1418"/>
        <w:gridCol w:w="3254"/>
        <w:gridCol w:w="6"/>
      </w:tblGrid>
      <w:tr w:rsidR="00346CC3" w:rsidRPr="000F52A7" w14:paraId="0B224C1E" w14:textId="77777777" w:rsidTr="00346CC3">
        <w:trPr>
          <w:gridAfter w:val="1"/>
          <w:wAfter w:w="3" w:type="pct"/>
          <w:trHeight w:val="300"/>
          <w:jc w:val="center"/>
        </w:trPr>
        <w:tc>
          <w:tcPr>
            <w:tcW w:w="4997" w:type="pct"/>
            <w:gridSpan w:val="4"/>
            <w:tcBorders>
              <w:top w:val="single" w:sz="4" w:space="0" w:color="auto"/>
              <w:left w:val="single" w:sz="4" w:space="0" w:color="auto"/>
              <w:bottom w:val="single" w:sz="4" w:space="0" w:color="auto"/>
              <w:right w:val="single" w:sz="4" w:space="0" w:color="auto"/>
            </w:tcBorders>
            <w:shd w:val="clear" w:color="000000" w:fill="FCE4D6"/>
            <w:noWrap/>
            <w:vAlign w:val="bottom"/>
            <w:hideMark/>
          </w:tcPr>
          <w:p w14:paraId="5BDEBDC0" w14:textId="77777777" w:rsidR="00346CC3" w:rsidRPr="00346CC3" w:rsidRDefault="00346CC3" w:rsidP="00346CC3">
            <w:pPr>
              <w:suppressAutoHyphens w:val="0"/>
              <w:autoSpaceDE w:val="0"/>
              <w:spacing w:after="60"/>
              <w:jc w:val="center"/>
              <w:rPr>
                <w:rFonts w:eastAsia="SimSun"/>
                <w:b/>
                <w:bCs/>
                <w:sz w:val="20"/>
                <w:szCs w:val="20"/>
                <w:lang w:val="el-GR"/>
              </w:rPr>
            </w:pPr>
            <w:r w:rsidRPr="00346CC3">
              <w:rPr>
                <w:rFonts w:eastAsia="SimSun"/>
                <w:b/>
                <w:bCs/>
                <w:sz w:val="20"/>
                <w:szCs w:val="20"/>
                <w:lang w:val="el-GR"/>
              </w:rPr>
              <w:t>ΧΡΟΝΟΔΙΑΓΡΑΜΜΑ ΕΡΓΟΥ</w:t>
            </w:r>
          </w:p>
        </w:tc>
      </w:tr>
      <w:tr w:rsidR="00346CC3" w:rsidRPr="00504B21" w14:paraId="44B29BAF" w14:textId="77777777" w:rsidTr="00346CC3">
        <w:trPr>
          <w:trHeight w:val="765"/>
          <w:jc w:val="center"/>
        </w:trPr>
        <w:tc>
          <w:tcPr>
            <w:tcW w:w="512" w:type="pct"/>
            <w:tcBorders>
              <w:top w:val="nil"/>
              <w:left w:val="single" w:sz="4" w:space="0" w:color="auto"/>
              <w:bottom w:val="single" w:sz="4" w:space="0" w:color="auto"/>
              <w:right w:val="single" w:sz="4" w:space="0" w:color="auto"/>
            </w:tcBorders>
            <w:shd w:val="clear" w:color="000000" w:fill="E2EFDA"/>
            <w:vAlign w:val="center"/>
            <w:hideMark/>
          </w:tcPr>
          <w:p w14:paraId="3DCECB74" w14:textId="77777777" w:rsidR="00346CC3" w:rsidRPr="00DE3A3A" w:rsidRDefault="00346CC3" w:rsidP="00042BED">
            <w:pPr>
              <w:tabs>
                <w:tab w:val="left" w:pos="412"/>
              </w:tabs>
              <w:rPr>
                <w:b/>
                <w:bCs/>
                <w:sz w:val="20"/>
                <w:szCs w:val="20"/>
              </w:rPr>
            </w:pPr>
            <w:r w:rsidRPr="00DE3A3A">
              <w:rPr>
                <w:b/>
                <w:bCs/>
                <w:sz w:val="20"/>
                <w:szCs w:val="20"/>
              </w:rPr>
              <w:t>Φάση</w:t>
            </w:r>
          </w:p>
        </w:tc>
        <w:tc>
          <w:tcPr>
            <w:tcW w:w="2060" w:type="pct"/>
            <w:tcBorders>
              <w:top w:val="nil"/>
              <w:left w:val="nil"/>
              <w:bottom w:val="single" w:sz="4" w:space="0" w:color="auto"/>
              <w:right w:val="single" w:sz="4" w:space="0" w:color="auto"/>
            </w:tcBorders>
            <w:shd w:val="clear" w:color="000000" w:fill="E2EFDA"/>
            <w:vAlign w:val="center"/>
            <w:hideMark/>
          </w:tcPr>
          <w:p w14:paraId="415FEF97" w14:textId="77777777" w:rsidR="00346CC3" w:rsidRPr="00DE3A3A" w:rsidRDefault="00346CC3" w:rsidP="00042BED">
            <w:pPr>
              <w:tabs>
                <w:tab w:val="left" w:pos="412"/>
              </w:tabs>
              <w:rPr>
                <w:b/>
                <w:bCs/>
                <w:sz w:val="20"/>
                <w:szCs w:val="20"/>
              </w:rPr>
            </w:pPr>
            <w:r w:rsidRPr="00DE3A3A">
              <w:rPr>
                <w:b/>
                <w:bCs/>
                <w:sz w:val="20"/>
                <w:szCs w:val="20"/>
              </w:rPr>
              <w:t>Τίτλος Φάσης</w:t>
            </w:r>
          </w:p>
        </w:tc>
        <w:tc>
          <w:tcPr>
            <w:tcW w:w="736" w:type="pct"/>
            <w:tcBorders>
              <w:top w:val="nil"/>
              <w:left w:val="nil"/>
              <w:bottom w:val="single" w:sz="4" w:space="0" w:color="auto"/>
              <w:right w:val="single" w:sz="4" w:space="0" w:color="auto"/>
            </w:tcBorders>
            <w:shd w:val="clear" w:color="000000" w:fill="E2EFDA"/>
            <w:vAlign w:val="center"/>
            <w:hideMark/>
          </w:tcPr>
          <w:p w14:paraId="18775484" w14:textId="77777777" w:rsidR="00346CC3" w:rsidRPr="00DE3A3A" w:rsidRDefault="00346CC3" w:rsidP="00042BED">
            <w:pPr>
              <w:tabs>
                <w:tab w:val="left" w:pos="412"/>
              </w:tabs>
              <w:jc w:val="center"/>
              <w:rPr>
                <w:b/>
                <w:bCs/>
                <w:sz w:val="20"/>
                <w:szCs w:val="20"/>
              </w:rPr>
            </w:pPr>
            <w:r w:rsidRPr="00DE3A3A">
              <w:rPr>
                <w:b/>
                <w:bCs/>
                <w:sz w:val="20"/>
                <w:szCs w:val="20"/>
              </w:rPr>
              <w:t>Διάρκεια υλοποίησης (ΜΗΝΕΣ)</w:t>
            </w:r>
          </w:p>
        </w:tc>
        <w:tc>
          <w:tcPr>
            <w:tcW w:w="1692" w:type="pct"/>
            <w:gridSpan w:val="2"/>
            <w:tcBorders>
              <w:top w:val="nil"/>
              <w:left w:val="nil"/>
              <w:bottom w:val="single" w:sz="4" w:space="0" w:color="auto"/>
              <w:right w:val="single" w:sz="4" w:space="0" w:color="auto"/>
            </w:tcBorders>
            <w:shd w:val="clear" w:color="000000" w:fill="E2EFDA"/>
            <w:vAlign w:val="center"/>
            <w:hideMark/>
          </w:tcPr>
          <w:p w14:paraId="34F20B91" w14:textId="77777777" w:rsidR="00346CC3" w:rsidRPr="00DE3A3A" w:rsidRDefault="00346CC3" w:rsidP="00042BED">
            <w:pPr>
              <w:tabs>
                <w:tab w:val="left" w:pos="412"/>
              </w:tabs>
              <w:jc w:val="center"/>
              <w:rPr>
                <w:b/>
                <w:bCs/>
                <w:sz w:val="20"/>
                <w:szCs w:val="20"/>
              </w:rPr>
            </w:pPr>
            <w:r w:rsidRPr="00DE3A3A">
              <w:rPr>
                <w:b/>
                <w:bCs/>
                <w:sz w:val="20"/>
                <w:szCs w:val="20"/>
              </w:rPr>
              <w:t>Έναρξη</w:t>
            </w:r>
          </w:p>
        </w:tc>
      </w:tr>
      <w:tr w:rsidR="00346CC3" w:rsidRPr="0007352E" w14:paraId="3488810C" w14:textId="77777777" w:rsidTr="00346CC3">
        <w:trPr>
          <w:trHeight w:val="199"/>
          <w:jc w:val="center"/>
        </w:trPr>
        <w:tc>
          <w:tcPr>
            <w:tcW w:w="512" w:type="pct"/>
            <w:tcBorders>
              <w:top w:val="nil"/>
              <w:left w:val="single" w:sz="4" w:space="0" w:color="auto"/>
              <w:bottom w:val="single" w:sz="4" w:space="0" w:color="auto"/>
              <w:right w:val="single" w:sz="4" w:space="0" w:color="auto"/>
            </w:tcBorders>
            <w:shd w:val="clear" w:color="auto" w:fill="auto"/>
            <w:vAlign w:val="center"/>
            <w:hideMark/>
          </w:tcPr>
          <w:p w14:paraId="130B5288" w14:textId="77777777" w:rsidR="00346CC3" w:rsidRPr="00DE3A3A" w:rsidRDefault="00346CC3" w:rsidP="00042BED">
            <w:pPr>
              <w:tabs>
                <w:tab w:val="left" w:pos="412"/>
              </w:tabs>
              <w:rPr>
                <w:b/>
                <w:bCs/>
                <w:sz w:val="20"/>
                <w:szCs w:val="20"/>
              </w:rPr>
            </w:pPr>
            <w:r w:rsidRPr="00DE3A3A">
              <w:rPr>
                <w:b/>
                <w:bCs/>
                <w:sz w:val="20"/>
                <w:szCs w:val="20"/>
              </w:rPr>
              <w:t>ΦΑΣΗ 1</w:t>
            </w:r>
          </w:p>
        </w:tc>
        <w:tc>
          <w:tcPr>
            <w:tcW w:w="2060" w:type="pct"/>
            <w:tcBorders>
              <w:top w:val="nil"/>
              <w:left w:val="nil"/>
              <w:bottom w:val="single" w:sz="4" w:space="0" w:color="auto"/>
              <w:right w:val="single" w:sz="4" w:space="0" w:color="auto"/>
            </w:tcBorders>
            <w:shd w:val="clear" w:color="auto" w:fill="auto"/>
            <w:vAlign w:val="center"/>
            <w:hideMark/>
          </w:tcPr>
          <w:p w14:paraId="3469E999" w14:textId="77777777" w:rsidR="00346CC3" w:rsidRPr="00DE3A3A" w:rsidRDefault="00346CC3" w:rsidP="00042BED">
            <w:pPr>
              <w:tabs>
                <w:tab w:val="left" w:pos="412"/>
              </w:tabs>
              <w:jc w:val="left"/>
              <w:rPr>
                <w:sz w:val="20"/>
                <w:szCs w:val="20"/>
                <w:lang w:val="el-GR"/>
              </w:rPr>
            </w:pPr>
            <w:r w:rsidRPr="00DE3A3A">
              <w:rPr>
                <w:sz w:val="20"/>
                <w:szCs w:val="20"/>
                <w:lang w:val="el-GR" w:eastAsia="en-US"/>
              </w:rPr>
              <w:t>Μελέτη Εφαρμογής -Ανάλυση Απαιτήσεων</w:t>
            </w:r>
          </w:p>
        </w:tc>
        <w:tc>
          <w:tcPr>
            <w:tcW w:w="736" w:type="pct"/>
            <w:tcBorders>
              <w:top w:val="nil"/>
              <w:left w:val="nil"/>
              <w:bottom w:val="single" w:sz="4" w:space="0" w:color="auto"/>
              <w:right w:val="single" w:sz="4" w:space="0" w:color="auto"/>
            </w:tcBorders>
            <w:shd w:val="clear" w:color="auto" w:fill="auto"/>
            <w:vAlign w:val="center"/>
            <w:hideMark/>
          </w:tcPr>
          <w:p w14:paraId="5E336347" w14:textId="77777777" w:rsidR="00346CC3" w:rsidRPr="00DE3A3A" w:rsidRDefault="00346CC3" w:rsidP="00042BED">
            <w:pPr>
              <w:tabs>
                <w:tab w:val="left" w:pos="412"/>
              </w:tabs>
              <w:jc w:val="center"/>
              <w:rPr>
                <w:b/>
                <w:sz w:val="20"/>
                <w:szCs w:val="20"/>
                <w:lang w:val="el-GR"/>
              </w:rPr>
            </w:pPr>
            <w:r w:rsidRPr="00DE3A3A">
              <w:rPr>
                <w:b/>
                <w:sz w:val="20"/>
                <w:szCs w:val="20"/>
                <w:lang w:val="el-GR"/>
              </w:rPr>
              <w:t>4</w:t>
            </w:r>
          </w:p>
        </w:tc>
        <w:tc>
          <w:tcPr>
            <w:tcW w:w="1692" w:type="pct"/>
            <w:gridSpan w:val="2"/>
            <w:tcBorders>
              <w:top w:val="nil"/>
              <w:left w:val="nil"/>
              <w:bottom w:val="single" w:sz="4" w:space="0" w:color="auto"/>
              <w:right w:val="single" w:sz="4" w:space="0" w:color="auto"/>
            </w:tcBorders>
            <w:shd w:val="clear" w:color="auto" w:fill="auto"/>
            <w:vAlign w:val="center"/>
            <w:hideMark/>
          </w:tcPr>
          <w:p w14:paraId="3645F303" w14:textId="6E26DFA3" w:rsidR="00346CC3" w:rsidRPr="00DE3A3A" w:rsidRDefault="00346CC3" w:rsidP="00346CC3">
            <w:pPr>
              <w:tabs>
                <w:tab w:val="left" w:pos="412"/>
              </w:tabs>
              <w:jc w:val="left"/>
              <w:rPr>
                <w:sz w:val="20"/>
                <w:szCs w:val="20"/>
                <w:lang w:val="el-GR"/>
              </w:rPr>
            </w:pPr>
            <w:r w:rsidRPr="00DE3A3A">
              <w:rPr>
                <w:sz w:val="20"/>
                <w:szCs w:val="20"/>
                <w:lang w:val="el-GR" w:eastAsia="en-US"/>
              </w:rPr>
              <w:t>Έναρξη με την υπογραφή της Σύμβασης</w:t>
            </w:r>
            <w:r>
              <w:rPr>
                <w:sz w:val="20"/>
                <w:szCs w:val="20"/>
                <w:lang w:val="el-GR" w:eastAsia="en-US"/>
              </w:rPr>
              <w:t xml:space="preserve"> (</w:t>
            </w:r>
            <w:r w:rsidRPr="00DE3A3A">
              <w:rPr>
                <w:sz w:val="20"/>
                <w:szCs w:val="20"/>
                <w:lang w:val="el-GR"/>
              </w:rPr>
              <w:t>Μ1</w:t>
            </w:r>
            <w:r>
              <w:rPr>
                <w:sz w:val="20"/>
                <w:szCs w:val="20"/>
                <w:lang w:val="el-GR"/>
              </w:rPr>
              <w:t>)</w:t>
            </w:r>
            <w:r w:rsidRPr="00DE3A3A">
              <w:rPr>
                <w:sz w:val="20"/>
                <w:szCs w:val="20"/>
                <w:lang w:val="el-GR"/>
              </w:rPr>
              <w:t xml:space="preserve"> </w:t>
            </w:r>
          </w:p>
        </w:tc>
      </w:tr>
      <w:tr w:rsidR="00346CC3" w:rsidRPr="0007352E" w14:paraId="6FD03DCE" w14:textId="77777777" w:rsidTr="00346CC3">
        <w:trPr>
          <w:trHeight w:val="725"/>
          <w:jc w:val="center"/>
        </w:trPr>
        <w:tc>
          <w:tcPr>
            <w:tcW w:w="512" w:type="pct"/>
            <w:tcBorders>
              <w:top w:val="nil"/>
              <w:left w:val="single" w:sz="4" w:space="0" w:color="auto"/>
              <w:right w:val="single" w:sz="4" w:space="0" w:color="auto"/>
            </w:tcBorders>
            <w:shd w:val="clear" w:color="auto" w:fill="auto"/>
            <w:vAlign w:val="center"/>
          </w:tcPr>
          <w:p w14:paraId="73CB83B8" w14:textId="77777777" w:rsidR="00346CC3" w:rsidRPr="00DE3A3A" w:rsidRDefault="00346CC3" w:rsidP="00042BED">
            <w:pPr>
              <w:tabs>
                <w:tab w:val="left" w:pos="412"/>
              </w:tabs>
              <w:rPr>
                <w:b/>
                <w:bCs/>
                <w:sz w:val="20"/>
                <w:szCs w:val="20"/>
              </w:rPr>
            </w:pPr>
            <w:r w:rsidRPr="00DE3A3A">
              <w:rPr>
                <w:b/>
                <w:bCs/>
                <w:sz w:val="20"/>
                <w:szCs w:val="20"/>
              </w:rPr>
              <w:t>ΦΑΣΗ 2</w:t>
            </w:r>
          </w:p>
        </w:tc>
        <w:tc>
          <w:tcPr>
            <w:tcW w:w="2060" w:type="pct"/>
            <w:tcBorders>
              <w:top w:val="nil"/>
              <w:left w:val="nil"/>
              <w:right w:val="single" w:sz="4" w:space="0" w:color="auto"/>
            </w:tcBorders>
            <w:shd w:val="clear" w:color="auto" w:fill="auto"/>
            <w:vAlign w:val="center"/>
          </w:tcPr>
          <w:p w14:paraId="61892C4B" w14:textId="07200B1A" w:rsidR="00346CC3" w:rsidRPr="00DE3A3A" w:rsidRDefault="00346CC3" w:rsidP="00042BED">
            <w:pPr>
              <w:tabs>
                <w:tab w:val="left" w:pos="412"/>
              </w:tabs>
              <w:jc w:val="left"/>
              <w:rPr>
                <w:sz w:val="20"/>
                <w:szCs w:val="20"/>
                <w:lang w:val="el-GR" w:eastAsia="en-US"/>
              </w:rPr>
            </w:pPr>
            <w:r w:rsidRPr="00346CC3">
              <w:rPr>
                <w:sz w:val="20"/>
                <w:szCs w:val="20"/>
                <w:lang w:val="el-GR" w:eastAsia="en-US"/>
              </w:rPr>
              <w:t>Εκπαίδευση κατά ITIL</w:t>
            </w:r>
          </w:p>
        </w:tc>
        <w:tc>
          <w:tcPr>
            <w:tcW w:w="736" w:type="pct"/>
            <w:tcBorders>
              <w:top w:val="nil"/>
              <w:left w:val="nil"/>
              <w:right w:val="single" w:sz="4" w:space="0" w:color="auto"/>
            </w:tcBorders>
            <w:shd w:val="clear" w:color="auto" w:fill="auto"/>
            <w:vAlign w:val="center"/>
          </w:tcPr>
          <w:p w14:paraId="66751C39" w14:textId="6EE63754" w:rsidR="00346CC3" w:rsidRPr="00DE3A3A" w:rsidRDefault="00346CC3" w:rsidP="00042BED">
            <w:pPr>
              <w:tabs>
                <w:tab w:val="left" w:pos="412"/>
              </w:tabs>
              <w:jc w:val="center"/>
              <w:rPr>
                <w:b/>
                <w:sz w:val="20"/>
                <w:szCs w:val="20"/>
                <w:lang w:val="el-GR" w:eastAsia="en-US"/>
              </w:rPr>
            </w:pPr>
            <w:r w:rsidRPr="00DE3A3A">
              <w:rPr>
                <w:b/>
                <w:sz w:val="20"/>
                <w:szCs w:val="20"/>
                <w:lang w:val="el-GR" w:eastAsia="en-US"/>
              </w:rPr>
              <w:t>2</w:t>
            </w:r>
          </w:p>
        </w:tc>
        <w:tc>
          <w:tcPr>
            <w:tcW w:w="1692" w:type="pct"/>
            <w:gridSpan w:val="2"/>
            <w:tcBorders>
              <w:top w:val="nil"/>
              <w:left w:val="nil"/>
              <w:right w:val="single" w:sz="4" w:space="0" w:color="auto"/>
            </w:tcBorders>
            <w:shd w:val="clear" w:color="auto" w:fill="auto"/>
            <w:vAlign w:val="center"/>
          </w:tcPr>
          <w:p w14:paraId="35C8B4E3" w14:textId="49ABAE57" w:rsidR="00346CC3" w:rsidRPr="00DE3A3A" w:rsidRDefault="00346CC3" w:rsidP="00042BED">
            <w:pPr>
              <w:tabs>
                <w:tab w:val="left" w:pos="412"/>
              </w:tabs>
              <w:jc w:val="left"/>
              <w:rPr>
                <w:sz w:val="20"/>
                <w:szCs w:val="20"/>
                <w:lang w:val="el-GR" w:eastAsia="en-US"/>
              </w:rPr>
            </w:pPr>
            <w:r w:rsidRPr="00DE3A3A">
              <w:rPr>
                <w:sz w:val="20"/>
                <w:szCs w:val="20"/>
                <w:lang w:val="el-GR" w:eastAsia="en-US"/>
              </w:rPr>
              <w:t>Έναρξη με την ολοκλήρωση της Φάσης 1 (Μ</w:t>
            </w:r>
            <w:r>
              <w:rPr>
                <w:sz w:val="20"/>
                <w:szCs w:val="20"/>
                <w:lang w:val="el-GR" w:eastAsia="en-US"/>
              </w:rPr>
              <w:t>5</w:t>
            </w:r>
            <w:r w:rsidRPr="00DE3A3A">
              <w:rPr>
                <w:sz w:val="20"/>
                <w:szCs w:val="20"/>
                <w:lang w:val="el-GR" w:eastAsia="en-US"/>
              </w:rPr>
              <w:t>)</w:t>
            </w:r>
          </w:p>
        </w:tc>
      </w:tr>
      <w:tr w:rsidR="00346CC3" w:rsidRPr="0007352E" w14:paraId="3F7F913C" w14:textId="77777777" w:rsidTr="00346CC3">
        <w:trPr>
          <w:trHeight w:val="291"/>
          <w:jc w:val="center"/>
        </w:trPr>
        <w:tc>
          <w:tcPr>
            <w:tcW w:w="5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2E003C5" w14:textId="77777777" w:rsidR="00346CC3" w:rsidRPr="00DE3A3A" w:rsidRDefault="00346CC3" w:rsidP="00042BED">
            <w:pPr>
              <w:tabs>
                <w:tab w:val="left" w:pos="412"/>
              </w:tabs>
              <w:rPr>
                <w:b/>
                <w:bCs/>
                <w:sz w:val="20"/>
                <w:szCs w:val="20"/>
              </w:rPr>
            </w:pPr>
            <w:r w:rsidRPr="00DE3A3A">
              <w:rPr>
                <w:b/>
                <w:bCs/>
                <w:sz w:val="20"/>
                <w:szCs w:val="20"/>
              </w:rPr>
              <w:t>ΦΑΣΗ 3</w:t>
            </w:r>
          </w:p>
        </w:tc>
        <w:tc>
          <w:tcPr>
            <w:tcW w:w="2060" w:type="pct"/>
            <w:tcBorders>
              <w:top w:val="single" w:sz="4" w:space="0" w:color="auto"/>
              <w:left w:val="nil"/>
              <w:bottom w:val="single" w:sz="4" w:space="0" w:color="auto"/>
              <w:right w:val="single" w:sz="4" w:space="0" w:color="auto"/>
            </w:tcBorders>
            <w:shd w:val="clear" w:color="auto" w:fill="auto"/>
            <w:vAlign w:val="center"/>
            <w:hideMark/>
          </w:tcPr>
          <w:p w14:paraId="06FD60D4" w14:textId="01939673" w:rsidR="00346CC3" w:rsidRPr="00DE3A3A" w:rsidRDefault="00346CC3" w:rsidP="00042BED">
            <w:pPr>
              <w:tabs>
                <w:tab w:val="left" w:pos="412"/>
              </w:tabs>
              <w:jc w:val="left"/>
              <w:rPr>
                <w:sz w:val="20"/>
                <w:szCs w:val="20"/>
                <w:lang w:val="el-GR"/>
              </w:rPr>
            </w:pPr>
            <w:r w:rsidRPr="00346CC3">
              <w:rPr>
                <w:sz w:val="20"/>
                <w:szCs w:val="20"/>
                <w:lang w:val="el-GR"/>
              </w:rPr>
              <w:t>Προμήθεια</w:t>
            </w:r>
            <w:r w:rsidR="00B95AC9">
              <w:rPr>
                <w:sz w:val="20"/>
                <w:szCs w:val="20"/>
                <w:lang w:val="el-GR"/>
              </w:rPr>
              <w:t>,</w:t>
            </w:r>
            <w:r w:rsidRPr="00346CC3">
              <w:rPr>
                <w:sz w:val="20"/>
                <w:szCs w:val="20"/>
                <w:lang w:val="el-GR"/>
              </w:rPr>
              <w:t xml:space="preserve"> Εγκατάσταση </w:t>
            </w:r>
            <w:r w:rsidR="00B95AC9">
              <w:rPr>
                <w:sz w:val="20"/>
                <w:szCs w:val="20"/>
                <w:lang w:val="el-GR"/>
              </w:rPr>
              <w:t xml:space="preserve">και Παραμετροποίηση </w:t>
            </w:r>
            <w:r w:rsidRPr="00346CC3">
              <w:rPr>
                <w:sz w:val="20"/>
                <w:szCs w:val="20"/>
                <w:lang w:val="el-GR"/>
              </w:rPr>
              <w:t>Έτοιμου Λογισμικού</w:t>
            </w:r>
          </w:p>
        </w:tc>
        <w:tc>
          <w:tcPr>
            <w:tcW w:w="736" w:type="pct"/>
            <w:tcBorders>
              <w:top w:val="single" w:sz="4" w:space="0" w:color="auto"/>
              <w:left w:val="nil"/>
              <w:bottom w:val="single" w:sz="4" w:space="0" w:color="auto"/>
              <w:right w:val="single" w:sz="4" w:space="0" w:color="auto"/>
            </w:tcBorders>
            <w:shd w:val="clear" w:color="auto" w:fill="auto"/>
            <w:vAlign w:val="center"/>
          </w:tcPr>
          <w:p w14:paraId="41786AB3" w14:textId="6F48366D" w:rsidR="00346CC3" w:rsidRPr="00DE3A3A" w:rsidRDefault="00346CC3" w:rsidP="00042BED">
            <w:pPr>
              <w:tabs>
                <w:tab w:val="left" w:pos="412"/>
              </w:tabs>
              <w:jc w:val="center"/>
              <w:rPr>
                <w:b/>
                <w:sz w:val="20"/>
                <w:szCs w:val="20"/>
              </w:rPr>
            </w:pPr>
            <w:r w:rsidRPr="00DE3A3A">
              <w:rPr>
                <w:b/>
                <w:sz w:val="20"/>
                <w:szCs w:val="20"/>
                <w:lang w:val="el-GR"/>
              </w:rPr>
              <w:t>2</w:t>
            </w:r>
          </w:p>
        </w:tc>
        <w:tc>
          <w:tcPr>
            <w:tcW w:w="1692" w:type="pct"/>
            <w:gridSpan w:val="2"/>
            <w:tcBorders>
              <w:top w:val="single" w:sz="4" w:space="0" w:color="auto"/>
              <w:left w:val="nil"/>
              <w:bottom w:val="single" w:sz="4" w:space="0" w:color="auto"/>
              <w:right w:val="single" w:sz="4" w:space="0" w:color="auto"/>
            </w:tcBorders>
            <w:shd w:val="clear" w:color="auto" w:fill="auto"/>
            <w:vAlign w:val="center"/>
            <w:hideMark/>
          </w:tcPr>
          <w:p w14:paraId="43A22C05" w14:textId="4497884E" w:rsidR="00346CC3" w:rsidRPr="00DE3A3A" w:rsidRDefault="00346CC3" w:rsidP="00042BED">
            <w:pPr>
              <w:tabs>
                <w:tab w:val="left" w:pos="412"/>
              </w:tabs>
              <w:jc w:val="left"/>
              <w:rPr>
                <w:sz w:val="20"/>
                <w:szCs w:val="20"/>
                <w:lang w:val="el-GR"/>
              </w:rPr>
            </w:pPr>
            <w:r w:rsidRPr="00DE3A3A">
              <w:rPr>
                <w:sz w:val="20"/>
                <w:szCs w:val="20"/>
                <w:lang w:val="el-GR" w:eastAsia="en-US"/>
              </w:rPr>
              <w:t>Έναρξη με την ολοκλήρωση της Φάσης 1 (Μ</w:t>
            </w:r>
            <w:r>
              <w:rPr>
                <w:sz w:val="20"/>
                <w:szCs w:val="20"/>
                <w:lang w:val="el-GR" w:eastAsia="en-US"/>
              </w:rPr>
              <w:t>5</w:t>
            </w:r>
            <w:r w:rsidRPr="00DE3A3A">
              <w:rPr>
                <w:sz w:val="20"/>
                <w:szCs w:val="20"/>
                <w:lang w:val="el-GR" w:eastAsia="en-US"/>
              </w:rPr>
              <w:t>)</w:t>
            </w:r>
          </w:p>
        </w:tc>
      </w:tr>
      <w:tr w:rsidR="00346CC3" w:rsidRPr="0007352E" w14:paraId="08FF760F" w14:textId="77777777" w:rsidTr="00346CC3">
        <w:trPr>
          <w:trHeight w:val="291"/>
          <w:jc w:val="center"/>
        </w:trPr>
        <w:tc>
          <w:tcPr>
            <w:tcW w:w="512" w:type="pct"/>
            <w:tcBorders>
              <w:top w:val="single" w:sz="4" w:space="0" w:color="auto"/>
              <w:left w:val="single" w:sz="4" w:space="0" w:color="auto"/>
              <w:bottom w:val="single" w:sz="4" w:space="0" w:color="auto"/>
              <w:right w:val="single" w:sz="4" w:space="0" w:color="auto"/>
            </w:tcBorders>
            <w:shd w:val="clear" w:color="auto" w:fill="auto"/>
            <w:vAlign w:val="center"/>
          </w:tcPr>
          <w:p w14:paraId="1BF38756" w14:textId="77777777" w:rsidR="00346CC3" w:rsidRPr="00DE3A3A" w:rsidRDefault="00346CC3" w:rsidP="00042BED">
            <w:pPr>
              <w:tabs>
                <w:tab w:val="left" w:pos="412"/>
              </w:tabs>
              <w:rPr>
                <w:b/>
                <w:bCs/>
                <w:sz w:val="20"/>
                <w:szCs w:val="20"/>
                <w:lang w:val="el-GR"/>
              </w:rPr>
            </w:pPr>
            <w:r w:rsidRPr="00DE3A3A">
              <w:rPr>
                <w:b/>
                <w:bCs/>
                <w:sz w:val="20"/>
                <w:szCs w:val="20"/>
                <w:lang w:val="el-GR"/>
              </w:rPr>
              <w:t>ΦΑΣΗ 4</w:t>
            </w:r>
          </w:p>
        </w:tc>
        <w:tc>
          <w:tcPr>
            <w:tcW w:w="2060" w:type="pct"/>
            <w:tcBorders>
              <w:top w:val="single" w:sz="4" w:space="0" w:color="auto"/>
              <w:left w:val="nil"/>
              <w:bottom w:val="single" w:sz="4" w:space="0" w:color="auto"/>
              <w:right w:val="single" w:sz="4" w:space="0" w:color="auto"/>
            </w:tcBorders>
            <w:shd w:val="clear" w:color="auto" w:fill="auto"/>
            <w:vAlign w:val="center"/>
          </w:tcPr>
          <w:p w14:paraId="689BAE3B" w14:textId="263EA01F" w:rsidR="00346CC3" w:rsidRPr="00DE3A3A" w:rsidRDefault="00346CC3" w:rsidP="00042BED">
            <w:pPr>
              <w:tabs>
                <w:tab w:val="left" w:pos="412"/>
              </w:tabs>
              <w:jc w:val="left"/>
              <w:rPr>
                <w:sz w:val="20"/>
                <w:szCs w:val="20"/>
                <w:lang w:val="el-GR"/>
              </w:rPr>
            </w:pPr>
            <w:r w:rsidRPr="00346CC3">
              <w:rPr>
                <w:sz w:val="20"/>
                <w:szCs w:val="20"/>
                <w:lang w:val="el-GR"/>
              </w:rPr>
              <w:t>Ανάπτυξη Ολοκληρωμένου ΠΣ</w:t>
            </w:r>
          </w:p>
        </w:tc>
        <w:tc>
          <w:tcPr>
            <w:tcW w:w="736" w:type="pct"/>
            <w:tcBorders>
              <w:top w:val="single" w:sz="4" w:space="0" w:color="auto"/>
              <w:left w:val="nil"/>
              <w:bottom w:val="single" w:sz="4" w:space="0" w:color="auto"/>
              <w:right w:val="single" w:sz="4" w:space="0" w:color="auto"/>
            </w:tcBorders>
            <w:shd w:val="clear" w:color="auto" w:fill="auto"/>
            <w:vAlign w:val="center"/>
          </w:tcPr>
          <w:p w14:paraId="3777EBEB" w14:textId="5728391C" w:rsidR="00346CC3" w:rsidRPr="00DE3A3A" w:rsidRDefault="00346CC3" w:rsidP="00042BED">
            <w:pPr>
              <w:tabs>
                <w:tab w:val="left" w:pos="412"/>
              </w:tabs>
              <w:jc w:val="center"/>
              <w:rPr>
                <w:b/>
                <w:sz w:val="20"/>
                <w:szCs w:val="20"/>
                <w:lang w:val="el-GR"/>
              </w:rPr>
            </w:pPr>
            <w:r>
              <w:rPr>
                <w:b/>
                <w:sz w:val="20"/>
                <w:szCs w:val="20"/>
                <w:lang w:val="el-GR"/>
              </w:rPr>
              <w:t>8</w:t>
            </w:r>
          </w:p>
        </w:tc>
        <w:tc>
          <w:tcPr>
            <w:tcW w:w="1692" w:type="pct"/>
            <w:gridSpan w:val="2"/>
            <w:tcBorders>
              <w:top w:val="single" w:sz="4" w:space="0" w:color="auto"/>
              <w:left w:val="nil"/>
              <w:bottom w:val="single" w:sz="4" w:space="0" w:color="auto"/>
              <w:right w:val="single" w:sz="4" w:space="0" w:color="auto"/>
            </w:tcBorders>
            <w:shd w:val="clear" w:color="auto" w:fill="auto"/>
            <w:vAlign w:val="center"/>
          </w:tcPr>
          <w:p w14:paraId="0EA27216" w14:textId="26FB600F" w:rsidR="00346CC3" w:rsidRPr="00DE3A3A" w:rsidRDefault="00346CC3" w:rsidP="00042BED">
            <w:pPr>
              <w:tabs>
                <w:tab w:val="left" w:pos="412"/>
              </w:tabs>
              <w:jc w:val="left"/>
              <w:rPr>
                <w:sz w:val="20"/>
                <w:szCs w:val="20"/>
                <w:lang w:val="el-GR" w:eastAsia="en-US"/>
              </w:rPr>
            </w:pPr>
            <w:r w:rsidRPr="00C179D8">
              <w:rPr>
                <w:color w:val="000000"/>
                <w:sz w:val="20"/>
                <w:szCs w:val="20"/>
                <w:lang w:val="el-GR"/>
              </w:rPr>
              <w:t>Έναρξη με την ολοκλήρωση της Φάσης</w:t>
            </w:r>
            <w:r>
              <w:rPr>
                <w:color w:val="000000"/>
                <w:sz w:val="20"/>
                <w:szCs w:val="20"/>
                <w:lang w:val="el-GR"/>
              </w:rPr>
              <w:t xml:space="preserve"> 3 (Μ7)</w:t>
            </w:r>
          </w:p>
        </w:tc>
      </w:tr>
      <w:tr w:rsidR="00346CC3" w:rsidRPr="0007352E" w14:paraId="6DF0A161" w14:textId="77777777" w:rsidTr="00346CC3">
        <w:trPr>
          <w:trHeight w:val="291"/>
          <w:jc w:val="center"/>
        </w:trPr>
        <w:tc>
          <w:tcPr>
            <w:tcW w:w="512" w:type="pct"/>
            <w:tcBorders>
              <w:top w:val="nil"/>
              <w:left w:val="single" w:sz="4" w:space="0" w:color="auto"/>
              <w:bottom w:val="single" w:sz="4" w:space="0" w:color="auto"/>
              <w:right w:val="single" w:sz="4" w:space="0" w:color="auto"/>
            </w:tcBorders>
            <w:shd w:val="clear" w:color="auto" w:fill="auto"/>
            <w:vAlign w:val="center"/>
          </w:tcPr>
          <w:p w14:paraId="4B60DC8A" w14:textId="77777777" w:rsidR="00346CC3" w:rsidRPr="00DE3A3A" w:rsidRDefault="00346CC3" w:rsidP="00042BED">
            <w:pPr>
              <w:tabs>
                <w:tab w:val="left" w:pos="412"/>
              </w:tabs>
              <w:rPr>
                <w:b/>
                <w:bCs/>
                <w:sz w:val="20"/>
                <w:szCs w:val="20"/>
                <w:lang w:val="el-GR"/>
              </w:rPr>
            </w:pPr>
            <w:r w:rsidRPr="00DE3A3A">
              <w:rPr>
                <w:b/>
                <w:bCs/>
                <w:sz w:val="20"/>
                <w:szCs w:val="20"/>
                <w:lang w:val="el-GR"/>
              </w:rPr>
              <w:t>ΦΑΣΗ 5</w:t>
            </w:r>
          </w:p>
        </w:tc>
        <w:tc>
          <w:tcPr>
            <w:tcW w:w="2060" w:type="pct"/>
            <w:tcBorders>
              <w:top w:val="nil"/>
              <w:left w:val="nil"/>
              <w:bottom w:val="single" w:sz="4" w:space="0" w:color="auto"/>
              <w:right w:val="single" w:sz="4" w:space="0" w:color="auto"/>
            </w:tcBorders>
            <w:shd w:val="clear" w:color="auto" w:fill="auto"/>
            <w:vAlign w:val="center"/>
          </w:tcPr>
          <w:p w14:paraId="5DF971B9" w14:textId="61B049C4" w:rsidR="00346CC3" w:rsidRPr="00DE3A3A" w:rsidRDefault="00346CC3" w:rsidP="00042BED">
            <w:pPr>
              <w:tabs>
                <w:tab w:val="left" w:pos="412"/>
              </w:tabs>
              <w:jc w:val="left"/>
              <w:rPr>
                <w:sz w:val="20"/>
                <w:szCs w:val="20"/>
                <w:lang w:val="el-GR"/>
              </w:rPr>
            </w:pPr>
            <w:r w:rsidRPr="00346CC3">
              <w:rPr>
                <w:sz w:val="20"/>
                <w:szCs w:val="20"/>
                <w:lang w:val="el-GR"/>
              </w:rPr>
              <w:t>Εκπαίδευση στο ΟΠΣ</w:t>
            </w:r>
          </w:p>
        </w:tc>
        <w:tc>
          <w:tcPr>
            <w:tcW w:w="736" w:type="pct"/>
            <w:tcBorders>
              <w:top w:val="nil"/>
              <w:left w:val="nil"/>
              <w:bottom w:val="single" w:sz="4" w:space="0" w:color="auto"/>
              <w:right w:val="single" w:sz="4" w:space="0" w:color="auto"/>
            </w:tcBorders>
            <w:shd w:val="clear" w:color="auto" w:fill="auto"/>
            <w:vAlign w:val="center"/>
          </w:tcPr>
          <w:p w14:paraId="458CAD02" w14:textId="71A24931" w:rsidR="00346CC3" w:rsidRPr="00DE3A3A" w:rsidRDefault="00346CC3" w:rsidP="00042BED">
            <w:pPr>
              <w:tabs>
                <w:tab w:val="left" w:pos="412"/>
              </w:tabs>
              <w:jc w:val="center"/>
              <w:rPr>
                <w:b/>
                <w:sz w:val="20"/>
                <w:szCs w:val="20"/>
                <w:lang w:val="el-GR"/>
              </w:rPr>
            </w:pPr>
            <w:r>
              <w:rPr>
                <w:b/>
                <w:sz w:val="20"/>
                <w:szCs w:val="20"/>
                <w:lang w:val="el-GR"/>
              </w:rPr>
              <w:t>1</w:t>
            </w:r>
          </w:p>
        </w:tc>
        <w:tc>
          <w:tcPr>
            <w:tcW w:w="1692" w:type="pct"/>
            <w:gridSpan w:val="2"/>
            <w:tcBorders>
              <w:top w:val="nil"/>
              <w:left w:val="nil"/>
              <w:bottom w:val="single" w:sz="4" w:space="0" w:color="auto"/>
              <w:right w:val="single" w:sz="4" w:space="0" w:color="auto"/>
            </w:tcBorders>
            <w:shd w:val="clear" w:color="auto" w:fill="auto"/>
            <w:vAlign w:val="center"/>
          </w:tcPr>
          <w:p w14:paraId="40D607A8" w14:textId="2D1019A8" w:rsidR="00346CC3" w:rsidRPr="00DE3A3A" w:rsidRDefault="00346CC3" w:rsidP="00042BED">
            <w:pPr>
              <w:tabs>
                <w:tab w:val="left" w:pos="412"/>
              </w:tabs>
              <w:jc w:val="left"/>
              <w:rPr>
                <w:sz w:val="20"/>
                <w:szCs w:val="20"/>
                <w:lang w:val="el-GR" w:eastAsia="en-US"/>
              </w:rPr>
            </w:pPr>
            <w:r w:rsidRPr="00346CC3">
              <w:rPr>
                <w:sz w:val="20"/>
                <w:szCs w:val="20"/>
                <w:lang w:val="el-GR" w:eastAsia="en-US"/>
              </w:rPr>
              <w:t>Έναρξη ένα μήνα πριν την ολοκλήρωση της Φάσης 4</w:t>
            </w:r>
            <w:r>
              <w:rPr>
                <w:sz w:val="20"/>
                <w:szCs w:val="20"/>
                <w:lang w:val="el-GR" w:eastAsia="en-US"/>
              </w:rPr>
              <w:t xml:space="preserve"> (Μ14)</w:t>
            </w:r>
          </w:p>
        </w:tc>
      </w:tr>
      <w:tr w:rsidR="00346CC3" w:rsidRPr="0007352E" w14:paraId="22C12E4B" w14:textId="77777777" w:rsidTr="00B45578">
        <w:trPr>
          <w:trHeight w:val="291"/>
          <w:jc w:val="center"/>
        </w:trPr>
        <w:tc>
          <w:tcPr>
            <w:tcW w:w="512" w:type="pct"/>
            <w:tcBorders>
              <w:top w:val="nil"/>
              <w:left w:val="single" w:sz="4" w:space="0" w:color="auto"/>
              <w:bottom w:val="single" w:sz="4" w:space="0" w:color="auto"/>
              <w:right w:val="single" w:sz="4" w:space="0" w:color="auto"/>
            </w:tcBorders>
            <w:shd w:val="clear" w:color="auto" w:fill="auto"/>
            <w:vAlign w:val="center"/>
          </w:tcPr>
          <w:p w14:paraId="436BEEEA" w14:textId="77777777" w:rsidR="00346CC3" w:rsidRPr="00DE3A3A" w:rsidRDefault="00346CC3" w:rsidP="00346CC3">
            <w:pPr>
              <w:tabs>
                <w:tab w:val="left" w:pos="412"/>
              </w:tabs>
              <w:rPr>
                <w:b/>
                <w:bCs/>
                <w:sz w:val="20"/>
                <w:szCs w:val="20"/>
                <w:lang w:val="el-GR"/>
              </w:rPr>
            </w:pPr>
            <w:r w:rsidRPr="00DE3A3A">
              <w:rPr>
                <w:b/>
                <w:bCs/>
                <w:sz w:val="20"/>
                <w:szCs w:val="20"/>
                <w:lang w:val="el-GR"/>
              </w:rPr>
              <w:t>ΦΑΣΗ 6</w:t>
            </w:r>
          </w:p>
        </w:tc>
        <w:tc>
          <w:tcPr>
            <w:tcW w:w="2060" w:type="pct"/>
            <w:tcBorders>
              <w:top w:val="nil"/>
              <w:left w:val="nil"/>
              <w:bottom w:val="single" w:sz="4" w:space="0" w:color="auto"/>
              <w:right w:val="single" w:sz="4" w:space="0" w:color="auto"/>
            </w:tcBorders>
            <w:shd w:val="clear" w:color="auto" w:fill="auto"/>
            <w:vAlign w:val="center"/>
          </w:tcPr>
          <w:p w14:paraId="1EB95769" w14:textId="2C864293" w:rsidR="00346CC3" w:rsidRPr="00DE3A3A" w:rsidRDefault="00346CC3" w:rsidP="00346CC3">
            <w:pPr>
              <w:tabs>
                <w:tab w:val="left" w:pos="412"/>
              </w:tabs>
              <w:jc w:val="left"/>
              <w:rPr>
                <w:sz w:val="20"/>
                <w:szCs w:val="20"/>
                <w:lang w:val="el-GR"/>
              </w:rPr>
            </w:pPr>
            <w:r w:rsidRPr="00B45578">
              <w:rPr>
                <w:sz w:val="20"/>
                <w:szCs w:val="20"/>
                <w:lang w:val="el-GR"/>
              </w:rPr>
              <w:t>Πιλοτική Λειτουργία</w:t>
            </w:r>
          </w:p>
        </w:tc>
        <w:tc>
          <w:tcPr>
            <w:tcW w:w="736" w:type="pct"/>
            <w:tcBorders>
              <w:top w:val="nil"/>
              <w:left w:val="nil"/>
              <w:bottom w:val="single" w:sz="4" w:space="0" w:color="auto"/>
              <w:right w:val="single" w:sz="4" w:space="0" w:color="auto"/>
            </w:tcBorders>
            <w:shd w:val="clear" w:color="auto" w:fill="auto"/>
            <w:vAlign w:val="center"/>
          </w:tcPr>
          <w:p w14:paraId="475B06CC" w14:textId="29A68DE2" w:rsidR="00346CC3" w:rsidRPr="00DE3A3A" w:rsidRDefault="00346CC3" w:rsidP="00346CC3">
            <w:pPr>
              <w:tabs>
                <w:tab w:val="left" w:pos="412"/>
              </w:tabs>
              <w:jc w:val="center"/>
              <w:rPr>
                <w:b/>
                <w:sz w:val="20"/>
                <w:szCs w:val="20"/>
                <w:lang w:val="el-GR"/>
              </w:rPr>
            </w:pPr>
            <w:r>
              <w:rPr>
                <w:b/>
                <w:sz w:val="20"/>
                <w:szCs w:val="20"/>
                <w:lang w:val="el-GR"/>
              </w:rPr>
              <w:t>2</w:t>
            </w:r>
          </w:p>
        </w:tc>
        <w:tc>
          <w:tcPr>
            <w:tcW w:w="1692" w:type="pct"/>
            <w:gridSpan w:val="2"/>
            <w:tcBorders>
              <w:top w:val="nil"/>
              <w:left w:val="nil"/>
              <w:bottom w:val="single" w:sz="4" w:space="0" w:color="auto"/>
              <w:right w:val="single" w:sz="4" w:space="0" w:color="auto"/>
            </w:tcBorders>
            <w:shd w:val="clear" w:color="auto" w:fill="auto"/>
          </w:tcPr>
          <w:p w14:paraId="0A20AE08" w14:textId="6AB90DB3" w:rsidR="00346CC3" w:rsidRPr="00DE3A3A" w:rsidRDefault="00346CC3" w:rsidP="00346CC3">
            <w:pPr>
              <w:tabs>
                <w:tab w:val="left" w:pos="412"/>
              </w:tabs>
              <w:jc w:val="left"/>
              <w:rPr>
                <w:sz w:val="20"/>
                <w:szCs w:val="20"/>
                <w:lang w:val="el-GR" w:eastAsia="en-US"/>
              </w:rPr>
            </w:pPr>
            <w:r w:rsidRPr="00C179D8">
              <w:rPr>
                <w:color w:val="000000"/>
                <w:sz w:val="20"/>
                <w:szCs w:val="20"/>
                <w:lang w:val="el-GR"/>
              </w:rPr>
              <w:t xml:space="preserve">Έναρξη με την ολοκλήρωση της Φάσης </w:t>
            </w:r>
            <w:r>
              <w:rPr>
                <w:color w:val="000000"/>
                <w:sz w:val="20"/>
                <w:szCs w:val="20"/>
                <w:lang w:val="el-GR"/>
              </w:rPr>
              <w:t>4 (Μ15)</w:t>
            </w:r>
          </w:p>
        </w:tc>
      </w:tr>
      <w:tr w:rsidR="00346CC3" w:rsidRPr="0007352E" w14:paraId="1F0FAA86" w14:textId="77777777" w:rsidTr="00B45578">
        <w:trPr>
          <w:trHeight w:val="291"/>
          <w:jc w:val="center"/>
        </w:trPr>
        <w:tc>
          <w:tcPr>
            <w:tcW w:w="512" w:type="pct"/>
            <w:tcBorders>
              <w:top w:val="nil"/>
              <w:left w:val="single" w:sz="4" w:space="0" w:color="auto"/>
              <w:bottom w:val="single" w:sz="4" w:space="0" w:color="auto"/>
              <w:right w:val="single" w:sz="4" w:space="0" w:color="auto"/>
            </w:tcBorders>
            <w:shd w:val="clear" w:color="auto" w:fill="auto"/>
            <w:vAlign w:val="center"/>
          </w:tcPr>
          <w:p w14:paraId="6819AE5D" w14:textId="77777777" w:rsidR="00346CC3" w:rsidRPr="00DE3A3A" w:rsidRDefault="00346CC3" w:rsidP="00346CC3">
            <w:pPr>
              <w:tabs>
                <w:tab w:val="left" w:pos="412"/>
              </w:tabs>
              <w:rPr>
                <w:b/>
                <w:bCs/>
                <w:sz w:val="20"/>
                <w:szCs w:val="20"/>
                <w:lang w:val="el-GR"/>
              </w:rPr>
            </w:pPr>
            <w:r w:rsidRPr="00DE3A3A">
              <w:rPr>
                <w:b/>
                <w:bCs/>
                <w:sz w:val="20"/>
                <w:szCs w:val="20"/>
                <w:lang w:val="el-GR"/>
              </w:rPr>
              <w:t>ΦΑΣΗ 7</w:t>
            </w:r>
          </w:p>
        </w:tc>
        <w:tc>
          <w:tcPr>
            <w:tcW w:w="2060" w:type="pct"/>
            <w:tcBorders>
              <w:top w:val="nil"/>
              <w:left w:val="nil"/>
              <w:bottom w:val="single" w:sz="4" w:space="0" w:color="auto"/>
              <w:right w:val="single" w:sz="4" w:space="0" w:color="auto"/>
            </w:tcBorders>
            <w:shd w:val="clear" w:color="auto" w:fill="auto"/>
            <w:vAlign w:val="center"/>
          </w:tcPr>
          <w:p w14:paraId="3C430BB0" w14:textId="45184C1E" w:rsidR="00346CC3" w:rsidRPr="00DE3A3A" w:rsidRDefault="005E6352" w:rsidP="00346CC3">
            <w:pPr>
              <w:tabs>
                <w:tab w:val="left" w:pos="412"/>
              </w:tabs>
              <w:jc w:val="left"/>
              <w:rPr>
                <w:sz w:val="20"/>
                <w:szCs w:val="20"/>
                <w:lang w:val="el-GR"/>
              </w:rPr>
            </w:pPr>
            <w:r>
              <w:rPr>
                <w:sz w:val="20"/>
                <w:szCs w:val="20"/>
                <w:lang w:val="el-GR"/>
              </w:rPr>
              <w:t>Δοκιμαστική</w:t>
            </w:r>
            <w:r w:rsidR="00346CC3" w:rsidRPr="00B45578">
              <w:rPr>
                <w:sz w:val="20"/>
                <w:szCs w:val="20"/>
                <w:lang w:val="el-GR"/>
              </w:rPr>
              <w:t xml:space="preserve"> Λειτουργία</w:t>
            </w:r>
          </w:p>
        </w:tc>
        <w:tc>
          <w:tcPr>
            <w:tcW w:w="736" w:type="pct"/>
            <w:tcBorders>
              <w:top w:val="nil"/>
              <w:left w:val="nil"/>
              <w:bottom w:val="single" w:sz="4" w:space="0" w:color="auto"/>
              <w:right w:val="single" w:sz="4" w:space="0" w:color="auto"/>
            </w:tcBorders>
            <w:shd w:val="clear" w:color="auto" w:fill="auto"/>
            <w:vAlign w:val="center"/>
          </w:tcPr>
          <w:p w14:paraId="732439F9" w14:textId="12789C11" w:rsidR="00346CC3" w:rsidRPr="00DE3A3A" w:rsidRDefault="00346CC3" w:rsidP="00346CC3">
            <w:pPr>
              <w:tabs>
                <w:tab w:val="left" w:pos="412"/>
              </w:tabs>
              <w:jc w:val="center"/>
              <w:rPr>
                <w:b/>
                <w:sz w:val="20"/>
                <w:szCs w:val="20"/>
                <w:lang w:val="el-GR"/>
              </w:rPr>
            </w:pPr>
            <w:r>
              <w:rPr>
                <w:b/>
                <w:sz w:val="20"/>
                <w:szCs w:val="20"/>
                <w:lang w:val="el-GR"/>
              </w:rPr>
              <w:t>2</w:t>
            </w:r>
          </w:p>
        </w:tc>
        <w:tc>
          <w:tcPr>
            <w:tcW w:w="1692" w:type="pct"/>
            <w:gridSpan w:val="2"/>
            <w:tcBorders>
              <w:top w:val="nil"/>
              <w:left w:val="nil"/>
              <w:bottom w:val="single" w:sz="4" w:space="0" w:color="auto"/>
              <w:right w:val="single" w:sz="4" w:space="0" w:color="auto"/>
            </w:tcBorders>
            <w:shd w:val="clear" w:color="auto" w:fill="auto"/>
          </w:tcPr>
          <w:p w14:paraId="4FD0F9E5" w14:textId="685B93C6" w:rsidR="00346CC3" w:rsidRPr="00DE3A3A" w:rsidRDefault="00346CC3" w:rsidP="00346CC3">
            <w:pPr>
              <w:tabs>
                <w:tab w:val="left" w:pos="412"/>
              </w:tabs>
              <w:jc w:val="left"/>
              <w:rPr>
                <w:sz w:val="20"/>
                <w:szCs w:val="20"/>
                <w:lang w:val="el-GR" w:eastAsia="en-US"/>
              </w:rPr>
            </w:pPr>
            <w:r w:rsidRPr="00C179D8">
              <w:rPr>
                <w:color w:val="000000"/>
                <w:sz w:val="20"/>
                <w:szCs w:val="20"/>
                <w:lang w:val="el-GR"/>
              </w:rPr>
              <w:t>Έναρξη με την ολοκλήρω</w:t>
            </w:r>
            <w:r>
              <w:rPr>
                <w:color w:val="000000"/>
                <w:sz w:val="20"/>
                <w:szCs w:val="20"/>
                <w:lang w:val="el-GR"/>
              </w:rPr>
              <w:t>ση</w:t>
            </w:r>
            <w:r w:rsidRPr="00C179D8">
              <w:rPr>
                <w:color w:val="000000"/>
                <w:sz w:val="20"/>
                <w:szCs w:val="20"/>
                <w:lang w:val="el-GR"/>
              </w:rPr>
              <w:t xml:space="preserve"> της Φάσης </w:t>
            </w:r>
            <w:r>
              <w:rPr>
                <w:color w:val="000000"/>
                <w:sz w:val="20"/>
                <w:szCs w:val="20"/>
                <w:lang w:val="el-GR"/>
              </w:rPr>
              <w:t>6 (Μ17)</w:t>
            </w:r>
          </w:p>
        </w:tc>
      </w:tr>
      <w:bookmarkEnd w:id="787"/>
    </w:tbl>
    <w:p w14:paraId="12634D80" w14:textId="75A7B9A8" w:rsidR="00C77D57" w:rsidRPr="00CC44DA" w:rsidRDefault="00C77D57" w:rsidP="00C77D57">
      <w:pPr>
        <w:rPr>
          <w:lang w:val="el-GR"/>
        </w:rPr>
      </w:pPr>
    </w:p>
    <w:p w14:paraId="3E8A4B61" w14:textId="36204C4E" w:rsidR="00731421" w:rsidRDefault="00731421" w:rsidP="00C77D57">
      <w:pPr>
        <w:rPr>
          <w:lang w:val="el-GR"/>
        </w:rPr>
      </w:pPr>
    </w:p>
    <w:tbl>
      <w:tblPr>
        <w:tblW w:w="5000" w:type="pct"/>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000" w:firstRow="0" w:lastRow="0" w:firstColumn="0" w:lastColumn="0" w:noHBand="0" w:noVBand="0"/>
      </w:tblPr>
      <w:tblGrid>
        <w:gridCol w:w="2190"/>
        <w:gridCol w:w="410"/>
        <w:gridCol w:w="404"/>
        <w:gridCol w:w="404"/>
        <w:gridCol w:w="406"/>
        <w:gridCol w:w="406"/>
        <w:gridCol w:w="408"/>
        <w:gridCol w:w="409"/>
        <w:gridCol w:w="411"/>
        <w:gridCol w:w="411"/>
        <w:gridCol w:w="411"/>
        <w:gridCol w:w="411"/>
        <w:gridCol w:w="411"/>
        <w:gridCol w:w="411"/>
        <w:gridCol w:w="411"/>
        <w:gridCol w:w="411"/>
        <w:gridCol w:w="411"/>
        <w:gridCol w:w="411"/>
        <w:gridCol w:w="445"/>
      </w:tblGrid>
      <w:tr w:rsidR="00731421" w:rsidRPr="000742F7" w14:paraId="1735057C" w14:textId="77777777" w:rsidTr="00042BED">
        <w:trPr>
          <w:cantSplit/>
          <w:trHeight w:val="412"/>
        </w:trPr>
        <w:tc>
          <w:tcPr>
            <w:tcW w:w="1142" w:type="pct"/>
            <w:vMerge w:val="restart"/>
            <w:tcBorders>
              <w:top w:val="double" w:sz="6" w:space="0" w:color="auto"/>
              <w:left w:val="double" w:sz="6" w:space="0" w:color="auto"/>
              <w:right w:val="single" w:sz="6" w:space="0" w:color="auto"/>
            </w:tcBorders>
            <w:shd w:val="clear" w:color="auto" w:fill="FFFFFF"/>
            <w:vAlign w:val="center"/>
          </w:tcPr>
          <w:p w14:paraId="587696D7" w14:textId="77777777" w:rsidR="00731421" w:rsidRPr="000742F7" w:rsidRDefault="00731421" w:rsidP="00042BED">
            <w:pPr>
              <w:widowControl w:val="0"/>
              <w:autoSpaceDE w:val="0"/>
              <w:autoSpaceDN w:val="0"/>
              <w:spacing w:beforeLines="20" w:before="48" w:afterLines="20" w:after="48"/>
              <w:jc w:val="left"/>
              <w:rPr>
                <w:sz w:val="18"/>
                <w:szCs w:val="20"/>
              </w:rPr>
            </w:pPr>
            <w:r w:rsidRPr="000742F7">
              <w:rPr>
                <w:sz w:val="18"/>
                <w:szCs w:val="20"/>
              </w:rPr>
              <w:t>Τίτλος Ενότητας Εργασίας</w:t>
            </w:r>
          </w:p>
        </w:tc>
        <w:tc>
          <w:tcPr>
            <w:tcW w:w="3858" w:type="pct"/>
            <w:gridSpan w:val="18"/>
            <w:tcBorders>
              <w:top w:val="double" w:sz="6" w:space="0" w:color="auto"/>
              <w:left w:val="single" w:sz="6" w:space="0" w:color="auto"/>
              <w:right w:val="double" w:sz="6" w:space="0" w:color="auto"/>
            </w:tcBorders>
            <w:shd w:val="clear" w:color="auto" w:fill="FFFFFF"/>
          </w:tcPr>
          <w:p w14:paraId="588591BE" w14:textId="7F9C43EE" w:rsidR="00731421" w:rsidRPr="000742F7" w:rsidRDefault="00731421" w:rsidP="00042BED">
            <w:pPr>
              <w:spacing w:beforeLines="20" w:before="48" w:afterLines="20" w:after="48"/>
              <w:jc w:val="center"/>
              <w:rPr>
                <w:sz w:val="18"/>
                <w:szCs w:val="20"/>
              </w:rPr>
            </w:pPr>
            <w:r w:rsidRPr="000742F7">
              <w:rPr>
                <w:sz w:val="18"/>
                <w:szCs w:val="20"/>
              </w:rPr>
              <w:t>Διάρκεια (</w:t>
            </w:r>
            <w:r w:rsidR="004B595F">
              <w:rPr>
                <w:sz w:val="18"/>
                <w:szCs w:val="20"/>
                <w:lang w:val="el-GR"/>
              </w:rPr>
              <w:t>Μήνες</w:t>
            </w:r>
            <w:r w:rsidRPr="000742F7">
              <w:rPr>
                <w:sz w:val="18"/>
                <w:szCs w:val="20"/>
              </w:rPr>
              <w:t>)</w:t>
            </w:r>
          </w:p>
        </w:tc>
      </w:tr>
      <w:tr w:rsidR="00731421" w:rsidRPr="000742F7" w14:paraId="4DF0CB00" w14:textId="77777777" w:rsidTr="001264E3">
        <w:trPr>
          <w:cantSplit/>
          <w:trHeight w:val="65"/>
        </w:trPr>
        <w:tc>
          <w:tcPr>
            <w:tcW w:w="1142" w:type="pct"/>
            <w:vMerge/>
            <w:tcBorders>
              <w:left w:val="double" w:sz="6" w:space="0" w:color="auto"/>
              <w:bottom w:val="single" w:sz="6" w:space="0" w:color="auto"/>
              <w:right w:val="single" w:sz="6" w:space="0" w:color="auto"/>
            </w:tcBorders>
            <w:vAlign w:val="center"/>
          </w:tcPr>
          <w:p w14:paraId="68202941" w14:textId="77777777" w:rsidR="00731421" w:rsidRPr="000742F7" w:rsidRDefault="00731421" w:rsidP="00042BED">
            <w:pPr>
              <w:widowControl w:val="0"/>
              <w:autoSpaceDE w:val="0"/>
              <w:autoSpaceDN w:val="0"/>
              <w:spacing w:beforeLines="20" w:before="48" w:afterLines="20" w:after="48"/>
              <w:jc w:val="left"/>
              <w:rPr>
                <w:sz w:val="18"/>
                <w:szCs w:val="20"/>
              </w:rPr>
            </w:pPr>
          </w:p>
        </w:tc>
        <w:tc>
          <w:tcPr>
            <w:tcW w:w="214" w:type="pct"/>
            <w:tcBorders>
              <w:top w:val="single" w:sz="6" w:space="0" w:color="auto"/>
              <w:left w:val="single" w:sz="6" w:space="0" w:color="auto"/>
              <w:right w:val="single" w:sz="6" w:space="0" w:color="auto"/>
            </w:tcBorders>
            <w:vAlign w:val="center"/>
          </w:tcPr>
          <w:p w14:paraId="34DBA032"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r w:rsidRPr="000742F7">
              <w:rPr>
                <w:sz w:val="18"/>
                <w:szCs w:val="20"/>
              </w:rPr>
              <w:t>1</w:t>
            </w:r>
          </w:p>
        </w:tc>
        <w:tc>
          <w:tcPr>
            <w:tcW w:w="211" w:type="pct"/>
            <w:tcBorders>
              <w:top w:val="single" w:sz="6" w:space="0" w:color="auto"/>
              <w:left w:val="single" w:sz="6" w:space="0" w:color="auto"/>
              <w:right w:val="single" w:sz="6" w:space="0" w:color="auto"/>
            </w:tcBorders>
            <w:vAlign w:val="center"/>
          </w:tcPr>
          <w:p w14:paraId="689D621F"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r w:rsidRPr="000742F7">
              <w:rPr>
                <w:sz w:val="18"/>
                <w:szCs w:val="20"/>
              </w:rPr>
              <w:t>2</w:t>
            </w:r>
          </w:p>
        </w:tc>
        <w:tc>
          <w:tcPr>
            <w:tcW w:w="211" w:type="pct"/>
            <w:tcBorders>
              <w:top w:val="single" w:sz="6" w:space="0" w:color="auto"/>
              <w:left w:val="single" w:sz="6" w:space="0" w:color="auto"/>
              <w:right w:val="single" w:sz="6" w:space="0" w:color="auto"/>
            </w:tcBorders>
            <w:vAlign w:val="center"/>
          </w:tcPr>
          <w:p w14:paraId="78CA35CC"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r w:rsidRPr="000742F7">
              <w:rPr>
                <w:sz w:val="18"/>
                <w:szCs w:val="20"/>
              </w:rPr>
              <w:t>3</w:t>
            </w:r>
          </w:p>
        </w:tc>
        <w:tc>
          <w:tcPr>
            <w:tcW w:w="212" w:type="pct"/>
            <w:tcBorders>
              <w:top w:val="single" w:sz="6" w:space="0" w:color="auto"/>
              <w:left w:val="single" w:sz="6" w:space="0" w:color="auto"/>
              <w:right w:val="single" w:sz="6" w:space="0" w:color="auto"/>
            </w:tcBorders>
            <w:vAlign w:val="center"/>
          </w:tcPr>
          <w:p w14:paraId="007EBA97"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r w:rsidRPr="000742F7">
              <w:rPr>
                <w:sz w:val="18"/>
                <w:szCs w:val="20"/>
              </w:rPr>
              <w:t>4</w:t>
            </w:r>
          </w:p>
        </w:tc>
        <w:tc>
          <w:tcPr>
            <w:tcW w:w="212" w:type="pct"/>
            <w:tcBorders>
              <w:top w:val="single" w:sz="6" w:space="0" w:color="auto"/>
              <w:left w:val="single" w:sz="6" w:space="0" w:color="auto"/>
              <w:right w:val="single" w:sz="6" w:space="0" w:color="auto"/>
            </w:tcBorders>
            <w:vAlign w:val="center"/>
          </w:tcPr>
          <w:p w14:paraId="18C8E07D"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r w:rsidRPr="000742F7">
              <w:rPr>
                <w:sz w:val="18"/>
                <w:szCs w:val="20"/>
              </w:rPr>
              <w:t>5</w:t>
            </w:r>
          </w:p>
        </w:tc>
        <w:tc>
          <w:tcPr>
            <w:tcW w:w="213" w:type="pct"/>
            <w:tcBorders>
              <w:top w:val="single" w:sz="6" w:space="0" w:color="auto"/>
              <w:left w:val="single" w:sz="6" w:space="0" w:color="auto"/>
              <w:right w:val="single" w:sz="6" w:space="0" w:color="auto"/>
            </w:tcBorders>
            <w:vAlign w:val="center"/>
          </w:tcPr>
          <w:p w14:paraId="6D58E6A3"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r w:rsidRPr="000742F7">
              <w:rPr>
                <w:sz w:val="18"/>
                <w:szCs w:val="20"/>
              </w:rPr>
              <w:t>6</w:t>
            </w:r>
          </w:p>
        </w:tc>
        <w:tc>
          <w:tcPr>
            <w:tcW w:w="213" w:type="pct"/>
            <w:tcBorders>
              <w:top w:val="single" w:sz="6" w:space="0" w:color="auto"/>
              <w:left w:val="single" w:sz="6" w:space="0" w:color="auto"/>
              <w:bottom w:val="single" w:sz="6" w:space="0" w:color="auto"/>
              <w:right w:val="single" w:sz="6" w:space="0" w:color="auto"/>
            </w:tcBorders>
            <w:vAlign w:val="center"/>
          </w:tcPr>
          <w:p w14:paraId="0694EEA5"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r w:rsidRPr="000742F7">
              <w:rPr>
                <w:sz w:val="18"/>
                <w:szCs w:val="20"/>
              </w:rPr>
              <w:t>7</w:t>
            </w:r>
          </w:p>
        </w:tc>
        <w:tc>
          <w:tcPr>
            <w:tcW w:w="214" w:type="pct"/>
            <w:tcBorders>
              <w:top w:val="single" w:sz="6" w:space="0" w:color="auto"/>
              <w:left w:val="single" w:sz="6" w:space="0" w:color="auto"/>
              <w:bottom w:val="single" w:sz="6" w:space="0" w:color="auto"/>
              <w:right w:val="single" w:sz="6" w:space="0" w:color="auto"/>
            </w:tcBorders>
            <w:vAlign w:val="center"/>
          </w:tcPr>
          <w:p w14:paraId="1A93EFB5"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r w:rsidRPr="000742F7">
              <w:rPr>
                <w:sz w:val="18"/>
                <w:szCs w:val="20"/>
              </w:rPr>
              <w:t>8</w:t>
            </w:r>
          </w:p>
        </w:tc>
        <w:tc>
          <w:tcPr>
            <w:tcW w:w="214" w:type="pct"/>
            <w:tcBorders>
              <w:top w:val="single" w:sz="6" w:space="0" w:color="auto"/>
              <w:left w:val="single" w:sz="6" w:space="0" w:color="auto"/>
              <w:bottom w:val="single" w:sz="6" w:space="0" w:color="auto"/>
              <w:right w:val="single" w:sz="6" w:space="0" w:color="auto"/>
            </w:tcBorders>
            <w:vAlign w:val="center"/>
          </w:tcPr>
          <w:p w14:paraId="385FBC56"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r w:rsidRPr="000742F7">
              <w:rPr>
                <w:sz w:val="18"/>
                <w:szCs w:val="20"/>
              </w:rPr>
              <w:t>9</w:t>
            </w:r>
          </w:p>
        </w:tc>
        <w:tc>
          <w:tcPr>
            <w:tcW w:w="214" w:type="pct"/>
            <w:tcBorders>
              <w:top w:val="single" w:sz="6" w:space="0" w:color="auto"/>
              <w:left w:val="single" w:sz="6" w:space="0" w:color="auto"/>
              <w:bottom w:val="single" w:sz="6" w:space="0" w:color="auto"/>
              <w:right w:val="single" w:sz="6" w:space="0" w:color="auto"/>
            </w:tcBorders>
            <w:vAlign w:val="center"/>
          </w:tcPr>
          <w:p w14:paraId="4BC8F0F4"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r w:rsidRPr="000742F7">
              <w:rPr>
                <w:sz w:val="18"/>
                <w:szCs w:val="20"/>
              </w:rPr>
              <w:t>10</w:t>
            </w:r>
          </w:p>
        </w:tc>
        <w:tc>
          <w:tcPr>
            <w:tcW w:w="214" w:type="pct"/>
            <w:tcBorders>
              <w:top w:val="single" w:sz="6" w:space="0" w:color="auto"/>
              <w:left w:val="single" w:sz="6" w:space="0" w:color="auto"/>
              <w:bottom w:val="single" w:sz="6" w:space="0" w:color="auto"/>
              <w:right w:val="single" w:sz="6" w:space="0" w:color="auto"/>
            </w:tcBorders>
            <w:vAlign w:val="center"/>
          </w:tcPr>
          <w:p w14:paraId="76D0A5F1"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r w:rsidRPr="000742F7">
              <w:rPr>
                <w:sz w:val="18"/>
                <w:szCs w:val="20"/>
              </w:rPr>
              <w:t>11</w:t>
            </w:r>
          </w:p>
        </w:tc>
        <w:tc>
          <w:tcPr>
            <w:tcW w:w="214" w:type="pct"/>
            <w:tcBorders>
              <w:top w:val="single" w:sz="6" w:space="0" w:color="auto"/>
              <w:left w:val="single" w:sz="6" w:space="0" w:color="auto"/>
              <w:bottom w:val="single" w:sz="6" w:space="0" w:color="auto"/>
              <w:right w:val="single" w:sz="6" w:space="0" w:color="auto"/>
            </w:tcBorders>
            <w:vAlign w:val="center"/>
          </w:tcPr>
          <w:p w14:paraId="3D7AFE92"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r w:rsidRPr="000742F7">
              <w:rPr>
                <w:sz w:val="18"/>
                <w:szCs w:val="20"/>
              </w:rPr>
              <w:t>12</w:t>
            </w:r>
          </w:p>
        </w:tc>
        <w:tc>
          <w:tcPr>
            <w:tcW w:w="214" w:type="pct"/>
            <w:tcBorders>
              <w:top w:val="single" w:sz="6" w:space="0" w:color="auto"/>
              <w:left w:val="single" w:sz="6" w:space="0" w:color="auto"/>
              <w:bottom w:val="single" w:sz="6" w:space="0" w:color="auto"/>
              <w:right w:val="single" w:sz="6" w:space="0" w:color="auto"/>
            </w:tcBorders>
          </w:tcPr>
          <w:p w14:paraId="3284EFCC"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r>
              <w:rPr>
                <w:sz w:val="18"/>
                <w:szCs w:val="20"/>
                <w:lang w:val="el-GR"/>
              </w:rPr>
              <w:t>13</w:t>
            </w:r>
          </w:p>
        </w:tc>
        <w:tc>
          <w:tcPr>
            <w:tcW w:w="214" w:type="pct"/>
            <w:tcBorders>
              <w:top w:val="single" w:sz="6" w:space="0" w:color="auto"/>
              <w:left w:val="single" w:sz="6" w:space="0" w:color="auto"/>
              <w:bottom w:val="single" w:sz="6" w:space="0" w:color="auto"/>
              <w:right w:val="single" w:sz="6" w:space="0" w:color="auto"/>
            </w:tcBorders>
            <w:vAlign w:val="center"/>
          </w:tcPr>
          <w:p w14:paraId="30F026E6"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r>
              <w:rPr>
                <w:sz w:val="18"/>
                <w:szCs w:val="20"/>
              </w:rPr>
              <w:t>14</w:t>
            </w:r>
          </w:p>
        </w:tc>
        <w:tc>
          <w:tcPr>
            <w:tcW w:w="214" w:type="pct"/>
            <w:tcBorders>
              <w:top w:val="single" w:sz="6" w:space="0" w:color="auto"/>
              <w:left w:val="single" w:sz="6" w:space="0" w:color="auto"/>
              <w:bottom w:val="single" w:sz="6" w:space="0" w:color="auto"/>
              <w:right w:val="single" w:sz="6" w:space="0" w:color="auto"/>
            </w:tcBorders>
            <w:vAlign w:val="center"/>
          </w:tcPr>
          <w:p w14:paraId="08110B77"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r>
              <w:rPr>
                <w:sz w:val="18"/>
                <w:szCs w:val="20"/>
              </w:rPr>
              <w:t>15</w:t>
            </w:r>
          </w:p>
        </w:tc>
        <w:tc>
          <w:tcPr>
            <w:tcW w:w="214" w:type="pct"/>
            <w:tcBorders>
              <w:top w:val="single" w:sz="6" w:space="0" w:color="auto"/>
              <w:left w:val="single" w:sz="6" w:space="0" w:color="auto"/>
              <w:bottom w:val="single" w:sz="6" w:space="0" w:color="auto"/>
              <w:right w:val="single" w:sz="6" w:space="0" w:color="auto"/>
            </w:tcBorders>
            <w:vAlign w:val="center"/>
          </w:tcPr>
          <w:p w14:paraId="10F199C4"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r>
              <w:rPr>
                <w:sz w:val="18"/>
                <w:szCs w:val="20"/>
              </w:rPr>
              <w:t>16</w:t>
            </w:r>
          </w:p>
        </w:tc>
        <w:tc>
          <w:tcPr>
            <w:tcW w:w="214" w:type="pct"/>
            <w:tcBorders>
              <w:top w:val="single" w:sz="6" w:space="0" w:color="auto"/>
              <w:left w:val="single" w:sz="6" w:space="0" w:color="auto"/>
              <w:bottom w:val="single" w:sz="6" w:space="0" w:color="auto"/>
              <w:right w:val="single" w:sz="6" w:space="0" w:color="auto"/>
            </w:tcBorders>
            <w:vAlign w:val="center"/>
          </w:tcPr>
          <w:p w14:paraId="1FA4BD43"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r>
              <w:rPr>
                <w:sz w:val="18"/>
                <w:szCs w:val="20"/>
              </w:rPr>
              <w:t>17</w:t>
            </w:r>
          </w:p>
        </w:tc>
        <w:tc>
          <w:tcPr>
            <w:tcW w:w="232" w:type="pct"/>
            <w:tcBorders>
              <w:top w:val="single" w:sz="6" w:space="0" w:color="auto"/>
              <w:left w:val="single" w:sz="6" w:space="0" w:color="auto"/>
              <w:bottom w:val="single" w:sz="6" w:space="0" w:color="auto"/>
              <w:right w:val="double" w:sz="6" w:space="0" w:color="auto"/>
            </w:tcBorders>
            <w:vAlign w:val="center"/>
          </w:tcPr>
          <w:p w14:paraId="0DFD6AA4"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r>
              <w:rPr>
                <w:sz w:val="18"/>
                <w:szCs w:val="20"/>
              </w:rPr>
              <w:t>18</w:t>
            </w:r>
          </w:p>
        </w:tc>
      </w:tr>
      <w:tr w:rsidR="001264E3" w:rsidRPr="000742F7" w14:paraId="0B2D51EC" w14:textId="77777777" w:rsidTr="001264E3">
        <w:trPr>
          <w:cantSplit/>
          <w:trHeight w:val="524"/>
        </w:trPr>
        <w:tc>
          <w:tcPr>
            <w:tcW w:w="1142" w:type="pct"/>
            <w:tcBorders>
              <w:top w:val="single" w:sz="6" w:space="0" w:color="auto"/>
              <w:left w:val="double" w:sz="6" w:space="0" w:color="auto"/>
              <w:bottom w:val="single" w:sz="6" w:space="0" w:color="auto"/>
              <w:right w:val="single" w:sz="6" w:space="0" w:color="auto"/>
            </w:tcBorders>
            <w:vAlign w:val="center"/>
          </w:tcPr>
          <w:p w14:paraId="7BF76739" w14:textId="77777777" w:rsidR="00731421" w:rsidRPr="001264E3" w:rsidRDefault="00731421" w:rsidP="00042BED">
            <w:pPr>
              <w:widowControl w:val="0"/>
              <w:autoSpaceDE w:val="0"/>
              <w:autoSpaceDN w:val="0"/>
              <w:spacing w:beforeLines="20" w:before="48" w:afterLines="20" w:after="48"/>
              <w:jc w:val="left"/>
              <w:rPr>
                <w:sz w:val="18"/>
                <w:szCs w:val="20"/>
                <w:lang w:val="el-GR"/>
              </w:rPr>
            </w:pPr>
            <w:r w:rsidRPr="00A04741">
              <w:rPr>
                <w:rFonts w:ascii="Calibri" w:hAnsi="Calibri"/>
                <w:sz w:val="18"/>
                <w:szCs w:val="20"/>
              </w:rPr>
              <w:t>Μελέτη Εφαρμογής – Ανάλυση Απαιτήσεων</w:t>
            </w:r>
          </w:p>
        </w:tc>
        <w:tc>
          <w:tcPr>
            <w:tcW w:w="214" w:type="pct"/>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5D4001BF"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1" w:type="pct"/>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7B8FE8F4"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1" w:type="pct"/>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5AE8E069"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2" w:type="pct"/>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32F5FB14"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2" w:type="pct"/>
            <w:tcBorders>
              <w:left w:val="single" w:sz="6" w:space="0" w:color="auto"/>
              <w:bottom w:val="single" w:sz="6" w:space="0" w:color="auto"/>
              <w:right w:val="single" w:sz="6" w:space="0" w:color="auto"/>
            </w:tcBorders>
            <w:vAlign w:val="center"/>
          </w:tcPr>
          <w:p w14:paraId="21AE0D6D"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3" w:type="pct"/>
            <w:tcBorders>
              <w:left w:val="single" w:sz="6" w:space="0" w:color="auto"/>
              <w:bottom w:val="single" w:sz="6" w:space="0" w:color="auto"/>
              <w:right w:val="single" w:sz="6" w:space="0" w:color="auto"/>
            </w:tcBorders>
            <w:vAlign w:val="center"/>
          </w:tcPr>
          <w:p w14:paraId="2D45DC4D"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3" w:type="pct"/>
            <w:tcBorders>
              <w:top w:val="single" w:sz="6" w:space="0" w:color="auto"/>
              <w:left w:val="single" w:sz="6" w:space="0" w:color="auto"/>
              <w:bottom w:val="single" w:sz="6" w:space="0" w:color="auto"/>
              <w:right w:val="single" w:sz="6" w:space="0" w:color="auto"/>
            </w:tcBorders>
            <w:shd w:val="clear" w:color="auto" w:fill="FFFFFF"/>
            <w:vAlign w:val="center"/>
          </w:tcPr>
          <w:p w14:paraId="6C21374F"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shd w:val="clear" w:color="auto" w:fill="auto"/>
            <w:vAlign w:val="center"/>
          </w:tcPr>
          <w:p w14:paraId="5153BA86"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shd w:val="clear" w:color="auto" w:fill="auto"/>
            <w:vAlign w:val="center"/>
          </w:tcPr>
          <w:p w14:paraId="14278504"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shd w:val="clear" w:color="auto" w:fill="auto"/>
            <w:vAlign w:val="center"/>
          </w:tcPr>
          <w:p w14:paraId="4B26B83A"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shd w:val="clear" w:color="auto" w:fill="auto"/>
            <w:vAlign w:val="center"/>
          </w:tcPr>
          <w:p w14:paraId="277677BE"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vAlign w:val="center"/>
          </w:tcPr>
          <w:p w14:paraId="06DC725E"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tcPr>
          <w:p w14:paraId="521C386B"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vAlign w:val="center"/>
          </w:tcPr>
          <w:p w14:paraId="1FAD4A86"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vAlign w:val="center"/>
          </w:tcPr>
          <w:p w14:paraId="5610AE80"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vAlign w:val="center"/>
          </w:tcPr>
          <w:p w14:paraId="59034AB3"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vAlign w:val="center"/>
          </w:tcPr>
          <w:p w14:paraId="6E55ABF0"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32" w:type="pct"/>
            <w:tcBorders>
              <w:top w:val="single" w:sz="6" w:space="0" w:color="auto"/>
              <w:left w:val="single" w:sz="6" w:space="0" w:color="auto"/>
              <w:bottom w:val="single" w:sz="6" w:space="0" w:color="auto"/>
              <w:right w:val="double" w:sz="6" w:space="0" w:color="auto"/>
            </w:tcBorders>
            <w:vAlign w:val="center"/>
          </w:tcPr>
          <w:p w14:paraId="67B1FA24"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r>
      <w:tr w:rsidR="00731421" w:rsidRPr="000742F7" w14:paraId="2452E1B6" w14:textId="77777777" w:rsidTr="001264E3">
        <w:trPr>
          <w:cantSplit/>
          <w:trHeight w:val="524"/>
        </w:trPr>
        <w:tc>
          <w:tcPr>
            <w:tcW w:w="1142" w:type="pct"/>
            <w:tcBorders>
              <w:top w:val="single" w:sz="6" w:space="0" w:color="auto"/>
              <w:left w:val="double" w:sz="6" w:space="0" w:color="auto"/>
              <w:bottom w:val="single" w:sz="6" w:space="0" w:color="auto"/>
              <w:right w:val="single" w:sz="6" w:space="0" w:color="auto"/>
            </w:tcBorders>
            <w:vAlign w:val="center"/>
          </w:tcPr>
          <w:p w14:paraId="7E1FC459" w14:textId="77777777" w:rsidR="00731421" w:rsidRPr="000742F7" w:rsidRDefault="00731421" w:rsidP="00042BED">
            <w:pPr>
              <w:widowControl w:val="0"/>
              <w:autoSpaceDE w:val="0"/>
              <w:autoSpaceDN w:val="0"/>
              <w:spacing w:beforeLines="20" w:before="48" w:afterLines="20" w:after="48"/>
              <w:jc w:val="left"/>
              <w:rPr>
                <w:sz w:val="18"/>
                <w:szCs w:val="20"/>
              </w:rPr>
            </w:pPr>
            <w:r w:rsidRPr="00A04741">
              <w:rPr>
                <w:rFonts w:ascii="Calibri" w:hAnsi="Calibri"/>
                <w:sz w:val="18"/>
                <w:szCs w:val="20"/>
              </w:rPr>
              <w:t>Εκπαίδευση κατά ITIL</w:t>
            </w:r>
          </w:p>
        </w:tc>
        <w:tc>
          <w:tcPr>
            <w:tcW w:w="214" w:type="pct"/>
            <w:tcBorders>
              <w:top w:val="single" w:sz="6" w:space="0" w:color="auto"/>
              <w:left w:val="single" w:sz="6" w:space="0" w:color="auto"/>
              <w:right w:val="single" w:sz="6" w:space="0" w:color="auto"/>
            </w:tcBorders>
            <w:vAlign w:val="center"/>
          </w:tcPr>
          <w:p w14:paraId="23BC82E5"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1" w:type="pct"/>
            <w:tcBorders>
              <w:top w:val="single" w:sz="6" w:space="0" w:color="auto"/>
              <w:left w:val="single" w:sz="6" w:space="0" w:color="auto"/>
              <w:right w:val="single" w:sz="6" w:space="0" w:color="auto"/>
            </w:tcBorders>
            <w:vAlign w:val="center"/>
          </w:tcPr>
          <w:p w14:paraId="11F648B6"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1"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30502677"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0DE06D7D"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2" w:type="pct"/>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75D5081C"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3" w:type="pct"/>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08A500C1"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3" w:type="pct"/>
            <w:tcBorders>
              <w:top w:val="single" w:sz="6" w:space="0" w:color="auto"/>
              <w:left w:val="single" w:sz="6" w:space="0" w:color="auto"/>
              <w:bottom w:val="single" w:sz="6" w:space="0" w:color="auto"/>
              <w:right w:val="single" w:sz="6" w:space="0" w:color="auto"/>
            </w:tcBorders>
            <w:shd w:val="clear" w:color="auto" w:fill="FFFFFF"/>
            <w:vAlign w:val="center"/>
          </w:tcPr>
          <w:p w14:paraId="3D1A92DA"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shd w:val="clear" w:color="auto" w:fill="auto"/>
            <w:vAlign w:val="center"/>
          </w:tcPr>
          <w:p w14:paraId="3F808B83"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shd w:val="clear" w:color="auto" w:fill="auto"/>
            <w:vAlign w:val="center"/>
          </w:tcPr>
          <w:p w14:paraId="41750405"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shd w:val="clear" w:color="auto" w:fill="auto"/>
            <w:vAlign w:val="center"/>
          </w:tcPr>
          <w:p w14:paraId="41280F14"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shd w:val="clear" w:color="auto" w:fill="auto"/>
            <w:vAlign w:val="center"/>
          </w:tcPr>
          <w:p w14:paraId="38D7553F"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vAlign w:val="center"/>
          </w:tcPr>
          <w:p w14:paraId="37EE29B4"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tcPr>
          <w:p w14:paraId="46C2B3BC"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vAlign w:val="center"/>
          </w:tcPr>
          <w:p w14:paraId="367608DE"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vAlign w:val="center"/>
          </w:tcPr>
          <w:p w14:paraId="693EF0C2"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vAlign w:val="center"/>
          </w:tcPr>
          <w:p w14:paraId="2EA72096"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vAlign w:val="center"/>
          </w:tcPr>
          <w:p w14:paraId="5C99F9BA"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32" w:type="pct"/>
            <w:tcBorders>
              <w:top w:val="single" w:sz="6" w:space="0" w:color="auto"/>
              <w:left w:val="single" w:sz="6" w:space="0" w:color="auto"/>
              <w:bottom w:val="single" w:sz="6" w:space="0" w:color="auto"/>
              <w:right w:val="double" w:sz="6" w:space="0" w:color="auto"/>
            </w:tcBorders>
            <w:vAlign w:val="center"/>
          </w:tcPr>
          <w:p w14:paraId="1A0E293E"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r>
      <w:tr w:rsidR="00731421" w:rsidRPr="0007352E" w14:paraId="7AC88D61" w14:textId="77777777" w:rsidTr="001264E3">
        <w:trPr>
          <w:cantSplit/>
          <w:trHeight w:val="524"/>
        </w:trPr>
        <w:tc>
          <w:tcPr>
            <w:tcW w:w="1142" w:type="pct"/>
            <w:tcBorders>
              <w:top w:val="single" w:sz="6" w:space="0" w:color="auto"/>
              <w:left w:val="double" w:sz="6" w:space="0" w:color="auto"/>
              <w:bottom w:val="single" w:sz="6" w:space="0" w:color="auto"/>
              <w:right w:val="single" w:sz="6" w:space="0" w:color="auto"/>
            </w:tcBorders>
            <w:vAlign w:val="center"/>
          </w:tcPr>
          <w:p w14:paraId="3796F7DC" w14:textId="22B161B6" w:rsidR="00731421" w:rsidRPr="00A04741" w:rsidRDefault="00731421" w:rsidP="00042BED">
            <w:pPr>
              <w:widowControl w:val="0"/>
              <w:autoSpaceDE w:val="0"/>
              <w:autoSpaceDN w:val="0"/>
              <w:spacing w:beforeLines="20" w:before="48" w:afterLines="20" w:after="48"/>
              <w:jc w:val="left"/>
              <w:rPr>
                <w:sz w:val="18"/>
                <w:szCs w:val="20"/>
                <w:lang w:val="el-GR"/>
              </w:rPr>
            </w:pPr>
            <w:r w:rsidRPr="00A04741">
              <w:rPr>
                <w:rFonts w:ascii="Calibri" w:hAnsi="Calibri"/>
                <w:sz w:val="18"/>
                <w:szCs w:val="20"/>
                <w:lang w:val="el-GR"/>
              </w:rPr>
              <w:t>Προμήθεια</w:t>
            </w:r>
            <w:r w:rsidR="00B95AC9">
              <w:rPr>
                <w:rFonts w:ascii="Calibri" w:hAnsi="Calibri"/>
                <w:sz w:val="18"/>
                <w:szCs w:val="20"/>
                <w:lang w:val="el-GR"/>
              </w:rPr>
              <w:t xml:space="preserve">, </w:t>
            </w:r>
            <w:r w:rsidRPr="00A04741">
              <w:rPr>
                <w:rFonts w:ascii="Calibri" w:hAnsi="Calibri"/>
                <w:sz w:val="18"/>
                <w:szCs w:val="20"/>
                <w:lang w:val="el-GR"/>
              </w:rPr>
              <w:t>Εγκατάσταση</w:t>
            </w:r>
            <w:r w:rsidR="00B95AC9">
              <w:rPr>
                <w:rFonts w:ascii="Calibri" w:hAnsi="Calibri"/>
                <w:sz w:val="18"/>
                <w:szCs w:val="20"/>
                <w:lang w:val="el-GR"/>
              </w:rPr>
              <w:t xml:space="preserve"> και Παραμετροποίηση</w:t>
            </w:r>
            <w:r w:rsidRPr="00A04741">
              <w:rPr>
                <w:rFonts w:ascii="Calibri" w:hAnsi="Calibri"/>
                <w:sz w:val="18"/>
                <w:szCs w:val="20"/>
                <w:lang w:val="el-GR"/>
              </w:rPr>
              <w:t xml:space="preserve"> Έτοιμου Λογισμικού</w:t>
            </w:r>
          </w:p>
        </w:tc>
        <w:tc>
          <w:tcPr>
            <w:tcW w:w="214" w:type="pct"/>
            <w:tcBorders>
              <w:left w:val="single" w:sz="6" w:space="0" w:color="auto"/>
              <w:right w:val="single" w:sz="6" w:space="0" w:color="auto"/>
            </w:tcBorders>
            <w:vAlign w:val="center"/>
          </w:tcPr>
          <w:p w14:paraId="35AF8DA9"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1" w:type="pct"/>
            <w:tcBorders>
              <w:left w:val="single" w:sz="6" w:space="0" w:color="auto"/>
              <w:right w:val="single" w:sz="6" w:space="0" w:color="auto"/>
            </w:tcBorders>
            <w:vAlign w:val="center"/>
          </w:tcPr>
          <w:p w14:paraId="2ADA64F6"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1"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175FFFAC"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58E015D7"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2" w:type="pct"/>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27B2C754"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3" w:type="pct"/>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10959C6A"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3" w:type="pct"/>
            <w:tcBorders>
              <w:top w:val="single" w:sz="6" w:space="0" w:color="auto"/>
              <w:left w:val="single" w:sz="6" w:space="0" w:color="auto"/>
              <w:bottom w:val="single" w:sz="6" w:space="0" w:color="auto"/>
              <w:right w:val="single" w:sz="6" w:space="0" w:color="auto"/>
            </w:tcBorders>
            <w:shd w:val="clear" w:color="auto" w:fill="FFFFFF"/>
            <w:vAlign w:val="center"/>
          </w:tcPr>
          <w:p w14:paraId="569E3924"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4" w:type="pct"/>
            <w:tcBorders>
              <w:top w:val="single" w:sz="6" w:space="0" w:color="auto"/>
              <w:left w:val="single" w:sz="6" w:space="0" w:color="auto"/>
              <w:bottom w:val="single" w:sz="6" w:space="0" w:color="auto"/>
              <w:right w:val="single" w:sz="6" w:space="0" w:color="auto"/>
            </w:tcBorders>
            <w:shd w:val="clear" w:color="auto" w:fill="auto"/>
            <w:vAlign w:val="center"/>
          </w:tcPr>
          <w:p w14:paraId="0F03017C"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4" w:type="pct"/>
            <w:tcBorders>
              <w:top w:val="single" w:sz="6" w:space="0" w:color="auto"/>
              <w:left w:val="single" w:sz="6" w:space="0" w:color="auto"/>
              <w:bottom w:val="single" w:sz="6" w:space="0" w:color="auto"/>
              <w:right w:val="single" w:sz="6" w:space="0" w:color="auto"/>
            </w:tcBorders>
            <w:shd w:val="clear" w:color="auto" w:fill="auto"/>
            <w:vAlign w:val="center"/>
          </w:tcPr>
          <w:p w14:paraId="015C98A4"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4" w:type="pct"/>
            <w:tcBorders>
              <w:top w:val="single" w:sz="6" w:space="0" w:color="auto"/>
              <w:left w:val="single" w:sz="6" w:space="0" w:color="auto"/>
              <w:bottom w:val="single" w:sz="6" w:space="0" w:color="auto"/>
              <w:right w:val="single" w:sz="6" w:space="0" w:color="auto"/>
            </w:tcBorders>
            <w:shd w:val="clear" w:color="auto" w:fill="auto"/>
            <w:vAlign w:val="center"/>
          </w:tcPr>
          <w:p w14:paraId="58586D98"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4" w:type="pct"/>
            <w:tcBorders>
              <w:top w:val="single" w:sz="6" w:space="0" w:color="auto"/>
              <w:left w:val="single" w:sz="6" w:space="0" w:color="auto"/>
              <w:bottom w:val="single" w:sz="6" w:space="0" w:color="auto"/>
              <w:right w:val="single" w:sz="6" w:space="0" w:color="auto"/>
            </w:tcBorders>
            <w:shd w:val="clear" w:color="auto" w:fill="auto"/>
            <w:vAlign w:val="center"/>
          </w:tcPr>
          <w:p w14:paraId="53714BE4"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4" w:type="pct"/>
            <w:tcBorders>
              <w:top w:val="single" w:sz="6" w:space="0" w:color="auto"/>
              <w:left w:val="single" w:sz="6" w:space="0" w:color="auto"/>
              <w:bottom w:val="single" w:sz="6" w:space="0" w:color="auto"/>
              <w:right w:val="single" w:sz="6" w:space="0" w:color="auto"/>
            </w:tcBorders>
            <w:vAlign w:val="center"/>
          </w:tcPr>
          <w:p w14:paraId="3C794FCE"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4" w:type="pct"/>
            <w:tcBorders>
              <w:top w:val="single" w:sz="6" w:space="0" w:color="auto"/>
              <w:left w:val="single" w:sz="6" w:space="0" w:color="auto"/>
              <w:bottom w:val="single" w:sz="6" w:space="0" w:color="auto"/>
              <w:right w:val="single" w:sz="6" w:space="0" w:color="auto"/>
            </w:tcBorders>
          </w:tcPr>
          <w:p w14:paraId="14F773D8"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4" w:type="pct"/>
            <w:tcBorders>
              <w:top w:val="single" w:sz="6" w:space="0" w:color="auto"/>
              <w:left w:val="single" w:sz="6" w:space="0" w:color="auto"/>
              <w:bottom w:val="single" w:sz="6" w:space="0" w:color="auto"/>
              <w:right w:val="single" w:sz="6" w:space="0" w:color="auto"/>
            </w:tcBorders>
            <w:vAlign w:val="center"/>
          </w:tcPr>
          <w:p w14:paraId="7423EF6C"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4" w:type="pct"/>
            <w:tcBorders>
              <w:top w:val="single" w:sz="6" w:space="0" w:color="auto"/>
              <w:left w:val="single" w:sz="6" w:space="0" w:color="auto"/>
              <w:bottom w:val="single" w:sz="6" w:space="0" w:color="auto"/>
              <w:right w:val="single" w:sz="6" w:space="0" w:color="auto"/>
            </w:tcBorders>
            <w:vAlign w:val="center"/>
          </w:tcPr>
          <w:p w14:paraId="21A4E6CA"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4" w:type="pct"/>
            <w:tcBorders>
              <w:top w:val="single" w:sz="6" w:space="0" w:color="auto"/>
              <w:left w:val="single" w:sz="6" w:space="0" w:color="auto"/>
              <w:bottom w:val="single" w:sz="6" w:space="0" w:color="auto"/>
              <w:right w:val="single" w:sz="6" w:space="0" w:color="auto"/>
            </w:tcBorders>
            <w:vAlign w:val="center"/>
          </w:tcPr>
          <w:p w14:paraId="4E36A43B"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4" w:type="pct"/>
            <w:tcBorders>
              <w:top w:val="single" w:sz="6" w:space="0" w:color="auto"/>
              <w:left w:val="single" w:sz="6" w:space="0" w:color="auto"/>
              <w:bottom w:val="single" w:sz="6" w:space="0" w:color="auto"/>
              <w:right w:val="single" w:sz="6" w:space="0" w:color="auto"/>
            </w:tcBorders>
            <w:vAlign w:val="center"/>
          </w:tcPr>
          <w:p w14:paraId="214744E6"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32" w:type="pct"/>
            <w:tcBorders>
              <w:top w:val="single" w:sz="6" w:space="0" w:color="auto"/>
              <w:left w:val="single" w:sz="6" w:space="0" w:color="auto"/>
              <w:bottom w:val="single" w:sz="6" w:space="0" w:color="auto"/>
              <w:right w:val="double" w:sz="6" w:space="0" w:color="auto"/>
            </w:tcBorders>
            <w:vAlign w:val="center"/>
          </w:tcPr>
          <w:p w14:paraId="462B00C0"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r>
      <w:tr w:rsidR="009761E8" w:rsidRPr="00346CC3" w14:paraId="1DAB39E9" w14:textId="77777777" w:rsidTr="00B52AEF">
        <w:trPr>
          <w:cantSplit/>
          <w:trHeight w:val="524"/>
        </w:trPr>
        <w:tc>
          <w:tcPr>
            <w:tcW w:w="1142" w:type="pct"/>
            <w:tcBorders>
              <w:top w:val="single" w:sz="6" w:space="0" w:color="auto"/>
              <w:left w:val="double" w:sz="6" w:space="0" w:color="auto"/>
              <w:bottom w:val="single" w:sz="6" w:space="0" w:color="auto"/>
              <w:right w:val="single" w:sz="6" w:space="0" w:color="auto"/>
            </w:tcBorders>
            <w:vAlign w:val="center"/>
          </w:tcPr>
          <w:p w14:paraId="7AE4B4F3" w14:textId="749541E3" w:rsidR="00731421" w:rsidRPr="00A04741" w:rsidRDefault="00731421" w:rsidP="00042BED">
            <w:pPr>
              <w:widowControl w:val="0"/>
              <w:autoSpaceDE w:val="0"/>
              <w:autoSpaceDN w:val="0"/>
              <w:spacing w:beforeLines="20" w:before="48" w:afterLines="20" w:after="48"/>
              <w:jc w:val="left"/>
              <w:rPr>
                <w:sz w:val="18"/>
                <w:szCs w:val="20"/>
                <w:lang w:val="el-GR"/>
              </w:rPr>
            </w:pPr>
            <w:r w:rsidRPr="00A04741">
              <w:rPr>
                <w:rFonts w:ascii="Calibri" w:hAnsi="Calibri"/>
                <w:sz w:val="18"/>
                <w:szCs w:val="20"/>
                <w:lang w:val="el-GR"/>
              </w:rPr>
              <w:t xml:space="preserve">Ανάπτυξη Ολοκληρωμένου ΠΣ </w:t>
            </w:r>
          </w:p>
        </w:tc>
        <w:tc>
          <w:tcPr>
            <w:tcW w:w="214" w:type="pct"/>
            <w:tcBorders>
              <w:left w:val="single" w:sz="6" w:space="0" w:color="auto"/>
              <w:bottom w:val="single" w:sz="6" w:space="0" w:color="auto"/>
              <w:right w:val="single" w:sz="6" w:space="0" w:color="auto"/>
            </w:tcBorders>
            <w:vAlign w:val="center"/>
          </w:tcPr>
          <w:p w14:paraId="32FED214"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1" w:type="pct"/>
            <w:tcBorders>
              <w:left w:val="single" w:sz="6" w:space="0" w:color="auto"/>
              <w:bottom w:val="single" w:sz="6" w:space="0" w:color="auto"/>
              <w:right w:val="single" w:sz="6" w:space="0" w:color="auto"/>
            </w:tcBorders>
            <w:vAlign w:val="center"/>
          </w:tcPr>
          <w:p w14:paraId="74CE1038"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1" w:type="pct"/>
            <w:tcBorders>
              <w:top w:val="single" w:sz="6" w:space="0" w:color="auto"/>
              <w:left w:val="single" w:sz="6" w:space="0" w:color="auto"/>
              <w:bottom w:val="single" w:sz="6" w:space="0" w:color="auto"/>
              <w:right w:val="single" w:sz="6" w:space="0" w:color="auto"/>
            </w:tcBorders>
            <w:vAlign w:val="center"/>
          </w:tcPr>
          <w:p w14:paraId="20513513"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2" w:type="pct"/>
            <w:tcBorders>
              <w:top w:val="single" w:sz="6" w:space="0" w:color="auto"/>
              <w:left w:val="single" w:sz="6" w:space="0" w:color="auto"/>
              <w:bottom w:val="single" w:sz="6" w:space="0" w:color="auto"/>
              <w:right w:val="single" w:sz="6" w:space="0" w:color="auto"/>
            </w:tcBorders>
            <w:vAlign w:val="center"/>
          </w:tcPr>
          <w:p w14:paraId="666DCFC6"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2" w:type="pct"/>
            <w:tcBorders>
              <w:top w:val="single" w:sz="6" w:space="0" w:color="auto"/>
              <w:left w:val="single" w:sz="6" w:space="0" w:color="auto"/>
              <w:bottom w:val="single" w:sz="6" w:space="0" w:color="auto"/>
              <w:right w:val="single" w:sz="6" w:space="0" w:color="auto"/>
            </w:tcBorders>
            <w:shd w:val="clear" w:color="auto" w:fill="F2F2F2" w:themeFill="background1" w:themeFillShade="F2"/>
            <w:vAlign w:val="center"/>
          </w:tcPr>
          <w:p w14:paraId="1DC8CFC6"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3" w:type="pct"/>
            <w:tcBorders>
              <w:top w:val="single" w:sz="6" w:space="0" w:color="auto"/>
              <w:left w:val="single" w:sz="6" w:space="0" w:color="auto"/>
              <w:bottom w:val="single" w:sz="6" w:space="0" w:color="auto"/>
              <w:right w:val="single" w:sz="6" w:space="0" w:color="auto"/>
            </w:tcBorders>
            <w:shd w:val="clear" w:color="auto" w:fill="F2F2F2" w:themeFill="background1" w:themeFillShade="F2"/>
            <w:vAlign w:val="center"/>
          </w:tcPr>
          <w:p w14:paraId="3BD7A789"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3" w:type="pct"/>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5B430CFB"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4" w:type="pct"/>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3655EDB3"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4" w:type="pct"/>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198CB0D0"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4" w:type="pct"/>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4567EBA9" w14:textId="77777777" w:rsidR="00731421" w:rsidRPr="00D616B6" w:rsidRDefault="00731421" w:rsidP="00042BED">
            <w:pPr>
              <w:widowControl w:val="0"/>
              <w:autoSpaceDE w:val="0"/>
              <w:autoSpaceDN w:val="0"/>
              <w:spacing w:beforeLines="20" w:before="48" w:afterLines="20" w:after="48"/>
              <w:ind w:left="-113" w:right="-113"/>
              <w:jc w:val="center"/>
              <w:rPr>
                <w:sz w:val="18"/>
                <w:szCs w:val="20"/>
                <w:lang w:val="el-GR"/>
              </w:rPr>
            </w:pPr>
          </w:p>
        </w:tc>
        <w:tc>
          <w:tcPr>
            <w:tcW w:w="214" w:type="pct"/>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3EC892E7"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4" w:type="pct"/>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2FB87FF6"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4" w:type="pct"/>
            <w:tcBorders>
              <w:top w:val="single" w:sz="6" w:space="0" w:color="auto"/>
              <w:left w:val="single" w:sz="6" w:space="0" w:color="auto"/>
              <w:bottom w:val="single" w:sz="6" w:space="0" w:color="auto"/>
              <w:right w:val="single" w:sz="6" w:space="0" w:color="auto"/>
            </w:tcBorders>
            <w:shd w:val="clear" w:color="auto" w:fill="808080" w:themeFill="background1" w:themeFillShade="80"/>
          </w:tcPr>
          <w:p w14:paraId="5411C440"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4" w:type="pct"/>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48A2BAD1"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4" w:type="pct"/>
            <w:tcBorders>
              <w:top w:val="single" w:sz="6" w:space="0" w:color="auto"/>
              <w:left w:val="single" w:sz="6" w:space="0" w:color="auto"/>
              <w:bottom w:val="single" w:sz="6" w:space="0" w:color="auto"/>
              <w:right w:val="single" w:sz="6" w:space="0" w:color="auto"/>
            </w:tcBorders>
            <w:vAlign w:val="center"/>
          </w:tcPr>
          <w:p w14:paraId="25E5CF86"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4" w:type="pct"/>
            <w:tcBorders>
              <w:top w:val="single" w:sz="6" w:space="0" w:color="auto"/>
              <w:left w:val="single" w:sz="6" w:space="0" w:color="auto"/>
              <w:bottom w:val="single" w:sz="6" w:space="0" w:color="auto"/>
              <w:right w:val="single" w:sz="6" w:space="0" w:color="auto"/>
            </w:tcBorders>
            <w:vAlign w:val="center"/>
          </w:tcPr>
          <w:p w14:paraId="7C571B39"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4" w:type="pct"/>
            <w:tcBorders>
              <w:top w:val="single" w:sz="6" w:space="0" w:color="auto"/>
              <w:left w:val="single" w:sz="6" w:space="0" w:color="auto"/>
              <w:bottom w:val="single" w:sz="6" w:space="0" w:color="auto"/>
              <w:right w:val="single" w:sz="6" w:space="0" w:color="auto"/>
            </w:tcBorders>
            <w:vAlign w:val="center"/>
          </w:tcPr>
          <w:p w14:paraId="34BC47DA"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32" w:type="pct"/>
            <w:tcBorders>
              <w:top w:val="single" w:sz="6" w:space="0" w:color="auto"/>
              <w:left w:val="single" w:sz="6" w:space="0" w:color="auto"/>
              <w:bottom w:val="single" w:sz="6" w:space="0" w:color="auto"/>
              <w:right w:val="double" w:sz="6" w:space="0" w:color="auto"/>
            </w:tcBorders>
            <w:vAlign w:val="center"/>
          </w:tcPr>
          <w:p w14:paraId="361D50A2"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r>
      <w:tr w:rsidR="009761E8" w:rsidRPr="00346CC3" w14:paraId="1EDB7319" w14:textId="77777777" w:rsidTr="00B52AEF">
        <w:trPr>
          <w:cantSplit/>
          <w:trHeight w:val="524"/>
        </w:trPr>
        <w:tc>
          <w:tcPr>
            <w:tcW w:w="1142" w:type="pct"/>
            <w:tcBorders>
              <w:top w:val="single" w:sz="6" w:space="0" w:color="auto"/>
              <w:left w:val="double" w:sz="6" w:space="0" w:color="auto"/>
              <w:bottom w:val="single" w:sz="6" w:space="0" w:color="auto"/>
              <w:right w:val="single" w:sz="6" w:space="0" w:color="auto"/>
            </w:tcBorders>
            <w:vAlign w:val="center"/>
          </w:tcPr>
          <w:p w14:paraId="4CD95811" w14:textId="770A7037" w:rsidR="00731421" w:rsidRPr="00A04741" w:rsidRDefault="00731421" w:rsidP="00042BED">
            <w:pPr>
              <w:widowControl w:val="0"/>
              <w:autoSpaceDE w:val="0"/>
              <w:autoSpaceDN w:val="0"/>
              <w:spacing w:beforeLines="20" w:before="48" w:afterLines="20" w:after="48"/>
              <w:jc w:val="left"/>
              <w:rPr>
                <w:sz w:val="18"/>
                <w:szCs w:val="20"/>
                <w:lang w:val="el-GR"/>
              </w:rPr>
            </w:pPr>
            <w:r w:rsidRPr="00A04741">
              <w:rPr>
                <w:rFonts w:ascii="Calibri" w:hAnsi="Calibri"/>
                <w:sz w:val="18"/>
                <w:szCs w:val="20"/>
                <w:lang w:val="el-GR"/>
              </w:rPr>
              <w:t>Εκπαίδευση στο ΟΠΣ</w:t>
            </w:r>
          </w:p>
        </w:tc>
        <w:tc>
          <w:tcPr>
            <w:tcW w:w="214"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49145566"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1"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C1D0000"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1"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6F95C096"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5F0A2A5C"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407EC9B"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3"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5F0CC056"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3"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073B8EC5"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4"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12E0C1C8"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4"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5376E18F"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4"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12B804DE"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4"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389F6AED"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4"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56D5DB5D"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4" w:type="pct"/>
            <w:tcBorders>
              <w:top w:val="single" w:sz="6" w:space="0" w:color="auto"/>
              <w:left w:val="single" w:sz="6" w:space="0" w:color="auto"/>
              <w:bottom w:val="single" w:sz="6" w:space="0" w:color="auto"/>
              <w:right w:val="single" w:sz="6" w:space="0" w:color="auto"/>
            </w:tcBorders>
            <w:shd w:val="clear" w:color="auto" w:fill="FFFFFF" w:themeFill="background1"/>
          </w:tcPr>
          <w:p w14:paraId="654D73BF"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4" w:type="pct"/>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675E54FB"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4"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8EEFEEC"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4"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73B66020"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14"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369294E6"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c>
          <w:tcPr>
            <w:tcW w:w="232" w:type="pct"/>
            <w:tcBorders>
              <w:top w:val="single" w:sz="6" w:space="0" w:color="auto"/>
              <w:left w:val="single" w:sz="6" w:space="0" w:color="auto"/>
              <w:bottom w:val="single" w:sz="6" w:space="0" w:color="auto"/>
              <w:right w:val="double" w:sz="6" w:space="0" w:color="auto"/>
            </w:tcBorders>
            <w:shd w:val="clear" w:color="auto" w:fill="FFFFFF" w:themeFill="background1"/>
            <w:vAlign w:val="center"/>
          </w:tcPr>
          <w:p w14:paraId="30671D56" w14:textId="77777777" w:rsidR="00731421" w:rsidRPr="00A04741" w:rsidRDefault="00731421" w:rsidP="00042BED">
            <w:pPr>
              <w:widowControl w:val="0"/>
              <w:autoSpaceDE w:val="0"/>
              <w:autoSpaceDN w:val="0"/>
              <w:spacing w:beforeLines="20" w:before="48" w:afterLines="20" w:after="48"/>
              <w:ind w:left="-113" w:right="-113"/>
              <w:jc w:val="center"/>
              <w:rPr>
                <w:sz w:val="18"/>
                <w:szCs w:val="20"/>
                <w:lang w:val="el-GR"/>
              </w:rPr>
            </w:pPr>
          </w:p>
        </w:tc>
      </w:tr>
      <w:tr w:rsidR="009761E8" w:rsidRPr="000742F7" w14:paraId="696299D1" w14:textId="77777777" w:rsidTr="00B52AEF">
        <w:trPr>
          <w:cantSplit/>
          <w:trHeight w:val="531"/>
        </w:trPr>
        <w:tc>
          <w:tcPr>
            <w:tcW w:w="1142" w:type="pct"/>
            <w:tcBorders>
              <w:top w:val="single" w:sz="6" w:space="0" w:color="auto"/>
              <w:left w:val="double" w:sz="6" w:space="0" w:color="auto"/>
              <w:bottom w:val="single" w:sz="6" w:space="0" w:color="auto"/>
              <w:right w:val="single" w:sz="6" w:space="0" w:color="auto"/>
            </w:tcBorders>
            <w:vAlign w:val="center"/>
          </w:tcPr>
          <w:p w14:paraId="0A12C297" w14:textId="77777777" w:rsidR="00731421" w:rsidRPr="000742F7" w:rsidRDefault="00731421" w:rsidP="00042BED">
            <w:pPr>
              <w:widowControl w:val="0"/>
              <w:autoSpaceDE w:val="0"/>
              <w:autoSpaceDN w:val="0"/>
              <w:spacing w:beforeLines="20" w:before="48" w:afterLines="20" w:after="48"/>
              <w:jc w:val="left"/>
              <w:rPr>
                <w:sz w:val="18"/>
                <w:szCs w:val="20"/>
              </w:rPr>
            </w:pPr>
            <w:r w:rsidRPr="00A04741">
              <w:rPr>
                <w:rFonts w:ascii="Calibri" w:hAnsi="Calibri"/>
                <w:sz w:val="18"/>
                <w:szCs w:val="20"/>
              </w:rPr>
              <w:t>Πιλοτική Λειτουργία</w:t>
            </w:r>
          </w:p>
        </w:tc>
        <w:tc>
          <w:tcPr>
            <w:tcW w:w="214"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0CBFC425"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1"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33D47624"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1"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78C50D7B"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3AA30FAF"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1C9D8AE9"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3"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62E6DA6B"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3"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4D56298A"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7D8477D5"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5DF62B60"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47EAEB99"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1A5D31BD"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0449DB62"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shd w:val="clear" w:color="auto" w:fill="FFFFFF" w:themeFill="background1"/>
          </w:tcPr>
          <w:p w14:paraId="2071E92A"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4D0AAA54"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2D352997"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6B894DDC"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0D7CE01E"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32" w:type="pct"/>
            <w:tcBorders>
              <w:top w:val="single" w:sz="6" w:space="0" w:color="auto"/>
              <w:left w:val="single" w:sz="6" w:space="0" w:color="auto"/>
              <w:bottom w:val="single" w:sz="6" w:space="0" w:color="auto"/>
              <w:right w:val="double" w:sz="6" w:space="0" w:color="auto"/>
            </w:tcBorders>
            <w:shd w:val="clear" w:color="auto" w:fill="FFFFFF" w:themeFill="background1"/>
            <w:vAlign w:val="center"/>
          </w:tcPr>
          <w:p w14:paraId="0AAEA7A8"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r>
      <w:tr w:rsidR="009761E8" w:rsidRPr="000742F7" w14:paraId="6EE6D223" w14:textId="77777777" w:rsidTr="00B52AEF">
        <w:trPr>
          <w:cantSplit/>
          <w:trHeight w:val="518"/>
        </w:trPr>
        <w:tc>
          <w:tcPr>
            <w:tcW w:w="1142" w:type="pct"/>
            <w:tcBorders>
              <w:top w:val="single" w:sz="6" w:space="0" w:color="auto"/>
              <w:left w:val="double" w:sz="6" w:space="0" w:color="auto"/>
              <w:bottom w:val="single" w:sz="6" w:space="0" w:color="auto"/>
              <w:right w:val="single" w:sz="6" w:space="0" w:color="auto"/>
            </w:tcBorders>
            <w:vAlign w:val="center"/>
          </w:tcPr>
          <w:p w14:paraId="06B3D333" w14:textId="38325A49" w:rsidR="00731421" w:rsidRPr="000742F7" w:rsidRDefault="005E6352" w:rsidP="00042BED">
            <w:pPr>
              <w:widowControl w:val="0"/>
              <w:autoSpaceDE w:val="0"/>
              <w:autoSpaceDN w:val="0"/>
              <w:spacing w:beforeLines="20" w:before="48" w:afterLines="20" w:after="48"/>
              <w:jc w:val="left"/>
              <w:rPr>
                <w:sz w:val="18"/>
                <w:szCs w:val="20"/>
              </w:rPr>
            </w:pPr>
            <w:r>
              <w:rPr>
                <w:rFonts w:ascii="Calibri" w:hAnsi="Calibri"/>
                <w:sz w:val="18"/>
                <w:szCs w:val="20"/>
                <w:lang w:val="el-GR"/>
              </w:rPr>
              <w:t>Δοκιμαστική</w:t>
            </w:r>
            <w:r w:rsidR="00731421" w:rsidRPr="00A04741">
              <w:rPr>
                <w:rFonts w:ascii="Calibri" w:hAnsi="Calibri"/>
                <w:sz w:val="18"/>
                <w:szCs w:val="20"/>
              </w:rPr>
              <w:t xml:space="preserve"> Λειτουργία</w:t>
            </w:r>
          </w:p>
        </w:tc>
        <w:tc>
          <w:tcPr>
            <w:tcW w:w="214"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3BBA1110"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1"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6C2D5BDD"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1"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32A3150"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4B27FA3"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2"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6ED7652E"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3"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5851952A"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3"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4CD4450C"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0669C091"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20D4109"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7184BF3F"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0CA9D0F2"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69C18D88"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shd w:val="clear" w:color="auto" w:fill="FFFFFF" w:themeFill="background1"/>
          </w:tcPr>
          <w:p w14:paraId="415F8E65"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09E6996D"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6E98B12D"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72D20F98"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14" w:type="pct"/>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tcPr>
          <w:p w14:paraId="7FAD2AFB"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c>
          <w:tcPr>
            <w:tcW w:w="232" w:type="pct"/>
            <w:tcBorders>
              <w:top w:val="single" w:sz="6" w:space="0" w:color="auto"/>
              <w:left w:val="single" w:sz="6" w:space="0" w:color="auto"/>
              <w:bottom w:val="single" w:sz="6" w:space="0" w:color="auto"/>
              <w:right w:val="double" w:sz="6" w:space="0" w:color="auto"/>
            </w:tcBorders>
            <w:shd w:val="clear" w:color="auto" w:fill="808080" w:themeFill="background1" w:themeFillShade="80"/>
            <w:vAlign w:val="center"/>
          </w:tcPr>
          <w:p w14:paraId="3156EDA0" w14:textId="77777777" w:rsidR="00731421" w:rsidRPr="000742F7" w:rsidRDefault="00731421" w:rsidP="00042BED">
            <w:pPr>
              <w:widowControl w:val="0"/>
              <w:autoSpaceDE w:val="0"/>
              <w:autoSpaceDN w:val="0"/>
              <w:spacing w:beforeLines="20" w:before="48" w:afterLines="20" w:after="48"/>
              <w:ind w:left="-113" w:right="-113"/>
              <w:jc w:val="center"/>
              <w:rPr>
                <w:sz w:val="18"/>
                <w:szCs w:val="20"/>
              </w:rPr>
            </w:pPr>
          </w:p>
        </w:tc>
      </w:tr>
    </w:tbl>
    <w:p w14:paraId="101C1458" w14:textId="77777777" w:rsidR="00731421" w:rsidRPr="00EF2204" w:rsidRDefault="00731421" w:rsidP="00C77D57">
      <w:pPr>
        <w:rPr>
          <w:lang w:val="el-GR"/>
        </w:rPr>
      </w:pPr>
    </w:p>
    <w:p w14:paraId="06A0D955" w14:textId="13F0973A" w:rsidR="00025B9C" w:rsidRPr="00EF2204" w:rsidRDefault="00025B9C" w:rsidP="00B45578">
      <w:pPr>
        <w:pStyle w:val="4"/>
        <w:numPr>
          <w:ilvl w:val="1"/>
          <w:numId w:val="323"/>
        </w:numPr>
        <w:ind w:hanging="306"/>
        <w:rPr>
          <w:rFonts w:cs="Tahoma"/>
          <w:szCs w:val="22"/>
          <w:lang w:val="el-GR"/>
        </w:rPr>
      </w:pPr>
      <w:bookmarkStart w:id="788" w:name="_Toc97194368"/>
      <w:bookmarkStart w:id="789" w:name="_Toc128058994"/>
      <w:r w:rsidRPr="00EF2204">
        <w:rPr>
          <w:rFonts w:cs="Tahoma"/>
          <w:szCs w:val="22"/>
          <w:lang w:val="el-GR"/>
        </w:rPr>
        <w:t>Φάσεις – Παραδοτέα</w:t>
      </w:r>
      <w:bookmarkEnd w:id="788"/>
      <w:bookmarkEnd w:id="789"/>
    </w:p>
    <w:p w14:paraId="63BE3D56" w14:textId="3D6288BE" w:rsidR="00025B9C" w:rsidRDefault="00025B9C" w:rsidP="00025B9C">
      <w:pPr>
        <w:pStyle w:val="5"/>
        <w:numPr>
          <w:ilvl w:val="0"/>
          <w:numId w:val="102"/>
        </w:numPr>
        <w:rPr>
          <w:rFonts w:eastAsia="SimSun" w:cs="Tahoma"/>
          <w:lang w:val="el-GR"/>
        </w:rPr>
      </w:pPr>
      <w:bookmarkStart w:id="790" w:name="_Toc128058995"/>
      <w:r w:rsidRPr="00EF2204">
        <w:rPr>
          <w:rFonts w:eastAsia="SimSun" w:cs="Tahoma"/>
          <w:lang w:val="el-GR"/>
        </w:rPr>
        <w:t xml:space="preserve">Φάση 1: </w:t>
      </w:r>
      <w:r w:rsidRPr="00B45578">
        <w:rPr>
          <w:rFonts w:eastAsia="SimSun" w:cs="Tahoma"/>
          <w:lang w:val="el-GR"/>
        </w:rPr>
        <w:t>Μελέτη Εφαρμογής – Ανάλυση Απαιτήσεων</w:t>
      </w:r>
      <w:bookmarkEnd w:id="790"/>
      <w:r w:rsidRPr="00EF2204">
        <w:rPr>
          <w:rFonts w:eastAsia="SimSun" w:cs="Tahoma"/>
          <w:lang w:val="el-GR"/>
        </w:rPr>
        <w:t xml:space="preserve"> </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000"/>
        <w:gridCol w:w="6628"/>
      </w:tblGrid>
      <w:tr w:rsidR="005E6352" w:rsidRPr="0007352E" w14:paraId="3EEB4EB3" w14:textId="77777777" w:rsidTr="00042BED">
        <w:trPr>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hideMark/>
          </w:tcPr>
          <w:p w14:paraId="3DBE0C51" w14:textId="77777777" w:rsidR="005E6352" w:rsidRPr="00657483" w:rsidRDefault="005E6352" w:rsidP="00042BED">
            <w:pPr>
              <w:rPr>
                <w:b/>
                <w:bCs/>
                <w:lang w:val="el-GR"/>
              </w:rPr>
            </w:pPr>
            <w:r w:rsidRPr="00657483">
              <w:rPr>
                <w:b/>
                <w:bCs/>
                <w:lang w:val="el-GR"/>
              </w:rPr>
              <w:t>Φάση 1: Μελέτη Εφαρμογής – Ανάλυση Απαιτήσεων</w:t>
            </w:r>
          </w:p>
        </w:tc>
      </w:tr>
      <w:tr w:rsidR="005E6352" w:rsidRPr="00657483" w14:paraId="003C2DD1" w14:textId="77777777" w:rsidTr="00042BED">
        <w:trPr>
          <w:jc w:val="center"/>
        </w:trPr>
        <w:tc>
          <w:tcPr>
            <w:tcW w:w="5000" w:type="pct"/>
            <w:gridSpan w:val="2"/>
            <w:tcBorders>
              <w:top w:val="single" w:sz="4" w:space="0" w:color="000000"/>
              <w:left w:val="single" w:sz="4" w:space="0" w:color="000000"/>
              <w:bottom w:val="single" w:sz="4" w:space="0" w:color="000000"/>
              <w:right w:val="single" w:sz="4" w:space="0" w:color="000000"/>
            </w:tcBorders>
            <w:hideMark/>
          </w:tcPr>
          <w:p w14:paraId="6437099C" w14:textId="25C5CDEE" w:rsidR="005E6352" w:rsidRPr="00D91AD3" w:rsidRDefault="005E6352" w:rsidP="00042BED">
            <w:pPr>
              <w:rPr>
                <w:lang w:val="el-GR"/>
              </w:rPr>
            </w:pPr>
            <w:r w:rsidRPr="00D91AD3">
              <w:rPr>
                <w:lang w:val="el-GR"/>
              </w:rPr>
              <w:t xml:space="preserve">Στη συγκεκριμένη φάση, ο Ανάδοχος θα καταρτίσει το πλάνο υλοποίησης του έργου. Θα αποσαφηνίσει όλες τις πτυχές του έργου και θα οριστικοποιήσει τις προδιαγραφές του λογισμικού και του εξοπλισμού που θα παραδώσει, τις υπηρεσίες </w:t>
            </w:r>
            <w:r>
              <w:rPr>
                <w:lang w:val="el-GR"/>
              </w:rPr>
              <w:t xml:space="preserve">εκπαίδευσης </w:t>
            </w:r>
            <w:r w:rsidRPr="00D91AD3">
              <w:rPr>
                <w:lang w:val="el-GR"/>
              </w:rPr>
              <w:t>καθώς και το περιεχόμενο των υπηρεσιών που θα παρέχει. Επιπλέον, θα προσδιορίσει λεπτομερώς τις απαιτήσεις διαλειτουργικότητας, ασφάλειας και μετάπτωσης.</w:t>
            </w:r>
          </w:p>
          <w:p w14:paraId="6086ED56" w14:textId="77777777" w:rsidR="005E6352" w:rsidRPr="00D91AD3" w:rsidRDefault="005E6352" w:rsidP="00042BED">
            <w:pPr>
              <w:rPr>
                <w:lang w:val="el-GR"/>
              </w:rPr>
            </w:pPr>
            <w:r w:rsidRPr="00D91AD3">
              <w:rPr>
                <w:lang w:val="el-GR"/>
              </w:rPr>
              <w:t>Η Φάση 1 αποτελεί τον βασικό οδηγό υλοποίησης του Έργου και περιλαμβάνει:</w:t>
            </w:r>
          </w:p>
          <w:p w14:paraId="334BEC30" w14:textId="77777777" w:rsidR="005E6352" w:rsidRPr="00D91AD3" w:rsidRDefault="005E6352" w:rsidP="00042BED">
            <w:pPr>
              <w:rPr>
                <w:lang w:val="el-GR"/>
              </w:rPr>
            </w:pPr>
            <w:r w:rsidRPr="00D91AD3">
              <w:rPr>
                <w:lang w:val="el-GR"/>
              </w:rPr>
              <w:t>•</w:t>
            </w:r>
            <w:r w:rsidRPr="00D91AD3">
              <w:rPr>
                <w:lang w:val="el-GR"/>
              </w:rPr>
              <w:tab/>
              <w:t>Το Πλάνο Υλοποίησης Έργου (αρχικό)</w:t>
            </w:r>
          </w:p>
          <w:p w14:paraId="02B0AF27" w14:textId="57904AA9" w:rsidR="005E6352" w:rsidRPr="00D91AD3" w:rsidRDefault="005E6352" w:rsidP="00042BED">
            <w:pPr>
              <w:rPr>
                <w:lang w:val="el-GR"/>
              </w:rPr>
            </w:pPr>
            <w:r w:rsidRPr="00D91AD3">
              <w:rPr>
                <w:lang w:val="el-GR"/>
              </w:rPr>
              <w:t>•</w:t>
            </w:r>
            <w:r w:rsidRPr="00D91AD3">
              <w:rPr>
                <w:lang w:val="el-GR"/>
              </w:rPr>
              <w:tab/>
              <w:t xml:space="preserve">Τη Μελέτη Εφαρμογής, όπως αυτές αναλύονται στην Παρ. Μελέτη Εφαρμογής - Ανάλυση Απαιτήσεων, η οποία περιλαμβάνει μεταξύ άλλων το επικαιροποιημένο Πλάνο Υλοποίησης Έργου, το Τεύχος Ανάλυσης Απαιτήσεων </w:t>
            </w:r>
          </w:p>
          <w:p w14:paraId="4F3C2A1B" w14:textId="6F5FFAC6" w:rsidR="005E6352" w:rsidRPr="00D91AD3" w:rsidRDefault="005E6352" w:rsidP="00042BED">
            <w:pPr>
              <w:rPr>
                <w:lang w:val="el-GR"/>
              </w:rPr>
            </w:pPr>
            <w:r w:rsidRPr="00D91AD3">
              <w:rPr>
                <w:lang w:val="el-GR"/>
              </w:rPr>
              <w:t>•</w:t>
            </w:r>
            <w:r w:rsidRPr="00D91AD3">
              <w:rPr>
                <w:lang w:val="el-GR"/>
              </w:rPr>
              <w:tab/>
              <w:t xml:space="preserve">τη Μελέτη Διαλειτουργικότητας &amp; Διασύνδεσης και τη μελέτη Εγκατάστασης του συστήματος </w:t>
            </w:r>
            <w:r w:rsidR="00C73E49" w:rsidRPr="00BC6D27">
              <w:rPr>
                <w:lang w:val="el-GR"/>
              </w:rPr>
              <w:t>όπου απαιτηθεί</w:t>
            </w:r>
            <w:r w:rsidRPr="00BC6D27">
              <w:rPr>
                <w:lang w:val="el-GR"/>
              </w:rPr>
              <w:t>.</w:t>
            </w:r>
          </w:p>
          <w:p w14:paraId="52283DD4" w14:textId="77777777" w:rsidR="005E6352" w:rsidRPr="00D91AD3" w:rsidRDefault="005E6352" w:rsidP="00042BED">
            <w:pPr>
              <w:rPr>
                <w:lang w:val="el-GR"/>
              </w:rPr>
            </w:pPr>
            <w:r w:rsidRPr="00D91AD3">
              <w:rPr>
                <w:lang w:val="el-GR"/>
              </w:rPr>
              <w:t>•</w:t>
            </w:r>
            <w:r w:rsidRPr="00D91AD3">
              <w:rPr>
                <w:lang w:val="el-GR"/>
              </w:rPr>
              <w:tab/>
              <w:t>Τη Μελέτη Ασφάλειας</w:t>
            </w:r>
          </w:p>
          <w:p w14:paraId="54582424" w14:textId="0DDA0141" w:rsidR="005E6352" w:rsidRPr="00D91AD3" w:rsidRDefault="005E6352" w:rsidP="00042BED">
            <w:pPr>
              <w:rPr>
                <w:lang w:val="el-GR"/>
              </w:rPr>
            </w:pPr>
            <w:r w:rsidRPr="00D91AD3">
              <w:rPr>
                <w:lang w:val="el-GR"/>
              </w:rPr>
              <w:t>•</w:t>
            </w:r>
            <w:r w:rsidRPr="00D91AD3">
              <w:rPr>
                <w:lang w:val="el-GR"/>
              </w:rPr>
              <w:tab/>
              <w:t>Τη Μελέτη Μετάπτωσης δεδομένων</w:t>
            </w:r>
          </w:p>
          <w:p w14:paraId="546F6A4B" w14:textId="77777777" w:rsidR="005E6352" w:rsidRPr="00D91AD3" w:rsidRDefault="005E6352" w:rsidP="00042BED">
            <w:pPr>
              <w:rPr>
                <w:lang w:val="el-GR"/>
              </w:rPr>
            </w:pPr>
            <w:r w:rsidRPr="00D91AD3">
              <w:rPr>
                <w:lang w:val="el-GR"/>
              </w:rPr>
              <w:t>Τα αναμενόμενα αποτελέσματα της Φάσης 1 συνοψίζονται στα πλάνα/σχεδιασμούς/μελέτες των κατωτέρω, όπως αυτά περιγράφονται στα κεφάλαια της παρούσας Διακήρυξης:</w:t>
            </w:r>
          </w:p>
          <w:p w14:paraId="514DAAB1" w14:textId="77777777" w:rsidR="005E6352" w:rsidRPr="00D91AD3" w:rsidRDefault="005E6352" w:rsidP="00042BED">
            <w:pPr>
              <w:rPr>
                <w:lang w:val="el-GR"/>
              </w:rPr>
            </w:pPr>
            <w:r w:rsidRPr="00D91AD3">
              <w:rPr>
                <w:lang w:val="el-GR"/>
              </w:rPr>
              <w:t>- Σχέδιο Διαχείρισης και Ποιότητας Έργου (ΣΔΠΕ)</w:t>
            </w:r>
          </w:p>
          <w:p w14:paraId="55D43174" w14:textId="77777777" w:rsidR="005E6352" w:rsidRPr="00D91AD3" w:rsidRDefault="005E6352" w:rsidP="00042BED">
            <w:pPr>
              <w:rPr>
                <w:lang w:val="el-GR"/>
              </w:rPr>
            </w:pPr>
            <w:r w:rsidRPr="00D91AD3">
              <w:rPr>
                <w:lang w:val="el-GR"/>
              </w:rPr>
              <w:t>- Μελέτη καταγραφής – επικαιροποίησης υφιστάμενης κατάστασης</w:t>
            </w:r>
          </w:p>
          <w:p w14:paraId="487A08AE" w14:textId="77777777" w:rsidR="005E6352" w:rsidRPr="00D91AD3" w:rsidRDefault="005E6352" w:rsidP="00042BED">
            <w:pPr>
              <w:rPr>
                <w:lang w:val="el-GR"/>
              </w:rPr>
            </w:pPr>
            <w:r w:rsidRPr="00D91AD3">
              <w:rPr>
                <w:lang w:val="el-GR"/>
              </w:rPr>
              <w:t xml:space="preserve"> - Μελέτη διαλειτουργικότητας δεδομένων</w:t>
            </w:r>
          </w:p>
          <w:p w14:paraId="0CABD760" w14:textId="77777777" w:rsidR="005E6352" w:rsidRPr="00D91AD3" w:rsidRDefault="005E6352" w:rsidP="00042BED">
            <w:pPr>
              <w:rPr>
                <w:lang w:val="el-GR"/>
              </w:rPr>
            </w:pPr>
            <w:r w:rsidRPr="00D91AD3">
              <w:rPr>
                <w:lang w:val="el-GR"/>
              </w:rPr>
              <w:t>- Μελέτη ασφάλειας συστήματος</w:t>
            </w:r>
          </w:p>
          <w:p w14:paraId="37724163" w14:textId="77777777" w:rsidR="005E6352" w:rsidRPr="00D91AD3" w:rsidRDefault="005E6352" w:rsidP="00042BED">
            <w:pPr>
              <w:rPr>
                <w:lang w:val="el-GR"/>
              </w:rPr>
            </w:pPr>
            <w:r w:rsidRPr="00D91AD3">
              <w:rPr>
                <w:lang w:val="el-GR"/>
              </w:rPr>
              <w:t>- Μελέτη Μετάπτωσης αρχειακού υλικού</w:t>
            </w:r>
          </w:p>
          <w:p w14:paraId="35433FB1" w14:textId="77777777" w:rsidR="005E6352" w:rsidRPr="00D91AD3" w:rsidRDefault="005E6352" w:rsidP="00042BED">
            <w:pPr>
              <w:rPr>
                <w:lang w:val="el-GR"/>
              </w:rPr>
            </w:pPr>
            <w:r w:rsidRPr="00D91AD3">
              <w:rPr>
                <w:lang w:val="el-GR"/>
              </w:rPr>
              <w:t>- Τεύχος ανάλυσης απαιτήσεων χρηστών και διαδικασιών</w:t>
            </w:r>
          </w:p>
          <w:p w14:paraId="6FEF4323" w14:textId="77777777" w:rsidR="005E6352" w:rsidRPr="00D91AD3" w:rsidRDefault="005E6352" w:rsidP="00042BED">
            <w:pPr>
              <w:rPr>
                <w:lang w:val="el-GR"/>
              </w:rPr>
            </w:pPr>
            <w:r w:rsidRPr="00D91AD3">
              <w:rPr>
                <w:lang w:val="el-GR"/>
              </w:rPr>
              <w:t>- Σχεδιασμός αρχιτεκτονικής λύσης και λειτουργικός σχεδιασμός</w:t>
            </w:r>
          </w:p>
          <w:p w14:paraId="48EF8DC0" w14:textId="77777777" w:rsidR="005E6352" w:rsidRPr="00D91AD3" w:rsidRDefault="005E6352" w:rsidP="00042BED">
            <w:pPr>
              <w:rPr>
                <w:lang w:val="el-GR"/>
              </w:rPr>
            </w:pPr>
            <w:r w:rsidRPr="00D91AD3">
              <w:rPr>
                <w:lang w:val="el-GR"/>
              </w:rPr>
              <w:t>- Σενάρια και μεθοδολογία ελέγχου</w:t>
            </w:r>
          </w:p>
          <w:p w14:paraId="291DD84B" w14:textId="77777777" w:rsidR="005E6352" w:rsidRPr="00D91AD3" w:rsidRDefault="005E6352" w:rsidP="00042BED">
            <w:pPr>
              <w:rPr>
                <w:lang w:val="el-GR"/>
              </w:rPr>
            </w:pPr>
            <w:r w:rsidRPr="00D91AD3">
              <w:rPr>
                <w:lang w:val="el-GR"/>
              </w:rPr>
              <w:t>- Πλάνο κατάρτισης – εκπαίδευσης Χρηστών</w:t>
            </w:r>
          </w:p>
          <w:p w14:paraId="78FF6B0B" w14:textId="77777777" w:rsidR="005E6352" w:rsidRPr="00657483" w:rsidRDefault="005E6352" w:rsidP="00042BED">
            <w:pPr>
              <w:spacing w:line="276" w:lineRule="auto"/>
              <w:rPr>
                <w:lang w:val="el-GR"/>
              </w:rPr>
            </w:pPr>
            <w:r w:rsidRPr="00D91AD3">
              <w:rPr>
                <w:lang w:val="el-GR"/>
              </w:rPr>
              <w:t>- Σχέδιο δράσεων προβολής</w:t>
            </w:r>
          </w:p>
          <w:p w14:paraId="79BA6EDE" w14:textId="77777777" w:rsidR="005E6352" w:rsidRPr="00657483" w:rsidRDefault="005E6352" w:rsidP="00042BED">
            <w:pPr>
              <w:spacing w:line="276" w:lineRule="auto"/>
              <w:rPr>
                <w:lang w:val="el-GR"/>
              </w:rPr>
            </w:pPr>
          </w:p>
        </w:tc>
      </w:tr>
      <w:tr w:rsidR="005E6352" w:rsidRPr="00657483" w14:paraId="4F6AA6DA" w14:textId="77777777" w:rsidTr="00042BED">
        <w:trPr>
          <w:trHeight w:val="264"/>
          <w:jc w:val="center"/>
        </w:trPr>
        <w:tc>
          <w:tcPr>
            <w:tcW w:w="1558"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1FB66572" w14:textId="77777777" w:rsidR="005E6352" w:rsidRPr="00657483" w:rsidRDefault="005E6352" w:rsidP="00042BED">
            <w:r w:rsidRPr="00657483">
              <w:t>Τίτλος Παραδοτέου</w:t>
            </w:r>
          </w:p>
        </w:tc>
        <w:tc>
          <w:tcPr>
            <w:tcW w:w="3442"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335E9AF0" w14:textId="77777777" w:rsidR="005E6352" w:rsidRPr="00657483" w:rsidRDefault="005E6352" w:rsidP="00042BED">
            <w:r w:rsidRPr="00657483">
              <w:t xml:space="preserve">Περιγραφή Παραδοτέου </w:t>
            </w:r>
          </w:p>
        </w:tc>
      </w:tr>
      <w:tr w:rsidR="005E6352" w:rsidRPr="0007352E" w14:paraId="064FB680" w14:textId="77777777" w:rsidTr="00042BED">
        <w:trPr>
          <w:trHeight w:val="264"/>
          <w:jc w:val="center"/>
        </w:trPr>
        <w:tc>
          <w:tcPr>
            <w:tcW w:w="1558" w:type="pct"/>
            <w:tcBorders>
              <w:top w:val="single" w:sz="4" w:space="0" w:color="auto"/>
              <w:left w:val="single" w:sz="4" w:space="0" w:color="auto"/>
              <w:bottom w:val="single" w:sz="4" w:space="0" w:color="auto"/>
              <w:right w:val="single" w:sz="4" w:space="0" w:color="auto"/>
            </w:tcBorders>
            <w:shd w:val="clear" w:color="auto" w:fill="auto"/>
            <w:vAlign w:val="center"/>
          </w:tcPr>
          <w:p w14:paraId="498FE5D7" w14:textId="77777777" w:rsidR="005E6352" w:rsidRPr="00657483" w:rsidRDefault="005E6352" w:rsidP="00042BED">
            <w:pPr>
              <w:rPr>
                <w:lang w:val="el-GR"/>
              </w:rPr>
            </w:pPr>
            <w:r w:rsidRPr="002F7A98">
              <w:rPr>
                <w:b/>
                <w:bCs/>
                <w:lang w:val="el-GR"/>
              </w:rPr>
              <w:t>Π1.1</w:t>
            </w:r>
            <w:r w:rsidRPr="00657483">
              <w:rPr>
                <w:lang w:val="el-GR"/>
              </w:rPr>
              <w:t xml:space="preserve"> Μελέτη Εφαρμογής – Ανάλυσης Απαιτήσεων</w:t>
            </w:r>
          </w:p>
        </w:tc>
        <w:tc>
          <w:tcPr>
            <w:tcW w:w="3442" w:type="pct"/>
            <w:tcBorders>
              <w:top w:val="single" w:sz="4" w:space="0" w:color="auto"/>
              <w:left w:val="single" w:sz="4" w:space="0" w:color="auto"/>
              <w:bottom w:val="single" w:sz="4" w:space="0" w:color="auto"/>
              <w:right w:val="single" w:sz="4" w:space="0" w:color="auto"/>
            </w:tcBorders>
            <w:shd w:val="clear" w:color="auto" w:fill="auto"/>
            <w:vAlign w:val="center"/>
          </w:tcPr>
          <w:p w14:paraId="3071517B" w14:textId="77777777" w:rsidR="005E6352" w:rsidRPr="00657483" w:rsidRDefault="005E6352" w:rsidP="00042BED">
            <w:pPr>
              <w:rPr>
                <w:lang w:val="el-GR"/>
              </w:rPr>
            </w:pPr>
            <w:r w:rsidRPr="00657483">
              <w:rPr>
                <w:lang w:val="el-GR"/>
              </w:rPr>
              <w:t>Περιλαμβάνει κατ’ ελάχιστο τα αναφερόμενα στην παρούσα Παράγραφο.</w:t>
            </w:r>
          </w:p>
        </w:tc>
      </w:tr>
    </w:tbl>
    <w:p w14:paraId="0824BEC3" w14:textId="77777777" w:rsidR="00EA7E9C" w:rsidRPr="00EA7E9C" w:rsidRDefault="00EA7E9C" w:rsidP="00EA7E9C">
      <w:pPr>
        <w:rPr>
          <w:rFonts w:eastAsia="SimSun"/>
          <w:lang w:val="el-GR"/>
        </w:rPr>
      </w:pPr>
    </w:p>
    <w:p w14:paraId="1443F392" w14:textId="35F05386" w:rsidR="00025B9C" w:rsidRDefault="00025B9C" w:rsidP="00EF2204">
      <w:pPr>
        <w:pStyle w:val="5"/>
        <w:numPr>
          <w:ilvl w:val="0"/>
          <w:numId w:val="102"/>
        </w:numPr>
        <w:rPr>
          <w:rFonts w:eastAsia="SimSun" w:cs="Tahoma"/>
          <w:lang w:val="el-GR"/>
        </w:rPr>
      </w:pPr>
      <w:bookmarkStart w:id="791" w:name="_Toc128058996"/>
      <w:r w:rsidRPr="00EF2204">
        <w:rPr>
          <w:rFonts w:eastAsia="SimSun" w:cs="Tahoma"/>
          <w:lang w:val="el-GR"/>
        </w:rPr>
        <w:t xml:space="preserve">Φάση 2: </w:t>
      </w:r>
      <w:r w:rsidR="00346CC3" w:rsidRPr="00346CC3">
        <w:rPr>
          <w:rFonts w:eastAsia="SimSun" w:cs="Tahoma"/>
          <w:lang w:val="el-GR"/>
        </w:rPr>
        <w:t>Εκπαίδευση κατά ITIL</w:t>
      </w:r>
      <w:bookmarkEnd w:id="791"/>
      <w:r w:rsidR="00346CC3" w:rsidRPr="00346CC3">
        <w:rPr>
          <w:rFonts w:eastAsia="SimSun" w:cs="Tahoma"/>
          <w:highlight w:val="cyan"/>
          <w:lang w:val="el-GR"/>
        </w:rPr>
        <w:t xml:space="preserve"> </w:t>
      </w:r>
    </w:p>
    <w:p w14:paraId="07045673" w14:textId="73853E81" w:rsidR="005E6352" w:rsidRDefault="005E6352" w:rsidP="00B45578">
      <w:pPr>
        <w:pStyle w:val="4"/>
        <w:numPr>
          <w:ilvl w:val="0"/>
          <w:numId w:val="0"/>
        </w:numPr>
        <w:ind w:left="864"/>
        <w:rPr>
          <w:rFonts w:eastAsia="SimSun"/>
          <w:lang w:val="el-GR"/>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5E6352" w:rsidRPr="005E6352" w14:paraId="5AEE6DCA" w14:textId="77777777" w:rsidTr="00042BED">
        <w:trPr>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hideMark/>
          </w:tcPr>
          <w:p w14:paraId="13591103" w14:textId="761AF9C3" w:rsidR="005E6352" w:rsidRPr="00657483" w:rsidRDefault="005E6352" w:rsidP="00042BED">
            <w:pPr>
              <w:rPr>
                <w:b/>
                <w:bCs/>
                <w:lang w:val="el-GR"/>
              </w:rPr>
            </w:pPr>
            <w:r w:rsidRPr="00657483">
              <w:rPr>
                <w:b/>
                <w:bCs/>
                <w:lang w:val="el-GR"/>
              </w:rPr>
              <w:t xml:space="preserve">Φάση </w:t>
            </w:r>
            <w:r>
              <w:rPr>
                <w:b/>
                <w:bCs/>
                <w:lang w:val="el-GR"/>
              </w:rPr>
              <w:t>2</w:t>
            </w:r>
            <w:r w:rsidRPr="00657483">
              <w:rPr>
                <w:b/>
                <w:bCs/>
                <w:lang w:val="el-GR"/>
              </w:rPr>
              <w:t xml:space="preserve">: </w:t>
            </w:r>
            <w:r>
              <w:rPr>
                <w:b/>
                <w:bCs/>
                <w:lang w:val="el-GR"/>
              </w:rPr>
              <w:t>Ε</w:t>
            </w:r>
            <w:r w:rsidRPr="00657483">
              <w:rPr>
                <w:b/>
                <w:bCs/>
                <w:lang w:val="el-GR"/>
              </w:rPr>
              <w:t xml:space="preserve">κπαίδευση </w:t>
            </w:r>
            <w:r>
              <w:rPr>
                <w:b/>
                <w:bCs/>
                <w:lang w:val="el-GR"/>
              </w:rPr>
              <w:t xml:space="preserve">κατά </w:t>
            </w:r>
            <w:r>
              <w:rPr>
                <w:b/>
                <w:bCs/>
                <w:lang w:val="en-US"/>
              </w:rPr>
              <w:t>ITIL</w:t>
            </w:r>
            <w:r w:rsidRPr="00B45578">
              <w:rPr>
                <w:b/>
                <w:bCs/>
                <w:lang w:val="el-GR"/>
              </w:rPr>
              <w:t xml:space="preserve"> </w:t>
            </w:r>
          </w:p>
        </w:tc>
      </w:tr>
      <w:tr w:rsidR="005E6352" w:rsidRPr="0007352E" w14:paraId="20124716" w14:textId="77777777" w:rsidTr="00042BED">
        <w:trPr>
          <w:jc w:val="center"/>
        </w:trPr>
        <w:tc>
          <w:tcPr>
            <w:tcW w:w="5000" w:type="pct"/>
            <w:gridSpan w:val="2"/>
            <w:tcBorders>
              <w:top w:val="single" w:sz="4" w:space="0" w:color="000000"/>
              <w:left w:val="single" w:sz="4" w:space="0" w:color="000000"/>
              <w:bottom w:val="single" w:sz="4" w:space="0" w:color="000000"/>
              <w:right w:val="single" w:sz="4" w:space="0" w:color="000000"/>
            </w:tcBorders>
            <w:hideMark/>
          </w:tcPr>
          <w:p w14:paraId="2119FC75" w14:textId="4C520CC8" w:rsidR="005E6352" w:rsidRPr="00657483" w:rsidRDefault="005E6352" w:rsidP="00042BED">
            <w:pPr>
              <w:spacing w:line="276" w:lineRule="auto"/>
              <w:rPr>
                <w:lang w:val="el-GR"/>
              </w:rPr>
            </w:pPr>
            <w:r w:rsidRPr="00657483">
              <w:rPr>
                <w:lang w:val="el-GR"/>
              </w:rPr>
              <w:t xml:space="preserve">Η Φάση </w:t>
            </w:r>
            <w:r>
              <w:rPr>
                <w:lang w:val="el-GR"/>
              </w:rPr>
              <w:t>2</w:t>
            </w:r>
            <w:r w:rsidRPr="00657483">
              <w:rPr>
                <w:lang w:val="el-GR"/>
              </w:rPr>
              <w:t xml:space="preserve"> περιλαμβάνει τις ακόλουθες </w:t>
            </w:r>
            <w:r>
              <w:rPr>
                <w:lang w:val="el-GR"/>
              </w:rPr>
              <w:t>ενέργειες</w:t>
            </w:r>
            <w:r w:rsidRPr="00657483">
              <w:rPr>
                <w:lang w:val="el-GR"/>
              </w:rPr>
              <w:t xml:space="preserve">: </w:t>
            </w:r>
          </w:p>
          <w:p w14:paraId="7CF6CC66" w14:textId="7063F0AB" w:rsidR="005E6352" w:rsidRPr="00657483" w:rsidRDefault="005E6352" w:rsidP="005E6352">
            <w:pPr>
              <w:pStyle w:val="aff"/>
              <w:numPr>
                <w:ilvl w:val="0"/>
                <w:numId w:val="354"/>
              </w:numPr>
              <w:spacing w:line="276" w:lineRule="auto"/>
              <w:rPr>
                <w:lang w:val="el-GR"/>
              </w:rPr>
            </w:pPr>
            <w:r w:rsidRPr="00657483">
              <w:rPr>
                <w:lang w:val="el-GR"/>
              </w:rPr>
              <w:t xml:space="preserve">διαμόρφωση και παραγωγή του εκπαιδευτικού υλικού, </w:t>
            </w:r>
          </w:p>
          <w:p w14:paraId="230C523A" w14:textId="40667C85" w:rsidR="005E6352" w:rsidRDefault="005E6352" w:rsidP="005E6352">
            <w:pPr>
              <w:pStyle w:val="aff"/>
              <w:numPr>
                <w:ilvl w:val="0"/>
                <w:numId w:val="354"/>
              </w:numPr>
              <w:spacing w:line="276" w:lineRule="auto"/>
              <w:rPr>
                <w:lang w:val="el-GR"/>
              </w:rPr>
            </w:pPr>
            <w:r w:rsidRPr="00657483">
              <w:rPr>
                <w:lang w:val="el-GR"/>
              </w:rPr>
              <w:t xml:space="preserve">εκπαίδευση </w:t>
            </w:r>
            <w:r>
              <w:rPr>
                <w:lang w:val="el-GR"/>
              </w:rPr>
              <w:t xml:space="preserve">σε </w:t>
            </w:r>
            <w:r w:rsidRPr="005E6352">
              <w:rPr>
                <w:lang w:val="el-GR"/>
              </w:rPr>
              <w:t>επιλεγμένα στελέχη της ΚτΠ ΜΑΕ στη θεματική ενότητα ITIL (Information Technology Infrastructure Library)</w:t>
            </w:r>
            <w:r>
              <w:rPr>
                <w:lang w:val="el-GR"/>
              </w:rPr>
              <w:t>, σύμφωνα με τα αναγραφόμενα στην παράγραφο 6.2</w:t>
            </w:r>
          </w:p>
          <w:p w14:paraId="5AF30357" w14:textId="77777777" w:rsidR="005E6352" w:rsidRPr="00657483" w:rsidRDefault="005E6352" w:rsidP="00B45578">
            <w:pPr>
              <w:pStyle w:val="aff"/>
              <w:spacing w:line="276" w:lineRule="auto"/>
              <w:rPr>
                <w:lang w:val="el-GR"/>
              </w:rPr>
            </w:pPr>
          </w:p>
          <w:p w14:paraId="41DB95E5" w14:textId="7F8CFF21" w:rsidR="005E6352" w:rsidRPr="00657483" w:rsidRDefault="005E6352" w:rsidP="00B45578">
            <w:pPr>
              <w:rPr>
                <w:lang w:val="el-GR"/>
              </w:rPr>
            </w:pPr>
          </w:p>
        </w:tc>
      </w:tr>
      <w:tr w:rsidR="005E6352" w:rsidRPr="00074966" w14:paraId="72DA4A72" w14:textId="77777777" w:rsidTr="00042BED">
        <w:trPr>
          <w:trHeight w:val="134"/>
          <w:jc w:val="center"/>
        </w:trPr>
        <w:tc>
          <w:tcPr>
            <w:tcW w:w="1563"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783DE91C" w14:textId="77777777" w:rsidR="005E6352" w:rsidRPr="00657483" w:rsidRDefault="005E6352" w:rsidP="00042BED">
            <w:r w:rsidRPr="00657483">
              <w:t>Τίτλος Παραδοτέου</w:t>
            </w:r>
          </w:p>
        </w:tc>
        <w:tc>
          <w:tcPr>
            <w:tcW w:w="3437"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7A24DA5E" w14:textId="77777777" w:rsidR="005E6352" w:rsidRPr="00657483" w:rsidRDefault="005E6352" w:rsidP="00042BED">
            <w:r w:rsidRPr="00657483">
              <w:t xml:space="preserve">Περιγραφή Παραδοτέου </w:t>
            </w:r>
          </w:p>
        </w:tc>
      </w:tr>
      <w:tr w:rsidR="005E6352" w:rsidRPr="00FF4C7C" w14:paraId="38F6702D" w14:textId="77777777" w:rsidTr="00042BED">
        <w:trPr>
          <w:trHeight w:val="390"/>
          <w:jc w:val="center"/>
        </w:trPr>
        <w:tc>
          <w:tcPr>
            <w:tcW w:w="1563" w:type="pct"/>
            <w:tcBorders>
              <w:top w:val="single" w:sz="4" w:space="0" w:color="auto"/>
              <w:left w:val="single" w:sz="4" w:space="0" w:color="auto"/>
              <w:bottom w:val="single" w:sz="4" w:space="0" w:color="auto"/>
              <w:right w:val="single" w:sz="4" w:space="0" w:color="auto"/>
            </w:tcBorders>
          </w:tcPr>
          <w:p w14:paraId="3B66F2D2" w14:textId="65675CFF" w:rsidR="005E6352" w:rsidRPr="00657483" w:rsidRDefault="005E6352" w:rsidP="00042BED">
            <w:pPr>
              <w:rPr>
                <w:b/>
                <w:lang w:val="el-GR"/>
              </w:rPr>
            </w:pPr>
            <w:r w:rsidRPr="00657483">
              <w:rPr>
                <w:b/>
              </w:rPr>
              <w:t>Π</w:t>
            </w:r>
            <w:r>
              <w:rPr>
                <w:b/>
                <w:lang w:val="el-GR"/>
              </w:rPr>
              <w:t>2</w:t>
            </w:r>
            <w:r w:rsidRPr="00657483">
              <w:rPr>
                <w:b/>
              </w:rPr>
              <w:t>.1</w:t>
            </w:r>
            <w:r w:rsidRPr="00657483">
              <w:t xml:space="preserve"> Οριστικοποιημένος οδηγός εκπαίδευσης</w:t>
            </w:r>
          </w:p>
        </w:tc>
        <w:tc>
          <w:tcPr>
            <w:tcW w:w="3437" w:type="pct"/>
            <w:tcBorders>
              <w:top w:val="single" w:sz="4" w:space="0" w:color="auto"/>
              <w:left w:val="single" w:sz="4" w:space="0" w:color="auto"/>
              <w:bottom w:val="single" w:sz="4" w:space="0" w:color="auto"/>
              <w:right w:val="single" w:sz="4" w:space="0" w:color="auto"/>
            </w:tcBorders>
          </w:tcPr>
          <w:p w14:paraId="777E426B" w14:textId="77777777" w:rsidR="005E6352" w:rsidRPr="00657483" w:rsidRDefault="005E6352" w:rsidP="00042BED">
            <w:pPr>
              <w:rPr>
                <w:lang w:val="el-GR"/>
              </w:rPr>
            </w:pPr>
            <w:r w:rsidRPr="00657483">
              <w:rPr>
                <w:lang w:val="el-GR"/>
              </w:rPr>
              <w:t xml:space="preserve">Ο </w:t>
            </w:r>
            <w:r w:rsidRPr="00657483">
              <w:rPr>
                <w:b/>
                <w:u w:val="single"/>
                <w:lang w:val="el-GR"/>
              </w:rPr>
              <w:t>οριστικοποιημένος,</w:t>
            </w:r>
            <w:r w:rsidRPr="00657483">
              <w:rPr>
                <w:lang w:val="el-GR"/>
              </w:rPr>
              <w:t xml:space="preserve"> αναλυτικός οδηγός εκπαίδευσης, θα περιλαμβάνει τα εξής:</w:t>
            </w:r>
          </w:p>
          <w:p w14:paraId="41C704CC" w14:textId="77777777" w:rsidR="005E6352" w:rsidRPr="00657483" w:rsidRDefault="005E6352" w:rsidP="005E6352">
            <w:pPr>
              <w:pStyle w:val="aff"/>
              <w:numPr>
                <w:ilvl w:val="0"/>
                <w:numId w:val="355"/>
              </w:numPr>
              <w:spacing w:line="276" w:lineRule="auto"/>
              <w:rPr>
                <w:lang w:val="el-GR"/>
              </w:rPr>
            </w:pPr>
            <w:r w:rsidRPr="00657483">
              <w:rPr>
                <w:lang w:val="el-GR"/>
              </w:rPr>
              <w:t>το αντικείμενο της εκπαίδευσης ανά κατηγορία εκπαιδευομένων</w:t>
            </w:r>
          </w:p>
          <w:p w14:paraId="0B0FDEC1" w14:textId="77777777" w:rsidR="005E6352" w:rsidRPr="00657483" w:rsidRDefault="005E6352" w:rsidP="005E6352">
            <w:pPr>
              <w:pStyle w:val="aff"/>
              <w:numPr>
                <w:ilvl w:val="0"/>
                <w:numId w:val="355"/>
              </w:numPr>
              <w:spacing w:line="276" w:lineRule="auto"/>
              <w:rPr>
                <w:lang w:val="el-GR"/>
              </w:rPr>
            </w:pPr>
            <w:r w:rsidRPr="00657483">
              <w:rPr>
                <w:lang w:val="el-GR"/>
              </w:rPr>
              <w:t>την εκπαιδευτική διαδικασία και τον τρόπο διαχείρισής της</w:t>
            </w:r>
          </w:p>
          <w:p w14:paraId="7AE14104" w14:textId="77777777" w:rsidR="005E6352" w:rsidRPr="00657483" w:rsidRDefault="005E6352" w:rsidP="005E6352">
            <w:pPr>
              <w:pStyle w:val="aff"/>
              <w:numPr>
                <w:ilvl w:val="0"/>
                <w:numId w:val="355"/>
              </w:numPr>
              <w:spacing w:line="276" w:lineRule="auto"/>
              <w:rPr>
                <w:lang w:val="el-GR"/>
              </w:rPr>
            </w:pPr>
            <w:r w:rsidRPr="00657483">
              <w:rPr>
                <w:lang w:val="el-GR"/>
              </w:rPr>
              <w:t xml:space="preserve">τη μεθοδολογική προσέγγιση, την οργάνωση και προετοιμασία εκπαίδευσης </w:t>
            </w:r>
          </w:p>
          <w:p w14:paraId="12D41B32" w14:textId="77777777" w:rsidR="005E6352" w:rsidRDefault="005E6352" w:rsidP="005E6352">
            <w:pPr>
              <w:pStyle w:val="aff"/>
              <w:numPr>
                <w:ilvl w:val="0"/>
                <w:numId w:val="353"/>
              </w:numPr>
              <w:spacing w:line="276" w:lineRule="auto"/>
              <w:rPr>
                <w:lang w:val="el-GR"/>
              </w:rPr>
            </w:pPr>
            <w:r w:rsidRPr="00657483">
              <w:rPr>
                <w:b/>
                <w:lang w:val="el-GR"/>
              </w:rPr>
              <w:t>οριστικοποιημένο,</w:t>
            </w:r>
            <w:r w:rsidRPr="00657483">
              <w:rPr>
                <w:lang w:val="el-GR"/>
              </w:rPr>
              <w:t xml:space="preserve"> αναλυτικό προγραμματισμό εκπαιδευτικών σεμιναρίων, ο οποίος θα έχει συμφωνηθεί με </w:t>
            </w:r>
            <w:r>
              <w:rPr>
                <w:lang w:val="el-GR"/>
              </w:rPr>
              <w:t>την Αναθέτουσα Αρχή</w:t>
            </w:r>
          </w:p>
          <w:p w14:paraId="2E882B6B" w14:textId="21105617" w:rsidR="00B52AEF" w:rsidRPr="00657483" w:rsidRDefault="00B52AEF" w:rsidP="005E6352">
            <w:pPr>
              <w:pStyle w:val="aff"/>
              <w:numPr>
                <w:ilvl w:val="0"/>
                <w:numId w:val="353"/>
              </w:numPr>
              <w:spacing w:line="276" w:lineRule="auto"/>
              <w:rPr>
                <w:lang w:val="el-GR"/>
              </w:rPr>
            </w:pPr>
            <w:r>
              <w:rPr>
                <w:b/>
                <w:lang w:val="el-GR"/>
              </w:rPr>
              <w:t>Εκπαιδευτικό υλικό</w:t>
            </w:r>
          </w:p>
        </w:tc>
      </w:tr>
      <w:tr w:rsidR="005E6352" w:rsidRPr="0007352E" w14:paraId="7594A4B4" w14:textId="77777777" w:rsidTr="00042BED">
        <w:trPr>
          <w:trHeight w:val="390"/>
          <w:jc w:val="center"/>
        </w:trPr>
        <w:tc>
          <w:tcPr>
            <w:tcW w:w="1563" w:type="pct"/>
            <w:tcBorders>
              <w:top w:val="single" w:sz="4" w:space="0" w:color="auto"/>
              <w:left w:val="single" w:sz="4" w:space="0" w:color="auto"/>
              <w:bottom w:val="single" w:sz="4" w:space="0" w:color="auto"/>
              <w:right w:val="single" w:sz="4" w:space="0" w:color="auto"/>
            </w:tcBorders>
          </w:tcPr>
          <w:p w14:paraId="613A530D" w14:textId="38E7FA46" w:rsidR="005E6352" w:rsidRPr="00657483" w:rsidRDefault="005E6352" w:rsidP="00042BED">
            <w:pPr>
              <w:rPr>
                <w:b/>
                <w:lang w:val="el-GR"/>
              </w:rPr>
            </w:pPr>
            <w:r w:rsidRPr="00657483">
              <w:rPr>
                <w:b/>
              </w:rPr>
              <w:t>Π</w:t>
            </w:r>
            <w:r>
              <w:rPr>
                <w:b/>
                <w:lang w:val="el-GR"/>
              </w:rPr>
              <w:t>2</w:t>
            </w:r>
            <w:r w:rsidRPr="00657483">
              <w:rPr>
                <w:b/>
              </w:rPr>
              <w:t>.2</w:t>
            </w:r>
            <w:r w:rsidRPr="00657483">
              <w:t xml:space="preserve"> Υπηρεσίες εκπαίδευσης </w:t>
            </w:r>
          </w:p>
        </w:tc>
        <w:tc>
          <w:tcPr>
            <w:tcW w:w="3437" w:type="pct"/>
            <w:tcBorders>
              <w:top w:val="single" w:sz="4" w:space="0" w:color="auto"/>
              <w:left w:val="single" w:sz="4" w:space="0" w:color="auto"/>
              <w:bottom w:val="single" w:sz="4" w:space="0" w:color="auto"/>
              <w:right w:val="single" w:sz="4" w:space="0" w:color="auto"/>
            </w:tcBorders>
          </w:tcPr>
          <w:p w14:paraId="1590F85C" w14:textId="4EFF38B6" w:rsidR="005E6352" w:rsidRPr="00657483" w:rsidRDefault="005E6352" w:rsidP="005E6352">
            <w:pPr>
              <w:pStyle w:val="aff"/>
              <w:numPr>
                <w:ilvl w:val="0"/>
                <w:numId w:val="353"/>
              </w:numPr>
              <w:spacing w:line="276" w:lineRule="auto"/>
              <w:rPr>
                <w:lang w:val="el-GR"/>
              </w:rPr>
            </w:pPr>
            <w:r w:rsidRPr="00657483">
              <w:rPr>
                <w:lang w:val="el-GR"/>
              </w:rPr>
              <w:t xml:space="preserve">Υπηρεσίες εκπαίδευσης, </w:t>
            </w:r>
            <w:r>
              <w:rPr>
                <w:lang w:val="el-GR"/>
              </w:rPr>
              <w:t xml:space="preserve">οι οποίες θα προετοιμάσουν τα στελέχη της ΚτΠ ΜΑΕ για την πιστοποίηση κατά </w:t>
            </w:r>
            <w:r>
              <w:rPr>
                <w:lang w:val="en-US"/>
              </w:rPr>
              <w:t>ITIL</w:t>
            </w:r>
            <w:r w:rsidRPr="00B45578">
              <w:rPr>
                <w:lang w:val="el-GR"/>
              </w:rPr>
              <w:t>.</w:t>
            </w:r>
          </w:p>
        </w:tc>
      </w:tr>
      <w:tr w:rsidR="005E6352" w:rsidRPr="0007352E" w14:paraId="6FE2CEBE" w14:textId="77777777" w:rsidTr="00042BED">
        <w:trPr>
          <w:trHeight w:val="390"/>
          <w:jc w:val="center"/>
        </w:trPr>
        <w:tc>
          <w:tcPr>
            <w:tcW w:w="1563" w:type="pct"/>
            <w:tcBorders>
              <w:top w:val="single" w:sz="4" w:space="0" w:color="auto"/>
              <w:left w:val="single" w:sz="4" w:space="0" w:color="auto"/>
              <w:bottom w:val="single" w:sz="4" w:space="0" w:color="auto"/>
              <w:right w:val="single" w:sz="4" w:space="0" w:color="auto"/>
            </w:tcBorders>
          </w:tcPr>
          <w:p w14:paraId="627F91F0" w14:textId="57B79E91" w:rsidR="005E6352" w:rsidRPr="00657483" w:rsidRDefault="005E6352" w:rsidP="00042BED">
            <w:pPr>
              <w:rPr>
                <w:b/>
                <w:lang w:val="el-GR"/>
              </w:rPr>
            </w:pPr>
            <w:r w:rsidRPr="00657483">
              <w:rPr>
                <w:b/>
                <w:lang w:val="el-GR"/>
              </w:rPr>
              <w:t>Π</w:t>
            </w:r>
            <w:r w:rsidRPr="00B45578">
              <w:rPr>
                <w:b/>
                <w:lang w:val="el-GR"/>
              </w:rPr>
              <w:t>2</w:t>
            </w:r>
            <w:r w:rsidRPr="00657483">
              <w:rPr>
                <w:b/>
                <w:lang w:val="el-GR"/>
              </w:rPr>
              <w:t>.3</w:t>
            </w:r>
            <w:r w:rsidRPr="00657483">
              <w:rPr>
                <w:lang w:val="el-GR"/>
              </w:rPr>
              <w:t xml:space="preserve"> Έκθεση αξιολόγησης αποτελεσμάτων εκπαίδευσης</w:t>
            </w:r>
          </w:p>
        </w:tc>
        <w:tc>
          <w:tcPr>
            <w:tcW w:w="3437" w:type="pct"/>
            <w:tcBorders>
              <w:top w:val="single" w:sz="4" w:space="0" w:color="auto"/>
              <w:left w:val="single" w:sz="4" w:space="0" w:color="auto"/>
              <w:bottom w:val="single" w:sz="4" w:space="0" w:color="auto"/>
              <w:right w:val="single" w:sz="4" w:space="0" w:color="auto"/>
            </w:tcBorders>
          </w:tcPr>
          <w:p w14:paraId="530E8A77" w14:textId="5D3FA37C" w:rsidR="005E6352" w:rsidRPr="00657483" w:rsidRDefault="005E6352" w:rsidP="005E6352">
            <w:pPr>
              <w:pStyle w:val="aff"/>
              <w:numPr>
                <w:ilvl w:val="0"/>
                <w:numId w:val="353"/>
              </w:numPr>
              <w:spacing w:line="276" w:lineRule="auto"/>
              <w:rPr>
                <w:lang w:val="el-GR"/>
              </w:rPr>
            </w:pPr>
            <w:r w:rsidRPr="00657483">
              <w:rPr>
                <w:lang w:val="el-GR"/>
              </w:rPr>
              <w:t xml:space="preserve">Τεύχος τεκμηριωμένης αξιολόγησης της διαδικασίας και των αποτελεσμάτων της εκπαίδευσης </w:t>
            </w:r>
          </w:p>
        </w:tc>
      </w:tr>
    </w:tbl>
    <w:p w14:paraId="59BBE1BC" w14:textId="77777777" w:rsidR="005E6352" w:rsidRPr="005E6352" w:rsidRDefault="005E6352" w:rsidP="00B45578">
      <w:pPr>
        <w:rPr>
          <w:rFonts w:eastAsia="SimSun"/>
          <w:lang w:val="el-GR"/>
        </w:rPr>
      </w:pPr>
    </w:p>
    <w:p w14:paraId="06C82081" w14:textId="5AA00E24" w:rsidR="00346CC3" w:rsidRDefault="00346CC3" w:rsidP="00346CC3">
      <w:pPr>
        <w:pStyle w:val="5"/>
        <w:numPr>
          <w:ilvl w:val="0"/>
          <w:numId w:val="102"/>
        </w:numPr>
        <w:rPr>
          <w:rFonts w:eastAsia="SimSun" w:cs="Tahoma"/>
          <w:lang w:val="el-GR"/>
        </w:rPr>
      </w:pPr>
      <w:bookmarkStart w:id="792" w:name="_Toc128058997"/>
      <w:r w:rsidRPr="00EF2204">
        <w:rPr>
          <w:rFonts w:eastAsia="SimSun" w:cs="Tahoma"/>
          <w:lang w:val="el-GR"/>
        </w:rPr>
        <w:t xml:space="preserve">Φάση </w:t>
      </w:r>
      <w:r>
        <w:rPr>
          <w:rFonts w:eastAsia="SimSun" w:cs="Tahoma"/>
          <w:lang w:val="el-GR"/>
        </w:rPr>
        <w:t>3</w:t>
      </w:r>
      <w:r w:rsidRPr="00EF2204">
        <w:rPr>
          <w:rFonts w:eastAsia="SimSun" w:cs="Tahoma"/>
          <w:lang w:val="el-GR"/>
        </w:rPr>
        <w:t xml:space="preserve">: </w:t>
      </w:r>
      <w:r w:rsidRPr="00346CC3">
        <w:rPr>
          <w:rFonts w:eastAsia="SimSun" w:cs="Tahoma"/>
          <w:lang w:val="el-GR"/>
        </w:rPr>
        <w:t>Προμήθεια</w:t>
      </w:r>
      <w:r w:rsidR="00B95AC9">
        <w:rPr>
          <w:rFonts w:eastAsia="SimSun" w:cs="Tahoma"/>
          <w:lang w:val="el-GR"/>
        </w:rPr>
        <w:t xml:space="preserve">, </w:t>
      </w:r>
      <w:r w:rsidRPr="00346CC3">
        <w:rPr>
          <w:rFonts w:eastAsia="SimSun" w:cs="Tahoma"/>
          <w:lang w:val="el-GR"/>
        </w:rPr>
        <w:t>Εγκατάσταση</w:t>
      </w:r>
      <w:r w:rsidR="00B95AC9">
        <w:rPr>
          <w:rFonts w:eastAsia="SimSun" w:cs="Tahoma"/>
          <w:lang w:val="el-GR"/>
        </w:rPr>
        <w:t xml:space="preserve"> και Παραμετροποίηση</w:t>
      </w:r>
      <w:r w:rsidRPr="00346CC3">
        <w:rPr>
          <w:rFonts w:eastAsia="SimSun" w:cs="Tahoma"/>
          <w:lang w:val="el-GR"/>
        </w:rPr>
        <w:t xml:space="preserve"> Έτοιμου Λογισμικού</w:t>
      </w:r>
      <w:bookmarkEnd w:id="792"/>
      <w:r w:rsidRPr="00346CC3">
        <w:rPr>
          <w:rFonts w:eastAsia="SimSun" w:cs="Tahoma"/>
          <w:lang w:val="el-GR"/>
        </w:rPr>
        <w:t xml:space="preserve"> </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5E6352" w:rsidRPr="0007352E" w14:paraId="274BC479" w14:textId="77777777" w:rsidTr="00042BED">
        <w:trPr>
          <w:trHeight w:val="350"/>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hideMark/>
          </w:tcPr>
          <w:p w14:paraId="7CC18657" w14:textId="6FD06DD8" w:rsidR="005E6352" w:rsidRPr="00657483" w:rsidRDefault="005E6352" w:rsidP="00042BED">
            <w:pPr>
              <w:rPr>
                <w:b/>
                <w:bCs/>
                <w:lang w:val="el-GR"/>
              </w:rPr>
            </w:pPr>
            <w:r w:rsidRPr="00657483">
              <w:rPr>
                <w:b/>
                <w:bCs/>
                <w:lang w:val="el-GR"/>
              </w:rPr>
              <w:t xml:space="preserve">Φάση </w:t>
            </w:r>
            <w:r w:rsidRPr="00B45578">
              <w:rPr>
                <w:b/>
                <w:bCs/>
                <w:lang w:val="el-GR"/>
              </w:rPr>
              <w:t>3</w:t>
            </w:r>
            <w:r w:rsidRPr="00657483">
              <w:rPr>
                <w:b/>
                <w:bCs/>
                <w:lang w:val="el-GR"/>
              </w:rPr>
              <w:t>: Προμήθεια και Εγκατάσταση</w:t>
            </w:r>
            <w:r>
              <w:rPr>
                <w:b/>
                <w:bCs/>
                <w:lang w:val="el-GR"/>
              </w:rPr>
              <w:t xml:space="preserve"> Έτοιμου Λογισμικού </w:t>
            </w:r>
          </w:p>
        </w:tc>
      </w:tr>
      <w:tr w:rsidR="005E6352" w:rsidRPr="0007352E" w14:paraId="55A7D50E" w14:textId="77777777" w:rsidTr="00042BED">
        <w:trPr>
          <w:trHeight w:val="1959"/>
          <w:jc w:val="center"/>
        </w:trPr>
        <w:tc>
          <w:tcPr>
            <w:tcW w:w="5000" w:type="pct"/>
            <w:gridSpan w:val="2"/>
            <w:tcBorders>
              <w:top w:val="single" w:sz="4" w:space="0" w:color="000000"/>
              <w:left w:val="single" w:sz="4" w:space="0" w:color="000000"/>
              <w:bottom w:val="single" w:sz="4" w:space="0" w:color="000000"/>
              <w:right w:val="single" w:sz="4" w:space="0" w:color="000000"/>
            </w:tcBorders>
            <w:hideMark/>
          </w:tcPr>
          <w:p w14:paraId="11E898ED" w14:textId="435D0529" w:rsidR="005E6352" w:rsidRPr="00333760" w:rsidRDefault="005E6352" w:rsidP="00042BED">
            <w:pPr>
              <w:rPr>
                <w:lang w:val="el-GR"/>
              </w:rPr>
            </w:pPr>
            <w:r w:rsidRPr="00333760">
              <w:rPr>
                <w:lang w:val="el-GR"/>
              </w:rPr>
              <w:t xml:space="preserve">Στο αντικείμενο της Φάσης </w:t>
            </w:r>
            <w:r>
              <w:rPr>
                <w:lang w:val="el-GR"/>
              </w:rPr>
              <w:t>3</w:t>
            </w:r>
            <w:r w:rsidRPr="00333760">
              <w:rPr>
                <w:lang w:val="el-GR"/>
              </w:rPr>
              <w:t>, περιλαμβάνεται η προμήθεια και εγκατάσταση του έτοιμου λογισμικού καθώς και των λοιπών αδειών λογισμικού των συστημάτων του Έργου.</w:t>
            </w:r>
          </w:p>
          <w:p w14:paraId="233F7CEA" w14:textId="50247225" w:rsidR="005E6352" w:rsidRPr="00333760" w:rsidRDefault="005E6352" w:rsidP="00042BED">
            <w:pPr>
              <w:rPr>
                <w:lang w:val="el-GR"/>
              </w:rPr>
            </w:pPr>
            <w:r w:rsidRPr="00333760">
              <w:rPr>
                <w:lang w:val="el-GR"/>
              </w:rPr>
              <w:t xml:space="preserve">Επίσης, στο πλαίσιο της παρούσας φάσης θα πραγματοποιηθεί η εγκατάσταση, παραμετροποίηση, βελτιστοποίηση της λειτουργίας (fine tuning) και θέση σε πλήρη λειτουργία του Συστήματος (απαραίτητων εφαρμογών και λογισμικού συστήματος) </w:t>
            </w:r>
            <w:r w:rsidR="00C73E49">
              <w:rPr>
                <w:lang w:val="el-GR"/>
              </w:rPr>
              <w:t xml:space="preserve">όπου </w:t>
            </w:r>
            <w:r w:rsidR="00C73E49" w:rsidRPr="00C73E49">
              <w:rPr>
                <w:lang w:val="el-GR"/>
              </w:rPr>
              <w:t>απαιτηθεί</w:t>
            </w:r>
            <w:r w:rsidRPr="00BC6D27">
              <w:rPr>
                <w:lang w:val="el-GR"/>
              </w:rPr>
              <w:t>.</w:t>
            </w:r>
          </w:p>
        </w:tc>
      </w:tr>
      <w:tr w:rsidR="005E6352" w:rsidRPr="003834E4" w14:paraId="0CB84A65" w14:textId="77777777" w:rsidTr="00042BED">
        <w:trPr>
          <w:trHeight w:val="134"/>
          <w:jc w:val="center"/>
        </w:trPr>
        <w:tc>
          <w:tcPr>
            <w:tcW w:w="1563"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22A54ED5" w14:textId="77777777" w:rsidR="005E6352" w:rsidRPr="00657483" w:rsidRDefault="005E6352" w:rsidP="00042BED">
            <w:r w:rsidRPr="00657483">
              <w:t>Τίτλος Παραδοτέου</w:t>
            </w:r>
          </w:p>
        </w:tc>
        <w:tc>
          <w:tcPr>
            <w:tcW w:w="3437"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3ACE0590" w14:textId="77777777" w:rsidR="005E6352" w:rsidRPr="00657483" w:rsidRDefault="005E6352" w:rsidP="00042BED">
            <w:r w:rsidRPr="00657483">
              <w:t xml:space="preserve">Περιγραφή Παραδοτέου </w:t>
            </w:r>
          </w:p>
        </w:tc>
      </w:tr>
      <w:tr w:rsidR="005E6352" w:rsidRPr="0007352E" w14:paraId="1E8C7A3A" w14:textId="77777777" w:rsidTr="00042BED">
        <w:trPr>
          <w:trHeight w:val="390"/>
          <w:jc w:val="center"/>
        </w:trPr>
        <w:tc>
          <w:tcPr>
            <w:tcW w:w="1563" w:type="pct"/>
            <w:tcBorders>
              <w:top w:val="single" w:sz="4" w:space="0" w:color="auto"/>
              <w:left w:val="single" w:sz="4" w:space="0" w:color="auto"/>
              <w:bottom w:val="single" w:sz="4" w:space="0" w:color="auto"/>
              <w:right w:val="single" w:sz="4" w:space="0" w:color="auto"/>
            </w:tcBorders>
            <w:vAlign w:val="center"/>
            <w:hideMark/>
          </w:tcPr>
          <w:p w14:paraId="26C6BFE4" w14:textId="1AC6F194" w:rsidR="005E6352" w:rsidRPr="00657483" w:rsidRDefault="005E6352" w:rsidP="00042BED">
            <w:pPr>
              <w:rPr>
                <w:lang w:val="el-GR"/>
              </w:rPr>
            </w:pPr>
            <w:r w:rsidRPr="00657483">
              <w:rPr>
                <w:b/>
                <w:lang w:val="el-GR"/>
              </w:rPr>
              <w:t>Π</w:t>
            </w:r>
            <w:r>
              <w:rPr>
                <w:b/>
                <w:lang w:val="el-GR"/>
              </w:rPr>
              <w:t>3</w:t>
            </w:r>
            <w:r w:rsidRPr="00657483">
              <w:rPr>
                <w:b/>
                <w:lang w:val="el-GR"/>
              </w:rPr>
              <w:t>.</w:t>
            </w:r>
            <w:r>
              <w:rPr>
                <w:b/>
                <w:lang w:val="el-GR"/>
              </w:rPr>
              <w:t>1</w:t>
            </w:r>
            <w:r w:rsidRPr="00657483">
              <w:rPr>
                <w:lang w:val="el-GR"/>
              </w:rPr>
              <w:t xml:space="preserve"> Εγκατεστημένο έτοιμο λογισμικό, σε λειτουργική ετοιμότητα για την Πιλοτική Λειτουργία</w:t>
            </w:r>
          </w:p>
        </w:tc>
        <w:tc>
          <w:tcPr>
            <w:tcW w:w="3437" w:type="pct"/>
            <w:tcBorders>
              <w:top w:val="single" w:sz="4" w:space="0" w:color="auto"/>
              <w:left w:val="single" w:sz="4" w:space="0" w:color="auto"/>
              <w:bottom w:val="single" w:sz="4" w:space="0" w:color="auto"/>
              <w:right w:val="single" w:sz="4" w:space="0" w:color="auto"/>
            </w:tcBorders>
            <w:hideMark/>
          </w:tcPr>
          <w:p w14:paraId="31BC4414" w14:textId="77777777" w:rsidR="005E6352" w:rsidRPr="00657483" w:rsidRDefault="005E6352" w:rsidP="00042BED">
            <w:pPr>
              <w:rPr>
                <w:lang w:val="el-GR"/>
              </w:rPr>
            </w:pPr>
            <w:r w:rsidRPr="00657483">
              <w:rPr>
                <w:lang w:val="el-GR"/>
              </w:rPr>
              <w:t xml:space="preserve">Προμήθεια και εγκατάσταση έτοιμου σε λειτουργική ετοιμότητα για την Πιλοτική Λειτουργία του Συστήματος, με όλες τις απαιτούμενες άδειες λογισμικού. </w:t>
            </w:r>
          </w:p>
        </w:tc>
      </w:tr>
      <w:tr w:rsidR="005E6352" w:rsidRPr="0007352E" w14:paraId="50655DC1" w14:textId="77777777" w:rsidTr="00042BED">
        <w:trPr>
          <w:trHeight w:val="390"/>
          <w:jc w:val="center"/>
        </w:trPr>
        <w:tc>
          <w:tcPr>
            <w:tcW w:w="1563" w:type="pct"/>
            <w:tcBorders>
              <w:top w:val="single" w:sz="4" w:space="0" w:color="auto"/>
              <w:left w:val="single" w:sz="4" w:space="0" w:color="auto"/>
              <w:bottom w:val="single" w:sz="4" w:space="0" w:color="auto"/>
              <w:right w:val="single" w:sz="4" w:space="0" w:color="auto"/>
            </w:tcBorders>
            <w:vAlign w:val="center"/>
          </w:tcPr>
          <w:p w14:paraId="0E39B713" w14:textId="7F98B8D1" w:rsidR="005E6352" w:rsidRPr="00657483" w:rsidRDefault="005E6352" w:rsidP="00042BED">
            <w:pPr>
              <w:rPr>
                <w:lang w:val="el-GR"/>
              </w:rPr>
            </w:pPr>
            <w:r w:rsidRPr="00657483">
              <w:rPr>
                <w:b/>
                <w:lang w:val="el-GR"/>
              </w:rPr>
              <w:t>Π</w:t>
            </w:r>
            <w:r>
              <w:rPr>
                <w:b/>
                <w:lang w:val="el-GR"/>
              </w:rPr>
              <w:t>3</w:t>
            </w:r>
            <w:r w:rsidRPr="00657483">
              <w:rPr>
                <w:b/>
                <w:lang w:val="el-GR"/>
              </w:rPr>
              <w:t>.</w:t>
            </w:r>
            <w:r>
              <w:rPr>
                <w:b/>
                <w:lang w:val="el-GR"/>
              </w:rPr>
              <w:t>2</w:t>
            </w:r>
            <w:r w:rsidRPr="00657483">
              <w:rPr>
                <w:lang w:val="el-GR"/>
              </w:rPr>
              <w:t xml:space="preserve"> Εγκατεστημένο Σύστημα </w:t>
            </w:r>
            <w:r w:rsidR="00C73E49">
              <w:rPr>
                <w:lang w:val="el-GR"/>
              </w:rPr>
              <w:t xml:space="preserve">όπου απαιτηθεί </w:t>
            </w:r>
            <w:r w:rsidRPr="00657483">
              <w:rPr>
                <w:lang w:val="el-GR"/>
              </w:rPr>
              <w:t>σε λειτουργική ετοιμότητα για την Πιλοτική Λειτουργία</w:t>
            </w:r>
          </w:p>
        </w:tc>
        <w:tc>
          <w:tcPr>
            <w:tcW w:w="3437" w:type="pct"/>
            <w:tcBorders>
              <w:top w:val="single" w:sz="4" w:space="0" w:color="auto"/>
              <w:left w:val="single" w:sz="4" w:space="0" w:color="auto"/>
              <w:bottom w:val="single" w:sz="4" w:space="0" w:color="auto"/>
              <w:right w:val="single" w:sz="4" w:space="0" w:color="auto"/>
            </w:tcBorders>
            <w:vAlign w:val="center"/>
          </w:tcPr>
          <w:p w14:paraId="573109A0" w14:textId="1D5408CB" w:rsidR="005E6352" w:rsidRPr="00657483" w:rsidRDefault="005E6352" w:rsidP="00042BED">
            <w:pPr>
              <w:rPr>
                <w:lang w:val="el-GR"/>
              </w:rPr>
            </w:pPr>
            <w:r w:rsidRPr="00657483">
              <w:rPr>
                <w:lang w:val="el-GR"/>
              </w:rPr>
              <w:t xml:space="preserve">Υλοποιημένες και εγκατεστημένες Εφαρμογές (υποσυστήματα) </w:t>
            </w:r>
            <w:r w:rsidR="00C73E49">
              <w:rPr>
                <w:lang w:val="el-GR"/>
              </w:rPr>
              <w:t>όπου απαιτηθεί</w:t>
            </w:r>
            <w:r w:rsidRPr="00657483">
              <w:rPr>
                <w:lang w:val="el-GR"/>
              </w:rPr>
              <w:t xml:space="preserve">, ενοποιημένο Σύστημα σε λειτουργική ετοιμότητα </w:t>
            </w:r>
          </w:p>
          <w:p w14:paraId="0F4B2209" w14:textId="77777777" w:rsidR="005E6352" w:rsidRPr="00657483" w:rsidRDefault="005E6352" w:rsidP="00042BED">
            <w:pPr>
              <w:rPr>
                <w:lang w:val="el-GR"/>
              </w:rPr>
            </w:pPr>
          </w:p>
        </w:tc>
      </w:tr>
      <w:tr w:rsidR="005E6352" w:rsidRPr="0007352E" w14:paraId="041D7D4E" w14:textId="77777777" w:rsidTr="00042BED">
        <w:trPr>
          <w:trHeight w:val="390"/>
          <w:jc w:val="center"/>
        </w:trPr>
        <w:tc>
          <w:tcPr>
            <w:tcW w:w="1563" w:type="pct"/>
            <w:tcBorders>
              <w:top w:val="single" w:sz="4" w:space="0" w:color="auto"/>
              <w:left w:val="single" w:sz="4" w:space="0" w:color="auto"/>
              <w:bottom w:val="single" w:sz="4" w:space="0" w:color="auto"/>
              <w:right w:val="single" w:sz="4" w:space="0" w:color="auto"/>
            </w:tcBorders>
            <w:vAlign w:val="center"/>
          </w:tcPr>
          <w:p w14:paraId="5BCA8E94" w14:textId="79FBD191" w:rsidR="005E6352" w:rsidRPr="00657483" w:rsidRDefault="005E6352" w:rsidP="00042BED">
            <w:pPr>
              <w:rPr>
                <w:lang w:val="el-GR"/>
              </w:rPr>
            </w:pPr>
            <w:r w:rsidRPr="00657483">
              <w:rPr>
                <w:b/>
                <w:lang w:val="el-GR"/>
              </w:rPr>
              <w:t>Π</w:t>
            </w:r>
            <w:r>
              <w:rPr>
                <w:b/>
                <w:lang w:val="el-GR"/>
              </w:rPr>
              <w:t>3</w:t>
            </w:r>
            <w:r w:rsidRPr="00657483">
              <w:rPr>
                <w:b/>
                <w:lang w:val="el-GR"/>
              </w:rPr>
              <w:t>.</w:t>
            </w:r>
            <w:r>
              <w:rPr>
                <w:b/>
                <w:lang w:val="el-GR"/>
              </w:rPr>
              <w:t>3</w:t>
            </w:r>
            <w:r w:rsidRPr="00657483">
              <w:rPr>
                <w:lang w:val="el-GR"/>
              </w:rPr>
              <w:t xml:space="preserve"> Σειρά Εγχειριδίων Τεκμηρίωσης (λειτουργικής &amp; υποστηρικτικής)</w:t>
            </w:r>
          </w:p>
          <w:p w14:paraId="04CC98F7" w14:textId="77777777" w:rsidR="005E6352" w:rsidRPr="00657483" w:rsidRDefault="005E6352" w:rsidP="00042BED">
            <w:pPr>
              <w:rPr>
                <w:lang w:val="el-GR"/>
              </w:rPr>
            </w:pPr>
          </w:p>
        </w:tc>
        <w:tc>
          <w:tcPr>
            <w:tcW w:w="3437" w:type="pct"/>
            <w:tcBorders>
              <w:top w:val="single" w:sz="4" w:space="0" w:color="auto"/>
              <w:left w:val="single" w:sz="4" w:space="0" w:color="auto"/>
              <w:bottom w:val="single" w:sz="4" w:space="0" w:color="auto"/>
              <w:right w:val="single" w:sz="4" w:space="0" w:color="auto"/>
            </w:tcBorders>
            <w:vAlign w:val="center"/>
            <w:hideMark/>
          </w:tcPr>
          <w:p w14:paraId="3814DD00" w14:textId="77777777" w:rsidR="005E6352" w:rsidRPr="00657483" w:rsidRDefault="005E6352" w:rsidP="00042BED">
            <w:pPr>
              <w:rPr>
                <w:lang w:val="el-GR"/>
              </w:rPr>
            </w:pPr>
            <w:r w:rsidRPr="00657483">
              <w:rPr>
                <w:lang w:val="el-GR"/>
              </w:rPr>
              <w:t xml:space="preserve">Για κάθε υποσύστημα και εφαρμογή θα παρασχεθούν στην ελληνική γλώσσα: </w:t>
            </w:r>
          </w:p>
          <w:p w14:paraId="136F155B" w14:textId="77777777" w:rsidR="005E6352" w:rsidRPr="00657483" w:rsidRDefault="005E6352" w:rsidP="005E6352">
            <w:pPr>
              <w:pStyle w:val="aff"/>
              <w:numPr>
                <w:ilvl w:val="0"/>
                <w:numId w:val="325"/>
              </w:numPr>
              <w:spacing w:line="276" w:lineRule="auto"/>
              <w:rPr>
                <w:lang w:val="el-GR"/>
              </w:rPr>
            </w:pPr>
            <w:r w:rsidRPr="00657483">
              <w:rPr>
                <w:lang w:val="el-GR"/>
              </w:rPr>
              <w:t>Λεπτομερή εγχειρίδια υποστήριξης χρηστών (</w:t>
            </w:r>
            <w:r w:rsidRPr="00657483">
              <w:t>user</w:t>
            </w:r>
            <w:r w:rsidRPr="00657483">
              <w:rPr>
                <w:lang w:val="el-GR"/>
              </w:rPr>
              <w:t xml:space="preserve"> </w:t>
            </w:r>
            <w:r w:rsidRPr="00657483">
              <w:t>manuals</w:t>
            </w:r>
            <w:r w:rsidRPr="00657483">
              <w:rPr>
                <w:lang w:val="el-GR"/>
              </w:rPr>
              <w:t xml:space="preserve">) </w:t>
            </w:r>
          </w:p>
          <w:p w14:paraId="2792FB0F" w14:textId="77777777" w:rsidR="005E6352" w:rsidRPr="00657483" w:rsidRDefault="005E6352" w:rsidP="005E6352">
            <w:pPr>
              <w:pStyle w:val="aff"/>
              <w:numPr>
                <w:ilvl w:val="0"/>
                <w:numId w:val="325"/>
              </w:numPr>
              <w:spacing w:line="276" w:lineRule="auto"/>
              <w:rPr>
                <w:lang w:val="el-GR"/>
              </w:rPr>
            </w:pPr>
            <w:r w:rsidRPr="00657483">
              <w:rPr>
                <w:lang w:val="el-GR"/>
              </w:rPr>
              <w:t>Λεπτομερή εγχειρίδια διαχείρισης και λειτουργίας (</w:t>
            </w:r>
            <w:r w:rsidRPr="00657483">
              <w:t>administration</w:t>
            </w:r>
            <w:r w:rsidRPr="00657483">
              <w:rPr>
                <w:lang w:val="el-GR"/>
              </w:rPr>
              <w:t xml:space="preserve"> &amp; </w:t>
            </w:r>
            <w:r w:rsidRPr="00657483">
              <w:t>operation</w:t>
            </w:r>
            <w:r w:rsidRPr="00657483">
              <w:rPr>
                <w:lang w:val="el-GR"/>
              </w:rPr>
              <w:t xml:space="preserve"> </w:t>
            </w:r>
            <w:r w:rsidRPr="00657483">
              <w:t>manuals</w:t>
            </w:r>
            <w:r w:rsidRPr="00657483">
              <w:rPr>
                <w:lang w:val="el-GR"/>
              </w:rPr>
              <w:t>)</w:t>
            </w:r>
          </w:p>
          <w:p w14:paraId="4CB62E5D" w14:textId="77777777" w:rsidR="005E6352" w:rsidRPr="00657483" w:rsidRDefault="005E6352" w:rsidP="005E6352">
            <w:pPr>
              <w:pStyle w:val="aff"/>
              <w:numPr>
                <w:ilvl w:val="0"/>
                <w:numId w:val="325"/>
              </w:numPr>
              <w:spacing w:line="276" w:lineRule="auto"/>
              <w:rPr>
                <w:lang w:val="el-GR"/>
              </w:rPr>
            </w:pPr>
            <w:r w:rsidRPr="00657483">
              <w:rPr>
                <w:lang w:val="el-GR"/>
              </w:rPr>
              <w:t>Λεπτομερή τεχνικά εγχειρίδια του συστήματος (</w:t>
            </w:r>
            <w:r w:rsidRPr="00657483">
              <w:t>system</w:t>
            </w:r>
            <w:r w:rsidRPr="00657483">
              <w:rPr>
                <w:lang w:val="el-GR"/>
              </w:rPr>
              <w:t xml:space="preserve"> </w:t>
            </w:r>
            <w:r w:rsidRPr="00657483">
              <w:t>manuals</w:t>
            </w:r>
            <w:r w:rsidRPr="00657483">
              <w:rPr>
                <w:lang w:val="el-GR"/>
              </w:rPr>
              <w:t xml:space="preserve">) </w:t>
            </w:r>
          </w:p>
        </w:tc>
      </w:tr>
    </w:tbl>
    <w:p w14:paraId="2C1B2E23" w14:textId="77777777" w:rsidR="00346CC3" w:rsidRPr="00346CC3" w:rsidRDefault="00346CC3" w:rsidP="00B45578">
      <w:pPr>
        <w:pStyle w:val="4"/>
        <w:numPr>
          <w:ilvl w:val="0"/>
          <w:numId w:val="0"/>
        </w:numPr>
        <w:ind w:left="864"/>
        <w:rPr>
          <w:rFonts w:eastAsia="SimSun"/>
          <w:lang w:val="el-GR"/>
        </w:rPr>
      </w:pPr>
    </w:p>
    <w:p w14:paraId="0345802F" w14:textId="5328148A" w:rsidR="005E6352" w:rsidRDefault="005E6352" w:rsidP="005E6352">
      <w:pPr>
        <w:pStyle w:val="5"/>
        <w:numPr>
          <w:ilvl w:val="0"/>
          <w:numId w:val="102"/>
        </w:numPr>
        <w:rPr>
          <w:rFonts w:eastAsia="SimSun" w:cs="Tahoma"/>
          <w:lang w:val="el-GR"/>
        </w:rPr>
      </w:pPr>
      <w:bookmarkStart w:id="793" w:name="_Toc128058998"/>
      <w:r w:rsidRPr="00EF2204">
        <w:rPr>
          <w:rFonts w:eastAsia="SimSun" w:cs="Tahoma"/>
          <w:lang w:val="el-GR"/>
        </w:rPr>
        <w:t xml:space="preserve">Φάση </w:t>
      </w:r>
      <w:r>
        <w:rPr>
          <w:rFonts w:eastAsia="SimSun" w:cs="Tahoma"/>
          <w:lang w:val="el-GR"/>
        </w:rPr>
        <w:t>4</w:t>
      </w:r>
      <w:r w:rsidRPr="00EF2204">
        <w:rPr>
          <w:rFonts w:eastAsia="SimSun" w:cs="Tahoma"/>
          <w:lang w:val="el-GR"/>
        </w:rPr>
        <w:t xml:space="preserve">: </w:t>
      </w:r>
      <w:r w:rsidRPr="005E6352">
        <w:rPr>
          <w:rFonts w:eastAsia="SimSun" w:cs="Tahoma"/>
          <w:lang w:val="el-GR"/>
        </w:rPr>
        <w:t>Ανάπτυξη Ολοκληρωμένου ΠΣ</w:t>
      </w:r>
      <w:bookmarkEnd w:id="793"/>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5E6352" w:rsidRPr="00627B03" w14:paraId="141E0544" w14:textId="77777777" w:rsidTr="00042BED">
        <w:trPr>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hideMark/>
          </w:tcPr>
          <w:p w14:paraId="67827DB9" w14:textId="6C464AD7" w:rsidR="005E6352" w:rsidRPr="00657483" w:rsidRDefault="005E6352" w:rsidP="00042BED">
            <w:pPr>
              <w:rPr>
                <w:b/>
                <w:bCs/>
                <w:lang w:val="el-GR"/>
              </w:rPr>
            </w:pPr>
            <w:r w:rsidRPr="00657483">
              <w:rPr>
                <w:b/>
                <w:bCs/>
                <w:lang w:val="el-GR"/>
              </w:rPr>
              <w:t xml:space="preserve">Φάση </w:t>
            </w:r>
            <w:r>
              <w:rPr>
                <w:b/>
                <w:bCs/>
                <w:lang w:val="el-GR"/>
              </w:rPr>
              <w:t>4</w:t>
            </w:r>
            <w:r w:rsidRPr="00657483">
              <w:rPr>
                <w:b/>
                <w:bCs/>
                <w:lang w:val="el-GR"/>
              </w:rPr>
              <w:t xml:space="preserve">: </w:t>
            </w:r>
            <w:r w:rsidRPr="00657483">
              <w:rPr>
                <w:b/>
                <w:bCs/>
                <w:lang w:val="el-GR" w:eastAsia="en-US"/>
              </w:rPr>
              <w:t xml:space="preserve">Ανάπτυξη ΟΠΣ </w:t>
            </w:r>
          </w:p>
        </w:tc>
      </w:tr>
      <w:tr w:rsidR="005E6352" w:rsidRPr="0007352E" w14:paraId="73363582" w14:textId="77777777" w:rsidTr="00042BED">
        <w:trPr>
          <w:jc w:val="center"/>
        </w:trPr>
        <w:tc>
          <w:tcPr>
            <w:tcW w:w="5000" w:type="pct"/>
            <w:gridSpan w:val="2"/>
            <w:tcBorders>
              <w:top w:val="single" w:sz="4" w:space="0" w:color="000000"/>
              <w:left w:val="single" w:sz="4" w:space="0" w:color="000000"/>
              <w:bottom w:val="single" w:sz="4" w:space="0" w:color="000000"/>
              <w:right w:val="single" w:sz="4" w:space="0" w:color="000000"/>
            </w:tcBorders>
          </w:tcPr>
          <w:p w14:paraId="093D2EDA" w14:textId="2D83D939" w:rsidR="005E6352" w:rsidRPr="00657483" w:rsidRDefault="005E6352" w:rsidP="00042BED">
            <w:pPr>
              <w:rPr>
                <w:lang w:val="el-GR"/>
              </w:rPr>
            </w:pPr>
            <w:r w:rsidRPr="00657483">
              <w:rPr>
                <w:lang w:val="el-GR"/>
              </w:rPr>
              <w:t xml:space="preserve">Στο πλαίσιο της Φάσης </w:t>
            </w:r>
            <w:r w:rsidR="00B95AC9">
              <w:rPr>
                <w:lang w:val="el-GR"/>
              </w:rPr>
              <w:t>4</w:t>
            </w:r>
            <w:r w:rsidRPr="00657483">
              <w:rPr>
                <w:lang w:val="el-GR"/>
              </w:rPr>
              <w:t xml:space="preserve"> θα αναπτυχθεί και θα παραμετροποιηθεί το λογισμικό για όλα  τα επιμέρους Υποσυστήματα του ΠΣ. </w:t>
            </w:r>
          </w:p>
          <w:p w14:paraId="0B3B10C7" w14:textId="77777777" w:rsidR="005E6352" w:rsidRPr="00657483" w:rsidRDefault="005E6352" w:rsidP="00042BED">
            <w:pPr>
              <w:rPr>
                <w:lang w:val="el-GR"/>
              </w:rPr>
            </w:pPr>
            <w:r w:rsidRPr="00657483">
              <w:rPr>
                <w:lang w:val="el-GR"/>
              </w:rPr>
              <w:t xml:space="preserve">Ειδικότερα, θα πραγματοποιηθούν οι κάτωθι εργασίες: </w:t>
            </w:r>
          </w:p>
          <w:p w14:paraId="73FF62E1" w14:textId="77777777" w:rsidR="005E6352" w:rsidRPr="00657483" w:rsidRDefault="005E6352" w:rsidP="005E6352">
            <w:pPr>
              <w:pStyle w:val="aff"/>
              <w:numPr>
                <w:ilvl w:val="0"/>
                <w:numId w:val="358"/>
              </w:numPr>
              <w:spacing w:line="276" w:lineRule="auto"/>
              <w:rPr>
                <w:lang w:val="el-GR"/>
              </w:rPr>
            </w:pPr>
            <w:r w:rsidRPr="00657483">
              <w:rPr>
                <w:lang w:val="el-GR"/>
              </w:rPr>
              <w:t xml:space="preserve">θα δημιουργηθεί η ενιαία κεντρική βάση δεδομένων του ΠΣ, </w:t>
            </w:r>
          </w:p>
          <w:p w14:paraId="2781419C" w14:textId="39DE4778" w:rsidR="005E6352" w:rsidRPr="00657483" w:rsidRDefault="005E6352" w:rsidP="005E6352">
            <w:pPr>
              <w:pStyle w:val="aff"/>
              <w:numPr>
                <w:ilvl w:val="0"/>
                <w:numId w:val="358"/>
              </w:numPr>
              <w:spacing w:line="276" w:lineRule="auto"/>
              <w:rPr>
                <w:lang w:val="el-GR"/>
              </w:rPr>
            </w:pPr>
            <w:r w:rsidRPr="00657483">
              <w:rPr>
                <w:lang w:val="el-GR"/>
              </w:rPr>
              <w:t xml:space="preserve">θα πραγματοποιηθεί η ανάπτυξη και παραμετροποίηση του λογισμικού εφαρμογών (προαναφερθέντα υποσυστήματα) </w:t>
            </w:r>
          </w:p>
          <w:p w14:paraId="43B883CD" w14:textId="77777777" w:rsidR="005E6352" w:rsidRPr="00657483" w:rsidRDefault="005E6352" w:rsidP="005E6352">
            <w:pPr>
              <w:pStyle w:val="aff"/>
              <w:numPr>
                <w:ilvl w:val="0"/>
                <w:numId w:val="358"/>
              </w:numPr>
              <w:spacing w:line="276" w:lineRule="auto"/>
              <w:rPr>
                <w:lang w:val="el-GR"/>
              </w:rPr>
            </w:pPr>
            <w:r w:rsidRPr="00657483">
              <w:rPr>
                <w:lang w:val="el-GR"/>
              </w:rPr>
              <w:t xml:space="preserve">θα πραγματοποιηθεί η συλλογή και η κατάλληλη επεξεργασία των πραγματικών δεδομένων, τα οποία θα χρησιμοποιηθούν για την λειτουργία των υποσυστημάτων και παράλληλα, θα πραγματοποιηθεί η μετάπτωση των δεδομένων από τα υπάρχοντα συστήματα, </w:t>
            </w:r>
          </w:p>
          <w:p w14:paraId="18A53AFF" w14:textId="77777777" w:rsidR="005E6352" w:rsidRPr="00657483" w:rsidRDefault="005E6352" w:rsidP="005E6352">
            <w:pPr>
              <w:pStyle w:val="aff"/>
              <w:numPr>
                <w:ilvl w:val="0"/>
                <w:numId w:val="358"/>
              </w:numPr>
              <w:spacing w:line="276" w:lineRule="auto"/>
              <w:rPr>
                <w:lang w:val="el-GR"/>
              </w:rPr>
            </w:pPr>
            <w:r w:rsidRPr="00657483">
              <w:rPr>
                <w:lang w:val="el-GR"/>
              </w:rPr>
              <w:t>θα διενεργηθεί ένας πρωτοβάθμιος έλεγχος λειτουργικότητας κάθε υποσυστήματος χωριστά (</w:t>
            </w:r>
            <w:r w:rsidRPr="00657483">
              <w:t>unit</w:t>
            </w:r>
            <w:r w:rsidRPr="00657483">
              <w:rPr>
                <w:lang w:val="el-GR"/>
              </w:rPr>
              <w:t xml:space="preserve"> </w:t>
            </w:r>
            <w:r w:rsidRPr="00657483">
              <w:t>tests</w:t>
            </w:r>
            <w:r w:rsidRPr="00657483">
              <w:rPr>
                <w:lang w:val="el-GR"/>
              </w:rPr>
              <w:t xml:space="preserve">, </w:t>
            </w:r>
            <w:r w:rsidRPr="00657483">
              <w:t>integration</w:t>
            </w:r>
            <w:r w:rsidRPr="00657483">
              <w:rPr>
                <w:lang w:val="el-GR"/>
              </w:rPr>
              <w:t xml:space="preserve"> </w:t>
            </w:r>
            <w:r w:rsidRPr="00657483">
              <w:t>tests</w:t>
            </w:r>
            <w:r w:rsidRPr="00657483">
              <w:rPr>
                <w:lang w:val="el-GR"/>
              </w:rPr>
              <w:t xml:space="preserve">, </w:t>
            </w:r>
            <w:r w:rsidRPr="00657483">
              <w:t>interoperability</w:t>
            </w:r>
            <w:r w:rsidRPr="00657483">
              <w:rPr>
                <w:lang w:val="el-GR"/>
              </w:rPr>
              <w:t xml:space="preserve"> </w:t>
            </w:r>
            <w:r w:rsidRPr="00657483">
              <w:t>tests</w:t>
            </w:r>
            <w:r w:rsidRPr="00657483">
              <w:rPr>
                <w:lang w:val="el-GR"/>
              </w:rPr>
              <w:t>, κλπ),</w:t>
            </w:r>
          </w:p>
          <w:p w14:paraId="15D51537" w14:textId="77777777" w:rsidR="005E6352" w:rsidRPr="00657483" w:rsidRDefault="005E6352" w:rsidP="005E6352">
            <w:pPr>
              <w:pStyle w:val="aff"/>
              <w:numPr>
                <w:ilvl w:val="0"/>
                <w:numId w:val="358"/>
              </w:numPr>
              <w:spacing w:line="276" w:lineRule="auto"/>
              <w:rPr>
                <w:lang w:val="el-GR"/>
              </w:rPr>
            </w:pPr>
            <w:r w:rsidRPr="00657483">
              <w:rPr>
                <w:lang w:val="el-GR"/>
              </w:rPr>
              <w:t xml:space="preserve">θα υλοποιηθεί η διασύνδεση με τα τρίτα συστήματα σύμφωνα με τη Μελέτη Διαλειτουργικότητας, </w:t>
            </w:r>
          </w:p>
          <w:p w14:paraId="2A9BAAE2" w14:textId="77777777" w:rsidR="005E6352" w:rsidRPr="00657483" w:rsidRDefault="005E6352" w:rsidP="005E6352">
            <w:pPr>
              <w:pStyle w:val="aff"/>
              <w:numPr>
                <w:ilvl w:val="0"/>
                <w:numId w:val="358"/>
              </w:numPr>
              <w:spacing w:line="276" w:lineRule="auto"/>
              <w:rPr>
                <w:lang w:val="el-GR"/>
              </w:rPr>
            </w:pPr>
            <w:r w:rsidRPr="00657483">
              <w:rPr>
                <w:lang w:val="el-GR"/>
              </w:rPr>
              <w:t xml:space="preserve">θα πραγματοποιηθεί η ολοκλήρωση του ΠΣ </w:t>
            </w:r>
          </w:p>
          <w:p w14:paraId="30F77A04" w14:textId="77777777" w:rsidR="005E6352" w:rsidRPr="00657483" w:rsidRDefault="005E6352" w:rsidP="005E6352">
            <w:pPr>
              <w:pStyle w:val="aff"/>
              <w:numPr>
                <w:ilvl w:val="0"/>
                <w:numId w:val="358"/>
              </w:numPr>
              <w:spacing w:line="276" w:lineRule="auto"/>
              <w:rPr>
                <w:lang w:val="el-GR"/>
              </w:rPr>
            </w:pPr>
            <w:r w:rsidRPr="00657483">
              <w:rPr>
                <w:lang w:val="el-GR"/>
              </w:rPr>
              <w:t>θα διαμορφωθούν τα εγχειρίδια τεκμηρίωσης,</w:t>
            </w:r>
          </w:p>
          <w:p w14:paraId="2110C418" w14:textId="77777777" w:rsidR="005E6352" w:rsidRPr="00657483" w:rsidRDefault="005E6352" w:rsidP="005E6352">
            <w:pPr>
              <w:pStyle w:val="aff"/>
              <w:numPr>
                <w:ilvl w:val="0"/>
                <w:numId w:val="358"/>
              </w:numPr>
              <w:spacing w:line="276" w:lineRule="auto"/>
              <w:rPr>
                <w:lang w:val="el-GR"/>
              </w:rPr>
            </w:pPr>
            <w:r w:rsidRPr="00657483">
              <w:rPr>
                <w:lang w:val="el-GR"/>
              </w:rPr>
              <w:t>θα διαμορφωθούν τα επικαιροποιημένα σενάρια ελέγχου,</w:t>
            </w:r>
          </w:p>
          <w:p w14:paraId="1B3FA1FD" w14:textId="0516A096" w:rsidR="005E6352" w:rsidRPr="00657483" w:rsidRDefault="005E6352" w:rsidP="005E6352">
            <w:pPr>
              <w:pStyle w:val="aff"/>
              <w:numPr>
                <w:ilvl w:val="0"/>
                <w:numId w:val="358"/>
              </w:numPr>
              <w:spacing w:line="276" w:lineRule="auto"/>
              <w:rPr>
                <w:lang w:val="el-GR"/>
              </w:rPr>
            </w:pPr>
            <w:r w:rsidRPr="00657483">
              <w:rPr>
                <w:lang w:val="el-GR"/>
              </w:rPr>
              <w:t xml:space="preserve">θα διενεργηθούν οι δοκιμές ελέγχου των Υποσυστημάτων με την συμμετοχή </w:t>
            </w:r>
            <w:r w:rsidR="00B95AC9">
              <w:rPr>
                <w:lang w:val="el-GR"/>
              </w:rPr>
              <w:t xml:space="preserve">των Αναδόχοων του ΣΥΖΕΥΞΙΣ ΙΙ και </w:t>
            </w:r>
            <w:r w:rsidRPr="00657483">
              <w:rPr>
                <w:lang w:val="el-GR"/>
              </w:rPr>
              <w:t xml:space="preserve">επιλεγμένων στελεχών </w:t>
            </w:r>
            <w:r w:rsidR="00B95AC9">
              <w:rPr>
                <w:lang w:val="el-GR"/>
              </w:rPr>
              <w:t xml:space="preserve">της ΚτΠ ΜΑΕ </w:t>
            </w:r>
            <w:r w:rsidRPr="00657483">
              <w:rPr>
                <w:lang w:val="el-GR"/>
              </w:rPr>
              <w:t>(</w:t>
            </w:r>
            <w:r w:rsidRPr="00657483">
              <w:t>acceptance</w:t>
            </w:r>
            <w:r w:rsidRPr="00657483">
              <w:rPr>
                <w:lang w:val="el-GR"/>
              </w:rPr>
              <w:t xml:space="preserve"> </w:t>
            </w:r>
            <w:r w:rsidRPr="00657483">
              <w:t>tests</w:t>
            </w:r>
            <w:r w:rsidRPr="00657483">
              <w:rPr>
                <w:lang w:val="el-GR"/>
              </w:rPr>
              <w:t>).</w:t>
            </w:r>
          </w:p>
        </w:tc>
      </w:tr>
      <w:tr w:rsidR="005E6352" w:rsidRPr="00627B03" w14:paraId="685B80EF" w14:textId="77777777" w:rsidTr="00042BED">
        <w:trPr>
          <w:trHeight w:val="134"/>
          <w:jc w:val="center"/>
        </w:trPr>
        <w:tc>
          <w:tcPr>
            <w:tcW w:w="1563"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01AFAAD3" w14:textId="77777777" w:rsidR="005E6352" w:rsidRPr="00657483" w:rsidRDefault="005E6352" w:rsidP="00042BED">
            <w:r w:rsidRPr="00657483">
              <w:t>Τίτλος Παραδοτέου</w:t>
            </w:r>
          </w:p>
        </w:tc>
        <w:tc>
          <w:tcPr>
            <w:tcW w:w="3437"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4B391806" w14:textId="77777777" w:rsidR="005E6352" w:rsidRPr="00657483" w:rsidRDefault="005E6352" w:rsidP="00042BED">
            <w:r w:rsidRPr="00657483">
              <w:t xml:space="preserve">Περιγραφή Παραδοτέου </w:t>
            </w:r>
          </w:p>
        </w:tc>
      </w:tr>
      <w:tr w:rsidR="005E6352" w:rsidRPr="0007352E" w14:paraId="44C3C043" w14:textId="77777777" w:rsidTr="00042BED">
        <w:trPr>
          <w:trHeight w:val="390"/>
          <w:jc w:val="center"/>
        </w:trPr>
        <w:tc>
          <w:tcPr>
            <w:tcW w:w="1563" w:type="pct"/>
            <w:tcBorders>
              <w:top w:val="single" w:sz="4" w:space="0" w:color="auto"/>
              <w:left w:val="single" w:sz="4" w:space="0" w:color="auto"/>
              <w:bottom w:val="single" w:sz="4" w:space="0" w:color="auto"/>
              <w:right w:val="single" w:sz="4" w:space="0" w:color="auto"/>
            </w:tcBorders>
            <w:vAlign w:val="center"/>
          </w:tcPr>
          <w:p w14:paraId="196E511B" w14:textId="6B4C0D42" w:rsidR="005E6352" w:rsidRPr="00657483" w:rsidRDefault="005E6352" w:rsidP="00042BED">
            <w:pPr>
              <w:rPr>
                <w:lang w:val="el-GR"/>
              </w:rPr>
            </w:pPr>
            <w:r w:rsidRPr="00657483">
              <w:rPr>
                <w:b/>
                <w:lang w:val="el-GR"/>
              </w:rPr>
              <w:t>Π</w:t>
            </w:r>
            <w:r w:rsidR="00B95AC9">
              <w:rPr>
                <w:b/>
                <w:lang w:val="el-GR"/>
              </w:rPr>
              <w:t>4</w:t>
            </w:r>
            <w:r w:rsidRPr="00657483">
              <w:rPr>
                <w:b/>
                <w:lang w:val="el-GR"/>
              </w:rPr>
              <w:t>.1</w:t>
            </w:r>
            <w:r w:rsidRPr="00657483">
              <w:rPr>
                <w:lang w:val="el-GR"/>
              </w:rPr>
              <w:t xml:space="preserve"> Υλοποιημένες Εφαρμογές και Υποσυστήματα έτοιμα για πιλοτική λειτουργία</w:t>
            </w:r>
          </w:p>
        </w:tc>
        <w:tc>
          <w:tcPr>
            <w:tcW w:w="3437" w:type="pct"/>
            <w:tcBorders>
              <w:top w:val="single" w:sz="4" w:space="0" w:color="auto"/>
              <w:left w:val="single" w:sz="4" w:space="0" w:color="auto"/>
              <w:bottom w:val="single" w:sz="4" w:space="0" w:color="auto"/>
              <w:right w:val="single" w:sz="4" w:space="0" w:color="auto"/>
            </w:tcBorders>
          </w:tcPr>
          <w:p w14:paraId="382A2B16" w14:textId="787C6662" w:rsidR="005E6352" w:rsidRPr="00657483" w:rsidRDefault="005E6352" w:rsidP="00042BED">
            <w:pPr>
              <w:rPr>
                <w:lang w:val="el-GR"/>
              </w:rPr>
            </w:pPr>
            <w:r w:rsidRPr="00657483">
              <w:rPr>
                <w:lang w:val="el-GR"/>
              </w:rPr>
              <w:t>Υλοποιημένες Εφαρμογές και Υποσυστήματα ΠΣ</w:t>
            </w:r>
          </w:p>
        </w:tc>
      </w:tr>
      <w:tr w:rsidR="005E6352" w:rsidRPr="0007352E" w14:paraId="0E265F65" w14:textId="77777777" w:rsidTr="00042BED">
        <w:trPr>
          <w:trHeight w:val="863"/>
          <w:jc w:val="center"/>
        </w:trPr>
        <w:tc>
          <w:tcPr>
            <w:tcW w:w="1563" w:type="pct"/>
            <w:tcBorders>
              <w:top w:val="single" w:sz="4" w:space="0" w:color="auto"/>
              <w:left w:val="single" w:sz="4" w:space="0" w:color="auto"/>
              <w:bottom w:val="single" w:sz="4" w:space="0" w:color="auto"/>
              <w:right w:val="single" w:sz="4" w:space="0" w:color="auto"/>
            </w:tcBorders>
            <w:vAlign w:val="center"/>
            <w:hideMark/>
          </w:tcPr>
          <w:p w14:paraId="24B398F1" w14:textId="0F94024E" w:rsidR="005E6352" w:rsidRPr="00657483" w:rsidRDefault="005E6352" w:rsidP="00042BED">
            <w:r w:rsidRPr="00657483">
              <w:rPr>
                <w:b/>
              </w:rPr>
              <w:t>Π</w:t>
            </w:r>
            <w:r w:rsidR="00B95AC9">
              <w:rPr>
                <w:b/>
                <w:lang w:val="el-GR"/>
              </w:rPr>
              <w:t>4</w:t>
            </w:r>
            <w:r>
              <w:rPr>
                <w:b/>
                <w:lang w:val="el-GR"/>
              </w:rPr>
              <w:t>.</w:t>
            </w:r>
            <w:r w:rsidRPr="00657483">
              <w:rPr>
                <w:b/>
              </w:rPr>
              <w:t>2</w:t>
            </w:r>
            <w:r w:rsidRPr="00657483">
              <w:t xml:space="preserve"> Οριστικοποιημένο Σχέδιο Μετάπτωσης</w:t>
            </w:r>
          </w:p>
        </w:tc>
        <w:tc>
          <w:tcPr>
            <w:tcW w:w="3437" w:type="pct"/>
            <w:tcBorders>
              <w:top w:val="single" w:sz="4" w:space="0" w:color="auto"/>
              <w:left w:val="single" w:sz="4" w:space="0" w:color="auto"/>
              <w:bottom w:val="single" w:sz="4" w:space="0" w:color="auto"/>
              <w:right w:val="single" w:sz="4" w:space="0" w:color="auto"/>
            </w:tcBorders>
            <w:hideMark/>
          </w:tcPr>
          <w:p w14:paraId="18FF1DC9" w14:textId="77777777" w:rsidR="005E6352" w:rsidRPr="00657483" w:rsidRDefault="005E6352" w:rsidP="00042BED">
            <w:pPr>
              <w:rPr>
                <w:lang w:val="el-GR"/>
              </w:rPr>
            </w:pPr>
            <w:r w:rsidRPr="00657483">
              <w:rPr>
                <w:lang w:val="el-GR"/>
              </w:rPr>
              <w:t>Οριστικοποιημένο Τεύχος Σχεδιασμού Μετάπτωσης δεδομένων υφιστάμενων συστημάτων, που καθορίζει εύρος, πηγές και διαδικασίες μετάπτωσης και ελέγχου ορθότητας αυτής.</w:t>
            </w:r>
          </w:p>
        </w:tc>
      </w:tr>
      <w:tr w:rsidR="005E6352" w:rsidRPr="0007352E" w14:paraId="1D9587B4" w14:textId="77777777" w:rsidTr="00042BED">
        <w:trPr>
          <w:trHeight w:val="390"/>
          <w:jc w:val="center"/>
        </w:trPr>
        <w:tc>
          <w:tcPr>
            <w:tcW w:w="1563" w:type="pct"/>
            <w:tcBorders>
              <w:top w:val="single" w:sz="4" w:space="0" w:color="auto"/>
              <w:left w:val="single" w:sz="4" w:space="0" w:color="auto"/>
              <w:bottom w:val="single" w:sz="4" w:space="0" w:color="auto"/>
              <w:right w:val="single" w:sz="4" w:space="0" w:color="auto"/>
            </w:tcBorders>
            <w:vAlign w:val="center"/>
            <w:hideMark/>
          </w:tcPr>
          <w:p w14:paraId="71266215" w14:textId="69CA610E" w:rsidR="005E6352" w:rsidRPr="00657483" w:rsidRDefault="005E6352" w:rsidP="00042BED">
            <w:pPr>
              <w:rPr>
                <w:lang w:val="el-GR"/>
              </w:rPr>
            </w:pPr>
            <w:r w:rsidRPr="00657483">
              <w:rPr>
                <w:b/>
                <w:lang w:val="el-GR"/>
              </w:rPr>
              <w:t>Π</w:t>
            </w:r>
            <w:r w:rsidR="00B95AC9">
              <w:rPr>
                <w:b/>
                <w:lang w:val="el-GR"/>
              </w:rPr>
              <w:t>4</w:t>
            </w:r>
            <w:r>
              <w:rPr>
                <w:b/>
                <w:lang w:val="el-GR"/>
              </w:rPr>
              <w:t>.</w:t>
            </w:r>
            <w:r w:rsidRPr="00657483">
              <w:rPr>
                <w:b/>
                <w:lang w:val="el-GR"/>
              </w:rPr>
              <w:t>3</w:t>
            </w:r>
            <w:r w:rsidRPr="00657483">
              <w:rPr>
                <w:lang w:val="el-GR"/>
              </w:rPr>
              <w:t xml:space="preserve"> Επικαιροποιημένα Σενάρια Ελέγχου Λογισμικού και Πλάνο Δοκιμών Ελέγχου</w:t>
            </w:r>
          </w:p>
        </w:tc>
        <w:tc>
          <w:tcPr>
            <w:tcW w:w="3437" w:type="pct"/>
            <w:tcBorders>
              <w:top w:val="single" w:sz="4" w:space="0" w:color="auto"/>
              <w:left w:val="single" w:sz="4" w:space="0" w:color="auto"/>
              <w:bottom w:val="single" w:sz="4" w:space="0" w:color="auto"/>
              <w:right w:val="single" w:sz="4" w:space="0" w:color="auto"/>
            </w:tcBorders>
            <w:vAlign w:val="center"/>
            <w:hideMark/>
          </w:tcPr>
          <w:p w14:paraId="688DA8E7" w14:textId="77777777" w:rsidR="005E6352" w:rsidRPr="00657483" w:rsidRDefault="005E6352" w:rsidP="00042BED">
            <w:pPr>
              <w:rPr>
                <w:lang w:val="el-GR"/>
              </w:rPr>
            </w:pPr>
            <w:r w:rsidRPr="00657483">
              <w:rPr>
                <w:lang w:val="el-GR"/>
              </w:rPr>
              <w:t>Επικαιροποιημένα Σενάρια ελέγχου (</w:t>
            </w:r>
            <w:r w:rsidRPr="00657483">
              <w:t>User</w:t>
            </w:r>
            <w:r w:rsidRPr="00657483">
              <w:rPr>
                <w:lang w:val="el-GR"/>
              </w:rPr>
              <w:t xml:space="preserve"> </w:t>
            </w:r>
            <w:r w:rsidRPr="00657483">
              <w:t>acceptance</w:t>
            </w:r>
            <w:r w:rsidRPr="00657483">
              <w:rPr>
                <w:lang w:val="el-GR"/>
              </w:rPr>
              <w:t xml:space="preserve"> </w:t>
            </w:r>
            <w:r w:rsidRPr="00657483">
              <w:t>tests</w:t>
            </w:r>
            <w:r w:rsidRPr="00657483">
              <w:rPr>
                <w:lang w:val="el-GR"/>
              </w:rPr>
              <w:t xml:space="preserve">) των επιμέρους Υποσυστημάτων, βάσει των οποίων θα γίνει ο έλεγχος των Εφαρμογών από επιλεγμένους χρήστες και προγραμματισμός της διενέργειας των δοκιμών ελέγχου (υποβολή 1 μήνα πριν την λήξη της φάσης). </w:t>
            </w:r>
          </w:p>
        </w:tc>
      </w:tr>
      <w:tr w:rsidR="005E6352" w:rsidRPr="0007352E" w14:paraId="78677FE1" w14:textId="77777777" w:rsidTr="00042BED">
        <w:trPr>
          <w:trHeight w:val="681"/>
          <w:jc w:val="center"/>
        </w:trPr>
        <w:tc>
          <w:tcPr>
            <w:tcW w:w="1563" w:type="pct"/>
            <w:tcBorders>
              <w:top w:val="single" w:sz="4" w:space="0" w:color="auto"/>
              <w:left w:val="single" w:sz="4" w:space="0" w:color="auto"/>
              <w:bottom w:val="single" w:sz="4" w:space="0" w:color="auto"/>
              <w:right w:val="single" w:sz="4" w:space="0" w:color="auto"/>
            </w:tcBorders>
            <w:vAlign w:val="center"/>
            <w:hideMark/>
          </w:tcPr>
          <w:p w14:paraId="0C83B971" w14:textId="15959105" w:rsidR="005E6352" w:rsidRPr="00657483" w:rsidRDefault="005E6352" w:rsidP="00042BED">
            <w:pPr>
              <w:rPr>
                <w:lang w:val="el-GR"/>
              </w:rPr>
            </w:pPr>
            <w:r w:rsidRPr="00657483">
              <w:rPr>
                <w:b/>
                <w:lang w:val="el-GR"/>
              </w:rPr>
              <w:t>Π</w:t>
            </w:r>
            <w:r w:rsidR="00B95AC9">
              <w:rPr>
                <w:b/>
                <w:lang w:val="el-GR"/>
              </w:rPr>
              <w:t>4</w:t>
            </w:r>
            <w:r>
              <w:rPr>
                <w:b/>
                <w:lang w:val="el-GR"/>
              </w:rPr>
              <w:t>.</w:t>
            </w:r>
            <w:r w:rsidRPr="00657483">
              <w:rPr>
                <w:b/>
                <w:lang w:val="el-GR"/>
              </w:rPr>
              <w:t>4</w:t>
            </w:r>
            <w:r w:rsidRPr="00657483">
              <w:rPr>
                <w:lang w:val="el-GR"/>
              </w:rPr>
              <w:t xml:space="preserve"> Έκθεση αποτελεσμάτων διενέργειας ελέγχων λογισμικού</w:t>
            </w:r>
          </w:p>
        </w:tc>
        <w:tc>
          <w:tcPr>
            <w:tcW w:w="3437" w:type="pct"/>
            <w:tcBorders>
              <w:top w:val="single" w:sz="4" w:space="0" w:color="auto"/>
              <w:left w:val="single" w:sz="4" w:space="0" w:color="auto"/>
              <w:bottom w:val="single" w:sz="4" w:space="0" w:color="auto"/>
              <w:right w:val="single" w:sz="4" w:space="0" w:color="auto"/>
            </w:tcBorders>
            <w:vAlign w:val="center"/>
            <w:hideMark/>
          </w:tcPr>
          <w:p w14:paraId="346DEE9B" w14:textId="77777777" w:rsidR="005E6352" w:rsidRPr="00657483" w:rsidRDefault="005E6352" w:rsidP="00042BED">
            <w:pPr>
              <w:rPr>
                <w:lang w:val="el-GR"/>
              </w:rPr>
            </w:pPr>
            <w:r w:rsidRPr="00657483">
              <w:rPr>
                <w:lang w:val="el-GR"/>
              </w:rPr>
              <w:t xml:space="preserve">Αποτελέσματα δοκιμών ελέγχου λειτουργικότητας των Υποσυστημάτων με στόχο την επιβεβαίωση της ορθής λειτουργίας τους. </w:t>
            </w:r>
          </w:p>
        </w:tc>
      </w:tr>
    </w:tbl>
    <w:p w14:paraId="5D5B3771" w14:textId="77777777" w:rsidR="005E6352" w:rsidRPr="005E6352" w:rsidRDefault="005E6352" w:rsidP="00B45578">
      <w:pPr>
        <w:rPr>
          <w:rFonts w:eastAsia="SimSun"/>
          <w:lang w:val="el-GR"/>
        </w:rPr>
      </w:pPr>
    </w:p>
    <w:p w14:paraId="572825FF" w14:textId="0AF21848" w:rsidR="005E6352" w:rsidRDefault="005E6352" w:rsidP="005E6352">
      <w:pPr>
        <w:pStyle w:val="5"/>
        <w:numPr>
          <w:ilvl w:val="0"/>
          <w:numId w:val="102"/>
        </w:numPr>
        <w:rPr>
          <w:rFonts w:eastAsia="SimSun" w:cs="Tahoma"/>
          <w:lang w:val="el-GR"/>
        </w:rPr>
      </w:pPr>
      <w:bookmarkStart w:id="794" w:name="_Toc128058999"/>
      <w:r w:rsidRPr="00EF2204">
        <w:rPr>
          <w:rFonts w:eastAsia="SimSun" w:cs="Tahoma"/>
          <w:lang w:val="el-GR"/>
        </w:rPr>
        <w:t xml:space="preserve">Φάση </w:t>
      </w:r>
      <w:r>
        <w:rPr>
          <w:rFonts w:eastAsia="SimSun" w:cs="Tahoma"/>
          <w:lang w:val="el-GR"/>
        </w:rPr>
        <w:t>5</w:t>
      </w:r>
      <w:r w:rsidRPr="00EF2204">
        <w:rPr>
          <w:rFonts w:eastAsia="SimSun" w:cs="Tahoma"/>
          <w:lang w:val="el-GR"/>
        </w:rPr>
        <w:t>:</w:t>
      </w:r>
      <w:r w:rsidRPr="005E6352">
        <w:rPr>
          <w:rFonts w:eastAsia="SimSun" w:cs="Tahoma"/>
          <w:lang w:val="el-GR"/>
        </w:rPr>
        <w:t xml:space="preserve"> Εκπαίδευση στο ΟΠΣ</w:t>
      </w:r>
      <w:bookmarkEnd w:id="794"/>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B95AC9" w:rsidRPr="00B95AC9" w14:paraId="1AC27DF1" w14:textId="77777777" w:rsidTr="00042BED">
        <w:trPr>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hideMark/>
          </w:tcPr>
          <w:p w14:paraId="605AE9A6" w14:textId="3F89D69E" w:rsidR="00B95AC9" w:rsidRPr="00657483" w:rsidRDefault="00B95AC9" w:rsidP="00042BED">
            <w:pPr>
              <w:rPr>
                <w:b/>
                <w:bCs/>
                <w:lang w:val="el-GR"/>
              </w:rPr>
            </w:pPr>
            <w:r w:rsidRPr="00657483">
              <w:rPr>
                <w:b/>
                <w:bCs/>
                <w:lang w:val="el-GR"/>
              </w:rPr>
              <w:t xml:space="preserve">Φάση </w:t>
            </w:r>
            <w:r>
              <w:rPr>
                <w:b/>
                <w:bCs/>
                <w:lang w:val="el-GR"/>
              </w:rPr>
              <w:t>5</w:t>
            </w:r>
            <w:r w:rsidRPr="00657483">
              <w:rPr>
                <w:b/>
                <w:bCs/>
                <w:lang w:val="el-GR"/>
              </w:rPr>
              <w:t xml:space="preserve">: </w:t>
            </w:r>
            <w:r w:rsidRPr="00B45578">
              <w:rPr>
                <w:rFonts w:eastAsia="SimSun"/>
                <w:b/>
                <w:bCs/>
                <w:lang w:val="el-GR"/>
              </w:rPr>
              <w:t>Εκπαίδευση στο ΟΠΣ</w:t>
            </w:r>
          </w:p>
        </w:tc>
      </w:tr>
      <w:tr w:rsidR="00B95AC9" w:rsidRPr="0007352E" w14:paraId="152FE48F" w14:textId="77777777" w:rsidTr="00042BED">
        <w:trPr>
          <w:jc w:val="center"/>
        </w:trPr>
        <w:tc>
          <w:tcPr>
            <w:tcW w:w="5000" w:type="pct"/>
            <w:gridSpan w:val="2"/>
            <w:tcBorders>
              <w:top w:val="single" w:sz="4" w:space="0" w:color="000000"/>
              <w:left w:val="single" w:sz="4" w:space="0" w:color="000000"/>
              <w:bottom w:val="single" w:sz="4" w:space="0" w:color="000000"/>
              <w:right w:val="single" w:sz="4" w:space="0" w:color="000000"/>
            </w:tcBorders>
            <w:hideMark/>
          </w:tcPr>
          <w:p w14:paraId="195692FD" w14:textId="485FFF55" w:rsidR="00B95AC9" w:rsidRPr="00657483" w:rsidRDefault="00B95AC9" w:rsidP="00042BED">
            <w:pPr>
              <w:spacing w:line="276" w:lineRule="auto"/>
              <w:rPr>
                <w:lang w:val="el-GR"/>
              </w:rPr>
            </w:pPr>
            <w:r w:rsidRPr="00657483">
              <w:rPr>
                <w:lang w:val="el-GR"/>
              </w:rPr>
              <w:t xml:space="preserve">Η Φάση </w:t>
            </w:r>
            <w:r>
              <w:rPr>
                <w:lang w:val="el-GR"/>
              </w:rPr>
              <w:t>5</w:t>
            </w:r>
            <w:r w:rsidRPr="00657483">
              <w:rPr>
                <w:lang w:val="el-GR"/>
              </w:rPr>
              <w:t xml:space="preserve"> περιλαμβάνει τις ακόλουθες </w:t>
            </w:r>
            <w:r>
              <w:rPr>
                <w:lang w:val="el-GR"/>
              </w:rPr>
              <w:t>ενέργειες</w:t>
            </w:r>
            <w:r w:rsidRPr="00657483">
              <w:rPr>
                <w:lang w:val="el-GR"/>
              </w:rPr>
              <w:t xml:space="preserve">: </w:t>
            </w:r>
          </w:p>
          <w:p w14:paraId="2951C2A9" w14:textId="478302B2" w:rsidR="00B95AC9" w:rsidRPr="00657483" w:rsidRDefault="00B95AC9" w:rsidP="00B95AC9">
            <w:pPr>
              <w:pStyle w:val="aff"/>
              <w:numPr>
                <w:ilvl w:val="0"/>
                <w:numId w:val="354"/>
              </w:numPr>
              <w:spacing w:line="276" w:lineRule="auto"/>
              <w:rPr>
                <w:lang w:val="el-GR"/>
              </w:rPr>
            </w:pPr>
            <w:r w:rsidRPr="00657483">
              <w:rPr>
                <w:lang w:val="el-GR"/>
              </w:rPr>
              <w:t xml:space="preserve">διαμόρφωση και παραγωγή του εκπαιδευτικού υλικού, </w:t>
            </w:r>
          </w:p>
          <w:p w14:paraId="40A5A390" w14:textId="5BC4ADF7" w:rsidR="00B95AC9" w:rsidRPr="00657483" w:rsidRDefault="00B95AC9" w:rsidP="00B95AC9">
            <w:pPr>
              <w:pStyle w:val="aff"/>
              <w:numPr>
                <w:ilvl w:val="0"/>
                <w:numId w:val="354"/>
              </w:numPr>
              <w:spacing w:line="276" w:lineRule="auto"/>
              <w:rPr>
                <w:lang w:val="el-GR"/>
              </w:rPr>
            </w:pPr>
            <w:r w:rsidRPr="00657483">
              <w:rPr>
                <w:lang w:val="el-GR"/>
              </w:rPr>
              <w:t xml:space="preserve">εκπαίδευση τόσο των διαχειριστών του Συστήματος </w:t>
            </w:r>
            <w:r>
              <w:rPr>
                <w:lang w:val="el-GR"/>
              </w:rPr>
              <w:t>της Αναθέτουσας Αρχής όσο και των Αναδόχων του ΣΥΖΕΥΞΙΣ ΙΙ</w:t>
            </w:r>
            <w:r w:rsidRPr="00657483">
              <w:rPr>
                <w:lang w:val="el-GR"/>
              </w:rPr>
              <w:t xml:space="preserve"> </w:t>
            </w:r>
            <w:r>
              <w:rPr>
                <w:lang w:val="el-GR"/>
              </w:rPr>
              <w:t xml:space="preserve">καθώς και του Κύριου του Έργου ΣΥΖΕΥΞΙΣ ΙΙ. </w:t>
            </w:r>
          </w:p>
          <w:p w14:paraId="0C64E19C" w14:textId="1F804257" w:rsidR="00B95AC9" w:rsidRPr="00B95AC9" w:rsidRDefault="00B95AC9" w:rsidP="00B45578">
            <w:pPr>
              <w:spacing w:line="276" w:lineRule="auto"/>
              <w:rPr>
                <w:lang w:val="el-GR"/>
              </w:rPr>
            </w:pPr>
          </w:p>
        </w:tc>
      </w:tr>
      <w:tr w:rsidR="00B95AC9" w:rsidRPr="00074966" w14:paraId="1C0925DD" w14:textId="77777777" w:rsidTr="00042BED">
        <w:trPr>
          <w:trHeight w:val="134"/>
          <w:jc w:val="center"/>
        </w:trPr>
        <w:tc>
          <w:tcPr>
            <w:tcW w:w="1563"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695FEEFB" w14:textId="77777777" w:rsidR="00B95AC9" w:rsidRPr="00657483" w:rsidRDefault="00B95AC9" w:rsidP="00042BED">
            <w:r w:rsidRPr="00657483">
              <w:t>Τίτλος Παραδοτέου</w:t>
            </w:r>
          </w:p>
        </w:tc>
        <w:tc>
          <w:tcPr>
            <w:tcW w:w="3437"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205FF365" w14:textId="77777777" w:rsidR="00B95AC9" w:rsidRPr="00657483" w:rsidRDefault="00B95AC9" w:rsidP="00042BED">
            <w:r w:rsidRPr="00657483">
              <w:t xml:space="preserve">Περιγραφή Παραδοτέου </w:t>
            </w:r>
          </w:p>
        </w:tc>
      </w:tr>
      <w:tr w:rsidR="00B95AC9" w:rsidRPr="00FF4C7C" w14:paraId="724FF1C0" w14:textId="77777777" w:rsidTr="00042BED">
        <w:trPr>
          <w:trHeight w:val="390"/>
          <w:jc w:val="center"/>
        </w:trPr>
        <w:tc>
          <w:tcPr>
            <w:tcW w:w="1563" w:type="pct"/>
            <w:tcBorders>
              <w:top w:val="single" w:sz="4" w:space="0" w:color="auto"/>
              <w:left w:val="single" w:sz="4" w:space="0" w:color="auto"/>
              <w:bottom w:val="single" w:sz="4" w:space="0" w:color="auto"/>
              <w:right w:val="single" w:sz="4" w:space="0" w:color="auto"/>
            </w:tcBorders>
          </w:tcPr>
          <w:p w14:paraId="25FE3D4B" w14:textId="641ECD87" w:rsidR="00B95AC9" w:rsidRPr="00657483" w:rsidRDefault="00B95AC9" w:rsidP="00042BED">
            <w:pPr>
              <w:rPr>
                <w:b/>
                <w:lang w:val="el-GR"/>
              </w:rPr>
            </w:pPr>
            <w:r w:rsidRPr="00657483">
              <w:rPr>
                <w:b/>
              </w:rPr>
              <w:t>Π</w:t>
            </w:r>
            <w:r>
              <w:rPr>
                <w:b/>
              </w:rPr>
              <w:t>5</w:t>
            </w:r>
            <w:r w:rsidRPr="00657483">
              <w:rPr>
                <w:b/>
              </w:rPr>
              <w:t>.1</w:t>
            </w:r>
            <w:r w:rsidRPr="00657483">
              <w:t xml:space="preserve"> Οριστικοποιημένος οδηγός εκπαίδευσης</w:t>
            </w:r>
          </w:p>
        </w:tc>
        <w:tc>
          <w:tcPr>
            <w:tcW w:w="3437" w:type="pct"/>
            <w:tcBorders>
              <w:top w:val="single" w:sz="4" w:space="0" w:color="auto"/>
              <w:left w:val="single" w:sz="4" w:space="0" w:color="auto"/>
              <w:bottom w:val="single" w:sz="4" w:space="0" w:color="auto"/>
              <w:right w:val="single" w:sz="4" w:space="0" w:color="auto"/>
            </w:tcBorders>
          </w:tcPr>
          <w:p w14:paraId="25822DF4" w14:textId="77777777" w:rsidR="00B95AC9" w:rsidRPr="00657483" w:rsidRDefault="00B95AC9" w:rsidP="00042BED">
            <w:pPr>
              <w:rPr>
                <w:lang w:val="el-GR"/>
              </w:rPr>
            </w:pPr>
            <w:r w:rsidRPr="00657483">
              <w:rPr>
                <w:lang w:val="el-GR"/>
              </w:rPr>
              <w:t xml:space="preserve">Ο </w:t>
            </w:r>
            <w:r w:rsidRPr="00657483">
              <w:rPr>
                <w:b/>
                <w:u w:val="single"/>
                <w:lang w:val="el-GR"/>
              </w:rPr>
              <w:t>οριστικοποιημένος,</w:t>
            </w:r>
            <w:r w:rsidRPr="00657483">
              <w:rPr>
                <w:lang w:val="el-GR"/>
              </w:rPr>
              <w:t xml:space="preserve"> αναλυτικός οδηγός εκπαίδευσης, θα περιλαμβάνει τα εξής:</w:t>
            </w:r>
          </w:p>
          <w:p w14:paraId="0E29BCF7" w14:textId="77777777" w:rsidR="00B95AC9" w:rsidRPr="00657483" w:rsidRDefault="00B95AC9" w:rsidP="00B95AC9">
            <w:pPr>
              <w:pStyle w:val="aff"/>
              <w:numPr>
                <w:ilvl w:val="0"/>
                <w:numId w:val="355"/>
              </w:numPr>
              <w:spacing w:line="276" w:lineRule="auto"/>
              <w:rPr>
                <w:lang w:val="el-GR"/>
              </w:rPr>
            </w:pPr>
            <w:r w:rsidRPr="00657483">
              <w:rPr>
                <w:lang w:val="el-GR"/>
              </w:rPr>
              <w:t>το αντικείμενο της εκπαίδευσης ανά κατηγορία εκπαιδευομένων</w:t>
            </w:r>
          </w:p>
          <w:p w14:paraId="7243029B" w14:textId="77777777" w:rsidR="00B95AC9" w:rsidRPr="00657483" w:rsidRDefault="00B95AC9" w:rsidP="00B95AC9">
            <w:pPr>
              <w:pStyle w:val="aff"/>
              <w:numPr>
                <w:ilvl w:val="0"/>
                <w:numId w:val="355"/>
              </w:numPr>
              <w:spacing w:line="276" w:lineRule="auto"/>
              <w:rPr>
                <w:lang w:val="el-GR"/>
              </w:rPr>
            </w:pPr>
            <w:r w:rsidRPr="00657483">
              <w:rPr>
                <w:lang w:val="el-GR"/>
              </w:rPr>
              <w:t>την εκπαιδευτική διαδικασία και τον τρόπο διαχείρισής της</w:t>
            </w:r>
          </w:p>
          <w:p w14:paraId="0FC7DAF7" w14:textId="77777777" w:rsidR="00B95AC9" w:rsidRPr="00657483" w:rsidRDefault="00B95AC9" w:rsidP="00B95AC9">
            <w:pPr>
              <w:pStyle w:val="aff"/>
              <w:numPr>
                <w:ilvl w:val="0"/>
                <w:numId w:val="355"/>
              </w:numPr>
              <w:spacing w:line="276" w:lineRule="auto"/>
              <w:rPr>
                <w:lang w:val="el-GR"/>
              </w:rPr>
            </w:pPr>
            <w:r w:rsidRPr="00657483">
              <w:rPr>
                <w:lang w:val="el-GR"/>
              </w:rPr>
              <w:t xml:space="preserve">τη μεθοδολογική προσέγγιση, την οργάνωση και προετοιμασία εκπαίδευσης </w:t>
            </w:r>
          </w:p>
          <w:p w14:paraId="5FDBCAB4" w14:textId="77777777" w:rsidR="00B95AC9" w:rsidRDefault="00B95AC9" w:rsidP="00B95AC9">
            <w:pPr>
              <w:pStyle w:val="aff"/>
              <w:numPr>
                <w:ilvl w:val="0"/>
                <w:numId w:val="353"/>
              </w:numPr>
              <w:spacing w:line="276" w:lineRule="auto"/>
              <w:rPr>
                <w:lang w:val="el-GR"/>
              </w:rPr>
            </w:pPr>
            <w:r w:rsidRPr="00657483">
              <w:rPr>
                <w:b/>
                <w:lang w:val="el-GR"/>
              </w:rPr>
              <w:t>οριστικοποιημένο,</w:t>
            </w:r>
            <w:r w:rsidRPr="00657483">
              <w:rPr>
                <w:lang w:val="el-GR"/>
              </w:rPr>
              <w:t xml:space="preserve"> αναλυτικό προγραμματισμό εκπαιδευτικών σεμιναρίων, ο οποίος θα έχει συμφωνηθεί με</w:t>
            </w:r>
            <w:r w:rsidRPr="00B45578">
              <w:rPr>
                <w:lang w:val="el-GR"/>
              </w:rPr>
              <w:t xml:space="preserve"> </w:t>
            </w:r>
            <w:r>
              <w:rPr>
                <w:lang w:val="el-GR"/>
              </w:rPr>
              <w:t>την Αναθέτουσα Αρχή.</w:t>
            </w:r>
          </w:p>
          <w:p w14:paraId="0127E384" w14:textId="5EA0AEC3" w:rsidR="00B52AEF" w:rsidRPr="00657483" w:rsidRDefault="00B52AEF" w:rsidP="00B95AC9">
            <w:pPr>
              <w:pStyle w:val="aff"/>
              <w:numPr>
                <w:ilvl w:val="0"/>
                <w:numId w:val="353"/>
              </w:numPr>
              <w:spacing w:line="276" w:lineRule="auto"/>
              <w:rPr>
                <w:lang w:val="el-GR"/>
              </w:rPr>
            </w:pPr>
            <w:r>
              <w:rPr>
                <w:b/>
                <w:lang w:val="el-GR"/>
              </w:rPr>
              <w:t>Εκπαιδευτικό υλικό</w:t>
            </w:r>
          </w:p>
        </w:tc>
      </w:tr>
      <w:tr w:rsidR="00B95AC9" w:rsidRPr="0007352E" w14:paraId="63DBA1F4" w14:textId="77777777" w:rsidTr="00042BED">
        <w:trPr>
          <w:trHeight w:val="390"/>
          <w:jc w:val="center"/>
        </w:trPr>
        <w:tc>
          <w:tcPr>
            <w:tcW w:w="1563" w:type="pct"/>
            <w:tcBorders>
              <w:top w:val="single" w:sz="4" w:space="0" w:color="auto"/>
              <w:left w:val="single" w:sz="4" w:space="0" w:color="auto"/>
              <w:bottom w:val="single" w:sz="4" w:space="0" w:color="auto"/>
              <w:right w:val="single" w:sz="4" w:space="0" w:color="auto"/>
            </w:tcBorders>
          </w:tcPr>
          <w:p w14:paraId="7FFA58CB" w14:textId="2CE927DD" w:rsidR="00B95AC9" w:rsidRPr="00657483" w:rsidRDefault="00B95AC9" w:rsidP="00042BED">
            <w:pPr>
              <w:rPr>
                <w:b/>
                <w:lang w:val="el-GR"/>
              </w:rPr>
            </w:pPr>
            <w:r w:rsidRPr="00657483">
              <w:rPr>
                <w:b/>
              </w:rPr>
              <w:t>Π</w:t>
            </w:r>
            <w:r>
              <w:rPr>
                <w:b/>
                <w:lang w:val="el-GR"/>
              </w:rPr>
              <w:t>5</w:t>
            </w:r>
            <w:r w:rsidRPr="00657483">
              <w:rPr>
                <w:b/>
              </w:rPr>
              <w:t>.2</w:t>
            </w:r>
            <w:r w:rsidRPr="00657483">
              <w:t xml:space="preserve"> Υπηρεσίες εκπαίδευσης </w:t>
            </w:r>
          </w:p>
        </w:tc>
        <w:tc>
          <w:tcPr>
            <w:tcW w:w="3437" w:type="pct"/>
            <w:tcBorders>
              <w:top w:val="single" w:sz="4" w:space="0" w:color="auto"/>
              <w:left w:val="single" w:sz="4" w:space="0" w:color="auto"/>
              <w:bottom w:val="single" w:sz="4" w:space="0" w:color="auto"/>
              <w:right w:val="single" w:sz="4" w:space="0" w:color="auto"/>
            </w:tcBorders>
          </w:tcPr>
          <w:p w14:paraId="422D6DD7" w14:textId="016D6E97" w:rsidR="00B95AC9" w:rsidRPr="00657483" w:rsidRDefault="00B95AC9" w:rsidP="00B95AC9">
            <w:pPr>
              <w:pStyle w:val="aff"/>
              <w:numPr>
                <w:ilvl w:val="0"/>
                <w:numId w:val="353"/>
              </w:numPr>
              <w:spacing w:line="276" w:lineRule="auto"/>
              <w:rPr>
                <w:lang w:val="el-GR"/>
              </w:rPr>
            </w:pPr>
            <w:r w:rsidRPr="00657483">
              <w:rPr>
                <w:lang w:val="el-GR"/>
              </w:rPr>
              <w:t xml:space="preserve">Υπηρεσίες εκπαίδευσης, διαφοροποιούμενες ως προς το περιεχόμενο και την έμφαση, ανάλογα με τον ρόλο του κάθε στελέχους στα πλαίσια της υλοποίησης και ακόλουθης επιχειρησιακής λειτουργίας του συστήματος (στελέχη Φορέα, διαχειριστές, στελέχη </w:t>
            </w:r>
            <w:r>
              <w:rPr>
                <w:lang w:val="el-GR"/>
              </w:rPr>
              <w:t>Αναδόχων, στελέχη Κύριου του Έργου ΣΥΖΕΥΞΙΣ ΙΙ</w:t>
            </w:r>
            <w:r w:rsidRPr="00657483">
              <w:rPr>
                <w:lang w:val="el-GR"/>
              </w:rPr>
              <w:t>)</w:t>
            </w:r>
          </w:p>
        </w:tc>
      </w:tr>
      <w:tr w:rsidR="00B95AC9" w:rsidRPr="0007352E" w14:paraId="18B50A13" w14:textId="77777777" w:rsidTr="00042BED">
        <w:trPr>
          <w:trHeight w:val="390"/>
          <w:jc w:val="center"/>
        </w:trPr>
        <w:tc>
          <w:tcPr>
            <w:tcW w:w="1563" w:type="pct"/>
            <w:tcBorders>
              <w:top w:val="single" w:sz="4" w:space="0" w:color="auto"/>
              <w:left w:val="single" w:sz="4" w:space="0" w:color="auto"/>
              <w:bottom w:val="single" w:sz="4" w:space="0" w:color="auto"/>
              <w:right w:val="single" w:sz="4" w:space="0" w:color="auto"/>
            </w:tcBorders>
          </w:tcPr>
          <w:p w14:paraId="7BE0E71A" w14:textId="7B3C23D3" w:rsidR="00B95AC9" w:rsidRPr="00657483" w:rsidRDefault="00B95AC9" w:rsidP="00042BED">
            <w:pPr>
              <w:rPr>
                <w:b/>
                <w:lang w:val="el-GR"/>
              </w:rPr>
            </w:pPr>
            <w:r w:rsidRPr="00657483">
              <w:rPr>
                <w:b/>
                <w:lang w:val="el-GR"/>
              </w:rPr>
              <w:t>Π</w:t>
            </w:r>
            <w:r>
              <w:rPr>
                <w:b/>
                <w:lang w:val="el-GR"/>
              </w:rPr>
              <w:t>5</w:t>
            </w:r>
            <w:r w:rsidRPr="00657483">
              <w:rPr>
                <w:b/>
                <w:lang w:val="el-GR"/>
              </w:rPr>
              <w:t>.3</w:t>
            </w:r>
            <w:r w:rsidRPr="00657483">
              <w:rPr>
                <w:lang w:val="el-GR"/>
              </w:rPr>
              <w:t xml:space="preserve"> Έκθεση αξιολόγησης αποτελεσμάτων εκπαίδευσης</w:t>
            </w:r>
          </w:p>
        </w:tc>
        <w:tc>
          <w:tcPr>
            <w:tcW w:w="3437" w:type="pct"/>
            <w:tcBorders>
              <w:top w:val="single" w:sz="4" w:space="0" w:color="auto"/>
              <w:left w:val="single" w:sz="4" w:space="0" w:color="auto"/>
              <w:bottom w:val="single" w:sz="4" w:space="0" w:color="auto"/>
              <w:right w:val="single" w:sz="4" w:space="0" w:color="auto"/>
            </w:tcBorders>
          </w:tcPr>
          <w:p w14:paraId="7E0ECC00" w14:textId="77777777" w:rsidR="00B95AC9" w:rsidRPr="00657483" w:rsidRDefault="00B95AC9" w:rsidP="00B95AC9">
            <w:pPr>
              <w:pStyle w:val="aff"/>
              <w:numPr>
                <w:ilvl w:val="0"/>
                <w:numId w:val="353"/>
              </w:numPr>
              <w:spacing w:line="276" w:lineRule="auto"/>
              <w:rPr>
                <w:lang w:val="el-GR"/>
              </w:rPr>
            </w:pPr>
            <w:r w:rsidRPr="00657483">
              <w:rPr>
                <w:lang w:val="el-GR"/>
              </w:rPr>
              <w:t>Τεύχος τεκμηριωμένης αξιολόγησης της διαδικασίας και των αποτελεσμάτων της εκπαίδευσης και εισηγητικών μέτρων για μεγιστοποίηση της επιχειρησιακής αξιοποίησης του Συστήματος</w:t>
            </w:r>
          </w:p>
        </w:tc>
      </w:tr>
    </w:tbl>
    <w:p w14:paraId="465A6A42" w14:textId="77777777" w:rsidR="00B95AC9" w:rsidRPr="00B95AC9" w:rsidRDefault="00B95AC9" w:rsidP="00B45578">
      <w:pPr>
        <w:pStyle w:val="4"/>
        <w:numPr>
          <w:ilvl w:val="0"/>
          <w:numId w:val="0"/>
        </w:numPr>
        <w:ind w:left="864"/>
        <w:rPr>
          <w:rFonts w:eastAsia="SimSun"/>
          <w:lang w:val="el-GR"/>
        </w:rPr>
      </w:pPr>
    </w:p>
    <w:p w14:paraId="20367B58" w14:textId="4A79D972" w:rsidR="005E6352" w:rsidRDefault="005E6352" w:rsidP="005E6352">
      <w:pPr>
        <w:pStyle w:val="5"/>
        <w:numPr>
          <w:ilvl w:val="0"/>
          <w:numId w:val="102"/>
        </w:numPr>
        <w:rPr>
          <w:rFonts w:eastAsia="SimSun" w:cs="Tahoma"/>
          <w:lang w:val="el-GR"/>
        </w:rPr>
      </w:pPr>
      <w:bookmarkStart w:id="795" w:name="_Toc128059000"/>
      <w:r w:rsidRPr="00EF2204">
        <w:rPr>
          <w:rFonts w:eastAsia="SimSun" w:cs="Tahoma"/>
          <w:lang w:val="el-GR"/>
        </w:rPr>
        <w:t xml:space="preserve">Φάση </w:t>
      </w:r>
      <w:r>
        <w:rPr>
          <w:rFonts w:eastAsia="SimSun" w:cs="Tahoma"/>
          <w:lang w:val="el-GR"/>
        </w:rPr>
        <w:t>6</w:t>
      </w:r>
      <w:r w:rsidRPr="00EF2204">
        <w:rPr>
          <w:rFonts w:eastAsia="SimSun" w:cs="Tahoma"/>
          <w:lang w:val="el-GR"/>
        </w:rPr>
        <w:t xml:space="preserve">: </w:t>
      </w:r>
      <w:r w:rsidRPr="005E6352">
        <w:rPr>
          <w:rFonts w:eastAsia="SimSun" w:cs="Tahoma"/>
          <w:lang w:val="el-GR"/>
        </w:rPr>
        <w:t>Πιλοτική Λειτουργία</w:t>
      </w:r>
      <w:bookmarkEnd w:id="795"/>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B95AC9" w:rsidRPr="00B95AC9" w14:paraId="3E400D91" w14:textId="77777777" w:rsidTr="00042BED">
        <w:trPr>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hideMark/>
          </w:tcPr>
          <w:p w14:paraId="6FFFAA95" w14:textId="43E03379" w:rsidR="00B95AC9" w:rsidRPr="00657483" w:rsidRDefault="00B95AC9" w:rsidP="00042BED">
            <w:pPr>
              <w:rPr>
                <w:b/>
                <w:bCs/>
                <w:lang w:val="el-GR"/>
              </w:rPr>
            </w:pPr>
            <w:r w:rsidRPr="00657483">
              <w:rPr>
                <w:b/>
                <w:bCs/>
                <w:lang w:val="el-GR"/>
              </w:rPr>
              <w:t xml:space="preserve">Φάση </w:t>
            </w:r>
            <w:r>
              <w:rPr>
                <w:b/>
                <w:bCs/>
                <w:lang w:val="el-GR"/>
              </w:rPr>
              <w:t>6</w:t>
            </w:r>
            <w:r w:rsidRPr="00657483">
              <w:rPr>
                <w:b/>
                <w:bCs/>
                <w:lang w:val="el-GR"/>
              </w:rPr>
              <w:t xml:space="preserve">: Πιλοτική λειτουργία </w:t>
            </w:r>
          </w:p>
        </w:tc>
      </w:tr>
      <w:tr w:rsidR="00B95AC9" w:rsidRPr="0007352E" w14:paraId="59A635F6" w14:textId="77777777" w:rsidTr="00042BED">
        <w:trPr>
          <w:jc w:val="center"/>
        </w:trPr>
        <w:tc>
          <w:tcPr>
            <w:tcW w:w="5000" w:type="pct"/>
            <w:gridSpan w:val="2"/>
            <w:tcBorders>
              <w:top w:val="single" w:sz="4" w:space="0" w:color="000000"/>
              <w:left w:val="single" w:sz="4" w:space="0" w:color="000000"/>
              <w:bottom w:val="single" w:sz="4" w:space="0" w:color="000000"/>
              <w:right w:val="single" w:sz="4" w:space="0" w:color="000000"/>
            </w:tcBorders>
            <w:hideMark/>
          </w:tcPr>
          <w:p w14:paraId="72E53125" w14:textId="3C953A93" w:rsidR="00B95AC9" w:rsidRPr="00657483" w:rsidRDefault="00B95AC9" w:rsidP="00042BED">
            <w:pPr>
              <w:spacing w:line="276" w:lineRule="auto"/>
              <w:rPr>
                <w:lang w:val="el-GR"/>
              </w:rPr>
            </w:pPr>
            <w:r w:rsidRPr="00657483">
              <w:rPr>
                <w:lang w:val="el-GR"/>
              </w:rPr>
              <w:t xml:space="preserve">Η Φάση </w:t>
            </w:r>
            <w:r>
              <w:rPr>
                <w:lang w:val="el-GR"/>
              </w:rPr>
              <w:t>6</w:t>
            </w:r>
            <w:r w:rsidRPr="00657483">
              <w:rPr>
                <w:lang w:val="el-GR"/>
              </w:rPr>
              <w:t xml:space="preserve"> περιλαμβάνει τις ακόλουθες </w:t>
            </w:r>
            <w:r>
              <w:rPr>
                <w:lang w:val="el-GR"/>
              </w:rPr>
              <w:t>ενέργειες</w:t>
            </w:r>
            <w:r w:rsidRPr="00657483">
              <w:rPr>
                <w:lang w:val="el-GR"/>
              </w:rPr>
              <w:t xml:space="preserve">: </w:t>
            </w:r>
          </w:p>
          <w:p w14:paraId="48650840" w14:textId="77777777" w:rsidR="00B95AC9" w:rsidRPr="00657483" w:rsidRDefault="00B95AC9" w:rsidP="00B95AC9">
            <w:pPr>
              <w:pStyle w:val="aff"/>
              <w:numPr>
                <w:ilvl w:val="0"/>
                <w:numId w:val="354"/>
              </w:numPr>
              <w:spacing w:line="276" w:lineRule="auto"/>
              <w:rPr>
                <w:lang w:val="el-GR"/>
              </w:rPr>
            </w:pPr>
            <w:r w:rsidRPr="00657483">
              <w:rPr>
                <w:lang w:val="el-GR"/>
              </w:rPr>
              <w:t xml:space="preserve">επιτόπια υποστήριξη (on-the-job training) των χρηστών και διαχειριστών του Φορέα Λειτουργίας,  </w:t>
            </w:r>
          </w:p>
          <w:p w14:paraId="66FA642D" w14:textId="77777777" w:rsidR="00B95AC9" w:rsidRPr="00657483" w:rsidRDefault="00B95AC9" w:rsidP="00B95AC9">
            <w:pPr>
              <w:pStyle w:val="aff"/>
              <w:numPr>
                <w:ilvl w:val="0"/>
                <w:numId w:val="354"/>
              </w:numPr>
              <w:spacing w:line="276" w:lineRule="auto"/>
              <w:rPr>
                <w:lang w:val="el-GR"/>
              </w:rPr>
            </w:pPr>
            <w:r w:rsidRPr="00657483">
              <w:rPr>
                <w:lang w:val="el-GR"/>
              </w:rPr>
              <w:t xml:space="preserve">δημιουργία, στελέχωση και λειτουργία μηχανισμού Help Desk για τη συνεχή υποστήριξη των χρηστών του Συστήματος, </w:t>
            </w:r>
          </w:p>
          <w:p w14:paraId="2EE205E3" w14:textId="77777777" w:rsidR="00B95AC9" w:rsidRPr="00657483" w:rsidRDefault="00B95AC9" w:rsidP="00B95AC9">
            <w:pPr>
              <w:pStyle w:val="aff"/>
              <w:numPr>
                <w:ilvl w:val="0"/>
                <w:numId w:val="354"/>
              </w:numPr>
              <w:spacing w:line="276" w:lineRule="auto"/>
              <w:rPr>
                <w:lang w:val="el-GR"/>
              </w:rPr>
            </w:pPr>
            <w:r w:rsidRPr="00657483">
              <w:rPr>
                <w:lang w:val="el-GR"/>
              </w:rPr>
              <w:t>επίλυση των παρακάτω</w:t>
            </w:r>
            <w:r>
              <w:rPr>
                <w:lang w:val="el-GR"/>
              </w:rPr>
              <w:t xml:space="preserve"> τύπων ενδεχόμενων</w:t>
            </w:r>
            <w:r w:rsidRPr="00657483">
              <w:rPr>
                <w:lang w:val="el-GR"/>
              </w:rPr>
              <w:t xml:space="preserve"> προβλημάτων:</w:t>
            </w:r>
          </w:p>
          <w:p w14:paraId="3008B2C0" w14:textId="77777777" w:rsidR="00B95AC9" w:rsidRPr="00657483" w:rsidRDefault="00B95AC9" w:rsidP="00B95AC9">
            <w:pPr>
              <w:pStyle w:val="aff"/>
              <w:numPr>
                <w:ilvl w:val="1"/>
                <w:numId w:val="354"/>
              </w:numPr>
              <w:spacing w:line="276" w:lineRule="auto"/>
              <w:rPr>
                <w:lang w:val="el-GR"/>
              </w:rPr>
            </w:pPr>
            <w:r w:rsidRPr="00657483">
              <w:rPr>
                <w:lang w:val="el-GR"/>
              </w:rPr>
              <w:t xml:space="preserve">Προβλήματα κωδικοποίησης </w:t>
            </w:r>
          </w:p>
          <w:p w14:paraId="58BE4F0F" w14:textId="77777777" w:rsidR="00B95AC9" w:rsidRPr="00657483" w:rsidRDefault="00B95AC9" w:rsidP="00B95AC9">
            <w:pPr>
              <w:pStyle w:val="aff"/>
              <w:numPr>
                <w:ilvl w:val="1"/>
                <w:numId w:val="354"/>
              </w:numPr>
              <w:spacing w:line="276" w:lineRule="auto"/>
              <w:rPr>
                <w:lang w:val="el-GR"/>
              </w:rPr>
            </w:pPr>
            <w:r w:rsidRPr="00657483">
              <w:rPr>
                <w:lang w:val="el-GR"/>
              </w:rPr>
              <w:t>Παραμετροποιήσεις / Ρυθμίσεις λογισμικού Συστήματος</w:t>
            </w:r>
          </w:p>
          <w:p w14:paraId="17EBCE17" w14:textId="77777777" w:rsidR="00B95AC9" w:rsidRPr="00657483" w:rsidRDefault="00B95AC9" w:rsidP="00B95AC9">
            <w:pPr>
              <w:pStyle w:val="aff"/>
              <w:numPr>
                <w:ilvl w:val="1"/>
                <w:numId w:val="354"/>
              </w:numPr>
              <w:spacing w:line="276" w:lineRule="auto"/>
              <w:rPr>
                <w:lang w:val="el-GR"/>
              </w:rPr>
            </w:pPr>
            <w:r w:rsidRPr="00657483">
              <w:rPr>
                <w:lang w:val="el-GR"/>
              </w:rPr>
              <w:t>Παραμετροποιήσεις / Ρυθμίσεις λογισμικού Υποσυστημάτων</w:t>
            </w:r>
          </w:p>
          <w:p w14:paraId="4C4E0173" w14:textId="77777777" w:rsidR="00B95AC9" w:rsidRPr="00657483" w:rsidRDefault="00B95AC9" w:rsidP="00B95AC9">
            <w:pPr>
              <w:pStyle w:val="aff"/>
              <w:numPr>
                <w:ilvl w:val="1"/>
                <w:numId w:val="354"/>
              </w:numPr>
              <w:spacing w:line="276" w:lineRule="auto"/>
              <w:rPr>
                <w:lang w:val="el-GR"/>
              </w:rPr>
            </w:pPr>
            <w:r w:rsidRPr="00657483">
              <w:rPr>
                <w:lang w:val="el-GR"/>
              </w:rPr>
              <w:t xml:space="preserve">Παραμετροποιήσεις / Ρυθμίσεις της βάσης δεδομένων </w:t>
            </w:r>
          </w:p>
          <w:p w14:paraId="679A8259" w14:textId="77777777" w:rsidR="00B95AC9" w:rsidRPr="00657483" w:rsidRDefault="00B95AC9" w:rsidP="00B95AC9">
            <w:pPr>
              <w:pStyle w:val="aff"/>
              <w:numPr>
                <w:ilvl w:val="1"/>
                <w:numId w:val="354"/>
              </w:numPr>
              <w:spacing w:line="276" w:lineRule="auto"/>
              <w:rPr>
                <w:lang w:val="el-GR"/>
              </w:rPr>
            </w:pPr>
            <w:r w:rsidRPr="00657483">
              <w:rPr>
                <w:lang w:val="el-GR"/>
              </w:rPr>
              <w:t>Προβλήματα φυσικής ανταπόκρισης του συστήματος</w:t>
            </w:r>
          </w:p>
          <w:p w14:paraId="2D878DEA" w14:textId="77777777" w:rsidR="00B95AC9" w:rsidRPr="00657483" w:rsidRDefault="00B95AC9" w:rsidP="00B95AC9">
            <w:pPr>
              <w:pStyle w:val="aff"/>
              <w:numPr>
                <w:ilvl w:val="1"/>
                <w:numId w:val="354"/>
              </w:numPr>
              <w:spacing w:line="276" w:lineRule="auto"/>
              <w:rPr>
                <w:lang w:val="el-GR"/>
              </w:rPr>
            </w:pPr>
            <w:r w:rsidRPr="00657483">
              <w:rPr>
                <w:lang w:val="el-GR"/>
              </w:rPr>
              <w:t>Προβλήματα διασύνδεσης και ανταλλαγής δεδομένων</w:t>
            </w:r>
          </w:p>
          <w:p w14:paraId="445C0DF8" w14:textId="77777777" w:rsidR="00B95AC9" w:rsidRPr="00657483" w:rsidRDefault="00B95AC9" w:rsidP="00B95AC9">
            <w:pPr>
              <w:pStyle w:val="aff"/>
              <w:numPr>
                <w:ilvl w:val="1"/>
                <w:numId w:val="354"/>
              </w:numPr>
              <w:spacing w:line="276" w:lineRule="auto"/>
              <w:rPr>
                <w:lang w:val="el-GR"/>
              </w:rPr>
            </w:pPr>
            <w:r w:rsidRPr="00657483">
              <w:rPr>
                <w:lang w:val="el-GR"/>
              </w:rPr>
              <w:t xml:space="preserve">Προβλήματα επίδοσης των Υποσυστημάτων </w:t>
            </w:r>
          </w:p>
          <w:p w14:paraId="1A90B345" w14:textId="77777777" w:rsidR="00B95AC9" w:rsidRPr="00657483" w:rsidRDefault="00B95AC9" w:rsidP="00B95AC9">
            <w:pPr>
              <w:pStyle w:val="aff"/>
              <w:numPr>
                <w:ilvl w:val="0"/>
                <w:numId w:val="354"/>
              </w:numPr>
              <w:spacing w:line="276" w:lineRule="auto"/>
              <w:rPr>
                <w:lang w:val="el-GR"/>
              </w:rPr>
            </w:pPr>
            <w:r w:rsidRPr="00657483">
              <w:rPr>
                <w:lang w:val="el-GR"/>
              </w:rPr>
              <w:t>παροχή υπηρεσιών ανάπτυξης (development) συμπληρωματικών ή ανασχεδιασμένων λειτουργιών στα Υποσυστήματα, ύστερα από κλήση (ad hoc).</w:t>
            </w:r>
          </w:p>
          <w:p w14:paraId="3C3A1F2E" w14:textId="77777777" w:rsidR="00B95AC9" w:rsidRPr="00657483" w:rsidRDefault="00B95AC9" w:rsidP="00B95AC9">
            <w:pPr>
              <w:pStyle w:val="aff"/>
              <w:numPr>
                <w:ilvl w:val="0"/>
                <w:numId w:val="354"/>
              </w:numPr>
              <w:spacing w:line="276" w:lineRule="auto"/>
              <w:rPr>
                <w:lang w:val="el-GR"/>
              </w:rPr>
            </w:pPr>
            <w:r w:rsidRPr="00657483">
              <w:rPr>
                <w:lang w:val="el-GR"/>
              </w:rPr>
              <w:t xml:space="preserve">διενέργεια τελικών δοκιμών ελέγχου λειτουργικότητας με στόχο την επιβεβαίωση της ορθής λειτουργίας των Πληροφοριακών Συστημάτων του έργου υπό συνθήκες πλήρους επιχειρησιακής λειτουργίας. </w:t>
            </w:r>
          </w:p>
          <w:p w14:paraId="0DBE53EC" w14:textId="4ED5F842" w:rsidR="00B95AC9" w:rsidRPr="00657483" w:rsidRDefault="00B95AC9" w:rsidP="00B95AC9">
            <w:pPr>
              <w:pStyle w:val="aff"/>
              <w:numPr>
                <w:ilvl w:val="0"/>
                <w:numId w:val="354"/>
              </w:numPr>
              <w:spacing w:line="276" w:lineRule="auto"/>
              <w:rPr>
                <w:lang w:val="el-GR"/>
              </w:rPr>
            </w:pPr>
          </w:p>
        </w:tc>
      </w:tr>
      <w:tr w:rsidR="00B95AC9" w:rsidRPr="00074966" w14:paraId="6BE71E92" w14:textId="77777777" w:rsidTr="00042BED">
        <w:trPr>
          <w:trHeight w:val="134"/>
          <w:jc w:val="center"/>
        </w:trPr>
        <w:tc>
          <w:tcPr>
            <w:tcW w:w="1563"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5871052B" w14:textId="77777777" w:rsidR="00B95AC9" w:rsidRPr="00657483" w:rsidRDefault="00B95AC9" w:rsidP="00042BED">
            <w:r w:rsidRPr="00657483">
              <w:t>Τίτλος Παραδοτέου</w:t>
            </w:r>
          </w:p>
        </w:tc>
        <w:tc>
          <w:tcPr>
            <w:tcW w:w="3437"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02E0248E" w14:textId="77777777" w:rsidR="00B95AC9" w:rsidRPr="00657483" w:rsidRDefault="00B95AC9" w:rsidP="00042BED">
            <w:r w:rsidRPr="00657483">
              <w:t xml:space="preserve">Περιγραφή Παραδοτέου </w:t>
            </w:r>
          </w:p>
        </w:tc>
      </w:tr>
      <w:tr w:rsidR="00B95AC9" w:rsidRPr="0007352E" w14:paraId="3FB5DA28" w14:textId="77777777" w:rsidTr="00042BED">
        <w:trPr>
          <w:trHeight w:val="390"/>
          <w:jc w:val="center"/>
        </w:trPr>
        <w:tc>
          <w:tcPr>
            <w:tcW w:w="1563" w:type="pct"/>
            <w:tcBorders>
              <w:top w:val="single" w:sz="4" w:space="0" w:color="auto"/>
              <w:left w:val="single" w:sz="4" w:space="0" w:color="auto"/>
              <w:bottom w:val="single" w:sz="4" w:space="0" w:color="auto"/>
              <w:right w:val="single" w:sz="4" w:space="0" w:color="auto"/>
            </w:tcBorders>
          </w:tcPr>
          <w:p w14:paraId="450FC707" w14:textId="6FEB9A12" w:rsidR="00B95AC9" w:rsidRPr="00657483" w:rsidRDefault="00B95AC9" w:rsidP="00042BED">
            <w:pPr>
              <w:rPr>
                <w:lang w:val="el-GR"/>
              </w:rPr>
            </w:pPr>
            <w:r w:rsidRPr="00657483">
              <w:rPr>
                <w:b/>
                <w:lang w:val="el-GR"/>
              </w:rPr>
              <w:t>Π</w:t>
            </w:r>
            <w:r w:rsidR="0074156F" w:rsidRPr="00B45578">
              <w:rPr>
                <w:b/>
                <w:lang w:val="el-GR"/>
              </w:rPr>
              <w:t>6</w:t>
            </w:r>
            <w:r w:rsidRPr="00657483">
              <w:rPr>
                <w:b/>
                <w:lang w:val="el-GR"/>
              </w:rPr>
              <w:t>.</w:t>
            </w:r>
            <w:r w:rsidR="0074156F" w:rsidRPr="00B45578">
              <w:rPr>
                <w:b/>
                <w:lang w:val="el-GR"/>
              </w:rPr>
              <w:t>1</w:t>
            </w:r>
            <w:r w:rsidRPr="00657483">
              <w:rPr>
                <w:lang w:val="el-GR"/>
              </w:rPr>
              <w:t xml:space="preserve"> Επικαιροποιημένα Σενάρια ελέγχου (μετά από Πιλοτική Λειτουργία) </w:t>
            </w:r>
          </w:p>
          <w:p w14:paraId="09533F8C" w14:textId="77777777" w:rsidR="00B95AC9" w:rsidRPr="00657483" w:rsidRDefault="00B95AC9" w:rsidP="00042BED">
            <w:pPr>
              <w:rPr>
                <w:b/>
                <w:lang w:val="el-GR"/>
              </w:rPr>
            </w:pPr>
          </w:p>
        </w:tc>
        <w:tc>
          <w:tcPr>
            <w:tcW w:w="3437" w:type="pct"/>
            <w:tcBorders>
              <w:top w:val="single" w:sz="4" w:space="0" w:color="auto"/>
              <w:left w:val="single" w:sz="4" w:space="0" w:color="auto"/>
              <w:bottom w:val="single" w:sz="4" w:space="0" w:color="auto"/>
              <w:right w:val="single" w:sz="4" w:space="0" w:color="auto"/>
            </w:tcBorders>
          </w:tcPr>
          <w:p w14:paraId="59B995D4" w14:textId="77777777" w:rsidR="00B95AC9" w:rsidRPr="00657483" w:rsidRDefault="00B95AC9" w:rsidP="00B95AC9">
            <w:pPr>
              <w:pStyle w:val="aff"/>
              <w:numPr>
                <w:ilvl w:val="0"/>
                <w:numId w:val="353"/>
              </w:numPr>
              <w:spacing w:line="276" w:lineRule="auto"/>
              <w:rPr>
                <w:lang w:val="el-GR"/>
              </w:rPr>
            </w:pPr>
            <w:r w:rsidRPr="00657483">
              <w:rPr>
                <w:lang w:val="el-GR"/>
              </w:rPr>
              <w:t xml:space="preserve">Επικαιροποιημένος πλήρης οδηγός για τη διαδικασία και τις δοκιμές ελέγχου των επιμέρους Υποσυστημάτων (υποβολή 1 μήνα πριν την λήξη της Φάσης). </w:t>
            </w:r>
          </w:p>
        </w:tc>
      </w:tr>
      <w:tr w:rsidR="00B95AC9" w:rsidRPr="0007352E" w14:paraId="17932310" w14:textId="77777777" w:rsidTr="00042BED">
        <w:trPr>
          <w:trHeight w:val="390"/>
          <w:jc w:val="center"/>
        </w:trPr>
        <w:tc>
          <w:tcPr>
            <w:tcW w:w="1563" w:type="pct"/>
            <w:tcBorders>
              <w:top w:val="single" w:sz="4" w:space="0" w:color="auto"/>
              <w:left w:val="single" w:sz="4" w:space="0" w:color="auto"/>
              <w:bottom w:val="single" w:sz="4" w:space="0" w:color="auto"/>
              <w:right w:val="single" w:sz="4" w:space="0" w:color="auto"/>
            </w:tcBorders>
            <w:hideMark/>
          </w:tcPr>
          <w:p w14:paraId="3E7EF8D6" w14:textId="48E9FC86" w:rsidR="00B95AC9" w:rsidRPr="00657483" w:rsidRDefault="00B95AC9" w:rsidP="00042BED">
            <w:pPr>
              <w:rPr>
                <w:lang w:val="el-GR"/>
              </w:rPr>
            </w:pPr>
            <w:r w:rsidRPr="00657483">
              <w:rPr>
                <w:b/>
                <w:lang w:val="el-GR"/>
              </w:rPr>
              <w:t>Π</w:t>
            </w:r>
            <w:r w:rsidR="0074156F" w:rsidRPr="00B45578">
              <w:rPr>
                <w:b/>
                <w:lang w:val="el-GR"/>
              </w:rPr>
              <w:t>6</w:t>
            </w:r>
            <w:r w:rsidRPr="00657483">
              <w:rPr>
                <w:b/>
                <w:lang w:val="el-GR"/>
              </w:rPr>
              <w:t>.</w:t>
            </w:r>
            <w:r w:rsidR="0074156F" w:rsidRPr="00B45578">
              <w:rPr>
                <w:b/>
                <w:lang w:val="el-GR"/>
              </w:rPr>
              <w:t>2</w:t>
            </w:r>
            <w:r w:rsidRPr="00657483">
              <w:rPr>
                <w:lang w:val="el-GR"/>
              </w:rPr>
              <w:t xml:space="preserve"> Πλήρως ελεγμένο λογισμικό υποδομής και εφαρμογών σε συνθήκες λειτουργίας που προσομοιώνουν τις πραγματικές έτοιμο να μπει σε Δοκιμαστική Λειτουργία </w:t>
            </w:r>
          </w:p>
        </w:tc>
        <w:tc>
          <w:tcPr>
            <w:tcW w:w="3437" w:type="pct"/>
            <w:tcBorders>
              <w:top w:val="single" w:sz="4" w:space="0" w:color="auto"/>
              <w:left w:val="single" w:sz="4" w:space="0" w:color="auto"/>
              <w:bottom w:val="single" w:sz="4" w:space="0" w:color="auto"/>
              <w:right w:val="single" w:sz="4" w:space="0" w:color="auto"/>
            </w:tcBorders>
            <w:hideMark/>
          </w:tcPr>
          <w:p w14:paraId="281D0E73" w14:textId="77777777" w:rsidR="00B95AC9" w:rsidRPr="00657483" w:rsidRDefault="00B95AC9" w:rsidP="00B95AC9">
            <w:pPr>
              <w:pStyle w:val="aff"/>
              <w:numPr>
                <w:ilvl w:val="0"/>
                <w:numId w:val="353"/>
              </w:numPr>
              <w:spacing w:line="276" w:lineRule="auto"/>
            </w:pPr>
            <w:r w:rsidRPr="00657483">
              <w:t>Επικαιροποιημένο Τεύχος Ανάλυσης Απαιτήσεων</w:t>
            </w:r>
          </w:p>
          <w:p w14:paraId="7DC00A0C" w14:textId="77777777" w:rsidR="00B95AC9" w:rsidRPr="00657483" w:rsidRDefault="00B95AC9" w:rsidP="00B95AC9">
            <w:pPr>
              <w:pStyle w:val="aff"/>
              <w:numPr>
                <w:ilvl w:val="0"/>
                <w:numId w:val="353"/>
              </w:numPr>
              <w:spacing w:line="276" w:lineRule="auto"/>
              <w:rPr>
                <w:lang w:val="el-GR"/>
              </w:rPr>
            </w:pPr>
            <w:r w:rsidRPr="00657483">
              <w:rPr>
                <w:lang w:val="el-GR"/>
              </w:rPr>
              <w:t xml:space="preserve">Επικαιροποιημένες Εφαρμογές (υποσυστήματα), πλήρως ελεγμένες βάσει προσδιορισθέντων σεναρίων ελέγχου, έτοιμες για διαχείριση πραγματικών δεδομένων και έναρξη της Δοκιμαστικής Λειτουργίας </w:t>
            </w:r>
          </w:p>
          <w:p w14:paraId="4B4E5802" w14:textId="77777777" w:rsidR="00B95AC9" w:rsidRPr="00657483" w:rsidRDefault="00B95AC9" w:rsidP="00B95AC9">
            <w:pPr>
              <w:pStyle w:val="aff"/>
              <w:numPr>
                <w:ilvl w:val="0"/>
                <w:numId w:val="353"/>
              </w:numPr>
              <w:spacing w:line="276" w:lineRule="auto"/>
              <w:rPr>
                <w:lang w:val="el-GR"/>
              </w:rPr>
            </w:pPr>
            <w:r w:rsidRPr="00657483">
              <w:rPr>
                <w:lang w:val="el-GR"/>
              </w:rPr>
              <w:t>Αποτελέσματα διενέργειας δοκιμών ελέγχου λειτουργικότητας των Υποσυστημάτων και αποδοχής χρηστών.</w:t>
            </w:r>
          </w:p>
        </w:tc>
      </w:tr>
      <w:tr w:rsidR="00B95AC9" w:rsidRPr="00074966" w14:paraId="4DFCC3DF" w14:textId="77777777" w:rsidTr="00042BED">
        <w:trPr>
          <w:trHeight w:val="390"/>
          <w:jc w:val="center"/>
        </w:trPr>
        <w:tc>
          <w:tcPr>
            <w:tcW w:w="1563" w:type="pct"/>
            <w:tcBorders>
              <w:top w:val="single" w:sz="4" w:space="0" w:color="auto"/>
              <w:left w:val="single" w:sz="4" w:space="0" w:color="auto"/>
              <w:bottom w:val="single" w:sz="4" w:space="0" w:color="auto"/>
              <w:right w:val="single" w:sz="4" w:space="0" w:color="auto"/>
            </w:tcBorders>
            <w:hideMark/>
          </w:tcPr>
          <w:p w14:paraId="02B4EA98" w14:textId="54E73916" w:rsidR="00B95AC9" w:rsidRPr="00657483" w:rsidRDefault="00B95AC9" w:rsidP="00042BED">
            <w:r w:rsidRPr="00657483">
              <w:rPr>
                <w:b/>
              </w:rPr>
              <w:t>Π</w:t>
            </w:r>
            <w:r w:rsidR="0074156F">
              <w:rPr>
                <w:b/>
              </w:rPr>
              <w:t>6</w:t>
            </w:r>
            <w:r w:rsidRPr="00657483">
              <w:rPr>
                <w:b/>
              </w:rPr>
              <w:t>.</w:t>
            </w:r>
            <w:r w:rsidR="0074156F">
              <w:rPr>
                <w:b/>
              </w:rPr>
              <w:t>3</w:t>
            </w:r>
            <w:r w:rsidRPr="00657483">
              <w:t xml:space="preserve"> Υπηρεσίες πιλοτικής λειτουργίας</w:t>
            </w:r>
          </w:p>
        </w:tc>
        <w:tc>
          <w:tcPr>
            <w:tcW w:w="3437" w:type="pct"/>
            <w:tcBorders>
              <w:top w:val="single" w:sz="4" w:space="0" w:color="auto"/>
              <w:left w:val="single" w:sz="4" w:space="0" w:color="auto"/>
              <w:bottom w:val="single" w:sz="4" w:space="0" w:color="auto"/>
              <w:right w:val="single" w:sz="4" w:space="0" w:color="auto"/>
            </w:tcBorders>
            <w:hideMark/>
          </w:tcPr>
          <w:p w14:paraId="71986B29" w14:textId="77777777" w:rsidR="00B95AC9" w:rsidRPr="00657483" w:rsidRDefault="00B95AC9" w:rsidP="00B95AC9">
            <w:pPr>
              <w:pStyle w:val="aff"/>
              <w:numPr>
                <w:ilvl w:val="0"/>
                <w:numId w:val="353"/>
              </w:numPr>
              <w:spacing w:line="276" w:lineRule="auto"/>
              <w:rPr>
                <w:lang w:val="el-GR"/>
              </w:rPr>
            </w:pPr>
            <w:r w:rsidRPr="00657483">
              <w:rPr>
                <w:lang w:val="el-GR"/>
              </w:rPr>
              <w:t>Επιτόπια υποστήριξη εξειδικευμένων στελεχών του Αναδόχου για την πραγματοποίηση των ενεργειών που προβλέπονται κατά τη φάση πιλοτικής λειτουργίας</w:t>
            </w:r>
          </w:p>
          <w:p w14:paraId="7F53E899" w14:textId="77777777" w:rsidR="00B95AC9" w:rsidRPr="00657483" w:rsidRDefault="00B95AC9" w:rsidP="00B95AC9">
            <w:pPr>
              <w:pStyle w:val="aff"/>
              <w:numPr>
                <w:ilvl w:val="0"/>
                <w:numId w:val="353"/>
              </w:numPr>
              <w:spacing w:line="276" w:lineRule="auto"/>
            </w:pPr>
            <w:r w:rsidRPr="00657483">
              <w:t>On-the-job training</w:t>
            </w:r>
          </w:p>
          <w:p w14:paraId="510F2B4B" w14:textId="77777777" w:rsidR="00B95AC9" w:rsidRPr="00657483" w:rsidRDefault="00B95AC9" w:rsidP="00B95AC9">
            <w:pPr>
              <w:pStyle w:val="aff"/>
              <w:numPr>
                <w:ilvl w:val="0"/>
                <w:numId w:val="353"/>
              </w:numPr>
              <w:spacing w:line="276" w:lineRule="auto"/>
            </w:pPr>
            <w:r w:rsidRPr="00657483">
              <w:t xml:space="preserve">Helpdesk </w:t>
            </w:r>
          </w:p>
        </w:tc>
      </w:tr>
      <w:tr w:rsidR="00B95AC9" w:rsidRPr="0007352E" w14:paraId="0C5C173B" w14:textId="77777777" w:rsidTr="00042BED">
        <w:trPr>
          <w:trHeight w:val="390"/>
          <w:jc w:val="center"/>
        </w:trPr>
        <w:tc>
          <w:tcPr>
            <w:tcW w:w="1563" w:type="pct"/>
            <w:tcBorders>
              <w:top w:val="single" w:sz="4" w:space="0" w:color="auto"/>
              <w:left w:val="single" w:sz="4" w:space="0" w:color="auto"/>
              <w:bottom w:val="single" w:sz="4" w:space="0" w:color="auto"/>
              <w:right w:val="single" w:sz="4" w:space="0" w:color="auto"/>
            </w:tcBorders>
            <w:hideMark/>
          </w:tcPr>
          <w:p w14:paraId="7F514D50" w14:textId="427E4003" w:rsidR="00B95AC9" w:rsidRPr="00657483" w:rsidRDefault="00B95AC9" w:rsidP="00042BED">
            <w:pPr>
              <w:rPr>
                <w:lang w:val="el-GR"/>
              </w:rPr>
            </w:pPr>
            <w:r w:rsidRPr="00657483">
              <w:rPr>
                <w:b/>
                <w:lang w:val="el-GR"/>
              </w:rPr>
              <w:t>Π</w:t>
            </w:r>
            <w:r w:rsidR="0074156F">
              <w:rPr>
                <w:b/>
                <w:lang w:val="en-US"/>
              </w:rPr>
              <w:t>6</w:t>
            </w:r>
            <w:r w:rsidRPr="00657483">
              <w:rPr>
                <w:b/>
                <w:lang w:val="el-GR"/>
              </w:rPr>
              <w:t>.</w:t>
            </w:r>
            <w:r w:rsidR="0074156F">
              <w:rPr>
                <w:b/>
                <w:lang w:val="en-US"/>
              </w:rPr>
              <w:t>4</w:t>
            </w:r>
            <w:r w:rsidRPr="00657483">
              <w:rPr>
                <w:lang w:val="el-GR"/>
              </w:rPr>
              <w:t xml:space="preserve"> Τεύχος αποτελεσμάτων Πιλοτικής </w:t>
            </w:r>
          </w:p>
        </w:tc>
        <w:tc>
          <w:tcPr>
            <w:tcW w:w="3437" w:type="pct"/>
            <w:tcBorders>
              <w:top w:val="single" w:sz="4" w:space="0" w:color="auto"/>
              <w:left w:val="single" w:sz="4" w:space="0" w:color="auto"/>
              <w:bottom w:val="single" w:sz="4" w:space="0" w:color="auto"/>
              <w:right w:val="single" w:sz="4" w:space="0" w:color="auto"/>
            </w:tcBorders>
            <w:vAlign w:val="center"/>
            <w:hideMark/>
          </w:tcPr>
          <w:p w14:paraId="6D0FE0FC" w14:textId="77777777" w:rsidR="00B95AC9" w:rsidRPr="00657483" w:rsidRDefault="00B95AC9" w:rsidP="00042BED">
            <w:r w:rsidRPr="00657483">
              <w:t>Περιλαμβάνει τεκμηρίωση αναφορικά με:</w:t>
            </w:r>
          </w:p>
          <w:p w14:paraId="1537052E" w14:textId="77777777" w:rsidR="00B95AC9" w:rsidRPr="00657483" w:rsidRDefault="00B95AC9" w:rsidP="00B95AC9">
            <w:pPr>
              <w:pStyle w:val="aff"/>
              <w:numPr>
                <w:ilvl w:val="0"/>
                <w:numId w:val="353"/>
              </w:numPr>
              <w:spacing w:line="276" w:lineRule="auto"/>
              <w:rPr>
                <w:lang w:val="el-GR"/>
              </w:rPr>
            </w:pPr>
            <w:r w:rsidRPr="00657483">
              <w:rPr>
                <w:lang w:val="el-GR"/>
              </w:rPr>
              <w:t xml:space="preserve">Καταγραφή των σφαλμάτων / συμβάντων που εμφανίστηκαν και του τρόπου αντιμετώπισής τους / ενεργειών υποστήριξης </w:t>
            </w:r>
          </w:p>
          <w:p w14:paraId="7ACE8342" w14:textId="77777777" w:rsidR="00B95AC9" w:rsidRPr="00657483" w:rsidRDefault="00B95AC9" w:rsidP="00B95AC9">
            <w:pPr>
              <w:pStyle w:val="aff"/>
              <w:numPr>
                <w:ilvl w:val="0"/>
                <w:numId w:val="353"/>
              </w:numPr>
              <w:spacing w:line="276" w:lineRule="auto"/>
              <w:rPr>
                <w:lang w:val="el-GR"/>
              </w:rPr>
            </w:pPr>
            <w:r w:rsidRPr="00657483">
              <w:rPr>
                <w:lang w:val="el-GR"/>
              </w:rPr>
              <w:t xml:space="preserve">Αναφορά προσαρμογών και ρυθμίσεων στο λογισμικό </w:t>
            </w:r>
          </w:p>
          <w:p w14:paraId="5F8E7B1A" w14:textId="77777777" w:rsidR="00B95AC9" w:rsidRPr="00657483" w:rsidRDefault="00B95AC9" w:rsidP="00B95AC9">
            <w:pPr>
              <w:pStyle w:val="aff"/>
              <w:numPr>
                <w:ilvl w:val="0"/>
                <w:numId w:val="353"/>
              </w:numPr>
              <w:spacing w:line="276" w:lineRule="auto"/>
            </w:pPr>
            <w:r w:rsidRPr="00657483">
              <w:t xml:space="preserve">Δελτία παρουσίας επιτόπιας υποστήριξης </w:t>
            </w:r>
          </w:p>
          <w:p w14:paraId="781585A9" w14:textId="77777777" w:rsidR="00B95AC9" w:rsidRPr="00657483" w:rsidRDefault="00B95AC9" w:rsidP="00B95AC9">
            <w:pPr>
              <w:pStyle w:val="aff"/>
              <w:numPr>
                <w:ilvl w:val="0"/>
                <w:numId w:val="353"/>
              </w:numPr>
              <w:spacing w:line="276" w:lineRule="auto"/>
            </w:pPr>
            <w:r w:rsidRPr="00657483">
              <w:t xml:space="preserve">Απολογιστική Έκθεση υπηρεσιών helpdesk </w:t>
            </w:r>
          </w:p>
          <w:p w14:paraId="6CB58FD7" w14:textId="77777777" w:rsidR="00B95AC9" w:rsidRPr="00657483" w:rsidRDefault="00B95AC9" w:rsidP="00B95AC9">
            <w:pPr>
              <w:pStyle w:val="aff"/>
              <w:numPr>
                <w:ilvl w:val="0"/>
                <w:numId w:val="353"/>
              </w:numPr>
              <w:spacing w:line="276" w:lineRule="auto"/>
              <w:rPr>
                <w:lang w:val="el-GR"/>
              </w:rPr>
            </w:pPr>
            <w:r w:rsidRPr="00657483">
              <w:rPr>
                <w:lang w:val="el-GR"/>
              </w:rPr>
              <w:t xml:space="preserve">Απολογιστική Έκθεση </w:t>
            </w:r>
            <w:r w:rsidRPr="00657483">
              <w:t>ad</w:t>
            </w:r>
            <w:r w:rsidRPr="00657483">
              <w:rPr>
                <w:lang w:val="el-GR"/>
              </w:rPr>
              <w:t xml:space="preserve"> </w:t>
            </w:r>
            <w:r w:rsidRPr="00657483">
              <w:t>hoc</w:t>
            </w:r>
            <w:r w:rsidRPr="00657483">
              <w:rPr>
                <w:lang w:val="el-GR"/>
              </w:rPr>
              <w:t xml:space="preserve"> υπηρεσιών </w:t>
            </w:r>
            <w:r w:rsidRPr="00657483">
              <w:t>development</w:t>
            </w:r>
          </w:p>
        </w:tc>
      </w:tr>
    </w:tbl>
    <w:p w14:paraId="3F97C993" w14:textId="77777777" w:rsidR="00B95AC9" w:rsidRPr="00B95AC9" w:rsidRDefault="00B95AC9" w:rsidP="00B45578">
      <w:pPr>
        <w:pStyle w:val="4"/>
        <w:numPr>
          <w:ilvl w:val="0"/>
          <w:numId w:val="0"/>
        </w:numPr>
        <w:ind w:left="864"/>
        <w:rPr>
          <w:rFonts w:eastAsia="SimSun"/>
          <w:lang w:val="el-GR"/>
        </w:rPr>
      </w:pPr>
    </w:p>
    <w:p w14:paraId="0BC320DB" w14:textId="45CCB9B4" w:rsidR="005E6352" w:rsidRDefault="005E6352" w:rsidP="005E6352">
      <w:pPr>
        <w:pStyle w:val="5"/>
        <w:numPr>
          <w:ilvl w:val="0"/>
          <w:numId w:val="102"/>
        </w:numPr>
        <w:rPr>
          <w:rFonts w:eastAsia="SimSun" w:cs="Tahoma"/>
          <w:lang w:val="el-GR"/>
        </w:rPr>
      </w:pPr>
      <w:bookmarkStart w:id="796" w:name="_Toc128059001"/>
      <w:r w:rsidRPr="00EF2204">
        <w:rPr>
          <w:rFonts w:eastAsia="SimSun" w:cs="Tahoma"/>
          <w:lang w:val="el-GR"/>
        </w:rPr>
        <w:t xml:space="preserve">Φάση </w:t>
      </w:r>
      <w:r>
        <w:rPr>
          <w:rFonts w:eastAsia="SimSun" w:cs="Tahoma"/>
          <w:lang w:val="el-GR"/>
        </w:rPr>
        <w:t>7</w:t>
      </w:r>
      <w:r w:rsidRPr="00EF2204">
        <w:rPr>
          <w:rFonts w:eastAsia="SimSun" w:cs="Tahoma"/>
          <w:lang w:val="el-GR"/>
        </w:rPr>
        <w:t xml:space="preserve">: </w:t>
      </w:r>
      <w:r>
        <w:rPr>
          <w:rFonts w:eastAsia="SimSun" w:cs="Tahoma"/>
          <w:lang w:val="el-GR"/>
        </w:rPr>
        <w:t>Δοκιμαστική</w:t>
      </w:r>
      <w:r w:rsidRPr="005E6352">
        <w:rPr>
          <w:rFonts w:eastAsia="SimSun" w:cs="Tahoma"/>
          <w:lang w:val="el-GR"/>
        </w:rPr>
        <w:t xml:space="preserve"> Λειτουργία</w:t>
      </w:r>
      <w:bookmarkEnd w:id="796"/>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B95AC9" w:rsidRPr="00B95AC9" w14:paraId="1CEACE30" w14:textId="77777777" w:rsidTr="00042BED">
        <w:trPr>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hideMark/>
          </w:tcPr>
          <w:p w14:paraId="28BAAF7B" w14:textId="2FB41107" w:rsidR="00B95AC9" w:rsidRPr="00657483" w:rsidRDefault="00B95AC9" w:rsidP="00042BED">
            <w:pPr>
              <w:rPr>
                <w:b/>
                <w:bCs/>
                <w:lang w:val="el-GR"/>
              </w:rPr>
            </w:pPr>
            <w:r w:rsidRPr="00657483">
              <w:rPr>
                <w:b/>
                <w:bCs/>
                <w:lang w:val="el-GR"/>
              </w:rPr>
              <w:t xml:space="preserve">Φάση </w:t>
            </w:r>
            <w:r w:rsidR="0074156F" w:rsidRPr="00B45578">
              <w:rPr>
                <w:b/>
                <w:bCs/>
                <w:lang w:val="el-GR"/>
              </w:rPr>
              <w:t>7</w:t>
            </w:r>
            <w:r w:rsidRPr="00657483">
              <w:rPr>
                <w:b/>
                <w:bCs/>
                <w:lang w:val="el-GR"/>
              </w:rPr>
              <w:t xml:space="preserve">: </w:t>
            </w:r>
            <w:r w:rsidR="0074156F">
              <w:rPr>
                <w:b/>
                <w:bCs/>
                <w:lang w:val="el-GR"/>
              </w:rPr>
              <w:t xml:space="preserve">Δοκιμαστική </w:t>
            </w:r>
            <w:r w:rsidRPr="00657483">
              <w:rPr>
                <w:b/>
                <w:bCs/>
                <w:lang w:val="el-GR"/>
              </w:rPr>
              <w:t xml:space="preserve">λειτουργία </w:t>
            </w:r>
          </w:p>
        </w:tc>
      </w:tr>
      <w:tr w:rsidR="00B95AC9" w:rsidRPr="0007352E" w14:paraId="139C0EA1" w14:textId="77777777" w:rsidTr="00042BED">
        <w:trPr>
          <w:jc w:val="center"/>
        </w:trPr>
        <w:tc>
          <w:tcPr>
            <w:tcW w:w="5000" w:type="pct"/>
            <w:gridSpan w:val="2"/>
            <w:tcBorders>
              <w:top w:val="single" w:sz="4" w:space="0" w:color="000000"/>
              <w:left w:val="single" w:sz="4" w:space="0" w:color="000000"/>
              <w:bottom w:val="single" w:sz="4" w:space="0" w:color="000000"/>
              <w:right w:val="single" w:sz="4" w:space="0" w:color="000000"/>
            </w:tcBorders>
            <w:hideMark/>
          </w:tcPr>
          <w:p w14:paraId="39FD832A" w14:textId="53030CF3" w:rsidR="00B95AC9" w:rsidRPr="00657483" w:rsidRDefault="00B95AC9" w:rsidP="00042BED">
            <w:pPr>
              <w:spacing w:line="276" w:lineRule="auto"/>
              <w:ind w:left="360"/>
              <w:rPr>
                <w:lang w:val="el-GR"/>
              </w:rPr>
            </w:pPr>
            <w:r w:rsidRPr="00657483">
              <w:rPr>
                <w:lang w:val="el-GR"/>
              </w:rPr>
              <w:t xml:space="preserve">Στο πλαίσιο της Φάσης </w:t>
            </w:r>
            <w:r w:rsidR="0074156F">
              <w:rPr>
                <w:lang w:val="el-GR"/>
              </w:rPr>
              <w:t>7</w:t>
            </w:r>
            <w:r w:rsidRPr="00657483">
              <w:rPr>
                <w:lang w:val="el-GR"/>
              </w:rPr>
              <w:t xml:space="preserve">, το Σύστημα θα τεθεί σε πλήρη επιχειρησιακή λειτουργία με πραγματικά δεδομένα για το σύνολο των υποσυστημάτων που αναπτύχθηκαν στη Φάση </w:t>
            </w:r>
            <w:r w:rsidR="0074156F">
              <w:rPr>
                <w:lang w:val="el-GR"/>
              </w:rPr>
              <w:t>4</w:t>
            </w:r>
            <w:r>
              <w:rPr>
                <w:lang w:val="el-GR"/>
              </w:rPr>
              <w:t xml:space="preserve"> </w:t>
            </w:r>
            <w:r w:rsidRPr="00657483">
              <w:rPr>
                <w:lang w:val="el-GR"/>
              </w:rPr>
              <w:t xml:space="preserve">και  περιλαμβάνονται και οι ακόλουθες ενέργειες: </w:t>
            </w:r>
          </w:p>
          <w:p w14:paraId="4D9DC7B6" w14:textId="536CFB67" w:rsidR="00B95AC9" w:rsidRPr="00657483" w:rsidRDefault="00B95AC9" w:rsidP="00B95AC9">
            <w:pPr>
              <w:pStyle w:val="aff"/>
              <w:numPr>
                <w:ilvl w:val="0"/>
                <w:numId w:val="354"/>
              </w:numPr>
              <w:spacing w:line="276" w:lineRule="auto"/>
              <w:rPr>
                <w:lang w:val="el-GR"/>
              </w:rPr>
            </w:pPr>
            <w:r w:rsidRPr="00657483">
              <w:rPr>
                <w:lang w:val="el-GR"/>
              </w:rPr>
              <w:t xml:space="preserve">επιτόπια υποστήριξη (on-the-job training) των χρηστών και διαχειριστών </w:t>
            </w:r>
            <w:r w:rsidR="0074156F">
              <w:rPr>
                <w:lang w:val="el-GR"/>
              </w:rPr>
              <w:t>της Αναθέτουσας Αρχής</w:t>
            </w:r>
            <w:r w:rsidRPr="00657483">
              <w:rPr>
                <w:lang w:val="el-GR"/>
              </w:rPr>
              <w:t xml:space="preserve">, </w:t>
            </w:r>
          </w:p>
          <w:p w14:paraId="390368B6" w14:textId="77777777" w:rsidR="00B95AC9" w:rsidRPr="00657483" w:rsidRDefault="00B95AC9" w:rsidP="00B95AC9">
            <w:pPr>
              <w:pStyle w:val="aff"/>
              <w:numPr>
                <w:ilvl w:val="0"/>
                <w:numId w:val="354"/>
              </w:numPr>
              <w:spacing w:line="276" w:lineRule="auto"/>
              <w:rPr>
                <w:lang w:val="el-GR"/>
              </w:rPr>
            </w:pPr>
            <w:r w:rsidRPr="00657483">
              <w:rPr>
                <w:lang w:val="el-GR"/>
              </w:rPr>
              <w:t xml:space="preserve">δημιουργία, στελέχωση και λειτουργία μηχανισμού Help Desk διευρυμένου ωραρίου για τη συνεχή υποστήριξη των χρηστών του Συστήματος,  </w:t>
            </w:r>
          </w:p>
          <w:p w14:paraId="52D4CE8E" w14:textId="724D899C" w:rsidR="00B95AC9" w:rsidRPr="00657483" w:rsidRDefault="00B95AC9" w:rsidP="00B95AC9">
            <w:pPr>
              <w:pStyle w:val="aff"/>
              <w:numPr>
                <w:ilvl w:val="0"/>
                <w:numId w:val="354"/>
              </w:numPr>
              <w:spacing w:line="276" w:lineRule="auto"/>
              <w:rPr>
                <w:lang w:val="el-GR"/>
              </w:rPr>
            </w:pPr>
            <w:r w:rsidRPr="00657483">
              <w:rPr>
                <w:lang w:val="el-GR"/>
              </w:rPr>
              <w:t>διαμόρφωση αναλυτικών εγχειριδίων λειτουργικής και υποστηρικ</w:t>
            </w:r>
            <w:r w:rsidR="0074156F">
              <w:rPr>
                <w:lang w:val="el-GR"/>
              </w:rPr>
              <w:t>τικής</w:t>
            </w:r>
            <w:r w:rsidRPr="00657483">
              <w:rPr>
                <w:lang w:val="el-GR"/>
              </w:rPr>
              <w:t xml:space="preserve"> τεκμηρίωσης</w:t>
            </w:r>
          </w:p>
          <w:p w14:paraId="4904FF84" w14:textId="05950109" w:rsidR="00B95AC9" w:rsidRPr="00657483" w:rsidRDefault="00B95AC9" w:rsidP="00042BED">
            <w:pPr>
              <w:spacing w:line="276" w:lineRule="auto"/>
              <w:ind w:left="360"/>
              <w:rPr>
                <w:lang w:val="el-GR"/>
              </w:rPr>
            </w:pPr>
            <w:r w:rsidRPr="00657483">
              <w:rPr>
                <w:lang w:val="el-GR"/>
              </w:rPr>
              <w:t xml:space="preserve">Με την ολοκλήρωση </w:t>
            </w:r>
            <w:r w:rsidR="0074156F">
              <w:rPr>
                <w:lang w:val="el-GR"/>
              </w:rPr>
              <w:t>της Φάσης</w:t>
            </w:r>
            <w:r w:rsidRPr="00657483">
              <w:rPr>
                <w:lang w:val="el-GR"/>
              </w:rPr>
              <w:t>, θα διαμορφωθούν:</w:t>
            </w:r>
          </w:p>
          <w:p w14:paraId="5FCB544D" w14:textId="77777777" w:rsidR="00B95AC9" w:rsidRPr="00657483" w:rsidRDefault="00B95AC9" w:rsidP="00B95AC9">
            <w:pPr>
              <w:pStyle w:val="aff"/>
              <w:numPr>
                <w:ilvl w:val="0"/>
                <w:numId w:val="354"/>
              </w:numPr>
              <w:spacing w:line="276" w:lineRule="auto"/>
              <w:rPr>
                <w:lang w:val="el-GR"/>
              </w:rPr>
            </w:pPr>
            <w:r w:rsidRPr="00657483">
              <w:rPr>
                <w:lang w:val="el-GR"/>
              </w:rPr>
              <w:t>τα επικαιροποιημένα εγχειρίδια λειτουργικής και υποστηρικτικής τεκμηρίωσης</w:t>
            </w:r>
          </w:p>
          <w:p w14:paraId="166DF6A6" w14:textId="77777777" w:rsidR="00B95AC9" w:rsidRPr="00657483" w:rsidRDefault="00B95AC9" w:rsidP="00B95AC9">
            <w:pPr>
              <w:pStyle w:val="aff"/>
              <w:numPr>
                <w:ilvl w:val="0"/>
                <w:numId w:val="354"/>
              </w:numPr>
              <w:spacing w:line="276" w:lineRule="auto"/>
              <w:rPr>
                <w:lang w:val="el-GR"/>
              </w:rPr>
            </w:pPr>
            <w:r w:rsidRPr="00657483">
              <w:rPr>
                <w:lang w:val="el-GR"/>
              </w:rPr>
              <w:t>οι επικαιροποιημένες μελέτες αποτίμησης της επικινδυνότητας και της πολιτικής ασφάλειας του Συστήματος.</w:t>
            </w:r>
          </w:p>
        </w:tc>
      </w:tr>
      <w:tr w:rsidR="00B95AC9" w:rsidRPr="00074966" w14:paraId="2AB9D293" w14:textId="77777777" w:rsidTr="00042BED">
        <w:trPr>
          <w:trHeight w:val="134"/>
          <w:jc w:val="center"/>
        </w:trPr>
        <w:tc>
          <w:tcPr>
            <w:tcW w:w="1563"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64EA0589" w14:textId="77777777" w:rsidR="00B95AC9" w:rsidRPr="00657483" w:rsidRDefault="00B95AC9" w:rsidP="00042BED">
            <w:r w:rsidRPr="00657483">
              <w:t>Τίτλος Παραδοτέου</w:t>
            </w:r>
          </w:p>
        </w:tc>
        <w:tc>
          <w:tcPr>
            <w:tcW w:w="3437"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00E34AD1" w14:textId="77777777" w:rsidR="00B95AC9" w:rsidRPr="00657483" w:rsidRDefault="00B95AC9" w:rsidP="00042BED">
            <w:r w:rsidRPr="00657483">
              <w:t xml:space="preserve">Περιγραφή Παραδοτέου </w:t>
            </w:r>
          </w:p>
        </w:tc>
      </w:tr>
      <w:tr w:rsidR="00B95AC9" w:rsidRPr="0007352E" w14:paraId="68302C5C" w14:textId="77777777" w:rsidTr="00042BED">
        <w:trPr>
          <w:trHeight w:val="390"/>
          <w:jc w:val="center"/>
        </w:trPr>
        <w:tc>
          <w:tcPr>
            <w:tcW w:w="1563" w:type="pct"/>
            <w:tcBorders>
              <w:top w:val="single" w:sz="4" w:space="0" w:color="auto"/>
              <w:left w:val="single" w:sz="4" w:space="0" w:color="auto"/>
              <w:bottom w:val="single" w:sz="4" w:space="0" w:color="auto"/>
              <w:right w:val="single" w:sz="4" w:space="0" w:color="auto"/>
            </w:tcBorders>
            <w:hideMark/>
          </w:tcPr>
          <w:p w14:paraId="0332A341" w14:textId="7B7E2EF7" w:rsidR="00B95AC9" w:rsidRPr="00657483" w:rsidRDefault="00B95AC9" w:rsidP="00042BED">
            <w:pPr>
              <w:rPr>
                <w:lang w:val="el-GR"/>
              </w:rPr>
            </w:pPr>
            <w:r w:rsidRPr="00657483">
              <w:rPr>
                <w:b/>
                <w:lang w:val="el-GR"/>
              </w:rPr>
              <w:t>Π</w:t>
            </w:r>
            <w:r w:rsidR="0074156F">
              <w:rPr>
                <w:b/>
                <w:lang w:val="el-GR"/>
              </w:rPr>
              <w:t>7</w:t>
            </w:r>
            <w:r w:rsidRPr="00657483">
              <w:rPr>
                <w:b/>
                <w:lang w:val="el-GR"/>
              </w:rPr>
              <w:t>.</w:t>
            </w:r>
            <w:r w:rsidR="0074156F">
              <w:rPr>
                <w:b/>
                <w:lang w:val="el-GR"/>
              </w:rPr>
              <w:t>1</w:t>
            </w:r>
            <w:r w:rsidRPr="00657483">
              <w:rPr>
                <w:lang w:val="el-GR"/>
              </w:rPr>
              <w:t xml:space="preserve"> Επικαιροποιημένη Σειρά Εγχειριδίων Τεκμηρίωσης (λειτουργικής &amp; υποστηρικτικής)</w:t>
            </w:r>
          </w:p>
        </w:tc>
        <w:tc>
          <w:tcPr>
            <w:tcW w:w="3437" w:type="pct"/>
            <w:tcBorders>
              <w:top w:val="single" w:sz="4" w:space="0" w:color="auto"/>
              <w:left w:val="single" w:sz="4" w:space="0" w:color="auto"/>
              <w:bottom w:val="single" w:sz="4" w:space="0" w:color="auto"/>
              <w:right w:val="single" w:sz="4" w:space="0" w:color="auto"/>
            </w:tcBorders>
            <w:vAlign w:val="center"/>
            <w:hideMark/>
          </w:tcPr>
          <w:p w14:paraId="48ADA58B" w14:textId="77777777" w:rsidR="00B95AC9" w:rsidRPr="00657483" w:rsidRDefault="00B95AC9" w:rsidP="00042BED">
            <w:pPr>
              <w:rPr>
                <w:lang w:val="el-GR"/>
              </w:rPr>
            </w:pPr>
            <w:r w:rsidRPr="00657483">
              <w:rPr>
                <w:lang w:val="el-GR"/>
              </w:rPr>
              <w:t xml:space="preserve">Για κάθε υποσύστημα και εφαρμογή θα παρασχεθούν στην ελληνική γλώσσα, επικαιροποιημένες εκδόσεις των κάτωθι: </w:t>
            </w:r>
          </w:p>
          <w:p w14:paraId="48B4906D" w14:textId="77777777" w:rsidR="00B95AC9" w:rsidRPr="00657483" w:rsidRDefault="00B95AC9" w:rsidP="00B95AC9">
            <w:pPr>
              <w:pStyle w:val="aff"/>
              <w:numPr>
                <w:ilvl w:val="0"/>
                <w:numId w:val="325"/>
              </w:numPr>
              <w:spacing w:line="276" w:lineRule="auto"/>
              <w:rPr>
                <w:lang w:val="el-GR"/>
              </w:rPr>
            </w:pPr>
            <w:r w:rsidRPr="00657483">
              <w:rPr>
                <w:lang w:val="el-GR"/>
              </w:rPr>
              <w:t>Λεπτομερή εγχειρίδια υποστήριξης χρηστών (</w:t>
            </w:r>
            <w:r w:rsidRPr="00657483">
              <w:t>user</w:t>
            </w:r>
            <w:r w:rsidRPr="00657483">
              <w:rPr>
                <w:lang w:val="el-GR"/>
              </w:rPr>
              <w:t xml:space="preserve"> </w:t>
            </w:r>
            <w:r w:rsidRPr="00657483">
              <w:t>manuals</w:t>
            </w:r>
            <w:r w:rsidRPr="00657483">
              <w:rPr>
                <w:lang w:val="el-GR"/>
              </w:rPr>
              <w:t xml:space="preserve">) </w:t>
            </w:r>
          </w:p>
          <w:p w14:paraId="521588A7" w14:textId="77777777" w:rsidR="00B95AC9" w:rsidRPr="00657483" w:rsidRDefault="00B95AC9" w:rsidP="00B95AC9">
            <w:pPr>
              <w:pStyle w:val="aff"/>
              <w:numPr>
                <w:ilvl w:val="0"/>
                <w:numId w:val="325"/>
              </w:numPr>
              <w:spacing w:line="276" w:lineRule="auto"/>
              <w:rPr>
                <w:lang w:val="el-GR"/>
              </w:rPr>
            </w:pPr>
            <w:r w:rsidRPr="00657483">
              <w:rPr>
                <w:lang w:val="el-GR"/>
              </w:rPr>
              <w:t>Λεπτομερή εγχειρίδια διαχείρισης και λειτουργίας (</w:t>
            </w:r>
            <w:r w:rsidRPr="00657483">
              <w:t>administration</w:t>
            </w:r>
            <w:r w:rsidRPr="00657483">
              <w:rPr>
                <w:lang w:val="el-GR"/>
              </w:rPr>
              <w:t xml:space="preserve"> &amp; </w:t>
            </w:r>
            <w:r w:rsidRPr="00657483">
              <w:t>operation</w:t>
            </w:r>
            <w:r w:rsidRPr="00657483">
              <w:rPr>
                <w:lang w:val="el-GR"/>
              </w:rPr>
              <w:t xml:space="preserve"> </w:t>
            </w:r>
            <w:r w:rsidRPr="00657483">
              <w:t>manuals</w:t>
            </w:r>
            <w:r w:rsidRPr="00657483">
              <w:rPr>
                <w:lang w:val="el-GR"/>
              </w:rPr>
              <w:t>)</w:t>
            </w:r>
          </w:p>
          <w:p w14:paraId="1F284D74" w14:textId="77777777" w:rsidR="00B95AC9" w:rsidRPr="00657483" w:rsidRDefault="00B95AC9" w:rsidP="00B95AC9">
            <w:pPr>
              <w:pStyle w:val="aff"/>
              <w:numPr>
                <w:ilvl w:val="0"/>
                <w:numId w:val="325"/>
              </w:numPr>
              <w:spacing w:line="276" w:lineRule="auto"/>
              <w:rPr>
                <w:lang w:val="el-GR"/>
              </w:rPr>
            </w:pPr>
            <w:r w:rsidRPr="00657483">
              <w:rPr>
                <w:lang w:val="el-GR"/>
              </w:rPr>
              <w:t>Λεπτομερή τεχνικά εγχειρίδια του συστήματος (</w:t>
            </w:r>
            <w:r w:rsidRPr="00657483">
              <w:t>system</w:t>
            </w:r>
            <w:r w:rsidRPr="00657483">
              <w:rPr>
                <w:lang w:val="el-GR"/>
              </w:rPr>
              <w:t xml:space="preserve"> </w:t>
            </w:r>
            <w:r w:rsidRPr="00657483">
              <w:t>manuals</w:t>
            </w:r>
            <w:r w:rsidRPr="00657483">
              <w:rPr>
                <w:lang w:val="el-GR"/>
              </w:rPr>
              <w:t xml:space="preserve">) </w:t>
            </w:r>
          </w:p>
        </w:tc>
      </w:tr>
      <w:tr w:rsidR="00B95AC9" w:rsidRPr="0007352E" w14:paraId="3F9FCD2E" w14:textId="77777777" w:rsidTr="00042BED">
        <w:trPr>
          <w:trHeight w:val="390"/>
          <w:jc w:val="center"/>
        </w:trPr>
        <w:tc>
          <w:tcPr>
            <w:tcW w:w="1563" w:type="pct"/>
            <w:tcBorders>
              <w:top w:val="single" w:sz="4" w:space="0" w:color="auto"/>
              <w:left w:val="single" w:sz="4" w:space="0" w:color="auto"/>
              <w:bottom w:val="single" w:sz="4" w:space="0" w:color="auto"/>
              <w:right w:val="single" w:sz="4" w:space="0" w:color="auto"/>
            </w:tcBorders>
            <w:hideMark/>
          </w:tcPr>
          <w:p w14:paraId="1B22C1BB" w14:textId="3BDFD541" w:rsidR="00B95AC9" w:rsidRPr="00657483" w:rsidRDefault="00B95AC9" w:rsidP="00042BED">
            <w:pPr>
              <w:rPr>
                <w:lang w:val="el-GR"/>
              </w:rPr>
            </w:pPr>
            <w:r w:rsidRPr="00657483">
              <w:rPr>
                <w:b/>
                <w:lang w:val="el-GR"/>
              </w:rPr>
              <w:t>Π</w:t>
            </w:r>
            <w:r w:rsidR="0074156F">
              <w:rPr>
                <w:b/>
                <w:lang w:val="el-GR"/>
              </w:rPr>
              <w:t>7</w:t>
            </w:r>
            <w:r w:rsidRPr="00657483">
              <w:rPr>
                <w:b/>
                <w:lang w:val="el-GR"/>
              </w:rPr>
              <w:t>.</w:t>
            </w:r>
            <w:r w:rsidR="0074156F">
              <w:rPr>
                <w:b/>
                <w:lang w:val="el-GR"/>
              </w:rPr>
              <w:t>2</w:t>
            </w:r>
            <w:r w:rsidRPr="00657483">
              <w:rPr>
                <w:lang w:val="el-GR"/>
              </w:rPr>
              <w:t xml:space="preserve"> Επικαιροποιημένη Μελέτη Ασφάλειας Συστήματος</w:t>
            </w:r>
          </w:p>
        </w:tc>
        <w:tc>
          <w:tcPr>
            <w:tcW w:w="3437" w:type="pct"/>
            <w:tcBorders>
              <w:top w:val="single" w:sz="4" w:space="0" w:color="auto"/>
              <w:left w:val="single" w:sz="4" w:space="0" w:color="auto"/>
              <w:bottom w:val="single" w:sz="4" w:space="0" w:color="auto"/>
              <w:right w:val="single" w:sz="4" w:space="0" w:color="auto"/>
            </w:tcBorders>
            <w:vAlign w:val="center"/>
            <w:hideMark/>
          </w:tcPr>
          <w:p w14:paraId="1F6EE386" w14:textId="77777777" w:rsidR="00B95AC9" w:rsidRPr="00657483" w:rsidRDefault="00B95AC9" w:rsidP="00B95AC9">
            <w:pPr>
              <w:pStyle w:val="aff"/>
              <w:numPr>
                <w:ilvl w:val="0"/>
                <w:numId w:val="353"/>
              </w:numPr>
              <w:spacing w:line="276" w:lineRule="auto"/>
              <w:rPr>
                <w:lang w:val="el-GR"/>
              </w:rPr>
            </w:pPr>
            <w:r w:rsidRPr="00657483">
              <w:rPr>
                <w:lang w:val="el-GR"/>
              </w:rPr>
              <w:t>Επικαιροποιημένη Μελέτη Αποτίμησης Επικινδυνότητας (</w:t>
            </w:r>
            <w:r w:rsidRPr="00657483">
              <w:t>Risk</w:t>
            </w:r>
            <w:r w:rsidRPr="00657483">
              <w:rPr>
                <w:lang w:val="el-GR"/>
              </w:rPr>
              <w:t xml:space="preserve"> </w:t>
            </w:r>
            <w:r w:rsidRPr="00657483">
              <w:t>Assessment</w:t>
            </w:r>
            <w:r w:rsidRPr="00657483">
              <w:rPr>
                <w:lang w:val="el-GR"/>
              </w:rPr>
              <w:t xml:space="preserve"> </w:t>
            </w:r>
            <w:r w:rsidRPr="00657483">
              <w:t>Report</w:t>
            </w:r>
            <w:r w:rsidRPr="00657483">
              <w:rPr>
                <w:lang w:val="el-GR"/>
              </w:rPr>
              <w:t xml:space="preserve">) </w:t>
            </w:r>
          </w:p>
          <w:p w14:paraId="7C1B552E" w14:textId="77777777" w:rsidR="00B95AC9" w:rsidRPr="00657483" w:rsidRDefault="00B95AC9" w:rsidP="00B95AC9">
            <w:pPr>
              <w:pStyle w:val="aff"/>
              <w:numPr>
                <w:ilvl w:val="0"/>
                <w:numId w:val="353"/>
              </w:numPr>
              <w:spacing w:line="276" w:lineRule="auto"/>
              <w:rPr>
                <w:lang w:val="el-GR"/>
              </w:rPr>
            </w:pPr>
            <w:r w:rsidRPr="00657483">
              <w:rPr>
                <w:lang w:val="el-GR"/>
              </w:rPr>
              <w:t>Επικαιροποιημένη Πολιτική ασφαλείας Πληροφοριακού Συστήματος</w:t>
            </w:r>
          </w:p>
        </w:tc>
      </w:tr>
      <w:tr w:rsidR="00B95AC9" w:rsidRPr="0007352E" w14:paraId="1F23AEAF" w14:textId="77777777" w:rsidTr="00042BED">
        <w:trPr>
          <w:trHeight w:val="390"/>
          <w:jc w:val="center"/>
        </w:trPr>
        <w:tc>
          <w:tcPr>
            <w:tcW w:w="1563" w:type="pct"/>
            <w:tcBorders>
              <w:top w:val="single" w:sz="4" w:space="0" w:color="auto"/>
              <w:left w:val="single" w:sz="4" w:space="0" w:color="auto"/>
              <w:bottom w:val="single" w:sz="4" w:space="0" w:color="auto"/>
              <w:right w:val="single" w:sz="4" w:space="0" w:color="auto"/>
            </w:tcBorders>
            <w:hideMark/>
          </w:tcPr>
          <w:p w14:paraId="708F4722" w14:textId="20F7AC2F" w:rsidR="00B95AC9" w:rsidRPr="00657483" w:rsidRDefault="00B95AC9" w:rsidP="00042BED">
            <w:pPr>
              <w:rPr>
                <w:lang w:val="el-GR"/>
              </w:rPr>
            </w:pPr>
            <w:r w:rsidRPr="00657483">
              <w:rPr>
                <w:b/>
                <w:lang w:val="el-GR"/>
              </w:rPr>
              <w:t>Π</w:t>
            </w:r>
            <w:r w:rsidR="0074156F">
              <w:rPr>
                <w:b/>
                <w:lang w:val="el-GR"/>
              </w:rPr>
              <w:t>7</w:t>
            </w:r>
            <w:r w:rsidRPr="00657483">
              <w:rPr>
                <w:b/>
                <w:lang w:val="el-GR"/>
              </w:rPr>
              <w:t>.</w:t>
            </w:r>
            <w:r w:rsidR="0074156F">
              <w:rPr>
                <w:b/>
                <w:lang w:val="el-GR"/>
              </w:rPr>
              <w:t>3</w:t>
            </w:r>
            <w:r w:rsidRPr="00657483">
              <w:rPr>
                <w:lang w:val="el-GR"/>
              </w:rPr>
              <w:t xml:space="preserve"> Τεύχος αποτελεσμάτων Πιλοτικής &amp; Δοκιμαστικής Λειτουργίας</w:t>
            </w:r>
          </w:p>
        </w:tc>
        <w:tc>
          <w:tcPr>
            <w:tcW w:w="3437" w:type="pct"/>
            <w:tcBorders>
              <w:top w:val="single" w:sz="4" w:space="0" w:color="auto"/>
              <w:left w:val="single" w:sz="4" w:space="0" w:color="auto"/>
              <w:bottom w:val="single" w:sz="4" w:space="0" w:color="auto"/>
              <w:right w:val="single" w:sz="4" w:space="0" w:color="auto"/>
            </w:tcBorders>
            <w:vAlign w:val="center"/>
            <w:hideMark/>
          </w:tcPr>
          <w:p w14:paraId="43A8D2FF" w14:textId="77777777" w:rsidR="00B95AC9" w:rsidRPr="00657483" w:rsidRDefault="00B95AC9" w:rsidP="00042BED">
            <w:r w:rsidRPr="00657483">
              <w:t>Περιλαμβάνει τεκμηρίωση αναφορικά με:</w:t>
            </w:r>
          </w:p>
          <w:p w14:paraId="3EB34CFD" w14:textId="77777777" w:rsidR="00B95AC9" w:rsidRPr="00657483" w:rsidRDefault="00B95AC9" w:rsidP="00B95AC9">
            <w:pPr>
              <w:pStyle w:val="aff"/>
              <w:numPr>
                <w:ilvl w:val="0"/>
                <w:numId w:val="353"/>
              </w:numPr>
              <w:spacing w:line="276" w:lineRule="auto"/>
              <w:rPr>
                <w:lang w:val="el-GR"/>
              </w:rPr>
            </w:pPr>
            <w:r w:rsidRPr="00657483">
              <w:rPr>
                <w:lang w:val="el-GR"/>
              </w:rPr>
              <w:t xml:space="preserve">Καταγραφή των σφαλμάτων / συμβάντων που εμφανίστηκαν και του τρόπου αντιμετώπισής τους / ενεργειών υποστήριξης </w:t>
            </w:r>
          </w:p>
          <w:p w14:paraId="7F9D6344" w14:textId="77777777" w:rsidR="00B95AC9" w:rsidRPr="00657483" w:rsidRDefault="00B95AC9" w:rsidP="00B95AC9">
            <w:pPr>
              <w:pStyle w:val="aff"/>
              <w:numPr>
                <w:ilvl w:val="0"/>
                <w:numId w:val="353"/>
              </w:numPr>
              <w:spacing w:line="276" w:lineRule="auto"/>
              <w:rPr>
                <w:lang w:val="el-GR"/>
              </w:rPr>
            </w:pPr>
            <w:r w:rsidRPr="00657483">
              <w:rPr>
                <w:lang w:val="el-GR"/>
              </w:rPr>
              <w:t xml:space="preserve">Αναφορά προσαρμογών και ρυθμίσεων στο λογισμικό </w:t>
            </w:r>
          </w:p>
          <w:p w14:paraId="53F63458" w14:textId="77777777" w:rsidR="00B95AC9" w:rsidRPr="00657483" w:rsidRDefault="00B95AC9" w:rsidP="00B95AC9">
            <w:pPr>
              <w:pStyle w:val="aff"/>
              <w:numPr>
                <w:ilvl w:val="0"/>
                <w:numId w:val="353"/>
              </w:numPr>
              <w:spacing w:line="276" w:lineRule="auto"/>
            </w:pPr>
            <w:r w:rsidRPr="00657483">
              <w:t xml:space="preserve">Δελτία παρουσίας επιτόπιας υποστήριξης </w:t>
            </w:r>
          </w:p>
          <w:p w14:paraId="2742EB90" w14:textId="77777777" w:rsidR="00B95AC9" w:rsidRPr="00657483" w:rsidRDefault="00B95AC9" w:rsidP="00B95AC9">
            <w:pPr>
              <w:pStyle w:val="aff"/>
              <w:numPr>
                <w:ilvl w:val="0"/>
                <w:numId w:val="353"/>
              </w:numPr>
              <w:spacing w:line="276" w:lineRule="auto"/>
            </w:pPr>
            <w:r w:rsidRPr="00657483">
              <w:t xml:space="preserve">Απολογιστική Έκθεση υπηρεσιών helpdesk </w:t>
            </w:r>
          </w:p>
          <w:p w14:paraId="4D53B3C0" w14:textId="77777777" w:rsidR="00B95AC9" w:rsidRPr="00657483" w:rsidRDefault="00B95AC9" w:rsidP="00B95AC9">
            <w:pPr>
              <w:pStyle w:val="aff"/>
              <w:numPr>
                <w:ilvl w:val="0"/>
                <w:numId w:val="353"/>
              </w:numPr>
              <w:spacing w:line="276" w:lineRule="auto"/>
              <w:rPr>
                <w:lang w:val="el-GR"/>
              </w:rPr>
            </w:pPr>
            <w:r w:rsidRPr="00657483">
              <w:rPr>
                <w:lang w:val="el-GR"/>
              </w:rPr>
              <w:t xml:space="preserve">Απολογιστική Έκθεση </w:t>
            </w:r>
            <w:r w:rsidRPr="00657483">
              <w:t>ad</w:t>
            </w:r>
            <w:r w:rsidRPr="00657483">
              <w:rPr>
                <w:lang w:val="el-GR"/>
              </w:rPr>
              <w:t xml:space="preserve"> </w:t>
            </w:r>
            <w:r w:rsidRPr="00657483">
              <w:t>hoc</w:t>
            </w:r>
            <w:r w:rsidRPr="00657483">
              <w:rPr>
                <w:lang w:val="el-GR"/>
              </w:rPr>
              <w:t xml:space="preserve"> υπηρεσιών </w:t>
            </w:r>
            <w:r w:rsidRPr="00657483">
              <w:t>development</w:t>
            </w:r>
          </w:p>
        </w:tc>
      </w:tr>
      <w:tr w:rsidR="00B95AC9" w:rsidRPr="0007352E" w14:paraId="76B0ECD3" w14:textId="77777777" w:rsidTr="00042BED">
        <w:trPr>
          <w:trHeight w:val="390"/>
          <w:jc w:val="center"/>
        </w:trPr>
        <w:tc>
          <w:tcPr>
            <w:tcW w:w="1563" w:type="pct"/>
            <w:tcBorders>
              <w:top w:val="single" w:sz="4" w:space="0" w:color="auto"/>
              <w:left w:val="single" w:sz="4" w:space="0" w:color="auto"/>
              <w:bottom w:val="single" w:sz="4" w:space="0" w:color="auto"/>
              <w:right w:val="single" w:sz="4" w:space="0" w:color="auto"/>
            </w:tcBorders>
          </w:tcPr>
          <w:p w14:paraId="36F13290" w14:textId="2FBB3859" w:rsidR="00B95AC9" w:rsidRPr="00657483" w:rsidRDefault="00B95AC9" w:rsidP="00042BED">
            <w:pPr>
              <w:rPr>
                <w:b/>
                <w:lang w:val="el-GR"/>
              </w:rPr>
            </w:pPr>
            <w:r w:rsidRPr="00657483">
              <w:rPr>
                <w:b/>
                <w:lang w:val="el-GR"/>
              </w:rPr>
              <w:t>Π</w:t>
            </w:r>
            <w:r w:rsidR="0074156F">
              <w:rPr>
                <w:b/>
                <w:lang w:val="el-GR"/>
              </w:rPr>
              <w:t>7</w:t>
            </w:r>
            <w:r w:rsidRPr="00657483">
              <w:rPr>
                <w:b/>
                <w:lang w:val="el-GR"/>
              </w:rPr>
              <w:t>.</w:t>
            </w:r>
            <w:r w:rsidR="0074156F">
              <w:rPr>
                <w:b/>
                <w:lang w:val="el-GR"/>
              </w:rPr>
              <w:t>4</w:t>
            </w:r>
            <w:r w:rsidRPr="00657483">
              <w:rPr>
                <w:lang w:val="el-GR"/>
              </w:rPr>
              <w:t xml:space="preserve"> Πηγαίος Κώδικας και </w:t>
            </w:r>
            <w:r w:rsidRPr="00657483">
              <w:t>Schemas</w:t>
            </w:r>
            <w:r w:rsidRPr="00657483">
              <w:rPr>
                <w:lang w:val="el-GR"/>
              </w:rPr>
              <w:t xml:space="preserve"> (μετά από Δοκιμαστική Λειτουργία)</w:t>
            </w:r>
          </w:p>
        </w:tc>
        <w:tc>
          <w:tcPr>
            <w:tcW w:w="3437" w:type="pct"/>
            <w:tcBorders>
              <w:top w:val="single" w:sz="4" w:space="0" w:color="auto"/>
              <w:left w:val="single" w:sz="4" w:space="0" w:color="auto"/>
              <w:bottom w:val="single" w:sz="4" w:space="0" w:color="auto"/>
              <w:right w:val="single" w:sz="4" w:space="0" w:color="auto"/>
            </w:tcBorders>
            <w:vAlign w:val="center"/>
          </w:tcPr>
          <w:p w14:paraId="5E2D809F" w14:textId="77777777" w:rsidR="00B95AC9" w:rsidRPr="00657483" w:rsidRDefault="00B95AC9" w:rsidP="00042BED">
            <w:pPr>
              <w:rPr>
                <w:lang w:val="el-GR"/>
              </w:rPr>
            </w:pPr>
            <w:r w:rsidRPr="00657483">
              <w:rPr>
                <w:lang w:val="el-GR"/>
              </w:rPr>
              <w:t xml:space="preserve">Πηγαίος Κώδικας και </w:t>
            </w:r>
            <w:r w:rsidRPr="00657483">
              <w:t>Schemas</w:t>
            </w:r>
            <w:r w:rsidRPr="00657483">
              <w:rPr>
                <w:lang w:val="el-GR"/>
              </w:rPr>
              <w:t xml:space="preserve"> (</w:t>
            </w:r>
            <w:r w:rsidRPr="00657483">
              <w:t>database</w:t>
            </w:r>
            <w:r w:rsidRPr="00657483">
              <w:rPr>
                <w:lang w:val="el-GR"/>
              </w:rPr>
              <w:t xml:space="preserve">, </w:t>
            </w:r>
            <w:r w:rsidRPr="00657483">
              <w:t>XML</w:t>
            </w:r>
            <w:r w:rsidRPr="00657483">
              <w:rPr>
                <w:lang w:val="el-GR"/>
              </w:rPr>
              <w:t xml:space="preserve">, </w:t>
            </w:r>
            <w:r w:rsidRPr="00657483">
              <w:t>JSON</w:t>
            </w:r>
            <w:r w:rsidRPr="00657483">
              <w:rPr>
                <w:lang w:val="el-GR"/>
              </w:rPr>
              <w:t xml:space="preserve">, κτλ.) για όλα τα Υποσυστήματα και επιμέρους εφαρμογές λογισμικού (εργαλεία λογισμικού) που θα παραδοθούν υλοποιηθούν ή / και προσαρμοστούν στο πλαίσιο του Έργου, καθώς και αρχεία παραμετροποίησης, και </w:t>
            </w:r>
            <w:r w:rsidRPr="00657483">
              <w:t>scripts</w:t>
            </w:r>
            <w:r w:rsidRPr="00657483">
              <w:rPr>
                <w:lang w:val="el-GR"/>
              </w:rPr>
              <w:t xml:space="preserve"> αρχικοποίησης του Συστήματος.</w:t>
            </w:r>
          </w:p>
          <w:p w14:paraId="12AC4A74" w14:textId="10519DBD" w:rsidR="00B95AC9" w:rsidRPr="00657483" w:rsidRDefault="00B95AC9" w:rsidP="00042BED">
            <w:pPr>
              <w:rPr>
                <w:lang w:val="el-GR"/>
              </w:rPr>
            </w:pPr>
            <w:r w:rsidRPr="00657483">
              <w:rPr>
                <w:lang w:val="el-GR"/>
              </w:rPr>
              <w:t>Το σύνολο του πηγαίου κώδικα που θα παραχθεί και θα παραληφθεί ως παραδοτέο στο πλαίσιο του έργου θα συνοδεύεται από αναλυτική τεκμηρίωση και θα διατίθεται με άδεια που θα επιτρέπει την περαιτέρω χρήση του από τ</w:t>
            </w:r>
            <w:r w:rsidR="0074156F">
              <w:rPr>
                <w:lang w:val="el-GR"/>
              </w:rPr>
              <w:t>ην Αναθέτουσα Αρχή</w:t>
            </w:r>
            <w:r w:rsidRPr="00657483">
              <w:rPr>
                <w:lang w:val="el-GR"/>
              </w:rPr>
              <w:t>.</w:t>
            </w:r>
          </w:p>
        </w:tc>
      </w:tr>
      <w:tr w:rsidR="00B95AC9" w:rsidRPr="0007352E" w14:paraId="5BC981EB" w14:textId="77777777" w:rsidTr="00042BED">
        <w:trPr>
          <w:trHeight w:val="390"/>
          <w:jc w:val="center"/>
        </w:trPr>
        <w:tc>
          <w:tcPr>
            <w:tcW w:w="1563" w:type="pct"/>
            <w:tcBorders>
              <w:top w:val="single" w:sz="4" w:space="0" w:color="auto"/>
              <w:left w:val="single" w:sz="4" w:space="0" w:color="auto"/>
              <w:bottom w:val="single" w:sz="4" w:space="0" w:color="auto"/>
              <w:right w:val="single" w:sz="4" w:space="0" w:color="auto"/>
            </w:tcBorders>
          </w:tcPr>
          <w:p w14:paraId="7C7A4CB1" w14:textId="68894016" w:rsidR="00B95AC9" w:rsidRPr="00657483" w:rsidRDefault="00B95AC9" w:rsidP="00042BED">
            <w:pPr>
              <w:rPr>
                <w:lang w:val="el-GR"/>
              </w:rPr>
            </w:pPr>
            <w:r w:rsidRPr="00657483">
              <w:rPr>
                <w:b/>
              </w:rPr>
              <w:t>Π</w:t>
            </w:r>
            <w:r w:rsidR="0074156F">
              <w:rPr>
                <w:b/>
                <w:lang w:val="el-GR"/>
              </w:rPr>
              <w:t>7</w:t>
            </w:r>
            <w:r w:rsidRPr="00657483">
              <w:rPr>
                <w:b/>
              </w:rPr>
              <w:t>.</w:t>
            </w:r>
            <w:r w:rsidR="0074156F">
              <w:rPr>
                <w:b/>
                <w:lang w:val="el-GR"/>
              </w:rPr>
              <w:t>5</w:t>
            </w:r>
            <w:r w:rsidRPr="00657483">
              <w:t xml:space="preserve"> Υπηρεσίες δοκιμαστικής λειτουργίας</w:t>
            </w:r>
          </w:p>
        </w:tc>
        <w:tc>
          <w:tcPr>
            <w:tcW w:w="3437" w:type="pct"/>
            <w:tcBorders>
              <w:top w:val="single" w:sz="4" w:space="0" w:color="auto"/>
              <w:left w:val="single" w:sz="4" w:space="0" w:color="auto"/>
              <w:bottom w:val="single" w:sz="4" w:space="0" w:color="auto"/>
              <w:right w:val="single" w:sz="4" w:space="0" w:color="auto"/>
            </w:tcBorders>
          </w:tcPr>
          <w:p w14:paraId="7ADD0DD2" w14:textId="77777777" w:rsidR="00B95AC9" w:rsidRPr="00657483" w:rsidRDefault="00B95AC9" w:rsidP="00B95AC9">
            <w:pPr>
              <w:pStyle w:val="aff"/>
              <w:numPr>
                <w:ilvl w:val="0"/>
                <w:numId w:val="357"/>
              </w:numPr>
              <w:spacing w:line="276" w:lineRule="auto"/>
              <w:rPr>
                <w:lang w:val="el-GR"/>
              </w:rPr>
            </w:pPr>
            <w:r w:rsidRPr="00657483">
              <w:rPr>
                <w:lang w:val="el-GR"/>
              </w:rPr>
              <w:t>Επιτόπια υποστήριξη εξειδικευμένων στελεχών του Αναδόχου για την πραγματοποίηση των ενεργειών που προβλέπονται κατά τη φάση δοκιμαστικής λειτουργίας</w:t>
            </w:r>
          </w:p>
          <w:p w14:paraId="0D68244F" w14:textId="77777777" w:rsidR="00B95AC9" w:rsidRPr="00657483" w:rsidRDefault="00B95AC9" w:rsidP="00B95AC9">
            <w:pPr>
              <w:pStyle w:val="aff"/>
              <w:numPr>
                <w:ilvl w:val="0"/>
                <w:numId w:val="357"/>
              </w:numPr>
              <w:spacing w:line="276" w:lineRule="auto"/>
            </w:pPr>
            <w:r w:rsidRPr="00657483">
              <w:t>On-the-job training</w:t>
            </w:r>
          </w:p>
          <w:p w14:paraId="6F459747" w14:textId="77777777" w:rsidR="00B95AC9" w:rsidRPr="00657483" w:rsidRDefault="00B95AC9" w:rsidP="00B95AC9">
            <w:pPr>
              <w:pStyle w:val="aff"/>
              <w:numPr>
                <w:ilvl w:val="0"/>
                <w:numId w:val="357"/>
              </w:numPr>
              <w:spacing w:line="276" w:lineRule="auto"/>
              <w:rPr>
                <w:lang w:val="el-GR"/>
              </w:rPr>
            </w:pPr>
            <w:r w:rsidRPr="00657483">
              <w:t>Helpdesk</w:t>
            </w:r>
            <w:r w:rsidRPr="00657483">
              <w:rPr>
                <w:lang w:val="el-GR"/>
              </w:rPr>
              <w:t xml:space="preserve"> διευρυμένου ωραρίου</w:t>
            </w:r>
            <w:r>
              <w:rPr>
                <w:lang w:val="el-GR"/>
              </w:rPr>
              <w:t xml:space="preserve"> 8.00 – 17.00 Δευτέρα - Παρασκευή</w:t>
            </w:r>
          </w:p>
        </w:tc>
      </w:tr>
      <w:tr w:rsidR="00B95AC9" w:rsidRPr="0007352E" w14:paraId="4BB80194" w14:textId="77777777" w:rsidTr="00042BED">
        <w:trPr>
          <w:trHeight w:val="390"/>
          <w:jc w:val="center"/>
        </w:trPr>
        <w:tc>
          <w:tcPr>
            <w:tcW w:w="1563" w:type="pct"/>
            <w:tcBorders>
              <w:top w:val="single" w:sz="4" w:space="0" w:color="auto"/>
              <w:left w:val="single" w:sz="4" w:space="0" w:color="auto"/>
              <w:bottom w:val="single" w:sz="4" w:space="0" w:color="auto"/>
              <w:right w:val="single" w:sz="4" w:space="0" w:color="auto"/>
            </w:tcBorders>
          </w:tcPr>
          <w:p w14:paraId="5C89E96A" w14:textId="111396CE" w:rsidR="00B95AC9" w:rsidRPr="00657483" w:rsidRDefault="00B95AC9" w:rsidP="00042BED">
            <w:pPr>
              <w:rPr>
                <w:b/>
                <w:lang w:val="el-GR"/>
              </w:rPr>
            </w:pPr>
            <w:r w:rsidRPr="00657483">
              <w:rPr>
                <w:b/>
                <w:lang w:val="el-GR"/>
              </w:rPr>
              <w:t>Π</w:t>
            </w:r>
            <w:r w:rsidR="0074156F">
              <w:rPr>
                <w:b/>
                <w:lang w:val="el-GR"/>
              </w:rPr>
              <w:t>7</w:t>
            </w:r>
            <w:r w:rsidRPr="00657483">
              <w:rPr>
                <w:b/>
                <w:lang w:val="el-GR"/>
              </w:rPr>
              <w:t>.</w:t>
            </w:r>
            <w:r w:rsidR="0074156F">
              <w:rPr>
                <w:b/>
                <w:lang w:val="el-GR"/>
              </w:rPr>
              <w:t>6</w:t>
            </w:r>
            <w:r w:rsidRPr="00657483">
              <w:rPr>
                <w:lang w:val="el-GR"/>
              </w:rPr>
              <w:t xml:space="preserve"> Τελικό σύστημα (περιβάλλον,</w:t>
            </w:r>
            <w:r>
              <w:rPr>
                <w:lang w:val="el-GR"/>
              </w:rPr>
              <w:t xml:space="preserve"> λ</w:t>
            </w:r>
            <w:r w:rsidRPr="00657483">
              <w:rPr>
                <w:lang w:val="el-GR"/>
              </w:rPr>
              <w:t>ειτουργικότητα, δεδομένα) σε κανονική επιχειρησιακή λειτουργία</w:t>
            </w:r>
          </w:p>
        </w:tc>
        <w:tc>
          <w:tcPr>
            <w:tcW w:w="3437" w:type="pct"/>
            <w:tcBorders>
              <w:top w:val="single" w:sz="4" w:space="0" w:color="auto"/>
              <w:left w:val="single" w:sz="4" w:space="0" w:color="auto"/>
              <w:bottom w:val="single" w:sz="4" w:space="0" w:color="auto"/>
              <w:right w:val="single" w:sz="4" w:space="0" w:color="auto"/>
            </w:tcBorders>
            <w:vAlign w:val="center"/>
          </w:tcPr>
          <w:p w14:paraId="31CC6791" w14:textId="77777777" w:rsidR="00B95AC9" w:rsidRPr="00657483" w:rsidRDefault="00B95AC9" w:rsidP="00042BED">
            <w:pPr>
              <w:rPr>
                <w:lang w:val="el-GR"/>
              </w:rPr>
            </w:pPr>
            <w:r w:rsidRPr="00657483">
              <w:rPr>
                <w:lang w:val="el-GR"/>
              </w:rPr>
              <w:t>Τελικό σύστημα (περιβάλλον, λειτουργικότητα, δεδομένα) μετά και την εξάπλωσή του ελεγμένο μετά από εντατική χρήση σε συνθήκες πλήρους επιχειρησιακής λειτουργίας και πραγματικής παραγωγής και σε καθεστώς Εγγυημένου Επιπέδου Υπηρεσιών, από το σύνολο των προβλεπόμενων χρηστών:</w:t>
            </w:r>
          </w:p>
          <w:p w14:paraId="09ADFA46" w14:textId="77777777" w:rsidR="00B95AC9" w:rsidRPr="00657483" w:rsidRDefault="00B95AC9" w:rsidP="00B95AC9">
            <w:pPr>
              <w:pStyle w:val="aff"/>
              <w:numPr>
                <w:ilvl w:val="0"/>
                <w:numId w:val="356"/>
              </w:numPr>
              <w:spacing w:line="276" w:lineRule="auto"/>
            </w:pPr>
            <w:r w:rsidRPr="00657483">
              <w:t xml:space="preserve">Επικαιροποιημένο Τεύχος </w:t>
            </w:r>
            <w:r>
              <w:rPr>
                <w:lang w:val="el-GR"/>
              </w:rPr>
              <w:t>Σχεδιασμού Συστήματος</w:t>
            </w:r>
          </w:p>
          <w:p w14:paraId="726705AD" w14:textId="77777777" w:rsidR="00B95AC9" w:rsidRPr="00657483" w:rsidRDefault="00B95AC9" w:rsidP="00B95AC9">
            <w:pPr>
              <w:pStyle w:val="aff"/>
              <w:numPr>
                <w:ilvl w:val="0"/>
                <w:numId w:val="356"/>
              </w:numPr>
              <w:spacing w:line="276" w:lineRule="auto"/>
              <w:rPr>
                <w:lang w:val="el-GR"/>
              </w:rPr>
            </w:pPr>
            <w:r w:rsidRPr="00657483">
              <w:rPr>
                <w:lang w:val="el-GR"/>
              </w:rPr>
              <w:t xml:space="preserve">Τελικές Εφαρμογές (υποσυστήματα), πλήρως ελεγμένες βάσει προσδιορισθέντων σεναρίων ελέγχου με πραγματικά δεδομένα έτοιμες για πλήρη Παραγωγική Λειτουργία </w:t>
            </w:r>
          </w:p>
          <w:p w14:paraId="7551AB2A" w14:textId="77777777" w:rsidR="00B95AC9" w:rsidRPr="00657483" w:rsidRDefault="00B95AC9" w:rsidP="00B95AC9">
            <w:pPr>
              <w:pStyle w:val="aff"/>
              <w:numPr>
                <w:ilvl w:val="0"/>
                <w:numId w:val="356"/>
              </w:numPr>
              <w:spacing w:line="276" w:lineRule="auto"/>
              <w:rPr>
                <w:lang w:val="el-GR"/>
              </w:rPr>
            </w:pPr>
            <w:r w:rsidRPr="00657483">
              <w:rPr>
                <w:lang w:val="el-GR"/>
              </w:rPr>
              <w:t>Επικαιροποιημένα Σενάρια ελέγχου (μετά από Δοκιμαστική Λειτουργία)</w:t>
            </w:r>
          </w:p>
          <w:p w14:paraId="59206B0F" w14:textId="77777777" w:rsidR="00B95AC9" w:rsidRPr="00657483" w:rsidRDefault="00B95AC9" w:rsidP="00B95AC9">
            <w:pPr>
              <w:pStyle w:val="aff"/>
              <w:numPr>
                <w:ilvl w:val="0"/>
                <w:numId w:val="357"/>
              </w:numPr>
              <w:spacing w:line="276" w:lineRule="auto"/>
              <w:rPr>
                <w:lang w:val="el-GR"/>
              </w:rPr>
            </w:pPr>
            <w:r w:rsidRPr="00657483">
              <w:rPr>
                <w:lang w:val="el-GR"/>
              </w:rPr>
              <w:t>Αποτελέσματα διενέργειας δοκιμών ελέγχου λειτουργικότητας των Υποσυστημάτων και αποδοχής χρηστών.</w:t>
            </w:r>
          </w:p>
        </w:tc>
      </w:tr>
    </w:tbl>
    <w:p w14:paraId="1C2ACABC" w14:textId="77777777" w:rsidR="00346CC3" w:rsidRPr="00346CC3" w:rsidRDefault="00346CC3" w:rsidP="00B45578">
      <w:pPr>
        <w:pStyle w:val="4"/>
        <w:numPr>
          <w:ilvl w:val="0"/>
          <w:numId w:val="0"/>
        </w:numPr>
        <w:ind w:left="864"/>
        <w:rPr>
          <w:rFonts w:eastAsia="SimSun"/>
          <w:lang w:val="el-GR"/>
        </w:rPr>
      </w:pPr>
    </w:p>
    <w:p w14:paraId="7EBEC4F9" w14:textId="77777777" w:rsidR="00346CC3" w:rsidRPr="00EA7E9C" w:rsidRDefault="00346CC3" w:rsidP="00EA7E9C">
      <w:pPr>
        <w:rPr>
          <w:rFonts w:eastAsia="SimSun"/>
          <w:lang w:val="el-GR"/>
        </w:rPr>
      </w:pPr>
    </w:p>
    <w:p w14:paraId="0DE3EE07" w14:textId="77777777" w:rsidR="00025B9C" w:rsidRDefault="00025B9C" w:rsidP="00025B9C">
      <w:pPr>
        <w:pStyle w:val="5"/>
        <w:numPr>
          <w:ilvl w:val="0"/>
          <w:numId w:val="102"/>
        </w:numPr>
        <w:rPr>
          <w:rFonts w:eastAsia="SimSun" w:cs="Tahoma"/>
          <w:lang w:val="el-GR"/>
        </w:rPr>
      </w:pPr>
      <w:bookmarkStart w:id="797" w:name="_Toc128059002"/>
      <w:bookmarkStart w:id="798" w:name="_Hlk61973828"/>
      <w:r w:rsidRPr="00EF2204">
        <w:rPr>
          <w:rFonts w:eastAsia="SimSun" w:cs="Tahoma"/>
          <w:lang w:val="el-GR"/>
        </w:rPr>
        <w:t>Χρόνος Υποβολής και Διαδικασία Οριστικοποίησης Παραδοτέων</w:t>
      </w:r>
      <w:bookmarkEnd w:id="797"/>
    </w:p>
    <w:bookmarkEnd w:id="798"/>
    <w:p w14:paraId="7C2F28AE" w14:textId="77777777" w:rsidR="005D3E33" w:rsidRPr="00EF2204" w:rsidRDefault="005D3E33" w:rsidP="00EF2204">
      <w:pPr>
        <w:rPr>
          <w:rFonts w:eastAsia="SimSun"/>
          <w:lang w:val="el-GR"/>
        </w:rPr>
      </w:pPr>
    </w:p>
    <w:tbl>
      <w:tblPr>
        <w:tblStyle w:val="aff0"/>
        <w:tblW w:w="4271" w:type="pct"/>
        <w:tblInd w:w="-147" w:type="dxa"/>
        <w:tblLayout w:type="fixed"/>
        <w:tblLook w:val="04A0" w:firstRow="1" w:lastRow="0" w:firstColumn="1" w:lastColumn="0" w:noHBand="0" w:noVBand="1"/>
      </w:tblPr>
      <w:tblGrid>
        <w:gridCol w:w="594"/>
        <w:gridCol w:w="719"/>
        <w:gridCol w:w="957"/>
        <w:gridCol w:w="4253"/>
        <w:gridCol w:w="1701"/>
      </w:tblGrid>
      <w:tr w:rsidR="0074156F" w:rsidRPr="0007352E" w14:paraId="6E2E064E" w14:textId="77777777" w:rsidTr="00B45578">
        <w:trPr>
          <w:trHeight w:val="336"/>
          <w:tblHeader/>
        </w:trPr>
        <w:tc>
          <w:tcPr>
            <w:tcW w:w="361" w:type="pct"/>
            <w:shd w:val="clear" w:color="auto" w:fill="FBE4D5"/>
            <w:vAlign w:val="center"/>
            <w:hideMark/>
          </w:tcPr>
          <w:p w14:paraId="38388682" w14:textId="77777777" w:rsidR="0074156F" w:rsidRPr="00EF2204" w:rsidRDefault="0074156F" w:rsidP="000E0B6C">
            <w:pPr>
              <w:suppressAutoHyphens w:val="0"/>
              <w:spacing w:after="0"/>
              <w:ind w:left="-109" w:right="-86"/>
              <w:jc w:val="center"/>
              <w:rPr>
                <w:b/>
                <w:bCs/>
                <w:color w:val="000000"/>
                <w:sz w:val="20"/>
                <w:szCs w:val="20"/>
                <w:lang w:val="el-GR" w:eastAsia="el-GR"/>
              </w:rPr>
            </w:pPr>
            <w:r w:rsidRPr="00EF2204">
              <w:rPr>
                <w:b/>
                <w:bCs/>
                <w:color w:val="000000"/>
                <w:sz w:val="20"/>
                <w:szCs w:val="20"/>
                <w:lang w:val="el-GR" w:eastAsia="el-GR"/>
              </w:rPr>
              <w:t>Α/Α</w:t>
            </w:r>
          </w:p>
        </w:tc>
        <w:tc>
          <w:tcPr>
            <w:tcW w:w="437" w:type="pct"/>
            <w:shd w:val="clear" w:color="auto" w:fill="FBE4D5"/>
            <w:vAlign w:val="center"/>
          </w:tcPr>
          <w:p w14:paraId="6B8D0742" w14:textId="77777777" w:rsidR="0074156F" w:rsidRPr="00EF2204" w:rsidRDefault="0074156F" w:rsidP="000E0B6C">
            <w:pPr>
              <w:suppressAutoHyphens w:val="0"/>
              <w:spacing w:after="0"/>
              <w:ind w:left="-199" w:right="-111"/>
              <w:jc w:val="center"/>
              <w:rPr>
                <w:b/>
                <w:bCs/>
                <w:color w:val="000000"/>
                <w:sz w:val="20"/>
                <w:szCs w:val="20"/>
                <w:lang w:val="el-GR" w:eastAsia="el-GR"/>
              </w:rPr>
            </w:pPr>
            <w:r w:rsidRPr="00EF2204">
              <w:rPr>
                <w:b/>
                <w:bCs/>
                <w:color w:val="000000"/>
                <w:sz w:val="20"/>
                <w:szCs w:val="20"/>
                <w:lang w:val="el-GR" w:eastAsia="el-GR"/>
              </w:rPr>
              <w:t>ΦΑΣΗ</w:t>
            </w:r>
          </w:p>
        </w:tc>
        <w:tc>
          <w:tcPr>
            <w:tcW w:w="582" w:type="pct"/>
            <w:shd w:val="clear" w:color="auto" w:fill="FBE4D5"/>
            <w:vAlign w:val="center"/>
            <w:hideMark/>
          </w:tcPr>
          <w:p w14:paraId="1C5C6D9C" w14:textId="77777777" w:rsidR="0074156F" w:rsidRPr="00EF2204" w:rsidRDefault="0074156F" w:rsidP="000E0B6C">
            <w:pPr>
              <w:suppressAutoHyphens w:val="0"/>
              <w:spacing w:after="0"/>
              <w:jc w:val="center"/>
              <w:rPr>
                <w:b/>
                <w:bCs/>
                <w:color w:val="000000"/>
                <w:sz w:val="20"/>
                <w:szCs w:val="20"/>
                <w:lang w:val="el-GR" w:eastAsia="el-GR"/>
              </w:rPr>
            </w:pPr>
            <w:r w:rsidRPr="00EF2204">
              <w:rPr>
                <w:b/>
                <w:bCs/>
                <w:color w:val="000000"/>
                <w:sz w:val="20"/>
                <w:szCs w:val="20"/>
                <w:lang w:val="el-GR" w:eastAsia="el-GR"/>
              </w:rPr>
              <w:t>ΚΩΔ. ΠΑΡΑΔΟΤΕΟΥ</w:t>
            </w:r>
          </w:p>
        </w:tc>
        <w:tc>
          <w:tcPr>
            <w:tcW w:w="2586" w:type="pct"/>
            <w:shd w:val="clear" w:color="auto" w:fill="FBE4D5"/>
            <w:vAlign w:val="center"/>
            <w:hideMark/>
          </w:tcPr>
          <w:p w14:paraId="20E5AC40" w14:textId="77777777" w:rsidR="0074156F" w:rsidRPr="00EF2204" w:rsidRDefault="0074156F" w:rsidP="000E0B6C">
            <w:pPr>
              <w:suppressAutoHyphens w:val="0"/>
              <w:spacing w:after="0"/>
              <w:jc w:val="center"/>
              <w:rPr>
                <w:b/>
                <w:bCs/>
                <w:color w:val="000000"/>
                <w:sz w:val="20"/>
                <w:szCs w:val="20"/>
                <w:lang w:val="el-GR" w:eastAsia="el-GR"/>
              </w:rPr>
            </w:pPr>
            <w:r w:rsidRPr="00EF2204">
              <w:rPr>
                <w:rFonts w:eastAsia="Calibri"/>
                <w:b/>
                <w:bCs/>
                <w:color w:val="000000"/>
                <w:sz w:val="20"/>
                <w:szCs w:val="20"/>
                <w:lang w:val="el-GR" w:eastAsia="el-GR"/>
              </w:rPr>
              <w:t>ΤΙΤΛΟΣ ΠΑΡΑΔΟΤΕΟΥ</w:t>
            </w:r>
          </w:p>
        </w:tc>
        <w:tc>
          <w:tcPr>
            <w:tcW w:w="1034" w:type="pct"/>
            <w:shd w:val="clear" w:color="auto" w:fill="FBE4D5"/>
            <w:vAlign w:val="center"/>
            <w:hideMark/>
          </w:tcPr>
          <w:p w14:paraId="260DDE08" w14:textId="77777777" w:rsidR="0074156F" w:rsidRPr="00EF2204" w:rsidRDefault="0074156F" w:rsidP="000E0B6C">
            <w:pPr>
              <w:suppressAutoHyphens w:val="0"/>
              <w:spacing w:after="0"/>
              <w:ind w:left="-89"/>
              <w:jc w:val="center"/>
              <w:rPr>
                <w:rFonts w:eastAsia="Calibri"/>
                <w:b/>
                <w:bCs/>
                <w:color w:val="000000"/>
                <w:sz w:val="20"/>
                <w:szCs w:val="20"/>
                <w:lang w:val="el-GR" w:eastAsia="el-GR"/>
              </w:rPr>
            </w:pPr>
            <w:r w:rsidRPr="00EF2204">
              <w:rPr>
                <w:rFonts w:eastAsia="Calibri"/>
                <w:b/>
                <w:bCs/>
                <w:color w:val="000000"/>
                <w:sz w:val="20"/>
                <w:szCs w:val="20"/>
                <w:lang w:val="el-GR" w:eastAsia="el-GR"/>
              </w:rPr>
              <w:t xml:space="preserve">ΧΡΟΝΟΣ ΥΠΟΒΟΛΗΣ </w:t>
            </w:r>
          </w:p>
          <w:p w14:paraId="7D0B9705" w14:textId="290C456D" w:rsidR="0074156F" w:rsidRPr="00EF2204" w:rsidRDefault="0074156F" w:rsidP="000E0B6C">
            <w:pPr>
              <w:suppressAutoHyphens w:val="0"/>
              <w:spacing w:after="0"/>
              <w:ind w:left="-89"/>
              <w:jc w:val="center"/>
              <w:rPr>
                <w:b/>
                <w:bCs/>
                <w:color w:val="000000"/>
                <w:sz w:val="20"/>
                <w:szCs w:val="20"/>
                <w:lang w:val="el-GR" w:eastAsia="el-GR"/>
              </w:rPr>
            </w:pPr>
            <w:r w:rsidRPr="00EF2204">
              <w:rPr>
                <w:rFonts w:eastAsia="Calibri"/>
                <w:b/>
                <w:bCs/>
                <w:color w:val="000000"/>
                <w:sz w:val="20"/>
                <w:szCs w:val="20"/>
                <w:lang w:val="el-GR" w:eastAsia="el-GR"/>
              </w:rPr>
              <w:t>1</w:t>
            </w:r>
            <w:r w:rsidRPr="00EF2204">
              <w:rPr>
                <w:rFonts w:eastAsia="Calibri"/>
                <w:b/>
                <w:bCs/>
                <w:color w:val="000000"/>
                <w:sz w:val="20"/>
                <w:szCs w:val="20"/>
                <w:vertAlign w:val="superscript"/>
                <w:lang w:val="el-GR" w:eastAsia="el-GR"/>
              </w:rPr>
              <w:t>ης</w:t>
            </w:r>
            <w:r w:rsidRPr="00EF2204">
              <w:rPr>
                <w:rFonts w:eastAsia="Calibri"/>
                <w:b/>
                <w:bCs/>
                <w:color w:val="000000"/>
                <w:sz w:val="20"/>
                <w:szCs w:val="20"/>
                <w:lang w:val="el-GR" w:eastAsia="el-GR"/>
              </w:rPr>
              <w:t xml:space="preserve"> ΕΚΔΟΣΗΣ ΠΑΡΑΔΟΤΕΟΥ</w:t>
            </w:r>
            <w:r w:rsidR="00FD2F99">
              <w:rPr>
                <w:rFonts w:eastAsia="Calibri"/>
                <w:b/>
                <w:bCs/>
                <w:color w:val="000000"/>
                <w:sz w:val="20"/>
                <w:szCs w:val="20"/>
                <w:lang w:val="el-GR" w:eastAsia="el-GR"/>
              </w:rPr>
              <w:t xml:space="preserve"> (αφορά το τέλος του αναφερόμενου μήνα)</w:t>
            </w:r>
            <w:r w:rsidRPr="00EF2204">
              <w:rPr>
                <w:rFonts w:eastAsia="Calibri"/>
                <w:b/>
                <w:bCs/>
                <w:color w:val="000000"/>
                <w:sz w:val="20"/>
                <w:szCs w:val="20"/>
                <w:lang w:val="el-GR" w:eastAsia="el-GR"/>
              </w:rPr>
              <w:t xml:space="preserve"> </w:t>
            </w:r>
          </w:p>
        </w:tc>
      </w:tr>
      <w:tr w:rsidR="0074156F" w:rsidRPr="00892E1A" w14:paraId="12535E55" w14:textId="77777777" w:rsidTr="00B45578">
        <w:trPr>
          <w:trHeight w:val="175"/>
        </w:trPr>
        <w:tc>
          <w:tcPr>
            <w:tcW w:w="361" w:type="pct"/>
            <w:noWrap/>
            <w:hideMark/>
          </w:tcPr>
          <w:p w14:paraId="76B4CF1A" w14:textId="77777777" w:rsidR="0074156F" w:rsidRPr="00B45578" w:rsidRDefault="0074156F" w:rsidP="000E0B6C">
            <w:pPr>
              <w:suppressAutoHyphens w:val="0"/>
              <w:spacing w:before="120" w:after="0"/>
              <w:jc w:val="center"/>
              <w:rPr>
                <w:color w:val="000000"/>
                <w:lang w:val="el-GR" w:eastAsia="el-GR"/>
              </w:rPr>
            </w:pPr>
            <w:r w:rsidRPr="00B45578">
              <w:rPr>
                <w:color w:val="000000"/>
                <w:lang w:val="el-GR" w:eastAsia="el-GR"/>
              </w:rPr>
              <w:t>1</w:t>
            </w:r>
          </w:p>
        </w:tc>
        <w:tc>
          <w:tcPr>
            <w:tcW w:w="437" w:type="pct"/>
          </w:tcPr>
          <w:p w14:paraId="117A0086" w14:textId="77777777" w:rsidR="0074156F" w:rsidRPr="00B45578" w:rsidRDefault="0074156F" w:rsidP="000E0B6C">
            <w:pPr>
              <w:suppressAutoHyphens w:val="0"/>
              <w:spacing w:before="120" w:after="0"/>
              <w:jc w:val="center"/>
              <w:rPr>
                <w:color w:val="000000"/>
                <w:lang w:val="el-GR" w:eastAsia="el-GR"/>
              </w:rPr>
            </w:pPr>
            <w:r w:rsidRPr="00B45578">
              <w:rPr>
                <w:color w:val="000000"/>
                <w:lang w:val="el-GR" w:eastAsia="el-GR"/>
              </w:rPr>
              <w:t>Φ1</w:t>
            </w:r>
          </w:p>
        </w:tc>
        <w:tc>
          <w:tcPr>
            <w:tcW w:w="582" w:type="pct"/>
          </w:tcPr>
          <w:p w14:paraId="1072D3B3" w14:textId="6C61F05F" w:rsidR="0074156F" w:rsidRPr="00B45578" w:rsidRDefault="0074156F" w:rsidP="000E0B6C">
            <w:pPr>
              <w:suppressAutoHyphens w:val="0"/>
              <w:spacing w:before="120" w:after="0"/>
              <w:jc w:val="center"/>
              <w:rPr>
                <w:color w:val="000000"/>
                <w:lang w:val="el-GR" w:eastAsia="el-GR"/>
              </w:rPr>
            </w:pPr>
            <w:r w:rsidRPr="00B45578">
              <w:rPr>
                <w:color w:val="000000"/>
                <w:lang w:val="el-GR" w:eastAsia="el-GR"/>
              </w:rPr>
              <w:t>Π1</w:t>
            </w:r>
            <w:r w:rsidR="00691CDC" w:rsidRPr="00B45578">
              <w:rPr>
                <w:color w:val="000000"/>
                <w:lang w:val="el-GR" w:eastAsia="el-GR"/>
              </w:rPr>
              <w:t>.1</w:t>
            </w:r>
          </w:p>
        </w:tc>
        <w:tc>
          <w:tcPr>
            <w:tcW w:w="2586" w:type="pct"/>
            <w:noWrap/>
            <w:vAlign w:val="center"/>
          </w:tcPr>
          <w:p w14:paraId="2030244A" w14:textId="5B854323" w:rsidR="0074156F" w:rsidRPr="00B45578" w:rsidRDefault="008C12F8" w:rsidP="00B45578">
            <w:pPr>
              <w:suppressAutoHyphens w:val="0"/>
              <w:spacing w:before="120" w:after="0"/>
              <w:jc w:val="center"/>
              <w:rPr>
                <w:bCs/>
                <w:color w:val="000000"/>
                <w:lang w:val="el-GR" w:eastAsia="el-GR"/>
              </w:rPr>
            </w:pPr>
            <w:r w:rsidRPr="00B45578">
              <w:rPr>
                <w:color w:val="000000"/>
                <w:lang w:val="el-GR" w:eastAsia="el-GR"/>
              </w:rPr>
              <w:t>Μελέτη Εφαρμογής – Ανάλυσης Απαιτήσεων</w:t>
            </w:r>
          </w:p>
        </w:tc>
        <w:tc>
          <w:tcPr>
            <w:tcW w:w="1034" w:type="pct"/>
            <w:noWrap/>
          </w:tcPr>
          <w:p w14:paraId="71ECEF71" w14:textId="226D78D9" w:rsidR="0074156F" w:rsidRPr="00B45578" w:rsidRDefault="0074156F" w:rsidP="000E0B6C">
            <w:pPr>
              <w:suppressAutoHyphens w:val="0"/>
              <w:spacing w:before="120" w:after="0"/>
              <w:jc w:val="center"/>
              <w:rPr>
                <w:color w:val="000000"/>
                <w:lang w:val="el-GR" w:eastAsia="el-GR"/>
              </w:rPr>
            </w:pPr>
            <w:r w:rsidRPr="00B45578">
              <w:rPr>
                <w:color w:val="000000"/>
                <w:lang w:val="el-GR" w:eastAsia="el-GR"/>
              </w:rPr>
              <w:t>Μ</w:t>
            </w:r>
            <w:r w:rsidR="008C12F8" w:rsidRPr="00B45578">
              <w:rPr>
                <w:color w:val="000000"/>
                <w:lang w:val="el-GR" w:eastAsia="el-GR"/>
              </w:rPr>
              <w:t>4</w:t>
            </w:r>
          </w:p>
        </w:tc>
      </w:tr>
      <w:tr w:rsidR="0074156F" w:rsidRPr="00892E1A" w14:paraId="47A2FDD6" w14:textId="77777777" w:rsidTr="00B45578">
        <w:trPr>
          <w:trHeight w:val="379"/>
        </w:trPr>
        <w:tc>
          <w:tcPr>
            <w:tcW w:w="361" w:type="pct"/>
            <w:noWrap/>
            <w:hideMark/>
          </w:tcPr>
          <w:p w14:paraId="2356A15F" w14:textId="77777777" w:rsidR="0074156F" w:rsidRPr="00892E1A" w:rsidRDefault="0074156F" w:rsidP="000E0B6C">
            <w:pPr>
              <w:suppressAutoHyphens w:val="0"/>
              <w:spacing w:before="120" w:after="0"/>
              <w:jc w:val="center"/>
              <w:rPr>
                <w:color w:val="000000"/>
                <w:lang w:val="el-GR" w:eastAsia="el-GR"/>
              </w:rPr>
            </w:pPr>
            <w:r w:rsidRPr="00892E1A">
              <w:rPr>
                <w:color w:val="000000"/>
                <w:lang w:val="el-GR" w:eastAsia="el-GR"/>
              </w:rPr>
              <w:t>2</w:t>
            </w:r>
          </w:p>
        </w:tc>
        <w:tc>
          <w:tcPr>
            <w:tcW w:w="437" w:type="pct"/>
          </w:tcPr>
          <w:p w14:paraId="4D797FB8" w14:textId="5CC1DC38" w:rsidR="0074156F" w:rsidRPr="00892E1A" w:rsidRDefault="0074156F" w:rsidP="000E0B6C">
            <w:pPr>
              <w:suppressAutoHyphens w:val="0"/>
              <w:spacing w:before="120" w:after="0"/>
              <w:jc w:val="center"/>
              <w:rPr>
                <w:color w:val="000000"/>
                <w:lang w:val="el-GR" w:eastAsia="el-GR"/>
              </w:rPr>
            </w:pPr>
            <w:r w:rsidRPr="00892E1A">
              <w:rPr>
                <w:color w:val="000000"/>
                <w:lang w:val="el-GR" w:eastAsia="el-GR"/>
              </w:rPr>
              <w:t>Φ</w:t>
            </w:r>
            <w:r w:rsidR="00691CDC">
              <w:rPr>
                <w:color w:val="000000"/>
                <w:lang w:val="el-GR" w:eastAsia="el-GR"/>
              </w:rPr>
              <w:t>2</w:t>
            </w:r>
          </w:p>
        </w:tc>
        <w:tc>
          <w:tcPr>
            <w:tcW w:w="582" w:type="pct"/>
          </w:tcPr>
          <w:p w14:paraId="49259740" w14:textId="11F8D9FD" w:rsidR="0074156F" w:rsidRPr="00892E1A" w:rsidRDefault="0074156F" w:rsidP="000E0B6C">
            <w:pPr>
              <w:suppressAutoHyphens w:val="0"/>
              <w:spacing w:before="120" w:after="0"/>
              <w:jc w:val="center"/>
              <w:rPr>
                <w:color w:val="000000"/>
                <w:lang w:val="el-GR" w:eastAsia="el-GR"/>
              </w:rPr>
            </w:pPr>
            <w:r w:rsidRPr="00892E1A">
              <w:rPr>
                <w:color w:val="000000"/>
                <w:lang w:val="el-GR" w:eastAsia="el-GR"/>
              </w:rPr>
              <w:t>Π2</w:t>
            </w:r>
            <w:r w:rsidR="00691CDC">
              <w:rPr>
                <w:color w:val="000000"/>
                <w:lang w:val="el-GR" w:eastAsia="el-GR"/>
              </w:rPr>
              <w:t>.1</w:t>
            </w:r>
          </w:p>
        </w:tc>
        <w:tc>
          <w:tcPr>
            <w:tcW w:w="2586" w:type="pct"/>
            <w:noWrap/>
            <w:vAlign w:val="center"/>
          </w:tcPr>
          <w:p w14:paraId="4228512F" w14:textId="14A20718" w:rsidR="0074156F" w:rsidRPr="008C12F8" w:rsidRDefault="008C12F8" w:rsidP="00B45578">
            <w:pPr>
              <w:suppressAutoHyphens w:val="0"/>
              <w:spacing w:before="120" w:after="0"/>
              <w:jc w:val="center"/>
              <w:rPr>
                <w:color w:val="000000"/>
                <w:lang w:val="el-GR" w:eastAsia="el-GR"/>
              </w:rPr>
            </w:pPr>
            <w:r w:rsidRPr="008C12F8">
              <w:rPr>
                <w:color w:val="000000"/>
                <w:lang w:val="el-GR" w:eastAsia="el-GR"/>
              </w:rPr>
              <w:t>Οριστικοποιημένος οδηγός εκπαίδευσης</w:t>
            </w:r>
          </w:p>
        </w:tc>
        <w:tc>
          <w:tcPr>
            <w:tcW w:w="1034" w:type="pct"/>
          </w:tcPr>
          <w:p w14:paraId="1FBF573C" w14:textId="229F871F" w:rsidR="0074156F" w:rsidRPr="00892E1A" w:rsidRDefault="008C12F8" w:rsidP="000E0B6C">
            <w:pPr>
              <w:suppressAutoHyphens w:val="0"/>
              <w:spacing w:before="120" w:after="0"/>
              <w:jc w:val="center"/>
              <w:rPr>
                <w:color w:val="000000"/>
                <w:lang w:val="el-GR" w:eastAsia="el-GR"/>
              </w:rPr>
            </w:pPr>
            <w:r>
              <w:rPr>
                <w:color w:val="000000"/>
                <w:lang w:val="el-GR" w:eastAsia="el-GR"/>
              </w:rPr>
              <w:t>Μ5</w:t>
            </w:r>
          </w:p>
        </w:tc>
      </w:tr>
      <w:tr w:rsidR="0074156F" w:rsidRPr="00892E1A" w14:paraId="3942B3C8" w14:textId="77777777" w:rsidTr="00B45578">
        <w:trPr>
          <w:trHeight w:val="365"/>
        </w:trPr>
        <w:tc>
          <w:tcPr>
            <w:tcW w:w="361" w:type="pct"/>
            <w:noWrap/>
            <w:hideMark/>
          </w:tcPr>
          <w:p w14:paraId="52F0E391" w14:textId="77777777" w:rsidR="0074156F" w:rsidRPr="00892E1A" w:rsidRDefault="0074156F" w:rsidP="000E0B6C">
            <w:pPr>
              <w:suppressAutoHyphens w:val="0"/>
              <w:spacing w:before="120" w:after="0"/>
              <w:jc w:val="center"/>
              <w:rPr>
                <w:color w:val="000000"/>
                <w:lang w:val="el-GR" w:eastAsia="el-GR"/>
              </w:rPr>
            </w:pPr>
            <w:r w:rsidRPr="00892E1A">
              <w:rPr>
                <w:color w:val="000000"/>
                <w:lang w:val="el-GR" w:eastAsia="el-GR"/>
              </w:rPr>
              <w:t>3</w:t>
            </w:r>
          </w:p>
        </w:tc>
        <w:tc>
          <w:tcPr>
            <w:tcW w:w="437" w:type="pct"/>
          </w:tcPr>
          <w:p w14:paraId="7E570FEF" w14:textId="142A43D0" w:rsidR="0074156F" w:rsidRPr="00892E1A" w:rsidRDefault="0074156F" w:rsidP="000E0B6C">
            <w:pPr>
              <w:suppressAutoHyphens w:val="0"/>
              <w:spacing w:before="120" w:after="0"/>
              <w:jc w:val="center"/>
              <w:rPr>
                <w:color w:val="000000"/>
                <w:lang w:val="el-GR" w:eastAsia="el-GR"/>
              </w:rPr>
            </w:pPr>
            <w:r w:rsidRPr="00892E1A">
              <w:rPr>
                <w:color w:val="000000"/>
                <w:lang w:val="el-GR" w:eastAsia="el-GR"/>
              </w:rPr>
              <w:t>Φ</w:t>
            </w:r>
            <w:r w:rsidR="00691CDC">
              <w:rPr>
                <w:color w:val="000000"/>
                <w:lang w:val="el-GR" w:eastAsia="el-GR"/>
              </w:rPr>
              <w:t>2</w:t>
            </w:r>
          </w:p>
        </w:tc>
        <w:tc>
          <w:tcPr>
            <w:tcW w:w="582" w:type="pct"/>
          </w:tcPr>
          <w:p w14:paraId="6D0B30FE" w14:textId="34783285" w:rsidR="0074156F" w:rsidRPr="00892E1A" w:rsidRDefault="0074156F" w:rsidP="000E0B6C">
            <w:pPr>
              <w:suppressAutoHyphens w:val="0"/>
              <w:spacing w:before="120" w:after="0"/>
              <w:jc w:val="center"/>
              <w:rPr>
                <w:color w:val="000000"/>
                <w:lang w:val="el-GR" w:eastAsia="el-GR"/>
              </w:rPr>
            </w:pPr>
            <w:r w:rsidRPr="00892E1A">
              <w:rPr>
                <w:color w:val="000000"/>
                <w:lang w:val="el-GR" w:eastAsia="el-GR"/>
              </w:rPr>
              <w:t>Π</w:t>
            </w:r>
            <w:r w:rsidR="00691CDC">
              <w:rPr>
                <w:color w:val="000000"/>
                <w:lang w:val="el-GR" w:eastAsia="el-GR"/>
              </w:rPr>
              <w:t>2.2</w:t>
            </w:r>
          </w:p>
        </w:tc>
        <w:tc>
          <w:tcPr>
            <w:tcW w:w="2586" w:type="pct"/>
            <w:noWrap/>
            <w:vAlign w:val="center"/>
          </w:tcPr>
          <w:p w14:paraId="61637323" w14:textId="7B849B5E" w:rsidR="0074156F" w:rsidRPr="00892E1A" w:rsidRDefault="008C12F8" w:rsidP="00B45578">
            <w:pPr>
              <w:suppressAutoHyphens w:val="0"/>
              <w:spacing w:before="120" w:after="0"/>
              <w:jc w:val="center"/>
              <w:rPr>
                <w:bCs/>
                <w:lang w:val="el-GR"/>
              </w:rPr>
            </w:pPr>
            <w:r w:rsidRPr="00B45578">
              <w:rPr>
                <w:color w:val="000000"/>
                <w:lang w:val="el-GR" w:eastAsia="el-GR"/>
              </w:rPr>
              <w:t>Υπηρεσίες εκπαίδευσης</w:t>
            </w:r>
          </w:p>
        </w:tc>
        <w:tc>
          <w:tcPr>
            <w:tcW w:w="1034" w:type="pct"/>
          </w:tcPr>
          <w:p w14:paraId="3F44F116" w14:textId="706ED72A" w:rsidR="0074156F" w:rsidRPr="00892E1A" w:rsidRDefault="008C12F8" w:rsidP="000E0B6C">
            <w:pPr>
              <w:suppressAutoHyphens w:val="0"/>
              <w:spacing w:before="120" w:after="0"/>
              <w:jc w:val="center"/>
              <w:rPr>
                <w:color w:val="000000"/>
                <w:lang w:val="el-GR" w:eastAsia="el-GR"/>
              </w:rPr>
            </w:pPr>
            <w:r>
              <w:rPr>
                <w:color w:val="000000"/>
                <w:lang w:val="el-GR" w:eastAsia="el-GR"/>
              </w:rPr>
              <w:t>Μ6</w:t>
            </w:r>
          </w:p>
        </w:tc>
      </w:tr>
      <w:tr w:rsidR="0074156F" w:rsidRPr="00892E1A" w14:paraId="21FEB456" w14:textId="77777777" w:rsidTr="00B45578">
        <w:trPr>
          <w:trHeight w:val="190"/>
        </w:trPr>
        <w:tc>
          <w:tcPr>
            <w:tcW w:w="361" w:type="pct"/>
            <w:noWrap/>
            <w:hideMark/>
          </w:tcPr>
          <w:p w14:paraId="4EF7D8D2" w14:textId="77777777" w:rsidR="0074156F" w:rsidRPr="00892E1A" w:rsidRDefault="0074156F" w:rsidP="000E0B6C">
            <w:pPr>
              <w:suppressAutoHyphens w:val="0"/>
              <w:spacing w:before="120" w:after="0"/>
              <w:jc w:val="center"/>
              <w:rPr>
                <w:color w:val="000000"/>
                <w:lang w:val="el-GR" w:eastAsia="el-GR"/>
              </w:rPr>
            </w:pPr>
            <w:r w:rsidRPr="00892E1A">
              <w:rPr>
                <w:color w:val="000000"/>
                <w:lang w:val="el-GR" w:eastAsia="el-GR"/>
              </w:rPr>
              <w:t>4</w:t>
            </w:r>
          </w:p>
        </w:tc>
        <w:tc>
          <w:tcPr>
            <w:tcW w:w="437" w:type="pct"/>
          </w:tcPr>
          <w:p w14:paraId="1545CFFA" w14:textId="0236D563" w:rsidR="0074156F" w:rsidRPr="00892E1A" w:rsidRDefault="0074156F" w:rsidP="000E0B6C">
            <w:pPr>
              <w:suppressAutoHyphens w:val="0"/>
              <w:spacing w:before="120" w:after="0"/>
              <w:jc w:val="center"/>
              <w:rPr>
                <w:color w:val="000000"/>
                <w:lang w:val="el-GR" w:eastAsia="el-GR"/>
              </w:rPr>
            </w:pPr>
            <w:r w:rsidRPr="00892E1A">
              <w:rPr>
                <w:color w:val="000000"/>
                <w:lang w:val="el-GR" w:eastAsia="el-GR"/>
              </w:rPr>
              <w:t>Φ</w:t>
            </w:r>
            <w:r w:rsidR="00691CDC">
              <w:rPr>
                <w:color w:val="000000"/>
                <w:lang w:val="el-GR" w:eastAsia="el-GR"/>
              </w:rPr>
              <w:t>2</w:t>
            </w:r>
          </w:p>
        </w:tc>
        <w:tc>
          <w:tcPr>
            <w:tcW w:w="582" w:type="pct"/>
          </w:tcPr>
          <w:p w14:paraId="32485B93" w14:textId="0CA4EBDE" w:rsidR="0074156F" w:rsidRPr="00892E1A" w:rsidRDefault="0074156F" w:rsidP="000E0B6C">
            <w:pPr>
              <w:suppressAutoHyphens w:val="0"/>
              <w:spacing w:before="120" w:after="0"/>
              <w:jc w:val="center"/>
              <w:rPr>
                <w:color w:val="000000"/>
                <w:lang w:val="el-GR" w:eastAsia="el-GR"/>
              </w:rPr>
            </w:pPr>
            <w:r w:rsidRPr="00892E1A">
              <w:rPr>
                <w:color w:val="000000"/>
                <w:lang w:val="el-GR" w:eastAsia="el-GR"/>
              </w:rPr>
              <w:t>Π</w:t>
            </w:r>
            <w:r w:rsidR="00691CDC">
              <w:rPr>
                <w:color w:val="000000"/>
                <w:lang w:val="el-GR" w:eastAsia="el-GR"/>
              </w:rPr>
              <w:t>2.3</w:t>
            </w:r>
          </w:p>
        </w:tc>
        <w:tc>
          <w:tcPr>
            <w:tcW w:w="2586" w:type="pct"/>
            <w:noWrap/>
            <w:vAlign w:val="center"/>
          </w:tcPr>
          <w:p w14:paraId="1CEDE142" w14:textId="21A416AE" w:rsidR="0074156F" w:rsidRPr="00892E1A" w:rsidRDefault="008C12F8" w:rsidP="00B45578">
            <w:pPr>
              <w:suppressAutoHyphens w:val="0"/>
              <w:spacing w:before="120" w:after="0"/>
              <w:jc w:val="center"/>
              <w:rPr>
                <w:bCs/>
                <w:lang w:val="el-GR"/>
              </w:rPr>
            </w:pPr>
            <w:r w:rsidRPr="00B45578">
              <w:rPr>
                <w:color w:val="000000"/>
                <w:lang w:val="el-GR" w:eastAsia="el-GR"/>
              </w:rPr>
              <w:t>Έκθεση αξιολόγησης αποτελεσμάτων εκπαίδευσης</w:t>
            </w:r>
          </w:p>
        </w:tc>
        <w:tc>
          <w:tcPr>
            <w:tcW w:w="1034" w:type="pct"/>
          </w:tcPr>
          <w:p w14:paraId="6CE7660F" w14:textId="2FF1A2FE" w:rsidR="0074156F" w:rsidRPr="00892E1A" w:rsidRDefault="008C12F8" w:rsidP="000E0B6C">
            <w:pPr>
              <w:suppressAutoHyphens w:val="0"/>
              <w:spacing w:before="120" w:after="0"/>
              <w:jc w:val="center"/>
              <w:rPr>
                <w:color w:val="000000"/>
                <w:lang w:val="el-GR" w:eastAsia="el-GR"/>
              </w:rPr>
            </w:pPr>
            <w:r>
              <w:rPr>
                <w:color w:val="000000"/>
                <w:lang w:val="el-GR" w:eastAsia="el-GR"/>
              </w:rPr>
              <w:t>Μ6</w:t>
            </w:r>
          </w:p>
        </w:tc>
      </w:tr>
      <w:tr w:rsidR="008C12F8" w:rsidRPr="008C12F8" w14:paraId="3707D1F6" w14:textId="77777777" w:rsidTr="00B45578">
        <w:trPr>
          <w:trHeight w:val="190"/>
        </w:trPr>
        <w:tc>
          <w:tcPr>
            <w:tcW w:w="361" w:type="pct"/>
            <w:noWrap/>
          </w:tcPr>
          <w:p w14:paraId="43590163" w14:textId="77777777" w:rsidR="008C12F8" w:rsidRPr="00892E1A" w:rsidRDefault="008C12F8" w:rsidP="008C12F8">
            <w:pPr>
              <w:suppressAutoHyphens w:val="0"/>
              <w:spacing w:before="120" w:after="0"/>
              <w:jc w:val="center"/>
              <w:rPr>
                <w:color w:val="000000"/>
                <w:lang w:val="el-GR" w:eastAsia="el-GR"/>
              </w:rPr>
            </w:pPr>
            <w:r w:rsidRPr="00892E1A">
              <w:rPr>
                <w:color w:val="000000"/>
                <w:lang w:val="el-GR" w:eastAsia="el-GR"/>
              </w:rPr>
              <w:t>5</w:t>
            </w:r>
          </w:p>
        </w:tc>
        <w:tc>
          <w:tcPr>
            <w:tcW w:w="437" w:type="pct"/>
          </w:tcPr>
          <w:p w14:paraId="48970B01" w14:textId="2DF96045" w:rsidR="008C12F8" w:rsidRPr="00892E1A" w:rsidRDefault="008C12F8" w:rsidP="008C12F8">
            <w:pPr>
              <w:suppressAutoHyphens w:val="0"/>
              <w:spacing w:before="120" w:after="0"/>
              <w:jc w:val="center"/>
              <w:rPr>
                <w:color w:val="000000"/>
                <w:lang w:val="el-GR" w:eastAsia="el-GR"/>
              </w:rPr>
            </w:pPr>
            <w:r w:rsidRPr="00892E1A">
              <w:rPr>
                <w:color w:val="000000"/>
                <w:lang w:val="el-GR" w:eastAsia="el-GR"/>
              </w:rPr>
              <w:t>Φ</w:t>
            </w:r>
            <w:r>
              <w:rPr>
                <w:color w:val="000000"/>
                <w:lang w:val="el-GR" w:eastAsia="el-GR"/>
              </w:rPr>
              <w:t>3</w:t>
            </w:r>
          </w:p>
        </w:tc>
        <w:tc>
          <w:tcPr>
            <w:tcW w:w="582" w:type="pct"/>
          </w:tcPr>
          <w:p w14:paraId="658E0F9C" w14:textId="52EEFF83" w:rsidR="008C12F8" w:rsidRPr="00892E1A" w:rsidRDefault="008C12F8" w:rsidP="008C12F8">
            <w:pPr>
              <w:suppressAutoHyphens w:val="0"/>
              <w:spacing w:before="120" w:after="0"/>
              <w:jc w:val="center"/>
              <w:rPr>
                <w:color w:val="000000"/>
                <w:lang w:val="el-GR" w:eastAsia="el-GR"/>
              </w:rPr>
            </w:pPr>
            <w:r w:rsidRPr="00892E1A">
              <w:rPr>
                <w:color w:val="000000"/>
                <w:lang w:val="el-GR" w:eastAsia="el-GR"/>
              </w:rPr>
              <w:t>Π</w:t>
            </w:r>
            <w:r>
              <w:rPr>
                <w:color w:val="000000"/>
                <w:lang w:val="el-GR" w:eastAsia="el-GR"/>
              </w:rPr>
              <w:t>3.1</w:t>
            </w:r>
          </w:p>
        </w:tc>
        <w:tc>
          <w:tcPr>
            <w:tcW w:w="2586" w:type="pct"/>
            <w:noWrap/>
          </w:tcPr>
          <w:p w14:paraId="15F9C33E" w14:textId="0986D79A" w:rsidR="008C12F8" w:rsidRPr="00B45578" w:rsidRDefault="008C12F8" w:rsidP="00B45578">
            <w:pPr>
              <w:suppressAutoHyphens w:val="0"/>
              <w:spacing w:before="120" w:after="0"/>
              <w:jc w:val="center"/>
              <w:rPr>
                <w:color w:val="000000"/>
                <w:lang w:val="el-GR" w:eastAsia="el-GR"/>
              </w:rPr>
            </w:pPr>
            <w:r w:rsidRPr="00B45578">
              <w:rPr>
                <w:color w:val="000000"/>
                <w:lang w:val="el-GR" w:eastAsia="el-GR"/>
              </w:rPr>
              <w:t>Εγκατεστημένο έτοιμο λογισμικό, σε λειτουργική ετοιμότητα για την Πιλοτική Λειτουργία</w:t>
            </w:r>
          </w:p>
        </w:tc>
        <w:tc>
          <w:tcPr>
            <w:tcW w:w="1034" w:type="pct"/>
          </w:tcPr>
          <w:p w14:paraId="29C3E6C2" w14:textId="756FC366" w:rsidR="008C12F8" w:rsidRPr="00892E1A" w:rsidRDefault="008C12F8" w:rsidP="008C12F8">
            <w:pPr>
              <w:suppressAutoHyphens w:val="0"/>
              <w:spacing w:before="120" w:after="0"/>
              <w:jc w:val="center"/>
              <w:rPr>
                <w:color w:val="000000"/>
                <w:lang w:val="el-GR" w:eastAsia="el-GR"/>
              </w:rPr>
            </w:pPr>
            <w:r>
              <w:rPr>
                <w:color w:val="000000"/>
                <w:lang w:val="el-GR" w:eastAsia="el-GR"/>
              </w:rPr>
              <w:t>Μ5</w:t>
            </w:r>
          </w:p>
        </w:tc>
      </w:tr>
      <w:tr w:rsidR="008C12F8" w:rsidRPr="00892E1A" w14:paraId="72B48237" w14:textId="77777777" w:rsidTr="00B45578">
        <w:trPr>
          <w:trHeight w:val="190"/>
        </w:trPr>
        <w:tc>
          <w:tcPr>
            <w:tcW w:w="361" w:type="pct"/>
            <w:noWrap/>
          </w:tcPr>
          <w:p w14:paraId="420EA4A8" w14:textId="77777777" w:rsidR="008C12F8" w:rsidRPr="00892E1A" w:rsidRDefault="008C12F8" w:rsidP="008C12F8">
            <w:pPr>
              <w:suppressAutoHyphens w:val="0"/>
              <w:spacing w:before="120" w:after="0"/>
              <w:jc w:val="center"/>
              <w:rPr>
                <w:color w:val="000000"/>
                <w:lang w:val="el-GR" w:eastAsia="el-GR"/>
              </w:rPr>
            </w:pPr>
            <w:r w:rsidRPr="00892E1A">
              <w:rPr>
                <w:color w:val="000000"/>
                <w:lang w:val="el-GR" w:eastAsia="el-GR"/>
              </w:rPr>
              <w:t>6</w:t>
            </w:r>
          </w:p>
        </w:tc>
        <w:tc>
          <w:tcPr>
            <w:tcW w:w="437" w:type="pct"/>
          </w:tcPr>
          <w:p w14:paraId="46CF9626" w14:textId="35CD27FC" w:rsidR="008C12F8" w:rsidRPr="00892E1A" w:rsidRDefault="008C12F8" w:rsidP="008C12F8">
            <w:pPr>
              <w:suppressAutoHyphens w:val="0"/>
              <w:spacing w:before="120" w:after="0"/>
              <w:jc w:val="center"/>
              <w:rPr>
                <w:color w:val="000000"/>
                <w:lang w:val="el-GR" w:eastAsia="el-GR"/>
              </w:rPr>
            </w:pPr>
            <w:r w:rsidRPr="00892E1A">
              <w:rPr>
                <w:color w:val="000000"/>
                <w:lang w:val="el-GR" w:eastAsia="el-GR"/>
              </w:rPr>
              <w:t>Φ</w:t>
            </w:r>
            <w:r>
              <w:rPr>
                <w:color w:val="000000"/>
                <w:lang w:val="el-GR" w:eastAsia="el-GR"/>
              </w:rPr>
              <w:t>3</w:t>
            </w:r>
          </w:p>
        </w:tc>
        <w:tc>
          <w:tcPr>
            <w:tcW w:w="582" w:type="pct"/>
          </w:tcPr>
          <w:p w14:paraId="24C016D5" w14:textId="1A83B32F" w:rsidR="008C12F8" w:rsidRPr="00892E1A" w:rsidRDefault="008C12F8" w:rsidP="008C12F8">
            <w:pPr>
              <w:suppressAutoHyphens w:val="0"/>
              <w:spacing w:before="120" w:after="0"/>
              <w:jc w:val="center"/>
              <w:rPr>
                <w:color w:val="000000"/>
                <w:lang w:val="el-GR" w:eastAsia="el-GR"/>
              </w:rPr>
            </w:pPr>
            <w:r w:rsidRPr="00892E1A">
              <w:rPr>
                <w:color w:val="000000"/>
                <w:lang w:val="el-GR" w:eastAsia="el-GR"/>
              </w:rPr>
              <w:t>Π</w:t>
            </w:r>
            <w:r>
              <w:rPr>
                <w:color w:val="000000"/>
                <w:lang w:val="el-GR" w:eastAsia="el-GR"/>
              </w:rPr>
              <w:t>3.2</w:t>
            </w:r>
          </w:p>
        </w:tc>
        <w:tc>
          <w:tcPr>
            <w:tcW w:w="2586" w:type="pct"/>
            <w:noWrap/>
          </w:tcPr>
          <w:p w14:paraId="7838B9D9" w14:textId="33B5B06E" w:rsidR="008C12F8" w:rsidRPr="00B45578" w:rsidRDefault="008C12F8" w:rsidP="00B45578">
            <w:pPr>
              <w:suppressAutoHyphens w:val="0"/>
              <w:spacing w:before="120" w:after="0"/>
              <w:jc w:val="center"/>
              <w:rPr>
                <w:color w:val="000000"/>
                <w:lang w:val="el-GR" w:eastAsia="el-GR"/>
              </w:rPr>
            </w:pPr>
            <w:r w:rsidRPr="00B45578">
              <w:rPr>
                <w:color w:val="000000"/>
                <w:lang w:val="el-GR" w:eastAsia="el-GR"/>
              </w:rPr>
              <w:t>Εγκατεστημένο Σύστημα στο  G-Cloud σε λειτουργική ετοιμότητα για την Πιλοτική Λειτουργία</w:t>
            </w:r>
          </w:p>
        </w:tc>
        <w:tc>
          <w:tcPr>
            <w:tcW w:w="1034" w:type="pct"/>
          </w:tcPr>
          <w:p w14:paraId="333EBD2F" w14:textId="5BA809DA" w:rsidR="008C12F8" w:rsidRPr="00892E1A" w:rsidRDefault="008C12F8" w:rsidP="008C12F8">
            <w:pPr>
              <w:suppressAutoHyphens w:val="0"/>
              <w:spacing w:before="120" w:after="0"/>
              <w:jc w:val="center"/>
              <w:rPr>
                <w:color w:val="000000"/>
                <w:lang w:val="el-GR" w:eastAsia="el-GR"/>
              </w:rPr>
            </w:pPr>
            <w:r>
              <w:rPr>
                <w:color w:val="000000"/>
                <w:lang w:val="el-GR" w:eastAsia="el-GR"/>
              </w:rPr>
              <w:t>Μ6</w:t>
            </w:r>
          </w:p>
        </w:tc>
      </w:tr>
      <w:tr w:rsidR="008C12F8" w:rsidRPr="00892E1A" w14:paraId="3CE203F5" w14:textId="77777777" w:rsidTr="00B45578">
        <w:trPr>
          <w:trHeight w:val="190"/>
        </w:trPr>
        <w:tc>
          <w:tcPr>
            <w:tcW w:w="361" w:type="pct"/>
            <w:noWrap/>
          </w:tcPr>
          <w:p w14:paraId="11F47830" w14:textId="77777777" w:rsidR="008C12F8" w:rsidRPr="00892E1A" w:rsidRDefault="008C12F8" w:rsidP="008C12F8">
            <w:pPr>
              <w:suppressAutoHyphens w:val="0"/>
              <w:spacing w:before="120" w:after="0"/>
              <w:jc w:val="center"/>
              <w:rPr>
                <w:color w:val="000000"/>
                <w:lang w:val="el-GR" w:eastAsia="el-GR"/>
              </w:rPr>
            </w:pPr>
            <w:r w:rsidRPr="00892E1A">
              <w:rPr>
                <w:color w:val="000000"/>
                <w:lang w:val="el-GR" w:eastAsia="el-GR"/>
              </w:rPr>
              <w:t>7</w:t>
            </w:r>
          </w:p>
        </w:tc>
        <w:tc>
          <w:tcPr>
            <w:tcW w:w="437" w:type="pct"/>
          </w:tcPr>
          <w:p w14:paraId="6AB374D2" w14:textId="497DD43C" w:rsidR="008C12F8" w:rsidRPr="00892E1A" w:rsidRDefault="008C12F8" w:rsidP="008C12F8">
            <w:pPr>
              <w:suppressAutoHyphens w:val="0"/>
              <w:spacing w:before="120" w:after="0"/>
              <w:jc w:val="center"/>
              <w:rPr>
                <w:color w:val="000000"/>
                <w:lang w:val="el-GR" w:eastAsia="el-GR"/>
              </w:rPr>
            </w:pPr>
            <w:r w:rsidRPr="00892E1A">
              <w:rPr>
                <w:color w:val="000000"/>
                <w:lang w:val="el-GR" w:eastAsia="el-GR"/>
              </w:rPr>
              <w:t>Φ</w:t>
            </w:r>
            <w:r>
              <w:rPr>
                <w:color w:val="000000"/>
                <w:lang w:val="el-GR" w:eastAsia="el-GR"/>
              </w:rPr>
              <w:t>3</w:t>
            </w:r>
          </w:p>
        </w:tc>
        <w:tc>
          <w:tcPr>
            <w:tcW w:w="582" w:type="pct"/>
          </w:tcPr>
          <w:p w14:paraId="01957CA7" w14:textId="7B43EA8B" w:rsidR="008C12F8" w:rsidRPr="00892E1A" w:rsidRDefault="008C12F8" w:rsidP="008C12F8">
            <w:pPr>
              <w:suppressAutoHyphens w:val="0"/>
              <w:spacing w:before="120" w:after="0"/>
              <w:jc w:val="center"/>
              <w:rPr>
                <w:color w:val="000000"/>
                <w:lang w:val="el-GR" w:eastAsia="el-GR"/>
              </w:rPr>
            </w:pPr>
            <w:r w:rsidRPr="00892E1A">
              <w:rPr>
                <w:color w:val="000000"/>
                <w:lang w:val="el-GR" w:eastAsia="el-GR"/>
              </w:rPr>
              <w:t>Π</w:t>
            </w:r>
            <w:r>
              <w:rPr>
                <w:color w:val="000000"/>
                <w:lang w:val="el-GR" w:eastAsia="el-GR"/>
              </w:rPr>
              <w:t>3.3</w:t>
            </w:r>
          </w:p>
        </w:tc>
        <w:tc>
          <w:tcPr>
            <w:tcW w:w="2586" w:type="pct"/>
            <w:noWrap/>
          </w:tcPr>
          <w:p w14:paraId="5EDBB668" w14:textId="540CB70A" w:rsidR="008C12F8" w:rsidRPr="00B45578" w:rsidRDefault="008C12F8" w:rsidP="00B45578">
            <w:pPr>
              <w:suppressAutoHyphens w:val="0"/>
              <w:spacing w:before="120" w:after="0"/>
              <w:jc w:val="center"/>
              <w:rPr>
                <w:color w:val="000000"/>
                <w:lang w:val="el-GR" w:eastAsia="el-GR"/>
              </w:rPr>
            </w:pPr>
            <w:r w:rsidRPr="00B45578">
              <w:rPr>
                <w:color w:val="000000"/>
                <w:lang w:val="el-GR" w:eastAsia="el-GR"/>
              </w:rPr>
              <w:t>Σειρά Εγχειριδίων Τεκμηρίωσης (λειτουργικής &amp; υποστηρικτικής)</w:t>
            </w:r>
          </w:p>
        </w:tc>
        <w:tc>
          <w:tcPr>
            <w:tcW w:w="1034" w:type="pct"/>
          </w:tcPr>
          <w:p w14:paraId="2DF1A646" w14:textId="588EDC51" w:rsidR="008C12F8" w:rsidRPr="00892E1A" w:rsidRDefault="008C12F8" w:rsidP="008C12F8">
            <w:pPr>
              <w:suppressAutoHyphens w:val="0"/>
              <w:spacing w:before="120" w:after="0"/>
              <w:jc w:val="center"/>
              <w:rPr>
                <w:color w:val="000000"/>
                <w:lang w:val="el-GR" w:eastAsia="el-GR"/>
              </w:rPr>
            </w:pPr>
            <w:r>
              <w:rPr>
                <w:color w:val="000000"/>
                <w:lang w:val="el-GR" w:eastAsia="el-GR"/>
              </w:rPr>
              <w:t>Μ6</w:t>
            </w:r>
          </w:p>
        </w:tc>
      </w:tr>
      <w:tr w:rsidR="008C12F8" w:rsidRPr="008C12F8" w14:paraId="50816CD5" w14:textId="77777777" w:rsidTr="00B45578">
        <w:trPr>
          <w:trHeight w:val="190"/>
        </w:trPr>
        <w:tc>
          <w:tcPr>
            <w:tcW w:w="361" w:type="pct"/>
            <w:noWrap/>
          </w:tcPr>
          <w:p w14:paraId="45BE93B0" w14:textId="77777777" w:rsidR="008C12F8" w:rsidRPr="00892E1A" w:rsidRDefault="008C12F8" w:rsidP="008C12F8">
            <w:pPr>
              <w:suppressAutoHyphens w:val="0"/>
              <w:spacing w:before="120" w:after="0"/>
              <w:jc w:val="center"/>
              <w:rPr>
                <w:color w:val="000000"/>
                <w:lang w:val="el-GR" w:eastAsia="el-GR"/>
              </w:rPr>
            </w:pPr>
            <w:r w:rsidRPr="00892E1A">
              <w:rPr>
                <w:color w:val="000000"/>
                <w:lang w:val="el-GR" w:eastAsia="el-GR"/>
              </w:rPr>
              <w:t>8</w:t>
            </w:r>
          </w:p>
        </w:tc>
        <w:tc>
          <w:tcPr>
            <w:tcW w:w="437" w:type="pct"/>
          </w:tcPr>
          <w:p w14:paraId="3B349DEE" w14:textId="7789D426" w:rsidR="008C12F8" w:rsidRPr="00892E1A" w:rsidRDefault="008C12F8" w:rsidP="008C12F8">
            <w:pPr>
              <w:suppressAutoHyphens w:val="0"/>
              <w:spacing w:before="120" w:after="0"/>
              <w:jc w:val="center"/>
              <w:rPr>
                <w:color w:val="000000"/>
                <w:lang w:val="el-GR" w:eastAsia="el-GR"/>
              </w:rPr>
            </w:pPr>
            <w:r w:rsidRPr="00892E1A">
              <w:rPr>
                <w:color w:val="000000"/>
                <w:lang w:val="el-GR" w:eastAsia="el-GR"/>
              </w:rPr>
              <w:t>Φ</w:t>
            </w:r>
            <w:r>
              <w:rPr>
                <w:color w:val="000000"/>
                <w:lang w:val="el-GR" w:eastAsia="el-GR"/>
              </w:rPr>
              <w:t>4</w:t>
            </w:r>
          </w:p>
        </w:tc>
        <w:tc>
          <w:tcPr>
            <w:tcW w:w="582" w:type="pct"/>
          </w:tcPr>
          <w:p w14:paraId="6C9B88E0" w14:textId="7D9CA72B" w:rsidR="008C12F8" w:rsidRPr="00892E1A" w:rsidRDefault="008C12F8" w:rsidP="008C12F8">
            <w:pPr>
              <w:suppressAutoHyphens w:val="0"/>
              <w:spacing w:before="120" w:after="0"/>
              <w:jc w:val="center"/>
              <w:rPr>
                <w:color w:val="000000"/>
                <w:lang w:val="el-GR" w:eastAsia="el-GR"/>
              </w:rPr>
            </w:pPr>
            <w:r w:rsidRPr="00892E1A">
              <w:rPr>
                <w:color w:val="000000"/>
                <w:lang w:val="el-GR" w:eastAsia="el-GR"/>
              </w:rPr>
              <w:t>Π</w:t>
            </w:r>
            <w:r>
              <w:rPr>
                <w:color w:val="000000"/>
                <w:lang w:val="el-GR" w:eastAsia="el-GR"/>
              </w:rPr>
              <w:t>4.1</w:t>
            </w:r>
          </w:p>
        </w:tc>
        <w:tc>
          <w:tcPr>
            <w:tcW w:w="2586" w:type="pct"/>
            <w:noWrap/>
            <w:vAlign w:val="center"/>
          </w:tcPr>
          <w:p w14:paraId="25DEFC47" w14:textId="0203AA2F" w:rsidR="008C12F8" w:rsidRPr="00B45578" w:rsidRDefault="008C12F8" w:rsidP="00B45578">
            <w:pPr>
              <w:suppressAutoHyphens w:val="0"/>
              <w:spacing w:before="120" w:after="0"/>
              <w:jc w:val="center"/>
              <w:rPr>
                <w:color w:val="000000"/>
                <w:lang w:val="el-GR" w:eastAsia="el-GR"/>
              </w:rPr>
            </w:pPr>
            <w:r w:rsidRPr="00B45578">
              <w:rPr>
                <w:color w:val="000000"/>
                <w:lang w:val="el-GR" w:eastAsia="el-GR"/>
              </w:rPr>
              <w:t>Υλοποιημένες Εφαρμογές και Υποσυστήματα έτοιμα για πιλοτική λειτουργία</w:t>
            </w:r>
          </w:p>
        </w:tc>
        <w:tc>
          <w:tcPr>
            <w:tcW w:w="1034" w:type="pct"/>
          </w:tcPr>
          <w:p w14:paraId="7680EFDB" w14:textId="22DB73D0" w:rsidR="008C12F8" w:rsidRPr="00892E1A" w:rsidRDefault="008C12F8" w:rsidP="008C12F8">
            <w:pPr>
              <w:suppressAutoHyphens w:val="0"/>
              <w:spacing w:before="120" w:after="0"/>
              <w:jc w:val="center"/>
              <w:rPr>
                <w:color w:val="000000"/>
                <w:lang w:val="el-GR" w:eastAsia="el-GR"/>
              </w:rPr>
            </w:pPr>
            <w:r>
              <w:rPr>
                <w:color w:val="000000"/>
                <w:lang w:val="el-GR" w:eastAsia="el-GR"/>
              </w:rPr>
              <w:t>Μ14</w:t>
            </w:r>
          </w:p>
        </w:tc>
      </w:tr>
      <w:tr w:rsidR="008C12F8" w:rsidRPr="00892E1A" w14:paraId="4512CF15" w14:textId="77777777" w:rsidTr="00B45578">
        <w:trPr>
          <w:trHeight w:val="190"/>
        </w:trPr>
        <w:tc>
          <w:tcPr>
            <w:tcW w:w="361" w:type="pct"/>
            <w:noWrap/>
          </w:tcPr>
          <w:p w14:paraId="1038F5C2" w14:textId="77777777" w:rsidR="008C12F8" w:rsidRPr="00892E1A" w:rsidRDefault="008C12F8" w:rsidP="008C12F8">
            <w:pPr>
              <w:suppressAutoHyphens w:val="0"/>
              <w:spacing w:before="120" w:after="0"/>
              <w:jc w:val="center"/>
              <w:rPr>
                <w:color w:val="000000"/>
                <w:lang w:val="el-GR" w:eastAsia="el-GR"/>
              </w:rPr>
            </w:pPr>
            <w:r w:rsidRPr="00892E1A">
              <w:rPr>
                <w:color w:val="000000"/>
                <w:lang w:val="el-GR" w:eastAsia="el-GR"/>
              </w:rPr>
              <w:t>9</w:t>
            </w:r>
          </w:p>
        </w:tc>
        <w:tc>
          <w:tcPr>
            <w:tcW w:w="437" w:type="pct"/>
          </w:tcPr>
          <w:p w14:paraId="7438C6CD" w14:textId="7DC61614" w:rsidR="008C12F8" w:rsidRPr="00892E1A" w:rsidRDefault="008C12F8" w:rsidP="008C12F8">
            <w:pPr>
              <w:suppressAutoHyphens w:val="0"/>
              <w:spacing w:before="120" w:after="0"/>
              <w:jc w:val="center"/>
              <w:rPr>
                <w:color w:val="000000"/>
                <w:lang w:val="el-GR" w:eastAsia="el-GR"/>
              </w:rPr>
            </w:pPr>
            <w:r w:rsidRPr="00892E1A">
              <w:rPr>
                <w:color w:val="000000"/>
                <w:lang w:val="el-GR" w:eastAsia="el-GR"/>
              </w:rPr>
              <w:t>Φ</w:t>
            </w:r>
            <w:r>
              <w:rPr>
                <w:color w:val="000000"/>
                <w:lang w:val="el-GR" w:eastAsia="el-GR"/>
              </w:rPr>
              <w:t>4</w:t>
            </w:r>
          </w:p>
        </w:tc>
        <w:tc>
          <w:tcPr>
            <w:tcW w:w="582" w:type="pct"/>
          </w:tcPr>
          <w:p w14:paraId="412F9092" w14:textId="3349E80A" w:rsidR="008C12F8" w:rsidRPr="00892E1A" w:rsidRDefault="008C12F8" w:rsidP="008C12F8">
            <w:pPr>
              <w:suppressAutoHyphens w:val="0"/>
              <w:spacing w:before="120" w:after="0"/>
              <w:jc w:val="center"/>
              <w:rPr>
                <w:color w:val="000000"/>
                <w:lang w:val="el-GR" w:eastAsia="el-GR"/>
              </w:rPr>
            </w:pPr>
            <w:r w:rsidRPr="00892E1A">
              <w:rPr>
                <w:color w:val="000000"/>
                <w:lang w:val="el-GR" w:eastAsia="el-GR"/>
              </w:rPr>
              <w:t>Π</w:t>
            </w:r>
            <w:r>
              <w:rPr>
                <w:color w:val="000000"/>
                <w:lang w:val="el-GR" w:eastAsia="el-GR"/>
              </w:rPr>
              <w:t>4.2</w:t>
            </w:r>
          </w:p>
        </w:tc>
        <w:tc>
          <w:tcPr>
            <w:tcW w:w="2586" w:type="pct"/>
            <w:noWrap/>
          </w:tcPr>
          <w:p w14:paraId="58CA12AB" w14:textId="0B6282DE" w:rsidR="008C12F8" w:rsidRPr="00B45578" w:rsidRDefault="008C12F8" w:rsidP="00B45578">
            <w:pPr>
              <w:suppressAutoHyphens w:val="0"/>
              <w:spacing w:before="120" w:after="0"/>
              <w:jc w:val="center"/>
              <w:rPr>
                <w:color w:val="000000"/>
                <w:lang w:val="el-GR" w:eastAsia="el-GR"/>
              </w:rPr>
            </w:pPr>
            <w:r w:rsidRPr="00B45578">
              <w:rPr>
                <w:color w:val="000000"/>
                <w:lang w:val="el-GR" w:eastAsia="el-GR"/>
              </w:rPr>
              <w:t>Οριστικοποιημένο Σχέδιο Μετάπτωσης</w:t>
            </w:r>
          </w:p>
        </w:tc>
        <w:tc>
          <w:tcPr>
            <w:tcW w:w="1034" w:type="pct"/>
          </w:tcPr>
          <w:p w14:paraId="5B3B1DF5" w14:textId="5D792F9E" w:rsidR="008C12F8" w:rsidRPr="00892E1A" w:rsidRDefault="008C12F8" w:rsidP="008C12F8">
            <w:pPr>
              <w:suppressAutoHyphens w:val="0"/>
              <w:spacing w:before="120" w:after="0"/>
              <w:jc w:val="center"/>
              <w:rPr>
                <w:color w:val="000000"/>
                <w:lang w:val="el-GR" w:eastAsia="el-GR"/>
              </w:rPr>
            </w:pPr>
            <w:r>
              <w:rPr>
                <w:color w:val="000000"/>
                <w:lang w:val="el-GR" w:eastAsia="el-GR"/>
              </w:rPr>
              <w:t>Μ10</w:t>
            </w:r>
          </w:p>
        </w:tc>
      </w:tr>
      <w:tr w:rsidR="008C12F8" w:rsidRPr="008C12F8" w14:paraId="331ADF27" w14:textId="77777777" w:rsidTr="00B45578">
        <w:trPr>
          <w:trHeight w:val="190"/>
        </w:trPr>
        <w:tc>
          <w:tcPr>
            <w:tcW w:w="361" w:type="pct"/>
            <w:noWrap/>
          </w:tcPr>
          <w:p w14:paraId="7D9F35C3" w14:textId="77777777" w:rsidR="008C12F8" w:rsidRPr="00892E1A" w:rsidRDefault="008C12F8" w:rsidP="008C12F8">
            <w:pPr>
              <w:suppressAutoHyphens w:val="0"/>
              <w:spacing w:before="120" w:after="0"/>
              <w:jc w:val="center"/>
              <w:rPr>
                <w:color w:val="000000"/>
                <w:lang w:val="el-GR" w:eastAsia="el-GR"/>
              </w:rPr>
            </w:pPr>
            <w:r w:rsidRPr="00892E1A">
              <w:rPr>
                <w:color w:val="000000"/>
                <w:lang w:val="el-GR" w:eastAsia="el-GR"/>
              </w:rPr>
              <w:t>10</w:t>
            </w:r>
          </w:p>
        </w:tc>
        <w:tc>
          <w:tcPr>
            <w:tcW w:w="437" w:type="pct"/>
          </w:tcPr>
          <w:p w14:paraId="5FDE7193" w14:textId="35579B54" w:rsidR="008C12F8" w:rsidRPr="00892E1A" w:rsidRDefault="008C12F8" w:rsidP="008C12F8">
            <w:pPr>
              <w:suppressAutoHyphens w:val="0"/>
              <w:spacing w:before="120" w:after="0"/>
              <w:jc w:val="center"/>
              <w:rPr>
                <w:color w:val="000000"/>
                <w:lang w:val="el-GR" w:eastAsia="el-GR"/>
              </w:rPr>
            </w:pPr>
            <w:r w:rsidRPr="00892E1A">
              <w:rPr>
                <w:color w:val="000000"/>
                <w:lang w:val="el-GR" w:eastAsia="el-GR"/>
              </w:rPr>
              <w:t>Φ</w:t>
            </w:r>
            <w:r>
              <w:rPr>
                <w:color w:val="000000"/>
                <w:lang w:val="el-GR" w:eastAsia="el-GR"/>
              </w:rPr>
              <w:t>4</w:t>
            </w:r>
          </w:p>
        </w:tc>
        <w:tc>
          <w:tcPr>
            <w:tcW w:w="582" w:type="pct"/>
          </w:tcPr>
          <w:p w14:paraId="73B7F86E" w14:textId="7CEEBB3B" w:rsidR="008C12F8" w:rsidRPr="00892E1A" w:rsidRDefault="008C12F8" w:rsidP="008C12F8">
            <w:pPr>
              <w:suppressAutoHyphens w:val="0"/>
              <w:spacing w:before="120" w:after="0"/>
              <w:jc w:val="center"/>
              <w:rPr>
                <w:color w:val="000000"/>
                <w:lang w:val="el-GR" w:eastAsia="el-GR"/>
              </w:rPr>
            </w:pPr>
            <w:r w:rsidRPr="00892E1A">
              <w:rPr>
                <w:color w:val="000000"/>
                <w:lang w:val="el-GR" w:eastAsia="el-GR"/>
              </w:rPr>
              <w:t>Π</w:t>
            </w:r>
            <w:r>
              <w:rPr>
                <w:color w:val="000000"/>
                <w:lang w:val="el-GR" w:eastAsia="el-GR"/>
              </w:rPr>
              <w:t>4.3</w:t>
            </w:r>
          </w:p>
        </w:tc>
        <w:tc>
          <w:tcPr>
            <w:tcW w:w="2586" w:type="pct"/>
            <w:noWrap/>
          </w:tcPr>
          <w:p w14:paraId="73C2809B" w14:textId="6D037612" w:rsidR="008C12F8" w:rsidRPr="00B45578" w:rsidRDefault="008C12F8" w:rsidP="00B45578">
            <w:pPr>
              <w:suppressAutoHyphens w:val="0"/>
              <w:spacing w:before="120" w:after="0"/>
              <w:jc w:val="center"/>
              <w:rPr>
                <w:color w:val="000000"/>
                <w:lang w:val="el-GR" w:eastAsia="el-GR"/>
              </w:rPr>
            </w:pPr>
            <w:r w:rsidRPr="00B45578">
              <w:rPr>
                <w:color w:val="000000"/>
                <w:lang w:val="el-GR" w:eastAsia="el-GR"/>
              </w:rPr>
              <w:t>Επικαιροποιημένα Σενάρια Ελέγχου Λογισμικού και Πλάνο Δοκιμών Ελέγχου</w:t>
            </w:r>
          </w:p>
        </w:tc>
        <w:tc>
          <w:tcPr>
            <w:tcW w:w="1034" w:type="pct"/>
          </w:tcPr>
          <w:p w14:paraId="07CCA2D6" w14:textId="47CDBECC" w:rsidR="008C12F8" w:rsidRPr="00892E1A" w:rsidRDefault="008C12F8" w:rsidP="008C12F8">
            <w:pPr>
              <w:suppressAutoHyphens w:val="0"/>
              <w:spacing w:before="120" w:after="0"/>
              <w:jc w:val="center"/>
              <w:rPr>
                <w:color w:val="000000"/>
                <w:lang w:val="el-GR" w:eastAsia="el-GR"/>
              </w:rPr>
            </w:pPr>
            <w:r>
              <w:rPr>
                <w:color w:val="000000"/>
                <w:lang w:val="el-GR" w:eastAsia="el-GR"/>
              </w:rPr>
              <w:t>Μ10</w:t>
            </w:r>
          </w:p>
        </w:tc>
      </w:tr>
      <w:tr w:rsidR="008C12F8" w:rsidRPr="008C12F8" w14:paraId="7D24A7EC" w14:textId="77777777" w:rsidTr="008C12F8">
        <w:trPr>
          <w:trHeight w:val="190"/>
        </w:trPr>
        <w:tc>
          <w:tcPr>
            <w:tcW w:w="361" w:type="pct"/>
            <w:noWrap/>
          </w:tcPr>
          <w:p w14:paraId="013F98F1" w14:textId="5B05D28F" w:rsidR="008C12F8" w:rsidRPr="00892E1A" w:rsidRDefault="008C12F8" w:rsidP="008C12F8">
            <w:pPr>
              <w:suppressAutoHyphens w:val="0"/>
              <w:spacing w:before="120" w:after="0"/>
              <w:jc w:val="center"/>
              <w:rPr>
                <w:color w:val="000000"/>
                <w:lang w:val="el-GR" w:eastAsia="el-GR"/>
              </w:rPr>
            </w:pPr>
            <w:r>
              <w:rPr>
                <w:color w:val="000000"/>
                <w:lang w:val="el-GR" w:eastAsia="el-GR"/>
              </w:rPr>
              <w:t>11</w:t>
            </w:r>
          </w:p>
        </w:tc>
        <w:tc>
          <w:tcPr>
            <w:tcW w:w="437" w:type="pct"/>
          </w:tcPr>
          <w:p w14:paraId="7FDB0E31" w14:textId="41A51D71" w:rsidR="008C12F8" w:rsidRPr="00892E1A" w:rsidRDefault="008C12F8" w:rsidP="008C12F8">
            <w:pPr>
              <w:suppressAutoHyphens w:val="0"/>
              <w:spacing w:before="120" w:after="0"/>
              <w:jc w:val="center"/>
              <w:rPr>
                <w:color w:val="000000"/>
                <w:lang w:val="el-GR" w:eastAsia="el-GR"/>
              </w:rPr>
            </w:pPr>
            <w:r>
              <w:rPr>
                <w:color w:val="000000"/>
                <w:lang w:val="el-GR" w:eastAsia="el-GR"/>
              </w:rPr>
              <w:t>Φ4</w:t>
            </w:r>
          </w:p>
        </w:tc>
        <w:tc>
          <w:tcPr>
            <w:tcW w:w="582" w:type="pct"/>
          </w:tcPr>
          <w:p w14:paraId="11BC7A4C" w14:textId="3E1CD0F8" w:rsidR="008C12F8" w:rsidRPr="00892E1A" w:rsidRDefault="008C12F8" w:rsidP="008C12F8">
            <w:pPr>
              <w:suppressAutoHyphens w:val="0"/>
              <w:spacing w:before="120" w:after="0"/>
              <w:jc w:val="center"/>
              <w:rPr>
                <w:color w:val="000000"/>
                <w:lang w:val="el-GR" w:eastAsia="el-GR"/>
              </w:rPr>
            </w:pPr>
            <w:r>
              <w:rPr>
                <w:color w:val="000000"/>
                <w:lang w:val="el-GR" w:eastAsia="el-GR"/>
              </w:rPr>
              <w:t>Π4.4</w:t>
            </w:r>
          </w:p>
        </w:tc>
        <w:tc>
          <w:tcPr>
            <w:tcW w:w="2586" w:type="pct"/>
            <w:noWrap/>
          </w:tcPr>
          <w:p w14:paraId="06AC6472" w14:textId="6F6F68B6" w:rsidR="008C12F8" w:rsidRPr="00B45578" w:rsidRDefault="008C12F8" w:rsidP="00B45578">
            <w:pPr>
              <w:suppressAutoHyphens w:val="0"/>
              <w:spacing w:before="120" w:after="0"/>
              <w:jc w:val="center"/>
              <w:rPr>
                <w:color w:val="000000"/>
                <w:lang w:val="el-GR" w:eastAsia="el-GR"/>
              </w:rPr>
            </w:pPr>
            <w:r w:rsidRPr="00B45578">
              <w:rPr>
                <w:color w:val="000000"/>
                <w:lang w:val="el-GR" w:eastAsia="el-GR"/>
              </w:rPr>
              <w:t>Έκθεση αποτελεσμάτων διενέργειας ελέγχων λογισμικού</w:t>
            </w:r>
          </w:p>
        </w:tc>
        <w:tc>
          <w:tcPr>
            <w:tcW w:w="1034" w:type="pct"/>
          </w:tcPr>
          <w:p w14:paraId="1E960AAF" w14:textId="0D6738FD" w:rsidR="008C12F8" w:rsidRPr="00892E1A" w:rsidRDefault="008C12F8" w:rsidP="008C12F8">
            <w:pPr>
              <w:suppressAutoHyphens w:val="0"/>
              <w:spacing w:before="120" w:after="0"/>
              <w:jc w:val="center"/>
              <w:rPr>
                <w:color w:val="000000"/>
                <w:lang w:val="el-GR" w:eastAsia="el-GR"/>
              </w:rPr>
            </w:pPr>
            <w:r>
              <w:rPr>
                <w:color w:val="000000"/>
                <w:lang w:val="el-GR" w:eastAsia="el-GR"/>
              </w:rPr>
              <w:t>Μ14</w:t>
            </w:r>
          </w:p>
        </w:tc>
      </w:tr>
      <w:tr w:rsidR="008C12F8" w:rsidRPr="00892E1A" w14:paraId="4EB6FB67" w14:textId="77777777" w:rsidTr="00B45578">
        <w:trPr>
          <w:trHeight w:val="190"/>
        </w:trPr>
        <w:tc>
          <w:tcPr>
            <w:tcW w:w="361" w:type="pct"/>
            <w:noWrap/>
          </w:tcPr>
          <w:p w14:paraId="3A200245" w14:textId="49DE7D1B" w:rsidR="008C12F8" w:rsidRPr="00892E1A" w:rsidRDefault="008C12F8" w:rsidP="008C12F8">
            <w:pPr>
              <w:suppressAutoHyphens w:val="0"/>
              <w:spacing w:before="120" w:after="0"/>
              <w:jc w:val="center"/>
              <w:rPr>
                <w:color w:val="000000"/>
                <w:lang w:val="el-GR" w:eastAsia="el-GR"/>
              </w:rPr>
            </w:pPr>
            <w:r>
              <w:rPr>
                <w:color w:val="000000"/>
                <w:lang w:val="el-GR" w:eastAsia="el-GR"/>
              </w:rPr>
              <w:t>12</w:t>
            </w:r>
          </w:p>
        </w:tc>
        <w:tc>
          <w:tcPr>
            <w:tcW w:w="437" w:type="pct"/>
          </w:tcPr>
          <w:p w14:paraId="7903D4A6" w14:textId="19BF7D8A" w:rsidR="008C12F8" w:rsidRPr="00892E1A" w:rsidRDefault="008C12F8" w:rsidP="008C12F8">
            <w:pPr>
              <w:suppressAutoHyphens w:val="0"/>
              <w:spacing w:before="120" w:after="0"/>
              <w:jc w:val="center"/>
              <w:rPr>
                <w:color w:val="000000"/>
                <w:lang w:val="el-GR" w:eastAsia="el-GR"/>
              </w:rPr>
            </w:pPr>
            <w:r>
              <w:rPr>
                <w:color w:val="000000"/>
                <w:lang w:val="el-GR" w:eastAsia="el-GR"/>
              </w:rPr>
              <w:t>Φ5</w:t>
            </w:r>
          </w:p>
        </w:tc>
        <w:tc>
          <w:tcPr>
            <w:tcW w:w="582" w:type="pct"/>
          </w:tcPr>
          <w:p w14:paraId="2301DE5D" w14:textId="69C4B68A" w:rsidR="008C12F8" w:rsidRPr="00892E1A" w:rsidRDefault="008C12F8" w:rsidP="008C12F8">
            <w:pPr>
              <w:suppressAutoHyphens w:val="0"/>
              <w:spacing w:before="120" w:after="0"/>
              <w:jc w:val="center"/>
              <w:rPr>
                <w:color w:val="000000"/>
                <w:lang w:val="el-GR" w:eastAsia="el-GR"/>
              </w:rPr>
            </w:pPr>
            <w:r>
              <w:rPr>
                <w:color w:val="000000"/>
                <w:lang w:val="el-GR" w:eastAsia="el-GR"/>
              </w:rPr>
              <w:t>Φ5.1</w:t>
            </w:r>
          </w:p>
        </w:tc>
        <w:tc>
          <w:tcPr>
            <w:tcW w:w="2586" w:type="pct"/>
            <w:noWrap/>
            <w:vAlign w:val="center"/>
          </w:tcPr>
          <w:p w14:paraId="19BC6B95" w14:textId="53EE7F89" w:rsidR="008C12F8" w:rsidRPr="00B45578" w:rsidRDefault="008C12F8" w:rsidP="00B45578">
            <w:pPr>
              <w:suppressAutoHyphens w:val="0"/>
              <w:spacing w:before="120" w:after="0"/>
              <w:jc w:val="center"/>
              <w:rPr>
                <w:color w:val="000000"/>
                <w:lang w:val="el-GR" w:eastAsia="el-GR"/>
              </w:rPr>
            </w:pPr>
            <w:r w:rsidRPr="008C12F8">
              <w:rPr>
                <w:color w:val="000000"/>
                <w:lang w:val="el-GR" w:eastAsia="el-GR"/>
              </w:rPr>
              <w:t>Οριστικοποιημένος οδηγός εκπαίδευσης</w:t>
            </w:r>
          </w:p>
        </w:tc>
        <w:tc>
          <w:tcPr>
            <w:tcW w:w="1034" w:type="pct"/>
          </w:tcPr>
          <w:p w14:paraId="6C77E5C7" w14:textId="6C24602F" w:rsidR="008C12F8" w:rsidRPr="00892E1A" w:rsidRDefault="008C12F8" w:rsidP="008C12F8">
            <w:pPr>
              <w:suppressAutoHyphens w:val="0"/>
              <w:spacing w:before="120" w:after="0"/>
              <w:jc w:val="center"/>
              <w:rPr>
                <w:color w:val="000000"/>
                <w:lang w:val="el-GR" w:eastAsia="el-GR"/>
              </w:rPr>
            </w:pPr>
            <w:r w:rsidRPr="00E72DC8">
              <w:rPr>
                <w:color w:val="000000"/>
                <w:lang w:val="el-GR" w:eastAsia="el-GR"/>
              </w:rPr>
              <w:t>Μ14</w:t>
            </w:r>
          </w:p>
        </w:tc>
      </w:tr>
      <w:tr w:rsidR="008C12F8" w:rsidRPr="00892E1A" w14:paraId="6DDBE3E8" w14:textId="77777777" w:rsidTr="00B45578">
        <w:trPr>
          <w:trHeight w:val="190"/>
        </w:trPr>
        <w:tc>
          <w:tcPr>
            <w:tcW w:w="361" w:type="pct"/>
            <w:noWrap/>
          </w:tcPr>
          <w:p w14:paraId="4F3334FB" w14:textId="49740BDD" w:rsidR="008C12F8" w:rsidRPr="00892E1A" w:rsidRDefault="008C12F8" w:rsidP="008C12F8">
            <w:pPr>
              <w:suppressAutoHyphens w:val="0"/>
              <w:spacing w:before="120" w:after="0"/>
              <w:jc w:val="center"/>
              <w:rPr>
                <w:color w:val="000000"/>
                <w:lang w:val="el-GR" w:eastAsia="el-GR"/>
              </w:rPr>
            </w:pPr>
            <w:r>
              <w:rPr>
                <w:color w:val="000000"/>
                <w:lang w:val="el-GR" w:eastAsia="el-GR"/>
              </w:rPr>
              <w:t>13</w:t>
            </w:r>
          </w:p>
        </w:tc>
        <w:tc>
          <w:tcPr>
            <w:tcW w:w="437" w:type="pct"/>
          </w:tcPr>
          <w:p w14:paraId="7A845433" w14:textId="60FD5291" w:rsidR="008C12F8" w:rsidRPr="00892E1A" w:rsidRDefault="008C12F8" w:rsidP="008C12F8">
            <w:pPr>
              <w:suppressAutoHyphens w:val="0"/>
              <w:spacing w:before="120" w:after="0"/>
              <w:jc w:val="center"/>
              <w:rPr>
                <w:color w:val="000000"/>
                <w:lang w:val="el-GR" w:eastAsia="el-GR"/>
              </w:rPr>
            </w:pPr>
            <w:r>
              <w:rPr>
                <w:color w:val="000000"/>
                <w:lang w:val="el-GR" w:eastAsia="el-GR"/>
              </w:rPr>
              <w:t>Φ5</w:t>
            </w:r>
          </w:p>
        </w:tc>
        <w:tc>
          <w:tcPr>
            <w:tcW w:w="582" w:type="pct"/>
          </w:tcPr>
          <w:p w14:paraId="419F329F" w14:textId="685B740E" w:rsidR="008C12F8" w:rsidRPr="00892E1A" w:rsidRDefault="008C12F8" w:rsidP="008C12F8">
            <w:pPr>
              <w:suppressAutoHyphens w:val="0"/>
              <w:spacing w:before="120" w:after="0"/>
              <w:jc w:val="center"/>
              <w:rPr>
                <w:color w:val="000000"/>
                <w:lang w:val="el-GR" w:eastAsia="el-GR"/>
              </w:rPr>
            </w:pPr>
            <w:r>
              <w:rPr>
                <w:color w:val="000000"/>
                <w:lang w:val="el-GR" w:eastAsia="el-GR"/>
              </w:rPr>
              <w:t>Φ5.2</w:t>
            </w:r>
          </w:p>
        </w:tc>
        <w:tc>
          <w:tcPr>
            <w:tcW w:w="2586" w:type="pct"/>
            <w:noWrap/>
            <w:vAlign w:val="center"/>
          </w:tcPr>
          <w:p w14:paraId="1365CE9D" w14:textId="7F9F8488" w:rsidR="008C12F8" w:rsidRPr="00B45578" w:rsidRDefault="008C12F8" w:rsidP="00B45578">
            <w:pPr>
              <w:suppressAutoHyphens w:val="0"/>
              <w:spacing w:before="120" w:after="0"/>
              <w:jc w:val="center"/>
              <w:rPr>
                <w:color w:val="000000"/>
                <w:lang w:val="el-GR" w:eastAsia="el-GR"/>
              </w:rPr>
            </w:pPr>
            <w:r w:rsidRPr="00816DFC">
              <w:rPr>
                <w:color w:val="000000"/>
                <w:lang w:val="el-GR" w:eastAsia="el-GR"/>
              </w:rPr>
              <w:t>Υπηρεσίες εκπαίδευσης</w:t>
            </w:r>
          </w:p>
        </w:tc>
        <w:tc>
          <w:tcPr>
            <w:tcW w:w="1034" w:type="pct"/>
          </w:tcPr>
          <w:p w14:paraId="43B41023" w14:textId="4A8ADADE" w:rsidR="008C12F8" w:rsidRPr="00892E1A" w:rsidRDefault="008C12F8" w:rsidP="008C12F8">
            <w:pPr>
              <w:suppressAutoHyphens w:val="0"/>
              <w:spacing w:before="120" w:after="0"/>
              <w:jc w:val="center"/>
              <w:rPr>
                <w:color w:val="000000"/>
                <w:lang w:val="el-GR" w:eastAsia="el-GR"/>
              </w:rPr>
            </w:pPr>
            <w:r w:rsidRPr="00E72DC8">
              <w:rPr>
                <w:color w:val="000000"/>
                <w:lang w:val="el-GR" w:eastAsia="el-GR"/>
              </w:rPr>
              <w:t>Μ14</w:t>
            </w:r>
          </w:p>
        </w:tc>
      </w:tr>
      <w:tr w:rsidR="008C12F8" w:rsidRPr="00892E1A" w14:paraId="245BD812" w14:textId="77777777" w:rsidTr="00B45578">
        <w:trPr>
          <w:trHeight w:val="190"/>
        </w:trPr>
        <w:tc>
          <w:tcPr>
            <w:tcW w:w="361" w:type="pct"/>
            <w:noWrap/>
          </w:tcPr>
          <w:p w14:paraId="3D2EB77D" w14:textId="2BC53F2C" w:rsidR="008C12F8" w:rsidRPr="00892E1A" w:rsidRDefault="008C12F8" w:rsidP="008C12F8">
            <w:pPr>
              <w:suppressAutoHyphens w:val="0"/>
              <w:spacing w:before="120" w:after="0"/>
              <w:jc w:val="center"/>
              <w:rPr>
                <w:color w:val="000000"/>
                <w:lang w:val="el-GR" w:eastAsia="el-GR"/>
              </w:rPr>
            </w:pPr>
            <w:r>
              <w:rPr>
                <w:color w:val="000000"/>
                <w:lang w:val="el-GR" w:eastAsia="el-GR"/>
              </w:rPr>
              <w:t>14</w:t>
            </w:r>
          </w:p>
        </w:tc>
        <w:tc>
          <w:tcPr>
            <w:tcW w:w="437" w:type="pct"/>
          </w:tcPr>
          <w:p w14:paraId="4441FD98" w14:textId="6005C5B1" w:rsidR="008C12F8" w:rsidRPr="00892E1A" w:rsidRDefault="008C12F8" w:rsidP="008C12F8">
            <w:pPr>
              <w:suppressAutoHyphens w:val="0"/>
              <w:spacing w:before="120" w:after="0"/>
              <w:jc w:val="center"/>
              <w:rPr>
                <w:color w:val="000000"/>
                <w:lang w:val="el-GR" w:eastAsia="el-GR"/>
              </w:rPr>
            </w:pPr>
            <w:r>
              <w:rPr>
                <w:color w:val="000000"/>
                <w:lang w:val="el-GR" w:eastAsia="el-GR"/>
              </w:rPr>
              <w:t>Φ5</w:t>
            </w:r>
          </w:p>
        </w:tc>
        <w:tc>
          <w:tcPr>
            <w:tcW w:w="582" w:type="pct"/>
          </w:tcPr>
          <w:p w14:paraId="32AA7920" w14:textId="3F539A4D" w:rsidR="008C12F8" w:rsidRPr="00892E1A" w:rsidRDefault="008C12F8" w:rsidP="008C12F8">
            <w:pPr>
              <w:suppressAutoHyphens w:val="0"/>
              <w:spacing w:before="120" w:after="0"/>
              <w:jc w:val="center"/>
              <w:rPr>
                <w:color w:val="000000"/>
                <w:lang w:val="el-GR" w:eastAsia="el-GR"/>
              </w:rPr>
            </w:pPr>
            <w:r>
              <w:rPr>
                <w:color w:val="000000"/>
                <w:lang w:val="el-GR" w:eastAsia="el-GR"/>
              </w:rPr>
              <w:t>Φ5.3</w:t>
            </w:r>
          </w:p>
        </w:tc>
        <w:tc>
          <w:tcPr>
            <w:tcW w:w="2586" w:type="pct"/>
            <w:noWrap/>
            <w:vAlign w:val="center"/>
          </w:tcPr>
          <w:p w14:paraId="50F59059" w14:textId="25AC467A" w:rsidR="008C12F8" w:rsidRPr="00B45578" w:rsidRDefault="008C12F8" w:rsidP="00B45578">
            <w:pPr>
              <w:suppressAutoHyphens w:val="0"/>
              <w:spacing w:before="120" w:after="0"/>
              <w:jc w:val="center"/>
              <w:rPr>
                <w:color w:val="000000"/>
                <w:lang w:val="el-GR" w:eastAsia="el-GR"/>
              </w:rPr>
            </w:pPr>
            <w:r w:rsidRPr="00816DFC">
              <w:rPr>
                <w:color w:val="000000"/>
                <w:lang w:val="el-GR" w:eastAsia="el-GR"/>
              </w:rPr>
              <w:t>Έκθεση αξιολόγησης αποτελεσμάτων εκπαίδευσης</w:t>
            </w:r>
          </w:p>
        </w:tc>
        <w:tc>
          <w:tcPr>
            <w:tcW w:w="1034" w:type="pct"/>
          </w:tcPr>
          <w:p w14:paraId="77AF8A5C" w14:textId="4BFB50C9" w:rsidR="008C12F8" w:rsidRPr="00892E1A" w:rsidRDefault="008C12F8" w:rsidP="008C12F8">
            <w:pPr>
              <w:suppressAutoHyphens w:val="0"/>
              <w:spacing w:before="120" w:after="0"/>
              <w:jc w:val="center"/>
              <w:rPr>
                <w:color w:val="000000"/>
                <w:lang w:val="el-GR" w:eastAsia="el-GR"/>
              </w:rPr>
            </w:pPr>
            <w:r w:rsidRPr="00E72DC8">
              <w:rPr>
                <w:color w:val="000000"/>
                <w:lang w:val="el-GR" w:eastAsia="el-GR"/>
              </w:rPr>
              <w:t>Μ14</w:t>
            </w:r>
          </w:p>
        </w:tc>
      </w:tr>
      <w:tr w:rsidR="008C12F8" w:rsidRPr="008C12F8" w14:paraId="7814C6DF" w14:textId="77777777" w:rsidTr="008C12F8">
        <w:trPr>
          <w:trHeight w:val="190"/>
        </w:trPr>
        <w:tc>
          <w:tcPr>
            <w:tcW w:w="361" w:type="pct"/>
            <w:noWrap/>
          </w:tcPr>
          <w:p w14:paraId="718942F5" w14:textId="2734CEF9" w:rsidR="008C12F8" w:rsidRDefault="008C12F8" w:rsidP="008C12F8">
            <w:pPr>
              <w:suppressAutoHyphens w:val="0"/>
              <w:spacing w:before="120" w:after="0"/>
              <w:jc w:val="center"/>
              <w:rPr>
                <w:color w:val="000000"/>
                <w:lang w:val="el-GR" w:eastAsia="el-GR"/>
              </w:rPr>
            </w:pPr>
            <w:r>
              <w:rPr>
                <w:color w:val="000000"/>
                <w:lang w:val="el-GR" w:eastAsia="el-GR"/>
              </w:rPr>
              <w:t>15</w:t>
            </w:r>
          </w:p>
        </w:tc>
        <w:tc>
          <w:tcPr>
            <w:tcW w:w="437" w:type="pct"/>
          </w:tcPr>
          <w:p w14:paraId="39DA9E1A" w14:textId="7592C75D" w:rsidR="008C12F8" w:rsidRDefault="008C12F8" w:rsidP="008C12F8">
            <w:pPr>
              <w:suppressAutoHyphens w:val="0"/>
              <w:spacing w:before="120" w:after="0"/>
              <w:jc w:val="center"/>
              <w:rPr>
                <w:color w:val="000000"/>
                <w:lang w:val="el-GR" w:eastAsia="el-GR"/>
              </w:rPr>
            </w:pPr>
            <w:r>
              <w:rPr>
                <w:color w:val="000000"/>
                <w:lang w:val="el-GR" w:eastAsia="el-GR"/>
              </w:rPr>
              <w:t>Φ6</w:t>
            </w:r>
          </w:p>
        </w:tc>
        <w:tc>
          <w:tcPr>
            <w:tcW w:w="582" w:type="pct"/>
          </w:tcPr>
          <w:p w14:paraId="12F010E8" w14:textId="08D6D30E" w:rsidR="008C12F8" w:rsidRDefault="008C12F8" w:rsidP="008C12F8">
            <w:pPr>
              <w:suppressAutoHyphens w:val="0"/>
              <w:spacing w:before="120" w:after="0"/>
              <w:jc w:val="center"/>
              <w:rPr>
                <w:color w:val="000000"/>
                <w:lang w:val="el-GR" w:eastAsia="el-GR"/>
              </w:rPr>
            </w:pPr>
            <w:r>
              <w:rPr>
                <w:color w:val="000000"/>
                <w:lang w:val="el-GR" w:eastAsia="el-GR"/>
              </w:rPr>
              <w:t>Φ6.1</w:t>
            </w:r>
          </w:p>
        </w:tc>
        <w:tc>
          <w:tcPr>
            <w:tcW w:w="2586" w:type="pct"/>
            <w:noWrap/>
          </w:tcPr>
          <w:p w14:paraId="1EC5565F" w14:textId="01D4FCEE" w:rsidR="008C12F8" w:rsidRPr="00B45578" w:rsidRDefault="008C12F8" w:rsidP="00B45578">
            <w:pPr>
              <w:suppressAutoHyphens w:val="0"/>
              <w:spacing w:before="120" w:after="0"/>
              <w:jc w:val="center"/>
              <w:rPr>
                <w:color w:val="000000"/>
                <w:lang w:val="el-GR" w:eastAsia="el-GR"/>
              </w:rPr>
            </w:pPr>
            <w:r w:rsidRPr="00B45578">
              <w:rPr>
                <w:color w:val="000000"/>
                <w:lang w:val="el-GR" w:eastAsia="el-GR"/>
              </w:rPr>
              <w:t>Επικαιροποιημένα Σενάρια ελέγχου (μετά από Πιλοτική Λειτουργία)</w:t>
            </w:r>
          </w:p>
        </w:tc>
        <w:tc>
          <w:tcPr>
            <w:tcW w:w="1034" w:type="pct"/>
          </w:tcPr>
          <w:p w14:paraId="138F35EF" w14:textId="2BB15DE9" w:rsidR="008C12F8" w:rsidRPr="00892E1A" w:rsidRDefault="008C12F8" w:rsidP="008C12F8">
            <w:pPr>
              <w:suppressAutoHyphens w:val="0"/>
              <w:spacing w:before="120" w:after="0"/>
              <w:jc w:val="center"/>
              <w:rPr>
                <w:color w:val="000000"/>
                <w:lang w:val="el-GR" w:eastAsia="el-GR"/>
              </w:rPr>
            </w:pPr>
            <w:r>
              <w:rPr>
                <w:color w:val="000000"/>
                <w:lang w:val="el-GR" w:eastAsia="el-GR"/>
              </w:rPr>
              <w:t>Μ16</w:t>
            </w:r>
          </w:p>
        </w:tc>
      </w:tr>
      <w:tr w:rsidR="008C12F8" w:rsidRPr="008C12F8" w14:paraId="1BA42DF4" w14:textId="77777777" w:rsidTr="008C12F8">
        <w:trPr>
          <w:trHeight w:val="190"/>
        </w:trPr>
        <w:tc>
          <w:tcPr>
            <w:tcW w:w="361" w:type="pct"/>
            <w:noWrap/>
          </w:tcPr>
          <w:p w14:paraId="79941F6D" w14:textId="324EE245" w:rsidR="008C12F8" w:rsidRDefault="008C12F8" w:rsidP="008C12F8">
            <w:pPr>
              <w:suppressAutoHyphens w:val="0"/>
              <w:spacing w:before="120" w:after="0"/>
              <w:jc w:val="center"/>
              <w:rPr>
                <w:color w:val="000000"/>
                <w:lang w:val="el-GR" w:eastAsia="el-GR"/>
              </w:rPr>
            </w:pPr>
            <w:r>
              <w:rPr>
                <w:color w:val="000000"/>
                <w:lang w:val="el-GR" w:eastAsia="el-GR"/>
              </w:rPr>
              <w:t>16</w:t>
            </w:r>
          </w:p>
        </w:tc>
        <w:tc>
          <w:tcPr>
            <w:tcW w:w="437" w:type="pct"/>
          </w:tcPr>
          <w:p w14:paraId="4286A0D1" w14:textId="06EB358D" w:rsidR="008C12F8" w:rsidRDefault="008C12F8" w:rsidP="008C12F8">
            <w:pPr>
              <w:suppressAutoHyphens w:val="0"/>
              <w:spacing w:before="120" w:after="0"/>
              <w:jc w:val="center"/>
              <w:rPr>
                <w:color w:val="000000"/>
                <w:lang w:val="el-GR" w:eastAsia="el-GR"/>
              </w:rPr>
            </w:pPr>
            <w:r>
              <w:rPr>
                <w:color w:val="000000"/>
                <w:lang w:val="el-GR" w:eastAsia="el-GR"/>
              </w:rPr>
              <w:t>Φ6</w:t>
            </w:r>
          </w:p>
        </w:tc>
        <w:tc>
          <w:tcPr>
            <w:tcW w:w="582" w:type="pct"/>
          </w:tcPr>
          <w:p w14:paraId="41D45475" w14:textId="44D1600D" w:rsidR="008C12F8" w:rsidRDefault="008C12F8" w:rsidP="008C12F8">
            <w:pPr>
              <w:suppressAutoHyphens w:val="0"/>
              <w:spacing w:before="120" w:after="0"/>
              <w:jc w:val="center"/>
              <w:rPr>
                <w:color w:val="000000"/>
                <w:lang w:val="el-GR" w:eastAsia="el-GR"/>
              </w:rPr>
            </w:pPr>
            <w:r>
              <w:rPr>
                <w:color w:val="000000"/>
                <w:lang w:val="el-GR" w:eastAsia="el-GR"/>
              </w:rPr>
              <w:t>Φ6.2</w:t>
            </w:r>
          </w:p>
        </w:tc>
        <w:tc>
          <w:tcPr>
            <w:tcW w:w="2586" w:type="pct"/>
            <w:noWrap/>
          </w:tcPr>
          <w:p w14:paraId="09B8E0E0" w14:textId="65BBE88E" w:rsidR="008C12F8" w:rsidRPr="00B45578" w:rsidRDefault="008C12F8" w:rsidP="00B45578">
            <w:pPr>
              <w:suppressAutoHyphens w:val="0"/>
              <w:spacing w:before="120" w:after="0"/>
              <w:jc w:val="center"/>
              <w:rPr>
                <w:color w:val="000000"/>
                <w:lang w:val="el-GR" w:eastAsia="el-GR"/>
              </w:rPr>
            </w:pPr>
            <w:r w:rsidRPr="00B45578">
              <w:rPr>
                <w:color w:val="000000"/>
                <w:lang w:val="el-GR" w:eastAsia="el-GR"/>
              </w:rPr>
              <w:t>Πλήρως ελεγμένο λογισμικό υποδομής και εφαρμογών σε συνθήκες λειτουργίας που προσομοιώνουν τις πραγματικές έτοιμο να μπει σε Δοκιμαστική Λειτουργία</w:t>
            </w:r>
          </w:p>
        </w:tc>
        <w:tc>
          <w:tcPr>
            <w:tcW w:w="1034" w:type="pct"/>
          </w:tcPr>
          <w:p w14:paraId="1497B916" w14:textId="283ECEB0" w:rsidR="008C12F8" w:rsidRPr="00892E1A" w:rsidRDefault="008C12F8" w:rsidP="008C12F8">
            <w:pPr>
              <w:suppressAutoHyphens w:val="0"/>
              <w:spacing w:before="120" w:after="0"/>
              <w:jc w:val="center"/>
              <w:rPr>
                <w:color w:val="000000"/>
                <w:lang w:val="el-GR" w:eastAsia="el-GR"/>
              </w:rPr>
            </w:pPr>
            <w:r>
              <w:rPr>
                <w:color w:val="000000"/>
                <w:lang w:val="el-GR" w:eastAsia="el-GR"/>
              </w:rPr>
              <w:t>Μ16</w:t>
            </w:r>
          </w:p>
        </w:tc>
      </w:tr>
      <w:tr w:rsidR="008C12F8" w:rsidRPr="00892E1A" w14:paraId="43992F90" w14:textId="77777777" w:rsidTr="008C12F8">
        <w:trPr>
          <w:trHeight w:val="190"/>
        </w:trPr>
        <w:tc>
          <w:tcPr>
            <w:tcW w:w="361" w:type="pct"/>
            <w:noWrap/>
          </w:tcPr>
          <w:p w14:paraId="2D5C1CBF" w14:textId="054A29C1" w:rsidR="008C12F8" w:rsidRDefault="008C12F8" w:rsidP="008C12F8">
            <w:pPr>
              <w:suppressAutoHyphens w:val="0"/>
              <w:spacing w:before="120" w:after="0"/>
              <w:jc w:val="center"/>
              <w:rPr>
                <w:color w:val="000000"/>
                <w:lang w:val="el-GR" w:eastAsia="el-GR"/>
              </w:rPr>
            </w:pPr>
            <w:r>
              <w:rPr>
                <w:color w:val="000000"/>
                <w:lang w:val="el-GR" w:eastAsia="el-GR"/>
              </w:rPr>
              <w:t>17</w:t>
            </w:r>
          </w:p>
        </w:tc>
        <w:tc>
          <w:tcPr>
            <w:tcW w:w="437" w:type="pct"/>
          </w:tcPr>
          <w:p w14:paraId="41C7A381" w14:textId="3DEE878C" w:rsidR="008C12F8" w:rsidRDefault="008C12F8" w:rsidP="008C12F8">
            <w:pPr>
              <w:suppressAutoHyphens w:val="0"/>
              <w:spacing w:before="120" w:after="0"/>
              <w:jc w:val="center"/>
              <w:rPr>
                <w:color w:val="000000"/>
                <w:lang w:val="el-GR" w:eastAsia="el-GR"/>
              </w:rPr>
            </w:pPr>
            <w:r>
              <w:rPr>
                <w:color w:val="000000"/>
                <w:lang w:val="el-GR" w:eastAsia="el-GR"/>
              </w:rPr>
              <w:t>Φ6</w:t>
            </w:r>
          </w:p>
        </w:tc>
        <w:tc>
          <w:tcPr>
            <w:tcW w:w="582" w:type="pct"/>
          </w:tcPr>
          <w:p w14:paraId="22D856B8" w14:textId="318BD618" w:rsidR="008C12F8" w:rsidRDefault="008C12F8" w:rsidP="008C12F8">
            <w:pPr>
              <w:suppressAutoHyphens w:val="0"/>
              <w:spacing w:before="120" w:after="0"/>
              <w:jc w:val="center"/>
              <w:rPr>
                <w:color w:val="000000"/>
                <w:lang w:val="el-GR" w:eastAsia="el-GR"/>
              </w:rPr>
            </w:pPr>
            <w:r>
              <w:rPr>
                <w:color w:val="000000"/>
                <w:lang w:val="el-GR" w:eastAsia="el-GR"/>
              </w:rPr>
              <w:t>Φ6.3</w:t>
            </w:r>
          </w:p>
        </w:tc>
        <w:tc>
          <w:tcPr>
            <w:tcW w:w="2586" w:type="pct"/>
            <w:noWrap/>
          </w:tcPr>
          <w:p w14:paraId="608395ED" w14:textId="0B2ACAC0" w:rsidR="008C12F8" w:rsidRPr="00B45578" w:rsidRDefault="008C12F8" w:rsidP="00B45578">
            <w:pPr>
              <w:suppressAutoHyphens w:val="0"/>
              <w:spacing w:before="120" w:after="0"/>
              <w:jc w:val="center"/>
              <w:rPr>
                <w:color w:val="000000"/>
                <w:lang w:val="el-GR" w:eastAsia="el-GR"/>
              </w:rPr>
            </w:pPr>
            <w:r w:rsidRPr="00B45578">
              <w:rPr>
                <w:color w:val="000000"/>
                <w:lang w:val="el-GR" w:eastAsia="el-GR"/>
              </w:rPr>
              <w:t>Υπηρεσίες πιλοτικής λειτουργίας</w:t>
            </w:r>
          </w:p>
        </w:tc>
        <w:tc>
          <w:tcPr>
            <w:tcW w:w="1034" w:type="pct"/>
          </w:tcPr>
          <w:p w14:paraId="331B9112" w14:textId="4AE75651" w:rsidR="008C12F8" w:rsidRPr="00892E1A" w:rsidRDefault="008C12F8" w:rsidP="008C12F8">
            <w:pPr>
              <w:suppressAutoHyphens w:val="0"/>
              <w:spacing w:before="120" w:after="0"/>
              <w:jc w:val="center"/>
              <w:rPr>
                <w:color w:val="000000"/>
                <w:lang w:val="el-GR" w:eastAsia="el-GR"/>
              </w:rPr>
            </w:pPr>
            <w:r>
              <w:rPr>
                <w:color w:val="000000"/>
                <w:lang w:val="el-GR" w:eastAsia="el-GR"/>
              </w:rPr>
              <w:t>Μ16</w:t>
            </w:r>
          </w:p>
        </w:tc>
      </w:tr>
      <w:tr w:rsidR="008C12F8" w:rsidRPr="00892E1A" w14:paraId="6B4B97A5" w14:textId="77777777" w:rsidTr="008C12F8">
        <w:trPr>
          <w:trHeight w:val="190"/>
        </w:trPr>
        <w:tc>
          <w:tcPr>
            <w:tcW w:w="361" w:type="pct"/>
            <w:noWrap/>
          </w:tcPr>
          <w:p w14:paraId="02DAE0BA" w14:textId="055947FC" w:rsidR="008C12F8" w:rsidRDefault="008C12F8" w:rsidP="008C12F8">
            <w:pPr>
              <w:suppressAutoHyphens w:val="0"/>
              <w:spacing w:before="120" w:after="0"/>
              <w:jc w:val="center"/>
              <w:rPr>
                <w:color w:val="000000"/>
                <w:lang w:val="el-GR" w:eastAsia="el-GR"/>
              </w:rPr>
            </w:pPr>
            <w:r>
              <w:rPr>
                <w:color w:val="000000"/>
                <w:lang w:val="el-GR" w:eastAsia="el-GR"/>
              </w:rPr>
              <w:t>18</w:t>
            </w:r>
          </w:p>
        </w:tc>
        <w:tc>
          <w:tcPr>
            <w:tcW w:w="437" w:type="pct"/>
          </w:tcPr>
          <w:p w14:paraId="21EBEA0F" w14:textId="423AE0E9" w:rsidR="008C12F8" w:rsidRDefault="008C12F8" w:rsidP="008C12F8">
            <w:pPr>
              <w:suppressAutoHyphens w:val="0"/>
              <w:spacing w:before="120" w:after="0"/>
              <w:jc w:val="center"/>
              <w:rPr>
                <w:color w:val="000000"/>
                <w:lang w:val="el-GR" w:eastAsia="el-GR"/>
              </w:rPr>
            </w:pPr>
            <w:r>
              <w:rPr>
                <w:color w:val="000000"/>
                <w:lang w:val="el-GR" w:eastAsia="el-GR"/>
              </w:rPr>
              <w:t>Φ6</w:t>
            </w:r>
          </w:p>
        </w:tc>
        <w:tc>
          <w:tcPr>
            <w:tcW w:w="582" w:type="pct"/>
          </w:tcPr>
          <w:p w14:paraId="727EF48D" w14:textId="03F21B3D" w:rsidR="008C12F8" w:rsidRDefault="008C12F8" w:rsidP="008C12F8">
            <w:pPr>
              <w:suppressAutoHyphens w:val="0"/>
              <w:spacing w:before="120" w:after="0"/>
              <w:jc w:val="center"/>
              <w:rPr>
                <w:color w:val="000000"/>
                <w:lang w:val="el-GR" w:eastAsia="el-GR"/>
              </w:rPr>
            </w:pPr>
            <w:r>
              <w:rPr>
                <w:color w:val="000000"/>
                <w:lang w:val="el-GR" w:eastAsia="el-GR"/>
              </w:rPr>
              <w:t>Φ6.4</w:t>
            </w:r>
          </w:p>
        </w:tc>
        <w:tc>
          <w:tcPr>
            <w:tcW w:w="2586" w:type="pct"/>
            <w:noWrap/>
          </w:tcPr>
          <w:p w14:paraId="0B78B16C" w14:textId="1CFB1619" w:rsidR="008C12F8" w:rsidRPr="00B45578" w:rsidRDefault="008C12F8" w:rsidP="00B45578">
            <w:pPr>
              <w:suppressAutoHyphens w:val="0"/>
              <w:spacing w:before="120" w:after="0"/>
              <w:jc w:val="center"/>
              <w:rPr>
                <w:color w:val="000000"/>
                <w:lang w:val="el-GR" w:eastAsia="el-GR"/>
              </w:rPr>
            </w:pPr>
            <w:r w:rsidRPr="00B45578">
              <w:rPr>
                <w:color w:val="000000"/>
                <w:lang w:val="el-GR" w:eastAsia="el-GR"/>
              </w:rPr>
              <w:t>Τεύχος αποτελεσμάτων Πιλοτικής</w:t>
            </w:r>
          </w:p>
        </w:tc>
        <w:tc>
          <w:tcPr>
            <w:tcW w:w="1034" w:type="pct"/>
          </w:tcPr>
          <w:p w14:paraId="303B3ACD" w14:textId="5A0D38CF" w:rsidR="008C12F8" w:rsidRPr="00892E1A" w:rsidRDefault="008C12F8" w:rsidP="008C12F8">
            <w:pPr>
              <w:suppressAutoHyphens w:val="0"/>
              <w:spacing w:before="120" w:after="0"/>
              <w:jc w:val="center"/>
              <w:rPr>
                <w:color w:val="000000"/>
                <w:lang w:val="el-GR" w:eastAsia="el-GR"/>
              </w:rPr>
            </w:pPr>
            <w:r>
              <w:rPr>
                <w:color w:val="000000"/>
                <w:lang w:val="el-GR" w:eastAsia="el-GR"/>
              </w:rPr>
              <w:t>Μ16</w:t>
            </w:r>
          </w:p>
        </w:tc>
      </w:tr>
      <w:tr w:rsidR="008C12F8" w:rsidRPr="00892E1A" w14:paraId="6EEB9B1F" w14:textId="77777777" w:rsidTr="008C12F8">
        <w:trPr>
          <w:trHeight w:val="190"/>
        </w:trPr>
        <w:tc>
          <w:tcPr>
            <w:tcW w:w="361" w:type="pct"/>
            <w:noWrap/>
          </w:tcPr>
          <w:p w14:paraId="11327CBC" w14:textId="33813754" w:rsidR="008C12F8" w:rsidRDefault="008C12F8" w:rsidP="008C12F8">
            <w:pPr>
              <w:suppressAutoHyphens w:val="0"/>
              <w:spacing w:before="120" w:after="0"/>
              <w:jc w:val="center"/>
              <w:rPr>
                <w:color w:val="000000"/>
                <w:lang w:val="el-GR" w:eastAsia="el-GR"/>
              </w:rPr>
            </w:pPr>
            <w:r>
              <w:rPr>
                <w:color w:val="000000"/>
                <w:lang w:val="el-GR" w:eastAsia="el-GR"/>
              </w:rPr>
              <w:t>19</w:t>
            </w:r>
          </w:p>
        </w:tc>
        <w:tc>
          <w:tcPr>
            <w:tcW w:w="437" w:type="pct"/>
          </w:tcPr>
          <w:p w14:paraId="58E80001" w14:textId="0E9CF011" w:rsidR="008C12F8" w:rsidRDefault="008C12F8" w:rsidP="008C12F8">
            <w:pPr>
              <w:suppressAutoHyphens w:val="0"/>
              <w:spacing w:before="120" w:after="0"/>
              <w:jc w:val="center"/>
              <w:rPr>
                <w:color w:val="000000"/>
                <w:lang w:val="el-GR" w:eastAsia="el-GR"/>
              </w:rPr>
            </w:pPr>
            <w:r>
              <w:rPr>
                <w:color w:val="000000"/>
                <w:lang w:val="el-GR" w:eastAsia="el-GR"/>
              </w:rPr>
              <w:t>Φ7</w:t>
            </w:r>
          </w:p>
        </w:tc>
        <w:tc>
          <w:tcPr>
            <w:tcW w:w="582" w:type="pct"/>
          </w:tcPr>
          <w:p w14:paraId="5754F9AF" w14:textId="4F79AE67" w:rsidR="008C12F8" w:rsidRDefault="008C12F8" w:rsidP="008C12F8">
            <w:pPr>
              <w:suppressAutoHyphens w:val="0"/>
              <w:spacing w:before="120" w:after="0"/>
              <w:jc w:val="center"/>
              <w:rPr>
                <w:color w:val="000000"/>
                <w:lang w:val="el-GR" w:eastAsia="el-GR"/>
              </w:rPr>
            </w:pPr>
            <w:r>
              <w:rPr>
                <w:color w:val="000000"/>
                <w:lang w:val="el-GR" w:eastAsia="el-GR"/>
              </w:rPr>
              <w:t>Π7.1</w:t>
            </w:r>
          </w:p>
        </w:tc>
        <w:tc>
          <w:tcPr>
            <w:tcW w:w="2586" w:type="pct"/>
            <w:noWrap/>
          </w:tcPr>
          <w:p w14:paraId="71FB87D0" w14:textId="45CAABD9" w:rsidR="008C12F8" w:rsidRPr="00B45578" w:rsidRDefault="008C12F8" w:rsidP="00B45578">
            <w:pPr>
              <w:suppressAutoHyphens w:val="0"/>
              <w:spacing w:before="120" w:after="0"/>
              <w:jc w:val="center"/>
              <w:rPr>
                <w:color w:val="000000"/>
                <w:lang w:val="el-GR" w:eastAsia="el-GR"/>
              </w:rPr>
            </w:pPr>
            <w:r w:rsidRPr="00B45578">
              <w:rPr>
                <w:color w:val="000000"/>
                <w:lang w:val="el-GR" w:eastAsia="el-GR"/>
              </w:rPr>
              <w:t>Επικαιροποιημένη Σειρά Εγχειριδίων Τεκμηρίωσης (λειτουργικής &amp; υποστηρικτικής)</w:t>
            </w:r>
          </w:p>
        </w:tc>
        <w:tc>
          <w:tcPr>
            <w:tcW w:w="1034" w:type="pct"/>
          </w:tcPr>
          <w:p w14:paraId="59961D37" w14:textId="40DF4D97" w:rsidR="008C12F8" w:rsidRPr="00892E1A" w:rsidRDefault="008C12F8" w:rsidP="008C12F8">
            <w:pPr>
              <w:suppressAutoHyphens w:val="0"/>
              <w:spacing w:before="120" w:after="0"/>
              <w:jc w:val="center"/>
              <w:rPr>
                <w:color w:val="000000"/>
                <w:lang w:val="el-GR" w:eastAsia="el-GR"/>
              </w:rPr>
            </w:pPr>
            <w:r>
              <w:rPr>
                <w:color w:val="000000"/>
                <w:lang w:val="el-GR" w:eastAsia="el-GR"/>
              </w:rPr>
              <w:t>Μ18</w:t>
            </w:r>
          </w:p>
        </w:tc>
      </w:tr>
      <w:tr w:rsidR="008C12F8" w:rsidRPr="00892E1A" w14:paraId="0CBCD675" w14:textId="77777777" w:rsidTr="008C12F8">
        <w:trPr>
          <w:trHeight w:val="190"/>
        </w:trPr>
        <w:tc>
          <w:tcPr>
            <w:tcW w:w="361" w:type="pct"/>
            <w:noWrap/>
          </w:tcPr>
          <w:p w14:paraId="758853F2" w14:textId="3A8C5CBD" w:rsidR="008C12F8" w:rsidRDefault="008C12F8" w:rsidP="008C12F8">
            <w:pPr>
              <w:suppressAutoHyphens w:val="0"/>
              <w:spacing w:before="120" w:after="0"/>
              <w:jc w:val="center"/>
              <w:rPr>
                <w:color w:val="000000"/>
                <w:lang w:val="el-GR" w:eastAsia="el-GR"/>
              </w:rPr>
            </w:pPr>
            <w:r>
              <w:rPr>
                <w:color w:val="000000"/>
                <w:lang w:val="el-GR" w:eastAsia="el-GR"/>
              </w:rPr>
              <w:t>20</w:t>
            </w:r>
          </w:p>
        </w:tc>
        <w:tc>
          <w:tcPr>
            <w:tcW w:w="437" w:type="pct"/>
          </w:tcPr>
          <w:p w14:paraId="0A095BAF" w14:textId="3B28B986" w:rsidR="008C12F8" w:rsidRDefault="008C12F8" w:rsidP="008C12F8">
            <w:pPr>
              <w:suppressAutoHyphens w:val="0"/>
              <w:spacing w:before="120" w:after="0"/>
              <w:jc w:val="center"/>
              <w:rPr>
                <w:color w:val="000000"/>
                <w:lang w:val="el-GR" w:eastAsia="el-GR"/>
              </w:rPr>
            </w:pPr>
            <w:r>
              <w:rPr>
                <w:color w:val="000000"/>
                <w:lang w:val="el-GR" w:eastAsia="el-GR"/>
              </w:rPr>
              <w:t>Φ7</w:t>
            </w:r>
          </w:p>
        </w:tc>
        <w:tc>
          <w:tcPr>
            <w:tcW w:w="582" w:type="pct"/>
          </w:tcPr>
          <w:p w14:paraId="240F0A4A" w14:textId="123D48C3" w:rsidR="008C12F8" w:rsidRDefault="008C12F8" w:rsidP="008C12F8">
            <w:pPr>
              <w:suppressAutoHyphens w:val="0"/>
              <w:spacing w:before="120" w:after="0"/>
              <w:jc w:val="center"/>
              <w:rPr>
                <w:color w:val="000000"/>
                <w:lang w:val="el-GR" w:eastAsia="el-GR"/>
              </w:rPr>
            </w:pPr>
            <w:r>
              <w:rPr>
                <w:color w:val="000000"/>
                <w:lang w:val="el-GR" w:eastAsia="el-GR"/>
              </w:rPr>
              <w:t>Π7.2</w:t>
            </w:r>
          </w:p>
        </w:tc>
        <w:tc>
          <w:tcPr>
            <w:tcW w:w="2586" w:type="pct"/>
            <w:noWrap/>
          </w:tcPr>
          <w:p w14:paraId="700A77D2" w14:textId="4DEC4A9D" w:rsidR="008C12F8" w:rsidRPr="00B45578" w:rsidRDefault="008C12F8" w:rsidP="00B45578">
            <w:pPr>
              <w:suppressAutoHyphens w:val="0"/>
              <w:spacing w:before="120" w:after="0"/>
              <w:jc w:val="center"/>
              <w:rPr>
                <w:color w:val="000000"/>
                <w:lang w:val="el-GR" w:eastAsia="el-GR"/>
              </w:rPr>
            </w:pPr>
            <w:r w:rsidRPr="00B45578">
              <w:rPr>
                <w:color w:val="000000"/>
                <w:lang w:val="el-GR" w:eastAsia="el-GR"/>
              </w:rPr>
              <w:t>Επικαιροποιημένη Μελέτη Ασφάλειας Συστήματος</w:t>
            </w:r>
          </w:p>
        </w:tc>
        <w:tc>
          <w:tcPr>
            <w:tcW w:w="1034" w:type="pct"/>
          </w:tcPr>
          <w:p w14:paraId="5CA3A34E" w14:textId="218CADD4" w:rsidR="008C12F8" w:rsidRPr="00892E1A" w:rsidRDefault="008C12F8" w:rsidP="008C12F8">
            <w:pPr>
              <w:suppressAutoHyphens w:val="0"/>
              <w:spacing w:before="120" w:after="0"/>
              <w:jc w:val="center"/>
              <w:rPr>
                <w:color w:val="000000"/>
                <w:lang w:val="el-GR" w:eastAsia="el-GR"/>
              </w:rPr>
            </w:pPr>
            <w:r w:rsidRPr="00202B4D">
              <w:rPr>
                <w:color w:val="000000"/>
                <w:lang w:val="el-GR" w:eastAsia="el-GR"/>
              </w:rPr>
              <w:t>Μ18</w:t>
            </w:r>
          </w:p>
        </w:tc>
      </w:tr>
      <w:tr w:rsidR="008C12F8" w:rsidRPr="00892E1A" w14:paraId="5C588CDF" w14:textId="77777777" w:rsidTr="008C12F8">
        <w:trPr>
          <w:trHeight w:val="190"/>
        </w:trPr>
        <w:tc>
          <w:tcPr>
            <w:tcW w:w="361" w:type="pct"/>
            <w:noWrap/>
          </w:tcPr>
          <w:p w14:paraId="6D205E88" w14:textId="2935E742" w:rsidR="008C12F8" w:rsidRDefault="008C12F8" w:rsidP="008C12F8">
            <w:pPr>
              <w:suppressAutoHyphens w:val="0"/>
              <w:spacing w:before="120" w:after="0"/>
              <w:jc w:val="center"/>
              <w:rPr>
                <w:color w:val="000000"/>
                <w:lang w:val="el-GR" w:eastAsia="el-GR"/>
              </w:rPr>
            </w:pPr>
            <w:r>
              <w:rPr>
                <w:color w:val="000000"/>
                <w:lang w:val="el-GR" w:eastAsia="el-GR"/>
              </w:rPr>
              <w:t>21</w:t>
            </w:r>
          </w:p>
        </w:tc>
        <w:tc>
          <w:tcPr>
            <w:tcW w:w="437" w:type="pct"/>
          </w:tcPr>
          <w:p w14:paraId="0DD7715C" w14:textId="17D8A60E" w:rsidR="008C12F8" w:rsidRDefault="008C12F8" w:rsidP="008C12F8">
            <w:pPr>
              <w:suppressAutoHyphens w:val="0"/>
              <w:spacing w:before="120" w:after="0"/>
              <w:jc w:val="center"/>
              <w:rPr>
                <w:color w:val="000000"/>
                <w:lang w:val="el-GR" w:eastAsia="el-GR"/>
              </w:rPr>
            </w:pPr>
            <w:r>
              <w:rPr>
                <w:color w:val="000000"/>
                <w:lang w:val="el-GR" w:eastAsia="el-GR"/>
              </w:rPr>
              <w:t>Φ7</w:t>
            </w:r>
          </w:p>
        </w:tc>
        <w:tc>
          <w:tcPr>
            <w:tcW w:w="582" w:type="pct"/>
          </w:tcPr>
          <w:p w14:paraId="1D2483E8" w14:textId="1E7E2B8B" w:rsidR="008C12F8" w:rsidRDefault="008C12F8" w:rsidP="008C12F8">
            <w:pPr>
              <w:suppressAutoHyphens w:val="0"/>
              <w:spacing w:before="120" w:after="0"/>
              <w:jc w:val="center"/>
              <w:rPr>
                <w:color w:val="000000"/>
                <w:lang w:val="el-GR" w:eastAsia="el-GR"/>
              </w:rPr>
            </w:pPr>
            <w:r>
              <w:rPr>
                <w:color w:val="000000"/>
                <w:lang w:val="el-GR" w:eastAsia="el-GR"/>
              </w:rPr>
              <w:t>Π7.3</w:t>
            </w:r>
          </w:p>
        </w:tc>
        <w:tc>
          <w:tcPr>
            <w:tcW w:w="2586" w:type="pct"/>
            <w:noWrap/>
          </w:tcPr>
          <w:p w14:paraId="1CE51893" w14:textId="0593648B" w:rsidR="008C12F8" w:rsidRPr="00B45578" w:rsidRDefault="008C12F8" w:rsidP="00B45578">
            <w:pPr>
              <w:suppressAutoHyphens w:val="0"/>
              <w:spacing w:before="120" w:after="0"/>
              <w:jc w:val="center"/>
              <w:rPr>
                <w:color w:val="000000"/>
                <w:lang w:val="el-GR" w:eastAsia="el-GR"/>
              </w:rPr>
            </w:pPr>
            <w:r w:rsidRPr="00B45578">
              <w:rPr>
                <w:color w:val="000000"/>
                <w:lang w:val="el-GR" w:eastAsia="el-GR"/>
              </w:rPr>
              <w:t>Τεύχος αποτελεσμάτων Πιλοτικής &amp; Δοκιμαστικής Λειτουργίας</w:t>
            </w:r>
          </w:p>
        </w:tc>
        <w:tc>
          <w:tcPr>
            <w:tcW w:w="1034" w:type="pct"/>
          </w:tcPr>
          <w:p w14:paraId="1BEC8936" w14:textId="2CF574EF" w:rsidR="008C12F8" w:rsidRPr="00892E1A" w:rsidRDefault="008C12F8" w:rsidP="008C12F8">
            <w:pPr>
              <w:suppressAutoHyphens w:val="0"/>
              <w:spacing w:before="120" w:after="0"/>
              <w:jc w:val="center"/>
              <w:rPr>
                <w:color w:val="000000"/>
                <w:lang w:val="el-GR" w:eastAsia="el-GR"/>
              </w:rPr>
            </w:pPr>
            <w:r w:rsidRPr="00202B4D">
              <w:rPr>
                <w:color w:val="000000"/>
                <w:lang w:val="el-GR" w:eastAsia="el-GR"/>
              </w:rPr>
              <w:t>Μ18</w:t>
            </w:r>
          </w:p>
        </w:tc>
      </w:tr>
      <w:tr w:rsidR="008C12F8" w:rsidRPr="00892E1A" w14:paraId="72B5F70C" w14:textId="77777777" w:rsidTr="008C12F8">
        <w:trPr>
          <w:trHeight w:val="190"/>
        </w:trPr>
        <w:tc>
          <w:tcPr>
            <w:tcW w:w="361" w:type="pct"/>
            <w:noWrap/>
          </w:tcPr>
          <w:p w14:paraId="43A3DF1E" w14:textId="50C33D72" w:rsidR="008C12F8" w:rsidRDefault="008C12F8" w:rsidP="008C12F8">
            <w:pPr>
              <w:suppressAutoHyphens w:val="0"/>
              <w:spacing w:before="120" w:after="0"/>
              <w:jc w:val="center"/>
              <w:rPr>
                <w:color w:val="000000"/>
                <w:lang w:val="el-GR" w:eastAsia="el-GR"/>
              </w:rPr>
            </w:pPr>
            <w:r>
              <w:rPr>
                <w:color w:val="000000"/>
                <w:lang w:val="el-GR" w:eastAsia="el-GR"/>
              </w:rPr>
              <w:t>22</w:t>
            </w:r>
          </w:p>
        </w:tc>
        <w:tc>
          <w:tcPr>
            <w:tcW w:w="437" w:type="pct"/>
          </w:tcPr>
          <w:p w14:paraId="00B35779" w14:textId="792F18FE" w:rsidR="008C12F8" w:rsidRDefault="008C12F8" w:rsidP="008C12F8">
            <w:pPr>
              <w:suppressAutoHyphens w:val="0"/>
              <w:spacing w:before="120" w:after="0"/>
              <w:jc w:val="center"/>
              <w:rPr>
                <w:color w:val="000000"/>
                <w:lang w:val="el-GR" w:eastAsia="el-GR"/>
              </w:rPr>
            </w:pPr>
            <w:r>
              <w:rPr>
                <w:color w:val="000000"/>
                <w:lang w:val="el-GR" w:eastAsia="el-GR"/>
              </w:rPr>
              <w:t>Φ7</w:t>
            </w:r>
          </w:p>
        </w:tc>
        <w:tc>
          <w:tcPr>
            <w:tcW w:w="582" w:type="pct"/>
          </w:tcPr>
          <w:p w14:paraId="7B2F5AB3" w14:textId="290018E0" w:rsidR="008C12F8" w:rsidRDefault="008C12F8" w:rsidP="008C12F8">
            <w:pPr>
              <w:suppressAutoHyphens w:val="0"/>
              <w:spacing w:before="120" w:after="0"/>
              <w:jc w:val="center"/>
              <w:rPr>
                <w:color w:val="000000"/>
                <w:lang w:val="el-GR" w:eastAsia="el-GR"/>
              </w:rPr>
            </w:pPr>
            <w:r>
              <w:rPr>
                <w:color w:val="000000"/>
                <w:lang w:val="el-GR" w:eastAsia="el-GR"/>
              </w:rPr>
              <w:t>Π7.4</w:t>
            </w:r>
          </w:p>
        </w:tc>
        <w:tc>
          <w:tcPr>
            <w:tcW w:w="2586" w:type="pct"/>
            <w:noWrap/>
          </w:tcPr>
          <w:p w14:paraId="62B78980" w14:textId="3D175A54" w:rsidR="008C12F8" w:rsidRPr="00B45578" w:rsidRDefault="008C12F8" w:rsidP="00B45578">
            <w:pPr>
              <w:suppressAutoHyphens w:val="0"/>
              <w:spacing w:before="120" w:after="0"/>
              <w:jc w:val="center"/>
              <w:rPr>
                <w:color w:val="000000"/>
                <w:lang w:val="el-GR" w:eastAsia="el-GR"/>
              </w:rPr>
            </w:pPr>
            <w:r w:rsidRPr="00B45578">
              <w:rPr>
                <w:color w:val="000000"/>
                <w:lang w:val="el-GR" w:eastAsia="el-GR"/>
              </w:rPr>
              <w:t>Πηγαίος Κώδικας και Schemas (μετά από Δοκιμαστική Λειτουργία)</w:t>
            </w:r>
          </w:p>
        </w:tc>
        <w:tc>
          <w:tcPr>
            <w:tcW w:w="1034" w:type="pct"/>
          </w:tcPr>
          <w:p w14:paraId="3622DE46" w14:textId="5F93C346" w:rsidR="008C12F8" w:rsidRPr="00892E1A" w:rsidRDefault="008C12F8" w:rsidP="008C12F8">
            <w:pPr>
              <w:suppressAutoHyphens w:val="0"/>
              <w:spacing w:before="120" w:after="0"/>
              <w:jc w:val="center"/>
              <w:rPr>
                <w:color w:val="000000"/>
                <w:lang w:val="el-GR" w:eastAsia="el-GR"/>
              </w:rPr>
            </w:pPr>
            <w:r w:rsidRPr="00202B4D">
              <w:rPr>
                <w:color w:val="000000"/>
                <w:lang w:val="el-GR" w:eastAsia="el-GR"/>
              </w:rPr>
              <w:t>Μ18</w:t>
            </w:r>
          </w:p>
        </w:tc>
      </w:tr>
      <w:tr w:rsidR="008C12F8" w:rsidRPr="00892E1A" w14:paraId="312C1D8C" w14:textId="77777777" w:rsidTr="008C12F8">
        <w:trPr>
          <w:trHeight w:val="190"/>
        </w:trPr>
        <w:tc>
          <w:tcPr>
            <w:tcW w:w="361" w:type="pct"/>
            <w:noWrap/>
          </w:tcPr>
          <w:p w14:paraId="167AC0AC" w14:textId="4EAE0B56" w:rsidR="008C12F8" w:rsidRDefault="008C12F8" w:rsidP="008C12F8">
            <w:pPr>
              <w:suppressAutoHyphens w:val="0"/>
              <w:spacing w:before="120" w:after="0"/>
              <w:jc w:val="center"/>
              <w:rPr>
                <w:color w:val="000000"/>
                <w:lang w:val="el-GR" w:eastAsia="el-GR"/>
              </w:rPr>
            </w:pPr>
            <w:r>
              <w:rPr>
                <w:color w:val="000000"/>
                <w:lang w:val="el-GR" w:eastAsia="el-GR"/>
              </w:rPr>
              <w:t>23</w:t>
            </w:r>
          </w:p>
        </w:tc>
        <w:tc>
          <w:tcPr>
            <w:tcW w:w="437" w:type="pct"/>
          </w:tcPr>
          <w:p w14:paraId="7E3E438C" w14:textId="7AB095B4" w:rsidR="008C12F8" w:rsidRDefault="008C12F8" w:rsidP="008C12F8">
            <w:pPr>
              <w:suppressAutoHyphens w:val="0"/>
              <w:spacing w:before="120" w:after="0"/>
              <w:jc w:val="center"/>
              <w:rPr>
                <w:color w:val="000000"/>
                <w:lang w:val="el-GR" w:eastAsia="el-GR"/>
              </w:rPr>
            </w:pPr>
            <w:r>
              <w:rPr>
                <w:color w:val="000000"/>
                <w:lang w:val="el-GR" w:eastAsia="el-GR"/>
              </w:rPr>
              <w:t>Φ7</w:t>
            </w:r>
          </w:p>
        </w:tc>
        <w:tc>
          <w:tcPr>
            <w:tcW w:w="582" w:type="pct"/>
          </w:tcPr>
          <w:p w14:paraId="35B2537C" w14:textId="0762EAB8" w:rsidR="008C12F8" w:rsidRDefault="008C12F8" w:rsidP="008C12F8">
            <w:pPr>
              <w:suppressAutoHyphens w:val="0"/>
              <w:spacing w:before="120" w:after="0"/>
              <w:jc w:val="center"/>
              <w:rPr>
                <w:color w:val="000000"/>
                <w:lang w:val="el-GR" w:eastAsia="el-GR"/>
              </w:rPr>
            </w:pPr>
            <w:r>
              <w:rPr>
                <w:color w:val="000000"/>
                <w:lang w:val="el-GR" w:eastAsia="el-GR"/>
              </w:rPr>
              <w:t>Π7.5</w:t>
            </w:r>
          </w:p>
        </w:tc>
        <w:tc>
          <w:tcPr>
            <w:tcW w:w="2586" w:type="pct"/>
            <w:noWrap/>
          </w:tcPr>
          <w:p w14:paraId="15399F2E" w14:textId="0568C342" w:rsidR="008C12F8" w:rsidRPr="00B45578" w:rsidRDefault="008C12F8" w:rsidP="00B45578">
            <w:pPr>
              <w:suppressAutoHyphens w:val="0"/>
              <w:spacing w:before="120" w:after="0"/>
              <w:jc w:val="center"/>
              <w:rPr>
                <w:color w:val="000000"/>
                <w:lang w:val="el-GR" w:eastAsia="el-GR"/>
              </w:rPr>
            </w:pPr>
            <w:r w:rsidRPr="00B45578">
              <w:rPr>
                <w:color w:val="000000"/>
                <w:lang w:val="el-GR" w:eastAsia="el-GR"/>
              </w:rPr>
              <w:t>Υπηρεσίες δοκιμαστικής λειτουργίας</w:t>
            </w:r>
          </w:p>
        </w:tc>
        <w:tc>
          <w:tcPr>
            <w:tcW w:w="1034" w:type="pct"/>
          </w:tcPr>
          <w:p w14:paraId="5E9C6719" w14:textId="42B73516" w:rsidR="008C12F8" w:rsidRPr="00892E1A" w:rsidRDefault="008C12F8" w:rsidP="008C12F8">
            <w:pPr>
              <w:suppressAutoHyphens w:val="0"/>
              <w:spacing w:before="120" w:after="0"/>
              <w:jc w:val="center"/>
              <w:rPr>
                <w:color w:val="000000"/>
                <w:lang w:val="el-GR" w:eastAsia="el-GR"/>
              </w:rPr>
            </w:pPr>
            <w:r w:rsidRPr="00202B4D">
              <w:rPr>
                <w:color w:val="000000"/>
                <w:lang w:val="el-GR" w:eastAsia="el-GR"/>
              </w:rPr>
              <w:t>Μ18</w:t>
            </w:r>
          </w:p>
        </w:tc>
      </w:tr>
      <w:tr w:rsidR="008C12F8" w:rsidRPr="00892E1A" w14:paraId="2C7412DA" w14:textId="77777777" w:rsidTr="008C12F8">
        <w:trPr>
          <w:trHeight w:val="190"/>
        </w:trPr>
        <w:tc>
          <w:tcPr>
            <w:tcW w:w="361" w:type="pct"/>
            <w:noWrap/>
          </w:tcPr>
          <w:p w14:paraId="4DB63664" w14:textId="420E4F16" w:rsidR="008C12F8" w:rsidRDefault="008C12F8" w:rsidP="008C12F8">
            <w:pPr>
              <w:suppressAutoHyphens w:val="0"/>
              <w:spacing w:before="120" w:after="0"/>
              <w:jc w:val="center"/>
              <w:rPr>
                <w:color w:val="000000"/>
                <w:lang w:val="el-GR" w:eastAsia="el-GR"/>
              </w:rPr>
            </w:pPr>
            <w:r>
              <w:rPr>
                <w:color w:val="000000"/>
                <w:lang w:val="el-GR" w:eastAsia="el-GR"/>
              </w:rPr>
              <w:t>24</w:t>
            </w:r>
          </w:p>
        </w:tc>
        <w:tc>
          <w:tcPr>
            <w:tcW w:w="437" w:type="pct"/>
          </w:tcPr>
          <w:p w14:paraId="62518AF2" w14:textId="24A81606" w:rsidR="008C12F8" w:rsidRDefault="008C12F8" w:rsidP="008C12F8">
            <w:pPr>
              <w:suppressAutoHyphens w:val="0"/>
              <w:spacing w:before="120" w:after="0"/>
              <w:jc w:val="center"/>
              <w:rPr>
                <w:color w:val="000000"/>
                <w:lang w:val="el-GR" w:eastAsia="el-GR"/>
              </w:rPr>
            </w:pPr>
            <w:r>
              <w:rPr>
                <w:color w:val="000000"/>
                <w:lang w:val="el-GR" w:eastAsia="el-GR"/>
              </w:rPr>
              <w:t>Φ7</w:t>
            </w:r>
          </w:p>
        </w:tc>
        <w:tc>
          <w:tcPr>
            <w:tcW w:w="582" w:type="pct"/>
          </w:tcPr>
          <w:p w14:paraId="6D4C3FFA" w14:textId="543828AF" w:rsidR="008C12F8" w:rsidRDefault="008C12F8" w:rsidP="008C12F8">
            <w:pPr>
              <w:suppressAutoHyphens w:val="0"/>
              <w:spacing w:before="120" w:after="0"/>
              <w:jc w:val="center"/>
              <w:rPr>
                <w:color w:val="000000"/>
                <w:lang w:val="el-GR" w:eastAsia="el-GR"/>
              </w:rPr>
            </w:pPr>
            <w:r>
              <w:rPr>
                <w:color w:val="000000"/>
                <w:lang w:val="el-GR" w:eastAsia="el-GR"/>
              </w:rPr>
              <w:t>Π7.6</w:t>
            </w:r>
          </w:p>
        </w:tc>
        <w:tc>
          <w:tcPr>
            <w:tcW w:w="2586" w:type="pct"/>
            <w:noWrap/>
          </w:tcPr>
          <w:p w14:paraId="213F4066" w14:textId="70C6E0C3" w:rsidR="008C12F8" w:rsidRPr="00B45578" w:rsidRDefault="008C12F8" w:rsidP="00B45578">
            <w:pPr>
              <w:suppressAutoHyphens w:val="0"/>
              <w:spacing w:before="120" w:after="0"/>
              <w:jc w:val="center"/>
              <w:rPr>
                <w:color w:val="000000"/>
                <w:lang w:val="el-GR" w:eastAsia="el-GR"/>
              </w:rPr>
            </w:pPr>
            <w:r w:rsidRPr="00B45578">
              <w:rPr>
                <w:color w:val="000000"/>
                <w:lang w:val="el-GR" w:eastAsia="el-GR"/>
              </w:rPr>
              <w:t>Τελικό σύστημα (περιβάλλον, λειτουργικότητα, δεδομένα) σε κανονική επιχειρησιακή λειτουργία</w:t>
            </w:r>
          </w:p>
        </w:tc>
        <w:tc>
          <w:tcPr>
            <w:tcW w:w="1034" w:type="pct"/>
          </w:tcPr>
          <w:p w14:paraId="12965629" w14:textId="097C72F9" w:rsidR="008C12F8" w:rsidRPr="00892E1A" w:rsidRDefault="008C12F8" w:rsidP="008C12F8">
            <w:pPr>
              <w:suppressAutoHyphens w:val="0"/>
              <w:spacing w:before="120" w:after="0"/>
              <w:jc w:val="center"/>
              <w:rPr>
                <w:color w:val="000000"/>
                <w:lang w:val="el-GR" w:eastAsia="el-GR"/>
              </w:rPr>
            </w:pPr>
            <w:r w:rsidRPr="00202B4D">
              <w:rPr>
                <w:color w:val="000000"/>
                <w:lang w:val="el-GR" w:eastAsia="el-GR"/>
              </w:rPr>
              <w:t>Μ18</w:t>
            </w:r>
          </w:p>
        </w:tc>
      </w:tr>
    </w:tbl>
    <w:p w14:paraId="28EFA1FA" w14:textId="46FBF415" w:rsidR="008376F9" w:rsidRDefault="008376F9" w:rsidP="008376F9">
      <w:pPr>
        <w:rPr>
          <w:rFonts w:eastAsia="SimSun"/>
          <w:lang w:val="el-GR"/>
        </w:rPr>
      </w:pPr>
    </w:p>
    <w:p w14:paraId="0C25C040" w14:textId="4F779450" w:rsidR="003C2BEF" w:rsidRPr="003C2BEF" w:rsidRDefault="003C2BEF" w:rsidP="003C2BEF">
      <w:pPr>
        <w:rPr>
          <w:rFonts w:eastAsia="SimSun"/>
          <w:lang w:val="el-GR"/>
        </w:rPr>
      </w:pPr>
      <w:r w:rsidRPr="003C2BEF">
        <w:rPr>
          <w:rFonts w:eastAsia="SimSun"/>
          <w:lang w:val="el-GR"/>
        </w:rPr>
        <w:t xml:space="preserve">Ο Ανάδοχος, υποβάλει την 1η έκδοση κάθε παραδοτέου, σύμφωνα με τον προβλεπόμενο «Χρόνο Υποβολής» του παραπάνω πίνακα. Η Επιτροπή Παραλαβής Έργου, ελέγχει το παραδοτέο και καταγράφει σε πρακτικό τις παρατηρήσεις της, τις οποίες διαβιβάζει στον Ανάδοχο για διόρθωση και υποβολή επικαιροποιημένης έκδοσης του παραδοτέου. Η διαδικασία αυτή επαναλαμβάνεται ανά παραδοτέο, όσες φορές απαιτηθεί </w:t>
      </w:r>
      <w:r w:rsidR="00FD2F99">
        <w:rPr>
          <w:rFonts w:eastAsia="SimSun"/>
          <w:lang w:val="el-GR"/>
        </w:rPr>
        <w:t xml:space="preserve">και </w:t>
      </w:r>
      <w:r w:rsidRPr="003C2BEF">
        <w:rPr>
          <w:rFonts w:eastAsia="SimSun"/>
          <w:lang w:val="el-GR"/>
        </w:rPr>
        <w:t xml:space="preserve">υποχρεωτικά υποβάλλεται η τελική έκδοση του παραδοτέου προς παραλαβή και στη συνέχεια ακολουθεί η διαδικασία παραλαβής από την αρμόδια Επιτροπή, σύμφωνα με τα αναφερόμενα στην παρ. </w:t>
      </w:r>
      <w:r w:rsidRPr="003C2BEF">
        <w:rPr>
          <w:rFonts w:eastAsia="SimSun"/>
          <w:cs/>
          <w:lang w:val="el-GR"/>
        </w:rPr>
        <w:t>‎‎</w:t>
      </w:r>
      <w:r>
        <w:rPr>
          <w:rFonts w:eastAsia="SimSun"/>
          <w:lang w:val="el-GR"/>
        </w:rPr>
        <w:fldChar w:fldCharType="begin"/>
      </w:r>
      <w:r>
        <w:rPr>
          <w:rFonts w:eastAsia="SimSun"/>
          <w:lang w:val="el-GR"/>
        </w:rPr>
        <w:instrText xml:space="preserve"> REF _Ref55381059 \r \h </w:instrText>
      </w:r>
      <w:r>
        <w:rPr>
          <w:rFonts w:eastAsia="SimSun"/>
          <w:lang w:val="el-GR"/>
        </w:rPr>
      </w:r>
      <w:r>
        <w:rPr>
          <w:rFonts w:eastAsia="SimSun"/>
          <w:lang w:val="el-GR"/>
        </w:rPr>
        <w:fldChar w:fldCharType="separate"/>
      </w:r>
      <w:r w:rsidR="006F324D">
        <w:rPr>
          <w:rFonts w:eastAsia="SimSun"/>
          <w:cs/>
          <w:lang w:val="el-GR"/>
        </w:rPr>
        <w:t>‎</w:t>
      </w:r>
      <w:r w:rsidR="006F324D">
        <w:rPr>
          <w:rFonts w:eastAsia="SimSun"/>
          <w:lang w:val="el-GR"/>
        </w:rPr>
        <w:t>6.3</w:t>
      </w:r>
      <w:r>
        <w:rPr>
          <w:rFonts w:eastAsia="SimSun"/>
          <w:lang w:val="el-GR"/>
        </w:rPr>
        <w:fldChar w:fldCharType="end"/>
      </w:r>
      <w:r w:rsidRPr="003C2BEF">
        <w:rPr>
          <w:rFonts w:eastAsia="SimSun"/>
          <w:lang w:val="el-GR"/>
        </w:rPr>
        <w:t xml:space="preserve"> της παρούσας.</w:t>
      </w:r>
    </w:p>
    <w:p w14:paraId="1F4D1538" w14:textId="1868A005" w:rsidR="003C2BEF" w:rsidRDefault="003C2BEF" w:rsidP="003C2BEF">
      <w:pPr>
        <w:rPr>
          <w:rFonts w:eastAsia="SimSun"/>
          <w:lang w:val="el-GR"/>
        </w:rPr>
      </w:pPr>
      <w:r w:rsidRPr="003C2BEF">
        <w:rPr>
          <w:rFonts w:eastAsia="SimSun"/>
          <w:lang w:val="el-GR"/>
        </w:rPr>
        <w:t xml:space="preserve">Στην περίπτωση που η Επιτροπή Παραλαβής από το έλεγχο της 1ης έκδοση του υποβληθέντος παραδοτέου διαπιστώσει ότι πληροί τις συμβατικές απαιτήσεις ακολουθεί η διαδικασία παραλαβής, σύμφωνα με τα αναφερόμενα στην παρ. </w:t>
      </w:r>
      <w:r w:rsidRPr="003C2BEF">
        <w:rPr>
          <w:rFonts w:eastAsia="SimSun"/>
          <w:cs/>
          <w:lang w:val="el-GR"/>
        </w:rPr>
        <w:t>‎‎‎</w:t>
      </w:r>
      <w:r w:rsidRPr="003C2BEF">
        <w:rPr>
          <w:rFonts w:eastAsia="SimSun"/>
          <w:lang w:val="el-GR"/>
        </w:rPr>
        <w:t>6.3 της παρούσας.</w:t>
      </w:r>
    </w:p>
    <w:p w14:paraId="00CF97CB" w14:textId="77777777" w:rsidR="00BA53DB" w:rsidRPr="00EF2204" w:rsidRDefault="00BA53DB" w:rsidP="003C2BEF">
      <w:pPr>
        <w:rPr>
          <w:rFonts w:eastAsia="SimSun"/>
          <w:lang w:val="el-GR"/>
        </w:rPr>
      </w:pPr>
    </w:p>
    <w:p w14:paraId="6B33C122" w14:textId="77777777" w:rsidR="00025B9C" w:rsidRDefault="00025B9C" w:rsidP="00B45578">
      <w:pPr>
        <w:pStyle w:val="4"/>
        <w:numPr>
          <w:ilvl w:val="1"/>
          <w:numId w:val="323"/>
        </w:numPr>
        <w:ind w:hanging="306"/>
        <w:rPr>
          <w:rFonts w:cs="Tahoma"/>
          <w:szCs w:val="22"/>
          <w:lang w:val="el-GR"/>
        </w:rPr>
      </w:pPr>
      <w:bookmarkStart w:id="799" w:name="_Toc97194369"/>
      <w:bookmarkStart w:id="800" w:name="_Toc128059003"/>
      <w:r w:rsidRPr="00EF2204">
        <w:rPr>
          <w:rFonts w:cs="Tahoma"/>
          <w:szCs w:val="22"/>
          <w:lang w:val="el-GR"/>
        </w:rPr>
        <w:t>Περίοδος Εγγύησης και Συντήρησης (ΠΕΣ)</w:t>
      </w:r>
      <w:bookmarkEnd w:id="799"/>
      <w:bookmarkEnd w:id="800"/>
      <w:r w:rsidRPr="00EF2204">
        <w:rPr>
          <w:rFonts w:cs="Tahoma"/>
          <w:szCs w:val="22"/>
          <w:lang w:val="el-GR"/>
        </w:rPr>
        <w:tab/>
      </w:r>
    </w:p>
    <w:p w14:paraId="3B85339B" w14:textId="77777777" w:rsidR="0088655F" w:rsidRPr="00EF2204" w:rsidRDefault="0088655F" w:rsidP="00893E05">
      <w:pPr>
        <w:spacing w:before="120"/>
        <w:rPr>
          <w:lang w:val="el-GR"/>
        </w:rPr>
      </w:pPr>
      <w:r w:rsidRPr="00EF2204">
        <w:rPr>
          <w:lang w:val="el-GR"/>
        </w:rPr>
        <w:t xml:space="preserve">Ως </w:t>
      </w:r>
      <w:r w:rsidRPr="00EF2204">
        <w:rPr>
          <w:b/>
          <w:lang w:val="el-GR"/>
        </w:rPr>
        <w:t>ΠΕΣ</w:t>
      </w:r>
      <w:r w:rsidRPr="00EF2204">
        <w:rPr>
          <w:lang w:val="el-GR"/>
        </w:rPr>
        <w:t xml:space="preserve"> ορίζεται η συνολική Περίοδος Εγγύησης και Συντήρησης, με έναρξη την Οριστική Παραλαβή του Έργου και με χρονική διάρκεια </w:t>
      </w:r>
      <w:r w:rsidRPr="00EF2204">
        <w:rPr>
          <w:b/>
          <w:lang w:val="el-GR"/>
        </w:rPr>
        <w:t>πέντε (5) έτη</w:t>
      </w:r>
      <w:r w:rsidRPr="00EF2204">
        <w:rPr>
          <w:lang w:val="el-GR"/>
        </w:rPr>
        <w:t>.</w:t>
      </w:r>
    </w:p>
    <w:p w14:paraId="00199DB3" w14:textId="0B533A6A" w:rsidR="0088655F" w:rsidRPr="00EF2204" w:rsidRDefault="0088655F" w:rsidP="00893E05">
      <w:pPr>
        <w:spacing w:before="120"/>
        <w:rPr>
          <w:lang w:val="el-GR"/>
        </w:rPr>
      </w:pPr>
      <w:r w:rsidRPr="00EF2204">
        <w:rPr>
          <w:lang w:val="el-GR"/>
        </w:rPr>
        <w:t xml:space="preserve">Η </w:t>
      </w:r>
      <w:r w:rsidRPr="00EF2204">
        <w:rPr>
          <w:b/>
          <w:lang w:val="el-GR"/>
        </w:rPr>
        <w:t>ελάχιστη ζητούμενη</w:t>
      </w:r>
      <w:r w:rsidRPr="00EF2204">
        <w:rPr>
          <w:lang w:val="el-GR"/>
        </w:rPr>
        <w:t xml:space="preserve"> Περίοδος Εγγύησης είναι </w:t>
      </w:r>
      <w:r w:rsidR="00E96B5E">
        <w:rPr>
          <w:b/>
          <w:lang w:val="el-GR"/>
        </w:rPr>
        <w:t>τρία</w:t>
      </w:r>
      <w:r w:rsidRPr="00EF2204">
        <w:rPr>
          <w:b/>
          <w:lang w:val="el-GR"/>
        </w:rPr>
        <w:t xml:space="preserve"> (</w:t>
      </w:r>
      <w:r w:rsidR="00E96B5E">
        <w:rPr>
          <w:b/>
          <w:lang w:val="el-GR"/>
        </w:rPr>
        <w:t>3</w:t>
      </w:r>
      <w:r w:rsidRPr="00EF2204">
        <w:rPr>
          <w:b/>
          <w:lang w:val="el-GR"/>
        </w:rPr>
        <w:t>) έτη</w:t>
      </w:r>
      <w:r w:rsidRPr="00EF2204">
        <w:rPr>
          <w:lang w:val="el-GR"/>
        </w:rPr>
        <w:t xml:space="preserve"> από την </w:t>
      </w:r>
      <w:r w:rsidRPr="00EF2204">
        <w:rPr>
          <w:b/>
          <w:lang w:val="el-GR"/>
        </w:rPr>
        <w:t xml:space="preserve">Οριστική Παραλαβή </w:t>
      </w:r>
      <w:r w:rsidRPr="00EF2204">
        <w:rPr>
          <w:lang w:val="el-GR"/>
        </w:rPr>
        <w:t>του Έργου.</w:t>
      </w:r>
    </w:p>
    <w:p w14:paraId="71C38E14" w14:textId="77777777" w:rsidR="0088655F" w:rsidRPr="00EF2204" w:rsidRDefault="0088655F" w:rsidP="00893E05">
      <w:pPr>
        <w:spacing w:before="120"/>
        <w:rPr>
          <w:lang w:val="el-GR"/>
        </w:rPr>
      </w:pPr>
      <w:r w:rsidRPr="00EF2204">
        <w:rPr>
          <w:lang w:val="el-GR"/>
        </w:rPr>
        <w:t xml:space="preserve">Ο Ανάδοχος, μετά την </w:t>
      </w:r>
      <w:r w:rsidRPr="00EF2204">
        <w:rPr>
          <w:b/>
          <w:lang w:val="el-GR"/>
        </w:rPr>
        <w:t xml:space="preserve">Οριστική Παραλαβή </w:t>
      </w:r>
      <w:r w:rsidRPr="00EF2204">
        <w:rPr>
          <w:lang w:val="el-GR"/>
        </w:rPr>
        <w:t xml:space="preserve">του Έργου, είναι υποχρεωμένος να υπογράψει με τον Φορέα για τον οποίο προορίζεται το Έργο </w:t>
      </w:r>
      <w:r w:rsidRPr="00EF2204">
        <w:rPr>
          <w:b/>
          <w:lang w:val="el-GR"/>
        </w:rPr>
        <w:t>Σύμβαση Εγγύησης</w:t>
      </w:r>
      <w:r w:rsidRPr="00EF2204">
        <w:rPr>
          <w:lang w:val="el-GR"/>
        </w:rPr>
        <w:t xml:space="preserve"> για την προσφερόμενη από αυτόν Περίοδο Εγγύησης. </w:t>
      </w:r>
    </w:p>
    <w:p w14:paraId="762E7BFE" w14:textId="77777777" w:rsidR="0088655F" w:rsidRPr="00EF2204" w:rsidRDefault="0088655F" w:rsidP="00893E05">
      <w:pPr>
        <w:spacing w:before="120"/>
        <w:rPr>
          <w:lang w:val="el-GR"/>
        </w:rPr>
      </w:pPr>
      <w:r w:rsidRPr="00EF2204">
        <w:rPr>
          <w:lang w:val="el-GR"/>
        </w:rPr>
        <w:t xml:space="preserve">Η Περίοδος Συντήρησης ξεκινά με τη λήξη της </w:t>
      </w:r>
      <w:r w:rsidRPr="00EF2204">
        <w:rPr>
          <w:b/>
          <w:lang w:val="el-GR"/>
        </w:rPr>
        <w:t>προσφερόμενης</w:t>
      </w:r>
      <w:r w:rsidRPr="00EF2204">
        <w:rPr>
          <w:lang w:val="el-GR"/>
        </w:rPr>
        <w:t xml:space="preserve"> Περιόδου Εγγύησης και λήγει με τη λήξη της </w:t>
      </w:r>
      <w:r w:rsidRPr="00EF2204">
        <w:rPr>
          <w:b/>
          <w:lang w:val="el-GR"/>
        </w:rPr>
        <w:t>ΠΕΣ</w:t>
      </w:r>
      <w:r w:rsidRPr="00EF2204">
        <w:rPr>
          <w:lang w:val="el-GR"/>
        </w:rPr>
        <w:t>.</w:t>
      </w:r>
    </w:p>
    <w:p w14:paraId="7057A7F2" w14:textId="77777777" w:rsidR="0088655F" w:rsidRPr="00EF2204" w:rsidRDefault="0088655F" w:rsidP="00893E05">
      <w:pPr>
        <w:spacing w:before="120"/>
        <w:rPr>
          <w:lang w:val="el-GR"/>
        </w:rPr>
      </w:pPr>
      <w:r w:rsidRPr="00EF2204">
        <w:rPr>
          <w:lang w:val="el-GR"/>
        </w:rPr>
        <w:t xml:space="preserve">Ο Ανάδοχος είναι υποχρεωμένος, εφόσον το επιθυμεί ο Φορέας για τον οποίο προορίζεται το Έργο, να υπογράψει </w:t>
      </w:r>
      <w:r w:rsidRPr="00EF2204">
        <w:rPr>
          <w:b/>
          <w:lang w:val="el-GR"/>
        </w:rPr>
        <w:t>Σύμβαση Συντήρησης</w:t>
      </w:r>
      <w:r w:rsidRPr="00EF2204">
        <w:rPr>
          <w:lang w:val="el-GR"/>
        </w:rPr>
        <w:t>, μετά το τέλος της προσφερόμενης από αυτόν Περιόδου Εγγύησης και με τίμημα το κόστος συντήρησης που αναφέρεται στην Προσφορά του.</w:t>
      </w:r>
    </w:p>
    <w:p w14:paraId="6DD2E5AC" w14:textId="77777777" w:rsidR="0088655F" w:rsidRPr="00EF2204" w:rsidRDefault="0088655F" w:rsidP="00893E05">
      <w:pPr>
        <w:spacing w:before="120"/>
        <w:rPr>
          <w:u w:val="single"/>
          <w:lang w:val="el-GR"/>
        </w:rPr>
      </w:pPr>
    </w:p>
    <w:p w14:paraId="4EC1F3F1" w14:textId="77777777" w:rsidR="0088655F" w:rsidRPr="00EF2204" w:rsidRDefault="0088655F" w:rsidP="00893E05">
      <w:pPr>
        <w:spacing w:before="120"/>
        <w:rPr>
          <w:lang w:val="el-GR"/>
        </w:rPr>
      </w:pPr>
      <w:r w:rsidRPr="00EF2204">
        <w:rPr>
          <w:lang w:val="el-GR"/>
        </w:rPr>
        <w:t xml:space="preserve">Για την αξιολόγηση των προσφορών των υποψηφίων Αναδόχων </w:t>
      </w:r>
      <w:r w:rsidRPr="00EF2204">
        <w:rPr>
          <w:b/>
          <w:lang w:val="el-GR"/>
        </w:rPr>
        <w:t>δεν λαμβάνονται υπόψη τα έτη πέραν της ΠΕΣ</w:t>
      </w:r>
      <w:r w:rsidRPr="00EF2204">
        <w:rPr>
          <w:lang w:val="el-GR"/>
        </w:rPr>
        <w:t>.</w:t>
      </w:r>
    </w:p>
    <w:p w14:paraId="07207047" w14:textId="77777777" w:rsidR="00BA53DB" w:rsidRPr="00C77D57" w:rsidRDefault="00BA53DB" w:rsidP="00BA53DB">
      <w:pPr>
        <w:rPr>
          <w:lang w:val="el-GR"/>
        </w:rPr>
      </w:pPr>
    </w:p>
    <w:p w14:paraId="03E3B9BA" w14:textId="77777777" w:rsidR="00BA53DB" w:rsidRPr="00077620" w:rsidRDefault="00BA53DB" w:rsidP="00BA53DB">
      <w:pPr>
        <w:rPr>
          <w:lang w:val="el-GR"/>
        </w:rPr>
      </w:pPr>
    </w:p>
    <w:p w14:paraId="5258C293" w14:textId="77777777" w:rsidR="00BA53DB" w:rsidRPr="004E31C4" w:rsidRDefault="00BA53DB" w:rsidP="00BA53DB">
      <w:pPr>
        <w:pStyle w:val="4"/>
        <w:numPr>
          <w:ilvl w:val="2"/>
          <w:numId w:val="323"/>
        </w:numPr>
        <w:rPr>
          <w:rFonts w:cs="Tahoma"/>
          <w:szCs w:val="22"/>
          <w:lang w:val="el-GR"/>
        </w:rPr>
      </w:pPr>
      <w:bookmarkStart w:id="801" w:name="_Toc85109290"/>
      <w:bookmarkStart w:id="802" w:name="_Toc122374512"/>
      <w:r w:rsidRPr="004E31C4">
        <w:rPr>
          <w:rFonts w:cs="Tahoma"/>
          <w:szCs w:val="22"/>
          <w:lang w:val="el-GR"/>
        </w:rPr>
        <w:t xml:space="preserve"> </w:t>
      </w:r>
      <w:bookmarkStart w:id="803" w:name="_Toc128059004"/>
      <w:r w:rsidRPr="004E31C4">
        <w:rPr>
          <w:rFonts w:cs="Tahoma"/>
          <w:szCs w:val="22"/>
          <w:lang w:val="el-GR"/>
        </w:rPr>
        <w:t xml:space="preserve">Υπηρεσίες Περιόδου </w:t>
      </w:r>
      <w:bookmarkEnd w:id="801"/>
      <w:r w:rsidRPr="004E31C4">
        <w:rPr>
          <w:rFonts w:cs="Tahoma"/>
          <w:szCs w:val="22"/>
          <w:lang w:val="el-GR"/>
        </w:rPr>
        <w:t>Εγγύησης</w:t>
      </w:r>
      <w:bookmarkEnd w:id="802"/>
      <w:bookmarkEnd w:id="803"/>
      <w:r w:rsidRPr="004E31C4">
        <w:rPr>
          <w:rFonts w:cs="Tahoma"/>
          <w:szCs w:val="22"/>
          <w:lang w:val="el-GR"/>
        </w:rPr>
        <w:t xml:space="preserve"> </w:t>
      </w:r>
    </w:p>
    <w:p w14:paraId="322D6F79" w14:textId="77777777" w:rsidR="00BA53DB" w:rsidRPr="00077620" w:rsidRDefault="00BA53DB" w:rsidP="00BA53DB">
      <w:pPr>
        <w:rPr>
          <w:lang w:val="el-GR"/>
        </w:rPr>
      </w:pPr>
      <w:r w:rsidRPr="00077620">
        <w:rPr>
          <w:lang w:val="el-GR"/>
        </w:rPr>
        <w:t>Κατά την Π</w:t>
      </w:r>
      <w:r>
        <w:rPr>
          <w:lang w:val="el-GR"/>
        </w:rPr>
        <w:t>ΕΣ</w:t>
      </w:r>
      <w:r w:rsidRPr="00077620">
        <w:rPr>
          <w:lang w:val="el-GR"/>
        </w:rPr>
        <w:t>, ο Ανάδοχος υποχρεούται να παρέχει τις εξής υπηρεσίες: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BA53DB" w:rsidRPr="00274B25" w14:paraId="4F3EB9D6" w14:textId="77777777" w:rsidTr="00042BED">
        <w:tc>
          <w:tcPr>
            <w:tcW w:w="9828" w:type="dxa"/>
            <w:shd w:val="clear" w:color="auto" w:fill="auto"/>
          </w:tcPr>
          <w:p w14:paraId="141A4848" w14:textId="77777777" w:rsidR="00BA53DB" w:rsidRPr="00077620" w:rsidRDefault="00BA53DB" w:rsidP="00042BED">
            <w:pPr>
              <w:rPr>
                <w:lang w:val="el-GR"/>
              </w:rPr>
            </w:pPr>
            <w:r w:rsidRPr="00077620">
              <w:rPr>
                <w:lang w:val="el-GR"/>
              </w:rPr>
              <w:t>ΑΝΤΙΚΕΙΜΕΝΟ / ΠΕΡΙΕΧΟΜΕΝΟ ΠΕΡΙΟΔΟΥ:</w:t>
            </w:r>
          </w:p>
          <w:p w14:paraId="4F53A508" w14:textId="77777777" w:rsidR="00BA53DB" w:rsidRPr="00077620" w:rsidRDefault="00BA53DB" w:rsidP="00042BED">
            <w:pPr>
              <w:rPr>
                <w:u w:val="single"/>
                <w:lang w:val="el-GR"/>
              </w:rPr>
            </w:pPr>
            <w:r w:rsidRPr="003B5A3A">
              <w:rPr>
                <w:lang w:val="el-GR"/>
              </w:rPr>
              <w:t xml:space="preserve">ΕΓΓΥΗΣΗ </w:t>
            </w:r>
            <w:r w:rsidRPr="00077620">
              <w:rPr>
                <w:lang w:val="el-GR"/>
              </w:rPr>
              <w:t xml:space="preserve">ΕΤΟΙΜΟΥ ΛΟΓΙΣΜΙΚΟΥ ή ΑΛΛΟΥ ΛΟΓΙΣΜΙΚΟΥ εφόσον έχει παραδοθεί στο πλαίσιο της παρούσας </w:t>
            </w:r>
          </w:p>
          <w:p w14:paraId="56EF0A8F" w14:textId="77777777" w:rsidR="00BA53DB" w:rsidRPr="00077620" w:rsidRDefault="00BA53DB" w:rsidP="00042BED">
            <w:pPr>
              <w:pStyle w:val="aff"/>
              <w:numPr>
                <w:ilvl w:val="0"/>
                <w:numId w:val="109"/>
              </w:numPr>
              <w:spacing w:line="276" w:lineRule="auto"/>
              <w:rPr>
                <w:lang w:val="el-GR"/>
              </w:rPr>
            </w:pPr>
            <w:r w:rsidRPr="00077620">
              <w:rPr>
                <w:lang w:val="el-GR"/>
              </w:rPr>
              <w:t xml:space="preserve">Διασφάλιση καλής λειτουργίας έτοιμου λογισμικού. </w:t>
            </w:r>
          </w:p>
          <w:p w14:paraId="2B74E3F2" w14:textId="3BE218AE" w:rsidR="00BA53DB" w:rsidRPr="00527F6E" w:rsidRDefault="00BA53DB" w:rsidP="00042BED">
            <w:pPr>
              <w:pStyle w:val="aff"/>
              <w:numPr>
                <w:ilvl w:val="0"/>
                <w:numId w:val="109"/>
              </w:numPr>
              <w:spacing w:line="276" w:lineRule="auto"/>
              <w:rPr>
                <w:lang w:val="el-GR"/>
              </w:rPr>
            </w:pPr>
            <w:r w:rsidRPr="00077620">
              <w:rPr>
                <w:lang w:val="el-GR"/>
              </w:rPr>
              <w:t xml:space="preserve">Εντοπισμός αιτιών βλαβών/ δυσλειτουργιών και αποκατάσταση. 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 εφόσον αυτά δεν έχουν προκύψει από κακόβουλες ή </w:t>
            </w:r>
            <w:r w:rsidRPr="00527F6E">
              <w:rPr>
                <w:lang w:val="el-GR"/>
              </w:rPr>
              <w:t xml:space="preserve">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w:t>
            </w:r>
            <w:r w:rsidRPr="00C73E49">
              <w:rPr>
                <w:lang w:val="el-GR"/>
              </w:rPr>
              <w:t xml:space="preserve">παράγραφο </w:t>
            </w:r>
            <w:r w:rsidRPr="00BC6D27">
              <w:rPr>
                <w:b/>
                <w:bCs/>
                <w:lang w:val="el-GR"/>
              </w:rPr>
              <w:t>6.</w:t>
            </w:r>
            <w:r w:rsidR="00C73E49" w:rsidRPr="00BC6D27">
              <w:rPr>
                <w:b/>
                <w:bCs/>
                <w:lang w:val="el-GR"/>
              </w:rPr>
              <w:t>4</w:t>
            </w:r>
            <w:r w:rsidRPr="00BC6D27">
              <w:rPr>
                <w:lang w:val="el-GR"/>
              </w:rPr>
              <w:t>,</w:t>
            </w:r>
            <w:r w:rsidRPr="00C73E49">
              <w:rPr>
                <w:lang w:val="el-GR"/>
              </w:rPr>
              <w:t xml:space="preserve"> επιβάλλονται</w:t>
            </w:r>
            <w:r w:rsidRPr="00527F6E">
              <w:rPr>
                <w:lang w:val="el-GR"/>
              </w:rPr>
              <w:t xml:space="preserve"> οι προβλεπόμενες ρήτρες.</w:t>
            </w:r>
          </w:p>
          <w:p w14:paraId="3E598624" w14:textId="77777777" w:rsidR="00BA53DB" w:rsidRPr="00527F6E" w:rsidRDefault="00BA53DB" w:rsidP="00042BED">
            <w:pPr>
              <w:pStyle w:val="aff"/>
              <w:numPr>
                <w:ilvl w:val="0"/>
                <w:numId w:val="109"/>
              </w:numPr>
              <w:spacing w:line="276" w:lineRule="auto"/>
              <w:rPr>
                <w:lang w:val="el-GR"/>
              </w:rPr>
            </w:pPr>
            <w:r w:rsidRPr="00527F6E">
              <w:rPr>
                <w:lang w:val="el-GR"/>
              </w:rPr>
              <w:t xml:space="preserve">Βελτιστοποιήσεις στη δομή της βάσης, έτσι ώστε να εξασφαλίζεται η βέλτιστη απόδοση του συστήματος. </w:t>
            </w:r>
          </w:p>
          <w:p w14:paraId="0B7BFB02" w14:textId="77777777" w:rsidR="00BA53DB" w:rsidRPr="00077620" w:rsidRDefault="00BA53DB" w:rsidP="00042BED">
            <w:pPr>
              <w:pStyle w:val="aff"/>
              <w:numPr>
                <w:ilvl w:val="0"/>
                <w:numId w:val="109"/>
              </w:numPr>
              <w:spacing w:line="276" w:lineRule="auto"/>
              <w:rPr>
                <w:lang w:val="el-GR"/>
              </w:rPr>
            </w:pPr>
            <w:r w:rsidRPr="00077620">
              <w:rPr>
                <w:lang w:val="el-GR"/>
              </w:rPr>
              <w:t xml:space="preserve">Παράδοση – εγκατάσταση τυχόν βελτιωτικών εκδόσεων λογισμικού, μετά από έγκριση της ΕΠΕ. </w:t>
            </w:r>
          </w:p>
          <w:p w14:paraId="2E592CBB" w14:textId="77777777" w:rsidR="00BA53DB" w:rsidRPr="00077620" w:rsidRDefault="00BA53DB" w:rsidP="00042BED">
            <w:pPr>
              <w:pStyle w:val="aff"/>
              <w:numPr>
                <w:ilvl w:val="0"/>
                <w:numId w:val="109"/>
              </w:numPr>
              <w:spacing w:line="276" w:lineRule="auto"/>
              <w:rPr>
                <w:lang w:val="el-GR"/>
              </w:rPr>
            </w:pPr>
            <w:r w:rsidRPr="00077620">
              <w:rPr>
                <w:lang w:val="el-GR"/>
              </w:rPr>
              <w:t xml:space="preserve">Εξασφάλιση ορθής λειτουργίας όλων των </w:t>
            </w:r>
            <w:r w:rsidRPr="00274B25">
              <w:t>customizations</w:t>
            </w:r>
            <w:r w:rsidRPr="00077620">
              <w:rPr>
                <w:lang w:val="el-GR"/>
              </w:rPr>
              <w:t>, διεπαφών με άλλα συστήματα, κ.λπ., με τις βελτιωτικές εκδόσεις.</w:t>
            </w:r>
          </w:p>
          <w:p w14:paraId="2E15D3D5" w14:textId="77777777" w:rsidR="00BA53DB" w:rsidRPr="00077620" w:rsidRDefault="00BA53DB" w:rsidP="00042BED">
            <w:pPr>
              <w:pStyle w:val="aff"/>
              <w:numPr>
                <w:ilvl w:val="0"/>
                <w:numId w:val="109"/>
              </w:numPr>
              <w:spacing w:line="276" w:lineRule="auto"/>
              <w:rPr>
                <w:lang w:val="el-GR"/>
              </w:rPr>
            </w:pPr>
            <w:r w:rsidRPr="00077620">
              <w:rPr>
                <w:lang w:val="el-GR"/>
              </w:rPr>
              <w:t>Παράδοση αντιτύπων όλων των μεταβολών ή των επανεκδόσεων ή τροποποιήσεων των εγχειριδίων λογισμικού.</w:t>
            </w:r>
          </w:p>
          <w:p w14:paraId="166C5A50" w14:textId="77777777" w:rsidR="00BA53DB" w:rsidRPr="00077620" w:rsidRDefault="00BA53DB" w:rsidP="00042BED">
            <w:pPr>
              <w:pStyle w:val="aff"/>
              <w:numPr>
                <w:ilvl w:val="0"/>
                <w:numId w:val="109"/>
              </w:numPr>
              <w:spacing w:line="276" w:lineRule="auto"/>
              <w:rPr>
                <w:lang w:val="el-GR"/>
              </w:rPr>
            </w:pPr>
            <w:r w:rsidRPr="00077620">
              <w:rPr>
                <w:lang w:val="el-GR"/>
              </w:rPr>
              <w:t>Χρήση του Συστήματος Διαχείρισης Αιτημάτων Έργων (</w:t>
            </w:r>
            <w:r w:rsidRPr="00274B25">
              <w:t>Ticket</w:t>
            </w:r>
            <w:r>
              <w:rPr>
                <w:lang w:val="el-GR"/>
              </w:rPr>
              <w:t xml:space="preserve"> </w:t>
            </w:r>
            <w:r w:rsidRPr="00274B25">
              <w:t>Management</w:t>
            </w:r>
            <w:r>
              <w:rPr>
                <w:lang w:val="el-GR"/>
              </w:rPr>
              <w:t xml:space="preserve"> </w:t>
            </w:r>
            <w:r w:rsidRPr="00274B25">
              <w:t>System</w:t>
            </w:r>
            <w:r w:rsidRPr="00077620">
              <w:rPr>
                <w:lang w:val="el-GR"/>
              </w:rPr>
              <w:t>) της Αναθέτουσας Αρχής από τον Ανάδοχο.</w:t>
            </w:r>
          </w:p>
          <w:p w14:paraId="55D170EC" w14:textId="77777777" w:rsidR="00BA53DB" w:rsidRPr="00077620" w:rsidRDefault="00BA53DB" w:rsidP="00042BED">
            <w:pPr>
              <w:rPr>
                <w:lang w:val="el-GR"/>
              </w:rPr>
            </w:pPr>
          </w:p>
          <w:p w14:paraId="5EE600F9" w14:textId="77777777" w:rsidR="00BA53DB" w:rsidRPr="00233616" w:rsidRDefault="00BA53DB" w:rsidP="00042BED">
            <w:pPr>
              <w:rPr>
                <w:u w:val="single"/>
                <w:lang w:val="el-GR"/>
              </w:rPr>
            </w:pPr>
            <w:r w:rsidRPr="003B5A3A">
              <w:rPr>
                <w:lang w:val="el-GR"/>
              </w:rPr>
              <w:t xml:space="preserve">ΕΓΓΥΗΣΗ </w:t>
            </w:r>
            <w:r w:rsidRPr="00233616">
              <w:rPr>
                <w:lang w:val="el-GR"/>
              </w:rPr>
              <w:t>ΕΦΑΡΜΟΓΗΣ/ΩΝ</w:t>
            </w:r>
            <w:r>
              <w:rPr>
                <w:lang w:val="el-GR"/>
              </w:rPr>
              <w:t xml:space="preserve"> ΟΠΣ</w:t>
            </w:r>
          </w:p>
          <w:p w14:paraId="38C0383C" w14:textId="77777777" w:rsidR="00BA53DB" w:rsidRPr="00077620" w:rsidRDefault="00BA53DB" w:rsidP="00042BED">
            <w:pPr>
              <w:pStyle w:val="aff"/>
              <w:numPr>
                <w:ilvl w:val="0"/>
                <w:numId w:val="114"/>
              </w:numPr>
              <w:spacing w:line="276" w:lineRule="auto"/>
              <w:rPr>
                <w:lang w:val="el-GR"/>
              </w:rPr>
            </w:pPr>
            <w:r w:rsidRPr="00077620">
              <w:rPr>
                <w:lang w:val="el-GR"/>
              </w:rPr>
              <w:t xml:space="preserve">Διασφάλιση καλής λειτουργίας εφαρμογής/ών. </w:t>
            </w:r>
          </w:p>
          <w:p w14:paraId="413A1F3A" w14:textId="6BD9A93E" w:rsidR="00BA53DB" w:rsidRPr="00527F6E" w:rsidRDefault="00BA53DB" w:rsidP="00042BED">
            <w:pPr>
              <w:pStyle w:val="aff"/>
              <w:numPr>
                <w:ilvl w:val="0"/>
                <w:numId w:val="114"/>
              </w:numPr>
              <w:spacing w:line="276" w:lineRule="auto"/>
              <w:rPr>
                <w:lang w:val="el-GR"/>
              </w:rPr>
            </w:pPr>
            <w:r w:rsidRPr="00077620">
              <w:rPr>
                <w:lang w:val="el-GR"/>
              </w:rPr>
              <w:t>Αποκατάσταση ανωμαλιών λειτουργίας (</w:t>
            </w:r>
            <w:r w:rsidRPr="00274B25">
              <w:t>bugs</w:t>
            </w:r>
            <w:r w:rsidRPr="00077620">
              <w:rPr>
                <w:lang w:val="el-GR"/>
              </w:rPr>
              <w:t xml:space="preserve">) της/ων εφαρμογής/ών. Κατόπιν έγγραφης ειδοποίησης από τον Φορέα Λειτουργίας, ο Ανάδοχος είναι υποχρεωμένος να επιλύει τα προβλήματα εντός χρονικού διαστήματος από την αναγγελία εφόσον αυτά δεν έχουν προκύψει από κακόβουλες ή άστοχες παρεμβάσεις τρίτων. Αν η πλήρης και οριστική επίλυση του </w:t>
            </w:r>
            <w:r w:rsidRPr="00527F6E">
              <w:rPr>
                <w:lang w:val="el-GR"/>
              </w:rPr>
              <w:t xml:space="preserve">προβλήματος δεν </w:t>
            </w:r>
            <w:r w:rsidRPr="00C73E49">
              <w:rPr>
                <w:lang w:val="el-GR"/>
              </w:rPr>
              <w:t xml:space="preserve">είναι εφικτή εντός του συγκεκριμένου χρονικού ορίου όπως προβλέπεται στην παράγραφο </w:t>
            </w:r>
            <w:r w:rsidRPr="00BC6D27">
              <w:rPr>
                <w:b/>
                <w:bCs/>
                <w:lang w:val="el-GR"/>
              </w:rPr>
              <w:t>6.</w:t>
            </w:r>
            <w:r w:rsidR="00C73E49" w:rsidRPr="00BC6D27">
              <w:rPr>
                <w:b/>
                <w:bCs/>
                <w:lang w:val="el-GR"/>
              </w:rPr>
              <w:t>4</w:t>
            </w:r>
            <w:r w:rsidRPr="00C73E49">
              <w:rPr>
                <w:b/>
                <w:bCs/>
                <w:lang w:val="el-GR"/>
              </w:rPr>
              <w:t xml:space="preserve"> </w:t>
            </w:r>
            <w:r w:rsidRPr="00C73E49">
              <w:rPr>
                <w:lang w:val="el-GR"/>
              </w:rPr>
              <w:t>επιβάλλονται</w:t>
            </w:r>
            <w:r w:rsidRPr="00527F6E">
              <w:rPr>
                <w:lang w:val="el-GR"/>
              </w:rPr>
              <w:t xml:space="preserve"> οι προβλεπόμενες ρήτρες.</w:t>
            </w:r>
          </w:p>
          <w:p w14:paraId="6DCCCE35" w14:textId="77777777" w:rsidR="00BA53DB" w:rsidRPr="00077620" w:rsidRDefault="00BA53DB" w:rsidP="00042BED">
            <w:pPr>
              <w:pStyle w:val="aff"/>
              <w:numPr>
                <w:ilvl w:val="0"/>
                <w:numId w:val="114"/>
              </w:numPr>
              <w:spacing w:line="276" w:lineRule="auto"/>
              <w:rPr>
                <w:lang w:val="el-GR"/>
              </w:rPr>
            </w:pPr>
            <w:r w:rsidRPr="00527F6E">
              <w:rPr>
                <w:lang w:val="el-GR"/>
              </w:rPr>
              <w:t>Εντοπισμός αιτιών βλαβών/ δυσλειτουργιών και αποκατάσταση</w:t>
            </w:r>
            <w:r w:rsidRPr="00077620">
              <w:rPr>
                <w:lang w:val="el-GR"/>
              </w:rPr>
              <w:t>.</w:t>
            </w:r>
          </w:p>
          <w:p w14:paraId="650FB4CC" w14:textId="77777777" w:rsidR="00BA53DB" w:rsidRPr="00077620" w:rsidRDefault="00BA53DB" w:rsidP="00042BED">
            <w:pPr>
              <w:pStyle w:val="aff"/>
              <w:numPr>
                <w:ilvl w:val="0"/>
                <w:numId w:val="114"/>
              </w:numPr>
              <w:spacing w:line="276" w:lineRule="auto"/>
              <w:rPr>
                <w:lang w:val="el-GR"/>
              </w:rPr>
            </w:pPr>
            <w:r w:rsidRPr="00077620">
              <w:rPr>
                <w:lang w:val="el-GR"/>
              </w:rPr>
              <w:t>Παράδοση – εγκατάσταση τυχόν νέων εκδόσεων των εφαρμογών, μετά από έγκριση της ΕΠΕ.</w:t>
            </w:r>
          </w:p>
          <w:p w14:paraId="2697E588" w14:textId="77777777" w:rsidR="00BA53DB" w:rsidRPr="00077620" w:rsidRDefault="00BA53DB" w:rsidP="00042BED">
            <w:pPr>
              <w:pStyle w:val="aff"/>
              <w:numPr>
                <w:ilvl w:val="0"/>
                <w:numId w:val="114"/>
              </w:numPr>
              <w:spacing w:line="276" w:lineRule="auto"/>
              <w:rPr>
                <w:lang w:val="el-GR"/>
              </w:rPr>
            </w:pPr>
            <w:r w:rsidRPr="00077620">
              <w:rPr>
                <w:lang w:val="el-GR"/>
              </w:rPr>
              <w:t xml:space="preserve">Σε περίπτωση που η εγκατάσταση βελτιωτικής έκδοσης των έτοιμων πακέτων λογισμικού, μετά από έγκριση της ΕΠΕ, συνεπάγεται την ανάγκη επεμβάσεων στις εφαρμογές, ο Ανάδοχος είναι υποχρεωμένος να πραγματοποιήσει τις επεμβάσεις αυτές χωρίς πρόσθετη επιβάρυνση του Φορέα Λειτουργίας. </w:t>
            </w:r>
          </w:p>
          <w:p w14:paraId="2C4D49B4" w14:textId="77777777" w:rsidR="00BA53DB" w:rsidRPr="00077620" w:rsidRDefault="00BA53DB" w:rsidP="00042BED">
            <w:pPr>
              <w:pStyle w:val="aff"/>
              <w:numPr>
                <w:ilvl w:val="0"/>
                <w:numId w:val="114"/>
              </w:numPr>
              <w:spacing w:line="276" w:lineRule="auto"/>
              <w:rPr>
                <w:lang w:val="el-GR"/>
              </w:rPr>
            </w:pPr>
            <w:r w:rsidRPr="00077620">
              <w:rPr>
                <w:lang w:val="el-GR"/>
              </w:rPr>
              <w:t xml:space="preserve">Σε περίπτωση που η παράδοση και εγκατάσταση νέων εκδόσεων των εφαρμογών, απαιτεί την εγκατάσταση νέων εκδόσεων έτοιμου λογισμικού, τότε ο Ανάδοχος είναι υποχρεωμένος να τις πραγματοποιήσει χωρίς πρόσθετη επιβάρυνση του Φορέα Λειτουργίας. Στη περίπτωση αυτή η προμήθεια των νέων εκδόσεων αδειών έτοιμου λογισμικού δεν αποτελεί υποχρέωση του Αναδόχου. </w:t>
            </w:r>
          </w:p>
          <w:p w14:paraId="2C115A2E" w14:textId="77777777" w:rsidR="00BA53DB" w:rsidRPr="00077620" w:rsidRDefault="00BA53DB" w:rsidP="00042BED">
            <w:pPr>
              <w:pStyle w:val="aff"/>
              <w:numPr>
                <w:ilvl w:val="0"/>
                <w:numId w:val="114"/>
              </w:numPr>
              <w:spacing w:line="276" w:lineRule="auto"/>
              <w:rPr>
                <w:lang w:val="el-GR"/>
              </w:rPr>
            </w:pPr>
            <w:r w:rsidRPr="00077620">
              <w:rPr>
                <w:lang w:val="el-GR"/>
              </w:rPr>
              <w:t xml:space="preserve">Εξασφάλιση ορθής λειτουργίας όλων των </w:t>
            </w:r>
            <w:r w:rsidRPr="00274B25">
              <w:t>customizations</w:t>
            </w:r>
            <w:r w:rsidRPr="00077620">
              <w:rPr>
                <w:lang w:val="el-GR"/>
              </w:rPr>
              <w:t>, διεπαφών με άλλα συστήματα, κ.λπ., με τις νεότερες εκδόσεις.</w:t>
            </w:r>
          </w:p>
          <w:p w14:paraId="30BD5DBF" w14:textId="77777777" w:rsidR="00BA53DB" w:rsidRPr="00077620" w:rsidRDefault="00BA53DB" w:rsidP="00042BED">
            <w:pPr>
              <w:pStyle w:val="aff"/>
              <w:numPr>
                <w:ilvl w:val="0"/>
                <w:numId w:val="114"/>
              </w:numPr>
              <w:spacing w:line="276" w:lineRule="auto"/>
              <w:rPr>
                <w:lang w:val="el-GR"/>
              </w:rPr>
            </w:pPr>
            <w:r w:rsidRPr="00077620">
              <w:rPr>
                <w:lang w:val="el-GR"/>
              </w:rPr>
              <w:t>Παράδοση αντιτύπων όλων των μεταβολών ή των επανεκδόσεων ή τροποποιήσεων των εγχειριδίων εφαρμογής/ών.</w:t>
            </w:r>
          </w:p>
          <w:p w14:paraId="6BC2235A" w14:textId="77777777" w:rsidR="00BA53DB" w:rsidRPr="00077620" w:rsidRDefault="00BA53DB" w:rsidP="00042BED">
            <w:pPr>
              <w:pStyle w:val="aff"/>
              <w:numPr>
                <w:ilvl w:val="0"/>
                <w:numId w:val="114"/>
              </w:numPr>
              <w:spacing w:line="276" w:lineRule="auto"/>
              <w:rPr>
                <w:lang w:val="el-GR"/>
              </w:rPr>
            </w:pPr>
            <w:r w:rsidRPr="00077620">
              <w:rPr>
                <w:lang w:val="el-GR"/>
              </w:rPr>
              <w:t>Χρήση του Συστήματος Διαχείρισης Αιτημάτων Έργων (</w:t>
            </w:r>
            <w:r w:rsidRPr="00274B25">
              <w:t>Ticket</w:t>
            </w:r>
            <w:r>
              <w:rPr>
                <w:lang w:val="el-GR"/>
              </w:rPr>
              <w:t xml:space="preserve"> </w:t>
            </w:r>
            <w:r w:rsidRPr="00274B25">
              <w:t>Management</w:t>
            </w:r>
            <w:r>
              <w:rPr>
                <w:lang w:val="el-GR"/>
              </w:rPr>
              <w:t xml:space="preserve"> </w:t>
            </w:r>
            <w:r w:rsidRPr="00274B25">
              <w:t>System</w:t>
            </w:r>
            <w:r w:rsidRPr="00077620">
              <w:rPr>
                <w:lang w:val="el-GR"/>
              </w:rPr>
              <w:t>) της Αναθέτουσας Αρχής από τον Ανάδοχο.</w:t>
            </w:r>
          </w:p>
          <w:p w14:paraId="11D33207" w14:textId="77777777" w:rsidR="00BA53DB" w:rsidRPr="00077620" w:rsidRDefault="00BA53DB" w:rsidP="00042BED">
            <w:pPr>
              <w:rPr>
                <w:lang w:val="el-GR"/>
              </w:rPr>
            </w:pPr>
          </w:p>
          <w:p w14:paraId="6E32F39B" w14:textId="77777777" w:rsidR="00BA53DB" w:rsidRPr="00274B25" w:rsidRDefault="00BA53DB" w:rsidP="00042BED">
            <w:pPr>
              <w:rPr>
                <w:u w:val="single"/>
              </w:rPr>
            </w:pPr>
            <w:r w:rsidRPr="00274B25">
              <w:t>ΥΠΗΡΕΣΙΕΣ/</w:t>
            </w:r>
            <w:r>
              <w:rPr>
                <w:lang w:val="el-GR"/>
              </w:rPr>
              <w:t xml:space="preserve"> </w:t>
            </w:r>
            <w:r w:rsidRPr="00274B25">
              <w:t>ΤΕΧΝΙΚΗ</w:t>
            </w:r>
            <w:r>
              <w:rPr>
                <w:lang w:val="el-GR"/>
              </w:rPr>
              <w:t xml:space="preserve"> </w:t>
            </w:r>
            <w:r w:rsidRPr="00274B25">
              <w:t>ΥΠΟΣΤΗΡΙΞΗ</w:t>
            </w:r>
          </w:p>
          <w:p w14:paraId="33B882F0" w14:textId="77777777" w:rsidR="00BA53DB" w:rsidRPr="00233616" w:rsidRDefault="00BA53DB" w:rsidP="00042BED">
            <w:pPr>
              <w:pStyle w:val="aff"/>
              <w:numPr>
                <w:ilvl w:val="0"/>
                <w:numId w:val="113"/>
              </w:numPr>
              <w:spacing w:line="276" w:lineRule="auto"/>
              <w:rPr>
                <w:lang w:val="el-GR"/>
              </w:rPr>
            </w:pPr>
            <w:r w:rsidRPr="00233616">
              <w:rPr>
                <w:lang w:val="el-GR"/>
              </w:rPr>
              <w:t>Υπηρεσίες</w:t>
            </w:r>
            <w:r>
              <w:rPr>
                <w:lang w:val="el-GR"/>
              </w:rPr>
              <w:t xml:space="preserve"> </w:t>
            </w:r>
            <w:r w:rsidRPr="00233616">
              <w:rPr>
                <w:lang w:val="el-GR"/>
              </w:rPr>
              <w:t>απομακρυσμένης Τεχνικής Υποστήριξης</w:t>
            </w:r>
            <w:r>
              <w:rPr>
                <w:lang w:val="el-GR"/>
              </w:rPr>
              <w:t xml:space="preserve"> στους διαχειριστές</w:t>
            </w:r>
          </w:p>
          <w:p w14:paraId="4883EDF4" w14:textId="77777777" w:rsidR="00BA53DB" w:rsidRPr="00077620" w:rsidRDefault="00BA53DB" w:rsidP="00042BED">
            <w:pPr>
              <w:pStyle w:val="aff"/>
              <w:numPr>
                <w:ilvl w:val="0"/>
                <w:numId w:val="113"/>
              </w:numPr>
              <w:spacing w:line="276" w:lineRule="auto"/>
              <w:rPr>
                <w:lang w:val="el-GR"/>
              </w:rPr>
            </w:pPr>
            <w:r w:rsidRPr="00274B25">
              <w:t>Onsite</w:t>
            </w:r>
            <w:r w:rsidRPr="00077620">
              <w:rPr>
                <w:lang w:val="el-GR"/>
              </w:rPr>
              <w:t xml:space="preserve"> υποστήριξη. Όταν τα αναφερόμενα προβλήματα δεν μπορούν να επιλυθούν απευθείας και οριστικά από το πρώτο επίπεδο παρέμβασης, πρέπει να προωθούνται σε ειδικούς οι οποίοι θα δίνουν την απαιτούμενη λύση επιτόπου.</w:t>
            </w:r>
          </w:p>
          <w:p w14:paraId="084C8F66" w14:textId="77777777" w:rsidR="00BA53DB" w:rsidRPr="00077620" w:rsidRDefault="00BA53DB" w:rsidP="00042BED">
            <w:pPr>
              <w:pStyle w:val="aff"/>
              <w:numPr>
                <w:ilvl w:val="0"/>
                <w:numId w:val="113"/>
              </w:numPr>
              <w:spacing w:line="276" w:lineRule="auto"/>
              <w:rPr>
                <w:lang w:val="el-GR"/>
              </w:rPr>
            </w:pPr>
            <w:r w:rsidRPr="00077620">
              <w:rPr>
                <w:lang w:val="el-GR"/>
              </w:rPr>
              <w:t>Αντιμετώπιση λαθών και σφαλμάτων στη λειτουργία του συστήματος.</w:t>
            </w:r>
          </w:p>
          <w:p w14:paraId="7C25E2CA" w14:textId="77777777" w:rsidR="00BA53DB" w:rsidRPr="00077620" w:rsidRDefault="00BA53DB" w:rsidP="00042BED">
            <w:pPr>
              <w:pStyle w:val="aff"/>
              <w:numPr>
                <w:ilvl w:val="0"/>
                <w:numId w:val="113"/>
              </w:numPr>
              <w:spacing w:line="276" w:lineRule="auto"/>
              <w:rPr>
                <w:lang w:val="el-GR"/>
              </w:rPr>
            </w:pPr>
            <w:r w:rsidRPr="00077620">
              <w:rPr>
                <w:lang w:val="el-GR"/>
              </w:rPr>
              <w:t xml:space="preserve">Προσαρμογή της βάσης που θα αναπτυχθεί στο πλαίσιο του παρόντος Έργου σε νέες απαιτήσεις που προκύπτουν από πιθανές τροποποιήσεις στην οργάνωση και τις λειτουργίες του Φορέα Λειτουργίας και σχετίζονται με το φυσικό αντικείμενο του παρόντος Έργου. </w:t>
            </w:r>
          </w:p>
          <w:p w14:paraId="547A5C10" w14:textId="77777777" w:rsidR="00BA53DB" w:rsidRPr="00077620" w:rsidRDefault="00BA53DB" w:rsidP="00042BED">
            <w:pPr>
              <w:pStyle w:val="aff"/>
              <w:numPr>
                <w:ilvl w:val="0"/>
                <w:numId w:val="113"/>
              </w:numPr>
              <w:spacing w:line="276" w:lineRule="auto"/>
              <w:rPr>
                <w:lang w:val="el-GR"/>
              </w:rPr>
            </w:pPr>
            <w:r w:rsidRPr="00077620">
              <w:rPr>
                <w:lang w:val="el-GR"/>
              </w:rPr>
              <w:t>Αναβάθμιση του συστήματος σε νέες εκδόσεις του λειτουργικού συστήματος ή του συστήματος διαχείρισης βάσεων δεδομένων στα οποία βασίζεται το σύστημα.</w:t>
            </w:r>
            <w:r>
              <w:rPr>
                <w:lang w:val="el-GR"/>
              </w:rPr>
              <w:t xml:space="preserve"> Το κόστος προμήθειας των νέων εκδόσεων δεν περιλαμβάνεται στο κόστος του έργου. </w:t>
            </w:r>
          </w:p>
          <w:p w14:paraId="752AB53D" w14:textId="77777777" w:rsidR="00BA53DB" w:rsidRPr="00077620" w:rsidRDefault="00BA53DB" w:rsidP="00042BED">
            <w:pPr>
              <w:pStyle w:val="aff"/>
              <w:numPr>
                <w:ilvl w:val="0"/>
                <w:numId w:val="113"/>
              </w:numPr>
              <w:spacing w:line="276" w:lineRule="auto"/>
              <w:rPr>
                <w:lang w:val="el-GR"/>
              </w:rPr>
            </w:pPr>
            <w:r w:rsidRPr="00077620">
              <w:rPr>
                <w:lang w:val="el-GR"/>
              </w:rPr>
              <w:t>Ενημέρωση των χειριστών του για τυχόν αλλαγές στη λειτουργικότητα του συστήματος.</w:t>
            </w:r>
          </w:p>
          <w:p w14:paraId="0277E6CA" w14:textId="77777777" w:rsidR="00BA53DB" w:rsidRPr="00077620" w:rsidRDefault="00BA53DB" w:rsidP="00042BED">
            <w:pPr>
              <w:rPr>
                <w:lang w:val="el-GR"/>
              </w:rPr>
            </w:pPr>
          </w:p>
          <w:p w14:paraId="4CDD9026" w14:textId="77777777" w:rsidR="00BA53DB" w:rsidRPr="00077620" w:rsidRDefault="00BA53DB" w:rsidP="00042BED">
            <w:pPr>
              <w:rPr>
                <w:lang w:val="el-GR"/>
              </w:rPr>
            </w:pPr>
            <w:r w:rsidRPr="00077620">
              <w:rPr>
                <w:lang w:val="el-GR"/>
              </w:rPr>
              <w:t>Για τις ανωτέρω Υπηρεσίες 1, 2 και 3 θα πρέπει να παραδοθούν τα αντίστοιχα Παραδοτέα όπως αυτά περιγράφονται στο Αντικείμενο του Έργου της παρούσας.</w:t>
            </w:r>
          </w:p>
          <w:p w14:paraId="6AEFE78F" w14:textId="77777777" w:rsidR="00BA53DB" w:rsidRPr="00077620" w:rsidRDefault="00BA53DB" w:rsidP="00042BED">
            <w:pPr>
              <w:rPr>
                <w:lang w:val="el-GR"/>
              </w:rPr>
            </w:pPr>
          </w:p>
          <w:p w14:paraId="10933D0E" w14:textId="77777777" w:rsidR="00BA53DB" w:rsidRPr="00056B11" w:rsidRDefault="00BA53DB" w:rsidP="00042BED">
            <w:pPr>
              <w:rPr>
                <w:lang w:val="el-GR"/>
              </w:rPr>
            </w:pPr>
            <w:r w:rsidRPr="00056B11">
              <w:rPr>
                <w:lang w:val="el-GR"/>
              </w:rPr>
              <w:t xml:space="preserve">ΑΝΑΜΕΝΟΜΕΝΑ ΠΑΡΑΔΟΤΕΑ / ΑΠΟΤΕΛΕΣΜΑΤΑΠΕΡΙΟΔΟΥ: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8"/>
              <w:gridCol w:w="5844"/>
            </w:tblGrid>
            <w:tr w:rsidR="00BA53DB" w:rsidRPr="001D2116" w14:paraId="604B3A7F" w14:textId="77777777" w:rsidTr="00042BED">
              <w:trPr>
                <w:trHeight w:val="113"/>
              </w:trPr>
              <w:tc>
                <w:tcPr>
                  <w:tcW w:w="9535" w:type="dxa"/>
                  <w:gridSpan w:val="2"/>
                  <w:shd w:val="clear" w:color="auto" w:fill="E6E6E6"/>
                </w:tcPr>
                <w:p w14:paraId="7B9A0F55" w14:textId="77777777" w:rsidR="00BA53DB" w:rsidRPr="00233616" w:rsidRDefault="00BA53DB" w:rsidP="00042BED">
                  <w:pPr>
                    <w:rPr>
                      <w:lang w:val="el-GR"/>
                    </w:rPr>
                  </w:pPr>
                  <w:r w:rsidRPr="00233616">
                    <w:rPr>
                      <w:b/>
                      <w:lang w:val="el-GR"/>
                    </w:rPr>
                    <w:t>Περίοδος</w:t>
                  </w:r>
                  <w:r>
                    <w:rPr>
                      <w:b/>
                      <w:lang w:val="el-GR"/>
                    </w:rPr>
                    <w:t xml:space="preserve"> </w:t>
                  </w:r>
                  <w:r w:rsidRPr="003B5A3A">
                    <w:rPr>
                      <w:b/>
                      <w:lang w:val="el-GR"/>
                    </w:rPr>
                    <w:t>Εγγύησης</w:t>
                  </w:r>
                  <w:r w:rsidRPr="00C907BA">
                    <w:rPr>
                      <w:b/>
                      <w:lang w:val="el-GR"/>
                    </w:rPr>
                    <w:t xml:space="preserve"> </w:t>
                  </w:r>
                  <w:r w:rsidRPr="00233616">
                    <w:rPr>
                      <w:lang w:val="el-GR"/>
                    </w:rPr>
                    <w:t>– Παραδοτέα (ελάχιστα):</w:t>
                  </w:r>
                </w:p>
              </w:tc>
            </w:tr>
            <w:tr w:rsidR="00BA53DB" w:rsidRPr="00274B25" w14:paraId="3980F3FA" w14:textId="77777777" w:rsidTr="00042BED">
              <w:trPr>
                <w:trHeight w:val="390"/>
              </w:trPr>
              <w:tc>
                <w:tcPr>
                  <w:tcW w:w="3595" w:type="dxa"/>
                  <w:shd w:val="clear" w:color="auto" w:fill="E6E6E6"/>
                  <w:vAlign w:val="center"/>
                </w:tcPr>
                <w:p w14:paraId="410FF579" w14:textId="77777777" w:rsidR="00BA53DB" w:rsidRPr="00056B11" w:rsidRDefault="00BA53DB" w:rsidP="00042BED">
                  <w:pPr>
                    <w:rPr>
                      <w:lang w:val="el-GR"/>
                    </w:rPr>
                  </w:pPr>
                  <w:r w:rsidRPr="00056B11">
                    <w:rPr>
                      <w:lang w:val="el-GR"/>
                    </w:rPr>
                    <w:t>Τίτλος Παραδοτέου</w:t>
                  </w:r>
                </w:p>
              </w:tc>
              <w:tc>
                <w:tcPr>
                  <w:tcW w:w="5940" w:type="dxa"/>
                  <w:shd w:val="clear" w:color="auto" w:fill="E6E6E6"/>
                  <w:vAlign w:val="center"/>
                </w:tcPr>
                <w:p w14:paraId="1C490CE8" w14:textId="77777777" w:rsidR="00BA53DB" w:rsidRPr="00056B11" w:rsidRDefault="00BA53DB" w:rsidP="00042BED">
                  <w:pPr>
                    <w:rPr>
                      <w:lang w:val="el-GR"/>
                    </w:rPr>
                  </w:pPr>
                  <w:r w:rsidRPr="00056B11">
                    <w:rPr>
                      <w:lang w:val="el-GR"/>
                    </w:rPr>
                    <w:t>Περιγραφή Παραδοτέου</w:t>
                  </w:r>
                </w:p>
              </w:tc>
            </w:tr>
            <w:tr w:rsidR="00BA53DB" w:rsidRPr="00274B25" w14:paraId="19802B0B" w14:textId="77777777" w:rsidTr="00042BED">
              <w:trPr>
                <w:trHeight w:val="390"/>
              </w:trPr>
              <w:tc>
                <w:tcPr>
                  <w:tcW w:w="3595" w:type="dxa"/>
                </w:tcPr>
                <w:p w14:paraId="231C938A" w14:textId="77777777" w:rsidR="00BA53DB" w:rsidRPr="00077620" w:rsidRDefault="00BA53DB" w:rsidP="00042BED">
                  <w:pPr>
                    <w:pStyle w:val="aff"/>
                    <w:numPr>
                      <w:ilvl w:val="0"/>
                      <w:numId w:val="115"/>
                    </w:numPr>
                    <w:spacing w:line="276" w:lineRule="auto"/>
                    <w:rPr>
                      <w:lang w:val="el-GR" w:eastAsia="en-US"/>
                    </w:rPr>
                  </w:pPr>
                  <w:r w:rsidRPr="00077620">
                    <w:rPr>
                      <w:lang w:val="el-GR" w:eastAsia="en-US"/>
                    </w:rPr>
                    <w:t>Υπηρεσίες υποστήριξης και αποκατάστασης βλαβών</w:t>
                  </w:r>
                </w:p>
              </w:tc>
              <w:tc>
                <w:tcPr>
                  <w:tcW w:w="5940" w:type="dxa"/>
                </w:tcPr>
                <w:p w14:paraId="1A54E72F" w14:textId="77777777" w:rsidR="00BA53DB" w:rsidRPr="00077620" w:rsidRDefault="00BA53DB" w:rsidP="00042BED">
                  <w:pPr>
                    <w:rPr>
                      <w:lang w:val="el-GR"/>
                    </w:rPr>
                  </w:pPr>
                  <w:r w:rsidRPr="00077620">
                    <w:rPr>
                      <w:lang w:val="el-GR"/>
                    </w:rPr>
                    <w:t>Τεύχος αποτύπωσης υπηρεσιών που θα περιλαμβάνει:</w:t>
                  </w:r>
                </w:p>
                <w:p w14:paraId="4635A594" w14:textId="77777777" w:rsidR="00BA53DB" w:rsidRPr="00077620" w:rsidRDefault="00BA53DB" w:rsidP="00042BED">
                  <w:pPr>
                    <w:pStyle w:val="aff"/>
                    <w:numPr>
                      <w:ilvl w:val="0"/>
                      <w:numId w:val="111"/>
                    </w:numPr>
                    <w:spacing w:line="276" w:lineRule="auto"/>
                    <w:rPr>
                      <w:lang w:val="el-GR"/>
                    </w:rPr>
                  </w:pPr>
                  <w:r w:rsidRPr="00077620">
                    <w:rPr>
                      <w:lang w:val="el-GR"/>
                    </w:rPr>
                    <w:t>Αναλυτικό Πρόγραμμα ενεργειών προληπτικής συντήρησης, που υποβάλλεται με την έναρξη της σχετικής περιόδου</w:t>
                  </w:r>
                </w:p>
                <w:p w14:paraId="131DFEC0" w14:textId="77777777" w:rsidR="00BA53DB" w:rsidRPr="00077620" w:rsidRDefault="00BA53DB" w:rsidP="00042BED">
                  <w:pPr>
                    <w:pStyle w:val="aff"/>
                    <w:numPr>
                      <w:ilvl w:val="0"/>
                      <w:numId w:val="111"/>
                    </w:numPr>
                    <w:spacing w:line="276" w:lineRule="auto"/>
                    <w:rPr>
                      <w:lang w:val="el-GR"/>
                    </w:rPr>
                  </w:pPr>
                  <w:r w:rsidRPr="00077620">
                    <w:rPr>
                      <w:lang w:val="el-GR"/>
                    </w:rPr>
                    <w:t>Αναλυτική Καταγραφή Πεπραγμένων Συντήρησης (Τακτικών – Έκτακτων Ενεργειών)</w:t>
                  </w:r>
                </w:p>
                <w:p w14:paraId="00C2D961" w14:textId="77777777" w:rsidR="00BA53DB" w:rsidRPr="00077620" w:rsidRDefault="00BA53DB" w:rsidP="00042BED">
                  <w:pPr>
                    <w:pStyle w:val="aff"/>
                    <w:numPr>
                      <w:ilvl w:val="0"/>
                      <w:numId w:val="111"/>
                    </w:numPr>
                    <w:spacing w:line="276" w:lineRule="auto"/>
                    <w:rPr>
                      <w:lang w:val="el-GR"/>
                    </w:rPr>
                  </w:pPr>
                  <w:r w:rsidRPr="00077620">
                    <w:rPr>
                      <w:lang w:val="el-GR"/>
                    </w:rPr>
                    <w:t xml:space="preserve">Τεκμηρίωση πρόσθετων προσαρμογών και παραμετροποιήσεων σε έτοιμο λογισμικό και εφαρμογών </w:t>
                  </w:r>
                </w:p>
                <w:p w14:paraId="4E1A189B" w14:textId="77777777" w:rsidR="00BA53DB" w:rsidRPr="00077620" w:rsidRDefault="00BA53DB" w:rsidP="00042BED">
                  <w:pPr>
                    <w:pStyle w:val="aff"/>
                    <w:numPr>
                      <w:ilvl w:val="0"/>
                      <w:numId w:val="111"/>
                    </w:numPr>
                    <w:spacing w:line="276" w:lineRule="auto"/>
                    <w:rPr>
                      <w:lang w:val="el-GR"/>
                    </w:rPr>
                  </w:pPr>
                  <w:r w:rsidRPr="00077620">
                    <w:rPr>
                      <w:lang w:val="el-GR"/>
                    </w:rPr>
                    <w:t>Παράδοση αντιτύπων όλων των μεταβολών ή επανεκδόσεων ή τροποποιήσεων των εγχειριδίων του έτοιμου λογισμικού και εφαρμογής/ών</w:t>
                  </w:r>
                </w:p>
                <w:p w14:paraId="5A2EDF41" w14:textId="77777777" w:rsidR="00BA53DB" w:rsidRPr="00077620" w:rsidRDefault="00BA53DB" w:rsidP="00042BED">
                  <w:pPr>
                    <w:pStyle w:val="aff"/>
                    <w:numPr>
                      <w:ilvl w:val="0"/>
                      <w:numId w:val="111"/>
                    </w:numPr>
                    <w:spacing w:line="276" w:lineRule="auto"/>
                    <w:rPr>
                      <w:lang w:val="el-GR"/>
                    </w:rPr>
                  </w:pPr>
                  <w:r w:rsidRPr="00077620">
                    <w:rPr>
                      <w:lang w:val="el-GR"/>
                    </w:rPr>
                    <w:t>Τεκμηρίωση εγκαταστάσεων νέων εκδόσεων έτοιμου λογισμικού και εφαρμογής/ών</w:t>
                  </w:r>
                </w:p>
                <w:p w14:paraId="5337A9F6" w14:textId="77777777" w:rsidR="00BA53DB" w:rsidRPr="00274B25" w:rsidRDefault="00BA53DB" w:rsidP="00042BED">
                  <w:pPr>
                    <w:pStyle w:val="aff"/>
                    <w:numPr>
                      <w:ilvl w:val="0"/>
                      <w:numId w:val="111"/>
                    </w:numPr>
                    <w:spacing w:line="276" w:lineRule="auto"/>
                  </w:pPr>
                  <w:r w:rsidRPr="00274B25">
                    <w:t>Έκθεση αξιολόγησης</w:t>
                  </w:r>
                  <w:r>
                    <w:rPr>
                      <w:lang w:val="el-GR"/>
                    </w:rPr>
                    <w:t xml:space="preserve"> </w:t>
                  </w:r>
                  <w:r w:rsidRPr="00274B25">
                    <w:t>Περιόδου</w:t>
                  </w:r>
                </w:p>
              </w:tc>
            </w:tr>
          </w:tbl>
          <w:p w14:paraId="65001551" w14:textId="77777777" w:rsidR="00BA53DB" w:rsidRPr="00274B25" w:rsidRDefault="00BA53DB" w:rsidP="00042BED">
            <w:pPr>
              <w:rPr>
                <w:highlight w:val="yellow"/>
                <w:lang w:eastAsia="en-US"/>
              </w:rPr>
            </w:pPr>
          </w:p>
        </w:tc>
      </w:tr>
    </w:tbl>
    <w:p w14:paraId="346C38C9" w14:textId="77777777" w:rsidR="00BA53DB" w:rsidRPr="00EF2204" w:rsidRDefault="00BA53DB" w:rsidP="00BA53DB"/>
    <w:p w14:paraId="36CB3C08" w14:textId="77777777" w:rsidR="00BA53DB" w:rsidRDefault="00BA53DB" w:rsidP="00BA53DB">
      <w:pPr>
        <w:rPr>
          <w:lang w:val="el-GR"/>
        </w:rPr>
      </w:pPr>
    </w:p>
    <w:p w14:paraId="2DCABD8C" w14:textId="77777777" w:rsidR="00BA53DB" w:rsidRDefault="00BA53DB" w:rsidP="00BA53DB">
      <w:pPr>
        <w:rPr>
          <w:lang w:val="el-GR"/>
        </w:rPr>
      </w:pPr>
    </w:p>
    <w:p w14:paraId="1D793242" w14:textId="77777777" w:rsidR="0088655F" w:rsidRPr="00B45578" w:rsidRDefault="0088655F" w:rsidP="00B45578">
      <w:pPr>
        <w:pStyle w:val="4"/>
        <w:numPr>
          <w:ilvl w:val="2"/>
          <w:numId w:val="323"/>
        </w:numPr>
        <w:rPr>
          <w:rFonts w:cs="Tahoma"/>
          <w:szCs w:val="22"/>
          <w:lang w:val="el-GR"/>
        </w:rPr>
      </w:pPr>
      <w:bookmarkStart w:id="804" w:name="_Toc126148102"/>
      <w:bookmarkStart w:id="805" w:name="_Toc126580739"/>
      <w:bookmarkStart w:id="806" w:name="_Toc126581002"/>
      <w:bookmarkStart w:id="807" w:name="_Toc126581264"/>
      <w:bookmarkStart w:id="808" w:name="_Toc127178547"/>
      <w:bookmarkStart w:id="809" w:name="_Toc126148103"/>
      <w:bookmarkStart w:id="810" w:name="_Toc126580740"/>
      <w:bookmarkStart w:id="811" w:name="_Toc126581003"/>
      <w:bookmarkStart w:id="812" w:name="_Toc126581265"/>
      <w:bookmarkStart w:id="813" w:name="_Toc127178548"/>
      <w:bookmarkStart w:id="814" w:name="_Toc126148104"/>
      <w:bookmarkStart w:id="815" w:name="_Toc126580741"/>
      <w:bookmarkStart w:id="816" w:name="_Toc126581004"/>
      <w:bookmarkStart w:id="817" w:name="_Toc126581266"/>
      <w:bookmarkStart w:id="818" w:name="_Toc127178549"/>
      <w:bookmarkStart w:id="819" w:name="_Toc126148105"/>
      <w:bookmarkStart w:id="820" w:name="_Toc126580742"/>
      <w:bookmarkStart w:id="821" w:name="_Toc126581005"/>
      <w:bookmarkStart w:id="822" w:name="_Toc126581267"/>
      <w:bookmarkStart w:id="823" w:name="_Toc127178550"/>
      <w:bookmarkStart w:id="824" w:name="_Toc126148120"/>
      <w:bookmarkStart w:id="825" w:name="_Toc126580757"/>
      <w:bookmarkStart w:id="826" w:name="_Toc126581020"/>
      <w:bookmarkStart w:id="827" w:name="_Toc126581282"/>
      <w:bookmarkStart w:id="828" w:name="_Toc127178565"/>
      <w:bookmarkStart w:id="829" w:name="_Toc104101556"/>
      <w:bookmarkStart w:id="830" w:name="_Toc104101731"/>
      <w:bookmarkStart w:id="831" w:name="_Toc104101906"/>
      <w:bookmarkStart w:id="832" w:name="_Toc104102081"/>
      <w:bookmarkStart w:id="833" w:name="_Toc104100343"/>
      <w:bookmarkStart w:id="834" w:name="_Toc104100516"/>
      <w:bookmarkStart w:id="835" w:name="_Toc104100689"/>
      <w:bookmarkStart w:id="836" w:name="_Toc104100862"/>
      <w:bookmarkStart w:id="837" w:name="_Toc104101035"/>
      <w:bookmarkStart w:id="838" w:name="_Toc104101210"/>
      <w:bookmarkStart w:id="839" w:name="_Toc104101384"/>
      <w:bookmarkStart w:id="840" w:name="_Toc104101558"/>
      <w:bookmarkStart w:id="841" w:name="_Toc104101733"/>
      <w:bookmarkStart w:id="842" w:name="_Toc104101908"/>
      <w:bookmarkStart w:id="843" w:name="_Toc104102083"/>
      <w:bookmarkStart w:id="844" w:name="_Toc104101560"/>
      <w:bookmarkStart w:id="845" w:name="_Toc104101735"/>
      <w:bookmarkStart w:id="846" w:name="_Toc104101910"/>
      <w:bookmarkStart w:id="847" w:name="_Toc104102085"/>
      <w:bookmarkStart w:id="848" w:name="_Ref236033114"/>
      <w:bookmarkStart w:id="849" w:name="_Ref236033117"/>
      <w:bookmarkStart w:id="850" w:name="_Toc326758130"/>
      <w:bookmarkStart w:id="851" w:name="_Toc336003295"/>
      <w:bookmarkStart w:id="852" w:name="_Toc373144221"/>
      <w:bookmarkStart w:id="853" w:name="_Toc45706995"/>
      <w:bookmarkStart w:id="854" w:name="_Toc46478280"/>
      <w:bookmarkStart w:id="855" w:name="_Toc128059005"/>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r w:rsidRPr="00B45578">
        <w:rPr>
          <w:rFonts w:cs="Tahoma"/>
          <w:szCs w:val="22"/>
          <w:lang w:val="el-GR"/>
        </w:rPr>
        <w:t>Υπηρεσίες Περιόδου Συντήρησης</w:t>
      </w:r>
      <w:bookmarkEnd w:id="848"/>
      <w:bookmarkEnd w:id="849"/>
      <w:bookmarkEnd w:id="850"/>
      <w:bookmarkEnd w:id="851"/>
      <w:bookmarkEnd w:id="852"/>
      <w:bookmarkEnd w:id="853"/>
      <w:bookmarkEnd w:id="854"/>
      <w:bookmarkEnd w:id="855"/>
    </w:p>
    <w:p w14:paraId="4D89C007" w14:textId="77777777" w:rsidR="0088655F" w:rsidRPr="00274B25" w:rsidRDefault="0088655F" w:rsidP="0088655F">
      <w:pPr>
        <w:spacing w:before="120"/>
        <w:rPr>
          <w:lang w:val="el-GR"/>
        </w:rPr>
      </w:pPr>
      <w:r w:rsidRPr="00274B25">
        <w:rPr>
          <w:lang w:val="el-GR"/>
        </w:rPr>
        <w:t>Κατά την Περίοδο Συντήρησης, ο Ανάδοχος υποχρεούται να παρέχει τις εξής υπηρεσίες: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88655F" w:rsidRPr="00274B25" w14:paraId="050CFE62" w14:textId="77777777" w:rsidTr="000E0B6C">
        <w:tc>
          <w:tcPr>
            <w:tcW w:w="9828" w:type="dxa"/>
            <w:shd w:val="clear" w:color="auto" w:fill="auto"/>
          </w:tcPr>
          <w:p w14:paraId="3898B345" w14:textId="77777777" w:rsidR="0088655F" w:rsidRPr="00274B25" w:rsidRDefault="0088655F" w:rsidP="000E0B6C">
            <w:pPr>
              <w:spacing w:before="120" w:after="60"/>
              <w:rPr>
                <w:b/>
                <w:u w:val="single"/>
                <w:lang w:val="el-GR"/>
              </w:rPr>
            </w:pPr>
            <w:r w:rsidRPr="00274B25">
              <w:rPr>
                <w:b/>
                <w:u w:val="single"/>
                <w:lang w:val="el-GR"/>
              </w:rPr>
              <w:t>ΑΝΤΙΚΕΙΜΕΝΟ / ΠΕΡΙΕΧΟΜΕΝΟ ΠΕΡΙΟΔΟΥ:</w:t>
            </w:r>
          </w:p>
          <w:p w14:paraId="55223907" w14:textId="77777777" w:rsidR="0088655F" w:rsidRPr="00274B25" w:rsidRDefault="0088655F" w:rsidP="000E0B6C">
            <w:pPr>
              <w:shd w:val="clear" w:color="auto" w:fill="FFFFFF"/>
              <w:spacing w:before="120" w:after="60"/>
              <w:rPr>
                <w:b/>
                <w:u w:val="single"/>
                <w:lang w:val="el-GR"/>
              </w:rPr>
            </w:pPr>
            <w:r w:rsidRPr="00274B25">
              <w:rPr>
                <w:b/>
                <w:lang w:val="el-GR"/>
              </w:rPr>
              <w:t xml:space="preserve">ΣΥΝΤΗΡΗΣΗ ΕΤΟΙΜΟΥ ΛΟΓΙΣΜΙΚΟΥ ή ΑΛΛΟΥ ΛΟΓΙΣΜΙΚΟΥ εφόσον έχει παραδοθεί στο πλαίσιο της παρούσας </w:t>
            </w:r>
          </w:p>
          <w:p w14:paraId="1CF2AF04" w14:textId="77777777" w:rsidR="0088655F" w:rsidRPr="00274B25" w:rsidRDefault="0088655F" w:rsidP="00B45578">
            <w:pPr>
              <w:numPr>
                <w:ilvl w:val="0"/>
                <w:numId w:val="359"/>
              </w:numPr>
              <w:suppressAutoHyphens w:val="0"/>
              <w:spacing w:before="120"/>
              <w:rPr>
                <w:lang w:val="el-GR"/>
              </w:rPr>
            </w:pPr>
            <w:r w:rsidRPr="00274B25">
              <w:rPr>
                <w:lang w:val="el-GR"/>
              </w:rPr>
              <w:t xml:space="preserve">Διασφάλιση καλής λειτουργίας έτοιμου λογισμικού. </w:t>
            </w:r>
          </w:p>
          <w:p w14:paraId="2530EE64" w14:textId="0C576184" w:rsidR="0088655F" w:rsidRPr="00274B25" w:rsidRDefault="0088655F" w:rsidP="00B45578">
            <w:pPr>
              <w:numPr>
                <w:ilvl w:val="0"/>
                <w:numId w:val="359"/>
              </w:numPr>
              <w:suppressAutoHyphens w:val="0"/>
              <w:spacing w:beforeLines="60" w:before="144" w:after="0"/>
              <w:rPr>
                <w:lang w:val="el-GR"/>
              </w:rPr>
            </w:pPr>
            <w:r w:rsidRPr="00274B25">
              <w:rPr>
                <w:lang w:val="el-GR"/>
              </w:rPr>
              <w:t xml:space="preserve">Εντοπισμός αιτιών βλαβών/ δυσλειτουργιών και αποκατάσταση. 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 (βλ. παρ. </w:t>
            </w:r>
            <w:r w:rsidRPr="00EF2204">
              <w:rPr>
                <w:b/>
                <w:bCs/>
              </w:rPr>
              <w:fldChar w:fldCharType="begin"/>
            </w:r>
            <w:r w:rsidRPr="00EF2204">
              <w:rPr>
                <w:b/>
                <w:bCs/>
                <w:lang w:val="el-GR"/>
              </w:rPr>
              <w:instrText xml:space="preserve"> REF _Ref55388072 \r \h </w:instrText>
            </w:r>
            <w:r w:rsidRPr="003329FF">
              <w:rPr>
                <w:b/>
                <w:bCs/>
                <w:lang w:val="el-GR"/>
              </w:rPr>
              <w:instrText xml:space="preserve"> \* </w:instrText>
            </w:r>
            <w:r>
              <w:rPr>
                <w:b/>
                <w:bCs/>
              </w:rPr>
              <w:instrText>MERGEFORMAT</w:instrText>
            </w:r>
            <w:r w:rsidRPr="003329FF">
              <w:rPr>
                <w:b/>
                <w:bCs/>
                <w:lang w:val="el-GR"/>
              </w:rPr>
              <w:instrText xml:space="preserve"> </w:instrText>
            </w:r>
            <w:r w:rsidRPr="00EF2204">
              <w:rPr>
                <w:b/>
                <w:bCs/>
              </w:rPr>
            </w:r>
            <w:r w:rsidRPr="00EF2204">
              <w:rPr>
                <w:b/>
                <w:bCs/>
              </w:rPr>
              <w:fldChar w:fldCharType="separate"/>
            </w:r>
            <w:r w:rsidR="006F324D">
              <w:rPr>
                <w:b/>
                <w:bCs/>
                <w:cs/>
                <w:lang w:val="el-GR"/>
              </w:rPr>
              <w:t>‎</w:t>
            </w:r>
            <w:r w:rsidR="006F324D">
              <w:rPr>
                <w:b/>
                <w:bCs/>
                <w:lang w:val="el-GR"/>
              </w:rPr>
              <w:t>7.3.3</w:t>
            </w:r>
            <w:r w:rsidRPr="00EF2204">
              <w:rPr>
                <w:b/>
                <w:bCs/>
              </w:rPr>
              <w:fldChar w:fldCharType="end"/>
            </w:r>
            <w:r w:rsidRPr="00274B25">
              <w:rPr>
                <w:lang w:val="el-GR"/>
              </w:rPr>
              <w:t xml:space="preserve">)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 </w:t>
            </w:r>
            <w:r w:rsidRPr="0088655F">
              <w:rPr>
                <w:b/>
                <w:bCs/>
                <w:lang w:val="el-GR"/>
              </w:rPr>
              <w:fldChar w:fldCharType="begin"/>
            </w:r>
            <w:r w:rsidRPr="00EF2204">
              <w:rPr>
                <w:b/>
                <w:bCs/>
                <w:lang w:val="el-GR"/>
              </w:rPr>
              <w:instrText xml:space="preserve"> REF _Ref55388072 \r \h  \* MERGEFORMAT </w:instrText>
            </w:r>
            <w:r w:rsidRPr="0088655F">
              <w:rPr>
                <w:b/>
                <w:bCs/>
                <w:lang w:val="el-GR"/>
              </w:rPr>
            </w:r>
            <w:r w:rsidRPr="0088655F">
              <w:rPr>
                <w:b/>
                <w:bCs/>
                <w:lang w:val="el-GR"/>
              </w:rPr>
              <w:fldChar w:fldCharType="separate"/>
            </w:r>
            <w:r w:rsidR="006F324D">
              <w:rPr>
                <w:b/>
                <w:bCs/>
                <w:cs/>
                <w:lang w:val="el-GR"/>
              </w:rPr>
              <w:t>‎</w:t>
            </w:r>
            <w:r w:rsidR="006F324D">
              <w:rPr>
                <w:b/>
                <w:bCs/>
                <w:lang w:val="el-GR"/>
              </w:rPr>
              <w:t>7.3.3</w:t>
            </w:r>
            <w:r w:rsidRPr="0088655F">
              <w:rPr>
                <w:b/>
                <w:bCs/>
                <w:lang w:val="el-GR"/>
              </w:rPr>
              <w:fldChar w:fldCharType="end"/>
            </w:r>
            <w:r w:rsidRPr="0088655F">
              <w:rPr>
                <w:b/>
                <w:bCs/>
                <w:lang w:val="el-GR"/>
              </w:rPr>
              <w:t xml:space="preserve"> </w:t>
            </w:r>
            <w:r w:rsidRPr="0088655F">
              <w:rPr>
                <w:b/>
                <w:bCs/>
                <w:lang w:val="el-GR"/>
              </w:rPr>
              <w:fldChar w:fldCharType="begin"/>
            </w:r>
            <w:r w:rsidRPr="0088655F">
              <w:rPr>
                <w:b/>
                <w:bCs/>
                <w:lang w:val="el-GR"/>
              </w:rPr>
              <w:instrText xml:space="preserve"> REF _Ref55388072 \h </w:instrText>
            </w:r>
            <w:r w:rsidRPr="00EF2204">
              <w:rPr>
                <w:b/>
                <w:bCs/>
                <w:lang w:val="el-GR"/>
              </w:rPr>
              <w:instrText xml:space="preserve"> \* MERGEFORMAT </w:instrText>
            </w:r>
            <w:r w:rsidRPr="0088655F">
              <w:rPr>
                <w:b/>
                <w:bCs/>
                <w:lang w:val="el-GR"/>
              </w:rPr>
            </w:r>
            <w:r w:rsidRPr="0088655F">
              <w:rPr>
                <w:b/>
                <w:bCs/>
                <w:lang w:val="el-GR"/>
              </w:rPr>
              <w:fldChar w:fldCharType="separate"/>
            </w:r>
            <w:r w:rsidR="006F324D" w:rsidRPr="006F324D">
              <w:rPr>
                <w:rFonts w:eastAsia="SimSun"/>
                <w:b/>
                <w:bCs/>
                <w:lang w:val="el-GR"/>
              </w:rPr>
              <w:t>Τήρηση Εγγυημένου Επιπέδου Υπηρεσιών – Ρήτρες</w:t>
            </w:r>
            <w:r w:rsidRPr="0088655F">
              <w:rPr>
                <w:b/>
                <w:bCs/>
                <w:lang w:val="el-GR"/>
              </w:rPr>
              <w:fldChar w:fldCharType="end"/>
            </w:r>
            <w:r w:rsidRPr="00274B25">
              <w:rPr>
                <w:lang w:val="el-GR"/>
              </w:rPr>
              <w:t>, επιβάλλονται οι προβλεπόμενες ρήτρες.</w:t>
            </w:r>
          </w:p>
          <w:p w14:paraId="6136462C" w14:textId="77777777" w:rsidR="0088655F" w:rsidRPr="00274B25" w:rsidRDefault="0088655F" w:rsidP="00B45578">
            <w:pPr>
              <w:numPr>
                <w:ilvl w:val="0"/>
                <w:numId w:val="359"/>
              </w:numPr>
              <w:suppressAutoHyphens w:val="0"/>
              <w:spacing w:beforeLines="60" w:before="144" w:after="0"/>
              <w:rPr>
                <w:lang w:val="el-GR"/>
              </w:rPr>
            </w:pPr>
            <w:r w:rsidRPr="00274B25">
              <w:rPr>
                <w:lang w:val="el-GR"/>
              </w:rPr>
              <w:t xml:space="preserve">Βελτιστοποιήσεις στη δομή της βάσης, έτσι ώστε να εξασφαλίζεται η βέλτιστη απόδοση του συστήματος. </w:t>
            </w:r>
          </w:p>
          <w:p w14:paraId="7A2EE9A3" w14:textId="77777777" w:rsidR="0088655F" w:rsidRPr="00274B25" w:rsidRDefault="0088655F" w:rsidP="00B45578">
            <w:pPr>
              <w:numPr>
                <w:ilvl w:val="0"/>
                <w:numId w:val="359"/>
              </w:numPr>
              <w:suppressAutoHyphens w:val="0"/>
              <w:spacing w:beforeLines="60" w:before="144" w:after="0"/>
              <w:rPr>
                <w:lang w:val="el-GR"/>
              </w:rPr>
            </w:pPr>
            <w:r w:rsidRPr="00274B25">
              <w:rPr>
                <w:lang w:val="el-GR"/>
              </w:rPr>
              <w:t xml:space="preserve">Παράδοση – εγκατάσταση τυχόν βελτιωτικών εκδόσεων λογισμικού, μετά από έγκριση της ΕΠΕ. </w:t>
            </w:r>
          </w:p>
          <w:p w14:paraId="74C60261" w14:textId="77777777" w:rsidR="0088655F" w:rsidRPr="00274B25" w:rsidRDefault="0088655F" w:rsidP="00B45578">
            <w:pPr>
              <w:numPr>
                <w:ilvl w:val="0"/>
                <w:numId w:val="359"/>
              </w:numPr>
              <w:suppressAutoHyphens w:val="0"/>
              <w:spacing w:beforeLines="60" w:before="144" w:after="0"/>
              <w:rPr>
                <w:lang w:val="el-GR"/>
              </w:rPr>
            </w:pPr>
            <w:r w:rsidRPr="00274B25">
              <w:rPr>
                <w:lang w:val="el-GR"/>
              </w:rPr>
              <w:t xml:space="preserve">Εξασφάλιση ορθής λειτουργίας όλων των </w:t>
            </w:r>
            <w:r w:rsidRPr="00274B25">
              <w:t>customizations</w:t>
            </w:r>
            <w:r w:rsidRPr="00274B25">
              <w:rPr>
                <w:lang w:val="el-GR"/>
              </w:rPr>
              <w:t>, διεπαφών με άλλα συστήματα, κ.λπ., με τις βελτιωτικές εκδόσεις.</w:t>
            </w:r>
          </w:p>
          <w:p w14:paraId="6B56404B" w14:textId="77777777" w:rsidR="0088655F" w:rsidRPr="00274B25" w:rsidRDefault="0088655F" w:rsidP="00B45578">
            <w:pPr>
              <w:numPr>
                <w:ilvl w:val="0"/>
                <w:numId w:val="359"/>
              </w:numPr>
              <w:suppressAutoHyphens w:val="0"/>
              <w:spacing w:beforeLines="60" w:before="144" w:after="0"/>
              <w:rPr>
                <w:lang w:val="el-GR"/>
              </w:rPr>
            </w:pPr>
            <w:r w:rsidRPr="00274B25">
              <w:rPr>
                <w:lang w:val="el-GR"/>
              </w:rPr>
              <w:t>Παράδοση αντιτύπων όλων των μεταβολών ή των επανεκδόσεων ή τροποποιήσεων των εγχειριδίων λογισμικού.</w:t>
            </w:r>
          </w:p>
          <w:p w14:paraId="66ED5D3A" w14:textId="77777777" w:rsidR="0088655F" w:rsidRPr="00274B25" w:rsidRDefault="0088655F" w:rsidP="00B45578">
            <w:pPr>
              <w:numPr>
                <w:ilvl w:val="0"/>
                <w:numId w:val="359"/>
              </w:numPr>
              <w:suppressAutoHyphens w:val="0"/>
              <w:spacing w:beforeLines="60" w:before="144" w:after="0"/>
              <w:rPr>
                <w:lang w:val="el-GR"/>
              </w:rPr>
            </w:pPr>
            <w:r w:rsidRPr="00274B25">
              <w:rPr>
                <w:lang w:val="el-GR"/>
              </w:rPr>
              <w:t>Χρήση του Συστήματος Διαχείρισης Αιτημάτων Έργων (</w:t>
            </w:r>
            <w:r w:rsidRPr="00274B25">
              <w:t>Ticket</w:t>
            </w:r>
            <w:r w:rsidRPr="00274B25">
              <w:rPr>
                <w:lang w:val="el-GR"/>
              </w:rPr>
              <w:t xml:space="preserve"> </w:t>
            </w:r>
            <w:r w:rsidRPr="00274B25">
              <w:t>Management</w:t>
            </w:r>
            <w:r w:rsidRPr="00274B25">
              <w:rPr>
                <w:lang w:val="el-GR"/>
              </w:rPr>
              <w:t xml:space="preserve"> </w:t>
            </w:r>
            <w:r w:rsidRPr="00274B25">
              <w:t>System</w:t>
            </w:r>
            <w:r w:rsidRPr="00274B25">
              <w:rPr>
                <w:lang w:val="el-GR"/>
              </w:rPr>
              <w:t>) της Αναθέτουσας Αρχής από τον Ανάδοχο.</w:t>
            </w:r>
          </w:p>
          <w:p w14:paraId="3B1E6E23" w14:textId="77777777" w:rsidR="0088655F" w:rsidRPr="00274B25" w:rsidRDefault="0088655F" w:rsidP="000E0B6C">
            <w:pPr>
              <w:spacing w:before="120" w:after="0"/>
              <w:rPr>
                <w:lang w:val="el-GR"/>
              </w:rPr>
            </w:pPr>
          </w:p>
          <w:p w14:paraId="1973F60E" w14:textId="77777777" w:rsidR="0088655F" w:rsidRPr="00274B25" w:rsidRDefault="0088655F" w:rsidP="000E0B6C">
            <w:pPr>
              <w:spacing w:before="120" w:after="60"/>
              <w:rPr>
                <w:b/>
                <w:u w:val="single"/>
              </w:rPr>
            </w:pPr>
            <w:r w:rsidRPr="00274B25">
              <w:rPr>
                <w:b/>
              </w:rPr>
              <w:t>ΣΥΝΤΗΡΗΣΗ ΕΦΑΡΜΟΓΗΣ/ΩΝ</w:t>
            </w:r>
          </w:p>
          <w:p w14:paraId="10B3398D" w14:textId="77777777" w:rsidR="0088655F" w:rsidRPr="00274B25" w:rsidRDefault="0088655F" w:rsidP="00BC6D27">
            <w:pPr>
              <w:numPr>
                <w:ilvl w:val="0"/>
                <w:numId w:val="376"/>
              </w:numPr>
              <w:suppressAutoHyphens w:val="0"/>
              <w:spacing w:before="120"/>
              <w:rPr>
                <w:lang w:val="el-GR"/>
              </w:rPr>
            </w:pPr>
            <w:r w:rsidRPr="00274B25">
              <w:rPr>
                <w:lang w:val="el-GR"/>
              </w:rPr>
              <w:t xml:space="preserve">Διασφάλιση καλής λειτουργίας εφαρμογής/ών. </w:t>
            </w:r>
          </w:p>
          <w:p w14:paraId="46B38E1E" w14:textId="39F3662C" w:rsidR="0088655F" w:rsidRPr="00274B25" w:rsidRDefault="0088655F" w:rsidP="00BC6D27">
            <w:pPr>
              <w:numPr>
                <w:ilvl w:val="0"/>
                <w:numId w:val="376"/>
              </w:numPr>
              <w:suppressAutoHyphens w:val="0"/>
              <w:spacing w:beforeLines="60" w:before="144" w:after="0"/>
              <w:rPr>
                <w:lang w:val="el-GR"/>
              </w:rPr>
            </w:pPr>
            <w:r w:rsidRPr="00274B25">
              <w:rPr>
                <w:lang w:val="el-GR"/>
              </w:rPr>
              <w:t>Αποκατάσταση ανωμαλιών λειτουργίας (</w:t>
            </w:r>
            <w:r w:rsidRPr="00274B25">
              <w:t>bugs</w:t>
            </w:r>
            <w:r w:rsidRPr="00274B25">
              <w:rPr>
                <w:lang w:val="el-GR"/>
              </w:rPr>
              <w:t>) της/ων εφαρμογής/ών. Κατόπιν έγγραφης ειδοποίησης από τον Φορέα Λειτουργίας, ο Ανάδοχος είναι υποχρεωμένος να επιλύει τα προβλήματα εντός χρονικού διαστήματος από την αναγγελία (βλ. παρ.</w:t>
            </w:r>
            <w:r w:rsidRPr="00274B25">
              <w:rPr>
                <w:b/>
                <w:lang w:val="el-GR"/>
              </w:rPr>
              <w:t xml:space="preserve"> </w:t>
            </w:r>
            <w:r w:rsidRPr="0088655F">
              <w:rPr>
                <w:b/>
                <w:bCs/>
                <w:lang w:val="el-GR"/>
              </w:rPr>
              <w:fldChar w:fldCharType="begin"/>
            </w:r>
            <w:r w:rsidRPr="006E6191">
              <w:rPr>
                <w:b/>
                <w:bCs/>
                <w:lang w:val="el-GR"/>
              </w:rPr>
              <w:instrText xml:space="preserve"> REF _Ref55388072 \r \h  \* MERGEFORMAT </w:instrText>
            </w:r>
            <w:r w:rsidRPr="0088655F">
              <w:rPr>
                <w:b/>
                <w:bCs/>
                <w:lang w:val="el-GR"/>
              </w:rPr>
            </w:r>
            <w:r w:rsidRPr="0088655F">
              <w:rPr>
                <w:b/>
                <w:bCs/>
                <w:lang w:val="el-GR"/>
              </w:rPr>
              <w:fldChar w:fldCharType="separate"/>
            </w:r>
            <w:r w:rsidR="006F324D">
              <w:rPr>
                <w:b/>
                <w:bCs/>
                <w:cs/>
                <w:lang w:val="el-GR"/>
              </w:rPr>
              <w:t>‎</w:t>
            </w:r>
            <w:r w:rsidR="006F324D">
              <w:rPr>
                <w:b/>
                <w:bCs/>
                <w:lang w:val="el-GR"/>
              </w:rPr>
              <w:t>7.3.3</w:t>
            </w:r>
            <w:r w:rsidRPr="0088655F">
              <w:rPr>
                <w:b/>
                <w:bCs/>
                <w:lang w:val="el-GR"/>
              </w:rPr>
              <w:fldChar w:fldCharType="end"/>
            </w:r>
            <w:r w:rsidRPr="0088655F">
              <w:rPr>
                <w:b/>
                <w:bCs/>
                <w:lang w:val="el-GR"/>
              </w:rPr>
              <w:t xml:space="preserve"> </w:t>
            </w:r>
            <w:r w:rsidRPr="00274B25">
              <w:rPr>
                <w:lang w:val="el-GR"/>
              </w:rPr>
              <w:t>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w:t>
            </w:r>
            <w:r w:rsidRPr="00274B25">
              <w:rPr>
                <w:b/>
                <w:lang w:val="el-GR"/>
              </w:rPr>
              <w:t xml:space="preserve"> </w:t>
            </w:r>
            <w:r w:rsidRPr="0088655F">
              <w:rPr>
                <w:b/>
                <w:bCs/>
                <w:lang w:val="el-GR"/>
              </w:rPr>
              <w:fldChar w:fldCharType="begin"/>
            </w:r>
            <w:r w:rsidRPr="006E6191">
              <w:rPr>
                <w:b/>
                <w:bCs/>
                <w:lang w:val="el-GR"/>
              </w:rPr>
              <w:instrText xml:space="preserve"> REF _Ref55388072 \r \h  \* MERGEFORMAT </w:instrText>
            </w:r>
            <w:r w:rsidRPr="0088655F">
              <w:rPr>
                <w:b/>
                <w:bCs/>
                <w:lang w:val="el-GR"/>
              </w:rPr>
            </w:r>
            <w:r w:rsidRPr="0088655F">
              <w:rPr>
                <w:b/>
                <w:bCs/>
                <w:lang w:val="el-GR"/>
              </w:rPr>
              <w:fldChar w:fldCharType="separate"/>
            </w:r>
            <w:r w:rsidR="006F324D">
              <w:rPr>
                <w:b/>
                <w:bCs/>
                <w:cs/>
                <w:lang w:val="el-GR"/>
              </w:rPr>
              <w:t>‎</w:t>
            </w:r>
            <w:r w:rsidR="006F324D">
              <w:rPr>
                <w:b/>
                <w:bCs/>
                <w:lang w:val="el-GR"/>
              </w:rPr>
              <w:t>7.3.3</w:t>
            </w:r>
            <w:r w:rsidRPr="0088655F">
              <w:rPr>
                <w:b/>
                <w:bCs/>
                <w:lang w:val="el-GR"/>
              </w:rPr>
              <w:fldChar w:fldCharType="end"/>
            </w:r>
            <w:r w:rsidRPr="0088655F">
              <w:rPr>
                <w:b/>
                <w:bCs/>
                <w:lang w:val="el-GR"/>
              </w:rPr>
              <w:t xml:space="preserve"> </w:t>
            </w:r>
            <w:r w:rsidRPr="0088655F">
              <w:rPr>
                <w:b/>
                <w:bCs/>
                <w:lang w:val="el-GR"/>
              </w:rPr>
              <w:fldChar w:fldCharType="begin"/>
            </w:r>
            <w:r w:rsidRPr="0088655F">
              <w:rPr>
                <w:b/>
                <w:bCs/>
                <w:lang w:val="el-GR"/>
              </w:rPr>
              <w:instrText xml:space="preserve"> REF _Ref55388072 \h </w:instrText>
            </w:r>
            <w:r w:rsidRPr="006E6191">
              <w:rPr>
                <w:b/>
                <w:bCs/>
                <w:lang w:val="el-GR"/>
              </w:rPr>
              <w:instrText xml:space="preserve"> \* MERGEFORMAT </w:instrText>
            </w:r>
            <w:r w:rsidRPr="0088655F">
              <w:rPr>
                <w:b/>
                <w:bCs/>
                <w:lang w:val="el-GR"/>
              </w:rPr>
            </w:r>
            <w:r w:rsidRPr="0088655F">
              <w:rPr>
                <w:b/>
                <w:bCs/>
                <w:lang w:val="el-GR"/>
              </w:rPr>
              <w:fldChar w:fldCharType="separate"/>
            </w:r>
            <w:r w:rsidR="006F324D" w:rsidRPr="006F324D">
              <w:rPr>
                <w:rFonts w:eastAsia="SimSun"/>
                <w:b/>
                <w:bCs/>
                <w:lang w:val="el-GR"/>
              </w:rPr>
              <w:t>Τήρηση Εγγυημένου Επιπέδου Υπηρεσιών – Ρήτρες</w:t>
            </w:r>
            <w:r w:rsidRPr="0088655F">
              <w:rPr>
                <w:b/>
                <w:bCs/>
                <w:lang w:val="el-GR"/>
              </w:rPr>
              <w:fldChar w:fldCharType="end"/>
            </w:r>
            <w:r w:rsidRPr="00274B25">
              <w:rPr>
                <w:b/>
                <w:lang w:val="el-GR"/>
              </w:rPr>
              <w:t xml:space="preserve"> </w:t>
            </w:r>
            <w:r w:rsidRPr="00274B25">
              <w:rPr>
                <w:lang w:val="el-GR"/>
              </w:rPr>
              <w:t>επιβάλλονται οι προβλεπόμενες ρήτρες.</w:t>
            </w:r>
          </w:p>
          <w:p w14:paraId="71600211" w14:textId="77777777" w:rsidR="0088655F" w:rsidRPr="00274B25" w:rsidRDefault="0088655F" w:rsidP="00BC6D27">
            <w:pPr>
              <w:numPr>
                <w:ilvl w:val="0"/>
                <w:numId w:val="376"/>
              </w:numPr>
              <w:suppressAutoHyphens w:val="0"/>
              <w:spacing w:beforeLines="60" w:before="144" w:after="0"/>
              <w:rPr>
                <w:lang w:val="el-GR"/>
              </w:rPr>
            </w:pPr>
            <w:r w:rsidRPr="00274B25">
              <w:rPr>
                <w:lang w:val="el-GR"/>
              </w:rPr>
              <w:t>Εντοπισμός αιτιών βλαβών/ δυσλειτουργιών και αποκατάσταση.</w:t>
            </w:r>
          </w:p>
          <w:p w14:paraId="0B3C38F8" w14:textId="77777777" w:rsidR="0088655F" w:rsidRPr="00274B25" w:rsidRDefault="0088655F" w:rsidP="00BC6D27">
            <w:pPr>
              <w:numPr>
                <w:ilvl w:val="0"/>
                <w:numId w:val="376"/>
              </w:numPr>
              <w:suppressAutoHyphens w:val="0"/>
              <w:spacing w:beforeLines="60" w:before="144" w:after="0"/>
              <w:rPr>
                <w:lang w:val="el-GR"/>
              </w:rPr>
            </w:pPr>
            <w:r w:rsidRPr="00274B25">
              <w:rPr>
                <w:lang w:val="el-GR"/>
              </w:rPr>
              <w:t>Παράδοση – εγκατάσταση τυχόν νέων εκδόσεων των εφαρμογών, μετά από έγκριση της ΕΠΕ.</w:t>
            </w:r>
          </w:p>
          <w:p w14:paraId="20624010" w14:textId="77777777" w:rsidR="0088655F" w:rsidRPr="00274B25" w:rsidRDefault="0088655F" w:rsidP="00BC6D27">
            <w:pPr>
              <w:numPr>
                <w:ilvl w:val="0"/>
                <w:numId w:val="376"/>
              </w:numPr>
              <w:suppressAutoHyphens w:val="0"/>
              <w:spacing w:beforeLines="60" w:before="144" w:after="0"/>
              <w:rPr>
                <w:lang w:val="el-GR"/>
              </w:rPr>
            </w:pPr>
            <w:r w:rsidRPr="00274B25">
              <w:rPr>
                <w:lang w:val="el-GR"/>
              </w:rPr>
              <w:t xml:space="preserve">Σε περίπτωση που η εγκατάσταση βελτιωτικής έκδοσης των έτοιμων πακέτων λογισμικού, μετά από έγκριση της ΕΠΕ, συνεπάγεται την ανάγκη επεμβάσεων στις εφαρμογές, ο Ανάδοχος είναι υποχρεωμένος να πραγματοποιήσει τις επεμβάσεις αυτές χωρίς πρόσθετη επιβάρυνση του Φορέα Λειτουργίας. </w:t>
            </w:r>
          </w:p>
          <w:p w14:paraId="7440619A" w14:textId="77777777" w:rsidR="0088655F" w:rsidRPr="00274B25" w:rsidRDefault="0088655F" w:rsidP="00BC6D27">
            <w:pPr>
              <w:numPr>
                <w:ilvl w:val="0"/>
                <w:numId w:val="376"/>
              </w:numPr>
              <w:suppressAutoHyphens w:val="0"/>
              <w:spacing w:beforeLines="60" w:before="144" w:after="0"/>
              <w:rPr>
                <w:lang w:val="el-GR"/>
              </w:rPr>
            </w:pPr>
            <w:r w:rsidRPr="00274B25">
              <w:rPr>
                <w:lang w:val="el-GR"/>
              </w:rPr>
              <w:t xml:space="preserve">Σε περίπτωση που η παράδοση και εγκατάσταση νέων εκδόσεων των εφαρμογών, απαιτεί την εγκατάσταση νέων εκδόσεων έτοιμου λογισμικού, τότε ο Ανάδοχος είναι υποχρεωμένος να τις πραγματοποιήσει χωρίς πρόσθετη επιβάρυνση του Φορέα Λειτουργίας. Στη περίπτωση αυτή η προμήθεια των νέων εκδόσεων έτοιμου λογισμικού δεν αποτελεί υποχρέωση του Αναδόχου. </w:t>
            </w:r>
          </w:p>
          <w:p w14:paraId="64ED4F33" w14:textId="77777777" w:rsidR="0088655F" w:rsidRPr="00274B25" w:rsidRDefault="0088655F" w:rsidP="00BC6D27">
            <w:pPr>
              <w:numPr>
                <w:ilvl w:val="0"/>
                <w:numId w:val="376"/>
              </w:numPr>
              <w:suppressAutoHyphens w:val="0"/>
              <w:spacing w:beforeLines="60" w:before="144" w:after="0"/>
              <w:rPr>
                <w:lang w:val="el-GR"/>
              </w:rPr>
            </w:pPr>
            <w:r w:rsidRPr="00274B25">
              <w:rPr>
                <w:lang w:val="el-GR"/>
              </w:rPr>
              <w:t xml:space="preserve">Εξασφάλιση ορθής λειτουργίας όλων των </w:t>
            </w:r>
            <w:r w:rsidRPr="00274B25">
              <w:t>customizations</w:t>
            </w:r>
            <w:r w:rsidRPr="00274B25">
              <w:rPr>
                <w:lang w:val="el-GR"/>
              </w:rPr>
              <w:t>, διεπαφών με άλλα συστήματα, κ.λπ., με τις νεότερες εκδόσεις.</w:t>
            </w:r>
          </w:p>
          <w:p w14:paraId="7F0433E9" w14:textId="77777777" w:rsidR="0088655F" w:rsidRPr="00274B25" w:rsidRDefault="0088655F" w:rsidP="00BC6D27">
            <w:pPr>
              <w:numPr>
                <w:ilvl w:val="0"/>
                <w:numId w:val="376"/>
              </w:numPr>
              <w:suppressAutoHyphens w:val="0"/>
              <w:spacing w:beforeLines="60" w:before="144" w:after="0"/>
              <w:rPr>
                <w:lang w:val="el-GR"/>
              </w:rPr>
            </w:pPr>
            <w:r w:rsidRPr="00274B25">
              <w:rPr>
                <w:lang w:val="el-GR"/>
              </w:rPr>
              <w:t>Παράδοση αντιτύπων όλων των μεταβολών ή των επανεκδόσεων ή τροποποιήσεων των εγχειριδίων εφαρμογής/ών.</w:t>
            </w:r>
          </w:p>
          <w:p w14:paraId="5F48706C" w14:textId="77777777" w:rsidR="0088655F" w:rsidRPr="00274B25" w:rsidRDefault="0088655F" w:rsidP="00BC6D27">
            <w:pPr>
              <w:numPr>
                <w:ilvl w:val="0"/>
                <w:numId w:val="376"/>
              </w:numPr>
              <w:suppressAutoHyphens w:val="0"/>
              <w:spacing w:beforeLines="60" w:before="144" w:after="0"/>
              <w:rPr>
                <w:lang w:val="el-GR"/>
              </w:rPr>
            </w:pPr>
            <w:r w:rsidRPr="00274B25">
              <w:rPr>
                <w:lang w:val="el-GR"/>
              </w:rPr>
              <w:t>Χρήση του Συστήματος Διαχείρισης Αιτημάτων Έργων (</w:t>
            </w:r>
            <w:r w:rsidRPr="00274B25">
              <w:t>Ticket</w:t>
            </w:r>
            <w:r w:rsidRPr="00274B25">
              <w:rPr>
                <w:lang w:val="el-GR"/>
              </w:rPr>
              <w:t xml:space="preserve"> </w:t>
            </w:r>
            <w:r w:rsidRPr="00274B25">
              <w:t>Management</w:t>
            </w:r>
            <w:r w:rsidRPr="00274B25">
              <w:rPr>
                <w:lang w:val="el-GR"/>
              </w:rPr>
              <w:t xml:space="preserve"> </w:t>
            </w:r>
            <w:r w:rsidRPr="00274B25">
              <w:t>System</w:t>
            </w:r>
            <w:r w:rsidRPr="00274B25">
              <w:rPr>
                <w:lang w:val="el-GR"/>
              </w:rPr>
              <w:t>) της Αναθέτουσας Αρχής από τον Ανάδοχο.</w:t>
            </w:r>
          </w:p>
          <w:p w14:paraId="790DC5F5" w14:textId="77777777" w:rsidR="0088655F" w:rsidRPr="00274B25" w:rsidRDefault="0088655F" w:rsidP="000E0B6C">
            <w:pPr>
              <w:shd w:val="clear" w:color="auto" w:fill="FFFFFF"/>
              <w:spacing w:before="120" w:after="0"/>
              <w:rPr>
                <w:lang w:val="el-GR"/>
              </w:rPr>
            </w:pPr>
          </w:p>
          <w:p w14:paraId="20704955" w14:textId="77777777" w:rsidR="0088655F" w:rsidRPr="00274B25" w:rsidRDefault="0088655F" w:rsidP="000E0B6C">
            <w:pPr>
              <w:spacing w:before="120" w:after="60"/>
              <w:rPr>
                <w:b/>
                <w:u w:val="single"/>
              </w:rPr>
            </w:pPr>
            <w:r w:rsidRPr="00274B25">
              <w:rPr>
                <w:b/>
              </w:rPr>
              <w:t xml:space="preserve">ΥΠΗΡΕΣΙΕΣ/ΤΕΧΝΙΚΗ ΥΠΟΣΤΗΡΙΞΗ </w:t>
            </w:r>
          </w:p>
          <w:p w14:paraId="0EBA0924" w14:textId="77777777" w:rsidR="0088655F" w:rsidRPr="00274B25" w:rsidRDefault="0088655F" w:rsidP="00BC6D27">
            <w:pPr>
              <w:numPr>
                <w:ilvl w:val="0"/>
                <w:numId w:val="377"/>
              </w:numPr>
              <w:suppressAutoHyphens w:val="0"/>
              <w:spacing w:before="120"/>
              <w:rPr>
                <w:lang w:val="el-GR"/>
              </w:rPr>
            </w:pPr>
            <w:r w:rsidRPr="00274B25">
              <w:rPr>
                <w:lang w:val="el-GR"/>
              </w:rPr>
              <w:t>Υπηρεσίες</w:t>
            </w:r>
            <w:r w:rsidRPr="00274B25">
              <w:rPr>
                <w:lang w:val="en-US"/>
              </w:rPr>
              <w:t xml:space="preserve"> </w:t>
            </w:r>
            <w:r w:rsidRPr="00274B25">
              <w:rPr>
                <w:lang w:val="el-GR"/>
              </w:rPr>
              <w:t xml:space="preserve">απομακρυσμένης Τεχνικής Υποστήριξης </w:t>
            </w:r>
          </w:p>
          <w:p w14:paraId="11FD5397" w14:textId="77777777" w:rsidR="0088655F" w:rsidRPr="00274B25" w:rsidRDefault="0088655F" w:rsidP="00BC6D27">
            <w:pPr>
              <w:numPr>
                <w:ilvl w:val="0"/>
                <w:numId w:val="377"/>
              </w:numPr>
              <w:suppressAutoHyphens w:val="0"/>
              <w:spacing w:before="120"/>
              <w:rPr>
                <w:lang w:val="el-GR"/>
              </w:rPr>
            </w:pPr>
            <w:r w:rsidRPr="00274B25">
              <w:t>On</w:t>
            </w:r>
            <w:r w:rsidRPr="00274B25">
              <w:rPr>
                <w:lang w:val="el-GR"/>
              </w:rPr>
              <w:t xml:space="preserve"> </w:t>
            </w:r>
            <w:r w:rsidRPr="00274B25">
              <w:t>site</w:t>
            </w:r>
            <w:r w:rsidRPr="00274B25">
              <w:rPr>
                <w:lang w:val="el-GR"/>
              </w:rPr>
              <w:t xml:space="preserve"> υποστήριξη. Όταν τα αναφερόμενα προβλήματα δεν μπορούν να επιλυθούν απευθείας και οριστικά από το πρώτο επίπεδο παρέμβασης, πρέπει να προωθούνται σε ειδικούς οι οποίοι θα δίνουν την απαιτούμενη λύση επιτόπου.</w:t>
            </w:r>
          </w:p>
          <w:p w14:paraId="3E7C9375" w14:textId="77777777" w:rsidR="0088655F" w:rsidRPr="00274B25" w:rsidRDefault="0088655F" w:rsidP="00BC6D27">
            <w:pPr>
              <w:numPr>
                <w:ilvl w:val="0"/>
                <w:numId w:val="377"/>
              </w:numPr>
              <w:suppressAutoHyphens w:val="0"/>
              <w:spacing w:before="120"/>
              <w:rPr>
                <w:lang w:val="el-GR"/>
              </w:rPr>
            </w:pPr>
            <w:r w:rsidRPr="00274B25">
              <w:rPr>
                <w:lang w:val="el-GR"/>
              </w:rPr>
              <w:t>Αντιμετώπιση λαθών και σφαλμάτων στη λειτουργία του συστήματος.</w:t>
            </w:r>
          </w:p>
          <w:p w14:paraId="4C31D3E8" w14:textId="77777777" w:rsidR="0088655F" w:rsidRPr="00274B25" w:rsidRDefault="0088655F" w:rsidP="00BC6D27">
            <w:pPr>
              <w:numPr>
                <w:ilvl w:val="0"/>
                <w:numId w:val="377"/>
              </w:numPr>
              <w:suppressAutoHyphens w:val="0"/>
              <w:spacing w:before="120"/>
              <w:rPr>
                <w:lang w:val="el-GR"/>
              </w:rPr>
            </w:pPr>
            <w:r w:rsidRPr="00274B25">
              <w:rPr>
                <w:lang w:val="el-GR"/>
              </w:rPr>
              <w:t xml:space="preserve">Προσαρμογή της βάσης που θα αναπτυχθεί στο πλαίσιο του παρόντος Έργου σε νέες απαιτήσεις που προκύπτουν από πιθανές τροποποιήσεις στην οργάνωση και τις λειτουργίες του Φορέα Λειτουργίας και σχετίζονται με το φυσικό αντικείμενο του παρόντος Έργου. </w:t>
            </w:r>
          </w:p>
          <w:p w14:paraId="2E9B5468" w14:textId="77777777" w:rsidR="0088655F" w:rsidRPr="00274B25" w:rsidRDefault="0088655F" w:rsidP="00BC6D27">
            <w:pPr>
              <w:numPr>
                <w:ilvl w:val="0"/>
                <w:numId w:val="377"/>
              </w:numPr>
              <w:suppressAutoHyphens w:val="0"/>
              <w:spacing w:before="120"/>
              <w:rPr>
                <w:lang w:val="el-GR"/>
              </w:rPr>
            </w:pPr>
            <w:r w:rsidRPr="00274B25">
              <w:rPr>
                <w:lang w:val="el-GR"/>
              </w:rPr>
              <w:t>Αναβάθμιση του συστήματος σε νέες εκδόσεις του λειτουργικού συστήματος ή του συστήματος διαχείρισης βάσεων δεδομένων στα οποία βασίζεται το σύστημα.</w:t>
            </w:r>
          </w:p>
          <w:p w14:paraId="1801ED8E" w14:textId="77777777" w:rsidR="0088655F" w:rsidRPr="00274B25" w:rsidRDefault="0088655F" w:rsidP="00BC6D27">
            <w:pPr>
              <w:numPr>
                <w:ilvl w:val="0"/>
                <w:numId w:val="377"/>
              </w:numPr>
              <w:suppressAutoHyphens w:val="0"/>
              <w:spacing w:before="120"/>
              <w:rPr>
                <w:lang w:val="el-GR"/>
              </w:rPr>
            </w:pPr>
            <w:r w:rsidRPr="00274B25">
              <w:rPr>
                <w:lang w:val="el-GR"/>
              </w:rPr>
              <w:t>Ενημέρωση των χειριστών του για τυχόν αλλαγές στη λειτουργικότητα του συστήματος.</w:t>
            </w:r>
          </w:p>
          <w:p w14:paraId="1D0316E9" w14:textId="77777777" w:rsidR="0088655F" w:rsidRDefault="0088655F" w:rsidP="000E0B6C">
            <w:pPr>
              <w:spacing w:before="120" w:after="0"/>
              <w:rPr>
                <w:u w:val="single"/>
                <w:lang w:val="el-GR"/>
              </w:rPr>
            </w:pPr>
          </w:p>
          <w:p w14:paraId="1A92B693" w14:textId="77777777" w:rsidR="0088655F" w:rsidRPr="00BC6D27" w:rsidRDefault="0088655F" w:rsidP="000E0B6C">
            <w:pPr>
              <w:spacing w:before="120" w:after="0"/>
              <w:rPr>
                <w:u w:val="single"/>
                <w:lang w:val="el-GR"/>
              </w:rPr>
            </w:pPr>
            <w:r w:rsidRPr="00BC6D27">
              <w:rPr>
                <w:u w:val="single"/>
                <w:lang w:val="el-GR"/>
              </w:rPr>
              <w:t>Για τις ανωτέρω Υπηρεσίες 1, 2 και 3 θα πρέπει να παραδοθούν τα αντίστοιχα Παραδοτέα όπως αυτά περιγράφονται στο Αντικείμενο του Έργου της παρούσας.</w:t>
            </w:r>
          </w:p>
          <w:p w14:paraId="156D079F" w14:textId="77777777" w:rsidR="0088655F" w:rsidRPr="00274B25" w:rsidRDefault="0088655F" w:rsidP="000E0B6C">
            <w:pPr>
              <w:spacing w:before="120"/>
              <w:rPr>
                <w:lang w:val="el-GR"/>
              </w:rPr>
            </w:pPr>
          </w:p>
          <w:p w14:paraId="12CA17C9" w14:textId="77777777" w:rsidR="0088655F" w:rsidRPr="00274B25" w:rsidRDefault="0088655F" w:rsidP="000E0B6C">
            <w:pPr>
              <w:spacing w:before="120" w:after="60"/>
              <w:rPr>
                <w:b/>
                <w:u w:val="single"/>
                <w:lang w:val="el-GR"/>
              </w:rPr>
            </w:pPr>
            <w:r w:rsidRPr="00274B25">
              <w:rPr>
                <w:b/>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8"/>
              <w:gridCol w:w="5844"/>
            </w:tblGrid>
            <w:tr w:rsidR="0088655F" w:rsidRPr="00274B25" w14:paraId="72D183AD" w14:textId="77777777" w:rsidTr="000E0B6C">
              <w:trPr>
                <w:trHeight w:val="113"/>
              </w:trPr>
              <w:tc>
                <w:tcPr>
                  <w:tcW w:w="9535" w:type="dxa"/>
                  <w:gridSpan w:val="2"/>
                  <w:shd w:val="clear" w:color="auto" w:fill="E6E6E6"/>
                </w:tcPr>
                <w:p w14:paraId="6DFF3642" w14:textId="77777777" w:rsidR="0088655F" w:rsidRPr="00274B25" w:rsidRDefault="0088655F" w:rsidP="000E0B6C">
                  <w:pPr>
                    <w:spacing w:after="0"/>
                    <w:rPr>
                      <w:lang w:val="el-GR"/>
                    </w:rPr>
                  </w:pPr>
                  <w:r w:rsidRPr="00274B25">
                    <w:rPr>
                      <w:b/>
                      <w:lang w:val="el-GR"/>
                    </w:rPr>
                    <w:t xml:space="preserve">Περίοδος Συντήρησης </w:t>
                  </w:r>
                  <w:r w:rsidRPr="00274B25">
                    <w:rPr>
                      <w:lang w:val="el-GR"/>
                    </w:rPr>
                    <w:t>– Παραδοτέα (ελάχιστα):</w:t>
                  </w:r>
                </w:p>
              </w:tc>
            </w:tr>
            <w:tr w:rsidR="0088655F" w:rsidRPr="00274B25" w14:paraId="66224450" w14:textId="77777777" w:rsidTr="000E0B6C">
              <w:trPr>
                <w:trHeight w:val="390"/>
              </w:trPr>
              <w:tc>
                <w:tcPr>
                  <w:tcW w:w="3595" w:type="dxa"/>
                  <w:shd w:val="clear" w:color="auto" w:fill="E6E6E6"/>
                  <w:vAlign w:val="center"/>
                </w:tcPr>
                <w:p w14:paraId="6AB56DDE" w14:textId="77777777" w:rsidR="0088655F" w:rsidRPr="00274B25" w:rsidRDefault="0088655F" w:rsidP="000E0B6C">
                  <w:pPr>
                    <w:widowControl w:val="0"/>
                    <w:suppressAutoHyphens w:val="0"/>
                    <w:spacing w:after="0"/>
                    <w:jc w:val="left"/>
                    <w:rPr>
                      <w:lang w:val="el-GR" w:eastAsia="en-US"/>
                    </w:rPr>
                  </w:pPr>
                  <w:r w:rsidRPr="00274B25">
                    <w:rPr>
                      <w:lang w:val="el-GR" w:eastAsia="en-US"/>
                    </w:rPr>
                    <w:t>Τίτλος Παραδοτέου</w:t>
                  </w:r>
                </w:p>
              </w:tc>
              <w:tc>
                <w:tcPr>
                  <w:tcW w:w="5940" w:type="dxa"/>
                  <w:shd w:val="clear" w:color="auto" w:fill="E6E6E6"/>
                  <w:vAlign w:val="center"/>
                </w:tcPr>
                <w:p w14:paraId="4D44DEC0" w14:textId="77777777" w:rsidR="0088655F" w:rsidRPr="00274B25" w:rsidRDefault="0088655F" w:rsidP="000E0B6C">
                  <w:pPr>
                    <w:widowControl w:val="0"/>
                    <w:suppressAutoHyphens w:val="0"/>
                    <w:spacing w:after="0"/>
                    <w:jc w:val="left"/>
                    <w:rPr>
                      <w:lang w:val="el-GR" w:eastAsia="en-US"/>
                    </w:rPr>
                  </w:pPr>
                  <w:r w:rsidRPr="00274B25">
                    <w:rPr>
                      <w:lang w:val="el-GR" w:eastAsia="en-US"/>
                    </w:rPr>
                    <w:t xml:space="preserve">Περιγραφή Παραδοτέου </w:t>
                  </w:r>
                </w:p>
              </w:tc>
            </w:tr>
            <w:tr w:rsidR="0088655F" w:rsidRPr="00274B25" w14:paraId="7F07C9A5" w14:textId="77777777" w:rsidTr="000E0B6C">
              <w:trPr>
                <w:trHeight w:val="390"/>
              </w:trPr>
              <w:tc>
                <w:tcPr>
                  <w:tcW w:w="3595" w:type="dxa"/>
                </w:tcPr>
                <w:p w14:paraId="4BA3A5BA" w14:textId="77777777" w:rsidR="0088655F" w:rsidRPr="00274B25" w:rsidRDefault="0088655F" w:rsidP="0088655F">
                  <w:pPr>
                    <w:widowControl w:val="0"/>
                    <w:numPr>
                      <w:ilvl w:val="0"/>
                      <w:numId w:val="115"/>
                    </w:numPr>
                    <w:suppressAutoHyphens w:val="0"/>
                    <w:spacing w:before="120" w:after="0"/>
                    <w:jc w:val="left"/>
                    <w:rPr>
                      <w:lang w:val="el-GR" w:eastAsia="en-US"/>
                    </w:rPr>
                  </w:pPr>
                  <w:r w:rsidRPr="00274B25">
                    <w:rPr>
                      <w:lang w:val="el-GR" w:eastAsia="en-US"/>
                    </w:rPr>
                    <w:t>Υπηρεσίες υποστήριξης και αποκατάστασης βλαβών</w:t>
                  </w:r>
                </w:p>
              </w:tc>
              <w:tc>
                <w:tcPr>
                  <w:tcW w:w="5940" w:type="dxa"/>
                </w:tcPr>
                <w:p w14:paraId="6019A34A" w14:textId="77777777" w:rsidR="0088655F" w:rsidRPr="00274B25" w:rsidRDefault="0088655F" w:rsidP="000E0B6C">
                  <w:pPr>
                    <w:spacing w:after="0"/>
                    <w:rPr>
                      <w:lang w:val="el-GR"/>
                    </w:rPr>
                  </w:pPr>
                  <w:r w:rsidRPr="00274B25">
                    <w:rPr>
                      <w:lang w:val="el-GR"/>
                    </w:rPr>
                    <w:t>Τεύχος αποτύπωσης υπηρεσιών που θα περιλαμβάνει:</w:t>
                  </w:r>
                </w:p>
                <w:p w14:paraId="529A3C1A" w14:textId="77777777" w:rsidR="0088655F" w:rsidRPr="00274B25" w:rsidRDefault="0088655F" w:rsidP="0088655F">
                  <w:pPr>
                    <w:numPr>
                      <w:ilvl w:val="0"/>
                      <w:numId w:val="111"/>
                    </w:numPr>
                    <w:suppressAutoHyphens w:val="0"/>
                    <w:spacing w:before="120" w:after="0"/>
                    <w:rPr>
                      <w:lang w:val="el-GR"/>
                    </w:rPr>
                  </w:pPr>
                  <w:r w:rsidRPr="00274B25">
                    <w:rPr>
                      <w:lang w:val="el-GR"/>
                    </w:rPr>
                    <w:t>Αναλυτικό Πρόγραμμα ενεργειών προληπτικής συντήρησης, που υποβάλλεται με την έναρξη της σχετικής περιόδου</w:t>
                  </w:r>
                </w:p>
                <w:p w14:paraId="020092B5" w14:textId="77777777" w:rsidR="0088655F" w:rsidRPr="00274B25" w:rsidRDefault="0088655F" w:rsidP="0088655F">
                  <w:pPr>
                    <w:numPr>
                      <w:ilvl w:val="0"/>
                      <w:numId w:val="111"/>
                    </w:numPr>
                    <w:suppressAutoHyphens w:val="0"/>
                    <w:spacing w:before="120" w:after="0"/>
                    <w:rPr>
                      <w:lang w:val="el-GR"/>
                    </w:rPr>
                  </w:pPr>
                  <w:r w:rsidRPr="00274B25">
                    <w:rPr>
                      <w:lang w:val="el-GR"/>
                    </w:rPr>
                    <w:t>Αναλυτική Καταγραφή Πεπραγμένων Συντήρησης (Τακτικών – Έκτακτων Ενεργειών)</w:t>
                  </w:r>
                </w:p>
                <w:p w14:paraId="6B08D463" w14:textId="77777777" w:rsidR="0088655F" w:rsidRPr="00274B25" w:rsidRDefault="0088655F" w:rsidP="0088655F">
                  <w:pPr>
                    <w:numPr>
                      <w:ilvl w:val="0"/>
                      <w:numId w:val="111"/>
                    </w:numPr>
                    <w:suppressAutoHyphens w:val="0"/>
                    <w:spacing w:before="120" w:after="0"/>
                    <w:rPr>
                      <w:lang w:val="el-GR"/>
                    </w:rPr>
                  </w:pPr>
                  <w:r w:rsidRPr="00274B25">
                    <w:rPr>
                      <w:lang w:val="el-GR"/>
                    </w:rPr>
                    <w:t xml:space="preserve">Τεκμηρίωση πρόσθετων προσαρμογών και παραμετροποιήσεων σε έτοιμο λογισμικό και εφαρμογών </w:t>
                  </w:r>
                </w:p>
                <w:p w14:paraId="4CC8C15E" w14:textId="77777777" w:rsidR="0088655F" w:rsidRPr="00274B25" w:rsidRDefault="0088655F" w:rsidP="0088655F">
                  <w:pPr>
                    <w:numPr>
                      <w:ilvl w:val="0"/>
                      <w:numId w:val="111"/>
                    </w:numPr>
                    <w:suppressAutoHyphens w:val="0"/>
                    <w:spacing w:before="120" w:after="0"/>
                    <w:rPr>
                      <w:lang w:val="el-GR"/>
                    </w:rPr>
                  </w:pPr>
                  <w:r w:rsidRPr="00274B25">
                    <w:rPr>
                      <w:lang w:val="el-GR"/>
                    </w:rPr>
                    <w:t>Παράδοση αντιτύπων όλων των μεταβολών ή επανεκδόσεων ή τροποποιήσεων των εγχειριδίων του έτοιμου λογισμικού και εφαρμογής/ών</w:t>
                  </w:r>
                </w:p>
                <w:p w14:paraId="4CAF172D" w14:textId="77777777" w:rsidR="0088655F" w:rsidRPr="00274B25" w:rsidRDefault="0088655F" w:rsidP="0088655F">
                  <w:pPr>
                    <w:numPr>
                      <w:ilvl w:val="0"/>
                      <w:numId w:val="111"/>
                    </w:numPr>
                    <w:suppressAutoHyphens w:val="0"/>
                    <w:spacing w:before="120" w:after="0"/>
                    <w:rPr>
                      <w:lang w:val="el-GR"/>
                    </w:rPr>
                  </w:pPr>
                  <w:r w:rsidRPr="00274B25">
                    <w:rPr>
                      <w:lang w:val="el-GR"/>
                    </w:rPr>
                    <w:t>Τεκμηρίωση εγκαταστάσεων νέων εκδόσεων έτοιμου λογισμικού και εφαρμογής/ών</w:t>
                  </w:r>
                </w:p>
                <w:p w14:paraId="741905FE" w14:textId="77777777" w:rsidR="0088655F" w:rsidRPr="00274B25" w:rsidRDefault="0088655F" w:rsidP="0088655F">
                  <w:pPr>
                    <w:numPr>
                      <w:ilvl w:val="0"/>
                      <w:numId w:val="111"/>
                    </w:numPr>
                    <w:suppressAutoHyphens w:val="0"/>
                    <w:spacing w:before="120" w:after="0"/>
                  </w:pPr>
                  <w:r w:rsidRPr="00274B25">
                    <w:t xml:space="preserve">Έκθεση αξιολόγησης Περιόδου </w:t>
                  </w:r>
                </w:p>
              </w:tc>
            </w:tr>
          </w:tbl>
          <w:p w14:paraId="68CFC031" w14:textId="77777777" w:rsidR="0088655F" w:rsidRPr="00274B25" w:rsidRDefault="0088655F" w:rsidP="000E0B6C">
            <w:pPr>
              <w:suppressAutoHyphens w:val="0"/>
              <w:rPr>
                <w:highlight w:val="yellow"/>
                <w:lang w:val="el-GR" w:eastAsia="en-US"/>
              </w:rPr>
            </w:pPr>
            <w:r w:rsidRPr="00274B25">
              <w:rPr>
                <w:highlight w:val="yellow"/>
                <w:lang w:val="el-GR" w:eastAsia="en-US"/>
              </w:rPr>
              <w:t xml:space="preserve"> </w:t>
            </w:r>
          </w:p>
        </w:tc>
      </w:tr>
    </w:tbl>
    <w:p w14:paraId="5E879C43" w14:textId="77777777" w:rsidR="0088655F" w:rsidRPr="00EF2204" w:rsidRDefault="0088655F" w:rsidP="0088655F">
      <w:pPr>
        <w:rPr>
          <w:rFonts w:eastAsia="SimSun"/>
          <w:lang w:val="el-GR"/>
        </w:rPr>
      </w:pPr>
    </w:p>
    <w:p w14:paraId="1382AC0E" w14:textId="77777777" w:rsidR="003C2BEF" w:rsidRPr="00B45578" w:rsidRDefault="003C2BEF" w:rsidP="00B45578">
      <w:pPr>
        <w:pStyle w:val="4"/>
        <w:numPr>
          <w:ilvl w:val="2"/>
          <w:numId w:val="323"/>
        </w:numPr>
        <w:rPr>
          <w:rFonts w:cs="Tahoma"/>
          <w:szCs w:val="22"/>
          <w:lang w:val="el-GR"/>
        </w:rPr>
      </w:pPr>
      <w:bookmarkStart w:id="856" w:name="_Ref55388072"/>
      <w:bookmarkStart w:id="857" w:name="_Toc128059006"/>
      <w:r w:rsidRPr="00B45578">
        <w:rPr>
          <w:rFonts w:cs="Tahoma"/>
          <w:szCs w:val="22"/>
          <w:lang w:val="el-GR"/>
        </w:rPr>
        <w:t>Τήρηση Εγγυημένου Επιπέδου Υπηρεσιών – Ρήτρες</w:t>
      </w:r>
      <w:bookmarkEnd w:id="856"/>
      <w:bookmarkEnd w:id="857"/>
    </w:p>
    <w:p w14:paraId="003FA894" w14:textId="77777777" w:rsidR="00BA53DB" w:rsidRPr="00077620" w:rsidRDefault="00BA53DB" w:rsidP="00BA53DB">
      <w:pPr>
        <w:rPr>
          <w:lang w:val="el-GR"/>
        </w:rPr>
      </w:pPr>
      <w:r w:rsidRPr="00077620">
        <w:rPr>
          <w:lang w:val="el-GR"/>
        </w:rPr>
        <w:t xml:space="preserve">Ο Ανάδοχος υποχρεούται να υλοποιήσει το σύνολο του συστήματος παρέχοντας παράλληλα τις απαιτούμενες υπηρεσίες τεχνικής υποστήριξης, ώστε να τηρούνται τα ελάχιστα όρια διαθεσιμότητας που ορίζονται στη συνέχεια. Τονίζεται ότι οι όροι που αναφέρονται στην παρούσα παράγραφο ισχύουν για τις περιόδους εγγύησης και συντήρησης (για την τελευταία εφόσον υπογραφεί Σύμβαση Συντήρησης). </w:t>
      </w:r>
    </w:p>
    <w:p w14:paraId="2532F53B" w14:textId="77777777" w:rsidR="00BA53DB" w:rsidRPr="00274B25" w:rsidRDefault="00BA53DB" w:rsidP="00BA53DB">
      <w:r w:rsidRPr="00274B25">
        <w:t>Ορισμοί:</w:t>
      </w:r>
    </w:p>
    <w:p w14:paraId="2EF6AC82" w14:textId="77777777" w:rsidR="00BA53DB" w:rsidRPr="00077620" w:rsidRDefault="00BA53DB" w:rsidP="00BA53DB">
      <w:pPr>
        <w:pStyle w:val="aff"/>
        <w:numPr>
          <w:ilvl w:val="0"/>
          <w:numId w:val="118"/>
        </w:numPr>
        <w:spacing w:line="276" w:lineRule="auto"/>
        <w:rPr>
          <w:lang w:val="el-GR"/>
        </w:rPr>
      </w:pPr>
      <w:r w:rsidRPr="00077620">
        <w:rPr>
          <w:b/>
          <w:lang w:val="el-GR"/>
        </w:rPr>
        <w:t>Λογισμικό/Εφαρμογές:</w:t>
      </w:r>
      <w:r w:rsidRPr="00077620">
        <w:rPr>
          <w:lang w:val="el-GR"/>
        </w:rPr>
        <w:t xml:space="preserve"> το σύνολο των διακριτών μονάδων λογισμικού/εφαρμογών που παραδόθηκαν/αναπτύχθηκαν στο πλαίσιο της Σύμβασης, η εύρυθμη λειτουργία των οποίων στηρίζει τη λειτουργικότητα του συστήματος, δηλ., εφαρμογές υποσυστημάτων, εργαλεία ανάπτυξης.</w:t>
      </w:r>
    </w:p>
    <w:p w14:paraId="4844B172" w14:textId="77777777" w:rsidR="00BA53DB" w:rsidRPr="00077620" w:rsidRDefault="00BA53DB" w:rsidP="00BA53DB">
      <w:pPr>
        <w:pStyle w:val="aff"/>
        <w:numPr>
          <w:ilvl w:val="0"/>
          <w:numId w:val="118"/>
        </w:numPr>
        <w:spacing w:line="276" w:lineRule="auto"/>
        <w:rPr>
          <w:lang w:val="el-GR"/>
        </w:rPr>
      </w:pPr>
      <w:r w:rsidRPr="00077620">
        <w:rPr>
          <w:b/>
          <w:lang w:val="el-GR"/>
        </w:rPr>
        <w:t>Βλάβη:</w:t>
      </w:r>
      <w:r w:rsidRPr="00077620">
        <w:rPr>
          <w:lang w:val="el-GR"/>
        </w:rPr>
        <w:t xml:space="preserve"> ζημιά μέρους ή όλης της διακριτής μονάδας λογισμικού/εφαρμογών, η οποία επηρεάζει άμεσα και αρνητικά την διαθεσιμότητα ή απόδοση του εν λόγω στοιχείου και κατ’ επέκταση τις προσφερόμενες υπηρεσίες του Συστήματος. </w:t>
      </w:r>
    </w:p>
    <w:p w14:paraId="0E58416D" w14:textId="77777777" w:rsidR="00BA53DB" w:rsidRPr="00077620" w:rsidRDefault="00BA53DB" w:rsidP="00BA53DB">
      <w:pPr>
        <w:pStyle w:val="aff"/>
        <w:numPr>
          <w:ilvl w:val="0"/>
          <w:numId w:val="118"/>
        </w:numPr>
        <w:spacing w:line="276" w:lineRule="auto"/>
        <w:rPr>
          <w:lang w:val="el-GR"/>
        </w:rPr>
      </w:pPr>
      <w:r w:rsidRPr="00077620">
        <w:rPr>
          <w:b/>
          <w:lang w:val="el-GR"/>
        </w:rPr>
        <w:t>Δυσλειτουργία:</w:t>
      </w:r>
      <w:r w:rsidRPr="00077620">
        <w:rPr>
          <w:lang w:val="el-GR"/>
        </w:rPr>
        <w:t xml:space="preserve"> ζημιά μέρους ή όλης της διακριτής μονάδας λογισμικού/εφαρμογών, η οποία </w:t>
      </w:r>
      <w:r w:rsidRPr="00077620">
        <w:rPr>
          <w:u w:val="single"/>
          <w:lang w:val="el-GR"/>
        </w:rPr>
        <w:t>δεν</w:t>
      </w:r>
      <w:r w:rsidRPr="00077620">
        <w:rPr>
          <w:lang w:val="el-GR"/>
        </w:rPr>
        <w:t xml:space="preserve"> επηρεάζει άμεσα και αρνητικά την διαθεσιμότητα ή απόδοση του εν λόγω στοιχείου και κατ’ επέκταση τις προσφερόμενες υπηρεσίες του Συστήματος.</w:t>
      </w:r>
    </w:p>
    <w:p w14:paraId="6AD2B25C" w14:textId="77777777" w:rsidR="00BA53DB" w:rsidRPr="00077620" w:rsidRDefault="00BA53DB" w:rsidP="00BA53DB">
      <w:pPr>
        <w:pStyle w:val="aff"/>
        <w:numPr>
          <w:ilvl w:val="0"/>
          <w:numId w:val="118"/>
        </w:numPr>
        <w:spacing w:line="276" w:lineRule="auto"/>
        <w:rPr>
          <w:lang w:val="el-GR"/>
        </w:rPr>
      </w:pPr>
      <w:r w:rsidRPr="00077620">
        <w:rPr>
          <w:b/>
          <w:lang w:val="el-GR"/>
        </w:rPr>
        <w:t>ΚΩΚ</w:t>
      </w:r>
      <w:r w:rsidRPr="00077620">
        <w:rPr>
          <w:lang w:val="el-GR"/>
        </w:rPr>
        <w:t xml:space="preserve"> (κανονικές ώρες κάλυψης): Το χρονικό διάστημα 07:30 – 17:00 για τις εργάσιμες ημέρες.</w:t>
      </w:r>
    </w:p>
    <w:p w14:paraId="3011635E" w14:textId="77777777" w:rsidR="00BA53DB" w:rsidRPr="00077620" w:rsidRDefault="00BA53DB" w:rsidP="00BA53DB">
      <w:pPr>
        <w:pStyle w:val="aff"/>
        <w:numPr>
          <w:ilvl w:val="0"/>
          <w:numId w:val="118"/>
        </w:numPr>
        <w:spacing w:line="276" w:lineRule="auto"/>
        <w:rPr>
          <w:lang w:val="el-GR"/>
        </w:rPr>
      </w:pPr>
      <w:r w:rsidRPr="00077620">
        <w:rPr>
          <w:b/>
          <w:lang w:val="el-GR"/>
        </w:rPr>
        <w:t>ΕΩΚ</w:t>
      </w:r>
      <w:r w:rsidRPr="00077620">
        <w:rPr>
          <w:lang w:val="el-GR"/>
        </w:rPr>
        <w:t xml:space="preserve"> (επιπλέον ώρες κάλυψης): Το υπόλοιπο χρονικό διάστημα.</w:t>
      </w:r>
    </w:p>
    <w:p w14:paraId="261DCF03" w14:textId="77777777" w:rsidR="00BA53DB" w:rsidRPr="003B7D00" w:rsidRDefault="00BA53DB" w:rsidP="00BA53DB">
      <w:pPr>
        <w:pStyle w:val="aff"/>
        <w:numPr>
          <w:ilvl w:val="0"/>
          <w:numId w:val="118"/>
        </w:numPr>
        <w:spacing w:line="276" w:lineRule="auto"/>
        <w:rPr>
          <w:b/>
          <w:u w:val="single"/>
          <w:lang w:val="el-GR"/>
        </w:rPr>
      </w:pPr>
      <w:r w:rsidRPr="00077620">
        <w:rPr>
          <w:b/>
          <w:lang w:val="el-GR"/>
        </w:rPr>
        <w:t xml:space="preserve">Χρόνος αποκατάστασης βλάβης </w:t>
      </w:r>
      <w:r w:rsidRPr="00077620">
        <w:rPr>
          <w:lang w:val="el-GR"/>
        </w:rPr>
        <w:t>είναι το μέγιστο επιτρεπόμενο χρονικό διάστημα από την αναγγελία της βλάβης μέχρι και την αποκατάστασή της. Σημειώνεται ότι, ανά διακριτή μονάδα, ο Χρόνος αποκατάστασης βλάβης προσμετράται</w:t>
      </w:r>
      <w:r>
        <w:rPr>
          <w:lang w:val="el-GR"/>
        </w:rPr>
        <w:t xml:space="preserve"> </w:t>
      </w:r>
      <w:r w:rsidRPr="00077620">
        <w:rPr>
          <w:b/>
          <w:lang w:val="el-GR"/>
        </w:rPr>
        <w:t>αθροιστικά σε μηνιαία βάση.</w:t>
      </w:r>
      <w:r>
        <w:rPr>
          <w:b/>
          <w:lang w:val="el-GR"/>
        </w:rPr>
        <w:t xml:space="preserve"> </w:t>
      </w:r>
      <w:r w:rsidRPr="003B7D00">
        <w:rPr>
          <w:lang w:val="el-GR"/>
        </w:rPr>
        <w:t>Ο χρόνος αυτός</w:t>
      </w:r>
      <w:r>
        <w:rPr>
          <w:lang w:val="el-GR"/>
        </w:rPr>
        <w:t xml:space="preserve"> </w:t>
      </w:r>
      <w:r w:rsidRPr="003B7D00">
        <w:rPr>
          <w:lang w:val="el-GR"/>
        </w:rPr>
        <w:t>είναι:</w:t>
      </w:r>
    </w:p>
    <w:p w14:paraId="609B72F7" w14:textId="77777777" w:rsidR="00BA53DB" w:rsidRPr="00077620" w:rsidRDefault="00BA53DB" w:rsidP="00BA53DB">
      <w:pPr>
        <w:pStyle w:val="aff"/>
        <w:numPr>
          <w:ilvl w:val="0"/>
          <w:numId w:val="116"/>
        </w:numPr>
        <w:spacing w:line="276" w:lineRule="auto"/>
        <w:rPr>
          <w:lang w:val="el-GR"/>
        </w:rPr>
      </w:pPr>
      <w:r>
        <w:rPr>
          <w:lang w:val="el-GR"/>
        </w:rPr>
        <w:t xml:space="preserve">Εβδομήντα δύο </w:t>
      </w:r>
      <w:r w:rsidRPr="00077620">
        <w:rPr>
          <w:lang w:val="el-GR"/>
        </w:rPr>
        <w:t>(</w:t>
      </w:r>
      <w:r>
        <w:rPr>
          <w:lang w:val="el-GR"/>
        </w:rPr>
        <w:t>72</w:t>
      </w:r>
      <w:r w:rsidRPr="00077620">
        <w:rPr>
          <w:lang w:val="el-GR"/>
        </w:rPr>
        <w:t>) ώρες από τη στιγμή της ανακοίνωσης της εμφάνισης της βλάβης αν η ανακοίνωση του προβλήματος πραγματοποιήθηκε εντός ΚΩΚ</w:t>
      </w:r>
    </w:p>
    <w:p w14:paraId="46965582" w14:textId="77777777" w:rsidR="00BA53DB" w:rsidRPr="00077620" w:rsidRDefault="00BA53DB" w:rsidP="00BA53DB">
      <w:pPr>
        <w:pStyle w:val="aff"/>
        <w:numPr>
          <w:ilvl w:val="0"/>
          <w:numId w:val="116"/>
        </w:numPr>
        <w:spacing w:line="276" w:lineRule="auto"/>
        <w:rPr>
          <w:lang w:val="el-GR"/>
        </w:rPr>
      </w:pPr>
      <w:r>
        <w:rPr>
          <w:lang w:val="el-GR"/>
        </w:rPr>
        <w:t xml:space="preserve">Εβδομήντα δύο </w:t>
      </w:r>
      <w:r w:rsidRPr="00077620">
        <w:rPr>
          <w:lang w:val="el-GR"/>
        </w:rPr>
        <w:t>(</w:t>
      </w:r>
      <w:r>
        <w:rPr>
          <w:lang w:val="el-GR"/>
        </w:rPr>
        <w:t>72</w:t>
      </w:r>
      <w:r w:rsidRPr="00077620">
        <w:rPr>
          <w:lang w:val="el-GR"/>
        </w:rPr>
        <w:t>) ώρες οι οποίες θα προσμετρούνται από τις 07.30 της επόμενης εργάσιμης ημέρας, για τις λοιπές ώρες ανακοίνωσης προβλήματος βλάβης</w:t>
      </w:r>
    </w:p>
    <w:p w14:paraId="105B25A9" w14:textId="77777777" w:rsidR="00BA53DB" w:rsidRPr="003B7D00" w:rsidRDefault="00BA53DB" w:rsidP="00BA53DB">
      <w:pPr>
        <w:pStyle w:val="aff"/>
        <w:numPr>
          <w:ilvl w:val="0"/>
          <w:numId w:val="118"/>
        </w:numPr>
        <w:spacing w:line="276" w:lineRule="auto"/>
        <w:rPr>
          <w:b/>
          <w:bCs/>
          <w:u w:val="single"/>
          <w:lang w:val="el-GR"/>
        </w:rPr>
      </w:pPr>
      <w:r w:rsidRPr="00077620">
        <w:rPr>
          <w:b/>
          <w:bCs/>
          <w:lang w:val="el-GR"/>
        </w:rPr>
        <w:t xml:space="preserve">Χρόνος αποκατάστασης δυσλειτουργίας </w:t>
      </w:r>
      <w:r w:rsidRPr="00077620">
        <w:rPr>
          <w:lang w:val="el-GR"/>
        </w:rPr>
        <w:t>είναι το μέγιστο επιτρεπόμενο χρονικό διάστημα από την αναγγελία της δυσλειτουργίας μέχρι και την αποκατάστασή της. Σημειώνεται ότι, ανά διακριτή μονάδα, ο Χρόνος αποκατάστασης δυσλειτουργίας προσμετράται</w:t>
      </w:r>
      <w:r>
        <w:rPr>
          <w:lang w:val="el-GR"/>
        </w:rPr>
        <w:t xml:space="preserve"> </w:t>
      </w:r>
      <w:r w:rsidRPr="00077620">
        <w:rPr>
          <w:b/>
          <w:bCs/>
          <w:lang w:val="el-GR"/>
        </w:rPr>
        <w:t>αθροιστικά σε μηνιαία βάση.</w:t>
      </w:r>
      <w:r>
        <w:rPr>
          <w:b/>
          <w:bCs/>
          <w:lang w:val="el-GR"/>
        </w:rPr>
        <w:t xml:space="preserve"> </w:t>
      </w:r>
      <w:r w:rsidRPr="003B7D00">
        <w:rPr>
          <w:lang w:val="el-GR"/>
        </w:rPr>
        <w:t>Ο χρόνος αυτός</w:t>
      </w:r>
      <w:r>
        <w:rPr>
          <w:lang w:val="el-GR"/>
        </w:rPr>
        <w:t xml:space="preserve"> </w:t>
      </w:r>
      <w:r w:rsidRPr="003B7D00">
        <w:rPr>
          <w:lang w:val="el-GR"/>
        </w:rPr>
        <w:t>είναι:</w:t>
      </w:r>
    </w:p>
    <w:p w14:paraId="13C0782C" w14:textId="77777777" w:rsidR="00BA53DB" w:rsidRPr="00077620" w:rsidRDefault="00BA53DB" w:rsidP="00BA53DB">
      <w:pPr>
        <w:pStyle w:val="aff"/>
        <w:numPr>
          <w:ilvl w:val="0"/>
          <w:numId w:val="116"/>
        </w:numPr>
        <w:spacing w:line="276" w:lineRule="auto"/>
        <w:rPr>
          <w:lang w:val="el-GR"/>
        </w:rPr>
      </w:pPr>
      <w:r w:rsidRPr="00077620">
        <w:rPr>
          <w:lang w:val="el-GR"/>
        </w:rPr>
        <w:t>οκτώ (8) ώρες από τη στιγμή της ανακοίνωσης της εμφάνισης της δυσλειτουργίας αν η ανακοίνωση του προβλήματος πραγματοποιήθηκε εντός ΚΩΚ</w:t>
      </w:r>
    </w:p>
    <w:p w14:paraId="59CEF72A" w14:textId="77777777" w:rsidR="00BA53DB" w:rsidRPr="00077620" w:rsidRDefault="00BA53DB" w:rsidP="00BA53DB">
      <w:pPr>
        <w:pStyle w:val="aff"/>
        <w:numPr>
          <w:ilvl w:val="0"/>
          <w:numId w:val="116"/>
        </w:numPr>
        <w:spacing w:line="276" w:lineRule="auto"/>
        <w:rPr>
          <w:lang w:val="el-GR"/>
        </w:rPr>
      </w:pPr>
      <w:r w:rsidRPr="00077620">
        <w:rPr>
          <w:lang w:val="el-GR"/>
        </w:rPr>
        <w:t>είκοσι τέσσερις (24) ώρες οι οποίες θα προσμετρούνται από τις 07.30 της επόμενης εργάσιμης ημέρας, για τις λοιπές ώρες ανακοίνωσης προβλήματος δυσλειτουργίας</w:t>
      </w:r>
    </w:p>
    <w:p w14:paraId="73ECF586" w14:textId="77777777" w:rsidR="00BA53DB" w:rsidRPr="00077620" w:rsidRDefault="00BA53DB" w:rsidP="00BA53DB">
      <w:pPr>
        <w:rPr>
          <w:highlight w:val="yellow"/>
          <w:lang w:val="el-GR"/>
        </w:rPr>
      </w:pPr>
    </w:p>
    <w:p w14:paraId="64940BC4" w14:textId="77777777" w:rsidR="00BA53DB" w:rsidRPr="00077620" w:rsidRDefault="00BA53DB" w:rsidP="00BA53DB">
      <w:pPr>
        <w:rPr>
          <w:lang w:val="el-GR"/>
        </w:rPr>
      </w:pPr>
      <w:r w:rsidRPr="00077620">
        <w:rPr>
          <w:lang w:val="el-GR"/>
        </w:rPr>
        <w:t xml:space="preserve">Μη διαθεσιμότητα – Ρήτρες: </w:t>
      </w:r>
    </w:p>
    <w:p w14:paraId="1E94423C" w14:textId="77777777" w:rsidR="00BA53DB" w:rsidRPr="00077620" w:rsidRDefault="00BA53DB" w:rsidP="00BA53DB">
      <w:pPr>
        <w:rPr>
          <w:lang w:val="el-GR"/>
        </w:rPr>
      </w:pPr>
      <w:r w:rsidRPr="00077620">
        <w:rPr>
          <w:lang w:val="el-GR"/>
        </w:rPr>
        <w:t xml:space="preserve">Σε περίπτωση υπέρβασης του </w:t>
      </w:r>
      <w:r w:rsidRPr="00077620">
        <w:rPr>
          <w:b/>
          <w:lang w:val="el-GR"/>
        </w:rPr>
        <w:t xml:space="preserve">μηνιαίου </w:t>
      </w:r>
      <w:r w:rsidRPr="00077620">
        <w:rPr>
          <w:b/>
          <w:bCs/>
          <w:lang w:val="el-GR"/>
        </w:rPr>
        <w:t>χρόνου αποκατάστασης βλάβης</w:t>
      </w:r>
      <w:r w:rsidRPr="00077620">
        <w:rPr>
          <w:lang w:val="el-GR"/>
        </w:rPr>
        <w:t>, επιβάλλεται στον Ανάδοχο ρήτρα ίση με το μεγαλύτερο εκ των δύο ακόλουθων τιμών:</w:t>
      </w:r>
    </w:p>
    <w:p w14:paraId="38BDBE15" w14:textId="77777777" w:rsidR="00BA53DB" w:rsidRPr="00077620" w:rsidRDefault="00BA53DB" w:rsidP="00BA53DB">
      <w:pPr>
        <w:pStyle w:val="aff"/>
        <w:numPr>
          <w:ilvl w:val="0"/>
          <w:numId w:val="117"/>
        </w:numPr>
        <w:spacing w:line="276" w:lineRule="auto"/>
        <w:rPr>
          <w:lang w:val="el-GR"/>
        </w:rPr>
      </w:pPr>
      <w:r w:rsidRPr="00077620">
        <w:rPr>
          <w:b/>
          <w:lang w:val="el-GR"/>
        </w:rPr>
        <w:t>0,05%</w:t>
      </w:r>
      <w:r w:rsidRPr="00077620">
        <w:rPr>
          <w:lang w:val="el-GR"/>
        </w:rPr>
        <w:t xml:space="preserve"> επί του συμβατικού τιμήματος της μονάδας/τμήματος που είναι εκτός λειτουργίας</w:t>
      </w:r>
    </w:p>
    <w:p w14:paraId="6231EDA4" w14:textId="77777777" w:rsidR="00BA53DB" w:rsidRPr="00077620" w:rsidRDefault="00BA53DB" w:rsidP="00BA53DB">
      <w:pPr>
        <w:pStyle w:val="aff"/>
        <w:numPr>
          <w:ilvl w:val="0"/>
          <w:numId w:val="117"/>
        </w:numPr>
        <w:spacing w:line="276" w:lineRule="auto"/>
        <w:rPr>
          <w:sz w:val="24"/>
          <w:lang w:val="el-GR"/>
        </w:rPr>
      </w:pPr>
      <w:r w:rsidRPr="00077620">
        <w:rPr>
          <w:b/>
          <w:lang w:val="el-GR"/>
        </w:rPr>
        <w:t>0,2%</w:t>
      </w:r>
      <w:r w:rsidRPr="00077620">
        <w:rPr>
          <w:lang w:val="el-GR"/>
        </w:rPr>
        <w:t xml:space="preserve"> επί του τρέχοντος ετήσιου κόστους συντήρησης του συνόλου του συστήματος.</w:t>
      </w:r>
    </w:p>
    <w:p w14:paraId="30768764" w14:textId="77777777" w:rsidR="00BA53DB" w:rsidRPr="00077620" w:rsidRDefault="00BA53DB" w:rsidP="00BA53DB">
      <w:pPr>
        <w:rPr>
          <w:lang w:val="el-GR"/>
        </w:rPr>
      </w:pPr>
      <w:r w:rsidRPr="00077620">
        <w:rPr>
          <w:b/>
          <w:lang w:val="el-GR"/>
        </w:rPr>
        <w:t>για κάθε επιπλέον ώρα βλάβης(μη διαθεσιμότητας)/δυσλειτουργίας</w:t>
      </w:r>
      <w:r w:rsidRPr="00077620">
        <w:rPr>
          <w:lang w:val="el-GR"/>
        </w:rPr>
        <w:t>, εφόσον αυτή είναι εντός ΚΩΚ, ή το ήμισυ του ως άνω υπολογιζόμενου ποσού, εφόσον η ώρα είναι εκτός ΚΩΚ.</w:t>
      </w:r>
    </w:p>
    <w:p w14:paraId="4E34E6DC" w14:textId="77777777" w:rsidR="00BA53DB" w:rsidRPr="00077620" w:rsidRDefault="00BA53DB" w:rsidP="00BA53DB">
      <w:pPr>
        <w:rPr>
          <w:lang w:val="el-GR"/>
        </w:rPr>
      </w:pPr>
    </w:p>
    <w:p w14:paraId="5E897676" w14:textId="77777777" w:rsidR="00BA53DB" w:rsidRPr="00077620" w:rsidRDefault="00BA53DB" w:rsidP="00BA53DB">
      <w:pPr>
        <w:rPr>
          <w:lang w:val="el-GR"/>
        </w:rPr>
      </w:pPr>
      <w:r w:rsidRPr="00077620">
        <w:rPr>
          <w:lang w:val="el-GR"/>
        </w:rPr>
        <w:t xml:space="preserve">Σε περίπτωση υπέρβασης του </w:t>
      </w:r>
      <w:r w:rsidRPr="00077620">
        <w:rPr>
          <w:b/>
          <w:lang w:val="el-GR"/>
        </w:rPr>
        <w:t xml:space="preserve">μηνιαίου </w:t>
      </w:r>
      <w:r w:rsidRPr="00077620">
        <w:rPr>
          <w:b/>
          <w:bCs/>
          <w:lang w:val="el-GR"/>
        </w:rPr>
        <w:t>χρόνου αποκατάστασης δυσλειτουργίας</w:t>
      </w:r>
      <w:r w:rsidRPr="00077620">
        <w:rPr>
          <w:lang w:val="el-GR"/>
        </w:rPr>
        <w:t>, επιβάλλεται στον Ανάδοχο ρήτρα ίση με το μεγαλύτερο εκ των δύο ακόλουθων τιμών:</w:t>
      </w:r>
    </w:p>
    <w:p w14:paraId="5A928653" w14:textId="77777777" w:rsidR="00BA53DB" w:rsidRPr="00077620" w:rsidRDefault="00BA53DB" w:rsidP="00BA53DB">
      <w:pPr>
        <w:pStyle w:val="aff"/>
        <w:numPr>
          <w:ilvl w:val="0"/>
          <w:numId w:val="117"/>
        </w:numPr>
        <w:spacing w:line="276" w:lineRule="auto"/>
        <w:rPr>
          <w:lang w:val="el-GR"/>
        </w:rPr>
      </w:pPr>
      <w:r w:rsidRPr="00077620">
        <w:rPr>
          <w:b/>
          <w:lang w:val="el-GR"/>
        </w:rPr>
        <w:t>0,02%</w:t>
      </w:r>
      <w:r w:rsidRPr="00077620">
        <w:rPr>
          <w:lang w:val="el-GR"/>
        </w:rPr>
        <w:t xml:space="preserve"> επί του συμβατικού τιμήματος της μονάδας/τμήματος που είναι εκτός λειτουργίας</w:t>
      </w:r>
    </w:p>
    <w:p w14:paraId="423808DA" w14:textId="77777777" w:rsidR="00BA53DB" w:rsidRPr="00077620" w:rsidRDefault="00BA53DB" w:rsidP="00BA53DB">
      <w:pPr>
        <w:pStyle w:val="aff"/>
        <w:numPr>
          <w:ilvl w:val="0"/>
          <w:numId w:val="117"/>
        </w:numPr>
        <w:spacing w:line="276" w:lineRule="auto"/>
        <w:rPr>
          <w:sz w:val="24"/>
          <w:lang w:val="el-GR"/>
        </w:rPr>
      </w:pPr>
      <w:r w:rsidRPr="00077620">
        <w:rPr>
          <w:b/>
          <w:lang w:val="el-GR"/>
        </w:rPr>
        <w:t>0,1%</w:t>
      </w:r>
      <w:r w:rsidRPr="00077620">
        <w:rPr>
          <w:lang w:val="el-GR"/>
        </w:rPr>
        <w:t xml:space="preserve"> επί του τρέχοντος ετήσιου κόστους συντήρησης του συνόλου του συστήματος.</w:t>
      </w:r>
    </w:p>
    <w:p w14:paraId="7AB85FD8" w14:textId="77777777" w:rsidR="00BA53DB" w:rsidRPr="00077620" w:rsidRDefault="00BA53DB" w:rsidP="00BA53DB">
      <w:pPr>
        <w:rPr>
          <w:lang w:val="el-GR"/>
        </w:rPr>
      </w:pPr>
      <w:r w:rsidRPr="00077620">
        <w:rPr>
          <w:b/>
          <w:lang w:val="el-GR"/>
        </w:rPr>
        <w:t>για κάθε επιπλέον ώρα βλάβης(μη διαθεσιμότητας)/δυσλειτουργίας</w:t>
      </w:r>
      <w:r w:rsidRPr="00077620">
        <w:rPr>
          <w:lang w:val="el-GR"/>
        </w:rPr>
        <w:t>, εφόσον αυτή είναι εντός ΚΩΚ, ή το ήμισυ του ως άνω υπολογιζόμενου ποσού, εφόσον η ώρα είναι εκτός ΚΩΚ.</w:t>
      </w:r>
    </w:p>
    <w:p w14:paraId="0E41DAB5" w14:textId="77777777" w:rsidR="00BA53DB" w:rsidRPr="00077620" w:rsidRDefault="00BA53DB" w:rsidP="00BA53DB">
      <w:pPr>
        <w:rPr>
          <w:lang w:val="el-GR"/>
        </w:rPr>
      </w:pPr>
    </w:p>
    <w:p w14:paraId="0F700156" w14:textId="77777777" w:rsidR="00BA53DB" w:rsidRPr="00274B25" w:rsidRDefault="00BA53DB" w:rsidP="00BA53DB">
      <w:r w:rsidRPr="00274B25">
        <w:t>Διευκρινίζεται ότι:</w:t>
      </w:r>
    </w:p>
    <w:p w14:paraId="56F000D4" w14:textId="77777777" w:rsidR="00BA53DB" w:rsidRPr="00077620" w:rsidRDefault="00BA53DB" w:rsidP="00BA53DB">
      <w:pPr>
        <w:pStyle w:val="aff"/>
        <w:numPr>
          <w:ilvl w:val="0"/>
          <w:numId w:val="119"/>
        </w:numPr>
        <w:spacing w:line="276" w:lineRule="auto"/>
        <w:rPr>
          <w:lang w:val="el-GR"/>
        </w:rPr>
      </w:pPr>
      <w:r w:rsidRPr="00077620">
        <w:rPr>
          <w:lang w:val="el-GR"/>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505CB4E2" w14:textId="77777777" w:rsidR="00BA53DB" w:rsidRPr="00077620" w:rsidRDefault="00BA53DB" w:rsidP="00BA53DB">
      <w:pPr>
        <w:pStyle w:val="aff"/>
        <w:numPr>
          <w:ilvl w:val="0"/>
          <w:numId w:val="119"/>
        </w:numPr>
        <w:spacing w:line="276" w:lineRule="auto"/>
        <w:rPr>
          <w:lang w:val="el-GR"/>
        </w:rPr>
      </w:pPr>
      <w:r w:rsidRPr="00077620">
        <w:rPr>
          <w:lang w:val="el-GR"/>
        </w:rPr>
        <w:t>Η μη διαθεσιμότητα μιας μονάδας επιφέρει τη μη διαθεσιμότητα όλων των μονάδων του Συστήματος (λογισμικό συστημάτων και εφαρμογών) που εξαρτώνται λειτουργικά από αυτήν, και συνυπολογίζεται στον προσδιορισμό της ρήτρας.</w:t>
      </w:r>
    </w:p>
    <w:p w14:paraId="0F942336" w14:textId="77777777" w:rsidR="00BA53DB" w:rsidRPr="00274B25" w:rsidRDefault="00BA53DB" w:rsidP="00BA53DB">
      <w:r w:rsidRPr="00274B25">
        <w:t>Επιπρόσθετες</w:t>
      </w:r>
      <w:r>
        <w:rPr>
          <w:lang w:val="el-GR"/>
        </w:rPr>
        <w:t xml:space="preserve"> </w:t>
      </w:r>
      <w:r w:rsidRPr="00274B25">
        <w:t>ρήτρες</w:t>
      </w:r>
    </w:p>
    <w:p w14:paraId="411791AE" w14:textId="77777777" w:rsidR="00BA53DB" w:rsidRPr="00077620" w:rsidRDefault="00BA53DB" w:rsidP="00BA53DB">
      <w:pPr>
        <w:pStyle w:val="aff"/>
        <w:numPr>
          <w:ilvl w:val="0"/>
          <w:numId w:val="120"/>
        </w:numPr>
        <w:spacing w:line="276" w:lineRule="auto"/>
        <w:rPr>
          <w:lang w:val="el-GR"/>
        </w:rPr>
      </w:pPr>
      <w:r w:rsidRPr="00077620">
        <w:rPr>
          <w:lang w:val="el-GR"/>
        </w:rPr>
        <w:t xml:space="preserve">Αν μια μονάδα (λογισμικού/εφαρμογής) είναι μη διαθέσιμη (σε βλάβη ή δυσλειτουργία) για χρονική περίοδο άνω των 72 ωρών (είτε εντός ΚΩΚ είτε εκτός) αθροιστικά στο διάστημα ενός μήνα, πέραν των ως άνω αναφερόμενων ρητρών: </w:t>
      </w:r>
    </w:p>
    <w:p w14:paraId="403C897E" w14:textId="77777777" w:rsidR="00BA53DB" w:rsidRPr="00077620" w:rsidRDefault="00BA53DB" w:rsidP="00BA53DB">
      <w:pPr>
        <w:pStyle w:val="aff"/>
        <w:numPr>
          <w:ilvl w:val="0"/>
          <w:numId w:val="117"/>
        </w:numPr>
        <w:spacing w:line="276" w:lineRule="auto"/>
        <w:rPr>
          <w:b/>
          <w:lang w:val="el-GR"/>
        </w:rPr>
      </w:pPr>
      <w:r w:rsidRPr="00077620">
        <w:rPr>
          <w:lang w:val="el-GR"/>
        </w:rPr>
        <w:t xml:space="preserve">επιβάλλεται στον Ανάδοχο ρήτρα ίση με </w:t>
      </w:r>
      <w:r w:rsidRPr="00077620">
        <w:rPr>
          <w:b/>
          <w:lang w:val="el-GR"/>
        </w:rPr>
        <w:t>0,02%</w:t>
      </w:r>
      <w:r w:rsidRPr="00077620">
        <w:rPr>
          <w:lang w:val="el-GR"/>
        </w:rPr>
        <w:t xml:space="preserve"> επί του συμβατικού τιμήματος της μονάδας/τμήματος που είναι εκτός λειτουργίας, κατά τη διάρκεια της περιόδου εγγύησης</w:t>
      </w:r>
    </w:p>
    <w:p w14:paraId="6D7372F9" w14:textId="77777777" w:rsidR="00BA53DB" w:rsidRPr="00077620" w:rsidRDefault="00BA53DB" w:rsidP="00BA53DB">
      <w:pPr>
        <w:pStyle w:val="aff"/>
        <w:numPr>
          <w:ilvl w:val="0"/>
          <w:numId w:val="117"/>
        </w:numPr>
        <w:spacing w:line="276" w:lineRule="auto"/>
        <w:rPr>
          <w:lang w:val="el-GR"/>
        </w:rPr>
      </w:pPr>
      <w:r w:rsidRPr="00077620">
        <w:rPr>
          <w:lang w:val="el-GR"/>
        </w:rPr>
        <w:t>δεν καταβάλλεται (για τον τρέχοντα μήνα) τίμημα συντήρησης για την μονάδα αυτή κατά τη διάρκεια της περιόδου συντήρησης (εφόσον υπογραφεί Σύμβαση Συντήρησης).</w:t>
      </w:r>
    </w:p>
    <w:p w14:paraId="010EB040" w14:textId="77777777" w:rsidR="00BA53DB" w:rsidRPr="00077620" w:rsidRDefault="00BA53DB" w:rsidP="00BA53DB">
      <w:pPr>
        <w:rPr>
          <w:lang w:val="el-GR"/>
        </w:rPr>
      </w:pPr>
    </w:p>
    <w:p w14:paraId="2B8C290B" w14:textId="77777777" w:rsidR="00BA53DB" w:rsidRPr="00077620" w:rsidRDefault="00BA53DB" w:rsidP="00BA53DB">
      <w:pPr>
        <w:rPr>
          <w:lang w:val="el-GR"/>
        </w:rPr>
      </w:pPr>
      <w:r w:rsidRPr="00077620">
        <w:rPr>
          <w:lang w:val="el-GR"/>
        </w:rPr>
        <w:t xml:space="preserve">Οι ρήτρες της παρούσας παραγράφου </w:t>
      </w:r>
      <w:r w:rsidRPr="00077620">
        <w:rPr>
          <w:u w:val="single"/>
          <w:lang w:val="el-GR"/>
        </w:rPr>
        <w:t>δεν ισχύουν</w:t>
      </w:r>
      <w:r>
        <w:rPr>
          <w:u w:val="single"/>
          <w:lang w:val="el-GR"/>
        </w:rPr>
        <w:t xml:space="preserve"> </w:t>
      </w:r>
      <w:r w:rsidRPr="00077620">
        <w:rPr>
          <w:lang w:val="el-GR"/>
        </w:rPr>
        <w:t xml:space="preserve">στην περίπτωση που εξοπλισμός ή λογισμικό του Κυβερνητικού Υπολογιστικού Νέφους </w:t>
      </w:r>
      <w:r w:rsidRPr="00274B25">
        <w:t>G</w:t>
      </w:r>
      <w:r w:rsidRPr="00077620">
        <w:rPr>
          <w:lang w:val="el-GR"/>
        </w:rPr>
        <w:t>-</w:t>
      </w:r>
      <w:r w:rsidRPr="00274B25">
        <w:t>Cloud</w:t>
      </w:r>
      <w:r w:rsidRPr="00077620">
        <w:rPr>
          <w:lang w:val="el-GR"/>
        </w:rPr>
        <w:t xml:space="preserve"> (</w:t>
      </w:r>
      <w:r w:rsidRPr="00274B25">
        <w:t>Government</w:t>
      </w:r>
      <w:r w:rsidRPr="002F7A98">
        <w:rPr>
          <w:lang w:val="el-GR"/>
        </w:rPr>
        <w:t xml:space="preserve"> </w:t>
      </w:r>
      <w:r w:rsidRPr="00274B25">
        <w:t>Cloud</w:t>
      </w:r>
      <w:r w:rsidRPr="00077620">
        <w:rPr>
          <w:lang w:val="el-GR"/>
        </w:rPr>
        <w:t xml:space="preserve">) ή/και του ΣΥΖΕΥΞΙΣ προκαλέσει </w:t>
      </w:r>
      <w:r w:rsidRPr="00077620">
        <w:rPr>
          <w:u w:val="single"/>
          <w:lang w:val="el-GR"/>
        </w:rPr>
        <w:t>αποδεδειγμένα</w:t>
      </w:r>
      <w:r w:rsidRPr="00077620">
        <w:rPr>
          <w:lang w:val="el-GR"/>
        </w:rPr>
        <w:t xml:space="preserve"> δυσλειτουργία (τεκμαιρόμενη από τα εργαλεία και τις αναφορές διαθεσιμότητας των σχετικών πόρων / υπηρεσιών του </w:t>
      </w:r>
      <w:r w:rsidRPr="00274B25">
        <w:rPr>
          <w:lang w:val="en-US"/>
        </w:rPr>
        <w:t>G</w:t>
      </w:r>
      <w:r w:rsidRPr="00077620">
        <w:rPr>
          <w:lang w:val="el-GR"/>
        </w:rPr>
        <w:t>-</w:t>
      </w:r>
      <w:r w:rsidRPr="00274B25">
        <w:rPr>
          <w:lang w:val="en-US"/>
        </w:rPr>
        <w:t>Cloud</w:t>
      </w:r>
      <w:r w:rsidRPr="00077620">
        <w:rPr>
          <w:lang w:val="el-GR"/>
        </w:rPr>
        <w:t>) σε παραδοτέο του Έργου.</w:t>
      </w:r>
    </w:p>
    <w:p w14:paraId="3B0F61C4" w14:textId="77777777" w:rsidR="00BA53DB" w:rsidRDefault="00BA53DB" w:rsidP="00BA53DB">
      <w:pPr>
        <w:rPr>
          <w:lang w:val="el-GR"/>
        </w:rPr>
      </w:pPr>
    </w:p>
    <w:p w14:paraId="161ADFBF" w14:textId="77777777" w:rsidR="003C2BEF" w:rsidRPr="00B45578" w:rsidRDefault="003C2BEF" w:rsidP="00B45578">
      <w:pPr>
        <w:pStyle w:val="4"/>
        <w:numPr>
          <w:ilvl w:val="2"/>
          <w:numId w:val="323"/>
        </w:numPr>
        <w:rPr>
          <w:rFonts w:cs="Tahoma"/>
          <w:szCs w:val="22"/>
          <w:lang w:val="el-GR"/>
        </w:rPr>
      </w:pPr>
      <w:bookmarkStart w:id="858" w:name="_Toc126148123"/>
      <w:bookmarkStart w:id="859" w:name="_Toc126580760"/>
      <w:bookmarkStart w:id="860" w:name="_Toc126581023"/>
      <w:bookmarkStart w:id="861" w:name="_Toc126581285"/>
      <w:bookmarkStart w:id="862" w:name="_Toc127178568"/>
      <w:bookmarkStart w:id="863" w:name="_Toc126148124"/>
      <w:bookmarkStart w:id="864" w:name="_Toc126580761"/>
      <w:bookmarkStart w:id="865" w:name="_Toc126581024"/>
      <w:bookmarkStart w:id="866" w:name="_Toc126581286"/>
      <w:bookmarkStart w:id="867" w:name="_Toc127178569"/>
      <w:bookmarkStart w:id="868" w:name="_Toc126148125"/>
      <w:bookmarkStart w:id="869" w:name="_Toc126580762"/>
      <w:bookmarkStart w:id="870" w:name="_Toc126581025"/>
      <w:bookmarkStart w:id="871" w:name="_Toc126581287"/>
      <w:bookmarkStart w:id="872" w:name="_Toc127178570"/>
      <w:bookmarkStart w:id="873" w:name="_Toc126148126"/>
      <w:bookmarkStart w:id="874" w:name="_Toc126580763"/>
      <w:bookmarkStart w:id="875" w:name="_Toc126581026"/>
      <w:bookmarkStart w:id="876" w:name="_Toc126581288"/>
      <w:bookmarkStart w:id="877" w:name="_Toc127178571"/>
      <w:bookmarkStart w:id="878" w:name="_Toc126148127"/>
      <w:bookmarkStart w:id="879" w:name="_Toc126580764"/>
      <w:bookmarkStart w:id="880" w:name="_Toc126581027"/>
      <w:bookmarkStart w:id="881" w:name="_Toc126581289"/>
      <w:bookmarkStart w:id="882" w:name="_Toc127178572"/>
      <w:bookmarkStart w:id="883" w:name="_Toc126148128"/>
      <w:bookmarkStart w:id="884" w:name="_Toc126580765"/>
      <w:bookmarkStart w:id="885" w:name="_Toc126581028"/>
      <w:bookmarkStart w:id="886" w:name="_Toc126581290"/>
      <w:bookmarkStart w:id="887" w:name="_Toc127178573"/>
      <w:bookmarkStart w:id="888" w:name="_Toc126148129"/>
      <w:bookmarkStart w:id="889" w:name="_Toc126580766"/>
      <w:bookmarkStart w:id="890" w:name="_Toc126581029"/>
      <w:bookmarkStart w:id="891" w:name="_Toc126581291"/>
      <w:bookmarkStart w:id="892" w:name="_Toc127178574"/>
      <w:bookmarkStart w:id="893" w:name="_Toc126148130"/>
      <w:bookmarkStart w:id="894" w:name="_Toc126580767"/>
      <w:bookmarkStart w:id="895" w:name="_Toc126581030"/>
      <w:bookmarkStart w:id="896" w:name="_Toc126581292"/>
      <w:bookmarkStart w:id="897" w:name="_Toc127178575"/>
      <w:bookmarkStart w:id="898" w:name="_Toc126148131"/>
      <w:bookmarkStart w:id="899" w:name="_Toc126580768"/>
      <w:bookmarkStart w:id="900" w:name="_Toc126581031"/>
      <w:bookmarkStart w:id="901" w:name="_Toc126581293"/>
      <w:bookmarkStart w:id="902" w:name="_Toc127178576"/>
      <w:bookmarkStart w:id="903" w:name="_Toc126148132"/>
      <w:bookmarkStart w:id="904" w:name="_Toc126580769"/>
      <w:bookmarkStart w:id="905" w:name="_Toc126581032"/>
      <w:bookmarkStart w:id="906" w:name="_Toc126581294"/>
      <w:bookmarkStart w:id="907" w:name="_Toc127178577"/>
      <w:bookmarkStart w:id="908" w:name="_Toc126148133"/>
      <w:bookmarkStart w:id="909" w:name="_Toc126580770"/>
      <w:bookmarkStart w:id="910" w:name="_Toc126581033"/>
      <w:bookmarkStart w:id="911" w:name="_Toc126581295"/>
      <w:bookmarkStart w:id="912" w:name="_Toc127178578"/>
      <w:bookmarkStart w:id="913" w:name="_Toc126148134"/>
      <w:bookmarkStart w:id="914" w:name="_Toc126580771"/>
      <w:bookmarkStart w:id="915" w:name="_Toc126581034"/>
      <w:bookmarkStart w:id="916" w:name="_Toc126581296"/>
      <w:bookmarkStart w:id="917" w:name="_Toc127178579"/>
      <w:bookmarkStart w:id="918" w:name="_Toc126148135"/>
      <w:bookmarkStart w:id="919" w:name="_Toc126580772"/>
      <w:bookmarkStart w:id="920" w:name="_Toc126581035"/>
      <w:bookmarkStart w:id="921" w:name="_Toc126581297"/>
      <w:bookmarkStart w:id="922" w:name="_Toc127178580"/>
      <w:bookmarkStart w:id="923" w:name="_Toc126148136"/>
      <w:bookmarkStart w:id="924" w:name="_Toc126580773"/>
      <w:bookmarkStart w:id="925" w:name="_Toc126581036"/>
      <w:bookmarkStart w:id="926" w:name="_Toc126581298"/>
      <w:bookmarkStart w:id="927" w:name="_Toc127178581"/>
      <w:bookmarkStart w:id="928" w:name="_Toc126148137"/>
      <w:bookmarkStart w:id="929" w:name="_Toc126580774"/>
      <w:bookmarkStart w:id="930" w:name="_Toc126581037"/>
      <w:bookmarkStart w:id="931" w:name="_Toc126581299"/>
      <w:bookmarkStart w:id="932" w:name="_Toc127178582"/>
      <w:bookmarkStart w:id="933" w:name="_Toc126148138"/>
      <w:bookmarkStart w:id="934" w:name="_Toc126580775"/>
      <w:bookmarkStart w:id="935" w:name="_Toc126581038"/>
      <w:bookmarkStart w:id="936" w:name="_Toc126581300"/>
      <w:bookmarkStart w:id="937" w:name="_Toc127178583"/>
      <w:bookmarkStart w:id="938" w:name="_Toc126148139"/>
      <w:bookmarkStart w:id="939" w:name="_Toc126580776"/>
      <w:bookmarkStart w:id="940" w:name="_Toc126581039"/>
      <w:bookmarkStart w:id="941" w:name="_Toc126581301"/>
      <w:bookmarkStart w:id="942" w:name="_Toc127178584"/>
      <w:bookmarkStart w:id="943" w:name="_Toc126148140"/>
      <w:bookmarkStart w:id="944" w:name="_Toc126580777"/>
      <w:bookmarkStart w:id="945" w:name="_Toc126581040"/>
      <w:bookmarkStart w:id="946" w:name="_Toc126581302"/>
      <w:bookmarkStart w:id="947" w:name="_Toc127178585"/>
      <w:bookmarkStart w:id="948" w:name="_Toc126148141"/>
      <w:bookmarkStart w:id="949" w:name="_Toc126580778"/>
      <w:bookmarkStart w:id="950" w:name="_Toc126581041"/>
      <w:bookmarkStart w:id="951" w:name="_Toc126581303"/>
      <w:bookmarkStart w:id="952" w:name="_Toc127178586"/>
      <w:bookmarkStart w:id="953" w:name="_Toc126148142"/>
      <w:bookmarkStart w:id="954" w:name="_Toc126580779"/>
      <w:bookmarkStart w:id="955" w:name="_Toc126581042"/>
      <w:bookmarkStart w:id="956" w:name="_Toc126581304"/>
      <w:bookmarkStart w:id="957" w:name="_Toc127178587"/>
      <w:bookmarkStart w:id="958" w:name="_Toc126148143"/>
      <w:bookmarkStart w:id="959" w:name="_Toc126580780"/>
      <w:bookmarkStart w:id="960" w:name="_Toc126581043"/>
      <w:bookmarkStart w:id="961" w:name="_Toc126581305"/>
      <w:bookmarkStart w:id="962" w:name="_Toc127178588"/>
      <w:bookmarkStart w:id="963" w:name="_Toc126148144"/>
      <w:bookmarkStart w:id="964" w:name="_Toc126580781"/>
      <w:bookmarkStart w:id="965" w:name="_Toc126581044"/>
      <w:bookmarkStart w:id="966" w:name="_Toc126581306"/>
      <w:bookmarkStart w:id="967" w:name="_Toc127178589"/>
      <w:bookmarkStart w:id="968" w:name="_Toc126148145"/>
      <w:bookmarkStart w:id="969" w:name="_Toc126580782"/>
      <w:bookmarkStart w:id="970" w:name="_Toc126581045"/>
      <w:bookmarkStart w:id="971" w:name="_Toc126581307"/>
      <w:bookmarkStart w:id="972" w:name="_Toc127178590"/>
      <w:bookmarkStart w:id="973" w:name="_Toc126148146"/>
      <w:bookmarkStart w:id="974" w:name="_Toc126580783"/>
      <w:bookmarkStart w:id="975" w:name="_Toc126581046"/>
      <w:bookmarkStart w:id="976" w:name="_Toc126581308"/>
      <w:bookmarkStart w:id="977" w:name="_Toc127178591"/>
      <w:bookmarkStart w:id="978" w:name="_Toc126148147"/>
      <w:bookmarkStart w:id="979" w:name="_Toc126580784"/>
      <w:bookmarkStart w:id="980" w:name="_Toc126581047"/>
      <w:bookmarkStart w:id="981" w:name="_Toc126581309"/>
      <w:bookmarkStart w:id="982" w:name="_Toc127178592"/>
      <w:bookmarkStart w:id="983" w:name="_Toc126148148"/>
      <w:bookmarkStart w:id="984" w:name="_Toc126580785"/>
      <w:bookmarkStart w:id="985" w:name="_Toc126581048"/>
      <w:bookmarkStart w:id="986" w:name="_Toc126581310"/>
      <w:bookmarkStart w:id="987" w:name="_Toc127178593"/>
      <w:bookmarkStart w:id="988" w:name="_Toc126148149"/>
      <w:bookmarkStart w:id="989" w:name="_Toc126580786"/>
      <w:bookmarkStart w:id="990" w:name="_Toc126581049"/>
      <w:bookmarkStart w:id="991" w:name="_Toc126581311"/>
      <w:bookmarkStart w:id="992" w:name="_Toc127178594"/>
      <w:bookmarkStart w:id="993" w:name="_Toc126148150"/>
      <w:bookmarkStart w:id="994" w:name="_Toc126580787"/>
      <w:bookmarkStart w:id="995" w:name="_Toc126581050"/>
      <w:bookmarkStart w:id="996" w:name="_Toc126581312"/>
      <w:bookmarkStart w:id="997" w:name="_Toc127178595"/>
      <w:bookmarkStart w:id="998" w:name="_Toc126148151"/>
      <w:bookmarkStart w:id="999" w:name="_Toc126580788"/>
      <w:bookmarkStart w:id="1000" w:name="_Toc126581051"/>
      <w:bookmarkStart w:id="1001" w:name="_Toc126581313"/>
      <w:bookmarkStart w:id="1002" w:name="_Toc127178596"/>
      <w:bookmarkStart w:id="1003" w:name="_Toc126148152"/>
      <w:bookmarkStart w:id="1004" w:name="_Toc126580789"/>
      <w:bookmarkStart w:id="1005" w:name="_Toc126581052"/>
      <w:bookmarkStart w:id="1006" w:name="_Toc126581314"/>
      <w:bookmarkStart w:id="1007" w:name="_Toc127178597"/>
      <w:bookmarkStart w:id="1008" w:name="_Toc126148153"/>
      <w:bookmarkStart w:id="1009" w:name="_Toc126580790"/>
      <w:bookmarkStart w:id="1010" w:name="_Toc126581053"/>
      <w:bookmarkStart w:id="1011" w:name="_Toc126581315"/>
      <w:bookmarkStart w:id="1012" w:name="_Toc127178598"/>
      <w:bookmarkStart w:id="1013" w:name="_Toc126148154"/>
      <w:bookmarkStart w:id="1014" w:name="_Toc126580791"/>
      <w:bookmarkStart w:id="1015" w:name="_Toc126581054"/>
      <w:bookmarkStart w:id="1016" w:name="_Toc126581316"/>
      <w:bookmarkStart w:id="1017" w:name="_Toc127178599"/>
      <w:bookmarkStart w:id="1018" w:name="_Toc126148155"/>
      <w:bookmarkStart w:id="1019" w:name="_Toc126580792"/>
      <w:bookmarkStart w:id="1020" w:name="_Toc126581055"/>
      <w:bookmarkStart w:id="1021" w:name="_Toc126581317"/>
      <w:bookmarkStart w:id="1022" w:name="_Toc127178600"/>
      <w:bookmarkStart w:id="1023" w:name="_Toc126148156"/>
      <w:bookmarkStart w:id="1024" w:name="_Toc126580793"/>
      <w:bookmarkStart w:id="1025" w:name="_Toc126581056"/>
      <w:bookmarkStart w:id="1026" w:name="_Toc126581318"/>
      <w:bookmarkStart w:id="1027" w:name="_Toc127178601"/>
      <w:bookmarkStart w:id="1028" w:name="_Toc126148157"/>
      <w:bookmarkStart w:id="1029" w:name="_Toc126580794"/>
      <w:bookmarkStart w:id="1030" w:name="_Toc126581057"/>
      <w:bookmarkStart w:id="1031" w:name="_Toc126581319"/>
      <w:bookmarkStart w:id="1032" w:name="_Toc127178602"/>
      <w:bookmarkStart w:id="1033" w:name="_Toc126148158"/>
      <w:bookmarkStart w:id="1034" w:name="_Toc126580795"/>
      <w:bookmarkStart w:id="1035" w:name="_Toc126581058"/>
      <w:bookmarkStart w:id="1036" w:name="_Toc126581320"/>
      <w:bookmarkStart w:id="1037" w:name="_Toc127178603"/>
      <w:bookmarkStart w:id="1038" w:name="_Toc12805900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r w:rsidRPr="00B45578">
        <w:rPr>
          <w:rFonts w:cs="Tahoma"/>
          <w:szCs w:val="22"/>
          <w:lang w:val="el-GR"/>
        </w:rPr>
        <w:t>Προγραμματισμένες Διακοπές Υπηρεσίας</w:t>
      </w:r>
      <w:bookmarkEnd w:id="1038"/>
    </w:p>
    <w:p w14:paraId="49911FE8" w14:textId="77777777" w:rsidR="00BA53DB" w:rsidRPr="00077620" w:rsidRDefault="00BA53DB" w:rsidP="00BA53DB">
      <w:pPr>
        <w:rPr>
          <w:lang w:val="el-GR"/>
        </w:rPr>
      </w:pPr>
      <w:r w:rsidRPr="00077620">
        <w:rPr>
          <w:lang w:val="el-GR"/>
        </w:rPr>
        <w:t>Επιτρέπεται η διενέργεια προγραμματισμένων διακοπών της Υπηρεσίας (</w:t>
      </w:r>
      <w:r w:rsidRPr="00274B25">
        <w:rPr>
          <w:lang w:val="en-US"/>
        </w:rPr>
        <w:t>Planned</w:t>
      </w:r>
      <w:r>
        <w:rPr>
          <w:lang w:val="el-GR"/>
        </w:rPr>
        <w:t xml:space="preserve"> </w:t>
      </w:r>
      <w:r w:rsidRPr="00274B25">
        <w:rPr>
          <w:lang w:val="en-US"/>
        </w:rPr>
        <w:t>Outages</w:t>
      </w:r>
      <w:r w:rsidRPr="00077620">
        <w:rPr>
          <w:lang w:val="el-GR"/>
        </w:rPr>
        <w:t>), τόσο κατά την υλοποίηση του Έργου, όσο και κατά τη διάρκεια της ΠΕΣ, σύμφωνα με τις παρακάτω συνθήκες:</w:t>
      </w:r>
    </w:p>
    <w:p w14:paraId="5F81ED42" w14:textId="77777777" w:rsidR="00BA53DB" w:rsidRPr="00077620" w:rsidRDefault="00BA53DB" w:rsidP="00BA53DB">
      <w:pPr>
        <w:pStyle w:val="aff"/>
        <w:numPr>
          <w:ilvl w:val="0"/>
          <w:numId w:val="121"/>
        </w:numPr>
        <w:spacing w:line="276" w:lineRule="auto"/>
        <w:rPr>
          <w:lang w:val="el-GR"/>
        </w:rPr>
      </w:pPr>
      <w:r w:rsidRPr="00077620">
        <w:rPr>
          <w:lang w:val="el-GR"/>
        </w:rPr>
        <w:t xml:space="preserve">Κάθε προγραμματισμένη διακοπή της υπηρεσίας από τον Ανάδοχο θα ανακοινώνεται τουλάχιστον </w:t>
      </w:r>
      <w:r w:rsidRPr="00077620">
        <w:rPr>
          <w:b/>
          <w:lang w:val="el-GR"/>
        </w:rPr>
        <w:t>15 ημερολογιακές ημέρες</w:t>
      </w:r>
      <w:r w:rsidRPr="00077620">
        <w:rPr>
          <w:lang w:val="el-GR"/>
        </w:rPr>
        <w:t xml:space="preserve"> νωρίτερα στο Φορέα, και θα πρέπει να τεκμηριώνεται κατάλληλα.</w:t>
      </w:r>
    </w:p>
    <w:p w14:paraId="1677DEFC" w14:textId="77777777" w:rsidR="00BA53DB" w:rsidRPr="00077620" w:rsidRDefault="00BA53DB" w:rsidP="00BA53DB">
      <w:pPr>
        <w:pStyle w:val="aff"/>
        <w:numPr>
          <w:ilvl w:val="0"/>
          <w:numId w:val="121"/>
        </w:numPr>
        <w:spacing w:line="276" w:lineRule="auto"/>
        <w:rPr>
          <w:lang w:val="el-GR"/>
        </w:rPr>
      </w:pPr>
      <w:r w:rsidRPr="00077620">
        <w:rPr>
          <w:lang w:val="el-GR"/>
        </w:rPr>
        <w:t>Κάθε προγραμματισμένη διακοπή της υπηρεσίας θα πραγματοποιείται μόνο εφόσον ρητά συμφωνηθεί μεταξύ των δύο μερών.</w:t>
      </w:r>
    </w:p>
    <w:p w14:paraId="0FB23381" w14:textId="77777777" w:rsidR="00BA53DB" w:rsidRPr="00077620" w:rsidRDefault="00BA53DB" w:rsidP="00BA53DB">
      <w:pPr>
        <w:pStyle w:val="aff"/>
        <w:numPr>
          <w:ilvl w:val="0"/>
          <w:numId w:val="121"/>
        </w:numPr>
        <w:spacing w:line="276" w:lineRule="auto"/>
        <w:rPr>
          <w:lang w:val="el-GR"/>
        </w:rPr>
      </w:pPr>
      <w:r w:rsidRPr="00077620">
        <w:rPr>
          <w:lang w:val="el-GR"/>
        </w:rPr>
        <w:t>Η μέγιστη διάρκεια μίας προγραμματισμένης διακοπής υπηρεσιών θα συμφωνείται ρητά μεταξύ των δύο μερών.</w:t>
      </w:r>
    </w:p>
    <w:p w14:paraId="426E9A0E" w14:textId="77777777" w:rsidR="00BA53DB" w:rsidRPr="00077620" w:rsidRDefault="00BA53DB" w:rsidP="00BA53DB">
      <w:pPr>
        <w:pStyle w:val="aff"/>
        <w:numPr>
          <w:ilvl w:val="0"/>
          <w:numId w:val="121"/>
        </w:numPr>
        <w:spacing w:line="276" w:lineRule="auto"/>
        <w:rPr>
          <w:lang w:val="el-GR"/>
        </w:rPr>
      </w:pPr>
      <w:r w:rsidRPr="00077620">
        <w:rPr>
          <w:lang w:val="el-GR"/>
        </w:rPr>
        <w:t xml:space="preserve">Θα πραγματοποιείται μόνο </w:t>
      </w:r>
      <w:r w:rsidRPr="00077620">
        <w:rPr>
          <w:b/>
          <w:lang w:val="el-GR"/>
        </w:rPr>
        <w:t>σε ώρες ΕΩΚ</w:t>
      </w:r>
      <w:r w:rsidRPr="00077620">
        <w:rPr>
          <w:lang w:val="el-GR"/>
        </w:rPr>
        <w:t xml:space="preserve"> (όπως αυτές ορίζονται στην προηγούμενη ενότητα).</w:t>
      </w:r>
    </w:p>
    <w:p w14:paraId="2818DBC9" w14:textId="77777777" w:rsidR="00BA53DB" w:rsidRPr="00077620" w:rsidRDefault="00BA53DB" w:rsidP="00BA53DB">
      <w:pPr>
        <w:pStyle w:val="aff"/>
        <w:numPr>
          <w:ilvl w:val="0"/>
          <w:numId w:val="121"/>
        </w:numPr>
        <w:spacing w:line="276" w:lineRule="auto"/>
        <w:rPr>
          <w:lang w:val="el-GR"/>
        </w:rPr>
      </w:pPr>
      <w:r w:rsidRPr="00077620">
        <w:rPr>
          <w:lang w:val="el-GR"/>
        </w:rPr>
        <w:t xml:space="preserve">Η χρονική περίοδος απώλειας της υπηρεσίας που οφείλεται σε προγραμματισμένη διακοπή </w:t>
      </w:r>
      <w:r w:rsidRPr="00077620">
        <w:rPr>
          <w:b/>
          <w:lang w:val="el-GR"/>
        </w:rPr>
        <w:t>δε</w:t>
      </w:r>
      <w:r w:rsidRPr="00077620">
        <w:rPr>
          <w:lang w:val="el-GR"/>
        </w:rPr>
        <w:t xml:space="preserve"> θα υπολογίζεται στη μέτρηση των Ποιοτικών Κριτηρίων.</w:t>
      </w:r>
    </w:p>
    <w:p w14:paraId="5CB4798C" w14:textId="77777777" w:rsidR="00BA53DB" w:rsidRPr="00077620" w:rsidRDefault="00BA53DB" w:rsidP="00BA53DB">
      <w:pPr>
        <w:rPr>
          <w:lang w:val="el-GR"/>
        </w:rPr>
      </w:pPr>
      <w:r w:rsidRPr="00077620">
        <w:rPr>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12A7CD4C" w14:textId="77777777" w:rsidR="00BA53DB" w:rsidRPr="00EF2204" w:rsidRDefault="00BA53DB" w:rsidP="00BA53DB">
      <w:pPr>
        <w:rPr>
          <w:rFonts w:eastAsia="SimSun"/>
          <w:lang w:val="el-GR"/>
        </w:rPr>
      </w:pPr>
    </w:p>
    <w:p w14:paraId="618C9648" w14:textId="77777777" w:rsidR="003C2BEF" w:rsidRPr="00EF2204" w:rsidRDefault="003C2BEF" w:rsidP="003C2BEF">
      <w:pPr>
        <w:rPr>
          <w:lang w:val="el-GR"/>
        </w:rPr>
      </w:pPr>
    </w:p>
    <w:p w14:paraId="696E382C" w14:textId="77777777" w:rsidR="00025B9C" w:rsidRDefault="00025B9C" w:rsidP="00B45578">
      <w:pPr>
        <w:pStyle w:val="4"/>
        <w:numPr>
          <w:ilvl w:val="1"/>
          <w:numId w:val="323"/>
        </w:numPr>
        <w:tabs>
          <w:tab w:val="left" w:pos="993"/>
        </w:tabs>
        <w:ind w:left="993" w:hanging="567"/>
        <w:rPr>
          <w:rFonts w:cs="Tahoma"/>
          <w:szCs w:val="22"/>
          <w:lang w:val="el-GR"/>
        </w:rPr>
      </w:pPr>
      <w:bookmarkStart w:id="1039" w:name="_Toc97194370"/>
      <w:bookmarkStart w:id="1040" w:name="_Toc128059008"/>
      <w:r w:rsidRPr="00EF2204">
        <w:rPr>
          <w:rFonts w:cs="Tahoma"/>
          <w:szCs w:val="22"/>
          <w:lang w:val="el-GR"/>
        </w:rPr>
        <w:t>Ομάδα Έργου/Σχήμα Διοίκησης Έργου</w:t>
      </w:r>
      <w:bookmarkEnd w:id="1039"/>
      <w:bookmarkEnd w:id="1040"/>
      <w:r w:rsidRPr="00EF2204">
        <w:rPr>
          <w:rFonts w:cs="Tahoma"/>
          <w:szCs w:val="22"/>
          <w:lang w:val="el-GR"/>
        </w:rPr>
        <w:tab/>
      </w:r>
    </w:p>
    <w:p w14:paraId="446DDF07" w14:textId="77777777" w:rsidR="003C2BEF" w:rsidRPr="003C2BEF" w:rsidRDefault="003C2BEF" w:rsidP="00EF2204">
      <w:pPr>
        <w:rPr>
          <w:lang w:val="el-GR"/>
        </w:rPr>
      </w:pPr>
      <w:r w:rsidRPr="003C2BEF">
        <w:rPr>
          <w:lang w:val="el-GR"/>
        </w:rPr>
        <w:t xml:space="preserve">Ο υποψήφιος Ανάδοχος υποχρεούται να υποβάλλει στην Προσφορά του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ανά Φάση του Έργου. </w:t>
      </w:r>
    </w:p>
    <w:p w14:paraId="4611F0BA" w14:textId="77777777" w:rsidR="003C2BEF" w:rsidRPr="003C2BEF" w:rsidRDefault="003C2BEF" w:rsidP="00EF2204">
      <w:pPr>
        <w:rPr>
          <w:lang w:val="el-GR"/>
        </w:rPr>
      </w:pPr>
      <w:r w:rsidRPr="003C2BEF">
        <w:rPr>
          <w:lang w:val="el-GR"/>
        </w:rPr>
        <w:t>Τυχόν αλλαγή του προσωπικού θα τελεί υπό την έγκριση της Αναθέτουσας Αρχής μετά από σχετική εισήγηση της ΕΠΕ και οι σχετικές αποφάσεις θα αποτελούν αναπόσπαστο μέρος της συναφθείσας σύμβασης.</w:t>
      </w:r>
    </w:p>
    <w:p w14:paraId="394CD99A" w14:textId="77777777" w:rsidR="003C2BEF" w:rsidRPr="003C2BEF" w:rsidRDefault="003C2BEF" w:rsidP="00EF2204">
      <w:pPr>
        <w:rPr>
          <w:lang w:val="el-GR"/>
        </w:rPr>
      </w:pPr>
      <w:r w:rsidRPr="003C2BEF">
        <w:rPr>
          <w:lang w:val="el-GR"/>
        </w:rPr>
        <w:t xml:space="preserve">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5444AE1A" w14:textId="77777777" w:rsidR="003C2BEF" w:rsidRPr="00EF2204" w:rsidRDefault="003C2BEF" w:rsidP="003C2BEF">
      <w:pPr>
        <w:rPr>
          <w:lang w:val="el-GR"/>
        </w:rPr>
      </w:pPr>
    </w:p>
    <w:p w14:paraId="69D80E62" w14:textId="77777777" w:rsidR="00025B9C" w:rsidRDefault="00025B9C" w:rsidP="00B45578">
      <w:pPr>
        <w:pStyle w:val="4"/>
        <w:numPr>
          <w:ilvl w:val="1"/>
          <w:numId w:val="323"/>
        </w:numPr>
        <w:tabs>
          <w:tab w:val="left" w:pos="993"/>
        </w:tabs>
        <w:ind w:left="993" w:hanging="567"/>
        <w:rPr>
          <w:rFonts w:cs="Tahoma"/>
          <w:szCs w:val="22"/>
          <w:lang w:val="el-GR"/>
        </w:rPr>
      </w:pPr>
      <w:bookmarkStart w:id="1041" w:name="_Toc97194371"/>
      <w:bookmarkStart w:id="1042" w:name="_Toc128059009"/>
      <w:r w:rsidRPr="00EF2204">
        <w:rPr>
          <w:rFonts w:cs="Tahoma"/>
          <w:szCs w:val="22"/>
          <w:lang w:val="el-GR"/>
        </w:rPr>
        <w:t>Μεθοδολογία διοίκησης και διασφάλισης ποιότητας</w:t>
      </w:r>
      <w:bookmarkEnd w:id="1041"/>
      <w:bookmarkEnd w:id="1042"/>
      <w:r w:rsidRPr="00EF2204">
        <w:rPr>
          <w:rFonts w:cs="Tahoma"/>
          <w:szCs w:val="22"/>
          <w:lang w:val="el-GR"/>
        </w:rPr>
        <w:tab/>
      </w:r>
    </w:p>
    <w:p w14:paraId="20ACB7DF" w14:textId="77777777" w:rsidR="003C2BEF" w:rsidRPr="00274B25" w:rsidRDefault="003C2BEF" w:rsidP="003C2BEF">
      <w:pPr>
        <w:spacing w:before="120"/>
        <w:rPr>
          <w:lang w:val="el-GR"/>
        </w:rPr>
      </w:pPr>
      <w:r w:rsidRPr="00274B25">
        <w:rPr>
          <w:lang w:val="el-GR"/>
        </w:rPr>
        <w:t>Ο υποψήφιος Ανάδοχος είναι υποχρεωμένος να συμπεριλάβει στην προσφορά του 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w:t>
      </w:r>
      <w:r w:rsidRPr="00274B25">
        <w:t> </w:t>
      </w:r>
      <w:r w:rsidRPr="00274B25">
        <w:rPr>
          <w:lang w:val="el-GR"/>
        </w:rPr>
        <w:t>/</w:t>
      </w:r>
      <w:r w:rsidRPr="00274B25">
        <w:t> </w:t>
      </w:r>
      <w:r w:rsidRPr="00274B25">
        <w:rPr>
          <w:lang w:val="el-GR"/>
        </w:rPr>
        <w:t xml:space="preserve">ομάδες έργου) και αρμοδιότητες, καθώς και τα κύρια ορόσημα του Έργου. </w:t>
      </w:r>
    </w:p>
    <w:p w14:paraId="1D169991" w14:textId="77777777" w:rsidR="003C2BEF" w:rsidRPr="00274B25" w:rsidRDefault="003C2BEF" w:rsidP="003C2BEF">
      <w:pPr>
        <w:spacing w:before="120"/>
        <w:rPr>
          <w:lang w:val="el-GR"/>
        </w:rPr>
      </w:pPr>
      <w:r w:rsidRPr="00274B25">
        <w:rPr>
          <w:lang w:val="el-GR"/>
        </w:rPr>
        <w:t>Κατά τη διάρκεια υλοποίησης του Έργου, ο Ανάδοχος θα υποβάλλει Μηνιαίες Αναφορές Προόδου (</w:t>
      </w:r>
      <w:r w:rsidRPr="00274B25">
        <w:t>progress</w:t>
      </w:r>
      <w:r w:rsidRPr="00274B25">
        <w:rPr>
          <w:lang w:val="el-GR"/>
        </w:rPr>
        <w:t xml:space="preserve"> </w:t>
      </w:r>
      <w:r w:rsidRPr="00274B25">
        <w:t>reports</w:t>
      </w:r>
      <w:r w:rsidRPr="00274B25">
        <w:rPr>
          <w:lang w:val="el-GR"/>
        </w:rPr>
        <w:t>) σχετικά με τις δράσεις του και τις διαδικασίες εκτέλεσης του Έργου, έτσι ώστε να διασφαλίζεται:</w:t>
      </w:r>
    </w:p>
    <w:p w14:paraId="070E01F5" w14:textId="77777777" w:rsidR="003C2BEF" w:rsidRPr="00274B25" w:rsidRDefault="003C2BEF" w:rsidP="003C2BEF">
      <w:pPr>
        <w:numPr>
          <w:ilvl w:val="0"/>
          <w:numId w:val="108"/>
        </w:numPr>
        <w:suppressAutoHyphens w:val="0"/>
        <w:spacing w:before="120"/>
        <w:ind w:left="714" w:hanging="357"/>
        <w:rPr>
          <w:lang w:val="el-GR"/>
        </w:rPr>
      </w:pPr>
      <w:r w:rsidRPr="00274B25">
        <w:rPr>
          <w:lang w:val="el-GR"/>
        </w:rPr>
        <w:t>η τήρηση του χρονοδιαγράμματος του Έργου</w:t>
      </w:r>
    </w:p>
    <w:p w14:paraId="3F6DC2E9" w14:textId="77777777" w:rsidR="003C2BEF" w:rsidRPr="00274B25" w:rsidRDefault="003C2BEF" w:rsidP="003C2BEF">
      <w:pPr>
        <w:numPr>
          <w:ilvl w:val="0"/>
          <w:numId w:val="108"/>
        </w:numPr>
        <w:suppressAutoHyphens w:val="0"/>
        <w:spacing w:before="120"/>
        <w:ind w:left="714" w:hanging="357"/>
        <w:rPr>
          <w:lang w:val="el-GR"/>
        </w:rPr>
      </w:pPr>
      <w:r w:rsidRPr="00274B25">
        <w:rPr>
          <w:lang w:val="el-GR"/>
        </w:rPr>
        <w:t>η ορθή, και συμβατή με τις προδιαγραφές, εκτέλεση των υποχρεώσεων του Αναδόχου.</w:t>
      </w:r>
    </w:p>
    <w:p w14:paraId="70DB333E" w14:textId="77777777" w:rsidR="003C2BEF" w:rsidRPr="00274B25" w:rsidRDefault="003C2BEF" w:rsidP="003C2BEF">
      <w:pPr>
        <w:spacing w:before="120"/>
        <w:rPr>
          <w:lang w:val="el-GR"/>
        </w:rPr>
      </w:pPr>
      <w:r w:rsidRPr="00274B25">
        <w:rPr>
          <w:lang w:val="el-GR"/>
        </w:rPr>
        <w:t xml:space="preserve">Οι τακτικές συναντήσεις του Αναδόχου με την ΕΠΕ για την πρόοδο του Έργου θα διεξάγονται σε μηνιαία βάση. </w:t>
      </w:r>
    </w:p>
    <w:p w14:paraId="2449C01F" w14:textId="77777777" w:rsidR="003C2BEF" w:rsidRPr="00274B25" w:rsidRDefault="003C2BEF" w:rsidP="003C2BEF">
      <w:pPr>
        <w:spacing w:before="120"/>
        <w:rPr>
          <w:lang w:val="el-GR"/>
        </w:rPr>
      </w:pPr>
      <w:r w:rsidRPr="00274B25">
        <w:rPr>
          <w:lang w:val="el-GR"/>
        </w:rPr>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3C5C1CA2" w14:textId="77777777" w:rsidR="003C2BEF" w:rsidRPr="00274B25" w:rsidRDefault="003C2BEF" w:rsidP="003C2BEF">
      <w:pPr>
        <w:spacing w:before="120"/>
        <w:rPr>
          <w:lang w:val="el-GR"/>
        </w:rPr>
      </w:pPr>
      <w:r w:rsidRPr="00274B25">
        <w:rPr>
          <w:lang w:val="el-GR"/>
        </w:rPr>
        <w:t>Εκτός από τις τακτικές συναντήσεις, ο Πρόεδρος της ΕΠΕ μπορεί να συγκαλέσει έκτακτες συναντήσεις εάν κριθεί απαραίτητο.</w:t>
      </w:r>
    </w:p>
    <w:p w14:paraId="34C3559C" w14:textId="77777777" w:rsidR="003C2BEF" w:rsidRPr="00274B25" w:rsidRDefault="003C2BEF" w:rsidP="003C2BEF">
      <w:pPr>
        <w:spacing w:before="120"/>
        <w:rPr>
          <w:lang w:val="el-GR"/>
        </w:rPr>
      </w:pPr>
      <w:r w:rsidRPr="00274B25">
        <w:rPr>
          <w:lang w:val="el-GR"/>
        </w:rPr>
        <w:t>Ο Ανάδοχος θα τηρεί τα πρακτικά των συναντήσεων που διεξάγονται για την πρόοδο του Έργου και θα τα αποστέλλει στην Αναθέτουσα Αρχή</w:t>
      </w:r>
    </w:p>
    <w:p w14:paraId="44B80495" w14:textId="77777777" w:rsidR="003C2BEF" w:rsidRPr="00274B25" w:rsidRDefault="003C2BEF" w:rsidP="003C2BEF">
      <w:pPr>
        <w:spacing w:before="120"/>
        <w:rPr>
          <w:lang w:val="el-GR"/>
        </w:rPr>
      </w:pPr>
      <w:r w:rsidRPr="00274B25">
        <w:rPr>
          <w:lang w:val="el-GR"/>
        </w:rPr>
        <w:t>Ο υποψήφιος Ανάδοχος, θα πρέπει να συμπεριλάβει στην προσφορά του τα έγγραφα του Συστήματος Διαχείρισης Ποιότητας που εφαρμόζει, ή σε περίπτωση χρήσης λογισμικού, να γίνει σχετική αναφορά.</w:t>
      </w:r>
    </w:p>
    <w:p w14:paraId="6294A9D5" w14:textId="77777777" w:rsidR="003C2BEF" w:rsidRPr="00EF2204" w:rsidRDefault="003C2BEF" w:rsidP="003C2BEF">
      <w:pPr>
        <w:rPr>
          <w:lang w:val="el-GR"/>
        </w:rPr>
      </w:pPr>
    </w:p>
    <w:p w14:paraId="7C444B2F" w14:textId="77777777" w:rsidR="00025B9C" w:rsidRDefault="00025B9C" w:rsidP="00B45578">
      <w:pPr>
        <w:pStyle w:val="4"/>
        <w:numPr>
          <w:ilvl w:val="1"/>
          <w:numId w:val="323"/>
        </w:numPr>
        <w:tabs>
          <w:tab w:val="left" w:pos="993"/>
        </w:tabs>
        <w:ind w:left="993" w:hanging="567"/>
        <w:rPr>
          <w:rFonts w:cs="Tahoma"/>
          <w:szCs w:val="22"/>
          <w:lang w:val="el-GR"/>
        </w:rPr>
      </w:pPr>
      <w:bookmarkStart w:id="1043" w:name="_Toc97194372"/>
      <w:bookmarkStart w:id="1044" w:name="_Toc128059010"/>
      <w:r w:rsidRPr="00EF2204">
        <w:rPr>
          <w:rFonts w:cs="Tahoma"/>
          <w:szCs w:val="22"/>
          <w:lang w:val="el-GR"/>
        </w:rPr>
        <w:t>Τόπος υλοποίησης/ παροχής των υπηρεσιών</w:t>
      </w:r>
      <w:bookmarkEnd w:id="1043"/>
      <w:bookmarkEnd w:id="1044"/>
      <w:r w:rsidRPr="00EF2204">
        <w:rPr>
          <w:rFonts w:cs="Tahoma"/>
          <w:szCs w:val="22"/>
          <w:lang w:val="el-GR"/>
        </w:rPr>
        <w:tab/>
      </w:r>
    </w:p>
    <w:p w14:paraId="63053F1C" w14:textId="3C121434" w:rsidR="003C2BEF" w:rsidRPr="003C2BEF" w:rsidRDefault="003C2BEF" w:rsidP="00EF2204">
      <w:pPr>
        <w:rPr>
          <w:lang w:val="el-GR"/>
        </w:rPr>
      </w:pPr>
      <w:r w:rsidRPr="003C2BEF">
        <w:rPr>
          <w:lang w:val="el-GR"/>
        </w:rPr>
        <w:t xml:space="preserve">Ο Ανάδοχος θα πρέπει να εγκαταστήσει το Σύστημα </w:t>
      </w:r>
      <w:r w:rsidR="00C73E49">
        <w:rPr>
          <w:lang w:val="el-GR"/>
        </w:rPr>
        <w:t xml:space="preserve">σε </w:t>
      </w:r>
      <w:r w:rsidR="00C73E49" w:rsidRPr="00C73E49">
        <w:rPr>
          <w:lang w:val="el-GR"/>
        </w:rPr>
        <w:t xml:space="preserve">όποιο </w:t>
      </w:r>
      <w:r w:rsidRPr="00BC6D27">
        <w:t>Cloud</w:t>
      </w:r>
      <w:r w:rsidRPr="00BC6D27">
        <w:rPr>
          <w:lang w:val="el-GR"/>
        </w:rPr>
        <w:t xml:space="preserve"> </w:t>
      </w:r>
      <w:r w:rsidR="00C73E49" w:rsidRPr="00BC6D27">
        <w:rPr>
          <w:lang w:val="el-GR"/>
        </w:rPr>
        <w:t xml:space="preserve">περιβάλλον απαιτηθεί </w:t>
      </w:r>
      <w:r w:rsidR="00072426">
        <w:rPr>
          <w:lang w:val="el-GR"/>
        </w:rPr>
        <w:t xml:space="preserve">από την Αναθέτουσα Αρχή </w:t>
      </w:r>
      <w:r w:rsidRPr="00C73E49">
        <w:rPr>
          <w:lang w:val="el-GR"/>
        </w:rPr>
        <w:t>και</w:t>
      </w:r>
      <w:r w:rsidRPr="003C2BEF">
        <w:rPr>
          <w:lang w:val="el-GR"/>
        </w:rPr>
        <w:t xml:space="preserve"> να παραδώσει σε πλήρη λειτουργία το σύνολο του ζητούμενου λογισμικού στ</w:t>
      </w:r>
      <w:r w:rsidR="00CE631C">
        <w:rPr>
          <w:lang w:val="el-GR"/>
        </w:rPr>
        <w:t>ην Αναθέτουσα Αρχή</w:t>
      </w:r>
      <w:r w:rsidRPr="003C2BEF">
        <w:rPr>
          <w:lang w:val="el-GR"/>
        </w:rPr>
        <w:t>.</w:t>
      </w:r>
    </w:p>
    <w:p w14:paraId="5B530AE2" w14:textId="418EB8C5" w:rsidR="003C2BEF" w:rsidRPr="003C2BEF" w:rsidRDefault="00DD3FA3" w:rsidP="00EF2204">
      <w:pPr>
        <w:rPr>
          <w:lang w:val="el-GR"/>
        </w:rPr>
      </w:pPr>
      <w:r>
        <w:rPr>
          <w:lang w:val="el-GR"/>
        </w:rPr>
        <w:t>Επιπλέον, ο</w:t>
      </w:r>
      <w:r w:rsidR="003C2BEF" w:rsidRPr="003C2BEF">
        <w:rPr>
          <w:lang w:val="el-GR"/>
        </w:rPr>
        <w:t xml:space="preserve"> Ανάδοχος θα προσφέρει τις υπηρεσίες του σε όποια σημεία προκύψουν από τις απαιτήσεις του Έργου</w:t>
      </w:r>
      <w:r w:rsidR="00CE631C">
        <w:rPr>
          <w:lang w:val="el-GR"/>
        </w:rPr>
        <w:t>.</w:t>
      </w:r>
      <w:r w:rsidR="00FA7283" w:rsidRPr="00FA7283">
        <w:rPr>
          <w:lang w:val="el-GR"/>
        </w:rPr>
        <w:t xml:space="preserve"> </w:t>
      </w:r>
    </w:p>
    <w:p w14:paraId="1BD567A8" w14:textId="77777777" w:rsidR="003C2BEF" w:rsidRPr="003C2BEF" w:rsidRDefault="003C2BEF" w:rsidP="00EF2204">
      <w:pPr>
        <w:rPr>
          <w:lang w:val="el-GR"/>
        </w:rPr>
      </w:pPr>
      <w:r w:rsidRPr="003C2BEF">
        <w:rPr>
          <w:lang w:val="el-GR"/>
        </w:rPr>
        <w:t>Ο Ανάδοχος στα σημεία εγκατάστασης του λογισμικού υποχρεούται να εκτελέσει οποιαδήποτε εργασία απαιτείται για την εγκατάσταση και καλή λειτουργία του Συστήματος.</w:t>
      </w:r>
    </w:p>
    <w:p w14:paraId="64F64C8E" w14:textId="315955B1" w:rsidR="003C2BEF" w:rsidRDefault="003C2BEF" w:rsidP="003C2BEF">
      <w:pPr>
        <w:rPr>
          <w:lang w:val="el-GR"/>
        </w:rPr>
      </w:pPr>
      <w:r w:rsidRPr="00FB3CCC">
        <w:rPr>
          <w:lang w:val="el-GR"/>
        </w:rPr>
        <w:t xml:space="preserve">Τόπος υποβολής των παραδοτέων είναι η έδρα της ΚτΠ </w:t>
      </w:r>
      <w:r w:rsidR="003A0B33">
        <w:rPr>
          <w:lang w:val="el-GR"/>
        </w:rPr>
        <w:t>Μ.</w:t>
      </w:r>
      <w:r w:rsidRPr="00FB3CCC">
        <w:rPr>
          <w:lang w:val="el-GR"/>
        </w:rPr>
        <w:t>Α.Ε.</w:t>
      </w:r>
    </w:p>
    <w:p w14:paraId="57E3CA16" w14:textId="77777777" w:rsidR="003C2BEF" w:rsidRPr="00EF2204" w:rsidRDefault="003C2BEF" w:rsidP="00EF2204">
      <w:pPr>
        <w:suppressAutoHyphens w:val="0"/>
        <w:autoSpaceDE w:val="0"/>
        <w:spacing w:after="60"/>
        <w:rPr>
          <w:rFonts w:eastAsia="SimSun"/>
          <w:lang w:val="el-GR"/>
        </w:rPr>
      </w:pPr>
    </w:p>
    <w:p w14:paraId="58CC9A6A" w14:textId="77777777" w:rsidR="00A613D1" w:rsidRPr="00603221" w:rsidRDefault="00A613D1">
      <w:pPr>
        <w:suppressAutoHyphens w:val="0"/>
        <w:autoSpaceDE w:val="0"/>
        <w:spacing w:after="60"/>
        <w:rPr>
          <w:rFonts w:eastAsia="SimSun"/>
          <w:lang w:val="el-GR"/>
        </w:rPr>
      </w:pPr>
    </w:p>
    <w:p w14:paraId="3C4CA7FA" w14:textId="77777777" w:rsidR="00CB3073" w:rsidRPr="00603221" w:rsidRDefault="00CB3073">
      <w:pPr>
        <w:suppressAutoHyphens w:val="0"/>
        <w:autoSpaceDE w:val="0"/>
        <w:spacing w:after="60"/>
        <w:rPr>
          <w:rFonts w:eastAsia="SimSun"/>
          <w:lang w:val="el-GR"/>
        </w:rPr>
        <w:sectPr w:rsidR="00CB3073" w:rsidRPr="00603221" w:rsidSect="00DF02B0">
          <w:pgSz w:w="11906" w:h="16838"/>
          <w:pgMar w:top="1134" w:right="1134" w:bottom="1134" w:left="1134" w:header="720" w:footer="709" w:gutter="0"/>
          <w:cols w:space="720"/>
          <w:titlePg/>
          <w:docGrid w:linePitch="360"/>
        </w:sectPr>
      </w:pPr>
    </w:p>
    <w:p w14:paraId="63D508FF" w14:textId="77777777" w:rsidR="008338F0" w:rsidRPr="00603221" w:rsidRDefault="003355E7" w:rsidP="003329FF">
      <w:pPr>
        <w:pStyle w:val="2"/>
        <w:numPr>
          <w:ilvl w:val="0"/>
          <w:numId w:val="0"/>
        </w:numPr>
        <w:ind w:left="576" w:hanging="576"/>
        <w:rPr>
          <w:rFonts w:cs="Tahoma"/>
          <w:lang w:val="el-GR"/>
        </w:rPr>
      </w:pPr>
      <w:bookmarkStart w:id="1045" w:name="_Ref510087011"/>
      <w:bookmarkStart w:id="1046" w:name="_Ref40980421"/>
      <w:bookmarkStart w:id="1047" w:name="_Toc97194373"/>
      <w:bookmarkStart w:id="1048" w:name="_Toc97194478"/>
      <w:bookmarkStart w:id="1049" w:name="_Toc128059011"/>
      <w:r w:rsidRPr="00603221">
        <w:rPr>
          <w:rFonts w:cs="Tahoma"/>
          <w:lang w:val="el-GR"/>
        </w:rPr>
        <w:t>ΠΑΡΑΡΤΗΜΑ ΙΙ –</w:t>
      </w:r>
      <w:r w:rsidR="00E1337D" w:rsidRPr="00603221">
        <w:rPr>
          <w:rFonts w:cs="Tahoma"/>
          <w:lang w:val="el-GR"/>
        </w:rPr>
        <w:t xml:space="preserve"> </w:t>
      </w:r>
      <w:r w:rsidR="007A3AC0" w:rsidRPr="00603221">
        <w:rPr>
          <w:rFonts w:cs="Tahoma"/>
          <w:lang w:val="el-GR"/>
        </w:rPr>
        <w:t>Πίνακες Συμμόρφωσης</w:t>
      </w:r>
      <w:bookmarkEnd w:id="1045"/>
      <w:bookmarkEnd w:id="1046"/>
      <w:bookmarkEnd w:id="1047"/>
      <w:bookmarkEnd w:id="1048"/>
      <w:bookmarkEnd w:id="1049"/>
      <w:r w:rsidR="007A3AC0" w:rsidRPr="00603221">
        <w:rPr>
          <w:rFonts w:cs="Tahoma"/>
          <w:lang w:val="el-GR"/>
        </w:rPr>
        <w:t xml:space="preserve"> </w:t>
      </w:r>
    </w:p>
    <w:p w14:paraId="4B4B0A95" w14:textId="304D826A" w:rsidR="0014656B" w:rsidRDefault="0014656B">
      <w:pPr>
        <w:suppressAutoHyphens w:val="0"/>
        <w:autoSpaceDE w:val="0"/>
        <w:spacing w:after="60"/>
        <w:rPr>
          <w:rFonts w:eastAsia="SimSun"/>
          <w:i/>
          <w:iCs/>
          <w:color w:val="5B9BD5"/>
          <w:lang w:val="el-GR"/>
        </w:rPr>
      </w:pPr>
    </w:p>
    <w:p w14:paraId="505392B2" w14:textId="51F182C7" w:rsidR="0014656B" w:rsidRPr="009C5161" w:rsidRDefault="0014656B" w:rsidP="0014656B">
      <w:pPr>
        <w:pStyle w:val="1f"/>
        <w:numPr>
          <w:ilvl w:val="0"/>
          <w:numId w:val="322"/>
        </w:numPr>
        <w:tabs>
          <w:tab w:val="num" w:pos="360"/>
        </w:tabs>
      </w:pPr>
      <w:bookmarkStart w:id="1050" w:name="_Toc128059012"/>
      <w:bookmarkStart w:id="1051" w:name="_Toc118317498"/>
      <w:bookmarkStart w:id="1052" w:name="_Toc124333337"/>
      <w:r w:rsidRPr="009C5161">
        <w:t>Γενικές &amp; Οριζόντιες Απαιτήσεις</w:t>
      </w:r>
      <w:bookmarkEnd w:id="1050"/>
      <w:r w:rsidRPr="009C5161">
        <w:t xml:space="preserve"> </w:t>
      </w:r>
      <w:bookmarkEnd w:id="1051"/>
      <w:bookmarkEnd w:id="1052"/>
    </w:p>
    <w:tbl>
      <w:tblPr>
        <w:tblW w:w="10215"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64" w:type="dxa"/>
          <w:left w:w="107" w:type="dxa"/>
          <w:right w:w="57" w:type="dxa"/>
        </w:tblCellMar>
        <w:tblLook w:val="04A0" w:firstRow="1" w:lastRow="0" w:firstColumn="1" w:lastColumn="0" w:noHBand="0" w:noVBand="1"/>
      </w:tblPr>
      <w:tblGrid>
        <w:gridCol w:w="12"/>
        <w:gridCol w:w="704"/>
        <w:gridCol w:w="4111"/>
        <w:gridCol w:w="1985"/>
        <w:gridCol w:w="1418"/>
        <w:gridCol w:w="1985"/>
      </w:tblGrid>
      <w:tr w:rsidR="0014656B" w:rsidRPr="009C5161" w14:paraId="0823284C" w14:textId="77777777" w:rsidTr="00B45578">
        <w:trPr>
          <w:trHeight w:val="868"/>
        </w:trPr>
        <w:tc>
          <w:tcPr>
            <w:tcW w:w="716" w:type="dxa"/>
            <w:gridSpan w:val="2"/>
            <w:shd w:val="clear" w:color="auto" w:fill="BFBFBF"/>
            <w:vAlign w:val="center"/>
          </w:tcPr>
          <w:p w14:paraId="092EF1E2" w14:textId="77777777" w:rsidR="0014656B" w:rsidRPr="009C5161" w:rsidRDefault="0014656B" w:rsidP="00042BED">
            <w:pPr>
              <w:spacing w:after="0"/>
              <w:jc w:val="center"/>
              <w:rPr>
                <w:b/>
              </w:rPr>
            </w:pPr>
            <w:r w:rsidRPr="009C5161">
              <w:rPr>
                <w:b/>
              </w:rPr>
              <w:t>Α/Α</w:t>
            </w:r>
          </w:p>
        </w:tc>
        <w:tc>
          <w:tcPr>
            <w:tcW w:w="4111" w:type="dxa"/>
            <w:shd w:val="clear" w:color="auto" w:fill="BFBFBF"/>
            <w:vAlign w:val="center"/>
          </w:tcPr>
          <w:p w14:paraId="69022338" w14:textId="77777777" w:rsidR="0014656B" w:rsidRPr="009C5161" w:rsidRDefault="0014656B" w:rsidP="00042BED">
            <w:pPr>
              <w:spacing w:after="0"/>
              <w:jc w:val="center"/>
              <w:rPr>
                <w:b/>
              </w:rPr>
            </w:pPr>
            <w:r w:rsidRPr="009C5161">
              <w:rPr>
                <w:b/>
              </w:rPr>
              <w:t>ΠΡΟΔΙΑΓΡΑΦΗ</w:t>
            </w:r>
          </w:p>
        </w:tc>
        <w:tc>
          <w:tcPr>
            <w:tcW w:w="1985" w:type="dxa"/>
            <w:shd w:val="clear" w:color="auto" w:fill="BFBFBF"/>
            <w:vAlign w:val="center"/>
          </w:tcPr>
          <w:p w14:paraId="120E1D6C" w14:textId="77777777" w:rsidR="0014656B" w:rsidRPr="009C5161" w:rsidRDefault="0014656B" w:rsidP="00042BED">
            <w:pPr>
              <w:spacing w:after="0"/>
              <w:jc w:val="center"/>
              <w:rPr>
                <w:b/>
              </w:rPr>
            </w:pPr>
            <w:r w:rsidRPr="009C5161">
              <w:rPr>
                <w:b/>
              </w:rPr>
              <w:t>ΑΠΑΙΤΗΣΗ</w:t>
            </w:r>
          </w:p>
        </w:tc>
        <w:tc>
          <w:tcPr>
            <w:tcW w:w="1418" w:type="dxa"/>
            <w:shd w:val="clear" w:color="auto" w:fill="BFBFBF"/>
            <w:vAlign w:val="center"/>
          </w:tcPr>
          <w:p w14:paraId="428B784C" w14:textId="77777777" w:rsidR="0014656B" w:rsidRPr="009C5161" w:rsidRDefault="0014656B" w:rsidP="00042BED">
            <w:pPr>
              <w:spacing w:after="0"/>
              <w:jc w:val="center"/>
              <w:rPr>
                <w:b/>
              </w:rPr>
            </w:pPr>
            <w:r w:rsidRPr="009C5161">
              <w:rPr>
                <w:b/>
              </w:rPr>
              <w:t>ΑΠΑΝΤΗΣΗ</w:t>
            </w:r>
          </w:p>
          <w:p w14:paraId="7B92E10F" w14:textId="77777777" w:rsidR="0014656B" w:rsidRPr="009C5161" w:rsidRDefault="0014656B" w:rsidP="00042BED">
            <w:pPr>
              <w:spacing w:after="0"/>
              <w:jc w:val="center"/>
              <w:rPr>
                <w:b/>
              </w:rPr>
            </w:pPr>
            <w:r w:rsidRPr="009C5161">
              <w:rPr>
                <w:b/>
              </w:rPr>
              <w:t>(ΝΑΙ/ΟΧΙ)</w:t>
            </w:r>
          </w:p>
        </w:tc>
        <w:tc>
          <w:tcPr>
            <w:tcW w:w="1985" w:type="dxa"/>
            <w:shd w:val="clear" w:color="auto" w:fill="BFBFBF"/>
            <w:vAlign w:val="center"/>
          </w:tcPr>
          <w:p w14:paraId="4CD0FA67" w14:textId="77777777" w:rsidR="0014656B" w:rsidRPr="009C5161" w:rsidRDefault="0014656B" w:rsidP="00042BED">
            <w:pPr>
              <w:spacing w:after="0"/>
              <w:jc w:val="center"/>
              <w:rPr>
                <w:b/>
              </w:rPr>
            </w:pPr>
            <w:r w:rsidRPr="009C5161">
              <w:rPr>
                <w:b/>
              </w:rPr>
              <w:t>ΠΑΡΑΠΟΜΠΗ ΤΕΚΜΗΡΙΩΣΗΣ</w:t>
            </w:r>
          </w:p>
        </w:tc>
      </w:tr>
      <w:tr w:rsidR="0014656B" w:rsidRPr="009C5161" w14:paraId="66CAEC90"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47CDAE25" w14:textId="77777777" w:rsidR="0014656B" w:rsidRPr="009C5161" w:rsidRDefault="0014656B" w:rsidP="00042BED">
            <w:pPr>
              <w:rPr>
                <w:lang w:val="el-GR"/>
              </w:rPr>
            </w:pPr>
            <w:r w:rsidRPr="009C5161">
              <w:rPr>
                <w:lang w:val="el-GR"/>
              </w:rPr>
              <w:t>1.</w:t>
            </w:r>
          </w:p>
        </w:tc>
        <w:tc>
          <w:tcPr>
            <w:tcW w:w="4111" w:type="dxa"/>
            <w:tcBorders>
              <w:top w:val="single" w:sz="6" w:space="0" w:color="auto"/>
              <w:left w:val="single" w:sz="6" w:space="0" w:color="auto"/>
              <w:bottom w:val="single" w:sz="6" w:space="0" w:color="auto"/>
              <w:right w:val="single" w:sz="6" w:space="0" w:color="auto"/>
            </w:tcBorders>
            <w:vAlign w:val="center"/>
          </w:tcPr>
          <w:p w14:paraId="389EA6AC" w14:textId="1B53299F" w:rsidR="0014656B" w:rsidRPr="009C5161" w:rsidRDefault="0014656B" w:rsidP="00042BED">
            <w:pPr>
              <w:rPr>
                <w:lang w:val="el-GR"/>
              </w:rPr>
            </w:pPr>
            <w:r w:rsidRPr="00BC6D27">
              <w:rPr>
                <w:lang w:val="el-GR"/>
              </w:rPr>
              <w:t xml:space="preserve">Συμμόρφωση στις απαιτήσεις </w:t>
            </w:r>
            <w:r w:rsidR="00ED2674" w:rsidRPr="00BC6D27">
              <w:rPr>
                <w:lang w:val="el-GR"/>
              </w:rPr>
              <w:t xml:space="preserve">Γενικών Αρχών Σχεδιασμού Συστημάτων </w:t>
            </w:r>
            <w:r w:rsidRPr="00BC6D27">
              <w:rPr>
                <w:lang w:val="el-GR"/>
              </w:rPr>
              <w:t>όπως αυτές περιγράφονται στην παρ. 3.1 του ΠΑΡΑΡΤΗΜΑΤΟΣ Ι</w:t>
            </w:r>
          </w:p>
        </w:tc>
        <w:tc>
          <w:tcPr>
            <w:tcW w:w="1985" w:type="dxa"/>
            <w:tcBorders>
              <w:top w:val="single" w:sz="6" w:space="0" w:color="auto"/>
              <w:left w:val="single" w:sz="6" w:space="0" w:color="auto"/>
              <w:bottom w:val="single" w:sz="6" w:space="0" w:color="auto"/>
              <w:right w:val="single" w:sz="6" w:space="0" w:color="auto"/>
            </w:tcBorders>
            <w:vAlign w:val="center"/>
          </w:tcPr>
          <w:p w14:paraId="396CD72C" w14:textId="77777777" w:rsidR="0014656B" w:rsidRPr="009C5161" w:rsidRDefault="0014656B" w:rsidP="00042BED">
            <w:pPr>
              <w:rPr>
                <w:lang w:val="el-GR"/>
              </w:rPr>
            </w:pPr>
            <w:r w:rsidRPr="009C5161">
              <w:rPr>
                <w:lang w:val="el-GR"/>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1F877FCA" w14:textId="77777777" w:rsidR="0014656B" w:rsidRPr="009C5161" w:rsidRDefault="0014656B" w:rsidP="00042BED">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2C3E22D4" w14:textId="77777777" w:rsidR="0014656B" w:rsidRPr="009C5161" w:rsidRDefault="0014656B" w:rsidP="00042BED">
            <w:pPr>
              <w:rPr>
                <w:lang w:val="el-GR"/>
              </w:rPr>
            </w:pPr>
          </w:p>
        </w:tc>
      </w:tr>
      <w:tr w:rsidR="00ED2674" w:rsidRPr="009C5161" w14:paraId="2CD80F91"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310F57F6" w14:textId="5BCD4FFA" w:rsidR="00ED2674" w:rsidRPr="00ED2674" w:rsidRDefault="00ED2674" w:rsidP="00BC6D27">
            <w:pPr>
              <w:pStyle w:val="aff"/>
              <w:numPr>
                <w:ilvl w:val="0"/>
                <w:numId w:val="322"/>
              </w:numPr>
              <w:rPr>
                <w:lang w:val="el-GR"/>
              </w:rPr>
            </w:pPr>
          </w:p>
        </w:tc>
        <w:tc>
          <w:tcPr>
            <w:tcW w:w="4111" w:type="dxa"/>
            <w:tcBorders>
              <w:top w:val="single" w:sz="6" w:space="0" w:color="auto"/>
              <w:left w:val="single" w:sz="6" w:space="0" w:color="auto"/>
              <w:bottom w:val="single" w:sz="6" w:space="0" w:color="auto"/>
              <w:right w:val="single" w:sz="6" w:space="0" w:color="auto"/>
            </w:tcBorders>
            <w:vAlign w:val="center"/>
          </w:tcPr>
          <w:p w14:paraId="34AE43E5" w14:textId="07AFB009" w:rsidR="00ED2674" w:rsidRPr="00ED2674" w:rsidRDefault="00ED2674" w:rsidP="00ED2674">
            <w:pPr>
              <w:rPr>
                <w:lang w:val="el-GR"/>
              </w:rPr>
            </w:pPr>
            <w:r w:rsidRPr="00764597">
              <w:rPr>
                <w:lang w:val="el-GR"/>
              </w:rPr>
              <w:t xml:space="preserve">Συμμόρφωση στις απαιτήσεις </w:t>
            </w:r>
            <w:r>
              <w:rPr>
                <w:lang w:val="el-GR"/>
              </w:rPr>
              <w:t xml:space="preserve">Αρχιτεκτονική λύση </w:t>
            </w:r>
            <w:r w:rsidRPr="00764597">
              <w:rPr>
                <w:lang w:val="el-GR"/>
              </w:rPr>
              <w:t>όπως αυτές περιγράφονται στην παρ. 3.</w:t>
            </w:r>
            <w:r>
              <w:rPr>
                <w:lang w:val="el-GR"/>
              </w:rPr>
              <w:t>2</w:t>
            </w:r>
            <w:r w:rsidRPr="00764597">
              <w:rPr>
                <w:lang w:val="el-GR"/>
              </w:rPr>
              <w:t xml:space="preserve"> του ΠΑΡΑΡΤΗΜΑΤΟΣ Ι</w:t>
            </w:r>
          </w:p>
        </w:tc>
        <w:tc>
          <w:tcPr>
            <w:tcW w:w="1985" w:type="dxa"/>
            <w:tcBorders>
              <w:top w:val="single" w:sz="6" w:space="0" w:color="auto"/>
              <w:left w:val="single" w:sz="6" w:space="0" w:color="auto"/>
              <w:bottom w:val="single" w:sz="6" w:space="0" w:color="auto"/>
              <w:right w:val="single" w:sz="6" w:space="0" w:color="auto"/>
            </w:tcBorders>
            <w:vAlign w:val="center"/>
          </w:tcPr>
          <w:p w14:paraId="1C6F85A1" w14:textId="0C8F734D" w:rsidR="00ED2674" w:rsidRPr="009C5161" w:rsidRDefault="00ED2674" w:rsidP="00ED2674">
            <w:pPr>
              <w:rPr>
                <w:lang w:val="el-GR"/>
              </w:rPr>
            </w:pPr>
            <w:r w:rsidRPr="009C5161">
              <w:rPr>
                <w:lang w:val="el-GR"/>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7D66385E" w14:textId="77777777" w:rsidR="00ED2674" w:rsidRPr="009C5161" w:rsidRDefault="00ED2674" w:rsidP="00ED2674">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558D67E8" w14:textId="77777777" w:rsidR="00ED2674" w:rsidRPr="009C5161" w:rsidRDefault="00ED2674" w:rsidP="00ED2674">
            <w:pPr>
              <w:rPr>
                <w:lang w:val="el-GR"/>
              </w:rPr>
            </w:pPr>
          </w:p>
        </w:tc>
      </w:tr>
      <w:tr w:rsidR="0014656B" w:rsidRPr="009C5161" w14:paraId="14532C4E"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11E25071" w14:textId="60707A3F" w:rsidR="0014656B" w:rsidRPr="00ED2674" w:rsidRDefault="00ED2674" w:rsidP="00042BED">
            <w:pPr>
              <w:rPr>
                <w:lang w:val="el-GR"/>
              </w:rPr>
            </w:pPr>
            <w:r>
              <w:rPr>
                <w:lang w:val="el-GR"/>
              </w:rPr>
              <w:t>3</w:t>
            </w:r>
            <w:r w:rsidR="0014656B" w:rsidRPr="00ED2674">
              <w:rPr>
                <w:lang w:val="el-GR"/>
              </w:rPr>
              <w:t>.</w:t>
            </w:r>
          </w:p>
        </w:tc>
        <w:tc>
          <w:tcPr>
            <w:tcW w:w="4111" w:type="dxa"/>
            <w:tcBorders>
              <w:top w:val="single" w:sz="6" w:space="0" w:color="auto"/>
              <w:left w:val="single" w:sz="6" w:space="0" w:color="auto"/>
              <w:bottom w:val="single" w:sz="6" w:space="0" w:color="auto"/>
              <w:right w:val="single" w:sz="6" w:space="0" w:color="auto"/>
            </w:tcBorders>
            <w:vAlign w:val="center"/>
          </w:tcPr>
          <w:p w14:paraId="3234C9C1" w14:textId="560EB9A6" w:rsidR="0014656B" w:rsidRPr="00BC6D27" w:rsidRDefault="0014656B" w:rsidP="00042BED">
            <w:pPr>
              <w:rPr>
                <w:lang w:val="el-GR"/>
              </w:rPr>
            </w:pPr>
            <w:r w:rsidRPr="00BC6D27">
              <w:rPr>
                <w:lang w:val="el-GR"/>
              </w:rPr>
              <w:t xml:space="preserve">Συμμόρφωση στις απαιτήσεις της Διαλειτουργικότητας όπως αυτές περιγράφονται στην παρ. </w:t>
            </w:r>
            <w:r w:rsidR="00ED2674" w:rsidRPr="00BC6D27">
              <w:rPr>
                <w:lang w:val="el-GR"/>
              </w:rPr>
              <w:t>5.</w:t>
            </w:r>
            <w:r w:rsidR="00ED2674">
              <w:rPr>
                <w:lang w:val="el-GR"/>
              </w:rPr>
              <w:t>1</w:t>
            </w:r>
            <w:r w:rsidRPr="00BC6D27">
              <w:rPr>
                <w:lang w:val="el-GR"/>
              </w:rPr>
              <w:t xml:space="preserve"> του ΠΑΡΑΡΤΗΜΑΤΟΣ Ι</w:t>
            </w:r>
          </w:p>
        </w:tc>
        <w:tc>
          <w:tcPr>
            <w:tcW w:w="1985" w:type="dxa"/>
            <w:tcBorders>
              <w:top w:val="single" w:sz="6" w:space="0" w:color="auto"/>
              <w:left w:val="single" w:sz="6" w:space="0" w:color="auto"/>
              <w:bottom w:val="single" w:sz="6" w:space="0" w:color="auto"/>
              <w:right w:val="single" w:sz="6" w:space="0" w:color="auto"/>
            </w:tcBorders>
            <w:vAlign w:val="center"/>
          </w:tcPr>
          <w:p w14:paraId="2E2CCEA0" w14:textId="77777777" w:rsidR="0014656B" w:rsidRPr="009C5161" w:rsidRDefault="0014656B" w:rsidP="00042BED">
            <w:pPr>
              <w:rPr>
                <w:lang w:val="el-GR"/>
              </w:rPr>
            </w:pPr>
            <w:r w:rsidRPr="009C5161">
              <w:rPr>
                <w:lang w:val="el-GR"/>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07FF9DFB" w14:textId="77777777" w:rsidR="0014656B" w:rsidRPr="009C5161" w:rsidRDefault="0014656B" w:rsidP="00042BED">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745C4F17" w14:textId="77777777" w:rsidR="0014656B" w:rsidRPr="009C5161" w:rsidRDefault="0014656B" w:rsidP="00042BED">
            <w:pPr>
              <w:rPr>
                <w:lang w:val="el-GR"/>
              </w:rPr>
            </w:pPr>
          </w:p>
        </w:tc>
      </w:tr>
      <w:tr w:rsidR="0014656B" w:rsidRPr="009C5161" w14:paraId="3B7873C3"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55D7650E" w14:textId="0DF4EB53" w:rsidR="0014656B" w:rsidRPr="00ED2674" w:rsidRDefault="00ED2674" w:rsidP="00042BED">
            <w:pPr>
              <w:rPr>
                <w:lang w:val="el-GR"/>
              </w:rPr>
            </w:pPr>
            <w:r>
              <w:rPr>
                <w:lang w:val="el-GR"/>
              </w:rPr>
              <w:t>4</w:t>
            </w:r>
            <w:r w:rsidR="0014656B" w:rsidRPr="00ED2674">
              <w:rPr>
                <w:lang w:val="el-GR"/>
              </w:rPr>
              <w:t>.</w:t>
            </w:r>
          </w:p>
        </w:tc>
        <w:tc>
          <w:tcPr>
            <w:tcW w:w="4111" w:type="dxa"/>
            <w:tcBorders>
              <w:top w:val="single" w:sz="6" w:space="0" w:color="auto"/>
              <w:left w:val="single" w:sz="6" w:space="0" w:color="auto"/>
              <w:bottom w:val="single" w:sz="6" w:space="0" w:color="auto"/>
              <w:right w:val="single" w:sz="6" w:space="0" w:color="auto"/>
            </w:tcBorders>
            <w:vAlign w:val="center"/>
          </w:tcPr>
          <w:p w14:paraId="434CB72F" w14:textId="07F496B6" w:rsidR="0014656B" w:rsidRPr="00BC6D27" w:rsidRDefault="0014656B" w:rsidP="00042BED">
            <w:pPr>
              <w:rPr>
                <w:lang w:val="el-GR"/>
              </w:rPr>
            </w:pPr>
            <w:r w:rsidRPr="00BC6D27">
              <w:rPr>
                <w:lang w:val="el-GR"/>
              </w:rPr>
              <w:t xml:space="preserve">Συμμόρφωση στις απαιτήσεις της Ασφάλεια Συστήματος και Προστασία Ιδιωτικότητας όπως αυτές περιγράφονται στην παρ. </w:t>
            </w:r>
            <w:r w:rsidR="00ED2674" w:rsidRPr="00BC6D27">
              <w:rPr>
                <w:lang w:val="el-GR"/>
              </w:rPr>
              <w:t>5.2</w:t>
            </w:r>
            <w:r w:rsidRPr="00BC6D27">
              <w:rPr>
                <w:lang w:val="el-GR"/>
              </w:rPr>
              <w:t xml:space="preserve"> του ΠΑΡΑΡΤΗΜΑΤΟΣ Ι</w:t>
            </w:r>
          </w:p>
        </w:tc>
        <w:tc>
          <w:tcPr>
            <w:tcW w:w="1985" w:type="dxa"/>
            <w:tcBorders>
              <w:top w:val="single" w:sz="6" w:space="0" w:color="auto"/>
              <w:left w:val="single" w:sz="6" w:space="0" w:color="auto"/>
              <w:bottom w:val="single" w:sz="6" w:space="0" w:color="auto"/>
              <w:right w:val="single" w:sz="6" w:space="0" w:color="auto"/>
            </w:tcBorders>
            <w:vAlign w:val="center"/>
          </w:tcPr>
          <w:p w14:paraId="711C4B88" w14:textId="77777777" w:rsidR="0014656B" w:rsidRPr="009C5161" w:rsidRDefault="0014656B" w:rsidP="00042BED">
            <w:pPr>
              <w:rPr>
                <w:lang w:val="el-GR"/>
              </w:rPr>
            </w:pPr>
            <w:r w:rsidRPr="009C5161">
              <w:rPr>
                <w:lang w:val="el-GR"/>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658A88DB" w14:textId="77777777" w:rsidR="0014656B" w:rsidRPr="009C5161" w:rsidRDefault="0014656B" w:rsidP="00042BED">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0EB11B7E" w14:textId="77777777" w:rsidR="0014656B" w:rsidRPr="009C5161" w:rsidRDefault="0014656B" w:rsidP="00042BED">
            <w:pPr>
              <w:rPr>
                <w:lang w:val="el-GR"/>
              </w:rPr>
            </w:pPr>
          </w:p>
        </w:tc>
      </w:tr>
      <w:tr w:rsidR="0014656B" w:rsidRPr="009C5161" w14:paraId="67103277"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16FDC227" w14:textId="4D468980" w:rsidR="0014656B" w:rsidRPr="00ED2674" w:rsidRDefault="00ED2674" w:rsidP="00042BED">
            <w:pPr>
              <w:rPr>
                <w:lang w:val="el-GR"/>
              </w:rPr>
            </w:pPr>
            <w:r>
              <w:rPr>
                <w:lang w:val="el-GR"/>
              </w:rPr>
              <w:t>5</w:t>
            </w:r>
            <w:r w:rsidR="0014656B" w:rsidRPr="00ED2674">
              <w:rPr>
                <w:lang w:val="el-GR"/>
              </w:rPr>
              <w:t>.</w:t>
            </w:r>
          </w:p>
        </w:tc>
        <w:tc>
          <w:tcPr>
            <w:tcW w:w="4111" w:type="dxa"/>
            <w:tcBorders>
              <w:top w:val="single" w:sz="6" w:space="0" w:color="auto"/>
              <w:left w:val="single" w:sz="6" w:space="0" w:color="auto"/>
              <w:bottom w:val="single" w:sz="6" w:space="0" w:color="auto"/>
              <w:right w:val="single" w:sz="6" w:space="0" w:color="auto"/>
            </w:tcBorders>
            <w:vAlign w:val="center"/>
          </w:tcPr>
          <w:p w14:paraId="200E227E" w14:textId="2615D4FC" w:rsidR="0014656B" w:rsidRPr="00BC6D27" w:rsidRDefault="0014656B" w:rsidP="00042BED">
            <w:pPr>
              <w:rPr>
                <w:lang w:val="el-GR"/>
              </w:rPr>
            </w:pPr>
            <w:r w:rsidRPr="00BC6D27">
              <w:rPr>
                <w:lang w:val="el-GR"/>
              </w:rPr>
              <w:t>Συμμόρφωση στις απαιτήσεις Απόδοση</w:t>
            </w:r>
            <w:r w:rsidR="00ED2674" w:rsidRPr="00BC6D27">
              <w:rPr>
                <w:lang w:val="el-GR"/>
              </w:rPr>
              <w:t xml:space="preserve"> Συστήματος</w:t>
            </w:r>
            <w:r w:rsidRPr="00BC6D27">
              <w:rPr>
                <w:lang w:val="el-GR"/>
              </w:rPr>
              <w:t xml:space="preserve"> όπως αυτές περιγράφονται στην παρ. </w:t>
            </w:r>
            <w:r w:rsidR="00ED2674" w:rsidRPr="00BC6D27">
              <w:rPr>
                <w:lang w:val="el-GR"/>
              </w:rPr>
              <w:t>5.3</w:t>
            </w:r>
            <w:r w:rsidRPr="00BC6D27">
              <w:rPr>
                <w:lang w:val="el-GR"/>
              </w:rPr>
              <w:t xml:space="preserve"> του ΠΑΡΑΡΤΗΜΑΤΟΣ Ι</w:t>
            </w:r>
          </w:p>
        </w:tc>
        <w:tc>
          <w:tcPr>
            <w:tcW w:w="1985" w:type="dxa"/>
            <w:tcBorders>
              <w:top w:val="single" w:sz="6" w:space="0" w:color="auto"/>
              <w:left w:val="single" w:sz="6" w:space="0" w:color="auto"/>
              <w:bottom w:val="single" w:sz="6" w:space="0" w:color="auto"/>
              <w:right w:val="single" w:sz="6" w:space="0" w:color="auto"/>
            </w:tcBorders>
            <w:vAlign w:val="center"/>
          </w:tcPr>
          <w:p w14:paraId="594E0AD2" w14:textId="77777777" w:rsidR="0014656B" w:rsidRPr="00ED2674" w:rsidRDefault="0014656B" w:rsidP="00042BED">
            <w:pPr>
              <w:rPr>
                <w:lang w:val="el-GR"/>
              </w:rPr>
            </w:pPr>
            <w:r w:rsidRPr="00ED2674">
              <w:rPr>
                <w:lang w:val="el-GR"/>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22020C55" w14:textId="77777777" w:rsidR="0014656B" w:rsidRPr="009C5161" w:rsidRDefault="0014656B" w:rsidP="00042BED">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439FDDE3" w14:textId="77777777" w:rsidR="0014656B" w:rsidRPr="009C5161" w:rsidRDefault="0014656B" w:rsidP="00042BED">
            <w:pPr>
              <w:rPr>
                <w:lang w:val="el-GR"/>
              </w:rPr>
            </w:pPr>
          </w:p>
        </w:tc>
      </w:tr>
      <w:tr w:rsidR="0014656B" w:rsidRPr="009C5161" w14:paraId="198E7607"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736CF9BC" w14:textId="2E988716" w:rsidR="0014656B" w:rsidRPr="00ED2674" w:rsidRDefault="00ED2674" w:rsidP="00042BED">
            <w:pPr>
              <w:rPr>
                <w:lang w:val="el-GR"/>
              </w:rPr>
            </w:pPr>
            <w:r>
              <w:rPr>
                <w:lang w:val="el-GR"/>
              </w:rPr>
              <w:t>6</w:t>
            </w:r>
            <w:r w:rsidR="0014656B" w:rsidRPr="00ED2674">
              <w:rPr>
                <w:lang w:val="el-GR"/>
              </w:rPr>
              <w:t>.</w:t>
            </w:r>
          </w:p>
        </w:tc>
        <w:tc>
          <w:tcPr>
            <w:tcW w:w="4111" w:type="dxa"/>
            <w:tcBorders>
              <w:top w:val="single" w:sz="6" w:space="0" w:color="auto"/>
              <w:left w:val="single" w:sz="6" w:space="0" w:color="auto"/>
              <w:bottom w:val="single" w:sz="6" w:space="0" w:color="auto"/>
              <w:right w:val="single" w:sz="6" w:space="0" w:color="auto"/>
            </w:tcBorders>
            <w:vAlign w:val="center"/>
          </w:tcPr>
          <w:p w14:paraId="36B5A0D3" w14:textId="2C833208" w:rsidR="0014656B" w:rsidRPr="00BC6D27" w:rsidRDefault="0014656B" w:rsidP="00042BED">
            <w:pPr>
              <w:rPr>
                <w:lang w:val="el-GR"/>
              </w:rPr>
            </w:pPr>
            <w:r w:rsidRPr="00BC6D27">
              <w:rPr>
                <w:lang w:val="el-GR"/>
              </w:rPr>
              <w:t xml:space="preserve">Συμμόρφωση στις απαιτήσεις για Προσβασιμότητα - Ευχρηστία όπως αυτές περιγράφονται στην παρ. </w:t>
            </w:r>
            <w:r w:rsidR="00ED2674" w:rsidRPr="00BC6D27">
              <w:rPr>
                <w:lang w:val="el-GR"/>
              </w:rPr>
              <w:t>5.4</w:t>
            </w:r>
            <w:r w:rsidRPr="00BC6D27">
              <w:rPr>
                <w:lang w:val="el-GR"/>
              </w:rPr>
              <w:t xml:space="preserve"> του ΠΑΡΑΡΤΗΜΑΤΟΣ Ι</w:t>
            </w:r>
          </w:p>
        </w:tc>
        <w:tc>
          <w:tcPr>
            <w:tcW w:w="1985" w:type="dxa"/>
            <w:tcBorders>
              <w:top w:val="single" w:sz="6" w:space="0" w:color="auto"/>
              <w:left w:val="single" w:sz="6" w:space="0" w:color="auto"/>
              <w:bottom w:val="single" w:sz="6" w:space="0" w:color="auto"/>
              <w:right w:val="single" w:sz="6" w:space="0" w:color="auto"/>
            </w:tcBorders>
            <w:vAlign w:val="center"/>
          </w:tcPr>
          <w:p w14:paraId="70E79E7C" w14:textId="77777777" w:rsidR="0014656B" w:rsidRPr="009C5161" w:rsidRDefault="0014656B" w:rsidP="00042BED">
            <w:pPr>
              <w:rPr>
                <w:lang w:val="el-GR"/>
              </w:rPr>
            </w:pPr>
            <w:r w:rsidRPr="009C5161">
              <w:rPr>
                <w:lang w:val="el-GR"/>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00B7E11A" w14:textId="77777777" w:rsidR="0014656B" w:rsidRPr="009C5161" w:rsidRDefault="0014656B" w:rsidP="00042BED">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29436535" w14:textId="77777777" w:rsidR="0014656B" w:rsidRPr="009C5161" w:rsidRDefault="0014656B" w:rsidP="00042BED">
            <w:pPr>
              <w:rPr>
                <w:lang w:val="el-GR"/>
              </w:rPr>
            </w:pPr>
          </w:p>
        </w:tc>
      </w:tr>
      <w:tr w:rsidR="0014656B" w:rsidRPr="009C5161" w14:paraId="36EC2D2A"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0952AC5F" w14:textId="40232AFB" w:rsidR="0014656B" w:rsidRPr="00ED2674" w:rsidRDefault="00ED2674" w:rsidP="00042BED">
            <w:pPr>
              <w:rPr>
                <w:lang w:val="el-GR"/>
              </w:rPr>
            </w:pPr>
            <w:r>
              <w:rPr>
                <w:lang w:val="el-GR"/>
              </w:rPr>
              <w:t>7</w:t>
            </w:r>
            <w:r w:rsidR="0014656B" w:rsidRPr="00ED2674">
              <w:rPr>
                <w:lang w:val="el-GR"/>
              </w:rPr>
              <w:t>.</w:t>
            </w:r>
          </w:p>
        </w:tc>
        <w:tc>
          <w:tcPr>
            <w:tcW w:w="4111" w:type="dxa"/>
            <w:tcBorders>
              <w:top w:val="single" w:sz="6" w:space="0" w:color="auto"/>
              <w:left w:val="single" w:sz="6" w:space="0" w:color="auto"/>
              <w:bottom w:val="single" w:sz="6" w:space="0" w:color="auto"/>
              <w:right w:val="single" w:sz="6" w:space="0" w:color="auto"/>
            </w:tcBorders>
            <w:vAlign w:val="center"/>
          </w:tcPr>
          <w:p w14:paraId="43AB6EB9" w14:textId="2034C35D" w:rsidR="0014656B" w:rsidRPr="00BC6D27" w:rsidRDefault="0014656B" w:rsidP="00042BED">
            <w:pPr>
              <w:rPr>
                <w:lang w:val="el-GR"/>
              </w:rPr>
            </w:pPr>
            <w:r w:rsidRPr="00BC6D27">
              <w:rPr>
                <w:lang w:val="el-GR"/>
              </w:rPr>
              <w:t xml:space="preserve">Συμμόρφωση στις απαιτήσεις για Ανοικτά Πρότυπα και Δεδομένα όπως αυτές περιγράφονται στην παρ. </w:t>
            </w:r>
            <w:r w:rsidR="00ED2674" w:rsidRPr="00BC6D27">
              <w:rPr>
                <w:lang w:val="el-GR"/>
              </w:rPr>
              <w:t>5.5</w:t>
            </w:r>
            <w:r w:rsidRPr="00BC6D27">
              <w:rPr>
                <w:lang w:val="el-GR"/>
              </w:rPr>
              <w:t xml:space="preserve"> του ΠΑΡΑΡΤΗΜΑΤΟΣ Ι</w:t>
            </w:r>
          </w:p>
        </w:tc>
        <w:tc>
          <w:tcPr>
            <w:tcW w:w="1985" w:type="dxa"/>
            <w:tcBorders>
              <w:top w:val="single" w:sz="6" w:space="0" w:color="auto"/>
              <w:left w:val="single" w:sz="6" w:space="0" w:color="auto"/>
              <w:bottom w:val="single" w:sz="6" w:space="0" w:color="auto"/>
              <w:right w:val="single" w:sz="6" w:space="0" w:color="auto"/>
            </w:tcBorders>
            <w:vAlign w:val="center"/>
          </w:tcPr>
          <w:p w14:paraId="22C385DD" w14:textId="77777777" w:rsidR="0014656B" w:rsidRPr="009C5161" w:rsidRDefault="0014656B" w:rsidP="00042BED">
            <w:pPr>
              <w:rPr>
                <w:lang w:val="el-GR"/>
              </w:rPr>
            </w:pPr>
            <w:r w:rsidRPr="009C5161">
              <w:rPr>
                <w:lang w:val="el-GR"/>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41F33891" w14:textId="77777777" w:rsidR="0014656B" w:rsidRPr="009C5161" w:rsidRDefault="0014656B" w:rsidP="00042BED">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2ACDDEE1" w14:textId="77777777" w:rsidR="0014656B" w:rsidRPr="009C5161" w:rsidRDefault="0014656B" w:rsidP="00042BED">
            <w:pPr>
              <w:rPr>
                <w:lang w:val="el-GR"/>
              </w:rPr>
            </w:pPr>
          </w:p>
        </w:tc>
      </w:tr>
    </w:tbl>
    <w:p w14:paraId="533008D1" w14:textId="77777777" w:rsidR="0014656B" w:rsidRDefault="0014656B">
      <w:pPr>
        <w:suppressAutoHyphens w:val="0"/>
        <w:autoSpaceDE w:val="0"/>
        <w:spacing w:after="60"/>
        <w:rPr>
          <w:rFonts w:eastAsia="SimSun"/>
          <w:i/>
          <w:iCs/>
          <w:color w:val="5B9BD5"/>
          <w:lang w:val="el-GR"/>
        </w:rPr>
      </w:pPr>
    </w:p>
    <w:p w14:paraId="51979215" w14:textId="59D4DC99" w:rsidR="0014656B" w:rsidRDefault="0014656B">
      <w:pPr>
        <w:suppressAutoHyphens w:val="0"/>
        <w:autoSpaceDE w:val="0"/>
        <w:spacing w:after="60"/>
        <w:rPr>
          <w:rFonts w:eastAsia="SimSun"/>
          <w:i/>
          <w:iCs/>
          <w:color w:val="5B9BD5"/>
          <w:lang w:val="el-GR"/>
        </w:rPr>
      </w:pPr>
    </w:p>
    <w:p w14:paraId="561FBFC8" w14:textId="77777777" w:rsidR="000564FA" w:rsidRDefault="000564FA">
      <w:pPr>
        <w:suppressAutoHyphens w:val="0"/>
        <w:autoSpaceDE w:val="0"/>
        <w:spacing w:after="60"/>
        <w:rPr>
          <w:rFonts w:eastAsia="SimSun"/>
          <w:i/>
          <w:iCs/>
          <w:color w:val="5B9BD5"/>
          <w:lang w:val="el-GR"/>
        </w:rPr>
      </w:pPr>
    </w:p>
    <w:p w14:paraId="5F1EFA76" w14:textId="6E53908F" w:rsidR="0014656B" w:rsidRPr="00F512F1" w:rsidRDefault="0014656B" w:rsidP="0014656B">
      <w:pPr>
        <w:pStyle w:val="1f"/>
        <w:numPr>
          <w:ilvl w:val="0"/>
          <w:numId w:val="65"/>
        </w:numPr>
      </w:pPr>
      <w:bookmarkStart w:id="1053" w:name="_Toc118317514"/>
      <w:bookmarkStart w:id="1054" w:name="_Toc124333349"/>
      <w:bookmarkStart w:id="1055" w:name="_Toc128059013"/>
      <w:r w:rsidRPr="00F512F1">
        <w:t>Υποσ</w:t>
      </w:r>
      <w:r>
        <w:t>ύστημα</w:t>
      </w:r>
      <w:r w:rsidRPr="00F512F1">
        <w:t xml:space="preserve"> </w:t>
      </w:r>
      <w:r w:rsidR="000564FA" w:rsidRPr="000564FA">
        <w:t xml:space="preserve">Βάσης Δεδομένων Διαχείρισης </w:t>
      </w:r>
      <w:r w:rsidR="00064D4B">
        <w:t xml:space="preserve">Διαμόρφωσης </w:t>
      </w:r>
      <w:r w:rsidR="000564FA" w:rsidRPr="000564FA">
        <w:t>(CMDB)</w:t>
      </w:r>
      <w:bookmarkEnd w:id="1053"/>
      <w:bookmarkEnd w:id="1054"/>
      <w:bookmarkEnd w:id="1055"/>
    </w:p>
    <w:tbl>
      <w:tblPr>
        <w:tblW w:w="10215"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64" w:type="dxa"/>
          <w:left w:w="107" w:type="dxa"/>
          <w:right w:w="57" w:type="dxa"/>
        </w:tblCellMar>
        <w:tblLook w:val="04A0" w:firstRow="1" w:lastRow="0" w:firstColumn="1" w:lastColumn="0" w:noHBand="0" w:noVBand="1"/>
      </w:tblPr>
      <w:tblGrid>
        <w:gridCol w:w="12"/>
        <w:gridCol w:w="704"/>
        <w:gridCol w:w="4111"/>
        <w:gridCol w:w="1985"/>
        <w:gridCol w:w="1418"/>
        <w:gridCol w:w="1985"/>
      </w:tblGrid>
      <w:tr w:rsidR="00E24E99" w:rsidRPr="009C5161" w14:paraId="5CE3A454" w14:textId="77777777" w:rsidTr="00B45578">
        <w:trPr>
          <w:trHeight w:val="868"/>
          <w:tblHeader/>
        </w:trPr>
        <w:tc>
          <w:tcPr>
            <w:tcW w:w="716" w:type="dxa"/>
            <w:gridSpan w:val="2"/>
            <w:shd w:val="clear" w:color="auto" w:fill="BFBFBF"/>
            <w:vAlign w:val="center"/>
          </w:tcPr>
          <w:p w14:paraId="603F11D9" w14:textId="77777777" w:rsidR="00E24E99" w:rsidRPr="009C5161" w:rsidRDefault="00E24E99" w:rsidP="00042BED">
            <w:pPr>
              <w:spacing w:after="0"/>
              <w:jc w:val="center"/>
              <w:rPr>
                <w:b/>
              </w:rPr>
            </w:pPr>
            <w:r w:rsidRPr="009C5161">
              <w:rPr>
                <w:b/>
              </w:rPr>
              <w:t>Α/Α</w:t>
            </w:r>
          </w:p>
        </w:tc>
        <w:tc>
          <w:tcPr>
            <w:tcW w:w="4111" w:type="dxa"/>
            <w:shd w:val="clear" w:color="auto" w:fill="BFBFBF"/>
            <w:vAlign w:val="center"/>
          </w:tcPr>
          <w:p w14:paraId="6E9C9602" w14:textId="77777777" w:rsidR="00E24E99" w:rsidRPr="009C5161" w:rsidRDefault="00E24E99" w:rsidP="00042BED">
            <w:pPr>
              <w:spacing w:after="0"/>
              <w:jc w:val="center"/>
              <w:rPr>
                <w:b/>
              </w:rPr>
            </w:pPr>
            <w:r w:rsidRPr="009C5161">
              <w:rPr>
                <w:b/>
              </w:rPr>
              <w:t>ΠΡΟΔΙΑΓΡΑΦΗ</w:t>
            </w:r>
          </w:p>
        </w:tc>
        <w:tc>
          <w:tcPr>
            <w:tcW w:w="1985" w:type="dxa"/>
            <w:shd w:val="clear" w:color="auto" w:fill="BFBFBF"/>
            <w:vAlign w:val="center"/>
          </w:tcPr>
          <w:p w14:paraId="0833C550" w14:textId="77777777" w:rsidR="00E24E99" w:rsidRPr="009C5161" w:rsidRDefault="00E24E99" w:rsidP="00042BED">
            <w:pPr>
              <w:spacing w:after="0"/>
              <w:jc w:val="center"/>
              <w:rPr>
                <w:b/>
              </w:rPr>
            </w:pPr>
            <w:r w:rsidRPr="009C5161">
              <w:rPr>
                <w:b/>
              </w:rPr>
              <w:t>ΑΠΑΙΤΗΣΗ</w:t>
            </w:r>
          </w:p>
        </w:tc>
        <w:tc>
          <w:tcPr>
            <w:tcW w:w="1418" w:type="dxa"/>
            <w:shd w:val="clear" w:color="auto" w:fill="BFBFBF"/>
            <w:vAlign w:val="center"/>
          </w:tcPr>
          <w:p w14:paraId="452547D5" w14:textId="77777777" w:rsidR="00E24E99" w:rsidRPr="009C5161" w:rsidRDefault="00E24E99" w:rsidP="00042BED">
            <w:pPr>
              <w:spacing w:after="0"/>
              <w:jc w:val="center"/>
              <w:rPr>
                <w:b/>
              </w:rPr>
            </w:pPr>
            <w:r w:rsidRPr="009C5161">
              <w:rPr>
                <w:b/>
              </w:rPr>
              <w:t>ΑΠΑΝΤΗΣΗ</w:t>
            </w:r>
          </w:p>
          <w:p w14:paraId="424191F1" w14:textId="77777777" w:rsidR="00E24E99" w:rsidRPr="009C5161" w:rsidRDefault="00E24E99" w:rsidP="00042BED">
            <w:pPr>
              <w:spacing w:after="0"/>
              <w:jc w:val="center"/>
              <w:rPr>
                <w:b/>
              </w:rPr>
            </w:pPr>
            <w:r w:rsidRPr="009C5161">
              <w:rPr>
                <w:b/>
              </w:rPr>
              <w:t>(ΝΑΙ/ΟΧΙ)</w:t>
            </w:r>
          </w:p>
        </w:tc>
        <w:tc>
          <w:tcPr>
            <w:tcW w:w="1985" w:type="dxa"/>
            <w:shd w:val="clear" w:color="auto" w:fill="BFBFBF"/>
            <w:vAlign w:val="center"/>
          </w:tcPr>
          <w:p w14:paraId="6888A30A" w14:textId="77777777" w:rsidR="00E24E99" w:rsidRPr="009C5161" w:rsidRDefault="00E24E99" w:rsidP="00042BED">
            <w:pPr>
              <w:spacing w:after="0"/>
              <w:jc w:val="center"/>
              <w:rPr>
                <w:b/>
              </w:rPr>
            </w:pPr>
            <w:r w:rsidRPr="009C5161">
              <w:rPr>
                <w:b/>
              </w:rPr>
              <w:t>ΠΑΡΑΠΟΜΠΗ ΤΕΚΜΗΡΙΩΣΗΣ</w:t>
            </w:r>
          </w:p>
        </w:tc>
      </w:tr>
      <w:tr w:rsidR="00E24E99" w:rsidRPr="009C5161" w14:paraId="06C65CFF"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2424015C" w14:textId="7586DDF6" w:rsidR="00E24E99" w:rsidRPr="00E24E99" w:rsidRDefault="00E24E99" w:rsidP="00E24E99">
            <w:pPr>
              <w:rPr>
                <w:lang w:val="el-GR"/>
              </w:rPr>
            </w:pPr>
            <w:r w:rsidRPr="00B45578">
              <w:rPr>
                <w:rFonts w:eastAsia="Tahoma"/>
              </w:rPr>
              <w:t>1</w:t>
            </w:r>
          </w:p>
        </w:tc>
        <w:tc>
          <w:tcPr>
            <w:tcW w:w="4111" w:type="dxa"/>
            <w:tcBorders>
              <w:top w:val="single" w:sz="6" w:space="0" w:color="auto"/>
              <w:left w:val="single" w:sz="6" w:space="0" w:color="auto"/>
              <w:bottom w:val="single" w:sz="6" w:space="0" w:color="auto"/>
              <w:right w:val="single" w:sz="6" w:space="0" w:color="auto"/>
            </w:tcBorders>
          </w:tcPr>
          <w:p w14:paraId="1454EDE8" w14:textId="33710597" w:rsidR="00E24E99" w:rsidRPr="00E24E99" w:rsidRDefault="00E24E99" w:rsidP="00E24E99">
            <w:pPr>
              <w:rPr>
                <w:lang w:val="el-GR"/>
              </w:rPr>
            </w:pPr>
            <w:r w:rsidRPr="00B45578">
              <w:rPr>
                <w:rFonts w:eastAsia="Tahoma"/>
                <w:b/>
                <w:bCs/>
                <w:lang w:val="el-GR"/>
              </w:rPr>
              <w:t>Εντοπισμός και απογραφή (</w:t>
            </w:r>
            <w:r w:rsidRPr="00B45578">
              <w:rPr>
                <w:rFonts w:eastAsia="Tahoma"/>
                <w:b/>
                <w:bCs/>
              </w:rPr>
              <w:t>Discovery</w:t>
            </w:r>
            <w:r w:rsidRPr="00B45578">
              <w:rPr>
                <w:rFonts w:eastAsia="Tahoma"/>
                <w:b/>
                <w:bCs/>
                <w:lang w:val="el-GR"/>
              </w:rPr>
              <w:t xml:space="preserve"> </w:t>
            </w:r>
            <w:r w:rsidRPr="00B45578">
              <w:rPr>
                <w:rFonts w:eastAsia="Tahoma"/>
                <w:b/>
                <w:bCs/>
              </w:rPr>
              <w:t>and</w:t>
            </w:r>
            <w:r w:rsidRPr="00B45578">
              <w:rPr>
                <w:rFonts w:eastAsia="Tahoma"/>
                <w:b/>
                <w:bCs/>
                <w:lang w:val="el-GR"/>
              </w:rPr>
              <w:t xml:space="preserve"> </w:t>
            </w:r>
            <w:r w:rsidRPr="00B45578">
              <w:rPr>
                <w:rFonts w:eastAsia="Tahoma"/>
                <w:b/>
                <w:bCs/>
              </w:rPr>
              <w:t>Inventory</w:t>
            </w:r>
            <w:r w:rsidRPr="00B45578">
              <w:rPr>
                <w:rFonts w:eastAsia="Tahoma"/>
                <w:b/>
                <w:bCs/>
                <w:lang w:val="el-GR"/>
              </w:rPr>
              <w:t>)</w:t>
            </w:r>
            <w:r w:rsidRPr="00B45578">
              <w:rPr>
                <w:rFonts w:eastAsia="Tahoma"/>
                <w:lang w:val="el-GR"/>
              </w:rPr>
              <w:t>: Η λύση να είναι σε θέση να ανακαλύψει και να αποθηκεύσει όλα τα πάγια (</w:t>
            </w:r>
            <w:r w:rsidRPr="00B45578">
              <w:rPr>
                <w:rFonts w:eastAsia="Tahoma"/>
              </w:rPr>
              <w:t>assets</w:t>
            </w:r>
            <w:r w:rsidRPr="00B45578">
              <w:rPr>
                <w:rFonts w:eastAsia="Tahoma"/>
                <w:lang w:val="el-GR"/>
              </w:rPr>
              <w:t>) πληροφορικής, συμπεριλαμβανομένου του υλικού και του λογισμικού.</w:t>
            </w:r>
          </w:p>
        </w:tc>
        <w:tc>
          <w:tcPr>
            <w:tcW w:w="1985" w:type="dxa"/>
            <w:tcBorders>
              <w:top w:val="single" w:sz="6" w:space="0" w:color="auto"/>
              <w:left w:val="single" w:sz="6" w:space="0" w:color="auto"/>
              <w:bottom w:val="single" w:sz="6" w:space="0" w:color="auto"/>
              <w:right w:val="single" w:sz="6" w:space="0" w:color="auto"/>
            </w:tcBorders>
          </w:tcPr>
          <w:p w14:paraId="19379BB3" w14:textId="1AC4C746"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055CE145"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573AD33B" w14:textId="77777777" w:rsidR="00E24E99" w:rsidRPr="009C5161" w:rsidRDefault="00E24E99" w:rsidP="00E24E99">
            <w:pPr>
              <w:rPr>
                <w:lang w:val="el-GR"/>
              </w:rPr>
            </w:pPr>
          </w:p>
        </w:tc>
      </w:tr>
      <w:tr w:rsidR="00E24E99" w:rsidRPr="009C5161" w14:paraId="29D4CD3F"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02EA5EF5" w14:textId="299FD403" w:rsidR="00E24E99" w:rsidRPr="00E24E99" w:rsidRDefault="00E24E99" w:rsidP="00E24E99">
            <w:pPr>
              <w:rPr>
                <w:lang w:val="el-GR"/>
              </w:rPr>
            </w:pPr>
            <w:r w:rsidRPr="00B45578">
              <w:rPr>
                <w:rFonts w:eastAsia="Tahoma"/>
              </w:rPr>
              <w:t>2</w:t>
            </w:r>
          </w:p>
        </w:tc>
        <w:tc>
          <w:tcPr>
            <w:tcW w:w="4111" w:type="dxa"/>
            <w:tcBorders>
              <w:top w:val="single" w:sz="6" w:space="0" w:color="auto"/>
              <w:left w:val="single" w:sz="6" w:space="0" w:color="auto"/>
              <w:bottom w:val="single" w:sz="6" w:space="0" w:color="auto"/>
              <w:right w:val="single" w:sz="6" w:space="0" w:color="auto"/>
            </w:tcBorders>
          </w:tcPr>
          <w:p w14:paraId="744998F2" w14:textId="010D4357" w:rsidR="00E24E99" w:rsidRPr="00E24E99" w:rsidRDefault="00E24E99" w:rsidP="00E24E99">
            <w:pPr>
              <w:rPr>
                <w:lang w:val="el-GR"/>
              </w:rPr>
            </w:pPr>
            <w:r w:rsidRPr="00B45578">
              <w:rPr>
                <w:rFonts w:eastAsia="Tahoma"/>
                <w:lang w:val="el-GR"/>
              </w:rPr>
              <w:t>Επιπλέον, η προσφερόμενη λύση να συλλέγει και να διαχειρίζεται με ακρίβεια και με αυτόματο τρόπο τις ορισθείσες  Υπηρεσίες, τις σχετιζόμενες με αυτές υποδομές και λεπτομερείς πληροφορίες σχετικά με τα πάγια στοιχεία.</w:t>
            </w:r>
          </w:p>
        </w:tc>
        <w:tc>
          <w:tcPr>
            <w:tcW w:w="1985" w:type="dxa"/>
            <w:tcBorders>
              <w:top w:val="single" w:sz="6" w:space="0" w:color="auto"/>
              <w:left w:val="single" w:sz="6" w:space="0" w:color="auto"/>
              <w:bottom w:val="single" w:sz="6" w:space="0" w:color="auto"/>
              <w:right w:val="single" w:sz="6" w:space="0" w:color="auto"/>
            </w:tcBorders>
          </w:tcPr>
          <w:p w14:paraId="467D61BE" w14:textId="41D2F1B2"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531BA118"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66000536" w14:textId="77777777" w:rsidR="00E24E99" w:rsidRPr="009C5161" w:rsidRDefault="00E24E99" w:rsidP="00E24E99">
            <w:pPr>
              <w:rPr>
                <w:lang w:val="el-GR"/>
              </w:rPr>
            </w:pPr>
          </w:p>
        </w:tc>
      </w:tr>
      <w:tr w:rsidR="00E24E99" w:rsidRPr="009C5161" w14:paraId="1E110BC9"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63D2C18D" w14:textId="0DAD2767" w:rsidR="00E24E99" w:rsidRPr="00E24E99" w:rsidRDefault="00E24E99" w:rsidP="00E24E99">
            <w:pPr>
              <w:rPr>
                <w:lang w:val="el-GR"/>
              </w:rPr>
            </w:pPr>
            <w:r w:rsidRPr="00B45578">
              <w:rPr>
                <w:rFonts w:eastAsia="Tahoma"/>
              </w:rPr>
              <w:t>3</w:t>
            </w:r>
          </w:p>
        </w:tc>
        <w:tc>
          <w:tcPr>
            <w:tcW w:w="4111" w:type="dxa"/>
            <w:tcBorders>
              <w:top w:val="single" w:sz="6" w:space="0" w:color="auto"/>
              <w:left w:val="single" w:sz="6" w:space="0" w:color="auto"/>
              <w:bottom w:val="single" w:sz="6" w:space="0" w:color="auto"/>
              <w:right w:val="single" w:sz="6" w:space="0" w:color="auto"/>
            </w:tcBorders>
          </w:tcPr>
          <w:p w14:paraId="27582BFF" w14:textId="565AD691" w:rsidR="00E24E99" w:rsidRPr="00E24E99" w:rsidRDefault="00E24E99" w:rsidP="00E24E99">
            <w:pPr>
              <w:rPr>
                <w:lang w:val="el-GR"/>
              </w:rPr>
            </w:pPr>
            <w:r w:rsidRPr="00B45578">
              <w:rPr>
                <w:rFonts w:eastAsia="Tahoma"/>
                <w:b/>
                <w:bCs/>
                <w:lang w:val="el-GR"/>
              </w:rPr>
              <w:t>Ταξινόμηση και κατηγοριοποίηση παγίων (</w:t>
            </w:r>
            <w:r w:rsidRPr="00B45578">
              <w:rPr>
                <w:rFonts w:eastAsia="Tahoma"/>
                <w:b/>
                <w:bCs/>
              </w:rPr>
              <w:t>Asset</w:t>
            </w:r>
            <w:r w:rsidRPr="00B45578">
              <w:rPr>
                <w:rFonts w:eastAsia="Tahoma"/>
                <w:b/>
                <w:bCs/>
                <w:lang w:val="el-GR"/>
              </w:rPr>
              <w:t xml:space="preserve"> </w:t>
            </w:r>
            <w:r w:rsidRPr="00B45578">
              <w:rPr>
                <w:rFonts w:eastAsia="Tahoma"/>
                <w:b/>
                <w:bCs/>
              </w:rPr>
              <w:t>Classification</w:t>
            </w:r>
            <w:r w:rsidRPr="00B45578">
              <w:rPr>
                <w:rFonts w:eastAsia="Tahoma"/>
                <w:b/>
                <w:bCs/>
                <w:lang w:val="el-GR"/>
              </w:rPr>
              <w:t xml:space="preserve"> </w:t>
            </w:r>
            <w:r w:rsidRPr="00B45578">
              <w:rPr>
                <w:rFonts w:eastAsia="Tahoma"/>
                <w:b/>
                <w:bCs/>
              </w:rPr>
              <w:t>and</w:t>
            </w:r>
            <w:r w:rsidRPr="00B45578">
              <w:rPr>
                <w:rFonts w:eastAsia="Tahoma"/>
                <w:b/>
                <w:bCs/>
                <w:lang w:val="el-GR"/>
              </w:rPr>
              <w:t xml:space="preserve"> </w:t>
            </w:r>
            <w:r w:rsidRPr="00B45578">
              <w:rPr>
                <w:rFonts w:eastAsia="Tahoma"/>
                <w:b/>
                <w:bCs/>
              </w:rPr>
              <w:t>Categorization</w:t>
            </w:r>
            <w:r w:rsidRPr="00B45578">
              <w:rPr>
                <w:rFonts w:eastAsia="Tahoma"/>
                <w:b/>
                <w:bCs/>
                <w:lang w:val="el-GR"/>
              </w:rPr>
              <w:t>)</w:t>
            </w:r>
            <w:r w:rsidRPr="00B45578">
              <w:rPr>
                <w:rFonts w:eastAsia="Tahoma"/>
                <w:lang w:val="el-GR"/>
              </w:rPr>
              <w:t>: Η λύση θα πρέπει να είναι σε θέση να ταξινομεί και να κατηγοριοποιεί στοιχεία με βάση διάφορα χαρακτηριστικά, όπως το μοντέλο και η έκδοση λογισμικού, και να παρέχει τη δυνατότητα δημιουργίας προσαρμοσμένων ταξινομήσεων, όπως απαιτείται.</w:t>
            </w:r>
          </w:p>
        </w:tc>
        <w:tc>
          <w:tcPr>
            <w:tcW w:w="1985" w:type="dxa"/>
            <w:tcBorders>
              <w:top w:val="single" w:sz="6" w:space="0" w:color="auto"/>
              <w:left w:val="single" w:sz="6" w:space="0" w:color="auto"/>
              <w:bottom w:val="single" w:sz="6" w:space="0" w:color="auto"/>
              <w:right w:val="single" w:sz="6" w:space="0" w:color="auto"/>
            </w:tcBorders>
          </w:tcPr>
          <w:p w14:paraId="7C9C8D15" w14:textId="4FE9BC91"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1CDD485B"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702D89EC" w14:textId="77777777" w:rsidR="00E24E99" w:rsidRPr="009C5161" w:rsidRDefault="00E24E99" w:rsidP="00E24E99">
            <w:pPr>
              <w:rPr>
                <w:lang w:val="el-GR"/>
              </w:rPr>
            </w:pPr>
          </w:p>
        </w:tc>
      </w:tr>
      <w:tr w:rsidR="00E24E99" w:rsidRPr="009C5161" w14:paraId="6F5307D7"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0EFDEAF9" w14:textId="2AED7A25" w:rsidR="00E24E99" w:rsidRPr="00E24E99" w:rsidRDefault="00E24E99" w:rsidP="00E24E99">
            <w:pPr>
              <w:rPr>
                <w:lang w:val="el-GR"/>
              </w:rPr>
            </w:pPr>
            <w:r w:rsidRPr="00B45578">
              <w:rPr>
                <w:rFonts w:eastAsia="Tahoma"/>
              </w:rPr>
              <w:t>4</w:t>
            </w:r>
          </w:p>
        </w:tc>
        <w:tc>
          <w:tcPr>
            <w:tcW w:w="4111" w:type="dxa"/>
            <w:tcBorders>
              <w:top w:val="single" w:sz="6" w:space="0" w:color="auto"/>
              <w:left w:val="single" w:sz="6" w:space="0" w:color="auto"/>
              <w:bottom w:val="single" w:sz="6" w:space="0" w:color="auto"/>
              <w:right w:val="single" w:sz="6" w:space="0" w:color="auto"/>
            </w:tcBorders>
          </w:tcPr>
          <w:p w14:paraId="3E2C1AD7" w14:textId="6C99D0A8" w:rsidR="00E24E99" w:rsidRPr="00E24E99" w:rsidRDefault="00E24E99" w:rsidP="00E24E99">
            <w:pPr>
              <w:rPr>
                <w:lang w:val="el-GR"/>
              </w:rPr>
            </w:pPr>
            <w:r w:rsidRPr="00B45578">
              <w:rPr>
                <w:rFonts w:eastAsia="Tahoma"/>
                <w:b/>
                <w:bCs/>
                <w:lang w:val="el-GR"/>
              </w:rPr>
              <w:t>Διαχείριση αλλαγών (</w:t>
            </w:r>
            <w:r w:rsidRPr="00B45578">
              <w:rPr>
                <w:rFonts w:eastAsia="Tahoma"/>
                <w:b/>
                <w:bCs/>
              </w:rPr>
              <w:t>Change</w:t>
            </w:r>
            <w:r w:rsidRPr="00B45578">
              <w:rPr>
                <w:rFonts w:eastAsia="Tahoma"/>
                <w:b/>
                <w:bCs/>
                <w:lang w:val="el-GR"/>
              </w:rPr>
              <w:t xml:space="preserve"> </w:t>
            </w:r>
            <w:r w:rsidRPr="00B45578">
              <w:rPr>
                <w:rFonts w:eastAsia="Tahoma"/>
                <w:b/>
                <w:bCs/>
              </w:rPr>
              <w:t>Management</w:t>
            </w:r>
            <w:r w:rsidRPr="00B45578">
              <w:rPr>
                <w:rFonts w:eastAsia="Tahoma"/>
                <w:b/>
                <w:bCs/>
                <w:lang w:val="el-GR"/>
              </w:rPr>
              <w:t>)</w:t>
            </w:r>
            <w:r w:rsidRPr="00B45578">
              <w:rPr>
                <w:rFonts w:eastAsia="Tahoma"/>
                <w:lang w:val="el-GR"/>
              </w:rPr>
              <w:t>: Η λύση να παρέχει τρόπο παρακολούθησης και διαχείρισης αλλαγών στα πάγια, καθώς και λειτουργία παρακολούθησης του ιστορικού αλλαγών.</w:t>
            </w:r>
          </w:p>
        </w:tc>
        <w:tc>
          <w:tcPr>
            <w:tcW w:w="1985" w:type="dxa"/>
            <w:tcBorders>
              <w:top w:val="single" w:sz="6" w:space="0" w:color="auto"/>
              <w:left w:val="single" w:sz="6" w:space="0" w:color="auto"/>
              <w:bottom w:val="single" w:sz="6" w:space="0" w:color="auto"/>
              <w:right w:val="single" w:sz="6" w:space="0" w:color="auto"/>
            </w:tcBorders>
          </w:tcPr>
          <w:p w14:paraId="3D0E6F6A" w14:textId="35F27D5E"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6DD51005"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21D479D8" w14:textId="77777777" w:rsidR="00E24E99" w:rsidRPr="009C5161" w:rsidRDefault="00E24E99" w:rsidP="00E24E99">
            <w:pPr>
              <w:rPr>
                <w:lang w:val="el-GR"/>
              </w:rPr>
            </w:pPr>
          </w:p>
        </w:tc>
      </w:tr>
      <w:tr w:rsidR="00E24E99" w:rsidRPr="009C5161" w14:paraId="46880678"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5F60C208" w14:textId="1822B396" w:rsidR="00E24E99" w:rsidRPr="00E24E99" w:rsidRDefault="00E24E99" w:rsidP="00E24E99">
            <w:pPr>
              <w:rPr>
                <w:lang w:val="el-GR"/>
              </w:rPr>
            </w:pPr>
            <w:r w:rsidRPr="00B45578">
              <w:rPr>
                <w:rFonts w:eastAsia="Tahoma"/>
              </w:rPr>
              <w:t>5</w:t>
            </w:r>
          </w:p>
        </w:tc>
        <w:tc>
          <w:tcPr>
            <w:tcW w:w="4111" w:type="dxa"/>
            <w:tcBorders>
              <w:top w:val="single" w:sz="6" w:space="0" w:color="auto"/>
              <w:left w:val="single" w:sz="6" w:space="0" w:color="auto"/>
              <w:bottom w:val="single" w:sz="6" w:space="0" w:color="auto"/>
              <w:right w:val="single" w:sz="6" w:space="0" w:color="auto"/>
            </w:tcBorders>
          </w:tcPr>
          <w:p w14:paraId="1E00A1B9" w14:textId="7E19CD2C" w:rsidR="00E24E99" w:rsidRPr="00E24E99" w:rsidRDefault="00E24E99" w:rsidP="00E24E99">
            <w:pPr>
              <w:rPr>
                <w:lang w:val="el-GR"/>
              </w:rPr>
            </w:pPr>
            <w:r w:rsidRPr="00B45578">
              <w:rPr>
                <w:rFonts w:eastAsia="Tahoma"/>
                <w:b/>
                <w:bCs/>
                <w:lang w:val="el-GR"/>
              </w:rPr>
              <w:t>Διαχείριση συμμόρφωσης (</w:t>
            </w:r>
            <w:r w:rsidRPr="00B45578">
              <w:rPr>
                <w:rFonts w:eastAsia="Tahoma"/>
                <w:b/>
                <w:bCs/>
              </w:rPr>
              <w:t>Compliance</w:t>
            </w:r>
            <w:r w:rsidRPr="00B45578">
              <w:rPr>
                <w:rFonts w:eastAsia="Tahoma"/>
                <w:b/>
                <w:bCs/>
                <w:lang w:val="el-GR"/>
              </w:rPr>
              <w:t xml:space="preserve"> </w:t>
            </w:r>
            <w:r w:rsidRPr="00B45578">
              <w:rPr>
                <w:rFonts w:eastAsia="Tahoma"/>
                <w:b/>
                <w:bCs/>
              </w:rPr>
              <w:t>Management</w:t>
            </w:r>
            <w:r w:rsidRPr="00B45578">
              <w:rPr>
                <w:rFonts w:eastAsia="Tahoma"/>
                <w:b/>
                <w:bCs/>
                <w:lang w:val="el-GR"/>
              </w:rPr>
              <w:t>)</w:t>
            </w:r>
            <w:r w:rsidRPr="00B45578">
              <w:rPr>
                <w:rFonts w:eastAsia="Tahoma"/>
                <w:lang w:val="el-GR"/>
              </w:rPr>
              <w:t>: Η λύση να είναι σε θέση να παρέχει αναφορές σχετικά με την κατάσταση συμμόρφωσης.</w:t>
            </w:r>
          </w:p>
        </w:tc>
        <w:tc>
          <w:tcPr>
            <w:tcW w:w="1985" w:type="dxa"/>
            <w:tcBorders>
              <w:top w:val="single" w:sz="6" w:space="0" w:color="auto"/>
              <w:left w:val="single" w:sz="6" w:space="0" w:color="auto"/>
              <w:bottom w:val="single" w:sz="6" w:space="0" w:color="auto"/>
              <w:right w:val="single" w:sz="6" w:space="0" w:color="auto"/>
            </w:tcBorders>
          </w:tcPr>
          <w:p w14:paraId="1948F081" w14:textId="4DFBA08B"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1E3F447B"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7C32DE53" w14:textId="77777777" w:rsidR="00E24E99" w:rsidRPr="009C5161" w:rsidRDefault="00E24E99" w:rsidP="00E24E99">
            <w:pPr>
              <w:rPr>
                <w:lang w:val="el-GR"/>
              </w:rPr>
            </w:pPr>
          </w:p>
        </w:tc>
      </w:tr>
      <w:tr w:rsidR="00E24E99" w:rsidRPr="009C5161" w14:paraId="2463A985"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6B6D0E38" w14:textId="53BE233A" w:rsidR="00E24E99" w:rsidRPr="00E24E99" w:rsidRDefault="00E24E99" w:rsidP="00E24E99">
            <w:pPr>
              <w:rPr>
                <w:lang w:val="el-GR"/>
              </w:rPr>
            </w:pPr>
            <w:r w:rsidRPr="00B45578">
              <w:rPr>
                <w:rFonts w:eastAsia="Tahoma"/>
              </w:rPr>
              <w:t>6</w:t>
            </w:r>
          </w:p>
        </w:tc>
        <w:tc>
          <w:tcPr>
            <w:tcW w:w="4111" w:type="dxa"/>
            <w:tcBorders>
              <w:top w:val="single" w:sz="6" w:space="0" w:color="auto"/>
              <w:left w:val="single" w:sz="6" w:space="0" w:color="auto"/>
              <w:bottom w:val="single" w:sz="6" w:space="0" w:color="auto"/>
              <w:right w:val="single" w:sz="6" w:space="0" w:color="auto"/>
            </w:tcBorders>
          </w:tcPr>
          <w:p w14:paraId="51C7785F" w14:textId="6F1B5971" w:rsidR="00E24E99" w:rsidRPr="00E24E99" w:rsidRDefault="00E24E99" w:rsidP="00E24E99">
            <w:pPr>
              <w:rPr>
                <w:lang w:val="el-GR"/>
              </w:rPr>
            </w:pPr>
            <w:r w:rsidRPr="00B45578">
              <w:rPr>
                <w:rFonts w:eastAsia="Tahoma"/>
                <w:b/>
                <w:bCs/>
                <w:lang w:val="el-GR"/>
              </w:rPr>
              <w:t>Αναφορές και αναλυτικά στοιχεία (</w:t>
            </w:r>
            <w:r w:rsidRPr="00B45578">
              <w:rPr>
                <w:rFonts w:eastAsia="Tahoma"/>
                <w:b/>
                <w:bCs/>
              </w:rPr>
              <w:t>Reporting</w:t>
            </w:r>
            <w:r w:rsidRPr="00B45578">
              <w:rPr>
                <w:rFonts w:eastAsia="Tahoma"/>
                <w:b/>
                <w:bCs/>
                <w:lang w:val="el-GR"/>
              </w:rPr>
              <w:t xml:space="preserve"> </w:t>
            </w:r>
            <w:r w:rsidRPr="00B45578">
              <w:rPr>
                <w:rFonts w:eastAsia="Tahoma"/>
                <w:b/>
                <w:bCs/>
              </w:rPr>
              <w:t>and</w:t>
            </w:r>
            <w:r w:rsidRPr="00B45578">
              <w:rPr>
                <w:rFonts w:eastAsia="Tahoma"/>
                <w:b/>
                <w:bCs/>
                <w:lang w:val="el-GR"/>
              </w:rPr>
              <w:t xml:space="preserve"> </w:t>
            </w:r>
            <w:r w:rsidRPr="00B45578">
              <w:rPr>
                <w:rFonts w:eastAsia="Tahoma"/>
                <w:b/>
                <w:bCs/>
              </w:rPr>
              <w:t>Analytics</w:t>
            </w:r>
            <w:r w:rsidRPr="00B45578">
              <w:rPr>
                <w:rFonts w:eastAsia="Tahoma"/>
                <w:b/>
                <w:bCs/>
                <w:lang w:val="el-GR"/>
              </w:rPr>
              <w:t>)</w:t>
            </w:r>
            <w:r w:rsidRPr="00B45578">
              <w:rPr>
                <w:rFonts w:eastAsia="Tahoma"/>
                <w:lang w:val="el-GR"/>
              </w:rPr>
              <w:t>: Η λύση να παρέχει μια ποικιλία αναφορών και πινάκων ελέγχου.</w:t>
            </w:r>
          </w:p>
        </w:tc>
        <w:tc>
          <w:tcPr>
            <w:tcW w:w="1985" w:type="dxa"/>
            <w:tcBorders>
              <w:top w:val="single" w:sz="6" w:space="0" w:color="auto"/>
              <w:left w:val="single" w:sz="6" w:space="0" w:color="auto"/>
              <w:bottom w:val="single" w:sz="6" w:space="0" w:color="auto"/>
              <w:right w:val="single" w:sz="6" w:space="0" w:color="auto"/>
            </w:tcBorders>
          </w:tcPr>
          <w:p w14:paraId="6C61C26E" w14:textId="62AD8D28"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7D6CE1B4"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551BBE62" w14:textId="77777777" w:rsidR="00E24E99" w:rsidRPr="009C5161" w:rsidRDefault="00E24E99" w:rsidP="00E24E99">
            <w:pPr>
              <w:rPr>
                <w:lang w:val="el-GR"/>
              </w:rPr>
            </w:pPr>
          </w:p>
        </w:tc>
      </w:tr>
      <w:tr w:rsidR="00E24E99" w:rsidRPr="009C5161" w14:paraId="00021009"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1E6B06B8" w14:textId="107F0037" w:rsidR="00E24E99" w:rsidRPr="00E24E99" w:rsidRDefault="00E24E99" w:rsidP="00E24E99">
            <w:pPr>
              <w:rPr>
                <w:lang w:val="el-GR"/>
              </w:rPr>
            </w:pPr>
            <w:r w:rsidRPr="00B45578">
              <w:rPr>
                <w:rFonts w:eastAsia="Tahoma"/>
              </w:rPr>
              <w:t>7</w:t>
            </w:r>
          </w:p>
        </w:tc>
        <w:tc>
          <w:tcPr>
            <w:tcW w:w="4111" w:type="dxa"/>
            <w:tcBorders>
              <w:top w:val="single" w:sz="6" w:space="0" w:color="auto"/>
              <w:left w:val="single" w:sz="6" w:space="0" w:color="auto"/>
              <w:bottom w:val="single" w:sz="6" w:space="0" w:color="auto"/>
              <w:right w:val="single" w:sz="6" w:space="0" w:color="auto"/>
            </w:tcBorders>
          </w:tcPr>
          <w:p w14:paraId="0AED8B8D" w14:textId="521A2114" w:rsidR="00E24E99" w:rsidRPr="00151374" w:rsidRDefault="00E24E99" w:rsidP="00E24E99">
            <w:pPr>
              <w:rPr>
                <w:lang w:val="el-GR"/>
              </w:rPr>
            </w:pPr>
            <w:r w:rsidRPr="00B45578">
              <w:rPr>
                <w:rFonts w:eastAsia="Tahoma"/>
                <w:b/>
                <w:bCs/>
                <w:lang w:val="el-GR"/>
              </w:rPr>
              <w:t>Ολοκλήρωση (</w:t>
            </w:r>
            <w:r w:rsidRPr="00B45578">
              <w:rPr>
                <w:rFonts w:eastAsia="Tahoma"/>
                <w:b/>
                <w:bCs/>
              </w:rPr>
              <w:t>Integration</w:t>
            </w:r>
            <w:r w:rsidRPr="00B45578">
              <w:rPr>
                <w:rFonts w:eastAsia="Tahoma"/>
                <w:b/>
                <w:bCs/>
                <w:lang w:val="el-GR"/>
              </w:rPr>
              <w:t>)</w:t>
            </w:r>
            <w:r w:rsidRPr="00B45578">
              <w:rPr>
                <w:rFonts w:eastAsia="Tahoma"/>
                <w:lang w:val="el-GR"/>
              </w:rPr>
              <w:t xml:space="preserve">: Η λύση να είναι σε θέση να ολοκληρωθεί με άλλα συστήματα, όπως συστήματα διαχείρισης υπηρεσιών και διαχείρισης συμβάντων. Πιο συγκεκριμένα, να έχει έτοιμους προσαρμογείς για να ενσωματωθεί με τα συστήματα που έχουν ήδη υλοποιηθεί για το έργο ΣΥΖΕΥΞΙΣ </w:t>
            </w:r>
            <w:r w:rsidRPr="00B45578">
              <w:rPr>
                <w:rFonts w:eastAsia="Tahoma"/>
              </w:rPr>
              <w:t>II</w:t>
            </w:r>
            <w:r w:rsidRPr="00B45578">
              <w:rPr>
                <w:rFonts w:eastAsia="Tahoma"/>
                <w:lang w:val="el-GR"/>
              </w:rPr>
              <w:t xml:space="preserve">, όπως: </w:t>
            </w:r>
            <w:r w:rsidRPr="00B45578">
              <w:rPr>
                <w:rFonts w:eastAsia="Tahoma"/>
              </w:rPr>
              <w:t>Micro</w:t>
            </w:r>
            <w:r w:rsidRPr="00B45578">
              <w:rPr>
                <w:rFonts w:eastAsia="Tahoma"/>
                <w:lang w:val="el-GR"/>
              </w:rPr>
              <w:t xml:space="preserve"> </w:t>
            </w:r>
            <w:r w:rsidRPr="00B45578">
              <w:rPr>
                <w:rFonts w:eastAsia="Tahoma"/>
              </w:rPr>
              <w:t>Focus</w:t>
            </w:r>
            <w:r w:rsidRPr="00B45578">
              <w:rPr>
                <w:rFonts w:eastAsia="Tahoma"/>
                <w:lang w:val="el-GR"/>
              </w:rPr>
              <w:t xml:space="preserve"> </w:t>
            </w:r>
            <w:r w:rsidRPr="00B45578">
              <w:rPr>
                <w:rFonts w:eastAsia="Tahoma"/>
              </w:rPr>
              <w:t>Service</w:t>
            </w:r>
            <w:r w:rsidRPr="00B45578">
              <w:rPr>
                <w:rFonts w:eastAsia="Tahoma"/>
                <w:lang w:val="el-GR"/>
              </w:rPr>
              <w:t xml:space="preserve"> </w:t>
            </w:r>
            <w:r w:rsidRPr="00B45578">
              <w:rPr>
                <w:rFonts w:eastAsia="Tahoma"/>
              </w:rPr>
              <w:t>Manager</w:t>
            </w:r>
            <w:r w:rsidRPr="00B45578">
              <w:rPr>
                <w:rFonts w:eastAsia="Tahoma"/>
                <w:lang w:val="el-GR"/>
              </w:rPr>
              <w:t xml:space="preserve">, </w:t>
            </w:r>
            <w:r w:rsidRPr="00B45578">
              <w:rPr>
                <w:rFonts w:eastAsia="Tahoma"/>
              </w:rPr>
              <w:t>Micro</w:t>
            </w:r>
            <w:r w:rsidRPr="00B45578">
              <w:rPr>
                <w:rFonts w:eastAsia="Tahoma"/>
                <w:lang w:val="el-GR"/>
              </w:rPr>
              <w:t xml:space="preserve"> </w:t>
            </w:r>
            <w:r w:rsidRPr="00B45578">
              <w:rPr>
                <w:rFonts w:eastAsia="Tahoma"/>
              </w:rPr>
              <w:t>Focus</w:t>
            </w:r>
            <w:r w:rsidRPr="00B45578">
              <w:rPr>
                <w:rFonts w:eastAsia="Tahoma"/>
                <w:lang w:val="el-GR"/>
              </w:rPr>
              <w:t xml:space="preserve"> </w:t>
            </w:r>
            <w:r w:rsidRPr="00B45578">
              <w:rPr>
                <w:rFonts w:eastAsia="Tahoma"/>
              </w:rPr>
              <w:t>Network</w:t>
            </w:r>
            <w:r w:rsidRPr="00B45578">
              <w:rPr>
                <w:rFonts w:eastAsia="Tahoma"/>
                <w:lang w:val="el-GR"/>
              </w:rPr>
              <w:t xml:space="preserve"> </w:t>
            </w:r>
            <w:r w:rsidRPr="00B45578">
              <w:rPr>
                <w:rFonts w:eastAsia="Tahoma"/>
              </w:rPr>
              <w:t>Node</w:t>
            </w:r>
            <w:r w:rsidRPr="00B45578">
              <w:rPr>
                <w:rFonts w:eastAsia="Tahoma"/>
                <w:lang w:val="el-GR"/>
              </w:rPr>
              <w:t xml:space="preserve"> </w:t>
            </w:r>
            <w:r w:rsidRPr="00B45578">
              <w:rPr>
                <w:rFonts w:eastAsia="Tahoma"/>
              </w:rPr>
              <w:t>Manager</w:t>
            </w:r>
            <w:r w:rsidRPr="00B45578">
              <w:rPr>
                <w:rFonts w:eastAsia="Tahoma"/>
                <w:lang w:val="el-GR"/>
              </w:rPr>
              <w:t xml:space="preserve"> </w:t>
            </w:r>
            <w:r w:rsidRPr="00B45578">
              <w:rPr>
                <w:rFonts w:eastAsia="Tahoma"/>
              </w:rPr>
              <w:t>i</w:t>
            </w:r>
            <w:r w:rsidRPr="00B45578">
              <w:rPr>
                <w:rFonts w:eastAsia="Tahoma"/>
                <w:lang w:val="el-GR"/>
              </w:rPr>
              <w:t xml:space="preserve"> (</w:t>
            </w:r>
            <w:r w:rsidRPr="00B45578">
              <w:rPr>
                <w:rFonts w:eastAsia="Tahoma"/>
              </w:rPr>
              <w:t>NNMi</w:t>
            </w:r>
            <w:r w:rsidRPr="00B45578">
              <w:rPr>
                <w:rFonts w:eastAsia="Tahoma"/>
                <w:lang w:val="el-GR"/>
              </w:rPr>
              <w:t xml:space="preserve">) </w:t>
            </w:r>
            <w:r w:rsidRPr="00B45578">
              <w:rPr>
                <w:rFonts w:eastAsia="Tahoma"/>
              </w:rPr>
              <w:t>and</w:t>
            </w:r>
            <w:r w:rsidRPr="00B45578">
              <w:rPr>
                <w:rFonts w:eastAsia="Tahoma"/>
                <w:lang w:val="el-GR"/>
              </w:rPr>
              <w:t xml:space="preserve"> </w:t>
            </w:r>
            <w:r w:rsidRPr="00B45578">
              <w:rPr>
                <w:rFonts w:eastAsia="Tahoma"/>
              </w:rPr>
              <w:t>Micro</w:t>
            </w:r>
            <w:r w:rsidRPr="00B45578">
              <w:rPr>
                <w:rFonts w:eastAsia="Tahoma"/>
                <w:lang w:val="el-GR"/>
              </w:rPr>
              <w:t xml:space="preserve"> </w:t>
            </w:r>
            <w:r w:rsidRPr="00B45578">
              <w:rPr>
                <w:rFonts w:eastAsia="Tahoma"/>
              </w:rPr>
              <w:t>Focus</w:t>
            </w:r>
            <w:r w:rsidRPr="00B45578">
              <w:rPr>
                <w:rFonts w:eastAsia="Tahoma"/>
                <w:lang w:val="el-GR"/>
              </w:rPr>
              <w:t xml:space="preserve"> </w:t>
            </w:r>
            <w:r w:rsidRPr="00B45578">
              <w:rPr>
                <w:rFonts w:eastAsia="Tahoma"/>
              </w:rPr>
              <w:t>OBM</w:t>
            </w:r>
            <w:r w:rsidRPr="00B45578">
              <w:rPr>
                <w:rFonts w:eastAsia="Tahoma"/>
                <w:lang w:val="el-GR"/>
              </w:rPr>
              <w:t xml:space="preserve"> (</w:t>
            </w:r>
            <w:r w:rsidRPr="00B45578">
              <w:rPr>
                <w:rFonts w:eastAsia="Tahoma"/>
              </w:rPr>
              <w:t>Operations</w:t>
            </w:r>
            <w:r w:rsidRPr="00B45578">
              <w:rPr>
                <w:rFonts w:eastAsia="Tahoma"/>
                <w:lang w:val="el-GR"/>
              </w:rPr>
              <w:t xml:space="preserve"> </w:t>
            </w:r>
            <w:r w:rsidRPr="00B45578">
              <w:rPr>
                <w:rFonts w:eastAsia="Tahoma"/>
              </w:rPr>
              <w:t>Bridge</w:t>
            </w:r>
            <w:r w:rsidRPr="00B45578">
              <w:rPr>
                <w:rFonts w:eastAsia="Tahoma"/>
                <w:lang w:val="el-GR"/>
              </w:rPr>
              <w:t>)</w:t>
            </w:r>
          </w:p>
        </w:tc>
        <w:tc>
          <w:tcPr>
            <w:tcW w:w="1985" w:type="dxa"/>
            <w:tcBorders>
              <w:top w:val="single" w:sz="6" w:space="0" w:color="auto"/>
              <w:left w:val="single" w:sz="6" w:space="0" w:color="auto"/>
              <w:bottom w:val="single" w:sz="6" w:space="0" w:color="auto"/>
              <w:right w:val="single" w:sz="6" w:space="0" w:color="auto"/>
            </w:tcBorders>
          </w:tcPr>
          <w:p w14:paraId="560F575E" w14:textId="443CA6EB"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2597A55D"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45AFB00F" w14:textId="77777777" w:rsidR="00E24E99" w:rsidRPr="009C5161" w:rsidRDefault="00E24E99" w:rsidP="00E24E99">
            <w:pPr>
              <w:rPr>
                <w:lang w:val="el-GR"/>
              </w:rPr>
            </w:pPr>
          </w:p>
        </w:tc>
      </w:tr>
      <w:tr w:rsidR="00E24E99" w:rsidRPr="00C5458A" w14:paraId="34BBFDC7"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6A2DE1EA" w14:textId="50EFFB4A" w:rsidR="00E24E99" w:rsidRPr="00E24E99" w:rsidRDefault="00E24E99" w:rsidP="00E24E99">
            <w:pPr>
              <w:rPr>
                <w:lang w:val="el-GR"/>
              </w:rPr>
            </w:pPr>
            <w:r w:rsidRPr="00B45578">
              <w:rPr>
                <w:rFonts w:eastAsia="Tahoma"/>
              </w:rPr>
              <w:t>8</w:t>
            </w:r>
          </w:p>
        </w:tc>
        <w:tc>
          <w:tcPr>
            <w:tcW w:w="4111" w:type="dxa"/>
            <w:tcBorders>
              <w:top w:val="single" w:sz="6" w:space="0" w:color="auto"/>
              <w:left w:val="single" w:sz="6" w:space="0" w:color="auto"/>
              <w:bottom w:val="single" w:sz="6" w:space="0" w:color="auto"/>
              <w:right w:val="single" w:sz="6" w:space="0" w:color="auto"/>
            </w:tcBorders>
          </w:tcPr>
          <w:p w14:paraId="7D40B422" w14:textId="6B882EFB" w:rsidR="00E24E99" w:rsidRPr="00E24E99" w:rsidRDefault="00E24E99" w:rsidP="00E24E99">
            <w:pPr>
              <w:rPr>
                <w:lang w:val="el-GR"/>
              </w:rPr>
            </w:pPr>
            <w:r w:rsidRPr="00B45578">
              <w:rPr>
                <w:rFonts w:eastAsia="Tahoma"/>
                <w:b/>
                <w:bCs/>
                <w:lang w:val="el-GR"/>
              </w:rPr>
              <w:t>Υποστήριξη (</w:t>
            </w:r>
            <w:r w:rsidRPr="00B45578">
              <w:rPr>
                <w:rFonts w:eastAsia="Tahoma"/>
                <w:b/>
                <w:bCs/>
              </w:rPr>
              <w:t>Support</w:t>
            </w:r>
            <w:r w:rsidRPr="00B45578">
              <w:rPr>
                <w:rFonts w:eastAsia="Tahoma"/>
                <w:b/>
                <w:bCs/>
                <w:lang w:val="el-GR"/>
              </w:rPr>
              <w:t>)</w:t>
            </w:r>
            <w:r w:rsidRPr="00B45578">
              <w:rPr>
                <w:rFonts w:eastAsia="Tahoma"/>
                <w:lang w:val="el-GR"/>
              </w:rPr>
              <w:t>: Η λύση πρέπει να υποστηρίζεται από τον προμηθευτή και να είναι σε θέση να παρέχει υπηρεσίες εκπαίδευσης και τεχνικής υποστήριξης προς τον Αγοραστή, στην υλοποίηση και χρήση του συστήματος.</w:t>
            </w:r>
          </w:p>
        </w:tc>
        <w:tc>
          <w:tcPr>
            <w:tcW w:w="1985" w:type="dxa"/>
            <w:tcBorders>
              <w:top w:val="single" w:sz="6" w:space="0" w:color="auto"/>
              <w:left w:val="single" w:sz="6" w:space="0" w:color="auto"/>
              <w:bottom w:val="single" w:sz="6" w:space="0" w:color="auto"/>
              <w:right w:val="single" w:sz="6" w:space="0" w:color="auto"/>
            </w:tcBorders>
          </w:tcPr>
          <w:p w14:paraId="364B7A28" w14:textId="00CAF023"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089A297A"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1D35D1BD" w14:textId="77777777" w:rsidR="00E24E99" w:rsidRPr="009C5161" w:rsidRDefault="00E24E99" w:rsidP="00E24E99">
            <w:pPr>
              <w:rPr>
                <w:lang w:val="el-GR"/>
              </w:rPr>
            </w:pPr>
          </w:p>
        </w:tc>
      </w:tr>
      <w:tr w:rsidR="00E24E99" w:rsidRPr="00C5458A" w14:paraId="485F022A"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Height w:val="3752"/>
        </w:trPr>
        <w:tc>
          <w:tcPr>
            <w:tcW w:w="704" w:type="dxa"/>
            <w:tcBorders>
              <w:top w:val="single" w:sz="4" w:space="0" w:color="000000"/>
              <w:left w:val="single" w:sz="4" w:space="0" w:color="000000"/>
              <w:bottom w:val="single" w:sz="4" w:space="0" w:color="000000"/>
            </w:tcBorders>
            <w:shd w:val="clear" w:color="auto" w:fill="auto"/>
          </w:tcPr>
          <w:p w14:paraId="31D27E6C" w14:textId="046B2CFC" w:rsidR="00E24E99" w:rsidRPr="00E24E99" w:rsidRDefault="00E24E99" w:rsidP="00E24E99">
            <w:pPr>
              <w:rPr>
                <w:lang w:val="el-GR"/>
              </w:rPr>
            </w:pPr>
            <w:r w:rsidRPr="00B45578">
              <w:rPr>
                <w:rFonts w:eastAsia="Tahoma"/>
              </w:rPr>
              <w:t>9</w:t>
            </w:r>
          </w:p>
        </w:tc>
        <w:tc>
          <w:tcPr>
            <w:tcW w:w="4111" w:type="dxa"/>
            <w:tcBorders>
              <w:top w:val="single" w:sz="6" w:space="0" w:color="auto"/>
              <w:left w:val="single" w:sz="6" w:space="0" w:color="auto"/>
              <w:bottom w:val="single" w:sz="6" w:space="0" w:color="auto"/>
              <w:right w:val="single" w:sz="6" w:space="0" w:color="auto"/>
            </w:tcBorders>
          </w:tcPr>
          <w:p w14:paraId="7348C99A" w14:textId="0D01E350" w:rsidR="00E24E99" w:rsidRPr="00E24E99" w:rsidRDefault="00E24E99" w:rsidP="00E24E99">
            <w:pPr>
              <w:rPr>
                <w:lang w:val="el-GR"/>
              </w:rPr>
            </w:pPr>
            <w:r w:rsidRPr="00B45578">
              <w:rPr>
                <w:rFonts w:eastAsia="Tahoma"/>
                <w:b/>
                <w:bCs/>
                <w:lang w:val="el-GR"/>
              </w:rPr>
              <w:t>Επεκτασιμότητα (</w:t>
            </w:r>
            <w:r w:rsidRPr="00B45578">
              <w:rPr>
                <w:rFonts w:eastAsia="Tahoma"/>
                <w:b/>
                <w:bCs/>
              </w:rPr>
              <w:t>Scalability</w:t>
            </w:r>
            <w:r w:rsidRPr="00B45578">
              <w:rPr>
                <w:rFonts w:eastAsia="Tahoma"/>
                <w:b/>
                <w:bCs/>
                <w:lang w:val="el-GR"/>
              </w:rPr>
              <w:t>)</w:t>
            </w:r>
            <w:r w:rsidRPr="00B45578">
              <w:rPr>
                <w:rFonts w:eastAsia="Tahoma"/>
                <w:lang w:val="el-GR"/>
              </w:rPr>
              <w:t xml:space="preserve">: Η λύση να είναι σε θέση να χειριστεί μεγάλο αριθμό παγίων και να είναι εύκολα επεκτάσιμη για να εξυπηρετήσει μελλοντικές ανάγκες. Συγκεκριμένα, με την προεπιλεγμένη διαμόρφωση πρέπει να υποστηρίζει τουλάχιστον 25 εκατομμύρια </w:t>
            </w:r>
            <w:r w:rsidRPr="00B45578">
              <w:rPr>
                <w:rFonts w:eastAsia="Tahoma"/>
              </w:rPr>
              <w:t>CIs</w:t>
            </w:r>
            <w:r w:rsidRPr="00B45578">
              <w:rPr>
                <w:rFonts w:eastAsia="Tahoma"/>
                <w:lang w:val="el-GR"/>
              </w:rPr>
              <w:t xml:space="preserve"> (</w:t>
            </w:r>
            <w:r w:rsidRPr="00B45578">
              <w:rPr>
                <w:rFonts w:eastAsia="Tahoma"/>
              </w:rPr>
              <w:t>Configuration</w:t>
            </w:r>
            <w:r w:rsidRPr="00B45578">
              <w:rPr>
                <w:rFonts w:eastAsia="Tahoma"/>
                <w:lang w:val="el-GR"/>
              </w:rPr>
              <w:t xml:space="preserve"> </w:t>
            </w:r>
            <w:r w:rsidRPr="00B45578">
              <w:rPr>
                <w:rFonts w:eastAsia="Tahoma"/>
              </w:rPr>
              <w:t>Items</w:t>
            </w:r>
            <w:r w:rsidRPr="00B45578">
              <w:rPr>
                <w:rFonts w:eastAsia="Tahoma"/>
                <w:lang w:val="el-GR"/>
              </w:rPr>
              <w:t>) και σχέσεις (</w:t>
            </w:r>
            <w:r w:rsidRPr="00B45578">
              <w:rPr>
                <w:rFonts w:eastAsia="Tahoma"/>
              </w:rPr>
              <w:t>relations</w:t>
            </w:r>
            <w:r w:rsidRPr="00B45578">
              <w:rPr>
                <w:rFonts w:eastAsia="Tahoma"/>
                <w:lang w:val="el-GR"/>
              </w:rPr>
              <w:t xml:space="preserve">) και μετά από μια διαμόρφωση μεγάλης χωρητικότητας θα πρέπει να είναι σε θέση να φτάσει σε περισσότερα από 120 εκατομμύρια </w:t>
            </w:r>
            <w:r w:rsidRPr="00B45578">
              <w:rPr>
                <w:rFonts w:eastAsia="Tahoma"/>
              </w:rPr>
              <w:t>CIs</w:t>
            </w:r>
            <w:r w:rsidRPr="00B45578">
              <w:rPr>
                <w:rFonts w:eastAsia="Tahoma"/>
                <w:lang w:val="el-GR"/>
              </w:rPr>
              <w:t xml:space="preserve"> και Σχέσεις.</w:t>
            </w:r>
          </w:p>
        </w:tc>
        <w:tc>
          <w:tcPr>
            <w:tcW w:w="1985" w:type="dxa"/>
            <w:tcBorders>
              <w:top w:val="single" w:sz="6" w:space="0" w:color="auto"/>
              <w:left w:val="single" w:sz="6" w:space="0" w:color="auto"/>
              <w:bottom w:val="single" w:sz="6" w:space="0" w:color="auto"/>
              <w:right w:val="single" w:sz="6" w:space="0" w:color="auto"/>
            </w:tcBorders>
          </w:tcPr>
          <w:p w14:paraId="4A6B0704" w14:textId="655B2E19"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06F8F7DA"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1849200B" w14:textId="77777777" w:rsidR="00E24E99" w:rsidRPr="009C5161" w:rsidRDefault="00E24E99" w:rsidP="00E24E99">
            <w:pPr>
              <w:rPr>
                <w:lang w:val="el-GR"/>
              </w:rPr>
            </w:pPr>
          </w:p>
        </w:tc>
      </w:tr>
      <w:tr w:rsidR="00E24E99" w:rsidRPr="00C5458A" w14:paraId="13B8A286"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7333EE2B" w14:textId="760459E5" w:rsidR="00E24E99" w:rsidRPr="00E24E99" w:rsidRDefault="00E24E99" w:rsidP="00E24E99">
            <w:pPr>
              <w:rPr>
                <w:lang w:val="el-GR"/>
              </w:rPr>
            </w:pPr>
            <w:r w:rsidRPr="00B45578">
              <w:rPr>
                <w:rFonts w:eastAsia="Tahoma"/>
              </w:rPr>
              <w:t>10</w:t>
            </w:r>
          </w:p>
        </w:tc>
        <w:tc>
          <w:tcPr>
            <w:tcW w:w="4111" w:type="dxa"/>
            <w:tcBorders>
              <w:top w:val="single" w:sz="6" w:space="0" w:color="auto"/>
              <w:left w:val="single" w:sz="6" w:space="0" w:color="auto"/>
              <w:bottom w:val="single" w:sz="6" w:space="0" w:color="auto"/>
              <w:right w:val="single" w:sz="6" w:space="0" w:color="auto"/>
            </w:tcBorders>
          </w:tcPr>
          <w:p w14:paraId="2A44E67A" w14:textId="69FC59D8" w:rsidR="00E24E99" w:rsidRPr="00E24E99" w:rsidRDefault="00E24E99" w:rsidP="00E24E99">
            <w:pPr>
              <w:rPr>
                <w:lang w:val="el-GR"/>
              </w:rPr>
            </w:pPr>
            <w:r w:rsidRPr="00B45578">
              <w:rPr>
                <w:rFonts w:eastAsia="Tahoma"/>
                <w:lang w:val="el-GR"/>
              </w:rPr>
              <w:t xml:space="preserve">Θα πρέπει να αποτελείται από τα εξής τρία στοιχεία: μια </w:t>
            </w:r>
            <w:r w:rsidRPr="00B45578">
              <w:rPr>
                <w:rFonts w:eastAsia="Tahoma"/>
              </w:rPr>
              <w:t>CMDB</w:t>
            </w:r>
            <w:r w:rsidRPr="00B45578">
              <w:rPr>
                <w:rFonts w:eastAsia="Tahoma"/>
                <w:lang w:val="el-GR"/>
              </w:rPr>
              <w:t>, ένα δομοστοιχείο εντοπισμού (</w:t>
            </w:r>
            <w:r w:rsidRPr="00B45578">
              <w:rPr>
                <w:rFonts w:eastAsia="Tahoma"/>
              </w:rPr>
              <w:t>Discovery</w:t>
            </w:r>
            <w:r w:rsidRPr="00B45578">
              <w:rPr>
                <w:rFonts w:eastAsia="Tahoma"/>
                <w:lang w:val="el-GR"/>
              </w:rPr>
              <w:t xml:space="preserve"> </w:t>
            </w:r>
            <w:r w:rsidRPr="00B45578">
              <w:rPr>
                <w:rFonts w:eastAsia="Tahoma"/>
              </w:rPr>
              <w:t>Module</w:t>
            </w:r>
            <w:r w:rsidRPr="00B45578">
              <w:rPr>
                <w:rFonts w:eastAsia="Tahoma"/>
                <w:lang w:val="el-GR"/>
              </w:rPr>
              <w:t>) και έναν διαχειριστή διαμόρφωσης (</w:t>
            </w:r>
            <w:r w:rsidRPr="00B45578">
              <w:rPr>
                <w:rFonts w:eastAsia="Tahoma"/>
              </w:rPr>
              <w:t>Configuration</w:t>
            </w:r>
            <w:r w:rsidRPr="00B45578">
              <w:rPr>
                <w:rFonts w:eastAsia="Tahoma"/>
                <w:lang w:val="el-GR"/>
              </w:rPr>
              <w:t xml:space="preserve"> </w:t>
            </w:r>
            <w:r w:rsidRPr="00B45578">
              <w:rPr>
                <w:rFonts w:eastAsia="Tahoma"/>
              </w:rPr>
              <w:t>Manager</w:t>
            </w:r>
            <w:r w:rsidRPr="00B45578">
              <w:rPr>
                <w:rFonts w:eastAsia="Tahoma"/>
                <w:lang w:val="el-GR"/>
              </w:rPr>
              <w:t>):</w:t>
            </w:r>
          </w:p>
        </w:tc>
        <w:tc>
          <w:tcPr>
            <w:tcW w:w="1985" w:type="dxa"/>
            <w:tcBorders>
              <w:top w:val="single" w:sz="6" w:space="0" w:color="auto"/>
              <w:left w:val="single" w:sz="6" w:space="0" w:color="auto"/>
              <w:bottom w:val="single" w:sz="6" w:space="0" w:color="auto"/>
              <w:right w:val="single" w:sz="6" w:space="0" w:color="auto"/>
            </w:tcBorders>
          </w:tcPr>
          <w:p w14:paraId="304A9DBA" w14:textId="46D8E95E"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3991C662"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287460F7" w14:textId="77777777" w:rsidR="00E24E99" w:rsidRPr="009C5161" w:rsidRDefault="00E24E99" w:rsidP="00E24E99">
            <w:pPr>
              <w:rPr>
                <w:lang w:val="el-GR"/>
              </w:rPr>
            </w:pPr>
          </w:p>
        </w:tc>
      </w:tr>
      <w:tr w:rsidR="00E24E99" w:rsidRPr="00C5458A" w14:paraId="6B6E968E"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2FA894BE" w14:textId="0A7D96B7" w:rsidR="00E24E99" w:rsidRPr="00E24E99" w:rsidRDefault="00E24E99" w:rsidP="00E24E99">
            <w:pPr>
              <w:rPr>
                <w:lang w:val="el-GR"/>
              </w:rPr>
            </w:pPr>
            <w:r w:rsidRPr="00B45578">
              <w:rPr>
                <w:rFonts w:eastAsia="Tahoma"/>
              </w:rPr>
              <w:t>11</w:t>
            </w:r>
          </w:p>
        </w:tc>
        <w:tc>
          <w:tcPr>
            <w:tcW w:w="4111" w:type="dxa"/>
            <w:tcBorders>
              <w:top w:val="single" w:sz="6" w:space="0" w:color="auto"/>
              <w:left w:val="single" w:sz="6" w:space="0" w:color="auto"/>
              <w:bottom w:val="single" w:sz="6" w:space="0" w:color="auto"/>
              <w:right w:val="single" w:sz="6" w:space="0" w:color="auto"/>
            </w:tcBorders>
          </w:tcPr>
          <w:p w14:paraId="715F0B65" w14:textId="0F0B9C9C" w:rsidR="00E24E99" w:rsidRPr="00E24E99" w:rsidRDefault="00E24E99" w:rsidP="00E24E99">
            <w:pPr>
              <w:rPr>
                <w:lang w:val="el-GR"/>
              </w:rPr>
            </w:pPr>
            <w:r w:rsidRPr="00B45578">
              <w:rPr>
                <w:rFonts w:eastAsia="Tahoma"/>
              </w:rPr>
              <w:t>o  </w:t>
            </w:r>
            <w:r w:rsidRPr="00B45578">
              <w:rPr>
                <w:rFonts w:eastAsia="Tahoma"/>
                <w:lang w:val="el-GR"/>
              </w:rPr>
              <w:t xml:space="preserve"> </w:t>
            </w:r>
            <w:r w:rsidRPr="00B45578">
              <w:rPr>
                <w:rFonts w:eastAsia="Tahoma"/>
                <w:b/>
                <w:bCs/>
                <w:lang w:val="el-GR"/>
              </w:rPr>
              <w:t xml:space="preserve">Το </w:t>
            </w:r>
            <w:r w:rsidRPr="00B45578">
              <w:rPr>
                <w:rFonts w:eastAsia="Tahoma"/>
                <w:b/>
                <w:bCs/>
              </w:rPr>
              <w:t>CMDB</w:t>
            </w:r>
            <w:r w:rsidRPr="00B45578">
              <w:rPr>
                <w:rFonts w:eastAsia="Tahoma"/>
                <w:b/>
                <w:bCs/>
                <w:lang w:val="el-GR"/>
              </w:rPr>
              <w:t xml:space="preserve"> </w:t>
            </w:r>
            <w:r w:rsidRPr="00B45578">
              <w:rPr>
                <w:rFonts w:eastAsia="Tahoma"/>
                <w:lang w:val="el-GR"/>
              </w:rPr>
              <w:t xml:space="preserve">να είναι σε θέση να συνδυάζει δεδομένα από πολλαπλές ανακαλυφθείσες και συνενωμένες πηγές σε ένα σύνολο δεδομένων, να μοντελοποιεί τις Υπηρεσίες, να υπολογίζει τον πιθανό αντίκτυπο των αλλαγών σε αυτές τις υπηρεσίες, να παρακολουθεί αλλαγές για οποιοδήποτε στοιχείο διαμόρφωσης και να περιέχει δυνατότητες αναφοράς για τη μετατροπή δεδομένων </w:t>
            </w:r>
            <w:r w:rsidRPr="00B45578">
              <w:rPr>
                <w:rFonts w:eastAsia="Tahoma"/>
              </w:rPr>
              <w:t>CMDB</w:t>
            </w:r>
            <w:r w:rsidRPr="00B45578">
              <w:rPr>
                <w:rFonts w:eastAsia="Tahoma"/>
                <w:lang w:val="el-GR"/>
              </w:rPr>
              <w:t xml:space="preserve"> σε κατανοητές, αξιοποιήσιμες πληροφορίες που βοηθούν στην απάντηση κρίσιμων ερωτήσεων και στην επίλυση επιχειρηματικών προβλημάτων</w:t>
            </w:r>
          </w:p>
        </w:tc>
        <w:tc>
          <w:tcPr>
            <w:tcW w:w="1985" w:type="dxa"/>
            <w:tcBorders>
              <w:top w:val="single" w:sz="6" w:space="0" w:color="auto"/>
              <w:left w:val="single" w:sz="6" w:space="0" w:color="auto"/>
              <w:bottom w:val="single" w:sz="6" w:space="0" w:color="auto"/>
              <w:right w:val="single" w:sz="6" w:space="0" w:color="auto"/>
            </w:tcBorders>
          </w:tcPr>
          <w:p w14:paraId="664521BE" w14:textId="4B83D401"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052C6033"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127346C4" w14:textId="77777777" w:rsidR="00E24E99" w:rsidRPr="009C5161" w:rsidRDefault="00E24E99" w:rsidP="00E24E99">
            <w:pPr>
              <w:rPr>
                <w:lang w:val="el-GR"/>
              </w:rPr>
            </w:pPr>
          </w:p>
        </w:tc>
      </w:tr>
      <w:tr w:rsidR="00E24E99" w:rsidRPr="00C5458A" w14:paraId="10F97828"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01FD6FD6" w14:textId="1B690135" w:rsidR="00E24E99" w:rsidRPr="00E24E99" w:rsidRDefault="00E24E99" w:rsidP="00E24E99">
            <w:pPr>
              <w:rPr>
                <w:lang w:val="el-GR"/>
              </w:rPr>
            </w:pPr>
            <w:r w:rsidRPr="00B45578">
              <w:rPr>
                <w:rFonts w:eastAsia="Tahoma"/>
              </w:rPr>
              <w:t>12</w:t>
            </w:r>
          </w:p>
        </w:tc>
        <w:tc>
          <w:tcPr>
            <w:tcW w:w="4111" w:type="dxa"/>
            <w:tcBorders>
              <w:top w:val="single" w:sz="6" w:space="0" w:color="auto"/>
              <w:left w:val="single" w:sz="6" w:space="0" w:color="auto"/>
              <w:bottom w:val="single" w:sz="6" w:space="0" w:color="auto"/>
              <w:right w:val="single" w:sz="6" w:space="0" w:color="auto"/>
            </w:tcBorders>
          </w:tcPr>
          <w:p w14:paraId="72B80FF9" w14:textId="266015BD" w:rsidR="00E24E99" w:rsidRPr="00E24E99" w:rsidRDefault="00E24E99" w:rsidP="00E24E99">
            <w:pPr>
              <w:rPr>
                <w:lang w:val="el-GR"/>
              </w:rPr>
            </w:pPr>
            <w:r w:rsidRPr="00B45578">
              <w:rPr>
                <w:rFonts w:eastAsia="Tahoma"/>
              </w:rPr>
              <w:t>o  </w:t>
            </w:r>
            <w:r w:rsidRPr="00B45578">
              <w:rPr>
                <w:rFonts w:eastAsia="Tahoma"/>
                <w:lang w:val="el-GR"/>
              </w:rPr>
              <w:t xml:space="preserve"> </w:t>
            </w:r>
            <w:r w:rsidRPr="00B45578">
              <w:rPr>
                <w:rFonts w:eastAsia="Tahoma"/>
                <w:b/>
                <w:bCs/>
                <w:lang w:val="el-GR"/>
              </w:rPr>
              <w:t xml:space="preserve">Το </w:t>
            </w:r>
            <w:r w:rsidRPr="00B45578">
              <w:rPr>
                <w:rFonts w:eastAsia="Tahoma"/>
                <w:b/>
                <w:bCs/>
              </w:rPr>
              <w:t>Discovery</w:t>
            </w:r>
            <w:r w:rsidRPr="00B45578">
              <w:rPr>
                <w:rFonts w:eastAsia="Tahoma"/>
                <w:b/>
                <w:bCs/>
                <w:lang w:val="el-GR"/>
              </w:rPr>
              <w:t xml:space="preserve"> </w:t>
            </w:r>
            <w:r w:rsidRPr="00B45578">
              <w:rPr>
                <w:rFonts w:eastAsia="Tahoma"/>
                <w:b/>
                <w:bCs/>
              </w:rPr>
              <w:t>Module</w:t>
            </w:r>
            <w:r w:rsidRPr="00B45578">
              <w:rPr>
                <w:rFonts w:eastAsia="Tahoma"/>
                <w:lang w:val="el-GR"/>
              </w:rPr>
              <w:t xml:space="preserve">, να έχει πλούσιο και συνεχώς ενημερωμένο περιεχόμενο, για να είναι η προτιμώμενη μέθοδος της </w:t>
            </w:r>
            <w:r w:rsidRPr="00B45578">
              <w:rPr>
                <w:rFonts w:eastAsia="Tahoma"/>
              </w:rPr>
              <w:t>CMDB</w:t>
            </w:r>
            <w:r w:rsidRPr="00B45578">
              <w:rPr>
                <w:rFonts w:eastAsia="Tahoma"/>
                <w:lang w:val="el-GR"/>
              </w:rPr>
              <w:t xml:space="preserve"> για την απόκτηση και διατήρηση δεδομένων των υποδομών και των εφαρμογών</w:t>
            </w:r>
          </w:p>
        </w:tc>
        <w:tc>
          <w:tcPr>
            <w:tcW w:w="1985" w:type="dxa"/>
            <w:tcBorders>
              <w:top w:val="single" w:sz="6" w:space="0" w:color="auto"/>
              <w:left w:val="single" w:sz="6" w:space="0" w:color="auto"/>
              <w:bottom w:val="single" w:sz="6" w:space="0" w:color="auto"/>
              <w:right w:val="single" w:sz="6" w:space="0" w:color="auto"/>
            </w:tcBorders>
          </w:tcPr>
          <w:p w14:paraId="1A49BC3F" w14:textId="4F2EB213"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19C77FF3"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1584568F" w14:textId="77777777" w:rsidR="00E24E99" w:rsidRPr="009C5161" w:rsidRDefault="00E24E99" w:rsidP="00E24E99">
            <w:pPr>
              <w:rPr>
                <w:lang w:val="el-GR"/>
              </w:rPr>
            </w:pPr>
          </w:p>
        </w:tc>
      </w:tr>
      <w:tr w:rsidR="00E24E99" w:rsidRPr="00C5458A" w14:paraId="0ED7B060"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090A07CB" w14:textId="4D726881" w:rsidR="00E24E99" w:rsidRPr="00E24E99" w:rsidRDefault="00E24E99" w:rsidP="00E24E99">
            <w:pPr>
              <w:rPr>
                <w:lang w:val="el-GR"/>
              </w:rPr>
            </w:pPr>
            <w:r w:rsidRPr="00B45578">
              <w:rPr>
                <w:rFonts w:eastAsia="Tahoma"/>
              </w:rPr>
              <w:t>13</w:t>
            </w:r>
          </w:p>
        </w:tc>
        <w:tc>
          <w:tcPr>
            <w:tcW w:w="4111" w:type="dxa"/>
            <w:tcBorders>
              <w:top w:val="single" w:sz="6" w:space="0" w:color="auto"/>
              <w:left w:val="single" w:sz="6" w:space="0" w:color="auto"/>
              <w:bottom w:val="single" w:sz="6" w:space="0" w:color="auto"/>
              <w:right w:val="single" w:sz="6" w:space="0" w:color="auto"/>
            </w:tcBorders>
          </w:tcPr>
          <w:p w14:paraId="60D9AEB7" w14:textId="39200264" w:rsidR="00E24E99" w:rsidRPr="00E24E99" w:rsidRDefault="00E24E99" w:rsidP="00E24E99">
            <w:pPr>
              <w:rPr>
                <w:lang w:val="el-GR"/>
              </w:rPr>
            </w:pPr>
            <w:r w:rsidRPr="00B45578">
              <w:rPr>
                <w:rFonts w:eastAsia="Tahoma"/>
              </w:rPr>
              <w:t>o  </w:t>
            </w:r>
            <w:r w:rsidRPr="00B45578">
              <w:rPr>
                <w:rFonts w:eastAsia="Tahoma"/>
                <w:lang w:val="el-GR"/>
              </w:rPr>
              <w:t xml:space="preserve"> </w:t>
            </w:r>
            <w:r w:rsidRPr="00B45578">
              <w:rPr>
                <w:rFonts w:eastAsia="Tahoma"/>
                <w:b/>
                <w:bCs/>
                <w:lang w:val="el-GR"/>
              </w:rPr>
              <w:t xml:space="preserve">Ο </w:t>
            </w:r>
            <w:r w:rsidRPr="00B45578">
              <w:rPr>
                <w:rFonts w:eastAsia="Tahoma"/>
                <w:b/>
                <w:bCs/>
              </w:rPr>
              <w:t>Configuration</w:t>
            </w:r>
            <w:r w:rsidRPr="00B45578">
              <w:rPr>
                <w:rFonts w:eastAsia="Tahoma"/>
                <w:b/>
                <w:bCs/>
                <w:lang w:val="el-GR"/>
              </w:rPr>
              <w:t xml:space="preserve"> </w:t>
            </w:r>
            <w:r w:rsidRPr="00B45578">
              <w:rPr>
                <w:rFonts w:eastAsia="Tahoma"/>
                <w:b/>
                <w:bCs/>
              </w:rPr>
              <w:t>Manager</w:t>
            </w:r>
            <w:r w:rsidRPr="00B45578">
              <w:rPr>
                <w:rFonts w:eastAsia="Tahoma"/>
                <w:lang w:val="el-GR"/>
              </w:rPr>
              <w:t xml:space="preserve"> να καθιστά δυνατή την ανάλυση του πληροφοριακού περιβάλλοντος, προκειμένου να τυποποιηθούν καλύτερα οι ρυθμίσεις των παραμέτρων και να βελτιωθούν οι σχετικές διαδικασίες διαχείρισης αυτού.</w:t>
            </w:r>
          </w:p>
        </w:tc>
        <w:tc>
          <w:tcPr>
            <w:tcW w:w="1985" w:type="dxa"/>
            <w:tcBorders>
              <w:top w:val="single" w:sz="6" w:space="0" w:color="auto"/>
              <w:left w:val="single" w:sz="6" w:space="0" w:color="auto"/>
              <w:bottom w:val="single" w:sz="6" w:space="0" w:color="auto"/>
              <w:right w:val="single" w:sz="6" w:space="0" w:color="auto"/>
            </w:tcBorders>
          </w:tcPr>
          <w:p w14:paraId="1A10969F" w14:textId="1C0894E4"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096F1A12"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0647E2E2" w14:textId="77777777" w:rsidR="00E24E99" w:rsidRPr="009C5161" w:rsidRDefault="00E24E99" w:rsidP="00E24E99">
            <w:pPr>
              <w:rPr>
                <w:lang w:val="el-GR"/>
              </w:rPr>
            </w:pPr>
          </w:p>
        </w:tc>
      </w:tr>
      <w:tr w:rsidR="00E24E99" w:rsidRPr="00C5458A" w14:paraId="335F1396"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0396162A" w14:textId="1044AB26" w:rsidR="00E24E99" w:rsidRPr="00E24E99" w:rsidRDefault="00E24E99" w:rsidP="00E24E99">
            <w:pPr>
              <w:rPr>
                <w:lang w:val="el-GR"/>
              </w:rPr>
            </w:pPr>
            <w:r w:rsidRPr="00B45578">
              <w:rPr>
                <w:rFonts w:eastAsia="Tahoma"/>
              </w:rPr>
              <w:t>14</w:t>
            </w:r>
          </w:p>
        </w:tc>
        <w:tc>
          <w:tcPr>
            <w:tcW w:w="4111" w:type="dxa"/>
            <w:tcBorders>
              <w:top w:val="single" w:sz="6" w:space="0" w:color="auto"/>
              <w:left w:val="single" w:sz="6" w:space="0" w:color="auto"/>
              <w:bottom w:val="single" w:sz="6" w:space="0" w:color="auto"/>
              <w:right w:val="single" w:sz="6" w:space="0" w:color="auto"/>
            </w:tcBorders>
          </w:tcPr>
          <w:p w14:paraId="2FDD0115" w14:textId="03C9E337" w:rsidR="00E24E99" w:rsidRPr="00E24E99" w:rsidRDefault="00E24E99" w:rsidP="00E24E99">
            <w:pPr>
              <w:rPr>
                <w:lang w:val="el-GR"/>
              </w:rPr>
            </w:pPr>
            <w:r w:rsidRPr="00B45578">
              <w:rPr>
                <w:rFonts w:eastAsia="Tahoma"/>
                <w:b/>
                <w:bCs/>
                <w:lang w:val="el-GR"/>
              </w:rPr>
              <w:t>Δικαιώματα χρήστη (</w:t>
            </w:r>
            <w:r w:rsidRPr="00B45578">
              <w:rPr>
                <w:rFonts w:eastAsia="Tahoma"/>
                <w:b/>
                <w:bCs/>
              </w:rPr>
              <w:t>User</w:t>
            </w:r>
            <w:r w:rsidRPr="00B45578">
              <w:rPr>
                <w:rFonts w:eastAsia="Tahoma"/>
                <w:b/>
                <w:bCs/>
                <w:lang w:val="el-GR"/>
              </w:rPr>
              <w:t xml:space="preserve"> </w:t>
            </w:r>
            <w:r w:rsidRPr="00B45578">
              <w:rPr>
                <w:rFonts w:eastAsia="Tahoma"/>
                <w:b/>
                <w:bCs/>
              </w:rPr>
              <w:t>Permissions</w:t>
            </w:r>
            <w:r w:rsidRPr="00B45578">
              <w:rPr>
                <w:rFonts w:eastAsia="Tahoma"/>
                <w:b/>
                <w:bCs/>
                <w:lang w:val="el-GR"/>
              </w:rPr>
              <w:t>)</w:t>
            </w:r>
            <w:r w:rsidRPr="00B45578">
              <w:rPr>
                <w:rFonts w:eastAsia="Tahoma"/>
                <w:lang w:val="el-GR"/>
              </w:rPr>
              <w:t xml:space="preserve">: να παρέχει εύχρηστα εργαλεία για τη διαχείριση δικαιωμάτων χρήστη για διαφορετικούς πόρους. </w:t>
            </w:r>
          </w:p>
        </w:tc>
        <w:tc>
          <w:tcPr>
            <w:tcW w:w="1985" w:type="dxa"/>
            <w:tcBorders>
              <w:top w:val="single" w:sz="6" w:space="0" w:color="auto"/>
              <w:left w:val="single" w:sz="6" w:space="0" w:color="auto"/>
              <w:bottom w:val="single" w:sz="6" w:space="0" w:color="auto"/>
              <w:right w:val="single" w:sz="6" w:space="0" w:color="auto"/>
            </w:tcBorders>
          </w:tcPr>
          <w:p w14:paraId="4C7F4278" w14:textId="3A326137"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4925C624"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492F3708" w14:textId="77777777" w:rsidR="00E24E99" w:rsidRPr="009C5161" w:rsidRDefault="00E24E99" w:rsidP="00E24E99">
            <w:pPr>
              <w:rPr>
                <w:lang w:val="el-GR"/>
              </w:rPr>
            </w:pPr>
          </w:p>
        </w:tc>
      </w:tr>
      <w:tr w:rsidR="00E24E99" w:rsidRPr="00C5458A" w14:paraId="1772722D"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617F27A0" w14:textId="39C84F0D" w:rsidR="00E24E99" w:rsidRPr="00E24E99" w:rsidRDefault="00E24E99" w:rsidP="00E24E99">
            <w:pPr>
              <w:rPr>
                <w:lang w:val="el-GR"/>
              </w:rPr>
            </w:pPr>
            <w:r w:rsidRPr="00B45578">
              <w:rPr>
                <w:rFonts w:eastAsia="Tahoma"/>
              </w:rPr>
              <w:t>15</w:t>
            </w:r>
          </w:p>
        </w:tc>
        <w:tc>
          <w:tcPr>
            <w:tcW w:w="4111" w:type="dxa"/>
            <w:tcBorders>
              <w:top w:val="single" w:sz="6" w:space="0" w:color="auto"/>
              <w:left w:val="single" w:sz="6" w:space="0" w:color="auto"/>
              <w:bottom w:val="single" w:sz="6" w:space="0" w:color="auto"/>
              <w:right w:val="single" w:sz="6" w:space="0" w:color="auto"/>
            </w:tcBorders>
          </w:tcPr>
          <w:p w14:paraId="661FFF90" w14:textId="47C169A0" w:rsidR="00E24E99" w:rsidRPr="00E24E99" w:rsidRDefault="00E24E99" w:rsidP="00E24E99">
            <w:pPr>
              <w:rPr>
                <w:lang w:val="el-GR"/>
              </w:rPr>
            </w:pPr>
            <w:r w:rsidRPr="00B45578">
              <w:rPr>
                <w:rFonts w:eastAsia="Tahoma"/>
                <w:lang w:val="el-GR"/>
              </w:rPr>
              <w:t>Τα δικαιώματα χρήστη θα πρέπει επίσης να καθορίζονται σε επίπεδο ομάδας και όχι μόνο για συγκεκριμένους πόρους, καθιστώντας πολύ πιο εύκολη την ασφάλεια του συστήματος.</w:t>
            </w:r>
          </w:p>
        </w:tc>
        <w:tc>
          <w:tcPr>
            <w:tcW w:w="1985" w:type="dxa"/>
            <w:tcBorders>
              <w:top w:val="single" w:sz="6" w:space="0" w:color="auto"/>
              <w:left w:val="single" w:sz="6" w:space="0" w:color="auto"/>
              <w:bottom w:val="single" w:sz="6" w:space="0" w:color="auto"/>
              <w:right w:val="single" w:sz="6" w:space="0" w:color="auto"/>
            </w:tcBorders>
          </w:tcPr>
          <w:p w14:paraId="749C1A5D" w14:textId="523E562D"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23AC66EF"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27F5B020" w14:textId="77777777" w:rsidR="00E24E99" w:rsidRPr="009C5161" w:rsidRDefault="00E24E99" w:rsidP="00E24E99">
            <w:pPr>
              <w:rPr>
                <w:lang w:val="el-GR"/>
              </w:rPr>
            </w:pPr>
          </w:p>
        </w:tc>
      </w:tr>
      <w:tr w:rsidR="00E24E99" w:rsidRPr="00C5458A" w14:paraId="1719C81F"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1C92E4D1" w14:textId="3C7CD417" w:rsidR="00E24E99" w:rsidRPr="00E24E99" w:rsidRDefault="00E24E99" w:rsidP="00E24E99">
            <w:pPr>
              <w:rPr>
                <w:lang w:val="el-GR"/>
              </w:rPr>
            </w:pPr>
            <w:r w:rsidRPr="00B45578">
              <w:rPr>
                <w:rFonts w:eastAsia="Tahoma"/>
              </w:rPr>
              <w:t>16</w:t>
            </w:r>
          </w:p>
        </w:tc>
        <w:tc>
          <w:tcPr>
            <w:tcW w:w="4111" w:type="dxa"/>
            <w:tcBorders>
              <w:top w:val="single" w:sz="6" w:space="0" w:color="auto"/>
              <w:left w:val="single" w:sz="6" w:space="0" w:color="auto"/>
              <w:bottom w:val="single" w:sz="6" w:space="0" w:color="auto"/>
              <w:right w:val="single" w:sz="6" w:space="0" w:color="auto"/>
            </w:tcBorders>
          </w:tcPr>
          <w:p w14:paraId="4A60EFCE" w14:textId="5837F94E" w:rsidR="00E24E99" w:rsidRPr="00E24E99" w:rsidRDefault="00E24E99" w:rsidP="00E24E99">
            <w:pPr>
              <w:rPr>
                <w:lang w:val="el-GR"/>
              </w:rPr>
            </w:pPr>
            <w:r w:rsidRPr="00B45578">
              <w:rPr>
                <w:rFonts w:eastAsia="Tahoma"/>
                <w:b/>
                <w:bCs/>
              </w:rPr>
              <w:t>CMDB</w:t>
            </w:r>
            <w:r w:rsidRPr="00B45578">
              <w:rPr>
                <w:rFonts w:eastAsia="Tahoma"/>
                <w:b/>
                <w:bCs/>
                <w:lang w:val="el-GR"/>
              </w:rPr>
              <w:t xml:space="preserve"> </w:t>
            </w:r>
            <w:r w:rsidRPr="00B45578">
              <w:rPr>
                <w:rFonts w:eastAsia="Tahoma"/>
                <w:b/>
                <w:bCs/>
              </w:rPr>
              <w:t>UI</w:t>
            </w:r>
            <w:r w:rsidRPr="00B45578">
              <w:rPr>
                <w:rFonts w:eastAsia="Tahoma"/>
                <w:lang w:val="el-GR"/>
              </w:rPr>
              <w:t xml:space="preserve">: Να επιτρέπει την εύκολη πρόσβαση σε δεδομένα για Διαχειριστές και απλούς χρήστες. </w:t>
            </w:r>
          </w:p>
        </w:tc>
        <w:tc>
          <w:tcPr>
            <w:tcW w:w="1985" w:type="dxa"/>
            <w:tcBorders>
              <w:top w:val="single" w:sz="6" w:space="0" w:color="auto"/>
              <w:left w:val="single" w:sz="6" w:space="0" w:color="auto"/>
              <w:bottom w:val="single" w:sz="6" w:space="0" w:color="auto"/>
              <w:right w:val="single" w:sz="6" w:space="0" w:color="auto"/>
            </w:tcBorders>
          </w:tcPr>
          <w:p w14:paraId="03DC8F6D" w14:textId="2C1693A0"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3F76F70E"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51F09F3D" w14:textId="77777777" w:rsidR="00E24E99" w:rsidRPr="009C5161" w:rsidRDefault="00E24E99" w:rsidP="00E24E99">
            <w:pPr>
              <w:rPr>
                <w:lang w:val="el-GR"/>
              </w:rPr>
            </w:pPr>
          </w:p>
        </w:tc>
      </w:tr>
      <w:tr w:rsidR="00E24E99" w:rsidRPr="00C5458A" w14:paraId="2B786991"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1B2874C5" w14:textId="792A24DB" w:rsidR="00E24E99" w:rsidRPr="00E24E99" w:rsidRDefault="00E24E99" w:rsidP="00E24E99">
            <w:pPr>
              <w:rPr>
                <w:lang w:val="el-GR"/>
              </w:rPr>
            </w:pPr>
            <w:r w:rsidRPr="00B45578">
              <w:rPr>
                <w:rFonts w:eastAsia="Tahoma"/>
              </w:rPr>
              <w:t>17</w:t>
            </w:r>
          </w:p>
        </w:tc>
        <w:tc>
          <w:tcPr>
            <w:tcW w:w="4111" w:type="dxa"/>
            <w:tcBorders>
              <w:top w:val="single" w:sz="6" w:space="0" w:color="auto"/>
              <w:left w:val="single" w:sz="6" w:space="0" w:color="auto"/>
              <w:bottom w:val="single" w:sz="6" w:space="0" w:color="auto"/>
              <w:right w:val="single" w:sz="6" w:space="0" w:color="auto"/>
            </w:tcBorders>
          </w:tcPr>
          <w:p w14:paraId="127C0613" w14:textId="77777777" w:rsidR="00E24E99" w:rsidRDefault="00E24E99" w:rsidP="00E24E99">
            <w:pPr>
              <w:rPr>
                <w:rFonts w:eastAsia="Tahoma"/>
                <w:lang w:val="el-GR"/>
              </w:rPr>
            </w:pPr>
            <w:r w:rsidRPr="00B45578">
              <w:rPr>
                <w:rFonts w:eastAsia="Tahoma"/>
                <w:lang w:val="el-GR"/>
              </w:rPr>
              <w:t xml:space="preserve">Να παρέχει εμπλουτισμένες δυνατότητες αναζήτησης για στοιχεία και υπηρεσίες ρύθμισης παραμέτρων, για την προβολή ιδιοτήτων και σχετικών στοιχείων διαμόρφωσης, όπως: </w:t>
            </w:r>
          </w:p>
          <w:p w14:paraId="18C3B255" w14:textId="77777777" w:rsidR="000564FA" w:rsidRPr="00B45578" w:rsidRDefault="000564FA" w:rsidP="000564FA">
            <w:pPr>
              <w:rPr>
                <w:lang w:val="en-US"/>
              </w:rPr>
            </w:pPr>
            <w:r w:rsidRPr="00B45578">
              <w:rPr>
                <w:lang w:val="en-US"/>
              </w:rPr>
              <w:t>o   Policies widgets</w:t>
            </w:r>
          </w:p>
          <w:p w14:paraId="269D1E41" w14:textId="77777777" w:rsidR="000564FA" w:rsidRPr="00B45578" w:rsidRDefault="000564FA" w:rsidP="000564FA">
            <w:pPr>
              <w:rPr>
                <w:lang w:val="en-US"/>
              </w:rPr>
            </w:pPr>
            <w:r w:rsidRPr="00B45578">
              <w:rPr>
                <w:lang w:val="en-US"/>
              </w:rPr>
              <w:t>o   Incidents and change widgets</w:t>
            </w:r>
          </w:p>
          <w:p w14:paraId="749E6001" w14:textId="77777777" w:rsidR="000564FA" w:rsidRPr="00EE4CA3" w:rsidRDefault="000564FA" w:rsidP="000564FA">
            <w:pPr>
              <w:rPr>
                <w:lang w:val="el-GR"/>
              </w:rPr>
            </w:pPr>
            <w:r w:rsidRPr="00B81763">
              <w:rPr>
                <w:lang w:val="en-US"/>
              </w:rPr>
              <w:t>o</w:t>
            </w:r>
            <w:r w:rsidRPr="00EE4CA3">
              <w:rPr>
                <w:lang w:val="el-GR"/>
              </w:rPr>
              <w:t xml:space="preserve">   </w:t>
            </w:r>
            <w:r w:rsidRPr="00B81763">
              <w:rPr>
                <w:lang w:val="en-US"/>
              </w:rPr>
              <w:t>Security</w:t>
            </w:r>
            <w:r w:rsidRPr="00EE4CA3">
              <w:rPr>
                <w:lang w:val="el-GR"/>
              </w:rPr>
              <w:t xml:space="preserve"> </w:t>
            </w:r>
            <w:r w:rsidRPr="00B81763">
              <w:rPr>
                <w:lang w:val="en-US"/>
              </w:rPr>
              <w:t>widgets</w:t>
            </w:r>
          </w:p>
          <w:p w14:paraId="7A146056" w14:textId="7AD5EFA2" w:rsidR="000564FA" w:rsidRPr="00E24E99" w:rsidRDefault="000564FA" w:rsidP="000564FA">
            <w:pPr>
              <w:rPr>
                <w:lang w:val="el-GR"/>
              </w:rPr>
            </w:pPr>
            <w:r w:rsidRPr="000564FA">
              <w:rPr>
                <w:lang w:val="el-GR"/>
              </w:rPr>
              <w:t>κ.λπ., για την ενσωμάτωση με εργαλεία 3rd party,</w:t>
            </w:r>
          </w:p>
        </w:tc>
        <w:tc>
          <w:tcPr>
            <w:tcW w:w="1985" w:type="dxa"/>
            <w:tcBorders>
              <w:top w:val="single" w:sz="6" w:space="0" w:color="auto"/>
              <w:left w:val="single" w:sz="6" w:space="0" w:color="auto"/>
              <w:bottom w:val="single" w:sz="6" w:space="0" w:color="auto"/>
              <w:right w:val="single" w:sz="6" w:space="0" w:color="auto"/>
            </w:tcBorders>
          </w:tcPr>
          <w:p w14:paraId="7AC0BAF9" w14:textId="63AA2E23"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4ED1ECD9"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66782D8D" w14:textId="77777777" w:rsidR="00E24E99" w:rsidRPr="009C5161" w:rsidRDefault="00E24E99" w:rsidP="00E24E99">
            <w:pPr>
              <w:rPr>
                <w:lang w:val="el-GR"/>
              </w:rPr>
            </w:pPr>
          </w:p>
        </w:tc>
      </w:tr>
      <w:tr w:rsidR="00E24E99" w:rsidRPr="00C5458A" w14:paraId="6730DEB1"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70C18E13" w14:textId="5CEC31E7" w:rsidR="00E24E99" w:rsidRPr="00E24E99" w:rsidRDefault="000564FA" w:rsidP="00E24E99">
            <w:pPr>
              <w:rPr>
                <w:lang w:val="el-GR"/>
              </w:rPr>
            </w:pPr>
            <w:r>
              <w:rPr>
                <w:lang w:val="el-GR"/>
              </w:rPr>
              <w:t>18</w:t>
            </w:r>
          </w:p>
        </w:tc>
        <w:tc>
          <w:tcPr>
            <w:tcW w:w="4111" w:type="dxa"/>
            <w:tcBorders>
              <w:top w:val="single" w:sz="6" w:space="0" w:color="auto"/>
              <w:left w:val="single" w:sz="6" w:space="0" w:color="auto"/>
              <w:bottom w:val="single" w:sz="6" w:space="0" w:color="auto"/>
              <w:right w:val="single" w:sz="6" w:space="0" w:color="auto"/>
            </w:tcBorders>
          </w:tcPr>
          <w:p w14:paraId="4C745C5F" w14:textId="13FB2886" w:rsidR="00E24E99" w:rsidRPr="00E24E99" w:rsidRDefault="00E24E99" w:rsidP="00E24E99">
            <w:pPr>
              <w:rPr>
                <w:lang w:val="el-GR"/>
              </w:rPr>
            </w:pPr>
            <w:r w:rsidRPr="00B45578">
              <w:rPr>
                <w:rFonts w:eastAsia="Tahoma"/>
                <w:lang w:val="el-GR"/>
              </w:rPr>
              <w:t>Η διεπαφή χρήστη να επιτρέπει την ενημέρωση δεδομένων για συγκεκριμένα και διαμορφώσιμα στοιχεία και χαρακτηριστικά.</w:t>
            </w:r>
          </w:p>
        </w:tc>
        <w:tc>
          <w:tcPr>
            <w:tcW w:w="1985" w:type="dxa"/>
            <w:tcBorders>
              <w:top w:val="single" w:sz="6" w:space="0" w:color="auto"/>
              <w:left w:val="single" w:sz="6" w:space="0" w:color="auto"/>
              <w:bottom w:val="single" w:sz="6" w:space="0" w:color="auto"/>
              <w:right w:val="single" w:sz="6" w:space="0" w:color="auto"/>
            </w:tcBorders>
          </w:tcPr>
          <w:p w14:paraId="270890E4" w14:textId="3D9D56FF"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0EAB2F48"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58419653" w14:textId="77777777" w:rsidR="00E24E99" w:rsidRPr="009C5161" w:rsidRDefault="00E24E99" w:rsidP="00E24E99">
            <w:pPr>
              <w:rPr>
                <w:lang w:val="el-GR"/>
              </w:rPr>
            </w:pPr>
          </w:p>
        </w:tc>
      </w:tr>
      <w:tr w:rsidR="00E24E99" w:rsidRPr="00C5458A" w14:paraId="5E9A5ED9"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58DC25C2" w14:textId="3B0D1800" w:rsidR="00E24E99" w:rsidRPr="000564FA" w:rsidRDefault="000564FA" w:rsidP="00E24E99">
            <w:pPr>
              <w:rPr>
                <w:lang w:val="el-GR"/>
              </w:rPr>
            </w:pPr>
            <w:r>
              <w:rPr>
                <w:rFonts w:eastAsia="Tahoma"/>
                <w:lang w:val="el-GR"/>
              </w:rPr>
              <w:t>19</w:t>
            </w:r>
          </w:p>
        </w:tc>
        <w:tc>
          <w:tcPr>
            <w:tcW w:w="4111" w:type="dxa"/>
            <w:tcBorders>
              <w:top w:val="single" w:sz="6" w:space="0" w:color="auto"/>
              <w:left w:val="single" w:sz="6" w:space="0" w:color="auto"/>
              <w:bottom w:val="single" w:sz="6" w:space="0" w:color="auto"/>
              <w:right w:val="single" w:sz="6" w:space="0" w:color="auto"/>
            </w:tcBorders>
          </w:tcPr>
          <w:p w14:paraId="10A16E2D" w14:textId="22A76E80" w:rsidR="00E24E99" w:rsidRPr="00E24E99" w:rsidRDefault="00E24E99" w:rsidP="00E24E99">
            <w:pPr>
              <w:rPr>
                <w:lang w:val="el-GR"/>
              </w:rPr>
            </w:pPr>
            <w:r w:rsidRPr="00B45578">
              <w:rPr>
                <w:rFonts w:eastAsia="Tahoma"/>
                <w:lang w:val="el-GR"/>
              </w:rPr>
              <w:t>Η αναζήτηση να λειτουργεί σε εσωτερικά και ομόσπονδα δεδομένα (</w:t>
            </w:r>
            <w:r w:rsidRPr="00B45578">
              <w:rPr>
                <w:rFonts w:eastAsia="Tahoma"/>
              </w:rPr>
              <w:t>federated</w:t>
            </w:r>
            <w:r w:rsidRPr="00B45578">
              <w:rPr>
                <w:rFonts w:eastAsia="Tahoma"/>
                <w:lang w:val="el-GR"/>
              </w:rPr>
              <w:t xml:space="preserve"> </w:t>
            </w:r>
            <w:r w:rsidRPr="00B45578">
              <w:rPr>
                <w:rFonts w:eastAsia="Tahoma"/>
              </w:rPr>
              <w:t>data</w:t>
            </w:r>
            <w:r w:rsidRPr="00B45578">
              <w:rPr>
                <w:rFonts w:eastAsia="Tahoma"/>
                <w:lang w:val="el-GR"/>
              </w:rPr>
              <w:t>) και να μπορεί να εκτείνεται από ένα στοιχείο ρύθμισης παραμέτρων σε μια σύνθετη τοπολογία σχετικών στοιχείων ρύθμισης παραμέτρων, παρέχοντας στους χρήστες έναν απλό τρόπο αναζήτησης και κατανόησης των δεδομένων εντός του οργανισμού πληροφορικής μας.</w:t>
            </w:r>
          </w:p>
        </w:tc>
        <w:tc>
          <w:tcPr>
            <w:tcW w:w="1985" w:type="dxa"/>
            <w:tcBorders>
              <w:top w:val="single" w:sz="6" w:space="0" w:color="auto"/>
              <w:left w:val="single" w:sz="6" w:space="0" w:color="auto"/>
              <w:bottom w:val="single" w:sz="6" w:space="0" w:color="auto"/>
              <w:right w:val="single" w:sz="6" w:space="0" w:color="auto"/>
            </w:tcBorders>
          </w:tcPr>
          <w:p w14:paraId="1C0C8100" w14:textId="5983CF50"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26BDAFDF"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5610D3CE" w14:textId="77777777" w:rsidR="00E24E99" w:rsidRPr="009C5161" w:rsidRDefault="00E24E99" w:rsidP="00E24E99">
            <w:pPr>
              <w:rPr>
                <w:lang w:val="el-GR"/>
              </w:rPr>
            </w:pPr>
          </w:p>
        </w:tc>
      </w:tr>
      <w:tr w:rsidR="00E24E99" w:rsidRPr="00C5458A" w14:paraId="1D9FAE72"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6335A2F1" w14:textId="133152DE" w:rsidR="00E24E99" w:rsidRPr="000564FA" w:rsidRDefault="00E24E99" w:rsidP="00E24E99">
            <w:pPr>
              <w:rPr>
                <w:lang w:val="el-GR"/>
              </w:rPr>
            </w:pPr>
            <w:r w:rsidRPr="00B45578">
              <w:rPr>
                <w:rFonts w:eastAsia="Tahoma"/>
              </w:rPr>
              <w:t>2</w:t>
            </w:r>
            <w:r w:rsidR="000564FA">
              <w:rPr>
                <w:rFonts w:eastAsia="Tahoma"/>
                <w:lang w:val="el-GR"/>
              </w:rPr>
              <w:t>0</w:t>
            </w:r>
          </w:p>
        </w:tc>
        <w:tc>
          <w:tcPr>
            <w:tcW w:w="4111" w:type="dxa"/>
            <w:tcBorders>
              <w:top w:val="single" w:sz="6" w:space="0" w:color="auto"/>
              <w:left w:val="single" w:sz="6" w:space="0" w:color="auto"/>
              <w:bottom w:val="single" w:sz="6" w:space="0" w:color="auto"/>
              <w:right w:val="single" w:sz="6" w:space="0" w:color="auto"/>
            </w:tcBorders>
          </w:tcPr>
          <w:p w14:paraId="1BB8D7E9" w14:textId="43628B7B" w:rsidR="00E24E99" w:rsidRPr="00E24E99" w:rsidRDefault="00E24E99" w:rsidP="00E24E99">
            <w:pPr>
              <w:rPr>
                <w:lang w:val="el-GR"/>
              </w:rPr>
            </w:pPr>
            <w:r w:rsidRPr="00B45578">
              <w:rPr>
                <w:rFonts w:eastAsia="Tahoma"/>
                <w:b/>
                <w:bCs/>
                <w:lang w:val="el-GR"/>
              </w:rPr>
              <w:t>Ανάλυση επιπτώσεων (</w:t>
            </w:r>
            <w:r w:rsidRPr="00B45578">
              <w:rPr>
                <w:rFonts w:eastAsia="Tahoma"/>
                <w:b/>
                <w:bCs/>
              </w:rPr>
              <w:t>Impact</w:t>
            </w:r>
            <w:r w:rsidRPr="00B45578">
              <w:rPr>
                <w:rFonts w:eastAsia="Tahoma"/>
                <w:b/>
                <w:bCs/>
                <w:lang w:val="el-GR"/>
              </w:rPr>
              <w:t xml:space="preserve"> </w:t>
            </w:r>
            <w:r w:rsidRPr="00B45578">
              <w:rPr>
                <w:rFonts w:eastAsia="Tahoma"/>
                <w:b/>
                <w:bCs/>
              </w:rPr>
              <w:t>Analysis</w:t>
            </w:r>
            <w:r w:rsidRPr="00B45578">
              <w:rPr>
                <w:rFonts w:eastAsia="Tahoma"/>
                <w:b/>
                <w:bCs/>
                <w:lang w:val="el-GR"/>
              </w:rPr>
              <w:t>)</w:t>
            </w:r>
            <w:r w:rsidRPr="00B45578">
              <w:rPr>
                <w:rFonts w:eastAsia="Tahoma"/>
                <w:lang w:val="el-GR"/>
              </w:rPr>
              <w:t xml:space="preserve">: το </w:t>
            </w:r>
            <w:r w:rsidRPr="00B45578">
              <w:rPr>
                <w:rFonts w:eastAsia="Tahoma"/>
              </w:rPr>
              <w:t>CMDB</w:t>
            </w:r>
            <w:r w:rsidRPr="00B45578">
              <w:rPr>
                <w:rFonts w:eastAsia="Tahoma"/>
                <w:lang w:val="el-GR"/>
              </w:rPr>
              <w:t xml:space="preserve"> να παρέχει δυνατότητες ανάλυσης επιπτώσεων για την αξιολόγηση του επιχειρηματικού αντίκτυπου, όπως αλλαγές στη διαμόρφωση ή συντήρηση ρουτίνας κτλ.</w:t>
            </w:r>
          </w:p>
        </w:tc>
        <w:tc>
          <w:tcPr>
            <w:tcW w:w="1985" w:type="dxa"/>
            <w:tcBorders>
              <w:top w:val="single" w:sz="6" w:space="0" w:color="auto"/>
              <w:left w:val="single" w:sz="6" w:space="0" w:color="auto"/>
              <w:bottom w:val="single" w:sz="6" w:space="0" w:color="auto"/>
              <w:right w:val="single" w:sz="6" w:space="0" w:color="auto"/>
            </w:tcBorders>
          </w:tcPr>
          <w:p w14:paraId="1D3FCFC0" w14:textId="5B5E2E7C"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3411C4E1"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28BAB432" w14:textId="77777777" w:rsidR="00E24E99" w:rsidRPr="009C5161" w:rsidRDefault="00E24E99" w:rsidP="00E24E99">
            <w:pPr>
              <w:rPr>
                <w:lang w:val="el-GR"/>
              </w:rPr>
            </w:pPr>
          </w:p>
        </w:tc>
      </w:tr>
      <w:tr w:rsidR="00E24E99" w:rsidRPr="00C5458A" w14:paraId="195FBAE1"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138040B5" w14:textId="0F4028E0" w:rsidR="00E24E99" w:rsidRPr="000564FA" w:rsidRDefault="00E24E99" w:rsidP="00E24E99">
            <w:pPr>
              <w:rPr>
                <w:lang w:val="el-GR"/>
              </w:rPr>
            </w:pPr>
            <w:r w:rsidRPr="00B45578">
              <w:rPr>
                <w:rFonts w:eastAsia="Tahoma"/>
              </w:rPr>
              <w:t>2</w:t>
            </w:r>
            <w:r w:rsidR="000564FA">
              <w:rPr>
                <w:rFonts w:eastAsia="Tahoma"/>
                <w:lang w:val="el-GR"/>
              </w:rPr>
              <w:t>1</w:t>
            </w:r>
          </w:p>
        </w:tc>
        <w:tc>
          <w:tcPr>
            <w:tcW w:w="4111" w:type="dxa"/>
            <w:tcBorders>
              <w:top w:val="single" w:sz="6" w:space="0" w:color="auto"/>
              <w:left w:val="single" w:sz="6" w:space="0" w:color="auto"/>
              <w:bottom w:val="single" w:sz="6" w:space="0" w:color="auto"/>
              <w:right w:val="single" w:sz="6" w:space="0" w:color="auto"/>
            </w:tcBorders>
          </w:tcPr>
          <w:p w14:paraId="3A3F14A7" w14:textId="4557B7A0" w:rsidR="00E24E99" w:rsidRPr="00E24E99" w:rsidRDefault="00E24E99" w:rsidP="00E24E99">
            <w:pPr>
              <w:rPr>
                <w:lang w:val="el-GR"/>
              </w:rPr>
            </w:pPr>
            <w:r w:rsidRPr="00B45578">
              <w:rPr>
                <w:rFonts w:eastAsia="Tahoma"/>
                <w:lang w:val="el-GR"/>
              </w:rPr>
              <w:t>Να είναι σε θέση να δημιουργεί αυτόματα κανόνες επιπτώσεων βάσει πληροφοριών μοντέλου για τη μείωση της προσπάθειας και τη διαχείριση των εξόδων.</w:t>
            </w:r>
          </w:p>
        </w:tc>
        <w:tc>
          <w:tcPr>
            <w:tcW w:w="1985" w:type="dxa"/>
            <w:tcBorders>
              <w:top w:val="single" w:sz="6" w:space="0" w:color="auto"/>
              <w:left w:val="single" w:sz="6" w:space="0" w:color="auto"/>
              <w:bottom w:val="single" w:sz="6" w:space="0" w:color="auto"/>
              <w:right w:val="single" w:sz="6" w:space="0" w:color="auto"/>
            </w:tcBorders>
          </w:tcPr>
          <w:p w14:paraId="21082DA7" w14:textId="11BBC63F"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51CC111F"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1CB9A79C" w14:textId="77777777" w:rsidR="00E24E99" w:rsidRPr="009C5161" w:rsidRDefault="00E24E99" w:rsidP="00E24E99">
            <w:pPr>
              <w:rPr>
                <w:lang w:val="el-GR"/>
              </w:rPr>
            </w:pPr>
          </w:p>
        </w:tc>
      </w:tr>
      <w:tr w:rsidR="00E24E99" w:rsidRPr="00C5458A" w14:paraId="209ACA3B"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08910DDA" w14:textId="6EB3C4AF" w:rsidR="00E24E99" w:rsidRPr="000564FA" w:rsidRDefault="00E24E99" w:rsidP="00E24E99">
            <w:pPr>
              <w:rPr>
                <w:lang w:val="el-GR"/>
              </w:rPr>
            </w:pPr>
            <w:r w:rsidRPr="00B45578">
              <w:rPr>
                <w:rFonts w:eastAsia="Tahoma"/>
              </w:rPr>
              <w:t>2</w:t>
            </w:r>
            <w:r w:rsidR="000564FA">
              <w:rPr>
                <w:rFonts w:eastAsia="Tahoma"/>
                <w:lang w:val="el-GR"/>
              </w:rPr>
              <w:t>2</w:t>
            </w:r>
          </w:p>
        </w:tc>
        <w:tc>
          <w:tcPr>
            <w:tcW w:w="4111" w:type="dxa"/>
            <w:tcBorders>
              <w:top w:val="single" w:sz="6" w:space="0" w:color="auto"/>
              <w:left w:val="single" w:sz="6" w:space="0" w:color="auto"/>
              <w:bottom w:val="single" w:sz="6" w:space="0" w:color="auto"/>
              <w:right w:val="single" w:sz="6" w:space="0" w:color="auto"/>
            </w:tcBorders>
          </w:tcPr>
          <w:p w14:paraId="3FCD1BF1" w14:textId="7CF78F54" w:rsidR="00E24E99" w:rsidRPr="00E24E99" w:rsidRDefault="00E24E99" w:rsidP="00E24E99">
            <w:pPr>
              <w:rPr>
                <w:lang w:val="el-GR"/>
              </w:rPr>
            </w:pPr>
            <w:r w:rsidRPr="00B45578">
              <w:rPr>
                <w:rFonts w:eastAsia="Tahoma"/>
                <w:b/>
                <w:bCs/>
                <w:lang w:val="el-GR"/>
              </w:rPr>
              <w:t>Ανάλυση διαμόρφωσης (</w:t>
            </w:r>
            <w:r w:rsidRPr="00B45578">
              <w:rPr>
                <w:rFonts w:eastAsia="Tahoma"/>
                <w:b/>
                <w:bCs/>
              </w:rPr>
              <w:t>Configuration</w:t>
            </w:r>
            <w:r w:rsidRPr="00B45578">
              <w:rPr>
                <w:rFonts w:eastAsia="Tahoma"/>
                <w:b/>
                <w:bCs/>
                <w:lang w:val="el-GR"/>
              </w:rPr>
              <w:t xml:space="preserve"> </w:t>
            </w:r>
            <w:r w:rsidRPr="00B45578">
              <w:rPr>
                <w:rFonts w:eastAsia="Tahoma"/>
                <w:b/>
                <w:bCs/>
              </w:rPr>
              <w:t>Analysis</w:t>
            </w:r>
            <w:r w:rsidRPr="00B45578">
              <w:rPr>
                <w:rFonts w:eastAsia="Tahoma"/>
                <w:b/>
                <w:bCs/>
                <w:lang w:val="el-GR"/>
              </w:rPr>
              <w:t>)</w:t>
            </w:r>
            <w:r w:rsidRPr="00B45578">
              <w:rPr>
                <w:rFonts w:eastAsia="Tahoma"/>
                <w:lang w:val="el-GR"/>
              </w:rPr>
              <w:t xml:space="preserve">: το </w:t>
            </w:r>
            <w:r w:rsidRPr="00B45578">
              <w:rPr>
                <w:rFonts w:eastAsia="Tahoma"/>
              </w:rPr>
              <w:t>CMDB</w:t>
            </w:r>
            <w:r w:rsidRPr="00B45578">
              <w:rPr>
                <w:rFonts w:eastAsia="Tahoma"/>
                <w:lang w:val="el-GR"/>
              </w:rPr>
              <w:t xml:space="preserve"> να είναι σε θέση να εντοπίζει γρήγορα τις διαφορές διαμόρφωσης, προκειμένου να μειώσει το κόστος συντήρησης και τα γενικά έξοδα διαχείρισης, καθώς και να βελτιώσει την αξιοπιστία του περιβάλλοντος πληροφορικής μας.</w:t>
            </w:r>
          </w:p>
        </w:tc>
        <w:tc>
          <w:tcPr>
            <w:tcW w:w="1985" w:type="dxa"/>
            <w:tcBorders>
              <w:top w:val="single" w:sz="6" w:space="0" w:color="auto"/>
              <w:left w:val="single" w:sz="6" w:space="0" w:color="auto"/>
              <w:bottom w:val="single" w:sz="6" w:space="0" w:color="auto"/>
              <w:right w:val="single" w:sz="6" w:space="0" w:color="auto"/>
            </w:tcBorders>
          </w:tcPr>
          <w:p w14:paraId="3AB5CBC9" w14:textId="2AC6888C"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6B57B2B0"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1E6EED85" w14:textId="77777777" w:rsidR="00E24E99" w:rsidRPr="009C5161" w:rsidRDefault="00E24E99" w:rsidP="00E24E99">
            <w:pPr>
              <w:rPr>
                <w:lang w:val="el-GR"/>
              </w:rPr>
            </w:pPr>
          </w:p>
        </w:tc>
      </w:tr>
      <w:tr w:rsidR="00E24E99" w:rsidRPr="00C5458A" w14:paraId="702FE5D4"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6D4CF4C6" w14:textId="7BADFB5E" w:rsidR="00E24E99" w:rsidRPr="000564FA" w:rsidRDefault="00E24E99" w:rsidP="00E24E99">
            <w:pPr>
              <w:rPr>
                <w:lang w:val="el-GR"/>
              </w:rPr>
            </w:pPr>
            <w:r w:rsidRPr="00B45578">
              <w:rPr>
                <w:rFonts w:eastAsia="Tahoma"/>
              </w:rPr>
              <w:t>2</w:t>
            </w:r>
            <w:r w:rsidR="000564FA">
              <w:rPr>
                <w:rFonts w:eastAsia="Tahoma"/>
                <w:lang w:val="el-GR"/>
              </w:rPr>
              <w:t>3</w:t>
            </w:r>
          </w:p>
        </w:tc>
        <w:tc>
          <w:tcPr>
            <w:tcW w:w="4111" w:type="dxa"/>
            <w:tcBorders>
              <w:top w:val="single" w:sz="6" w:space="0" w:color="auto"/>
              <w:left w:val="single" w:sz="6" w:space="0" w:color="auto"/>
              <w:bottom w:val="single" w:sz="6" w:space="0" w:color="auto"/>
              <w:right w:val="single" w:sz="6" w:space="0" w:color="auto"/>
            </w:tcBorders>
          </w:tcPr>
          <w:p w14:paraId="3C574ABD" w14:textId="4C6FDDC1" w:rsidR="00E24E99" w:rsidRPr="00E24E99" w:rsidRDefault="00E24E99" w:rsidP="00E24E99">
            <w:pPr>
              <w:rPr>
                <w:lang w:val="el-GR"/>
              </w:rPr>
            </w:pPr>
            <w:r w:rsidRPr="00B45578">
              <w:rPr>
                <w:rFonts w:eastAsia="Tahoma"/>
                <w:b/>
                <w:bCs/>
                <w:lang w:val="el-GR"/>
              </w:rPr>
              <w:t>Διαχείριση πολιτικής (</w:t>
            </w:r>
            <w:r w:rsidRPr="00B45578">
              <w:rPr>
                <w:rFonts w:eastAsia="Tahoma"/>
                <w:b/>
                <w:bCs/>
              </w:rPr>
              <w:t>Policy</w:t>
            </w:r>
            <w:r w:rsidRPr="00B45578">
              <w:rPr>
                <w:rFonts w:eastAsia="Tahoma"/>
                <w:b/>
                <w:bCs/>
                <w:lang w:val="el-GR"/>
              </w:rPr>
              <w:t xml:space="preserve"> </w:t>
            </w:r>
            <w:r w:rsidRPr="00B45578">
              <w:rPr>
                <w:rFonts w:eastAsia="Tahoma"/>
                <w:b/>
                <w:bCs/>
              </w:rPr>
              <w:t>Management</w:t>
            </w:r>
            <w:r w:rsidRPr="00B45578">
              <w:rPr>
                <w:rFonts w:eastAsia="Tahoma"/>
                <w:b/>
                <w:bCs/>
                <w:lang w:val="el-GR"/>
              </w:rPr>
              <w:t>)</w:t>
            </w:r>
            <w:r w:rsidRPr="00B45578">
              <w:rPr>
                <w:rFonts w:eastAsia="Tahoma"/>
                <w:lang w:val="el-GR"/>
              </w:rPr>
              <w:t>: Να παρέχει τη λειτουργικότητα για τη δημιουργία κανόνων που καθορίζουν πρότυπα για τη συνεχή και προληπτική παρακολούθηση της συμμόρφωσης.</w:t>
            </w:r>
          </w:p>
        </w:tc>
        <w:tc>
          <w:tcPr>
            <w:tcW w:w="1985" w:type="dxa"/>
            <w:tcBorders>
              <w:top w:val="single" w:sz="6" w:space="0" w:color="auto"/>
              <w:left w:val="single" w:sz="6" w:space="0" w:color="auto"/>
              <w:bottom w:val="single" w:sz="6" w:space="0" w:color="auto"/>
              <w:right w:val="single" w:sz="6" w:space="0" w:color="auto"/>
            </w:tcBorders>
          </w:tcPr>
          <w:p w14:paraId="7BDB0368" w14:textId="4C5BB560"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1C1EA951"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5F5237B4" w14:textId="77777777" w:rsidR="00E24E99" w:rsidRPr="009C5161" w:rsidRDefault="00E24E99" w:rsidP="00E24E99">
            <w:pPr>
              <w:rPr>
                <w:lang w:val="el-GR"/>
              </w:rPr>
            </w:pPr>
          </w:p>
        </w:tc>
      </w:tr>
      <w:tr w:rsidR="00E24E99" w:rsidRPr="00C5458A" w14:paraId="0B711E21"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7890F65D" w14:textId="45021288" w:rsidR="00E24E99" w:rsidRPr="000564FA" w:rsidRDefault="00E24E99" w:rsidP="00E24E99">
            <w:pPr>
              <w:rPr>
                <w:lang w:val="el-GR"/>
              </w:rPr>
            </w:pPr>
            <w:r w:rsidRPr="00B45578">
              <w:rPr>
                <w:rFonts w:eastAsia="Tahoma"/>
              </w:rPr>
              <w:t>2</w:t>
            </w:r>
            <w:r w:rsidR="000564FA">
              <w:rPr>
                <w:rFonts w:eastAsia="Tahoma"/>
                <w:lang w:val="el-GR"/>
              </w:rPr>
              <w:t>4</w:t>
            </w:r>
          </w:p>
        </w:tc>
        <w:tc>
          <w:tcPr>
            <w:tcW w:w="4111" w:type="dxa"/>
            <w:tcBorders>
              <w:top w:val="single" w:sz="6" w:space="0" w:color="auto"/>
              <w:left w:val="single" w:sz="6" w:space="0" w:color="auto"/>
              <w:bottom w:val="single" w:sz="6" w:space="0" w:color="auto"/>
              <w:right w:val="single" w:sz="6" w:space="0" w:color="auto"/>
            </w:tcBorders>
          </w:tcPr>
          <w:p w14:paraId="6C4853D4" w14:textId="7F37D65D" w:rsidR="00E24E99" w:rsidRPr="00E24E99" w:rsidRDefault="00E24E99" w:rsidP="00E24E99">
            <w:pPr>
              <w:rPr>
                <w:lang w:val="el-GR"/>
              </w:rPr>
            </w:pPr>
            <w:r w:rsidRPr="00B45578">
              <w:rPr>
                <w:rFonts w:eastAsia="Tahoma"/>
                <w:lang w:val="el-GR"/>
              </w:rPr>
              <w:t xml:space="preserve">Να υποστηρίζει </w:t>
            </w:r>
            <w:r w:rsidRPr="00B45578">
              <w:rPr>
                <w:rFonts w:eastAsia="Tahoma"/>
              </w:rPr>
              <w:t>baseline</w:t>
            </w:r>
            <w:r w:rsidRPr="00B45578">
              <w:rPr>
                <w:rFonts w:eastAsia="Tahoma"/>
                <w:lang w:val="el-GR"/>
              </w:rPr>
              <w:t xml:space="preserve"> </w:t>
            </w:r>
            <w:r w:rsidRPr="00B45578">
              <w:rPr>
                <w:rFonts w:eastAsia="Tahoma"/>
              </w:rPr>
              <w:t>policies</w:t>
            </w:r>
            <w:r w:rsidRPr="00B45578">
              <w:rPr>
                <w:rFonts w:eastAsia="Tahoma"/>
                <w:lang w:val="el-GR"/>
              </w:rPr>
              <w:t xml:space="preserve"> (αποθηκευμένα μοντέλα που λειτουργούν ως βασικοί ορισμοί μιας πολιτικής) και πολιτικές τοπολογίας (οι οποίες καθορίζουν την επιθυμητή διαμόρφωση τοπολογίας).  Όταν παραβιάζονται οι πολιτικές, οι διαχειριστές διαμόρφωσης μπορούν να ειδοποιηθούν για τις παραβιάσεις προκειμένου να αναλάβουν δράση.</w:t>
            </w:r>
          </w:p>
        </w:tc>
        <w:tc>
          <w:tcPr>
            <w:tcW w:w="1985" w:type="dxa"/>
            <w:tcBorders>
              <w:top w:val="single" w:sz="6" w:space="0" w:color="auto"/>
              <w:left w:val="single" w:sz="6" w:space="0" w:color="auto"/>
              <w:bottom w:val="single" w:sz="6" w:space="0" w:color="auto"/>
              <w:right w:val="single" w:sz="6" w:space="0" w:color="auto"/>
            </w:tcBorders>
          </w:tcPr>
          <w:p w14:paraId="2DC4EA92" w14:textId="48B007BC"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7667B4EF"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0395231F" w14:textId="77777777" w:rsidR="00E24E99" w:rsidRPr="009C5161" w:rsidRDefault="00E24E99" w:rsidP="00E24E99">
            <w:pPr>
              <w:rPr>
                <w:lang w:val="el-GR"/>
              </w:rPr>
            </w:pPr>
          </w:p>
        </w:tc>
      </w:tr>
      <w:tr w:rsidR="00E24E99" w:rsidRPr="00C5458A" w14:paraId="4FCAE86A"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07C916D5" w14:textId="12ABCF16" w:rsidR="00E24E99" w:rsidRPr="000564FA" w:rsidRDefault="00E24E99" w:rsidP="00E24E99">
            <w:pPr>
              <w:rPr>
                <w:lang w:val="el-GR"/>
              </w:rPr>
            </w:pPr>
            <w:r w:rsidRPr="00B45578">
              <w:rPr>
                <w:rFonts w:eastAsia="Tahoma"/>
              </w:rPr>
              <w:t>2</w:t>
            </w:r>
            <w:r w:rsidR="000564FA">
              <w:rPr>
                <w:rFonts w:eastAsia="Tahoma"/>
                <w:lang w:val="el-GR"/>
              </w:rPr>
              <w:t>5</w:t>
            </w:r>
          </w:p>
        </w:tc>
        <w:tc>
          <w:tcPr>
            <w:tcW w:w="4111" w:type="dxa"/>
            <w:tcBorders>
              <w:top w:val="single" w:sz="6" w:space="0" w:color="auto"/>
              <w:left w:val="single" w:sz="6" w:space="0" w:color="auto"/>
              <w:bottom w:val="single" w:sz="6" w:space="0" w:color="auto"/>
              <w:right w:val="single" w:sz="6" w:space="0" w:color="auto"/>
            </w:tcBorders>
          </w:tcPr>
          <w:p w14:paraId="487DA0E7" w14:textId="35A798A5" w:rsidR="00E24E99" w:rsidRPr="00E24E99" w:rsidRDefault="00E24E99" w:rsidP="00E24E99">
            <w:pPr>
              <w:rPr>
                <w:lang w:val="el-GR"/>
              </w:rPr>
            </w:pPr>
            <w:r w:rsidRPr="00B45578">
              <w:rPr>
                <w:rFonts w:eastAsia="Tahoma"/>
                <w:b/>
                <w:bCs/>
                <w:lang w:val="el-GR"/>
              </w:rPr>
              <w:t>Παρακολούθηση αλλαγών και έλεγχος (</w:t>
            </w:r>
            <w:r w:rsidRPr="00B45578">
              <w:rPr>
                <w:rFonts w:eastAsia="Tahoma"/>
                <w:b/>
                <w:bCs/>
              </w:rPr>
              <w:t>Change</w:t>
            </w:r>
            <w:r w:rsidRPr="00B45578">
              <w:rPr>
                <w:rFonts w:eastAsia="Tahoma"/>
                <w:b/>
                <w:bCs/>
                <w:lang w:val="el-GR"/>
              </w:rPr>
              <w:t xml:space="preserve"> </w:t>
            </w:r>
            <w:r w:rsidRPr="00B45578">
              <w:rPr>
                <w:rFonts w:eastAsia="Tahoma"/>
                <w:b/>
                <w:bCs/>
              </w:rPr>
              <w:t>Tracking</w:t>
            </w:r>
            <w:r w:rsidRPr="00B45578">
              <w:rPr>
                <w:rFonts w:eastAsia="Tahoma"/>
                <w:b/>
                <w:bCs/>
                <w:lang w:val="el-GR"/>
              </w:rPr>
              <w:t xml:space="preserve"> </w:t>
            </w:r>
            <w:r w:rsidRPr="00B45578">
              <w:rPr>
                <w:rFonts w:eastAsia="Tahoma"/>
                <w:b/>
                <w:bCs/>
              </w:rPr>
              <w:t>and</w:t>
            </w:r>
            <w:r w:rsidRPr="00B45578">
              <w:rPr>
                <w:rFonts w:eastAsia="Tahoma"/>
                <w:b/>
                <w:bCs/>
                <w:lang w:val="el-GR"/>
              </w:rPr>
              <w:t xml:space="preserve"> </w:t>
            </w:r>
            <w:r w:rsidRPr="00B45578">
              <w:rPr>
                <w:rFonts w:eastAsia="Tahoma"/>
                <w:b/>
                <w:bCs/>
              </w:rPr>
              <w:t>Control</w:t>
            </w:r>
            <w:r w:rsidRPr="00B45578">
              <w:rPr>
                <w:rFonts w:eastAsia="Tahoma"/>
                <w:b/>
                <w:bCs/>
                <w:lang w:val="el-GR"/>
              </w:rPr>
              <w:t>)</w:t>
            </w:r>
            <w:r w:rsidRPr="00B45578">
              <w:rPr>
                <w:rFonts w:eastAsia="Tahoma"/>
                <w:lang w:val="el-GR"/>
              </w:rPr>
              <w:t xml:space="preserve">: το </w:t>
            </w:r>
            <w:r w:rsidRPr="00B45578">
              <w:rPr>
                <w:rFonts w:eastAsia="Tahoma"/>
              </w:rPr>
              <w:t>CMDB</w:t>
            </w:r>
            <w:r w:rsidRPr="00B45578">
              <w:rPr>
                <w:rFonts w:eastAsia="Tahoma"/>
                <w:lang w:val="el-GR"/>
              </w:rPr>
              <w:t xml:space="preserve"> να παρέχει τη δυνατότητα διατήρησης συνεχούς ιστορικού αλλαγών στοιχείων διαμόρφωσης.</w:t>
            </w:r>
          </w:p>
        </w:tc>
        <w:tc>
          <w:tcPr>
            <w:tcW w:w="1985" w:type="dxa"/>
            <w:tcBorders>
              <w:top w:val="single" w:sz="6" w:space="0" w:color="auto"/>
              <w:left w:val="single" w:sz="6" w:space="0" w:color="auto"/>
              <w:bottom w:val="single" w:sz="6" w:space="0" w:color="auto"/>
              <w:right w:val="single" w:sz="6" w:space="0" w:color="auto"/>
            </w:tcBorders>
          </w:tcPr>
          <w:p w14:paraId="16928840" w14:textId="20C41AAF"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0E81B9EC"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21C64ED4" w14:textId="77777777" w:rsidR="00E24E99" w:rsidRPr="009C5161" w:rsidRDefault="00E24E99" w:rsidP="00E24E99">
            <w:pPr>
              <w:rPr>
                <w:lang w:val="el-GR"/>
              </w:rPr>
            </w:pPr>
          </w:p>
        </w:tc>
      </w:tr>
      <w:tr w:rsidR="00E24E99" w:rsidRPr="00C5458A" w14:paraId="47E947FE"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36431CB3" w14:textId="3392CE56" w:rsidR="00E24E99" w:rsidRPr="000564FA" w:rsidRDefault="000564FA" w:rsidP="00E24E99">
            <w:pPr>
              <w:rPr>
                <w:lang w:val="el-GR"/>
              </w:rPr>
            </w:pPr>
            <w:r>
              <w:rPr>
                <w:rFonts w:eastAsia="Tahoma"/>
                <w:lang w:val="el-GR"/>
              </w:rPr>
              <w:t>26</w:t>
            </w:r>
          </w:p>
        </w:tc>
        <w:tc>
          <w:tcPr>
            <w:tcW w:w="4111" w:type="dxa"/>
            <w:tcBorders>
              <w:top w:val="single" w:sz="6" w:space="0" w:color="auto"/>
              <w:left w:val="single" w:sz="6" w:space="0" w:color="auto"/>
              <w:bottom w:val="single" w:sz="6" w:space="0" w:color="auto"/>
              <w:right w:val="single" w:sz="6" w:space="0" w:color="auto"/>
            </w:tcBorders>
          </w:tcPr>
          <w:p w14:paraId="47B0D1F9" w14:textId="30B532BB" w:rsidR="00E24E99" w:rsidRPr="00E24E99" w:rsidRDefault="00E24E99" w:rsidP="00E24E99">
            <w:pPr>
              <w:rPr>
                <w:lang w:val="el-GR"/>
              </w:rPr>
            </w:pPr>
            <w:r w:rsidRPr="00B45578">
              <w:rPr>
                <w:rFonts w:eastAsia="Tahoma"/>
                <w:lang w:val="el-GR"/>
              </w:rPr>
              <w:t xml:space="preserve">Ακόμη και μετά τη διαγραφή ενός στοιχείου διαμόρφωσης από το </w:t>
            </w:r>
            <w:r w:rsidRPr="00B45578">
              <w:rPr>
                <w:rFonts w:eastAsia="Tahoma"/>
              </w:rPr>
              <w:t>UCMDB</w:t>
            </w:r>
            <w:r w:rsidRPr="00B45578">
              <w:rPr>
                <w:rFonts w:eastAsia="Tahoma"/>
                <w:lang w:val="el-GR"/>
              </w:rPr>
              <w:t>, οι χρήστες να μπορούν να δουν πώς φαινόταν όταν διαγράφηκε, για σκοπούς ελέγχου καθώς και για άλλους λόγους.</w:t>
            </w:r>
          </w:p>
        </w:tc>
        <w:tc>
          <w:tcPr>
            <w:tcW w:w="1985" w:type="dxa"/>
            <w:tcBorders>
              <w:top w:val="single" w:sz="6" w:space="0" w:color="auto"/>
              <w:left w:val="single" w:sz="6" w:space="0" w:color="auto"/>
              <w:bottom w:val="single" w:sz="6" w:space="0" w:color="auto"/>
              <w:right w:val="single" w:sz="6" w:space="0" w:color="auto"/>
            </w:tcBorders>
          </w:tcPr>
          <w:p w14:paraId="65741A37" w14:textId="1A503DB1"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321EAB3D"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5D9C1548" w14:textId="77777777" w:rsidR="00E24E99" w:rsidRPr="009C5161" w:rsidRDefault="00E24E99" w:rsidP="00E24E99">
            <w:pPr>
              <w:rPr>
                <w:lang w:val="el-GR"/>
              </w:rPr>
            </w:pPr>
          </w:p>
        </w:tc>
      </w:tr>
      <w:tr w:rsidR="00E24E99" w:rsidRPr="00C5458A" w14:paraId="0162FB55"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5B7BB722" w14:textId="6E09A7ED" w:rsidR="00E24E99" w:rsidRPr="000564FA" w:rsidRDefault="000564FA" w:rsidP="00E24E99">
            <w:pPr>
              <w:rPr>
                <w:lang w:val="el-GR"/>
              </w:rPr>
            </w:pPr>
            <w:r>
              <w:rPr>
                <w:rFonts w:eastAsia="Tahoma"/>
                <w:lang w:val="el-GR"/>
              </w:rPr>
              <w:t>27</w:t>
            </w:r>
          </w:p>
        </w:tc>
        <w:tc>
          <w:tcPr>
            <w:tcW w:w="4111" w:type="dxa"/>
            <w:tcBorders>
              <w:top w:val="single" w:sz="6" w:space="0" w:color="auto"/>
              <w:left w:val="single" w:sz="6" w:space="0" w:color="auto"/>
              <w:bottom w:val="single" w:sz="6" w:space="0" w:color="auto"/>
              <w:right w:val="single" w:sz="6" w:space="0" w:color="auto"/>
            </w:tcBorders>
          </w:tcPr>
          <w:p w14:paraId="342D87B7" w14:textId="2E7553B1" w:rsidR="00E24E99" w:rsidRPr="00E24E99" w:rsidRDefault="00E24E99" w:rsidP="00E24E99">
            <w:pPr>
              <w:rPr>
                <w:lang w:val="el-GR"/>
              </w:rPr>
            </w:pPr>
            <w:r w:rsidRPr="00B45578">
              <w:rPr>
                <w:rFonts w:eastAsia="Tahoma"/>
                <w:b/>
                <w:bCs/>
                <w:lang w:val="el-GR"/>
              </w:rPr>
              <w:t>Μοντέλο δεδομένων (</w:t>
            </w:r>
            <w:r w:rsidRPr="00B45578">
              <w:rPr>
                <w:rFonts w:eastAsia="Tahoma"/>
                <w:b/>
                <w:bCs/>
              </w:rPr>
              <w:t>Data</w:t>
            </w:r>
            <w:r w:rsidRPr="00B45578">
              <w:rPr>
                <w:rFonts w:eastAsia="Tahoma"/>
                <w:b/>
                <w:bCs/>
                <w:lang w:val="el-GR"/>
              </w:rPr>
              <w:t xml:space="preserve"> </w:t>
            </w:r>
            <w:r w:rsidRPr="00B45578">
              <w:rPr>
                <w:rFonts w:eastAsia="Tahoma"/>
                <w:b/>
                <w:bCs/>
              </w:rPr>
              <w:t>Model</w:t>
            </w:r>
            <w:r w:rsidRPr="00B45578">
              <w:rPr>
                <w:rFonts w:eastAsia="Tahoma"/>
                <w:b/>
                <w:bCs/>
                <w:lang w:val="el-GR"/>
              </w:rPr>
              <w:t>)</w:t>
            </w:r>
            <w:r w:rsidRPr="00B45578">
              <w:rPr>
                <w:rFonts w:eastAsia="Tahoma"/>
                <w:lang w:val="el-GR"/>
              </w:rPr>
              <w:t xml:space="preserve">: το </w:t>
            </w:r>
            <w:r w:rsidRPr="00B45578">
              <w:rPr>
                <w:rFonts w:eastAsia="Tahoma"/>
              </w:rPr>
              <w:t>CMDB</w:t>
            </w:r>
            <w:r w:rsidRPr="00B45578">
              <w:rPr>
                <w:rFonts w:eastAsia="Tahoma"/>
                <w:lang w:val="el-GR"/>
              </w:rPr>
              <w:t xml:space="preserve"> να παρέχει ένα πλούσιο αλλά ανοικτό μοντέλο δεδομένων που να υποστηρίζει τα φυσικά στοιχεία (όπως διακομιστές, δίκτυο, αποθηκευτικά μέσα και λογισμικό), τα λογικά στοιχεία (όπως ψηφιακές υπηρεσίες, εικονικά ιδιωτικά δίκτυα, τελικοί χρήστες και  </w:t>
            </w:r>
            <w:r w:rsidRPr="00B45578">
              <w:rPr>
                <w:rFonts w:eastAsia="Tahoma"/>
              </w:rPr>
              <w:t>Service</w:t>
            </w:r>
            <w:r w:rsidRPr="00B45578">
              <w:rPr>
                <w:rFonts w:eastAsia="Tahoma"/>
                <w:lang w:val="el-GR"/>
              </w:rPr>
              <w:t xml:space="preserve"> </w:t>
            </w:r>
            <w:r w:rsidRPr="00B45578">
              <w:rPr>
                <w:rFonts w:eastAsia="Tahoma"/>
              </w:rPr>
              <w:t>Level</w:t>
            </w:r>
            <w:r w:rsidRPr="00B45578">
              <w:rPr>
                <w:rFonts w:eastAsia="Tahoma"/>
                <w:lang w:val="el-GR"/>
              </w:rPr>
              <w:t xml:space="preserve"> </w:t>
            </w:r>
            <w:r w:rsidRPr="00B45578">
              <w:rPr>
                <w:rFonts w:eastAsia="Tahoma"/>
              </w:rPr>
              <w:t>Agreements</w:t>
            </w:r>
            <w:r w:rsidRPr="00B45578">
              <w:rPr>
                <w:rFonts w:eastAsia="Tahoma"/>
                <w:lang w:val="el-GR"/>
              </w:rPr>
              <w:t xml:space="preserve"> - </w:t>
            </w:r>
            <w:r w:rsidRPr="00B45578">
              <w:rPr>
                <w:rFonts w:eastAsia="Tahoma"/>
              </w:rPr>
              <w:t>SLAs</w:t>
            </w:r>
            <w:r w:rsidRPr="00B45578">
              <w:rPr>
                <w:rFonts w:eastAsia="Tahoma"/>
                <w:lang w:val="el-GR"/>
              </w:rPr>
              <w:t xml:space="preserve">) και τις πολύπλοκες σχέσεις μεταξύ αυτών των στοιχείων που μαζί καθιστούν δυνατή την πλήρη χαρτογράφηση της υποδομής υπηρεσιών. Το συγκεκριμένο μοντέλο δεδομένων να υποστηρίζεται εγγενώς από το </w:t>
            </w:r>
            <w:r w:rsidRPr="00B45578">
              <w:rPr>
                <w:rFonts w:eastAsia="Tahoma"/>
              </w:rPr>
              <w:t>CMDB</w:t>
            </w:r>
            <w:r w:rsidRPr="00B45578">
              <w:rPr>
                <w:rFonts w:eastAsia="Tahoma"/>
                <w:lang w:val="el-GR"/>
              </w:rPr>
              <w:t xml:space="preserve">, το </w:t>
            </w:r>
            <w:r w:rsidRPr="00B45578">
              <w:rPr>
                <w:rFonts w:eastAsia="Tahoma"/>
              </w:rPr>
              <w:t>Discovery</w:t>
            </w:r>
            <w:r w:rsidRPr="00B45578">
              <w:rPr>
                <w:rFonts w:eastAsia="Tahoma"/>
                <w:lang w:val="el-GR"/>
              </w:rPr>
              <w:t xml:space="preserve"> </w:t>
            </w:r>
            <w:r w:rsidRPr="00B45578">
              <w:rPr>
                <w:rFonts w:eastAsia="Tahoma"/>
              </w:rPr>
              <w:t>module</w:t>
            </w:r>
            <w:r w:rsidRPr="00B45578">
              <w:rPr>
                <w:rFonts w:eastAsia="Tahoma"/>
                <w:lang w:val="el-GR"/>
              </w:rPr>
              <w:t xml:space="preserve"> και από τον </w:t>
            </w:r>
            <w:r w:rsidRPr="00B45578">
              <w:rPr>
                <w:rFonts w:eastAsia="Tahoma"/>
              </w:rPr>
              <w:t>Configuration</w:t>
            </w:r>
            <w:r w:rsidRPr="00B45578">
              <w:rPr>
                <w:rFonts w:eastAsia="Tahoma"/>
                <w:lang w:val="el-GR"/>
              </w:rPr>
              <w:t xml:space="preserve"> </w:t>
            </w:r>
            <w:r w:rsidRPr="00B45578">
              <w:rPr>
                <w:rFonts w:eastAsia="Tahoma"/>
              </w:rPr>
              <w:t>Manager</w:t>
            </w:r>
            <w:r w:rsidRPr="00B45578">
              <w:rPr>
                <w:rFonts w:eastAsia="Tahoma"/>
                <w:lang w:val="el-GR"/>
              </w:rPr>
              <w:t xml:space="preserve"> και θα πρέπει να μπορεί να επεκταθεί για να υποστηρίξει νέους τύπους δεδομένων και χαρακτηριστικά.</w:t>
            </w:r>
          </w:p>
        </w:tc>
        <w:tc>
          <w:tcPr>
            <w:tcW w:w="1985" w:type="dxa"/>
            <w:tcBorders>
              <w:top w:val="single" w:sz="6" w:space="0" w:color="auto"/>
              <w:left w:val="single" w:sz="6" w:space="0" w:color="auto"/>
              <w:bottom w:val="single" w:sz="6" w:space="0" w:color="auto"/>
              <w:right w:val="single" w:sz="6" w:space="0" w:color="auto"/>
            </w:tcBorders>
          </w:tcPr>
          <w:p w14:paraId="51BC54B1" w14:textId="4534E20B"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4109E2A4"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33488D56" w14:textId="77777777" w:rsidR="00E24E99" w:rsidRPr="009C5161" w:rsidRDefault="00E24E99" w:rsidP="00E24E99">
            <w:pPr>
              <w:rPr>
                <w:lang w:val="el-GR"/>
              </w:rPr>
            </w:pPr>
          </w:p>
        </w:tc>
      </w:tr>
      <w:tr w:rsidR="00E24E99" w:rsidRPr="00C5458A" w14:paraId="6B9F9A21"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4D508C3F" w14:textId="6B97A756" w:rsidR="00E24E99" w:rsidRPr="000564FA" w:rsidRDefault="000564FA" w:rsidP="00E24E99">
            <w:pPr>
              <w:rPr>
                <w:lang w:val="el-GR"/>
              </w:rPr>
            </w:pPr>
            <w:r>
              <w:rPr>
                <w:rFonts w:eastAsia="Tahoma"/>
                <w:lang w:val="el-GR"/>
              </w:rPr>
              <w:t>28</w:t>
            </w:r>
          </w:p>
        </w:tc>
        <w:tc>
          <w:tcPr>
            <w:tcW w:w="4111" w:type="dxa"/>
            <w:tcBorders>
              <w:top w:val="single" w:sz="6" w:space="0" w:color="auto"/>
              <w:left w:val="single" w:sz="6" w:space="0" w:color="auto"/>
              <w:bottom w:val="single" w:sz="6" w:space="0" w:color="auto"/>
              <w:right w:val="single" w:sz="6" w:space="0" w:color="auto"/>
            </w:tcBorders>
          </w:tcPr>
          <w:p w14:paraId="262138B6" w14:textId="523BF9C1" w:rsidR="00E24E99" w:rsidRPr="00E24E99" w:rsidRDefault="00E24E99" w:rsidP="00E24E99">
            <w:pPr>
              <w:rPr>
                <w:lang w:val="el-GR"/>
              </w:rPr>
            </w:pPr>
            <w:r w:rsidRPr="00B45578">
              <w:rPr>
                <w:rFonts w:eastAsia="Tahoma"/>
                <w:b/>
                <w:bCs/>
                <w:lang w:val="el-GR"/>
              </w:rPr>
              <w:t>Μοντελοποίηση, οπτικοποίηση και αναφορά (</w:t>
            </w:r>
            <w:r w:rsidRPr="00B45578">
              <w:rPr>
                <w:rFonts w:eastAsia="Tahoma"/>
                <w:b/>
                <w:bCs/>
              </w:rPr>
              <w:t>Modeling</w:t>
            </w:r>
            <w:r w:rsidRPr="00B45578">
              <w:rPr>
                <w:rFonts w:eastAsia="Tahoma"/>
                <w:b/>
                <w:bCs/>
                <w:lang w:val="el-GR"/>
              </w:rPr>
              <w:t xml:space="preserve">, </w:t>
            </w:r>
            <w:r w:rsidRPr="00B45578">
              <w:rPr>
                <w:rFonts w:eastAsia="Tahoma"/>
                <w:b/>
                <w:bCs/>
              </w:rPr>
              <w:t>Visualization</w:t>
            </w:r>
            <w:r w:rsidRPr="00B45578">
              <w:rPr>
                <w:rFonts w:eastAsia="Tahoma"/>
                <w:b/>
                <w:bCs/>
                <w:lang w:val="el-GR"/>
              </w:rPr>
              <w:t xml:space="preserve">, </w:t>
            </w:r>
            <w:r w:rsidRPr="00B45578">
              <w:rPr>
                <w:rFonts w:eastAsia="Tahoma"/>
                <w:b/>
                <w:bCs/>
              </w:rPr>
              <w:t>and</w:t>
            </w:r>
            <w:r w:rsidRPr="00B45578">
              <w:rPr>
                <w:rFonts w:eastAsia="Tahoma"/>
                <w:b/>
                <w:bCs/>
                <w:lang w:val="el-GR"/>
              </w:rPr>
              <w:t xml:space="preserve"> </w:t>
            </w:r>
            <w:r w:rsidRPr="00B45578">
              <w:rPr>
                <w:rFonts w:eastAsia="Tahoma"/>
                <w:b/>
                <w:bCs/>
              </w:rPr>
              <w:t>Reporting</w:t>
            </w:r>
            <w:r w:rsidRPr="00B45578">
              <w:rPr>
                <w:rFonts w:eastAsia="Tahoma"/>
                <w:b/>
                <w:bCs/>
                <w:lang w:val="el-GR"/>
              </w:rPr>
              <w:t>)</w:t>
            </w:r>
            <w:r w:rsidRPr="00B45578">
              <w:rPr>
                <w:rFonts w:eastAsia="Tahoma"/>
                <w:lang w:val="el-GR"/>
              </w:rPr>
              <w:t xml:space="preserve">: Το </w:t>
            </w:r>
            <w:r w:rsidRPr="00B45578">
              <w:rPr>
                <w:rFonts w:eastAsia="Tahoma"/>
              </w:rPr>
              <w:t>CMDB</w:t>
            </w:r>
            <w:r w:rsidRPr="00B45578">
              <w:rPr>
                <w:rFonts w:eastAsia="Tahoma"/>
                <w:lang w:val="el-GR"/>
              </w:rPr>
              <w:t xml:space="preserve"> να περιλαμβάνει ένα ολοκληρωμένο </w:t>
            </w:r>
            <w:r w:rsidRPr="00B45578">
              <w:rPr>
                <w:rFonts w:eastAsia="Tahoma"/>
              </w:rPr>
              <w:t>Modeling</w:t>
            </w:r>
            <w:r w:rsidRPr="00B45578">
              <w:rPr>
                <w:rFonts w:eastAsia="Tahoma"/>
                <w:lang w:val="el-GR"/>
              </w:rPr>
              <w:t xml:space="preserve"> </w:t>
            </w:r>
            <w:r w:rsidRPr="00B45578">
              <w:rPr>
                <w:rFonts w:eastAsia="Tahoma"/>
              </w:rPr>
              <w:t>Studio</w:t>
            </w:r>
            <w:r w:rsidRPr="00B45578">
              <w:rPr>
                <w:rFonts w:eastAsia="Tahoma"/>
                <w:lang w:val="el-GR"/>
              </w:rPr>
              <w:t xml:space="preserve"> για τους διαχειριστές και τους </w:t>
            </w:r>
            <w:r w:rsidRPr="00B45578">
              <w:rPr>
                <w:rFonts w:eastAsia="Tahoma"/>
              </w:rPr>
              <w:t>power</w:t>
            </w:r>
            <w:r w:rsidRPr="00B45578">
              <w:rPr>
                <w:rFonts w:eastAsia="Tahoma"/>
                <w:lang w:val="el-GR"/>
              </w:rPr>
              <w:t xml:space="preserve"> </w:t>
            </w:r>
            <w:r w:rsidRPr="00B45578">
              <w:rPr>
                <w:rFonts w:eastAsia="Tahoma"/>
              </w:rPr>
              <w:t>users</w:t>
            </w:r>
            <w:r w:rsidRPr="00B45578">
              <w:rPr>
                <w:rFonts w:eastAsia="Tahoma"/>
                <w:lang w:val="el-GR"/>
              </w:rPr>
              <w:t xml:space="preserve"> για να το χρησιμοποιήσουν για να καθορίσουν </w:t>
            </w:r>
            <w:r w:rsidRPr="00B45578">
              <w:rPr>
                <w:rFonts w:eastAsia="Tahoma"/>
              </w:rPr>
              <w:t>templates</w:t>
            </w:r>
            <w:r w:rsidRPr="00B45578">
              <w:rPr>
                <w:rFonts w:eastAsia="Tahoma"/>
                <w:lang w:val="el-GR"/>
              </w:rPr>
              <w:t xml:space="preserve">, </w:t>
            </w:r>
            <w:r w:rsidRPr="00B45578">
              <w:rPr>
                <w:rFonts w:eastAsia="Tahoma"/>
              </w:rPr>
              <w:t>perspectives</w:t>
            </w:r>
            <w:r w:rsidRPr="00B45578">
              <w:rPr>
                <w:rFonts w:eastAsia="Tahoma"/>
                <w:lang w:val="el-GR"/>
              </w:rPr>
              <w:t xml:space="preserve">, </w:t>
            </w:r>
            <w:r w:rsidRPr="00B45578">
              <w:rPr>
                <w:rFonts w:eastAsia="Tahoma"/>
              </w:rPr>
              <w:t>views</w:t>
            </w:r>
            <w:r w:rsidRPr="00B45578">
              <w:rPr>
                <w:rFonts w:eastAsia="Tahoma"/>
                <w:lang w:val="el-GR"/>
              </w:rPr>
              <w:t xml:space="preserve">, </w:t>
            </w:r>
            <w:r w:rsidRPr="00B45578">
              <w:rPr>
                <w:rFonts w:eastAsia="Tahoma"/>
              </w:rPr>
              <w:t>and</w:t>
            </w:r>
            <w:r w:rsidRPr="00B45578">
              <w:rPr>
                <w:rFonts w:eastAsia="Tahoma"/>
                <w:lang w:val="el-GR"/>
              </w:rPr>
              <w:t xml:space="preserve"> </w:t>
            </w:r>
            <w:r w:rsidRPr="00B45578">
              <w:rPr>
                <w:rFonts w:eastAsia="Tahoma"/>
              </w:rPr>
              <w:t>service</w:t>
            </w:r>
            <w:r w:rsidRPr="00B45578">
              <w:rPr>
                <w:rFonts w:eastAsia="Tahoma"/>
                <w:lang w:val="el-GR"/>
              </w:rPr>
              <w:t xml:space="preserve"> </w:t>
            </w:r>
            <w:r w:rsidRPr="00B45578">
              <w:rPr>
                <w:rFonts w:eastAsia="Tahoma"/>
              </w:rPr>
              <w:t>models</w:t>
            </w:r>
            <w:r w:rsidRPr="00B45578">
              <w:rPr>
                <w:rFonts w:eastAsia="Tahoma"/>
                <w:lang w:val="el-GR"/>
              </w:rPr>
              <w:t>.</w:t>
            </w:r>
          </w:p>
        </w:tc>
        <w:tc>
          <w:tcPr>
            <w:tcW w:w="1985" w:type="dxa"/>
            <w:tcBorders>
              <w:top w:val="single" w:sz="6" w:space="0" w:color="auto"/>
              <w:left w:val="single" w:sz="6" w:space="0" w:color="auto"/>
              <w:bottom w:val="single" w:sz="6" w:space="0" w:color="auto"/>
              <w:right w:val="single" w:sz="6" w:space="0" w:color="auto"/>
            </w:tcBorders>
          </w:tcPr>
          <w:p w14:paraId="63896BAB" w14:textId="6F598274"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29F458E3"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1E02C72C" w14:textId="77777777" w:rsidR="00E24E99" w:rsidRPr="009C5161" w:rsidRDefault="00E24E99" w:rsidP="00E24E99">
            <w:pPr>
              <w:rPr>
                <w:lang w:val="el-GR"/>
              </w:rPr>
            </w:pPr>
          </w:p>
        </w:tc>
      </w:tr>
      <w:tr w:rsidR="00E24E99" w:rsidRPr="00C5458A" w14:paraId="79889E21"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0CFBB44E" w14:textId="5E4DEBE5" w:rsidR="00E24E99" w:rsidRPr="000564FA" w:rsidRDefault="000564FA" w:rsidP="00E24E99">
            <w:pPr>
              <w:rPr>
                <w:lang w:val="el-GR"/>
              </w:rPr>
            </w:pPr>
            <w:r>
              <w:rPr>
                <w:rFonts w:eastAsia="Tahoma"/>
                <w:lang w:val="el-GR"/>
              </w:rPr>
              <w:t>29</w:t>
            </w:r>
          </w:p>
        </w:tc>
        <w:tc>
          <w:tcPr>
            <w:tcW w:w="4111" w:type="dxa"/>
            <w:tcBorders>
              <w:top w:val="single" w:sz="6" w:space="0" w:color="auto"/>
              <w:left w:val="single" w:sz="6" w:space="0" w:color="auto"/>
              <w:bottom w:val="single" w:sz="6" w:space="0" w:color="auto"/>
              <w:right w:val="single" w:sz="6" w:space="0" w:color="auto"/>
            </w:tcBorders>
          </w:tcPr>
          <w:p w14:paraId="2F40D453" w14:textId="389F1D6A" w:rsidR="00E24E99" w:rsidRPr="00E24E99" w:rsidRDefault="00E24E99" w:rsidP="00E24E99">
            <w:pPr>
              <w:rPr>
                <w:lang w:val="el-GR"/>
              </w:rPr>
            </w:pPr>
            <w:r w:rsidRPr="00B45578">
              <w:rPr>
                <w:rFonts w:eastAsia="Tahoma"/>
              </w:rPr>
              <w:t>N</w:t>
            </w:r>
            <w:r w:rsidRPr="00B45578">
              <w:rPr>
                <w:rFonts w:eastAsia="Tahoma"/>
                <w:lang w:val="el-GR"/>
              </w:rPr>
              <w:t xml:space="preserve">α παρέχει τη δυνατότητα παρουσίασης της μεγάλης εικόνας σύνθετων προβολών τοπολογίας εντός του περιβάλλοντος πληροφορικής χρησιμοποιώντας τη δυνατότητα </w:t>
            </w:r>
            <w:r w:rsidRPr="00B45578">
              <w:rPr>
                <w:rFonts w:eastAsia="Tahoma"/>
              </w:rPr>
              <w:t>collapse</w:t>
            </w:r>
            <w:r w:rsidRPr="00B45578">
              <w:rPr>
                <w:rFonts w:eastAsia="Tahoma"/>
                <w:lang w:val="el-GR"/>
              </w:rPr>
              <w:t xml:space="preserve"> και </w:t>
            </w:r>
            <w:r w:rsidRPr="00B45578">
              <w:rPr>
                <w:rFonts w:eastAsia="Tahoma"/>
              </w:rPr>
              <w:t>extend</w:t>
            </w:r>
            <w:r w:rsidRPr="00B45578">
              <w:rPr>
                <w:rFonts w:eastAsia="Tahoma"/>
                <w:lang w:val="el-GR"/>
              </w:rPr>
              <w:t xml:space="preserve"> </w:t>
            </w:r>
            <w:r w:rsidRPr="00B45578">
              <w:rPr>
                <w:rFonts w:eastAsia="Tahoma"/>
              </w:rPr>
              <w:t>groups</w:t>
            </w:r>
            <w:r w:rsidRPr="00B45578">
              <w:rPr>
                <w:rFonts w:eastAsia="Tahoma"/>
                <w:lang w:val="el-GR"/>
              </w:rPr>
              <w:t xml:space="preserve"> των </w:t>
            </w:r>
            <w:r w:rsidRPr="00B45578">
              <w:rPr>
                <w:rFonts w:eastAsia="Tahoma"/>
              </w:rPr>
              <w:t>CIs</w:t>
            </w:r>
            <w:r w:rsidRPr="00B45578">
              <w:rPr>
                <w:rFonts w:eastAsia="Tahoma"/>
                <w:lang w:val="el-GR"/>
              </w:rPr>
              <w:t xml:space="preserve">. Η ομαδοποίηση των </w:t>
            </w:r>
            <w:r w:rsidRPr="00B45578">
              <w:rPr>
                <w:rFonts w:eastAsia="Tahoma"/>
              </w:rPr>
              <w:t>CIs</w:t>
            </w:r>
            <w:r w:rsidRPr="00B45578">
              <w:rPr>
                <w:rFonts w:eastAsia="Tahoma"/>
                <w:lang w:val="el-GR"/>
              </w:rPr>
              <w:t xml:space="preserve"> ανά τύπο ή ανά επίπεδο να επιτρέπει την αποτύπωση σε διαφορετικά επίπεδα και τους τύπους της επιχειρηματικής υπηρεσίας ή εφαρμογών και δίπλα-δίπλα και να επιτρέπει να εμβαθύνουμε στις λεπτομέρειες της υπηρεσίας, επεκτείνοντας τις ομάδες που έχουν συμπτυχθεί.</w:t>
            </w:r>
          </w:p>
        </w:tc>
        <w:tc>
          <w:tcPr>
            <w:tcW w:w="1985" w:type="dxa"/>
            <w:tcBorders>
              <w:top w:val="single" w:sz="6" w:space="0" w:color="auto"/>
              <w:left w:val="single" w:sz="6" w:space="0" w:color="auto"/>
              <w:bottom w:val="single" w:sz="6" w:space="0" w:color="auto"/>
              <w:right w:val="single" w:sz="6" w:space="0" w:color="auto"/>
            </w:tcBorders>
          </w:tcPr>
          <w:p w14:paraId="651E52A3" w14:textId="74EFD9BC"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575512ED"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75C3F486" w14:textId="77777777" w:rsidR="00E24E99" w:rsidRPr="009C5161" w:rsidRDefault="00E24E99" w:rsidP="00E24E99">
            <w:pPr>
              <w:rPr>
                <w:lang w:val="el-GR"/>
              </w:rPr>
            </w:pPr>
          </w:p>
        </w:tc>
      </w:tr>
      <w:tr w:rsidR="00E24E99" w:rsidRPr="00C5458A" w14:paraId="394C1C5B"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09275619" w14:textId="1914485C" w:rsidR="00E24E99" w:rsidRPr="000564FA" w:rsidRDefault="00E24E99" w:rsidP="00E24E99">
            <w:pPr>
              <w:rPr>
                <w:lang w:val="el-GR"/>
              </w:rPr>
            </w:pPr>
            <w:r w:rsidRPr="00B45578">
              <w:rPr>
                <w:rFonts w:eastAsia="Tahoma"/>
              </w:rPr>
              <w:t>3</w:t>
            </w:r>
            <w:r w:rsidR="000564FA">
              <w:rPr>
                <w:rFonts w:eastAsia="Tahoma"/>
                <w:lang w:val="el-GR"/>
              </w:rPr>
              <w:t>0</w:t>
            </w:r>
          </w:p>
        </w:tc>
        <w:tc>
          <w:tcPr>
            <w:tcW w:w="4111" w:type="dxa"/>
            <w:tcBorders>
              <w:top w:val="single" w:sz="6" w:space="0" w:color="auto"/>
              <w:left w:val="single" w:sz="6" w:space="0" w:color="auto"/>
              <w:bottom w:val="single" w:sz="6" w:space="0" w:color="auto"/>
              <w:right w:val="single" w:sz="6" w:space="0" w:color="auto"/>
            </w:tcBorders>
          </w:tcPr>
          <w:p w14:paraId="451EA52B" w14:textId="772F4A44" w:rsidR="00E24E99" w:rsidRPr="00E24E99" w:rsidRDefault="00E24E99" w:rsidP="00E24E99">
            <w:pPr>
              <w:rPr>
                <w:lang w:val="el-GR"/>
              </w:rPr>
            </w:pPr>
            <w:r w:rsidRPr="00B45578">
              <w:rPr>
                <w:rFonts w:eastAsia="Tahoma"/>
                <w:lang w:val="el-GR"/>
              </w:rPr>
              <w:t>Κάθε προβολή τοπολογίας να έχει τη δυνατότητα να μετατραπεί σε αναφορά που μπορεί να εξαχθεί με πολλούς τρόπους (</w:t>
            </w:r>
            <w:r w:rsidRPr="00B45578">
              <w:rPr>
                <w:rFonts w:eastAsia="Tahoma"/>
              </w:rPr>
              <w:t>Excel</w:t>
            </w:r>
            <w:r w:rsidRPr="00B45578">
              <w:rPr>
                <w:rFonts w:eastAsia="Tahoma"/>
                <w:lang w:val="el-GR"/>
              </w:rPr>
              <w:t xml:space="preserve">, </w:t>
            </w:r>
            <w:r w:rsidRPr="00B45578">
              <w:rPr>
                <w:rFonts w:eastAsia="Tahoma"/>
              </w:rPr>
              <w:t>PDF</w:t>
            </w:r>
            <w:r w:rsidRPr="00B45578">
              <w:rPr>
                <w:rFonts w:eastAsia="Tahoma"/>
                <w:lang w:val="el-GR"/>
              </w:rPr>
              <w:t xml:space="preserve">, </w:t>
            </w:r>
            <w:r w:rsidRPr="00B45578">
              <w:rPr>
                <w:rFonts w:eastAsia="Tahoma"/>
              </w:rPr>
              <w:t>HTML</w:t>
            </w:r>
            <w:r w:rsidRPr="00B45578">
              <w:rPr>
                <w:rFonts w:eastAsia="Tahoma"/>
                <w:lang w:val="el-GR"/>
              </w:rPr>
              <w:t xml:space="preserve"> και </w:t>
            </w:r>
            <w:r w:rsidRPr="00B45578">
              <w:rPr>
                <w:rFonts w:eastAsia="Tahoma"/>
              </w:rPr>
              <w:t>more</w:t>
            </w:r>
            <w:r w:rsidRPr="00B45578">
              <w:rPr>
                <w:rFonts w:eastAsia="Tahoma"/>
                <w:lang w:val="el-GR"/>
              </w:rPr>
              <w:t>). Θα πρέπει επίσης να διατίθενται έτοιμες εκθέσεις (</w:t>
            </w:r>
            <w:r w:rsidRPr="00B45578">
              <w:rPr>
                <w:rFonts w:eastAsia="Tahoma"/>
                <w:lang w:val="en-US"/>
              </w:rPr>
              <w:t>Reports</w:t>
            </w:r>
            <w:r w:rsidRPr="00B45578">
              <w:rPr>
                <w:rFonts w:eastAsia="Tahoma"/>
                <w:lang w:val="el-GR"/>
              </w:rPr>
              <w:t>).</w:t>
            </w:r>
          </w:p>
        </w:tc>
        <w:tc>
          <w:tcPr>
            <w:tcW w:w="1985" w:type="dxa"/>
            <w:tcBorders>
              <w:top w:val="single" w:sz="6" w:space="0" w:color="auto"/>
              <w:left w:val="single" w:sz="6" w:space="0" w:color="auto"/>
              <w:bottom w:val="single" w:sz="6" w:space="0" w:color="auto"/>
              <w:right w:val="single" w:sz="6" w:space="0" w:color="auto"/>
            </w:tcBorders>
          </w:tcPr>
          <w:p w14:paraId="43B34347" w14:textId="1737EBCC"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4F28E0C5"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6E43C792" w14:textId="77777777" w:rsidR="00E24E99" w:rsidRPr="009C5161" w:rsidRDefault="00E24E99" w:rsidP="00E24E99">
            <w:pPr>
              <w:rPr>
                <w:lang w:val="el-GR"/>
              </w:rPr>
            </w:pPr>
          </w:p>
        </w:tc>
      </w:tr>
      <w:tr w:rsidR="00E24E99" w:rsidRPr="00C5458A" w14:paraId="55E9465A"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37E8B3B0" w14:textId="7B1AE2A5" w:rsidR="00E24E99" w:rsidRPr="000564FA" w:rsidRDefault="00E24E99" w:rsidP="00E24E99">
            <w:pPr>
              <w:rPr>
                <w:lang w:val="el-GR"/>
              </w:rPr>
            </w:pPr>
            <w:r w:rsidRPr="00B45578">
              <w:rPr>
                <w:rFonts w:eastAsia="Tahoma"/>
              </w:rPr>
              <w:t>3</w:t>
            </w:r>
            <w:r w:rsidR="000564FA">
              <w:rPr>
                <w:rFonts w:eastAsia="Tahoma"/>
                <w:lang w:val="el-GR"/>
              </w:rPr>
              <w:t>1</w:t>
            </w:r>
          </w:p>
        </w:tc>
        <w:tc>
          <w:tcPr>
            <w:tcW w:w="4111" w:type="dxa"/>
            <w:tcBorders>
              <w:top w:val="single" w:sz="6" w:space="0" w:color="auto"/>
              <w:left w:val="single" w:sz="6" w:space="0" w:color="auto"/>
              <w:bottom w:val="single" w:sz="6" w:space="0" w:color="auto"/>
              <w:right w:val="single" w:sz="6" w:space="0" w:color="auto"/>
            </w:tcBorders>
          </w:tcPr>
          <w:p w14:paraId="75423E9A" w14:textId="0202CC2D" w:rsidR="00E24E99" w:rsidRPr="00E24E99" w:rsidRDefault="00E24E99" w:rsidP="00E24E99">
            <w:pPr>
              <w:rPr>
                <w:lang w:val="el-GR"/>
              </w:rPr>
            </w:pPr>
            <w:r w:rsidRPr="00B45578">
              <w:rPr>
                <w:rFonts w:eastAsia="Tahoma"/>
                <w:lang w:val="el-GR"/>
              </w:rPr>
              <w:t>Να παρέχει έναν διαχειριστή αναφορών για την παράδοση αναφορών απευθείας στα εισερχόμενα του χρήστη σε προγραμματισμένη βάση.</w:t>
            </w:r>
          </w:p>
        </w:tc>
        <w:tc>
          <w:tcPr>
            <w:tcW w:w="1985" w:type="dxa"/>
            <w:tcBorders>
              <w:top w:val="single" w:sz="6" w:space="0" w:color="auto"/>
              <w:left w:val="single" w:sz="6" w:space="0" w:color="auto"/>
              <w:bottom w:val="single" w:sz="6" w:space="0" w:color="auto"/>
              <w:right w:val="single" w:sz="6" w:space="0" w:color="auto"/>
            </w:tcBorders>
          </w:tcPr>
          <w:p w14:paraId="096887B8" w14:textId="15B9DF6E"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0A2B555F"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3B76C17A" w14:textId="77777777" w:rsidR="00E24E99" w:rsidRPr="009C5161" w:rsidRDefault="00E24E99" w:rsidP="00E24E99">
            <w:pPr>
              <w:rPr>
                <w:lang w:val="el-GR"/>
              </w:rPr>
            </w:pPr>
          </w:p>
        </w:tc>
      </w:tr>
      <w:tr w:rsidR="00E24E99" w:rsidRPr="00C5458A" w14:paraId="3A4CE248"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713CCD26" w14:textId="35A4666E" w:rsidR="00E24E99" w:rsidRPr="000564FA" w:rsidRDefault="00E24E99" w:rsidP="00E24E99">
            <w:pPr>
              <w:rPr>
                <w:lang w:val="el-GR"/>
              </w:rPr>
            </w:pPr>
            <w:r w:rsidRPr="00B45578">
              <w:rPr>
                <w:rFonts w:eastAsia="Tahoma"/>
              </w:rPr>
              <w:t>3</w:t>
            </w:r>
            <w:r w:rsidR="000564FA">
              <w:rPr>
                <w:rFonts w:eastAsia="Tahoma"/>
                <w:lang w:val="el-GR"/>
              </w:rPr>
              <w:t>2</w:t>
            </w:r>
          </w:p>
        </w:tc>
        <w:tc>
          <w:tcPr>
            <w:tcW w:w="4111" w:type="dxa"/>
            <w:tcBorders>
              <w:top w:val="single" w:sz="6" w:space="0" w:color="auto"/>
              <w:left w:val="single" w:sz="6" w:space="0" w:color="auto"/>
              <w:bottom w:val="single" w:sz="6" w:space="0" w:color="auto"/>
              <w:right w:val="single" w:sz="6" w:space="0" w:color="auto"/>
            </w:tcBorders>
          </w:tcPr>
          <w:p w14:paraId="44971E92" w14:textId="28EFF5FF" w:rsidR="00E24E99" w:rsidRPr="00E24E99" w:rsidRDefault="00E24E99" w:rsidP="00E24E99">
            <w:pPr>
              <w:rPr>
                <w:lang w:val="el-GR"/>
              </w:rPr>
            </w:pPr>
            <w:r w:rsidRPr="00B45578">
              <w:rPr>
                <w:rFonts w:eastAsia="Tahoma"/>
                <w:lang w:val="el-GR"/>
              </w:rPr>
              <w:t>Οι αναφορές να περιλαμβάνουν ιστορικές αλλαγές, καθημερινές αλλαγές, μη προγραμματισμένες αλλαγές και λεπτομερείς καταστάσεις πολιτικής, επιτρέποντας στους διαχειριστές αλλαγών, τους κατόχους υπηρεσιών και τους ειδικούς θεμάτων να προγραμματίζουν αναφορές που φιλτράρονται από τους αντίστοιχους τομείς και τα ενδιαφέροντά τους.</w:t>
            </w:r>
          </w:p>
        </w:tc>
        <w:tc>
          <w:tcPr>
            <w:tcW w:w="1985" w:type="dxa"/>
            <w:tcBorders>
              <w:top w:val="single" w:sz="6" w:space="0" w:color="auto"/>
              <w:left w:val="single" w:sz="6" w:space="0" w:color="auto"/>
              <w:bottom w:val="single" w:sz="6" w:space="0" w:color="auto"/>
              <w:right w:val="single" w:sz="6" w:space="0" w:color="auto"/>
            </w:tcBorders>
          </w:tcPr>
          <w:p w14:paraId="747C92F0" w14:textId="6F1B47AC"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6A1E0176"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1C2B0AE0" w14:textId="77777777" w:rsidR="00E24E99" w:rsidRPr="009C5161" w:rsidRDefault="00E24E99" w:rsidP="00E24E99">
            <w:pPr>
              <w:rPr>
                <w:lang w:val="el-GR"/>
              </w:rPr>
            </w:pPr>
          </w:p>
        </w:tc>
      </w:tr>
      <w:tr w:rsidR="00E24E99" w:rsidRPr="00C5458A" w14:paraId="16D1334F"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3137F92C" w14:textId="0DA8948B" w:rsidR="00E24E99" w:rsidRPr="000564FA" w:rsidRDefault="00E24E99" w:rsidP="00E24E99">
            <w:pPr>
              <w:rPr>
                <w:lang w:val="el-GR"/>
              </w:rPr>
            </w:pPr>
            <w:r w:rsidRPr="00B45578">
              <w:rPr>
                <w:rFonts w:eastAsia="Tahoma"/>
              </w:rPr>
              <w:t>3</w:t>
            </w:r>
            <w:r w:rsidR="000564FA">
              <w:rPr>
                <w:rFonts w:eastAsia="Tahoma"/>
                <w:lang w:val="el-GR"/>
              </w:rPr>
              <w:t>3</w:t>
            </w:r>
          </w:p>
        </w:tc>
        <w:tc>
          <w:tcPr>
            <w:tcW w:w="4111" w:type="dxa"/>
            <w:tcBorders>
              <w:top w:val="single" w:sz="6" w:space="0" w:color="auto"/>
              <w:left w:val="single" w:sz="6" w:space="0" w:color="auto"/>
              <w:bottom w:val="single" w:sz="6" w:space="0" w:color="auto"/>
              <w:right w:val="single" w:sz="6" w:space="0" w:color="auto"/>
            </w:tcBorders>
          </w:tcPr>
          <w:p w14:paraId="4B5ED60A" w14:textId="2391C269" w:rsidR="00E24E99" w:rsidRPr="00E24E99" w:rsidRDefault="00E24E99" w:rsidP="00E24E99">
            <w:pPr>
              <w:rPr>
                <w:lang w:val="el-GR"/>
              </w:rPr>
            </w:pPr>
            <w:r w:rsidRPr="00B45578">
              <w:rPr>
                <w:rFonts w:eastAsia="Tahoma"/>
                <w:lang w:val="el-GR"/>
              </w:rPr>
              <w:t xml:space="preserve">Το </w:t>
            </w:r>
            <w:r w:rsidRPr="00B45578">
              <w:rPr>
                <w:rFonts w:eastAsia="Tahoma"/>
              </w:rPr>
              <w:t>CMDB</w:t>
            </w:r>
            <w:r w:rsidRPr="00B45578">
              <w:rPr>
                <w:rFonts w:eastAsia="Tahoma"/>
                <w:lang w:val="el-GR"/>
              </w:rPr>
              <w:t xml:space="preserve"> να χρησιμοποιεί όρους διεργασίας </w:t>
            </w:r>
            <w:r w:rsidRPr="00B45578">
              <w:rPr>
                <w:rFonts w:eastAsia="Tahoma"/>
              </w:rPr>
              <w:t>ITIL</w:t>
            </w:r>
            <w:r w:rsidRPr="00B45578">
              <w:rPr>
                <w:rFonts w:eastAsia="Tahoma"/>
                <w:lang w:val="el-GR"/>
              </w:rPr>
              <w:t xml:space="preserve"> και να ευθυγραμμίζεται με τις ροές εργασίας </w:t>
            </w:r>
            <w:r w:rsidRPr="00B45578">
              <w:rPr>
                <w:rFonts w:eastAsia="Tahoma"/>
              </w:rPr>
              <w:t>ITIL</w:t>
            </w:r>
            <w:r w:rsidRPr="00B45578">
              <w:rPr>
                <w:rFonts w:eastAsia="Tahoma"/>
                <w:lang w:val="el-GR"/>
              </w:rPr>
              <w:t xml:space="preserve"> και τις ενοποιήσεις διεργασιών.</w:t>
            </w:r>
          </w:p>
        </w:tc>
        <w:tc>
          <w:tcPr>
            <w:tcW w:w="1985" w:type="dxa"/>
            <w:tcBorders>
              <w:top w:val="single" w:sz="6" w:space="0" w:color="auto"/>
              <w:left w:val="single" w:sz="6" w:space="0" w:color="auto"/>
              <w:bottom w:val="single" w:sz="6" w:space="0" w:color="auto"/>
              <w:right w:val="single" w:sz="6" w:space="0" w:color="auto"/>
            </w:tcBorders>
          </w:tcPr>
          <w:p w14:paraId="10461B4C" w14:textId="5E770F2A"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6C91E808"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347F684D" w14:textId="77777777" w:rsidR="00E24E99" w:rsidRPr="009C5161" w:rsidRDefault="00E24E99" w:rsidP="00E24E99">
            <w:pPr>
              <w:rPr>
                <w:lang w:val="el-GR"/>
              </w:rPr>
            </w:pPr>
          </w:p>
        </w:tc>
      </w:tr>
      <w:tr w:rsidR="00E24E99" w:rsidRPr="00C5458A" w14:paraId="76087B6B"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72AA0F4D" w14:textId="5AD1D59A" w:rsidR="00E24E99" w:rsidRPr="000564FA" w:rsidRDefault="00E24E99" w:rsidP="00E24E99">
            <w:pPr>
              <w:rPr>
                <w:lang w:val="el-GR"/>
              </w:rPr>
            </w:pPr>
            <w:r w:rsidRPr="00B45578">
              <w:rPr>
                <w:rFonts w:eastAsia="Tahoma"/>
              </w:rPr>
              <w:t>3</w:t>
            </w:r>
            <w:r w:rsidR="000564FA">
              <w:rPr>
                <w:rFonts w:eastAsia="Tahoma"/>
                <w:lang w:val="el-GR"/>
              </w:rPr>
              <w:t>4</w:t>
            </w:r>
          </w:p>
        </w:tc>
        <w:tc>
          <w:tcPr>
            <w:tcW w:w="4111" w:type="dxa"/>
            <w:tcBorders>
              <w:top w:val="single" w:sz="6" w:space="0" w:color="auto"/>
              <w:left w:val="single" w:sz="6" w:space="0" w:color="auto"/>
              <w:bottom w:val="single" w:sz="6" w:space="0" w:color="auto"/>
              <w:right w:val="single" w:sz="6" w:space="0" w:color="auto"/>
            </w:tcBorders>
          </w:tcPr>
          <w:p w14:paraId="0119E042" w14:textId="0BC5896E" w:rsidR="00E24E99" w:rsidRPr="00E24E99" w:rsidRDefault="00E24E99" w:rsidP="00E24E99">
            <w:pPr>
              <w:rPr>
                <w:lang w:val="el-GR"/>
              </w:rPr>
            </w:pPr>
            <w:r w:rsidRPr="00B45578">
              <w:rPr>
                <w:rFonts w:eastAsia="Tahoma"/>
                <w:lang w:val="el-GR"/>
              </w:rPr>
              <w:t xml:space="preserve">Να είναι σε θέση να παράγει αναφορές από οποιοδήποτε από τα πεδία δεδομένων που διατηρούνται στην </w:t>
            </w:r>
            <w:r w:rsidRPr="00B45578">
              <w:rPr>
                <w:rFonts w:eastAsia="Tahoma"/>
              </w:rPr>
              <w:t>CMDB</w:t>
            </w:r>
            <w:r w:rsidRPr="00B45578">
              <w:rPr>
                <w:rFonts w:eastAsia="Tahoma"/>
                <w:lang w:val="el-GR"/>
              </w:rPr>
              <w:t>, χωρίς να απαιτείται η προμήθεια πρόσθετων προϊόντων ή υπηρεσιών.</w:t>
            </w:r>
          </w:p>
        </w:tc>
        <w:tc>
          <w:tcPr>
            <w:tcW w:w="1985" w:type="dxa"/>
            <w:tcBorders>
              <w:top w:val="single" w:sz="6" w:space="0" w:color="auto"/>
              <w:left w:val="single" w:sz="6" w:space="0" w:color="auto"/>
              <w:bottom w:val="single" w:sz="6" w:space="0" w:color="auto"/>
              <w:right w:val="single" w:sz="6" w:space="0" w:color="auto"/>
            </w:tcBorders>
          </w:tcPr>
          <w:p w14:paraId="58BCEB03" w14:textId="763504BA"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6290C448"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66C6DC90" w14:textId="77777777" w:rsidR="00E24E99" w:rsidRPr="009C5161" w:rsidRDefault="00E24E99" w:rsidP="00E24E99">
            <w:pPr>
              <w:rPr>
                <w:lang w:val="el-GR"/>
              </w:rPr>
            </w:pPr>
          </w:p>
        </w:tc>
      </w:tr>
      <w:tr w:rsidR="00E24E99" w:rsidRPr="00C5458A" w14:paraId="47F24D27"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3E73A26B" w14:textId="6A1D0FF5" w:rsidR="00E24E99" w:rsidRPr="000564FA" w:rsidRDefault="00E24E99" w:rsidP="00E24E99">
            <w:pPr>
              <w:rPr>
                <w:lang w:val="el-GR"/>
              </w:rPr>
            </w:pPr>
            <w:r w:rsidRPr="00B45578">
              <w:rPr>
                <w:rFonts w:eastAsia="Tahoma"/>
              </w:rPr>
              <w:t>3</w:t>
            </w:r>
            <w:r w:rsidR="000564FA">
              <w:rPr>
                <w:rFonts w:eastAsia="Tahoma"/>
                <w:lang w:val="el-GR"/>
              </w:rPr>
              <w:t>5</w:t>
            </w:r>
          </w:p>
        </w:tc>
        <w:tc>
          <w:tcPr>
            <w:tcW w:w="4111" w:type="dxa"/>
            <w:tcBorders>
              <w:top w:val="single" w:sz="6" w:space="0" w:color="auto"/>
              <w:left w:val="single" w:sz="6" w:space="0" w:color="auto"/>
              <w:bottom w:val="single" w:sz="6" w:space="0" w:color="auto"/>
              <w:right w:val="single" w:sz="6" w:space="0" w:color="auto"/>
            </w:tcBorders>
          </w:tcPr>
          <w:p w14:paraId="752AC819" w14:textId="326ACE22" w:rsidR="00E24E99" w:rsidRPr="00E24E99" w:rsidRDefault="00E24E99" w:rsidP="00E24E99">
            <w:pPr>
              <w:rPr>
                <w:lang w:val="el-GR"/>
              </w:rPr>
            </w:pPr>
            <w:r w:rsidRPr="00B45578">
              <w:rPr>
                <w:rFonts w:eastAsia="Tahoma"/>
                <w:lang w:val="el-GR"/>
              </w:rPr>
              <w:t xml:space="preserve">Να παρέχεται μηχανισμός που να επιτρέπει τη διαγραφή παλιών εγγραφών </w:t>
            </w:r>
            <w:r w:rsidRPr="00B45578">
              <w:rPr>
                <w:rFonts w:eastAsia="Tahoma"/>
              </w:rPr>
              <w:t>CI</w:t>
            </w:r>
            <w:r w:rsidRPr="00B45578">
              <w:rPr>
                <w:rFonts w:eastAsia="Tahoma"/>
                <w:lang w:val="el-GR"/>
              </w:rPr>
              <w:t>.</w:t>
            </w:r>
          </w:p>
        </w:tc>
        <w:tc>
          <w:tcPr>
            <w:tcW w:w="1985" w:type="dxa"/>
            <w:tcBorders>
              <w:top w:val="single" w:sz="6" w:space="0" w:color="auto"/>
              <w:left w:val="single" w:sz="6" w:space="0" w:color="auto"/>
              <w:bottom w:val="single" w:sz="6" w:space="0" w:color="auto"/>
              <w:right w:val="single" w:sz="6" w:space="0" w:color="auto"/>
            </w:tcBorders>
          </w:tcPr>
          <w:p w14:paraId="054B5023" w14:textId="0A0D8831"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354DF54E"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0AC879B8" w14:textId="77777777" w:rsidR="00E24E99" w:rsidRPr="009C5161" w:rsidRDefault="00E24E99" w:rsidP="00E24E99">
            <w:pPr>
              <w:rPr>
                <w:lang w:val="el-GR"/>
              </w:rPr>
            </w:pPr>
          </w:p>
        </w:tc>
      </w:tr>
      <w:tr w:rsidR="00E24E99" w:rsidRPr="00C5458A" w14:paraId="19921804"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tcPr>
          <w:p w14:paraId="3586ABAF" w14:textId="546F215C" w:rsidR="00E24E99" w:rsidRPr="000564FA" w:rsidRDefault="000564FA" w:rsidP="00E24E99">
            <w:pPr>
              <w:rPr>
                <w:lang w:val="el-GR"/>
              </w:rPr>
            </w:pPr>
            <w:r>
              <w:rPr>
                <w:rFonts w:eastAsia="Tahoma"/>
                <w:lang w:val="el-GR"/>
              </w:rPr>
              <w:t>36</w:t>
            </w:r>
          </w:p>
        </w:tc>
        <w:tc>
          <w:tcPr>
            <w:tcW w:w="4111" w:type="dxa"/>
            <w:tcBorders>
              <w:top w:val="single" w:sz="6" w:space="0" w:color="auto"/>
              <w:left w:val="single" w:sz="6" w:space="0" w:color="auto"/>
              <w:bottom w:val="single" w:sz="6" w:space="0" w:color="auto"/>
              <w:right w:val="single" w:sz="6" w:space="0" w:color="auto"/>
            </w:tcBorders>
          </w:tcPr>
          <w:p w14:paraId="0A751C3D" w14:textId="4781A003" w:rsidR="00E24E99" w:rsidRPr="00E24E99" w:rsidRDefault="00E24E99" w:rsidP="00E24E99">
            <w:pPr>
              <w:rPr>
                <w:lang w:val="el-GR"/>
              </w:rPr>
            </w:pPr>
            <w:r w:rsidRPr="00B45578">
              <w:rPr>
                <w:rFonts w:eastAsia="Tahoma"/>
                <w:lang w:val="el-GR"/>
              </w:rPr>
              <w:t xml:space="preserve">Δυνατότητες ολοκλήρωσης με λύσεις διαχείρισης συμβάντων και αλλαγών με τέτοιο τρόπο ώστε να επιτρέπει τη δημιουργία και τη διατήρηση των συνδεδεμένων σχέσεων μεταξύ των εγγραφών </w:t>
            </w:r>
            <w:r w:rsidRPr="00B45578">
              <w:rPr>
                <w:rFonts w:eastAsia="Tahoma"/>
              </w:rPr>
              <w:t>CI</w:t>
            </w:r>
            <w:r w:rsidRPr="00B45578">
              <w:rPr>
                <w:rFonts w:eastAsia="Tahoma"/>
                <w:lang w:val="el-GR"/>
              </w:rPr>
              <w:t xml:space="preserve"> και των σχετικών εγγραφών συμβάντων.</w:t>
            </w:r>
          </w:p>
        </w:tc>
        <w:tc>
          <w:tcPr>
            <w:tcW w:w="1985" w:type="dxa"/>
            <w:tcBorders>
              <w:top w:val="single" w:sz="6" w:space="0" w:color="auto"/>
              <w:left w:val="single" w:sz="6" w:space="0" w:color="auto"/>
              <w:bottom w:val="single" w:sz="6" w:space="0" w:color="auto"/>
              <w:right w:val="single" w:sz="6" w:space="0" w:color="auto"/>
            </w:tcBorders>
          </w:tcPr>
          <w:p w14:paraId="49C90476" w14:textId="52E47A91" w:rsidR="00E24E99" w:rsidRPr="00E24E99" w:rsidRDefault="00E24E99" w:rsidP="00E24E99">
            <w:pPr>
              <w:rPr>
                <w:lang w:val="el-GR"/>
              </w:rPr>
            </w:pPr>
            <w:r w:rsidRPr="00B45578">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3FBCF477" w14:textId="77777777" w:rsidR="00E24E99" w:rsidRPr="009C5161" w:rsidRDefault="00E24E99" w:rsidP="00E24E99">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4EFB4BA7" w14:textId="77777777" w:rsidR="00E24E99" w:rsidRPr="009C5161" w:rsidRDefault="00E24E99" w:rsidP="00E24E99">
            <w:pPr>
              <w:rPr>
                <w:lang w:val="el-GR"/>
              </w:rPr>
            </w:pPr>
          </w:p>
        </w:tc>
      </w:tr>
    </w:tbl>
    <w:p w14:paraId="2BCA3355" w14:textId="79EBEB49" w:rsidR="00E24E99" w:rsidRDefault="00E24E99" w:rsidP="00B45578">
      <w:pPr>
        <w:pStyle w:val="1f"/>
        <w:numPr>
          <w:ilvl w:val="0"/>
          <w:numId w:val="65"/>
        </w:numPr>
      </w:pPr>
      <w:bookmarkStart w:id="1056" w:name="_Toc128059014"/>
      <w:r>
        <w:t>Υποσύστημα Διαχείρισης Παγίων</w:t>
      </w:r>
      <w:bookmarkEnd w:id="1056"/>
    </w:p>
    <w:tbl>
      <w:tblPr>
        <w:tblW w:w="10215"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64" w:type="dxa"/>
          <w:left w:w="107" w:type="dxa"/>
          <w:right w:w="57" w:type="dxa"/>
        </w:tblCellMar>
        <w:tblLook w:val="04A0" w:firstRow="1" w:lastRow="0" w:firstColumn="1" w:lastColumn="0" w:noHBand="0" w:noVBand="1"/>
      </w:tblPr>
      <w:tblGrid>
        <w:gridCol w:w="12"/>
        <w:gridCol w:w="704"/>
        <w:gridCol w:w="4111"/>
        <w:gridCol w:w="1985"/>
        <w:gridCol w:w="1418"/>
        <w:gridCol w:w="1985"/>
      </w:tblGrid>
      <w:tr w:rsidR="00E24E99" w:rsidRPr="009C5161" w14:paraId="75E4AFF8" w14:textId="77777777" w:rsidTr="00B45578">
        <w:trPr>
          <w:trHeight w:val="868"/>
          <w:tblHeader/>
        </w:trPr>
        <w:tc>
          <w:tcPr>
            <w:tcW w:w="716" w:type="dxa"/>
            <w:gridSpan w:val="2"/>
            <w:shd w:val="clear" w:color="auto" w:fill="BFBFBF"/>
            <w:vAlign w:val="center"/>
          </w:tcPr>
          <w:p w14:paraId="0720163B" w14:textId="77777777" w:rsidR="00E24E99" w:rsidRPr="009C5161" w:rsidRDefault="00E24E99" w:rsidP="00042BED">
            <w:pPr>
              <w:spacing w:after="0"/>
              <w:jc w:val="center"/>
              <w:rPr>
                <w:b/>
              </w:rPr>
            </w:pPr>
            <w:r w:rsidRPr="009C5161">
              <w:rPr>
                <w:b/>
              </w:rPr>
              <w:t>Α/Α</w:t>
            </w:r>
          </w:p>
        </w:tc>
        <w:tc>
          <w:tcPr>
            <w:tcW w:w="4111" w:type="dxa"/>
            <w:shd w:val="clear" w:color="auto" w:fill="BFBFBF"/>
            <w:vAlign w:val="center"/>
          </w:tcPr>
          <w:p w14:paraId="75017A72" w14:textId="77777777" w:rsidR="00E24E99" w:rsidRPr="009C5161" w:rsidRDefault="00E24E99" w:rsidP="00042BED">
            <w:pPr>
              <w:spacing w:after="0"/>
              <w:jc w:val="center"/>
              <w:rPr>
                <w:b/>
              </w:rPr>
            </w:pPr>
            <w:r w:rsidRPr="009C5161">
              <w:rPr>
                <w:b/>
              </w:rPr>
              <w:t>ΠΡΟΔΙΑΓΡΑΦΗ</w:t>
            </w:r>
          </w:p>
        </w:tc>
        <w:tc>
          <w:tcPr>
            <w:tcW w:w="1985" w:type="dxa"/>
            <w:shd w:val="clear" w:color="auto" w:fill="BFBFBF"/>
            <w:vAlign w:val="center"/>
          </w:tcPr>
          <w:p w14:paraId="54C35D46" w14:textId="77777777" w:rsidR="00E24E99" w:rsidRPr="009C5161" w:rsidRDefault="00E24E99" w:rsidP="00042BED">
            <w:pPr>
              <w:spacing w:after="0"/>
              <w:jc w:val="center"/>
              <w:rPr>
                <w:b/>
              </w:rPr>
            </w:pPr>
            <w:r w:rsidRPr="009C5161">
              <w:rPr>
                <w:b/>
              </w:rPr>
              <w:t>ΑΠΑΙΤΗΣΗ</w:t>
            </w:r>
          </w:p>
        </w:tc>
        <w:tc>
          <w:tcPr>
            <w:tcW w:w="1418" w:type="dxa"/>
            <w:shd w:val="clear" w:color="auto" w:fill="BFBFBF"/>
            <w:vAlign w:val="center"/>
          </w:tcPr>
          <w:p w14:paraId="65DE3BFD" w14:textId="77777777" w:rsidR="00E24E99" w:rsidRPr="009C5161" w:rsidRDefault="00E24E99" w:rsidP="00042BED">
            <w:pPr>
              <w:spacing w:after="0"/>
              <w:jc w:val="center"/>
              <w:rPr>
                <w:b/>
              </w:rPr>
            </w:pPr>
            <w:r w:rsidRPr="009C5161">
              <w:rPr>
                <w:b/>
              </w:rPr>
              <w:t>ΑΠΑΝΤΗΣΗ</w:t>
            </w:r>
          </w:p>
          <w:p w14:paraId="19B058E4" w14:textId="77777777" w:rsidR="00E24E99" w:rsidRPr="009C5161" w:rsidRDefault="00E24E99" w:rsidP="00042BED">
            <w:pPr>
              <w:spacing w:after="0"/>
              <w:jc w:val="center"/>
              <w:rPr>
                <w:b/>
              </w:rPr>
            </w:pPr>
            <w:r w:rsidRPr="009C5161">
              <w:rPr>
                <w:b/>
              </w:rPr>
              <w:t>(ΝΑΙ/ΟΧΙ)</w:t>
            </w:r>
          </w:p>
        </w:tc>
        <w:tc>
          <w:tcPr>
            <w:tcW w:w="1985" w:type="dxa"/>
            <w:shd w:val="clear" w:color="auto" w:fill="BFBFBF"/>
            <w:vAlign w:val="center"/>
          </w:tcPr>
          <w:p w14:paraId="1D4EDF99" w14:textId="77777777" w:rsidR="00E24E99" w:rsidRPr="009C5161" w:rsidRDefault="00E24E99" w:rsidP="00042BED">
            <w:pPr>
              <w:spacing w:after="0"/>
              <w:jc w:val="center"/>
              <w:rPr>
                <w:b/>
              </w:rPr>
            </w:pPr>
            <w:r w:rsidRPr="009C5161">
              <w:rPr>
                <w:b/>
              </w:rPr>
              <w:t>ΠΑΡΑΠΟΜΠΗ ΤΕΚΜΗΡΙΩΣΗΣ</w:t>
            </w:r>
          </w:p>
        </w:tc>
      </w:tr>
      <w:tr w:rsidR="000564FA" w:rsidRPr="009C5161" w14:paraId="1CC26DA4"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613FB08E" w14:textId="77777777" w:rsidR="000564FA" w:rsidRPr="00851A0A" w:rsidRDefault="000564FA" w:rsidP="000564FA">
            <w:pPr>
              <w:rPr>
                <w:lang w:val="el-GR"/>
              </w:rPr>
            </w:pPr>
            <w:r w:rsidRPr="00851A0A">
              <w:rPr>
                <w:lang w:val="el-GR"/>
              </w:rPr>
              <w:t>1.</w:t>
            </w:r>
          </w:p>
        </w:tc>
        <w:tc>
          <w:tcPr>
            <w:tcW w:w="4111" w:type="dxa"/>
            <w:tcBorders>
              <w:top w:val="single" w:sz="6" w:space="0" w:color="auto"/>
              <w:left w:val="single" w:sz="6" w:space="0" w:color="auto"/>
              <w:bottom w:val="single" w:sz="6" w:space="0" w:color="auto"/>
              <w:right w:val="single" w:sz="6" w:space="0" w:color="auto"/>
            </w:tcBorders>
          </w:tcPr>
          <w:p w14:paraId="63653457" w14:textId="1FB76F0A" w:rsidR="000564FA" w:rsidRPr="00851A0A" w:rsidRDefault="000564FA" w:rsidP="000564FA">
            <w:pPr>
              <w:rPr>
                <w:lang w:val="el-GR"/>
              </w:rPr>
            </w:pPr>
            <w:r w:rsidRPr="00851A0A">
              <w:rPr>
                <w:b/>
                <w:lang w:val="el-GR"/>
              </w:rPr>
              <w:t xml:space="preserve">Συνολική Προσέγγιση Κατανόησης του </w:t>
            </w:r>
            <w:r w:rsidR="00EA2E2A">
              <w:rPr>
                <w:b/>
                <w:lang w:val="el-GR"/>
              </w:rPr>
              <w:t>συστήματος</w:t>
            </w:r>
            <w:r w:rsidRPr="00851A0A">
              <w:rPr>
                <w:rFonts w:eastAsia="Tahoma"/>
                <w:lang w:val="el-GR"/>
              </w:rPr>
              <w:t>: Ο ανάδοχος θα πρέπει να παρουσιάσει την προτεινόμενη λύση συνολικά, ολοκληρωμένα με σαφήνεια, κ</w:t>
            </w:r>
            <w:r w:rsidRPr="00851A0A">
              <w:rPr>
                <w:lang w:val="el-GR"/>
              </w:rPr>
              <w:t>ατανόηση των απαιτήσεων, του στόχου και της έκτασης του αντικειμένου.</w:t>
            </w:r>
          </w:p>
        </w:tc>
        <w:tc>
          <w:tcPr>
            <w:tcW w:w="1985" w:type="dxa"/>
            <w:tcBorders>
              <w:top w:val="single" w:sz="6" w:space="0" w:color="auto"/>
              <w:left w:val="single" w:sz="6" w:space="0" w:color="auto"/>
              <w:bottom w:val="single" w:sz="6" w:space="0" w:color="auto"/>
              <w:right w:val="single" w:sz="6" w:space="0" w:color="auto"/>
            </w:tcBorders>
          </w:tcPr>
          <w:p w14:paraId="3C95D801" w14:textId="4941E9B4" w:rsidR="000564FA" w:rsidRPr="00851A0A" w:rsidRDefault="000564FA" w:rsidP="000564FA">
            <w:pPr>
              <w:rPr>
                <w:lang w:val="el-GR"/>
              </w:rPr>
            </w:pPr>
            <w:r w:rsidRPr="00851A0A">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5B8C7581" w14:textId="77777777" w:rsidR="000564FA" w:rsidRPr="00851A0A" w:rsidRDefault="000564FA" w:rsidP="000564FA">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3684B938" w14:textId="77777777" w:rsidR="000564FA" w:rsidRPr="00851A0A" w:rsidRDefault="000564FA" w:rsidP="000564FA">
            <w:pPr>
              <w:rPr>
                <w:lang w:val="el-GR"/>
              </w:rPr>
            </w:pPr>
          </w:p>
        </w:tc>
      </w:tr>
      <w:tr w:rsidR="000564FA" w:rsidRPr="009C5161" w14:paraId="0C61A010"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69F4ED50" w14:textId="77777777" w:rsidR="000564FA" w:rsidRPr="00851A0A" w:rsidRDefault="000564FA" w:rsidP="000564FA">
            <w:pPr>
              <w:rPr>
                <w:lang w:val="el-GR"/>
              </w:rPr>
            </w:pPr>
            <w:r w:rsidRPr="00851A0A">
              <w:rPr>
                <w:lang w:val="el-GR"/>
              </w:rPr>
              <w:t>2.</w:t>
            </w:r>
          </w:p>
        </w:tc>
        <w:tc>
          <w:tcPr>
            <w:tcW w:w="4111" w:type="dxa"/>
            <w:tcBorders>
              <w:top w:val="single" w:sz="6" w:space="0" w:color="auto"/>
              <w:left w:val="single" w:sz="6" w:space="0" w:color="auto"/>
              <w:bottom w:val="single" w:sz="6" w:space="0" w:color="auto"/>
              <w:right w:val="single" w:sz="6" w:space="0" w:color="auto"/>
            </w:tcBorders>
          </w:tcPr>
          <w:p w14:paraId="744113DD" w14:textId="585A5285" w:rsidR="000564FA" w:rsidRPr="00851A0A" w:rsidRDefault="000564FA" w:rsidP="000564FA">
            <w:pPr>
              <w:rPr>
                <w:lang w:val="el-GR"/>
              </w:rPr>
            </w:pPr>
            <w:r w:rsidRPr="00851A0A">
              <w:rPr>
                <w:rFonts w:eastAsia="Tahoma"/>
                <w:lang w:val="el-GR"/>
              </w:rPr>
              <w:t>Επιπλέον, θα πρέπει να παρουσιάσει τη μεθοδολογική προσέγγιση και προσαρμογή του σε σχέση με το περιβάλλον ανάπτυξης και λειτουργίας του έργου, καθώς και το σ</w:t>
            </w:r>
            <w:r w:rsidRPr="00851A0A">
              <w:rPr>
                <w:lang w:val="el-GR"/>
              </w:rPr>
              <w:t>χήμα διοίκησης και υλοποίησής του.</w:t>
            </w:r>
          </w:p>
        </w:tc>
        <w:tc>
          <w:tcPr>
            <w:tcW w:w="1985" w:type="dxa"/>
            <w:tcBorders>
              <w:top w:val="single" w:sz="6" w:space="0" w:color="auto"/>
              <w:left w:val="single" w:sz="6" w:space="0" w:color="auto"/>
              <w:bottom w:val="single" w:sz="6" w:space="0" w:color="auto"/>
              <w:right w:val="single" w:sz="6" w:space="0" w:color="auto"/>
            </w:tcBorders>
          </w:tcPr>
          <w:p w14:paraId="7FA40483" w14:textId="133ECABE" w:rsidR="000564FA" w:rsidRPr="00851A0A" w:rsidRDefault="000564FA" w:rsidP="000564FA">
            <w:pPr>
              <w:rPr>
                <w:lang w:val="el-GR"/>
              </w:rPr>
            </w:pPr>
            <w:r w:rsidRPr="00851A0A">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524DFFEA" w14:textId="77777777" w:rsidR="000564FA" w:rsidRPr="00851A0A" w:rsidRDefault="000564FA" w:rsidP="000564FA">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155F8442" w14:textId="77777777" w:rsidR="000564FA" w:rsidRPr="00851A0A" w:rsidRDefault="000564FA" w:rsidP="000564FA">
            <w:pPr>
              <w:rPr>
                <w:lang w:val="el-GR"/>
              </w:rPr>
            </w:pPr>
          </w:p>
        </w:tc>
      </w:tr>
      <w:tr w:rsidR="000564FA" w:rsidRPr="009C5161" w14:paraId="3D36510D"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18462F40" w14:textId="77777777" w:rsidR="000564FA" w:rsidRPr="00851A0A" w:rsidRDefault="000564FA" w:rsidP="000564FA">
            <w:pPr>
              <w:rPr>
                <w:lang w:val="el-GR"/>
              </w:rPr>
            </w:pPr>
            <w:r w:rsidRPr="00851A0A">
              <w:rPr>
                <w:lang w:val="el-GR"/>
              </w:rPr>
              <w:t>3.</w:t>
            </w:r>
          </w:p>
        </w:tc>
        <w:tc>
          <w:tcPr>
            <w:tcW w:w="4111" w:type="dxa"/>
            <w:tcBorders>
              <w:top w:val="single" w:sz="6" w:space="0" w:color="auto"/>
              <w:left w:val="single" w:sz="6" w:space="0" w:color="auto"/>
              <w:bottom w:val="single" w:sz="6" w:space="0" w:color="auto"/>
              <w:right w:val="single" w:sz="6" w:space="0" w:color="auto"/>
            </w:tcBorders>
          </w:tcPr>
          <w:p w14:paraId="578F6EE2" w14:textId="3065AA9A" w:rsidR="000564FA" w:rsidRPr="00851A0A" w:rsidRDefault="000564FA" w:rsidP="000564FA">
            <w:pPr>
              <w:rPr>
                <w:lang w:val="el-GR"/>
              </w:rPr>
            </w:pPr>
            <w:r w:rsidRPr="00851A0A">
              <w:rPr>
                <w:b/>
                <w:lang w:val="el-GR"/>
              </w:rPr>
              <w:t>Άδειες Χρήσης</w:t>
            </w:r>
            <w:r w:rsidRPr="00851A0A">
              <w:rPr>
                <w:rFonts w:eastAsia="Tahoma"/>
                <w:lang w:val="el-GR"/>
              </w:rPr>
              <w:t>: Τ</w:t>
            </w:r>
            <w:r w:rsidRPr="00851A0A">
              <w:rPr>
                <w:lang w:val="el-GR"/>
              </w:rPr>
              <w:t xml:space="preserve">ο </w:t>
            </w:r>
            <w:r w:rsidR="00EA2E2A">
              <w:rPr>
                <w:lang w:val="el-GR"/>
              </w:rPr>
              <w:t>σύστημα</w:t>
            </w:r>
            <w:r w:rsidRPr="00851A0A">
              <w:rPr>
                <w:lang w:val="el-GR"/>
              </w:rPr>
              <w:t xml:space="preserve"> θα πρέπει να υλοποιηθεί στα πρότυπα των διαδικτυακών εφαρμογών, με απεριόριστο αριθμό χρηστών και αδειών, με τον παραγόμενο κώδικα να ανήκει στο φορέα.</w:t>
            </w:r>
          </w:p>
        </w:tc>
        <w:tc>
          <w:tcPr>
            <w:tcW w:w="1985" w:type="dxa"/>
            <w:tcBorders>
              <w:top w:val="single" w:sz="6" w:space="0" w:color="auto"/>
              <w:left w:val="single" w:sz="6" w:space="0" w:color="auto"/>
              <w:bottom w:val="single" w:sz="6" w:space="0" w:color="auto"/>
              <w:right w:val="single" w:sz="6" w:space="0" w:color="auto"/>
            </w:tcBorders>
          </w:tcPr>
          <w:p w14:paraId="349DBCA1" w14:textId="28F16E92" w:rsidR="000564FA" w:rsidRPr="00851A0A" w:rsidRDefault="000564FA" w:rsidP="000564FA">
            <w:pPr>
              <w:rPr>
                <w:lang w:val="el-GR"/>
              </w:rPr>
            </w:pPr>
            <w:r w:rsidRPr="00851A0A">
              <w:rPr>
                <w:rFonts w:eastAsia="Tahoma"/>
                <w:lang w:val="el-GR"/>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225A2EE0" w14:textId="77777777" w:rsidR="000564FA" w:rsidRPr="009C5161" w:rsidRDefault="000564FA" w:rsidP="000564FA">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78C51EAA" w14:textId="77777777" w:rsidR="000564FA" w:rsidRPr="009C5161" w:rsidRDefault="000564FA" w:rsidP="000564FA">
            <w:pPr>
              <w:rPr>
                <w:lang w:val="el-GR"/>
              </w:rPr>
            </w:pPr>
          </w:p>
        </w:tc>
      </w:tr>
      <w:tr w:rsidR="000564FA" w:rsidRPr="009C5161" w14:paraId="3D3528B1"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2F33D9A1" w14:textId="7F930EB7" w:rsidR="000564FA" w:rsidRPr="00851A0A" w:rsidRDefault="00851A0A" w:rsidP="000564FA">
            <w:pPr>
              <w:rPr>
                <w:lang w:val="el-GR"/>
              </w:rPr>
            </w:pPr>
            <w:r w:rsidRPr="00851A0A">
              <w:rPr>
                <w:lang w:val="el-GR"/>
              </w:rPr>
              <w:t>4</w:t>
            </w:r>
            <w:r w:rsidR="000564FA" w:rsidRPr="00851A0A">
              <w:rPr>
                <w:lang w:val="el-GR"/>
              </w:rPr>
              <w:t>.</w:t>
            </w:r>
          </w:p>
        </w:tc>
        <w:tc>
          <w:tcPr>
            <w:tcW w:w="4111" w:type="dxa"/>
            <w:tcBorders>
              <w:top w:val="single" w:sz="6" w:space="0" w:color="auto"/>
              <w:left w:val="single" w:sz="6" w:space="0" w:color="auto"/>
              <w:bottom w:val="single" w:sz="6" w:space="0" w:color="auto"/>
              <w:right w:val="single" w:sz="6" w:space="0" w:color="auto"/>
            </w:tcBorders>
          </w:tcPr>
          <w:p w14:paraId="7330C0CA" w14:textId="28167FD9" w:rsidR="000564FA" w:rsidRPr="00851A0A" w:rsidRDefault="000564FA" w:rsidP="000564FA">
            <w:pPr>
              <w:rPr>
                <w:lang w:val="el-GR"/>
              </w:rPr>
            </w:pPr>
            <w:r w:rsidRPr="00851A0A">
              <w:rPr>
                <w:rFonts w:eastAsia="Tahoma"/>
                <w:b/>
                <w:lang w:val="el-GR"/>
              </w:rPr>
              <w:t>Υλικό Τεκμηρίωσης</w:t>
            </w:r>
            <w:r w:rsidRPr="00851A0A">
              <w:rPr>
                <w:rFonts w:eastAsia="Tahoma"/>
                <w:lang w:val="el-GR"/>
              </w:rPr>
              <w:t>: Στα πλαίσια υλοποίησης του έργου θα παραδοθούν τα απαραίτητα εγχειρίδια και τεχνικά φυλλάδια, καθώς και οποιοδήποτε επιπλέον στοιχείο το τεκμηριώνει πληρέστερα.</w:t>
            </w:r>
          </w:p>
        </w:tc>
        <w:tc>
          <w:tcPr>
            <w:tcW w:w="1985" w:type="dxa"/>
            <w:tcBorders>
              <w:top w:val="single" w:sz="6" w:space="0" w:color="auto"/>
              <w:left w:val="single" w:sz="6" w:space="0" w:color="auto"/>
              <w:bottom w:val="single" w:sz="6" w:space="0" w:color="auto"/>
              <w:right w:val="single" w:sz="6" w:space="0" w:color="auto"/>
            </w:tcBorders>
          </w:tcPr>
          <w:p w14:paraId="3060F447" w14:textId="346CFD01" w:rsidR="000564FA" w:rsidRPr="00851A0A" w:rsidRDefault="000564FA" w:rsidP="000564FA">
            <w:pPr>
              <w:rPr>
                <w:lang w:val="el-GR"/>
              </w:rPr>
            </w:pPr>
            <w:r w:rsidRPr="00851A0A">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12881B0B" w14:textId="77777777" w:rsidR="000564FA" w:rsidRPr="009C5161" w:rsidRDefault="000564FA" w:rsidP="000564FA">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0A8220E8" w14:textId="77777777" w:rsidR="000564FA" w:rsidRPr="009C5161" w:rsidRDefault="000564FA" w:rsidP="000564FA">
            <w:pPr>
              <w:rPr>
                <w:lang w:val="el-GR"/>
              </w:rPr>
            </w:pPr>
          </w:p>
        </w:tc>
      </w:tr>
      <w:tr w:rsidR="000564FA" w:rsidRPr="000564FA" w14:paraId="3DF870E1"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3B66E1EC" w14:textId="28775339" w:rsidR="000564FA" w:rsidRPr="00851A0A" w:rsidRDefault="00851A0A" w:rsidP="000564FA">
            <w:pPr>
              <w:rPr>
                <w:lang w:val="el-GR"/>
              </w:rPr>
            </w:pPr>
            <w:r w:rsidRPr="00B45578">
              <w:rPr>
                <w:lang w:val="el-GR"/>
              </w:rPr>
              <w:t>5</w:t>
            </w:r>
            <w:r w:rsidR="000564FA" w:rsidRPr="00851A0A">
              <w:rPr>
                <w:lang w:val="el-GR"/>
              </w:rPr>
              <w:t>.</w:t>
            </w:r>
          </w:p>
        </w:tc>
        <w:tc>
          <w:tcPr>
            <w:tcW w:w="4111" w:type="dxa"/>
            <w:tcBorders>
              <w:top w:val="single" w:sz="6" w:space="0" w:color="auto"/>
              <w:left w:val="single" w:sz="6" w:space="0" w:color="auto"/>
              <w:bottom w:val="single" w:sz="6" w:space="0" w:color="auto"/>
              <w:right w:val="single" w:sz="6" w:space="0" w:color="auto"/>
            </w:tcBorders>
          </w:tcPr>
          <w:p w14:paraId="74F5E97B" w14:textId="56A784E7" w:rsidR="000564FA" w:rsidRPr="00851A0A" w:rsidRDefault="000564FA" w:rsidP="000564FA">
            <w:pPr>
              <w:rPr>
                <w:lang w:val="el-GR"/>
              </w:rPr>
            </w:pPr>
            <w:r w:rsidRPr="00851A0A">
              <w:rPr>
                <w:rFonts w:eastAsia="Tahoma"/>
                <w:b/>
                <w:bCs/>
                <w:lang w:val="el-GR"/>
              </w:rPr>
              <w:t>Υποστήριξη (</w:t>
            </w:r>
            <w:r w:rsidRPr="00851A0A">
              <w:rPr>
                <w:rFonts w:eastAsia="Tahoma"/>
                <w:b/>
                <w:bCs/>
              </w:rPr>
              <w:t>Support</w:t>
            </w:r>
            <w:r w:rsidRPr="00851A0A">
              <w:rPr>
                <w:rFonts w:eastAsia="Tahoma"/>
                <w:b/>
                <w:bCs/>
                <w:lang w:val="el-GR"/>
              </w:rPr>
              <w:t>)</w:t>
            </w:r>
            <w:r w:rsidRPr="00851A0A">
              <w:rPr>
                <w:rFonts w:eastAsia="Tahoma"/>
                <w:lang w:val="el-GR"/>
              </w:rPr>
              <w:t>: Η λύση πρέπει να υποστηρίζεται από τον προμηθευτή και να είναι σε θέση να παρέχει υπηρεσίες εκπαίδευσης και τεχνικής υποστήριξης προς τον Αγοραστή, στην υλοποίηση και χρήση του συστήματος.</w:t>
            </w:r>
          </w:p>
        </w:tc>
        <w:tc>
          <w:tcPr>
            <w:tcW w:w="1985" w:type="dxa"/>
            <w:tcBorders>
              <w:top w:val="single" w:sz="6" w:space="0" w:color="auto"/>
              <w:left w:val="single" w:sz="6" w:space="0" w:color="auto"/>
              <w:bottom w:val="single" w:sz="6" w:space="0" w:color="auto"/>
              <w:right w:val="single" w:sz="6" w:space="0" w:color="auto"/>
            </w:tcBorders>
          </w:tcPr>
          <w:p w14:paraId="190B1038" w14:textId="3EF6B085" w:rsidR="000564FA" w:rsidRPr="00851A0A" w:rsidRDefault="000564FA" w:rsidP="000564FA">
            <w:pPr>
              <w:rPr>
                <w:lang w:val="el-GR"/>
              </w:rPr>
            </w:pPr>
            <w:r w:rsidRPr="00851A0A">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5879E39F" w14:textId="77777777" w:rsidR="000564FA" w:rsidRPr="009C5161" w:rsidRDefault="000564FA" w:rsidP="000564FA">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571E3C34" w14:textId="77777777" w:rsidR="000564FA" w:rsidRPr="009C5161" w:rsidRDefault="000564FA" w:rsidP="000564FA">
            <w:pPr>
              <w:rPr>
                <w:lang w:val="el-GR"/>
              </w:rPr>
            </w:pPr>
          </w:p>
        </w:tc>
      </w:tr>
      <w:tr w:rsidR="000564FA" w:rsidRPr="000564FA" w14:paraId="2C3E3BEE"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4AAAFF03" w14:textId="37B21C95" w:rsidR="000564FA" w:rsidRPr="00B45578" w:rsidRDefault="00851A0A" w:rsidP="000564FA">
            <w:pPr>
              <w:rPr>
                <w:lang w:val="el-GR"/>
              </w:rPr>
            </w:pPr>
            <w:r w:rsidRPr="00B45578">
              <w:rPr>
                <w:lang w:val="el-GR"/>
              </w:rPr>
              <w:t>6</w:t>
            </w:r>
            <w:r w:rsidR="000564FA" w:rsidRPr="00B45578">
              <w:rPr>
                <w:lang w:val="el-GR"/>
              </w:rPr>
              <w:t>.</w:t>
            </w:r>
          </w:p>
        </w:tc>
        <w:tc>
          <w:tcPr>
            <w:tcW w:w="4111" w:type="dxa"/>
            <w:tcBorders>
              <w:top w:val="single" w:sz="6" w:space="0" w:color="auto"/>
              <w:left w:val="single" w:sz="6" w:space="0" w:color="auto"/>
              <w:bottom w:val="single" w:sz="6" w:space="0" w:color="auto"/>
              <w:right w:val="single" w:sz="6" w:space="0" w:color="auto"/>
            </w:tcBorders>
          </w:tcPr>
          <w:p w14:paraId="1D05FC12" w14:textId="340846B4" w:rsidR="000564FA" w:rsidRPr="00B45578" w:rsidRDefault="000564FA" w:rsidP="000564FA">
            <w:pPr>
              <w:rPr>
                <w:lang w:val="el-GR"/>
              </w:rPr>
            </w:pPr>
            <w:r w:rsidRPr="00851A0A">
              <w:rPr>
                <w:rFonts w:eastAsia="Tahoma"/>
                <w:b/>
                <w:lang w:val="el-GR"/>
              </w:rPr>
              <w:t>Περιβάλλον Εφαρμογής</w:t>
            </w:r>
            <w:r w:rsidRPr="00851A0A">
              <w:rPr>
                <w:rFonts w:eastAsia="Tahoma"/>
                <w:lang w:val="el-GR"/>
              </w:rPr>
              <w:t>: Το περιβάλλον της εφαρμογής που θα παραδοθεί θα πρέπει να ακολουθεί της αρχές σχεδίασης του Responsive Design, χρησιμοποιώντας μια από τις δημοφιλής βιβλιοθήκες (framework) όπως Bootstrap, Foundation, Semantic UI, κ.λπ..</w:t>
            </w:r>
          </w:p>
        </w:tc>
        <w:tc>
          <w:tcPr>
            <w:tcW w:w="1985" w:type="dxa"/>
            <w:tcBorders>
              <w:top w:val="single" w:sz="6" w:space="0" w:color="auto"/>
              <w:left w:val="single" w:sz="6" w:space="0" w:color="auto"/>
              <w:bottom w:val="single" w:sz="6" w:space="0" w:color="auto"/>
              <w:right w:val="single" w:sz="6" w:space="0" w:color="auto"/>
            </w:tcBorders>
          </w:tcPr>
          <w:p w14:paraId="09A3FA30" w14:textId="32855121" w:rsidR="000564FA" w:rsidRPr="00B45578" w:rsidRDefault="000564FA" w:rsidP="000564FA">
            <w:pPr>
              <w:rPr>
                <w:lang w:val="el-GR"/>
              </w:rPr>
            </w:pPr>
            <w:r w:rsidRPr="00851A0A">
              <w:rPr>
                <w:rFonts w:eastAsia="Tahoma"/>
                <w:lang w:val="el-GR"/>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72C1A707" w14:textId="77777777" w:rsidR="000564FA" w:rsidRPr="009C5161" w:rsidRDefault="000564FA" w:rsidP="000564FA">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0A319C1A" w14:textId="77777777" w:rsidR="000564FA" w:rsidRPr="009C5161" w:rsidRDefault="000564FA" w:rsidP="000564FA">
            <w:pPr>
              <w:rPr>
                <w:lang w:val="el-GR"/>
              </w:rPr>
            </w:pPr>
          </w:p>
        </w:tc>
      </w:tr>
      <w:tr w:rsidR="000564FA" w:rsidRPr="000564FA" w14:paraId="58B8BAA3"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67D3B917" w14:textId="5CA1A1A7" w:rsidR="000564FA" w:rsidRPr="00B45578" w:rsidRDefault="00851A0A" w:rsidP="000564FA">
            <w:pPr>
              <w:rPr>
                <w:lang w:val="el-GR"/>
              </w:rPr>
            </w:pPr>
            <w:r w:rsidRPr="00B45578">
              <w:rPr>
                <w:lang w:val="el-GR"/>
              </w:rPr>
              <w:t>7</w:t>
            </w:r>
            <w:r w:rsidR="000564FA" w:rsidRPr="00B45578">
              <w:rPr>
                <w:lang w:val="el-GR"/>
              </w:rPr>
              <w:t>.</w:t>
            </w:r>
          </w:p>
        </w:tc>
        <w:tc>
          <w:tcPr>
            <w:tcW w:w="4111" w:type="dxa"/>
            <w:tcBorders>
              <w:top w:val="single" w:sz="6" w:space="0" w:color="auto"/>
              <w:left w:val="single" w:sz="6" w:space="0" w:color="auto"/>
              <w:bottom w:val="single" w:sz="6" w:space="0" w:color="auto"/>
              <w:right w:val="single" w:sz="6" w:space="0" w:color="auto"/>
            </w:tcBorders>
          </w:tcPr>
          <w:p w14:paraId="407090DB" w14:textId="3F8621D3" w:rsidR="000564FA" w:rsidRPr="00B45578" w:rsidRDefault="000564FA" w:rsidP="000564FA">
            <w:pPr>
              <w:rPr>
                <w:lang w:val="el-GR"/>
              </w:rPr>
            </w:pPr>
            <w:r w:rsidRPr="00851A0A">
              <w:rPr>
                <w:rFonts w:eastAsia="Tahoma"/>
                <w:lang w:val="el-GR"/>
              </w:rPr>
              <w:t xml:space="preserve">Επιπλέον η προσφερόμενη λύση θα μπορεί να υποστηρίξει τα μοντέλα </w:t>
            </w:r>
            <w:r w:rsidRPr="00851A0A">
              <w:rPr>
                <w:rFonts w:eastAsia="Tahoma"/>
                <w:lang w:val="en-US"/>
              </w:rPr>
              <w:t>web</w:t>
            </w:r>
            <w:r w:rsidRPr="00851A0A">
              <w:rPr>
                <w:rFonts w:eastAsia="Tahoma"/>
                <w:lang w:val="el-GR"/>
              </w:rPr>
              <w:t xml:space="preserve"> </w:t>
            </w:r>
            <w:r w:rsidRPr="00851A0A">
              <w:rPr>
                <w:rFonts w:eastAsia="Tahoma"/>
                <w:lang w:val="en-US"/>
              </w:rPr>
              <w:t>server</w:t>
            </w:r>
            <w:r w:rsidRPr="00851A0A">
              <w:rPr>
                <w:rFonts w:eastAsia="Tahoma"/>
                <w:lang w:val="el-GR"/>
              </w:rPr>
              <w:t xml:space="preserve"> και </w:t>
            </w:r>
            <w:r w:rsidRPr="00851A0A">
              <w:rPr>
                <w:rFonts w:eastAsia="Tahoma"/>
                <w:lang w:val="en-US"/>
              </w:rPr>
              <w:t>web</w:t>
            </w:r>
            <w:r w:rsidRPr="00851A0A">
              <w:rPr>
                <w:rFonts w:eastAsia="Tahoma"/>
                <w:lang w:val="el-GR"/>
              </w:rPr>
              <w:t xml:space="preserve"> </w:t>
            </w:r>
            <w:r w:rsidRPr="00851A0A">
              <w:rPr>
                <w:rFonts w:eastAsia="Tahoma"/>
                <w:lang w:val="en-US"/>
              </w:rPr>
              <w:t>assembly</w:t>
            </w:r>
            <w:r w:rsidRPr="00851A0A">
              <w:rPr>
                <w:rFonts w:eastAsia="Tahoma"/>
                <w:lang w:val="el-GR"/>
              </w:rPr>
              <w:t>.</w:t>
            </w:r>
          </w:p>
        </w:tc>
        <w:tc>
          <w:tcPr>
            <w:tcW w:w="1985" w:type="dxa"/>
            <w:tcBorders>
              <w:top w:val="single" w:sz="6" w:space="0" w:color="auto"/>
              <w:left w:val="single" w:sz="6" w:space="0" w:color="auto"/>
              <w:bottom w:val="single" w:sz="6" w:space="0" w:color="auto"/>
              <w:right w:val="single" w:sz="6" w:space="0" w:color="auto"/>
            </w:tcBorders>
          </w:tcPr>
          <w:p w14:paraId="3971F1CF" w14:textId="17CC7665" w:rsidR="000564FA" w:rsidRPr="00B45578" w:rsidRDefault="000564FA" w:rsidP="000564FA">
            <w:pPr>
              <w:rPr>
                <w:lang w:val="el-GR"/>
              </w:rPr>
            </w:pPr>
            <w:r w:rsidRPr="00851A0A">
              <w:rPr>
                <w:rFonts w:eastAsia="Tahoma"/>
                <w:lang w:val="el-GR"/>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63565A47" w14:textId="77777777" w:rsidR="000564FA" w:rsidRPr="009C5161" w:rsidRDefault="000564FA" w:rsidP="000564FA">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02D24BF5" w14:textId="77777777" w:rsidR="000564FA" w:rsidRPr="009C5161" w:rsidRDefault="000564FA" w:rsidP="000564FA">
            <w:pPr>
              <w:rPr>
                <w:lang w:val="el-GR"/>
              </w:rPr>
            </w:pPr>
          </w:p>
        </w:tc>
      </w:tr>
      <w:tr w:rsidR="000564FA" w:rsidRPr="000564FA" w14:paraId="658B9B16"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773ADD1A" w14:textId="296AE096" w:rsidR="000564FA" w:rsidRPr="00B45578" w:rsidRDefault="00851A0A" w:rsidP="000564FA">
            <w:pPr>
              <w:rPr>
                <w:lang w:val="el-GR"/>
              </w:rPr>
            </w:pPr>
            <w:r w:rsidRPr="00B45578">
              <w:rPr>
                <w:lang w:val="el-GR"/>
              </w:rPr>
              <w:t>8</w:t>
            </w:r>
            <w:r w:rsidR="000564FA" w:rsidRPr="00B45578">
              <w:rPr>
                <w:lang w:val="el-GR"/>
              </w:rPr>
              <w:t>.</w:t>
            </w:r>
          </w:p>
        </w:tc>
        <w:tc>
          <w:tcPr>
            <w:tcW w:w="4111" w:type="dxa"/>
            <w:tcBorders>
              <w:top w:val="single" w:sz="6" w:space="0" w:color="auto"/>
              <w:left w:val="single" w:sz="6" w:space="0" w:color="auto"/>
              <w:bottom w:val="single" w:sz="6" w:space="0" w:color="auto"/>
              <w:right w:val="single" w:sz="6" w:space="0" w:color="auto"/>
            </w:tcBorders>
          </w:tcPr>
          <w:p w14:paraId="284132D8" w14:textId="37A37C34" w:rsidR="000564FA" w:rsidRPr="00B45578" w:rsidRDefault="000564FA" w:rsidP="000564FA">
            <w:pPr>
              <w:rPr>
                <w:lang w:val="el-GR"/>
              </w:rPr>
            </w:pPr>
            <w:r w:rsidRPr="00851A0A">
              <w:rPr>
                <w:rFonts w:eastAsia="Tahoma"/>
                <w:b/>
                <w:lang w:val="el-GR"/>
              </w:rPr>
              <w:t>Γλώσσα Διεπαφών</w:t>
            </w:r>
            <w:r w:rsidRPr="00851A0A">
              <w:rPr>
                <w:rFonts w:eastAsia="Tahoma"/>
                <w:lang w:val="el-GR"/>
              </w:rPr>
              <w:t xml:space="preserve">: Η εφαρμογή θα πρέπει να έχει τη </w:t>
            </w:r>
            <w:r w:rsidRPr="00851A0A">
              <w:rPr>
                <w:lang w:val="el-GR"/>
              </w:rPr>
              <w:t>δυνατότητα υποστήριξης πολλαπλών γλωσσών, κατ’ ελάχιστο Ελληνικά και Αγγλικά.</w:t>
            </w:r>
          </w:p>
        </w:tc>
        <w:tc>
          <w:tcPr>
            <w:tcW w:w="1985" w:type="dxa"/>
            <w:tcBorders>
              <w:top w:val="single" w:sz="6" w:space="0" w:color="auto"/>
              <w:left w:val="single" w:sz="6" w:space="0" w:color="auto"/>
              <w:bottom w:val="single" w:sz="6" w:space="0" w:color="auto"/>
              <w:right w:val="single" w:sz="6" w:space="0" w:color="auto"/>
            </w:tcBorders>
          </w:tcPr>
          <w:p w14:paraId="684860CF" w14:textId="4269C97E" w:rsidR="000564FA" w:rsidRPr="00B45578" w:rsidRDefault="000564FA" w:rsidP="000564FA">
            <w:pPr>
              <w:rPr>
                <w:lang w:val="el-GR"/>
              </w:rPr>
            </w:pPr>
            <w:r w:rsidRPr="00851A0A">
              <w:rPr>
                <w:rFonts w:eastAsia="Tahoma"/>
                <w:lang w:val="el-GR"/>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3BB6C4F5" w14:textId="77777777" w:rsidR="000564FA" w:rsidRPr="009C5161" w:rsidRDefault="000564FA" w:rsidP="000564FA">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6DAECA16" w14:textId="77777777" w:rsidR="000564FA" w:rsidRPr="009C5161" w:rsidRDefault="000564FA" w:rsidP="000564FA">
            <w:pPr>
              <w:rPr>
                <w:lang w:val="el-GR"/>
              </w:rPr>
            </w:pPr>
          </w:p>
        </w:tc>
      </w:tr>
      <w:tr w:rsidR="000564FA" w:rsidRPr="000564FA" w14:paraId="12C84E9C"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2C900037" w14:textId="02581BC4" w:rsidR="000564FA" w:rsidRPr="00B45578" w:rsidRDefault="00851A0A" w:rsidP="000564FA">
            <w:pPr>
              <w:rPr>
                <w:lang w:val="el-GR"/>
              </w:rPr>
            </w:pPr>
            <w:r w:rsidRPr="00B45578">
              <w:rPr>
                <w:lang w:val="el-GR"/>
              </w:rPr>
              <w:t>9</w:t>
            </w:r>
            <w:r w:rsidR="000564FA" w:rsidRPr="00B45578">
              <w:rPr>
                <w:lang w:val="el-GR"/>
              </w:rPr>
              <w:t>.</w:t>
            </w:r>
          </w:p>
        </w:tc>
        <w:tc>
          <w:tcPr>
            <w:tcW w:w="4111" w:type="dxa"/>
            <w:tcBorders>
              <w:top w:val="single" w:sz="6" w:space="0" w:color="auto"/>
              <w:left w:val="single" w:sz="6" w:space="0" w:color="auto"/>
              <w:bottom w:val="single" w:sz="6" w:space="0" w:color="auto"/>
              <w:right w:val="single" w:sz="6" w:space="0" w:color="auto"/>
            </w:tcBorders>
          </w:tcPr>
          <w:p w14:paraId="2B6508B0" w14:textId="6708889B" w:rsidR="000564FA" w:rsidRPr="00B45578" w:rsidRDefault="000564FA" w:rsidP="000564FA">
            <w:pPr>
              <w:rPr>
                <w:lang w:val="el-GR"/>
              </w:rPr>
            </w:pPr>
            <w:r w:rsidRPr="00851A0A">
              <w:rPr>
                <w:b/>
                <w:lang w:val="el-GR"/>
              </w:rPr>
              <w:t>Αναφορές και Εξαγωγή Δεδομένων</w:t>
            </w:r>
            <w:r w:rsidRPr="00851A0A">
              <w:rPr>
                <w:rFonts w:eastAsia="Tahoma"/>
                <w:lang w:val="el-GR"/>
              </w:rPr>
              <w:t xml:space="preserve">: Το περιβάλλον της εφαρμογής θα υποστηρίζει την εξαγωγή δεδομένων που αφορούν σε λίστες ή μεμονωμένες εγγραφές. Στην εξαγωγή λιστών θα υπάρχει δυνατότητα επιλογής των εξαγόμενων πεδίων. Η εξαγωγή θα γίνεται σε κατ’ ελάχιστον σε </w:t>
            </w:r>
            <w:r w:rsidRPr="00851A0A">
              <w:rPr>
                <w:rFonts w:eastAsia="Tahoma"/>
                <w:lang w:val="en-US"/>
              </w:rPr>
              <w:t>excel</w:t>
            </w:r>
            <w:r w:rsidRPr="00851A0A">
              <w:rPr>
                <w:rFonts w:eastAsia="Tahoma"/>
                <w:lang w:val="el-GR"/>
              </w:rPr>
              <w:t xml:space="preserve">. </w:t>
            </w:r>
          </w:p>
        </w:tc>
        <w:tc>
          <w:tcPr>
            <w:tcW w:w="1985" w:type="dxa"/>
            <w:tcBorders>
              <w:top w:val="single" w:sz="6" w:space="0" w:color="auto"/>
              <w:left w:val="single" w:sz="6" w:space="0" w:color="auto"/>
              <w:bottom w:val="single" w:sz="6" w:space="0" w:color="auto"/>
              <w:right w:val="single" w:sz="6" w:space="0" w:color="auto"/>
            </w:tcBorders>
          </w:tcPr>
          <w:p w14:paraId="5E0AFF15" w14:textId="5FD004FE" w:rsidR="000564FA" w:rsidRPr="00B45578" w:rsidRDefault="000564FA" w:rsidP="000564FA">
            <w:pPr>
              <w:rPr>
                <w:lang w:val="el-GR"/>
              </w:rPr>
            </w:pPr>
            <w:r w:rsidRPr="00851A0A">
              <w:rPr>
                <w:rFonts w:eastAsia="Tahoma"/>
                <w:lang w:val="el-GR"/>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66E8BCD7" w14:textId="77777777" w:rsidR="000564FA" w:rsidRPr="009C5161" w:rsidRDefault="000564FA" w:rsidP="000564FA">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09A179BF" w14:textId="77777777" w:rsidR="000564FA" w:rsidRPr="009C5161" w:rsidRDefault="000564FA" w:rsidP="000564FA">
            <w:pPr>
              <w:rPr>
                <w:lang w:val="el-GR"/>
              </w:rPr>
            </w:pPr>
          </w:p>
        </w:tc>
      </w:tr>
      <w:tr w:rsidR="000564FA" w:rsidRPr="000564FA" w14:paraId="50CAFDB4"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6CB537F5" w14:textId="763F582E" w:rsidR="000564FA" w:rsidRPr="00B45578" w:rsidRDefault="000564FA" w:rsidP="000564FA">
            <w:pPr>
              <w:rPr>
                <w:lang w:val="el-GR"/>
              </w:rPr>
            </w:pPr>
            <w:r w:rsidRPr="00B45578">
              <w:rPr>
                <w:lang w:val="el-GR"/>
              </w:rPr>
              <w:t>1</w:t>
            </w:r>
            <w:r w:rsidR="00851A0A" w:rsidRPr="00B45578">
              <w:rPr>
                <w:lang w:val="el-GR"/>
              </w:rPr>
              <w:t>0</w:t>
            </w:r>
            <w:r w:rsidRPr="00B45578">
              <w:rPr>
                <w:lang w:val="el-GR"/>
              </w:rPr>
              <w:t>.</w:t>
            </w:r>
          </w:p>
        </w:tc>
        <w:tc>
          <w:tcPr>
            <w:tcW w:w="4111" w:type="dxa"/>
            <w:tcBorders>
              <w:top w:val="single" w:sz="6" w:space="0" w:color="auto"/>
              <w:left w:val="single" w:sz="6" w:space="0" w:color="auto"/>
              <w:bottom w:val="single" w:sz="6" w:space="0" w:color="auto"/>
              <w:right w:val="single" w:sz="6" w:space="0" w:color="auto"/>
            </w:tcBorders>
          </w:tcPr>
          <w:p w14:paraId="7F30B38D" w14:textId="4F6236DF" w:rsidR="000564FA" w:rsidRPr="00B45578" w:rsidRDefault="000564FA" w:rsidP="000564FA">
            <w:pPr>
              <w:rPr>
                <w:lang w:val="el-GR"/>
              </w:rPr>
            </w:pPr>
            <w:r w:rsidRPr="00851A0A">
              <w:rPr>
                <w:rFonts w:eastAsia="Tahoma"/>
                <w:b/>
                <w:bCs/>
                <w:lang w:val="el-GR"/>
              </w:rPr>
              <w:t>Ολοκλήρωση (</w:t>
            </w:r>
            <w:r w:rsidRPr="00851A0A">
              <w:rPr>
                <w:rFonts w:eastAsia="Tahoma"/>
                <w:b/>
                <w:bCs/>
              </w:rPr>
              <w:t>Integration</w:t>
            </w:r>
            <w:r w:rsidRPr="00851A0A">
              <w:rPr>
                <w:rFonts w:eastAsia="Tahoma"/>
                <w:b/>
                <w:bCs/>
                <w:lang w:val="el-GR"/>
              </w:rPr>
              <w:t>)</w:t>
            </w:r>
            <w:r w:rsidRPr="00851A0A">
              <w:rPr>
                <w:rFonts w:eastAsia="Tahoma"/>
                <w:lang w:val="el-GR"/>
              </w:rPr>
              <w:t xml:space="preserve">: Η λύση να είναι σε θέση να ολοκληρωθεί με άλλα συστήματα, όπως αυτά θα προκύψουν κατά του τεύχους αναλυτικών προδιαγραφών του έργου. Θα </w:t>
            </w:r>
          </w:p>
        </w:tc>
        <w:tc>
          <w:tcPr>
            <w:tcW w:w="1985" w:type="dxa"/>
            <w:tcBorders>
              <w:top w:val="single" w:sz="6" w:space="0" w:color="auto"/>
              <w:left w:val="single" w:sz="6" w:space="0" w:color="auto"/>
              <w:bottom w:val="single" w:sz="6" w:space="0" w:color="auto"/>
              <w:right w:val="single" w:sz="6" w:space="0" w:color="auto"/>
            </w:tcBorders>
          </w:tcPr>
          <w:p w14:paraId="0A652AAD" w14:textId="55B2C346" w:rsidR="000564FA" w:rsidRPr="00B45578" w:rsidRDefault="000564FA" w:rsidP="000564FA">
            <w:pPr>
              <w:rPr>
                <w:lang w:val="el-GR"/>
              </w:rPr>
            </w:pPr>
            <w:r w:rsidRPr="00851A0A">
              <w:rPr>
                <w:rFonts w:eastAsia="Tahoma"/>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6622EB76" w14:textId="77777777" w:rsidR="000564FA" w:rsidRPr="009C5161" w:rsidRDefault="000564FA" w:rsidP="000564FA">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64B00C0B" w14:textId="77777777" w:rsidR="000564FA" w:rsidRPr="009C5161" w:rsidRDefault="000564FA" w:rsidP="000564FA">
            <w:pPr>
              <w:rPr>
                <w:lang w:val="el-GR"/>
              </w:rPr>
            </w:pPr>
          </w:p>
        </w:tc>
      </w:tr>
      <w:tr w:rsidR="000564FA" w:rsidRPr="000564FA" w14:paraId="4DE7AD54"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40D5460B" w14:textId="08A5AD39" w:rsidR="000564FA" w:rsidRPr="00B45578" w:rsidRDefault="000564FA" w:rsidP="000564FA">
            <w:pPr>
              <w:rPr>
                <w:lang w:val="el-GR"/>
              </w:rPr>
            </w:pPr>
            <w:r w:rsidRPr="00B45578">
              <w:rPr>
                <w:lang w:val="el-GR"/>
              </w:rPr>
              <w:t>1</w:t>
            </w:r>
            <w:r w:rsidR="00851A0A" w:rsidRPr="00B45578">
              <w:rPr>
                <w:lang w:val="el-GR"/>
              </w:rPr>
              <w:t>1</w:t>
            </w:r>
            <w:r w:rsidRPr="00B45578">
              <w:rPr>
                <w:lang w:val="el-GR"/>
              </w:rPr>
              <w:t>.</w:t>
            </w:r>
          </w:p>
        </w:tc>
        <w:tc>
          <w:tcPr>
            <w:tcW w:w="4111" w:type="dxa"/>
            <w:tcBorders>
              <w:top w:val="single" w:sz="6" w:space="0" w:color="auto"/>
              <w:left w:val="single" w:sz="6" w:space="0" w:color="auto"/>
              <w:bottom w:val="single" w:sz="6" w:space="0" w:color="auto"/>
              <w:right w:val="single" w:sz="6" w:space="0" w:color="auto"/>
            </w:tcBorders>
          </w:tcPr>
          <w:p w14:paraId="50ECF82D" w14:textId="1510D1B3" w:rsidR="000564FA" w:rsidRPr="00B45578" w:rsidRDefault="000564FA" w:rsidP="000564FA">
            <w:pPr>
              <w:rPr>
                <w:lang w:val="el-GR"/>
              </w:rPr>
            </w:pPr>
            <w:r w:rsidRPr="00851A0A">
              <w:rPr>
                <w:rFonts w:eastAsia="Tahoma"/>
                <w:b/>
                <w:bCs/>
                <w:lang w:val="el-GR"/>
              </w:rPr>
              <w:t>Επεκτασιμότητα (</w:t>
            </w:r>
            <w:r w:rsidRPr="00851A0A">
              <w:rPr>
                <w:rFonts w:eastAsia="Tahoma"/>
                <w:b/>
                <w:bCs/>
              </w:rPr>
              <w:t>Scalability</w:t>
            </w:r>
            <w:r w:rsidRPr="00851A0A">
              <w:rPr>
                <w:rFonts w:eastAsia="Tahoma"/>
                <w:b/>
                <w:bCs/>
                <w:lang w:val="el-GR"/>
              </w:rPr>
              <w:t>)</w:t>
            </w:r>
            <w:r w:rsidRPr="00851A0A">
              <w:rPr>
                <w:rFonts w:eastAsia="Tahoma"/>
                <w:lang w:val="el-GR"/>
              </w:rPr>
              <w:t>: Η λύση να είναι σε θέση να χειριστεί μεγάλο αριθμό δεδομένων και να είναι εύκολα επεκτάσιμη για να εξυπηρετήσει μελλοντικές ανάγκες.</w:t>
            </w:r>
          </w:p>
        </w:tc>
        <w:tc>
          <w:tcPr>
            <w:tcW w:w="1985" w:type="dxa"/>
            <w:tcBorders>
              <w:top w:val="single" w:sz="6" w:space="0" w:color="auto"/>
              <w:left w:val="single" w:sz="6" w:space="0" w:color="auto"/>
              <w:bottom w:val="single" w:sz="6" w:space="0" w:color="auto"/>
              <w:right w:val="single" w:sz="6" w:space="0" w:color="auto"/>
            </w:tcBorders>
          </w:tcPr>
          <w:p w14:paraId="0CE8CA77" w14:textId="77777777" w:rsidR="000564FA" w:rsidRDefault="000564FA" w:rsidP="000564FA">
            <w:pPr>
              <w:rPr>
                <w:rFonts w:eastAsia="Tahoma"/>
              </w:rPr>
            </w:pPr>
            <w:r w:rsidRPr="00851A0A">
              <w:rPr>
                <w:rFonts w:eastAsia="Tahoma"/>
              </w:rPr>
              <w:t>ΝΑΙ</w:t>
            </w:r>
          </w:p>
          <w:p w14:paraId="35B39845" w14:textId="77777777" w:rsidR="00851A0A" w:rsidRPr="00B45578" w:rsidRDefault="00851A0A" w:rsidP="00851A0A">
            <w:pPr>
              <w:rPr>
                <w:lang w:val="el-GR"/>
              </w:rPr>
            </w:pPr>
          </w:p>
          <w:p w14:paraId="041651F4" w14:textId="77777777" w:rsidR="00851A0A" w:rsidRPr="00B45578" w:rsidRDefault="00851A0A" w:rsidP="00851A0A">
            <w:pPr>
              <w:rPr>
                <w:lang w:val="el-GR"/>
              </w:rPr>
            </w:pPr>
          </w:p>
          <w:p w14:paraId="2DF9AA92" w14:textId="465E64E2" w:rsidR="00851A0A" w:rsidRPr="00B45578" w:rsidRDefault="00851A0A" w:rsidP="00851A0A">
            <w:pPr>
              <w:rPr>
                <w:lang w:val="el-GR"/>
              </w:rPr>
            </w:pPr>
          </w:p>
        </w:tc>
        <w:tc>
          <w:tcPr>
            <w:tcW w:w="1418" w:type="dxa"/>
            <w:tcBorders>
              <w:top w:val="single" w:sz="6" w:space="0" w:color="auto"/>
              <w:left w:val="single" w:sz="6" w:space="0" w:color="auto"/>
              <w:bottom w:val="single" w:sz="6" w:space="0" w:color="auto"/>
              <w:right w:val="single" w:sz="6" w:space="0" w:color="auto"/>
            </w:tcBorders>
            <w:vAlign w:val="center"/>
          </w:tcPr>
          <w:p w14:paraId="5E115CCF" w14:textId="77777777" w:rsidR="000564FA" w:rsidRPr="009C5161" w:rsidRDefault="000564FA" w:rsidP="000564FA">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5B224CC3" w14:textId="77777777" w:rsidR="000564FA" w:rsidRPr="009C5161" w:rsidRDefault="000564FA" w:rsidP="000564FA">
            <w:pPr>
              <w:rPr>
                <w:lang w:val="el-GR"/>
              </w:rPr>
            </w:pPr>
          </w:p>
        </w:tc>
      </w:tr>
      <w:tr w:rsidR="000564FA" w:rsidRPr="000564FA" w14:paraId="57AFFB48"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005B1232" w14:textId="55D6E66C" w:rsidR="000564FA" w:rsidRPr="00B45578" w:rsidRDefault="000564FA" w:rsidP="000564FA">
            <w:pPr>
              <w:rPr>
                <w:lang w:val="el-GR"/>
              </w:rPr>
            </w:pPr>
            <w:r w:rsidRPr="00B45578">
              <w:rPr>
                <w:lang w:val="el-GR"/>
              </w:rPr>
              <w:t>1</w:t>
            </w:r>
            <w:r w:rsidR="00851A0A" w:rsidRPr="00B45578">
              <w:rPr>
                <w:lang w:val="el-GR"/>
              </w:rPr>
              <w:t>2</w:t>
            </w:r>
            <w:r w:rsidRPr="00B45578">
              <w:rPr>
                <w:lang w:val="el-GR"/>
              </w:rPr>
              <w:t>.</w:t>
            </w:r>
          </w:p>
        </w:tc>
        <w:tc>
          <w:tcPr>
            <w:tcW w:w="4111" w:type="dxa"/>
            <w:tcBorders>
              <w:top w:val="single" w:sz="6" w:space="0" w:color="auto"/>
              <w:left w:val="single" w:sz="6" w:space="0" w:color="auto"/>
              <w:bottom w:val="single" w:sz="6" w:space="0" w:color="auto"/>
              <w:right w:val="single" w:sz="6" w:space="0" w:color="auto"/>
            </w:tcBorders>
          </w:tcPr>
          <w:p w14:paraId="40D5C2AF" w14:textId="0DF975DA" w:rsidR="000564FA" w:rsidRPr="00B45578" w:rsidRDefault="000564FA" w:rsidP="000564FA">
            <w:pPr>
              <w:rPr>
                <w:lang w:val="el-GR"/>
              </w:rPr>
            </w:pPr>
            <w:r w:rsidRPr="00851A0A">
              <w:rPr>
                <w:b/>
              </w:rPr>
              <w:t>Application</w:t>
            </w:r>
            <w:r w:rsidRPr="00851A0A">
              <w:rPr>
                <w:b/>
                <w:lang w:val="el-GR"/>
              </w:rPr>
              <w:t xml:space="preserve"> </w:t>
            </w:r>
            <w:r w:rsidRPr="00851A0A">
              <w:rPr>
                <w:b/>
              </w:rPr>
              <w:t>API</w:t>
            </w:r>
            <w:r w:rsidRPr="00851A0A">
              <w:rPr>
                <w:b/>
                <w:lang w:val="el-GR"/>
              </w:rPr>
              <w:t xml:space="preserve"> και </w:t>
            </w:r>
            <w:r w:rsidRPr="00851A0A">
              <w:rPr>
                <w:b/>
              </w:rPr>
              <w:t>Web</w:t>
            </w:r>
            <w:r w:rsidRPr="00851A0A">
              <w:rPr>
                <w:b/>
                <w:lang w:val="el-GR"/>
              </w:rPr>
              <w:t xml:space="preserve"> </w:t>
            </w:r>
            <w:r w:rsidRPr="00851A0A">
              <w:rPr>
                <w:b/>
              </w:rPr>
              <w:t>Services</w:t>
            </w:r>
            <w:r w:rsidRPr="00851A0A">
              <w:rPr>
                <w:rFonts w:eastAsia="Tahoma"/>
                <w:lang w:val="el-GR"/>
              </w:rPr>
              <w:t xml:space="preserve">: </w:t>
            </w:r>
            <w:r w:rsidRPr="00851A0A">
              <w:rPr>
                <w:lang w:val="el-GR"/>
              </w:rPr>
              <w:t xml:space="preserve">Θα πρέπει εκτός από τη λειτουργικότητα μέσω της </w:t>
            </w:r>
            <w:r w:rsidRPr="00851A0A">
              <w:t>web</w:t>
            </w:r>
            <w:r w:rsidRPr="00851A0A">
              <w:rPr>
                <w:lang w:val="el-GR"/>
              </w:rPr>
              <w:t xml:space="preserve"> εφαρμογής, να δοθούν μέσω </w:t>
            </w:r>
            <w:r w:rsidRPr="00851A0A">
              <w:t>web</w:t>
            </w:r>
            <w:r w:rsidRPr="00851A0A">
              <w:rPr>
                <w:lang w:val="el-GR"/>
              </w:rPr>
              <w:t xml:space="preserve"> </w:t>
            </w:r>
            <w:r w:rsidRPr="00851A0A">
              <w:rPr>
                <w:lang w:val="en-US"/>
              </w:rPr>
              <w:t>api</w:t>
            </w:r>
            <w:r w:rsidRPr="00851A0A">
              <w:rPr>
                <w:lang w:val="el-GR"/>
              </w:rPr>
              <w:t>/</w:t>
            </w:r>
            <w:r w:rsidRPr="00851A0A">
              <w:t>services</w:t>
            </w:r>
            <w:r w:rsidRPr="00851A0A">
              <w:rPr>
                <w:lang w:val="el-GR"/>
              </w:rPr>
              <w:t xml:space="preserve"> που να υποστηρίζουν την εισαγωγή, μεταβολή, προβολή και αναζήτηση στοιχείων, για το σύνολο των πινάκων/οντοτήτων του συστήματος.</w:t>
            </w:r>
          </w:p>
        </w:tc>
        <w:tc>
          <w:tcPr>
            <w:tcW w:w="1985" w:type="dxa"/>
            <w:tcBorders>
              <w:top w:val="single" w:sz="6" w:space="0" w:color="auto"/>
              <w:left w:val="single" w:sz="6" w:space="0" w:color="auto"/>
              <w:bottom w:val="single" w:sz="6" w:space="0" w:color="auto"/>
              <w:right w:val="single" w:sz="6" w:space="0" w:color="auto"/>
            </w:tcBorders>
          </w:tcPr>
          <w:p w14:paraId="23851FE9" w14:textId="77777777" w:rsidR="000564FA" w:rsidRDefault="000564FA" w:rsidP="000564FA">
            <w:pPr>
              <w:rPr>
                <w:rFonts w:eastAsia="Tahoma"/>
              </w:rPr>
            </w:pPr>
            <w:r w:rsidRPr="00851A0A">
              <w:rPr>
                <w:rFonts w:eastAsia="Tahoma"/>
                <w:lang w:val="el-GR"/>
              </w:rPr>
              <w:t>ΝΑΙ</w:t>
            </w:r>
          </w:p>
          <w:p w14:paraId="059CFC1E" w14:textId="77777777" w:rsidR="00851A0A" w:rsidRPr="00B45578" w:rsidRDefault="00851A0A" w:rsidP="00851A0A">
            <w:pPr>
              <w:rPr>
                <w:lang w:val="el-GR"/>
              </w:rPr>
            </w:pPr>
          </w:p>
          <w:p w14:paraId="5284157A" w14:textId="77777777" w:rsidR="00851A0A" w:rsidRPr="00B45578" w:rsidRDefault="00851A0A" w:rsidP="00851A0A">
            <w:pPr>
              <w:rPr>
                <w:lang w:val="el-GR"/>
              </w:rPr>
            </w:pPr>
          </w:p>
          <w:p w14:paraId="639A8818" w14:textId="7280CEA2" w:rsidR="00851A0A" w:rsidRPr="00B45578" w:rsidRDefault="00851A0A" w:rsidP="00851A0A">
            <w:pPr>
              <w:rPr>
                <w:lang w:val="el-GR"/>
              </w:rPr>
            </w:pPr>
          </w:p>
        </w:tc>
        <w:tc>
          <w:tcPr>
            <w:tcW w:w="1418" w:type="dxa"/>
            <w:tcBorders>
              <w:top w:val="single" w:sz="6" w:space="0" w:color="auto"/>
              <w:left w:val="single" w:sz="6" w:space="0" w:color="auto"/>
              <w:bottom w:val="single" w:sz="6" w:space="0" w:color="auto"/>
              <w:right w:val="single" w:sz="6" w:space="0" w:color="auto"/>
            </w:tcBorders>
            <w:vAlign w:val="center"/>
          </w:tcPr>
          <w:p w14:paraId="3A63E4C0" w14:textId="77777777" w:rsidR="000564FA" w:rsidRPr="009C5161" w:rsidRDefault="000564FA" w:rsidP="000564FA">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254B6009" w14:textId="77777777" w:rsidR="000564FA" w:rsidRPr="009C5161" w:rsidRDefault="000564FA" w:rsidP="000564FA">
            <w:pPr>
              <w:rPr>
                <w:lang w:val="el-GR"/>
              </w:rPr>
            </w:pPr>
          </w:p>
        </w:tc>
      </w:tr>
      <w:tr w:rsidR="000564FA" w:rsidRPr="000564FA" w14:paraId="55794F54"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6613CA37" w14:textId="64E9268C" w:rsidR="000564FA" w:rsidRPr="00B45578" w:rsidRDefault="000564FA" w:rsidP="000564FA">
            <w:pPr>
              <w:rPr>
                <w:lang w:val="el-GR"/>
              </w:rPr>
            </w:pPr>
            <w:r w:rsidRPr="00B45578">
              <w:rPr>
                <w:lang w:val="el-GR"/>
              </w:rPr>
              <w:t>1</w:t>
            </w:r>
            <w:r w:rsidR="00851A0A" w:rsidRPr="00B45578">
              <w:rPr>
                <w:lang w:val="el-GR"/>
              </w:rPr>
              <w:t>3</w:t>
            </w:r>
            <w:r w:rsidRPr="00B45578">
              <w:rPr>
                <w:lang w:val="el-GR"/>
              </w:rPr>
              <w:t>.</w:t>
            </w:r>
          </w:p>
        </w:tc>
        <w:tc>
          <w:tcPr>
            <w:tcW w:w="4111" w:type="dxa"/>
            <w:tcBorders>
              <w:top w:val="single" w:sz="6" w:space="0" w:color="auto"/>
              <w:left w:val="single" w:sz="6" w:space="0" w:color="auto"/>
              <w:bottom w:val="single" w:sz="6" w:space="0" w:color="auto"/>
              <w:right w:val="single" w:sz="6" w:space="0" w:color="auto"/>
            </w:tcBorders>
          </w:tcPr>
          <w:p w14:paraId="107BD887" w14:textId="42FF5508" w:rsidR="000564FA" w:rsidRPr="00851A0A" w:rsidRDefault="000564FA" w:rsidP="000564FA">
            <w:pPr>
              <w:rPr>
                <w:lang w:val="el-GR"/>
              </w:rPr>
            </w:pPr>
            <w:r w:rsidRPr="00851A0A">
              <w:rPr>
                <w:rFonts w:eastAsia="Tahoma"/>
                <w:b/>
                <w:lang w:val="el-GR"/>
              </w:rPr>
              <w:t>Ασφάλεια</w:t>
            </w:r>
            <w:r w:rsidRPr="00851A0A">
              <w:rPr>
                <w:rFonts w:eastAsia="Tahoma"/>
                <w:lang w:val="el-GR"/>
              </w:rPr>
              <w:t xml:space="preserve">: Το σύστημα ασφάλειας θα πρέπει να υποστηρίζει </w:t>
            </w:r>
            <w:r w:rsidRPr="00851A0A">
              <w:rPr>
                <w:lang w:val="el-GR"/>
              </w:rPr>
              <w:t xml:space="preserve">πολλαπλά επίπεδα ασφαλείας όπως χρήστης, ομάδα χρηστών κτλ. </w:t>
            </w:r>
          </w:p>
          <w:p w14:paraId="7A2E6518" w14:textId="77777777" w:rsidR="000564FA" w:rsidRPr="00851A0A" w:rsidRDefault="000564FA" w:rsidP="000564FA">
            <w:pPr>
              <w:rPr>
                <w:lang w:val="el-GR"/>
              </w:rPr>
            </w:pPr>
            <w:r w:rsidRPr="00851A0A">
              <w:rPr>
                <w:lang w:val="el-GR"/>
              </w:rPr>
              <w:t>Να μπορούν οι χρήστες να περιορισθούν σε πρόσβαση μόνο στα σχετικά προς αυτούς δεδομένα (row level security).</w:t>
            </w:r>
          </w:p>
          <w:p w14:paraId="2041A009" w14:textId="60E93072" w:rsidR="000564FA" w:rsidRPr="00B45578" w:rsidRDefault="000564FA" w:rsidP="000564FA">
            <w:pPr>
              <w:rPr>
                <w:lang w:val="el-GR"/>
              </w:rPr>
            </w:pPr>
            <w:r w:rsidRPr="00851A0A">
              <w:rPr>
                <w:lang w:val="el-GR"/>
              </w:rPr>
              <w:t xml:space="preserve">Τα δεδομένα θα πρέπει να περιορίζονται ανάλογα με τα δικαιώματα του εκάστοτε χρήστη σε επίπεδο πίνακα, κολώνας ή γραμμής. </w:t>
            </w:r>
          </w:p>
        </w:tc>
        <w:tc>
          <w:tcPr>
            <w:tcW w:w="1985" w:type="dxa"/>
            <w:tcBorders>
              <w:top w:val="single" w:sz="6" w:space="0" w:color="auto"/>
              <w:left w:val="single" w:sz="6" w:space="0" w:color="auto"/>
              <w:bottom w:val="single" w:sz="6" w:space="0" w:color="auto"/>
              <w:right w:val="single" w:sz="6" w:space="0" w:color="auto"/>
            </w:tcBorders>
          </w:tcPr>
          <w:p w14:paraId="32F90622" w14:textId="77777777" w:rsidR="000564FA" w:rsidRDefault="000564FA" w:rsidP="000564FA">
            <w:pPr>
              <w:rPr>
                <w:rFonts w:eastAsia="Tahoma"/>
              </w:rPr>
            </w:pPr>
            <w:r w:rsidRPr="00851A0A">
              <w:rPr>
                <w:rFonts w:eastAsia="Tahoma"/>
              </w:rPr>
              <w:t>ΝΑΙ</w:t>
            </w:r>
          </w:p>
          <w:p w14:paraId="71FA7AAC" w14:textId="77777777" w:rsidR="00851A0A" w:rsidRPr="00B45578" w:rsidRDefault="00851A0A" w:rsidP="00851A0A">
            <w:pPr>
              <w:rPr>
                <w:lang w:val="el-GR"/>
              </w:rPr>
            </w:pPr>
          </w:p>
          <w:p w14:paraId="25327997" w14:textId="77777777" w:rsidR="00851A0A" w:rsidRPr="00B45578" w:rsidRDefault="00851A0A" w:rsidP="00851A0A">
            <w:pPr>
              <w:rPr>
                <w:lang w:val="el-GR"/>
              </w:rPr>
            </w:pPr>
          </w:p>
          <w:p w14:paraId="7933FBCF" w14:textId="77777777" w:rsidR="00851A0A" w:rsidRPr="00B45578" w:rsidRDefault="00851A0A" w:rsidP="00851A0A">
            <w:pPr>
              <w:rPr>
                <w:lang w:val="el-GR"/>
              </w:rPr>
            </w:pPr>
          </w:p>
          <w:p w14:paraId="502E19A7" w14:textId="77777777" w:rsidR="00851A0A" w:rsidRPr="00B45578" w:rsidRDefault="00851A0A" w:rsidP="00851A0A">
            <w:pPr>
              <w:rPr>
                <w:lang w:val="el-GR"/>
              </w:rPr>
            </w:pPr>
          </w:p>
          <w:p w14:paraId="3B2DE95F" w14:textId="77777777" w:rsidR="00851A0A" w:rsidRPr="00B45578" w:rsidRDefault="00851A0A" w:rsidP="00851A0A">
            <w:pPr>
              <w:rPr>
                <w:lang w:val="el-GR"/>
              </w:rPr>
            </w:pPr>
          </w:p>
          <w:p w14:paraId="2D968E3D" w14:textId="77777777" w:rsidR="00851A0A" w:rsidRPr="00B45578" w:rsidRDefault="00851A0A" w:rsidP="00851A0A">
            <w:pPr>
              <w:rPr>
                <w:lang w:val="el-GR"/>
              </w:rPr>
            </w:pPr>
          </w:p>
          <w:p w14:paraId="1676BBF5" w14:textId="77777777" w:rsidR="00851A0A" w:rsidRPr="00B45578" w:rsidRDefault="00851A0A" w:rsidP="00851A0A">
            <w:pPr>
              <w:rPr>
                <w:lang w:val="el-GR"/>
              </w:rPr>
            </w:pPr>
          </w:p>
          <w:p w14:paraId="10A53D02" w14:textId="752B1D79" w:rsidR="00851A0A" w:rsidRPr="00B45578" w:rsidRDefault="00851A0A" w:rsidP="00851A0A">
            <w:pPr>
              <w:rPr>
                <w:lang w:val="el-GR"/>
              </w:rPr>
            </w:pPr>
          </w:p>
        </w:tc>
        <w:tc>
          <w:tcPr>
            <w:tcW w:w="1418" w:type="dxa"/>
            <w:tcBorders>
              <w:top w:val="single" w:sz="6" w:space="0" w:color="auto"/>
              <w:left w:val="single" w:sz="6" w:space="0" w:color="auto"/>
              <w:bottom w:val="single" w:sz="6" w:space="0" w:color="auto"/>
              <w:right w:val="single" w:sz="6" w:space="0" w:color="auto"/>
            </w:tcBorders>
            <w:vAlign w:val="center"/>
          </w:tcPr>
          <w:p w14:paraId="2E2230FF" w14:textId="77777777" w:rsidR="000564FA" w:rsidRPr="009C5161" w:rsidRDefault="000564FA" w:rsidP="000564FA">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70BE741C" w14:textId="77777777" w:rsidR="000564FA" w:rsidRPr="009C5161" w:rsidRDefault="000564FA" w:rsidP="000564FA">
            <w:pPr>
              <w:rPr>
                <w:lang w:val="el-GR"/>
              </w:rPr>
            </w:pPr>
          </w:p>
        </w:tc>
      </w:tr>
      <w:tr w:rsidR="000564FA" w:rsidRPr="000564FA" w14:paraId="0D49D178"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15028B99" w14:textId="326D5582" w:rsidR="000564FA" w:rsidRPr="00B45578" w:rsidRDefault="000564FA" w:rsidP="000564FA">
            <w:pPr>
              <w:rPr>
                <w:lang w:val="el-GR"/>
              </w:rPr>
            </w:pPr>
            <w:r w:rsidRPr="00B45578">
              <w:rPr>
                <w:lang w:val="el-GR"/>
              </w:rPr>
              <w:t>1</w:t>
            </w:r>
            <w:r w:rsidR="00851A0A" w:rsidRPr="00B45578">
              <w:rPr>
                <w:lang w:val="el-GR"/>
              </w:rPr>
              <w:t>4</w:t>
            </w:r>
            <w:r w:rsidRPr="00B45578">
              <w:rPr>
                <w:lang w:val="el-GR"/>
              </w:rPr>
              <w:t>.</w:t>
            </w:r>
          </w:p>
        </w:tc>
        <w:tc>
          <w:tcPr>
            <w:tcW w:w="4111" w:type="dxa"/>
            <w:tcBorders>
              <w:top w:val="single" w:sz="6" w:space="0" w:color="auto"/>
              <w:left w:val="single" w:sz="6" w:space="0" w:color="auto"/>
              <w:bottom w:val="single" w:sz="6" w:space="0" w:color="auto"/>
              <w:right w:val="single" w:sz="6" w:space="0" w:color="auto"/>
            </w:tcBorders>
          </w:tcPr>
          <w:p w14:paraId="76251037" w14:textId="77777777" w:rsidR="000564FA" w:rsidRPr="00851A0A" w:rsidRDefault="000564FA" w:rsidP="000564FA">
            <w:pPr>
              <w:rPr>
                <w:rFonts w:eastAsia="Tahoma"/>
                <w:lang w:val="el-GR"/>
              </w:rPr>
            </w:pPr>
            <w:r w:rsidRPr="00851A0A">
              <w:rPr>
                <w:rFonts w:eastAsia="Tahoma"/>
                <w:lang w:val="el-GR"/>
              </w:rPr>
              <w:t>Επιπλέον θα πρέπει να παρέχεται η δυνατότητα ορισμού ημερομηνίας λήξης στους κωδικούς πρόσβασης.</w:t>
            </w:r>
          </w:p>
          <w:p w14:paraId="06EBF250" w14:textId="77777777" w:rsidR="000564FA" w:rsidRPr="00851A0A" w:rsidRDefault="000564FA" w:rsidP="000564FA">
            <w:pPr>
              <w:rPr>
                <w:rFonts w:eastAsia="Tahoma"/>
                <w:lang w:val="el-GR"/>
              </w:rPr>
            </w:pPr>
            <w:r w:rsidRPr="00851A0A">
              <w:rPr>
                <w:rFonts w:eastAsia="Tahoma"/>
                <w:lang w:val="el-GR"/>
              </w:rPr>
              <w:t>Να υποστηρίζεται ιστορικό κινήσεων χρηστών, ομάδων χρηστών, ρόλου κτλ.</w:t>
            </w:r>
          </w:p>
          <w:p w14:paraId="24BBA2EF" w14:textId="77777777" w:rsidR="000564FA" w:rsidRPr="00851A0A" w:rsidRDefault="000564FA" w:rsidP="000564FA">
            <w:pPr>
              <w:rPr>
                <w:rFonts w:eastAsia="Tahoma"/>
                <w:lang w:val="el-GR"/>
              </w:rPr>
            </w:pPr>
            <w:r w:rsidRPr="00851A0A">
              <w:rPr>
                <w:rFonts w:eastAsia="Tahoma"/>
                <w:lang w:val="el-GR"/>
              </w:rPr>
              <w:t>Καταγραφή Μεταβολών Δεδομένων (Auditing)</w:t>
            </w:r>
          </w:p>
          <w:p w14:paraId="4D666352" w14:textId="77777777" w:rsidR="000564FA" w:rsidRPr="00851A0A" w:rsidRDefault="000564FA" w:rsidP="000564FA">
            <w:pPr>
              <w:rPr>
                <w:rFonts w:eastAsia="Tahoma"/>
                <w:lang w:val="el-GR"/>
              </w:rPr>
            </w:pPr>
            <w:r w:rsidRPr="00851A0A">
              <w:rPr>
                <w:rFonts w:eastAsia="Tahoma"/>
                <w:lang w:val="el-GR"/>
              </w:rPr>
              <w:t>Καταγραφή Εκδόσεων (Versioning)</w:t>
            </w:r>
          </w:p>
          <w:p w14:paraId="1DB2260E" w14:textId="6BFD18FA" w:rsidR="000564FA" w:rsidRPr="00B45578" w:rsidRDefault="000564FA" w:rsidP="000564FA">
            <w:pPr>
              <w:rPr>
                <w:lang w:val="el-GR"/>
              </w:rPr>
            </w:pPr>
            <w:r w:rsidRPr="00851A0A">
              <w:rPr>
                <w:rFonts w:eastAsia="Tahoma"/>
                <w:lang w:val="el-GR"/>
              </w:rPr>
              <w:t>Καταγραφή Ενεργειών (Logging)</w:t>
            </w:r>
          </w:p>
        </w:tc>
        <w:tc>
          <w:tcPr>
            <w:tcW w:w="1985" w:type="dxa"/>
            <w:tcBorders>
              <w:top w:val="single" w:sz="6" w:space="0" w:color="auto"/>
              <w:left w:val="single" w:sz="6" w:space="0" w:color="auto"/>
              <w:bottom w:val="single" w:sz="6" w:space="0" w:color="auto"/>
              <w:right w:val="single" w:sz="6" w:space="0" w:color="auto"/>
            </w:tcBorders>
          </w:tcPr>
          <w:p w14:paraId="566AA6C6" w14:textId="67B42701" w:rsidR="000564FA" w:rsidRPr="00B45578" w:rsidRDefault="000564FA" w:rsidP="000564FA">
            <w:pPr>
              <w:rPr>
                <w:lang w:val="el-GR"/>
              </w:rPr>
            </w:pPr>
            <w:r w:rsidRPr="00851A0A">
              <w:rPr>
                <w:rFonts w:eastAsia="Tahoma"/>
                <w:lang w:val="el-GR"/>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548CE2E7" w14:textId="77777777" w:rsidR="000564FA" w:rsidRPr="009C5161" w:rsidRDefault="000564FA" w:rsidP="000564FA">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3BE9A41D" w14:textId="77777777" w:rsidR="000564FA" w:rsidRPr="009C5161" w:rsidRDefault="000564FA" w:rsidP="000564FA">
            <w:pPr>
              <w:rPr>
                <w:lang w:val="el-GR"/>
              </w:rPr>
            </w:pPr>
          </w:p>
        </w:tc>
      </w:tr>
      <w:tr w:rsidR="000564FA" w:rsidRPr="000564FA" w14:paraId="23F82628"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07F0C396" w14:textId="271E2878" w:rsidR="000564FA" w:rsidRPr="00B45578" w:rsidRDefault="000564FA" w:rsidP="000564FA">
            <w:pPr>
              <w:rPr>
                <w:lang w:val="el-GR"/>
              </w:rPr>
            </w:pPr>
            <w:r w:rsidRPr="00B45578">
              <w:rPr>
                <w:lang w:val="el-GR"/>
              </w:rPr>
              <w:t>1</w:t>
            </w:r>
            <w:r w:rsidR="00851A0A" w:rsidRPr="00B45578">
              <w:rPr>
                <w:lang w:val="el-GR"/>
              </w:rPr>
              <w:t>5</w:t>
            </w:r>
            <w:r w:rsidRPr="00B45578">
              <w:rPr>
                <w:lang w:val="el-GR"/>
              </w:rPr>
              <w:t>.</w:t>
            </w:r>
          </w:p>
        </w:tc>
        <w:tc>
          <w:tcPr>
            <w:tcW w:w="4111" w:type="dxa"/>
            <w:tcBorders>
              <w:top w:val="single" w:sz="6" w:space="0" w:color="auto"/>
              <w:left w:val="single" w:sz="6" w:space="0" w:color="auto"/>
              <w:bottom w:val="single" w:sz="6" w:space="0" w:color="auto"/>
              <w:right w:val="single" w:sz="6" w:space="0" w:color="auto"/>
            </w:tcBorders>
          </w:tcPr>
          <w:p w14:paraId="3A8C17DA" w14:textId="0662BEA4" w:rsidR="000564FA" w:rsidRPr="00B45578" w:rsidRDefault="000564FA" w:rsidP="000564FA">
            <w:pPr>
              <w:rPr>
                <w:lang w:val="el-GR"/>
              </w:rPr>
            </w:pPr>
            <w:r w:rsidRPr="00851A0A">
              <w:rPr>
                <w:b/>
                <w:lang w:val="el-GR"/>
              </w:rPr>
              <w:t>Καταγραφή Εκδόσεων (</w:t>
            </w:r>
            <w:r w:rsidRPr="00851A0A">
              <w:rPr>
                <w:b/>
              </w:rPr>
              <w:t>Versioning</w:t>
            </w:r>
            <w:r w:rsidRPr="00851A0A">
              <w:rPr>
                <w:b/>
                <w:lang w:val="el-GR"/>
              </w:rPr>
              <w:t>)</w:t>
            </w:r>
            <w:r w:rsidRPr="00851A0A">
              <w:rPr>
                <w:rFonts w:eastAsia="Tahoma"/>
                <w:lang w:val="el-GR"/>
              </w:rPr>
              <w:t xml:space="preserve">: Η λύση να είναι σε θέση να </w:t>
            </w:r>
            <w:r w:rsidRPr="00851A0A">
              <w:rPr>
                <w:lang w:val="el-GR"/>
              </w:rPr>
              <w:t>δημιουργεί νέα έκδοση δεδομένων κατόπιν επιλεγμένων αυτοματοποιημένων συμβάντων ή κατ’ επιλογή του χρήστη.</w:t>
            </w:r>
          </w:p>
        </w:tc>
        <w:tc>
          <w:tcPr>
            <w:tcW w:w="1985" w:type="dxa"/>
            <w:tcBorders>
              <w:top w:val="single" w:sz="6" w:space="0" w:color="auto"/>
              <w:left w:val="single" w:sz="6" w:space="0" w:color="auto"/>
              <w:bottom w:val="single" w:sz="6" w:space="0" w:color="auto"/>
              <w:right w:val="single" w:sz="6" w:space="0" w:color="auto"/>
            </w:tcBorders>
          </w:tcPr>
          <w:p w14:paraId="2B7BCF2D" w14:textId="6510A448" w:rsidR="000564FA" w:rsidRPr="00B45578" w:rsidRDefault="000564FA" w:rsidP="000564FA">
            <w:pPr>
              <w:rPr>
                <w:lang w:val="el-GR"/>
              </w:rPr>
            </w:pPr>
            <w:r w:rsidRPr="00851A0A">
              <w:rPr>
                <w:rFonts w:eastAsia="Tahoma"/>
                <w:lang w:val="el-GR"/>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47C7C80A" w14:textId="77777777" w:rsidR="000564FA" w:rsidRPr="009C5161" w:rsidRDefault="000564FA" w:rsidP="000564FA">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5652078A" w14:textId="77777777" w:rsidR="000564FA" w:rsidRPr="009C5161" w:rsidRDefault="000564FA" w:rsidP="000564FA">
            <w:pPr>
              <w:rPr>
                <w:lang w:val="el-GR"/>
              </w:rPr>
            </w:pPr>
          </w:p>
        </w:tc>
      </w:tr>
      <w:tr w:rsidR="000564FA" w:rsidRPr="000564FA" w14:paraId="7B531965"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424C35CD" w14:textId="30248EAB" w:rsidR="000564FA" w:rsidRPr="00B45578" w:rsidRDefault="000564FA" w:rsidP="000564FA">
            <w:pPr>
              <w:rPr>
                <w:lang w:val="el-GR"/>
              </w:rPr>
            </w:pPr>
            <w:r w:rsidRPr="00B45578">
              <w:rPr>
                <w:lang w:val="el-GR"/>
              </w:rPr>
              <w:t>1</w:t>
            </w:r>
            <w:r w:rsidR="00851A0A" w:rsidRPr="00B45578">
              <w:rPr>
                <w:lang w:val="el-GR"/>
              </w:rPr>
              <w:t>6</w:t>
            </w:r>
            <w:r w:rsidRPr="00B45578">
              <w:rPr>
                <w:lang w:val="el-GR"/>
              </w:rPr>
              <w:t>.</w:t>
            </w:r>
          </w:p>
        </w:tc>
        <w:tc>
          <w:tcPr>
            <w:tcW w:w="4111" w:type="dxa"/>
            <w:tcBorders>
              <w:top w:val="single" w:sz="6" w:space="0" w:color="auto"/>
              <w:left w:val="single" w:sz="6" w:space="0" w:color="auto"/>
              <w:bottom w:val="single" w:sz="6" w:space="0" w:color="auto"/>
              <w:right w:val="single" w:sz="6" w:space="0" w:color="auto"/>
            </w:tcBorders>
          </w:tcPr>
          <w:p w14:paraId="00B8E42D" w14:textId="4A7B5105" w:rsidR="000564FA" w:rsidRPr="00B45578" w:rsidRDefault="000564FA" w:rsidP="000564FA">
            <w:pPr>
              <w:rPr>
                <w:lang w:val="el-GR"/>
              </w:rPr>
            </w:pPr>
            <w:r w:rsidRPr="00851A0A">
              <w:rPr>
                <w:rFonts w:eastAsia="Tahoma"/>
                <w:lang w:val="el-GR"/>
              </w:rPr>
              <w:t xml:space="preserve">Επιπλέον </w:t>
            </w:r>
            <w:r w:rsidRPr="00851A0A">
              <w:rPr>
                <w:lang w:val="el-GR"/>
              </w:rPr>
              <w:t>πρέπει να υπάρχει εργαλείο σύγκρισης εκδόσεων όπου θα συγκρίνονται συνολικά τα στοιχεία μια εγγραφής με δυνατότητα προβολής μόνο των διαφορών των εκδόσεων.</w:t>
            </w:r>
          </w:p>
        </w:tc>
        <w:tc>
          <w:tcPr>
            <w:tcW w:w="1985" w:type="dxa"/>
            <w:tcBorders>
              <w:top w:val="single" w:sz="6" w:space="0" w:color="auto"/>
              <w:left w:val="single" w:sz="6" w:space="0" w:color="auto"/>
              <w:bottom w:val="single" w:sz="6" w:space="0" w:color="auto"/>
              <w:right w:val="single" w:sz="6" w:space="0" w:color="auto"/>
            </w:tcBorders>
          </w:tcPr>
          <w:p w14:paraId="501638A3" w14:textId="77E0181C" w:rsidR="000564FA" w:rsidRPr="00B45578" w:rsidRDefault="000564FA" w:rsidP="000564FA">
            <w:pPr>
              <w:rPr>
                <w:lang w:val="el-GR"/>
              </w:rPr>
            </w:pPr>
            <w:r w:rsidRPr="00851A0A">
              <w:rPr>
                <w:rFonts w:eastAsia="Tahoma"/>
                <w:lang w:val="el-GR"/>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7F879815" w14:textId="77777777" w:rsidR="000564FA" w:rsidRPr="009C5161" w:rsidRDefault="000564FA" w:rsidP="000564FA">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0FE26541" w14:textId="77777777" w:rsidR="000564FA" w:rsidRPr="009C5161" w:rsidRDefault="000564FA" w:rsidP="000564FA">
            <w:pPr>
              <w:rPr>
                <w:lang w:val="el-GR"/>
              </w:rPr>
            </w:pPr>
          </w:p>
        </w:tc>
      </w:tr>
      <w:tr w:rsidR="000564FA" w:rsidRPr="000564FA" w14:paraId="775A1E9B"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1C69484D" w14:textId="4DA458B0" w:rsidR="000564FA" w:rsidRPr="00B45578" w:rsidRDefault="00851A0A" w:rsidP="000564FA">
            <w:pPr>
              <w:rPr>
                <w:lang w:val="el-GR"/>
              </w:rPr>
            </w:pPr>
            <w:r w:rsidRPr="00B45578">
              <w:rPr>
                <w:lang w:val="el-GR"/>
              </w:rPr>
              <w:t>17</w:t>
            </w:r>
            <w:r w:rsidR="000564FA" w:rsidRPr="00B45578">
              <w:rPr>
                <w:lang w:val="el-GR"/>
              </w:rPr>
              <w:t>.</w:t>
            </w:r>
          </w:p>
        </w:tc>
        <w:tc>
          <w:tcPr>
            <w:tcW w:w="4111" w:type="dxa"/>
            <w:tcBorders>
              <w:top w:val="single" w:sz="6" w:space="0" w:color="auto"/>
              <w:left w:val="single" w:sz="6" w:space="0" w:color="auto"/>
              <w:bottom w:val="single" w:sz="6" w:space="0" w:color="auto"/>
              <w:right w:val="single" w:sz="6" w:space="0" w:color="auto"/>
            </w:tcBorders>
          </w:tcPr>
          <w:p w14:paraId="0E077A5B" w14:textId="3758FEA0" w:rsidR="000564FA" w:rsidRPr="00B45578" w:rsidRDefault="000564FA" w:rsidP="000564FA">
            <w:pPr>
              <w:rPr>
                <w:lang w:val="el-GR"/>
              </w:rPr>
            </w:pPr>
            <w:r w:rsidRPr="00851A0A">
              <w:rPr>
                <w:rFonts w:eastAsia="Tahoma"/>
                <w:b/>
                <w:lang w:val="el-GR"/>
              </w:rPr>
              <w:t>Ταυτοποίηση Χρηστών</w:t>
            </w:r>
            <w:r w:rsidRPr="00851A0A">
              <w:rPr>
                <w:rFonts w:eastAsia="Tahoma"/>
                <w:lang w:val="el-GR"/>
              </w:rPr>
              <w:t>: (Authentication): Να επιτρέπει επαλήθευση των χρηστών από εξωτερικές πηγές (π.χ. LDAP, External Database Authentication κ.ά.). Να αναφερθούν οι μέθοδοι επαλήθευσης των χρηστών που υποστηρίζονται.</w:t>
            </w:r>
          </w:p>
        </w:tc>
        <w:tc>
          <w:tcPr>
            <w:tcW w:w="1985" w:type="dxa"/>
            <w:tcBorders>
              <w:top w:val="single" w:sz="6" w:space="0" w:color="auto"/>
              <w:left w:val="single" w:sz="6" w:space="0" w:color="auto"/>
              <w:bottom w:val="single" w:sz="6" w:space="0" w:color="auto"/>
              <w:right w:val="single" w:sz="6" w:space="0" w:color="auto"/>
            </w:tcBorders>
          </w:tcPr>
          <w:p w14:paraId="4FEDBA5E" w14:textId="77122F60" w:rsidR="000564FA" w:rsidRPr="00B45578" w:rsidRDefault="000564FA" w:rsidP="000564FA">
            <w:pPr>
              <w:rPr>
                <w:lang w:val="el-GR"/>
              </w:rPr>
            </w:pPr>
            <w:r w:rsidRPr="00851A0A">
              <w:rPr>
                <w:rFonts w:eastAsia="Tahoma"/>
                <w:lang w:val="el-GR"/>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6E1382A9" w14:textId="77777777" w:rsidR="000564FA" w:rsidRPr="009C5161" w:rsidRDefault="000564FA" w:rsidP="000564FA">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7D88776A" w14:textId="77777777" w:rsidR="000564FA" w:rsidRPr="009C5161" w:rsidRDefault="000564FA" w:rsidP="000564FA">
            <w:pPr>
              <w:rPr>
                <w:lang w:val="el-GR"/>
              </w:rPr>
            </w:pPr>
          </w:p>
        </w:tc>
      </w:tr>
      <w:tr w:rsidR="000564FA" w:rsidRPr="000564FA" w14:paraId="7996AF3D" w14:textId="77777777" w:rsidTr="00B4557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2"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2078BA2A" w14:textId="7A315A45" w:rsidR="000564FA" w:rsidRPr="00B45578" w:rsidRDefault="00851A0A" w:rsidP="000564FA">
            <w:pPr>
              <w:rPr>
                <w:lang w:val="el-GR"/>
              </w:rPr>
            </w:pPr>
            <w:r w:rsidRPr="00B45578">
              <w:rPr>
                <w:lang w:val="el-GR"/>
              </w:rPr>
              <w:t>18</w:t>
            </w:r>
            <w:r w:rsidR="000564FA" w:rsidRPr="00B45578">
              <w:rPr>
                <w:lang w:val="el-GR"/>
              </w:rPr>
              <w:t>.</w:t>
            </w:r>
          </w:p>
        </w:tc>
        <w:tc>
          <w:tcPr>
            <w:tcW w:w="4111" w:type="dxa"/>
            <w:tcBorders>
              <w:top w:val="single" w:sz="6" w:space="0" w:color="auto"/>
              <w:left w:val="single" w:sz="6" w:space="0" w:color="auto"/>
              <w:bottom w:val="single" w:sz="6" w:space="0" w:color="auto"/>
              <w:right w:val="single" w:sz="6" w:space="0" w:color="auto"/>
            </w:tcBorders>
          </w:tcPr>
          <w:p w14:paraId="528A9F92" w14:textId="0FB07C13" w:rsidR="000564FA" w:rsidRPr="00B45578" w:rsidRDefault="000564FA" w:rsidP="000564FA">
            <w:pPr>
              <w:rPr>
                <w:lang w:val="el-GR"/>
              </w:rPr>
            </w:pPr>
            <w:r w:rsidRPr="00851A0A">
              <w:rPr>
                <w:rFonts w:eastAsia="Tahoma"/>
                <w:lang w:val="el-GR"/>
              </w:rPr>
              <w:t xml:space="preserve">Επιπλέον να υποστηρίζεται η δυνατότητα σύνδεσης και διαχείρισης των χρηστών και των δικαιωμάτων πρόσβασης μέσω </w:t>
            </w:r>
            <w:r w:rsidRPr="00851A0A">
              <w:rPr>
                <w:rFonts w:eastAsia="Tahoma"/>
                <w:lang w:val="en-US"/>
              </w:rPr>
              <w:t>IDM</w:t>
            </w:r>
            <w:r w:rsidRPr="00851A0A">
              <w:rPr>
                <w:rFonts w:eastAsia="Tahoma"/>
                <w:lang w:val="el-GR"/>
              </w:rPr>
              <w:t xml:space="preserve"> (</w:t>
            </w:r>
            <w:r w:rsidRPr="00851A0A">
              <w:rPr>
                <w:rFonts w:eastAsia="Tahoma"/>
                <w:lang w:val="en-US"/>
              </w:rPr>
              <w:t>Identity</w:t>
            </w:r>
            <w:r w:rsidRPr="00851A0A">
              <w:rPr>
                <w:rFonts w:eastAsia="Tahoma"/>
                <w:lang w:val="el-GR"/>
              </w:rPr>
              <w:t xml:space="preserve"> </w:t>
            </w:r>
            <w:r w:rsidRPr="00851A0A">
              <w:rPr>
                <w:rFonts w:eastAsia="Tahoma"/>
                <w:lang w:val="en-US"/>
              </w:rPr>
              <w:t>Management</w:t>
            </w:r>
            <w:r w:rsidRPr="00851A0A">
              <w:rPr>
                <w:rFonts w:eastAsia="Tahoma"/>
                <w:lang w:val="el-GR"/>
              </w:rPr>
              <w:t>) συστήματος.</w:t>
            </w:r>
          </w:p>
        </w:tc>
        <w:tc>
          <w:tcPr>
            <w:tcW w:w="1985" w:type="dxa"/>
            <w:tcBorders>
              <w:top w:val="single" w:sz="6" w:space="0" w:color="auto"/>
              <w:left w:val="single" w:sz="6" w:space="0" w:color="auto"/>
              <w:bottom w:val="single" w:sz="6" w:space="0" w:color="auto"/>
              <w:right w:val="single" w:sz="6" w:space="0" w:color="auto"/>
            </w:tcBorders>
          </w:tcPr>
          <w:p w14:paraId="2B18745D" w14:textId="0094A4AC" w:rsidR="000564FA" w:rsidRPr="00B45578" w:rsidRDefault="000564FA" w:rsidP="000564FA">
            <w:pPr>
              <w:rPr>
                <w:lang w:val="el-GR"/>
              </w:rPr>
            </w:pPr>
            <w:r w:rsidRPr="00851A0A">
              <w:rPr>
                <w:rFonts w:eastAsia="Tahoma"/>
                <w:lang w:val="el-GR"/>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6434E2D5" w14:textId="77777777" w:rsidR="000564FA" w:rsidRPr="009C5161" w:rsidRDefault="000564FA" w:rsidP="000564FA">
            <w:pPr>
              <w:rPr>
                <w:lang w:val="el-GR"/>
              </w:rPr>
            </w:pPr>
          </w:p>
        </w:tc>
        <w:tc>
          <w:tcPr>
            <w:tcW w:w="1985" w:type="dxa"/>
            <w:tcBorders>
              <w:top w:val="single" w:sz="6" w:space="0" w:color="auto"/>
              <w:left w:val="single" w:sz="6" w:space="0" w:color="auto"/>
              <w:bottom w:val="single" w:sz="6" w:space="0" w:color="auto"/>
              <w:right w:val="single" w:sz="6" w:space="0" w:color="auto"/>
            </w:tcBorders>
            <w:vAlign w:val="center"/>
          </w:tcPr>
          <w:p w14:paraId="5BEEF76B" w14:textId="77777777" w:rsidR="000564FA" w:rsidRPr="009C5161" w:rsidRDefault="000564FA" w:rsidP="000564FA">
            <w:pPr>
              <w:rPr>
                <w:lang w:val="el-GR"/>
              </w:rPr>
            </w:pPr>
          </w:p>
        </w:tc>
      </w:tr>
    </w:tbl>
    <w:p w14:paraId="7F0F4758" w14:textId="77777777" w:rsidR="00E24E99" w:rsidRDefault="00E24E99" w:rsidP="00E24E99">
      <w:pPr>
        <w:suppressAutoHyphens w:val="0"/>
        <w:autoSpaceDE w:val="0"/>
        <w:spacing w:after="60"/>
        <w:rPr>
          <w:rFonts w:eastAsia="SimSun"/>
          <w:i/>
          <w:iCs/>
          <w:color w:val="5B9BD5"/>
          <w:lang w:val="el-GR"/>
        </w:rPr>
      </w:pPr>
    </w:p>
    <w:p w14:paraId="514CF211" w14:textId="413E672F" w:rsidR="00E24E99" w:rsidRPr="00603221" w:rsidRDefault="00E24E99" w:rsidP="00B45578">
      <w:pPr>
        <w:pStyle w:val="1f"/>
        <w:rPr>
          <w:i/>
          <w:iCs/>
          <w:color w:val="5B9BD5"/>
        </w:rPr>
        <w:sectPr w:rsidR="00E24E99" w:rsidRPr="00603221" w:rsidSect="00BC6D27">
          <w:pgSz w:w="11906" w:h="16838"/>
          <w:pgMar w:top="1134" w:right="1134" w:bottom="1134" w:left="1134" w:header="720" w:footer="709" w:gutter="0"/>
          <w:cols w:space="720"/>
          <w:docGrid w:linePitch="360"/>
        </w:sectPr>
      </w:pPr>
    </w:p>
    <w:p w14:paraId="0FEF623A" w14:textId="77777777" w:rsidR="008338F0" w:rsidRPr="00603221" w:rsidRDefault="003355E7">
      <w:pPr>
        <w:pStyle w:val="2"/>
        <w:numPr>
          <w:ilvl w:val="0"/>
          <w:numId w:val="0"/>
        </w:numPr>
        <w:tabs>
          <w:tab w:val="clear" w:pos="567"/>
          <w:tab w:val="left" w:pos="0"/>
        </w:tabs>
        <w:rPr>
          <w:rFonts w:cs="Tahoma"/>
          <w:color w:val="000099"/>
          <w:lang w:val="el-GR"/>
        </w:rPr>
      </w:pPr>
      <w:bookmarkStart w:id="1057" w:name="_Toc97194374"/>
      <w:bookmarkStart w:id="1058" w:name="_Toc97194479"/>
      <w:bookmarkStart w:id="1059" w:name="_Toc128059015"/>
      <w:bookmarkStart w:id="1060" w:name="_Ref496624736"/>
      <w:bookmarkStart w:id="1061" w:name="_Ref496624788"/>
      <w:r w:rsidRPr="00603221">
        <w:rPr>
          <w:rFonts w:cs="Tahoma"/>
          <w:color w:val="000099"/>
          <w:lang w:val="el-GR"/>
        </w:rPr>
        <w:t xml:space="preserve">ΠΑΡΑΡΤΗΜΑ ΙΙI – </w:t>
      </w:r>
      <w:r w:rsidR="004A23B9" w:rsidRPr="00603221">
        <w:rPr>
          <w:rFonts w:cs="Tahoma"/>
          <w:color w:val="000099"/>
          <w:lang w:val="el-GR"/>
        </w:rPr>
        <w:t>ΕΥΡΩΠΑΙΚΟ ΕΝΙΑΙΟ ΕΓΓΡΑΦΟ ΣΥΜΒΑΣΗΣ (ΕΕΕΣ)</w:t>
      </w:r>
      <w:bookmarkEnd w:id="1057"/>
      <w:bookmarkEnd w:id="1058"/>
      <w:bookmarkEnd w:id="1059"/>
      <w:r w:rsidR="004A23B9" w:rsidRPr="00603221">
        <w:rPr>
          <w:rFonts w:cs="Tahoma"/>
          <w:color w:val="000099"/>
          <w:lang w:val="el-GR"/>
        </w:rPr>
        <w:t xml:space="preserve"> </w:t>
      </w:r>
      <w:bookmarkEnd w:id="1060"/>
      <w:bookmarkEnd w:id="1061"/>
    </w:p>
    <w:p w14:paraId="6D97FBB2" w14:textId="77777777" w:rsidR="000F62F0" w:rsidRPr="00603221" w:rsidRDefault="000F62F0" w:rsidP="003329FF">
      <w:pPr>
        <w:pStyle w:val="4"/>
        <w:numPr>
          <w:ilvl w:val="0"/>
          <w:numId w:val="0"/>
        </w:numPr>
        <w:ind w:left="864" w:hanging="864"/>
        <w:rPr>
          <w:rFonts w:cs="Tahoma"/>
          <w:szCs w:val="22"/>
          <w:lang w:val="el-GR"/>
        </w:rPr>
      </w:pPr>
      <w:bookmarkStart w:id="1062" w:name="_Ref510086970"/>
      <w:bookmarkStart w:id="1063" w:name="_Toc97194375"/>
      <w:bookmarkStart w:id="1064" w:name="_Toc128059016"/>
      <w:r w:rsidRPr="00603221">
        <w:rPr>
          <w:rFonts w:cs="Tahoma"/>
          <w:szCs w:val="22"/>
          <w:lang w:val="el-GR"/>
        </w:rPr>
        <w:t>ΕΥΡΩΠΑΙΚΟ ΕΝΙΑΙΟ ΕΓΓΡΑΦΟ ΣΥΜΒΑΣΗΣ (ΕΕΕΣ)</w:t>
      </w:r>
      <w:bookmarkEnd w:id="1062"/>
      <w:bookmarkEnd w:id="1063"/>
      <w:bookmarkEnd w:id="1064"/>
      <w:r w:rsidRPr="00603221">
        <w:rPr>
          <w:rFonts w:cs="Tahoma"/>
          <w:szCs w:val="22"/>
          <w:lang w:val="el-GR"/>
        </w:rPr>
        <w:t xml:space="preserve"> </w:t>
      </w:r>
    </w:p>
    <w:p w14:paraId="7A9FD771" w14:textId="77777777" w:rsidR="00A4737C" w:rsidRPr="00A4737C" w:rsidRDefault="00A4737C" w:rsidP="00A4737C">
      <w:pPr>
        <w:pStyle w:val="normalwithoutspacing"/>
      </w:pPr>
      <w:r w:rsidRPr="00A4737C">
        <w:t>Από τις 2-5-2019, οι αναθέτουσες αρχές συντάσσουν το ΕΕΕΣ με τη χρήση  της νέας ηλεκτρονικής υπηρεσίας Promitheus ESPDint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61190CF3" w14:textId="77777777" w:rsidR="00A4737C" w:rsidRPr="00A4737C" w:rsidRDefault="00A4737C" w:rsidP="00A4737C">
      <w:pPr>
        <w:pStyle w:val="normalwithoutspacing"/>
      </w:pPr>
      <w:r w:rsidRPr="00A4737C">
        <w:t xml:space="preserve">Συνημμένα της παρούσας διακήρυξης περιλαμβάνονται: </w:t>
      </w:r>
    </w:p>
    <w:p w14:paraId="1912ACB5" w14:textId="77777777" w:rsidR="00A4737C" w:rsidRPr="00A4737C" w:rsidRDefault="00A4737C" w:rsidP="00A4737C">
      <w:pPr>
        <w:pStyle w:val="normalwithoutspacing"/>
        <w:numPr>
          <w:ilvl w:val="0"/>
          <w:numId w:val="43"/>
        </w:numPr>
      </w:pPr>
      <w:r w:rsidRPr="00A4737C">
        <w:t xml:space="preserve">Πρότυπο του Ευρωπαϊκού Ενιαίου Εγγράφου Σύμβασης (ΕΕΕΣ) της παρούσας διακήρυξης σε μορφή αρχείου pdf ψηφιακά υπογεγραμμένο, το οποίο αποτελεί αναπόσπαστο μέρος της διακήρυξης. </w:t>
      </w:r>
    </w:p>
    <w:p w14:paraId="7C785AD7" w14:textId="77777777" w:rsidR="000309DB" w:rsidRPr="00A4737C" w:rsidRDefault="00A4737C" w:rsidP="00365129">
      <w:pPr>
        <w:pStyle w:val="normalwithoutspacing"/>
        <w:numPr>
          <w:ilvl w:val="0"/>
          <w:numId w:val="43"/>
        </w:numPr>
      </w:pPr>
      <w:r w:rsidRPr="00780173">
        <w:t>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w:t>
      </w:r>
      <w:r w:rsidR="000309DB">
        <w:t>.</w:t>
      </w:r>
      <w:r w:rsidRPr="00780173">
        <w:t xml:space="preserve"> </w:t>
      </w:r>
    </w:p>
    <w:p w14:paraId="3041E810" w14:textId="77777777" w:rsidR="00A4737C" w:rsidRPr="00780173" w:rsidRDefault="00A4737C" w:rsidP="006D70E7">
      <w:pPr>
        <w:pStyle w:val="normalwithoutspacing"/>
      </w:pPr>
      <w:r w:rsidRPr="00780173">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6B706E53" w14:textId="77777777" w:rsidR="000F62F0" w:rsidRPr="00603221" w:rsidRDefault="000F62F0">
      <w:pPr>
        <w:pStyle w:val="normalwithoutspacing"/>
        <w:rPr>
          <w:i/>
          <w:color w:val="5B9BD5"/>
        </w:rPr>
      </w:pPr>
    </w:p>
    <w:p w14:paraId="53454F0D" w14:textId="77777777" w:rsidR="008338F0" w:rsidRPr="00603221" w:rsidRDefault="008338F0">
      <w:pPr>
        <w:pStyle w:val="normalwithoutspacing"/>
        <w:rPr>
          <w:i/>
          <w:color w:val="5B9BD5"/>
        </w:rPr>
      </w:pPr>
    </w:p>
    <w:p w14:paraId="4A5D7D6E" w14:textId="77777777" w:rsidR="00166662" w:rsidRDefault="00166662">
      <w:pPr>
        <w:pStyle w:val="normalwithoutspacing"/>
        <w:rPr>
          <w:i/>
          <w:color w:val="5B9BD5"/>
        </w:rPr>
      </w:pPr>
    </w:p>
    <w:p w14:paraId="45FC223C" w14:textId="77777777" w:rsidR="006B0A50" w:rsidRPr="00B45578" w:rsidRDefault="006B0A50" w:rsidP="00B45578">
      <w:pPr>
        <w:rPr>
          <w:lang w:val="el-GR"/>
        </w:rPr>
      </w:pPr>
    </w:p>
    <w:p w14:paraId="25401533" w14:textId="77777777" w:rsidR="006B0A50" w:rsidRPr="00B45578" w:rsidRDefault="006B0A50" w:rsidP="00B45578">
      <w:pPr>
        <w:rPr>
          <w:lang w:val="el-GR"/>
        </w:rPr>
      </w:pPr>
    </w:p>
    <w:p w14:paraId="347FBCED" w14:textId="77777777" w:rsidR="006B0A50" w:rsidRPr="00B45578" w:rsidRDefault="006B0A50" w:rsidP="00B45578">
      <w:pPr>
        <w:rPr>
          <w:lang w:val="el-GR"/>
        </w:rPr>
      </w:pPr>
    </w:p>
    <w:p w14:paraId="73CF6C0C" w14:textId="77777777" w:rsidR="006B0A50" w:rsidRPr="00B45578" w:rsidRDefault="006B0A50" w:rsidP="00B45578">
      <w:pPr>
        <w:rPr>
          <w:lang w:val="el-GR"/>
        </w:rPr>
      </w:pPr>
    </w:p>
    <w:p w14:paraId="436B7034" w14:textId="77777777" w:rsidR="006B0A50" w:rsidRPr="00B45578" w:rsidRDefault="006B0A50" w:rsidP="00B45578">
      <w:pPr>
        <w:rPr>
          <w:lang w:val="el-GR"/>
        </w:rPr>
      </w:pPr>
    </w:p>
    <w:p w14:paraId="50597AA5" w14:textId="77777777" w:rsidR="006B0A50" w:rsidRPr="00B45578" w:rsidRDefault="006B0A50" w:rsidP="00B45578">
      <w:pPr>
        <w:rPr>
          <w:lang w:val="el-GR"/>
        </w:rPr>
      </w:pPr>
    </w:p>
    <w:p w14:paraId="35A2CA97" w14:textId="77777777" w:rsidR="006B0A50" w:rsidRPr="00B45578" w:rsidRDefault="006B0A50" w:rsidP="00B45578">
      <w:pPr>
        <w:rPr>
          <w:lang w:val="el-GR"/>
        </w:rPr>
      </w:pPr>
    </w:p>
    <w:p w14:paraId="3B2B0095" w14:textId="77777777" w:rsidR="006B0A50" w:rsidRPr="00B45578" w:rsidRDefault="006B0A50" w:rsidP="00B45578">
      <w:pPr>
        <w:rPr>
          <w:lang w:val="el-GR"/>
        </w:rPr>
      </w:pPr>
    </w:p>
    <w:p w14:paraId="6056B833" w14:textId="77777777" w:rsidR="006B0A50" w:rsidRPr="00B45578" w:rsidRDefault="006B0A50" w:rsidP="00B45578">
      <w:pPr>
        <w:rPr>
          <w:lang w:val="el-GR"/>
        </w:rPr>
      </w:pPr>
    </w:p>
    <w:p w14:paraId="709C09E2" w14:textId="77777777" w:rsidR="006B0A50" w:rsidRPr="00B45578" w:rsidRDefault="006B0A50" w:rsidP="00B45578">
      <w:pPr>
        <w:rPr>
          <w:lang w:val="el-GR"/>
        </w:rPr>
      </w:pPr>
    </w:p>
    <w:p w14:paraId="4304C70D" w14:textId="77777777" w:rsidR="006B0A50" w:rsidRPr="00B45578" w:rsidRDefault="006B0A50" w:rsidP="00B45578">
      <w:pPr>
        <w:rPr>
          <w:lang w:val="el-GR"/>
        </w:rPr>
      </w:pPr>
    </w:p>
    <w:p w14:paraId="3F25701E" w14:textId="77777777" w:rsidR="006B0A50" w:rsidRPr="00B45578" w:rsidRDefault="006B0A50" w:rsidP="00B45578">
      <w:pPr>
        <w:rPr>
          <w:lang w:val="el-GR"/>
        </w:rPr>
      </w:pPr>
    </w:p>
    <w:p w14:paraId="490E89B0" w14:textId="77777777" w:rsidR="006B0A50" w:rsidRPr="00B45578" w:rsidRDefault="006B0A50" w:rsidP="00B45578">
      <w:pPr>
        <w:rPr>
          <w:lang w:val="el-GR"/>
        </w:rPr>
      </w:pPr>
    </w:p>
    <w:p w14:paraId="1B93F144" w14:textId="77777777" w:rsidR="006B0A50" w:rsidRPr="00B45578" w:rsidRDefault="006B0A50" w:rsidP="00B45578">
      <w:pPr>
        <w:rPr>
          <w:lang w:val="el-GR"/>
        </w:rPr>
      </w:pPr>
    </w:p>
    <w:p w14:paraId="0A068438" w14:textId="77777777" w:rsidR="006B0A50" w:rsidRPr="00B45578" w:rsidRDefault="006B0A50" w:rsidP="00B45578">
      <w:pPr>
        <w:rPr>
          <w:lang w:val="el-GR"/>
        </w:rPr>
      </w:pPr>
    </w:p>
    <w:p w14:paraId="3E63E25E" w14:textId="77777777" w:rsidR="006B0A50" w:rsidRPr="00B45578" w:rsidRDefault="006B0A50" w:rsidP="00B45578">
      <w:pPr>
        <w:rPr>
          <w:lang w:val="el-GR"/>
        </w:rPr>
      </w:pPr>
    </w:p>
    <w:p w14:paraId="48EA810B" w14:textId="77777777" w:rsidR="006B0A50" w:rsidRPr="00B45578" w:rsidRDefault="006B0A50" w:rsidP="00B45578">
      <w:pPr>
        <w:rPr>
          <w:lang w:val="el-GR"/>
        </w:rPr>
      </w:pPr>
    </w:p>
    <w:p w14:paraId="365F72A6" w14:textId="77777777" w:rsidR="006B0A50" w:rsidRPr="00B45578" w:rsidRDefault="006B0A50" w:rsidP="00B45578">
      <w:pPr>
        <w:rPr>
          <w:lang w:val="el-GR"/>
        </w:rPr>
      </w:pPr>
    </w:p>
    <w:p w14:paraId="459D66B6" w14:textId="63D78675" w:rsidR="006B0A50" w:rsidRPr="00B45578" w:rsidRDefault="006B0A50" w:rsidP="00B45578">
      <w:pPr>
        <w:tabs>
          <w:tab w:val="left" w:pos="8700"/>
        </w:tabs>
        <w:rPr>
          <w:lang w:val="el-GR"/>
        </w:rPr>
      </w:pPr>
      <w:r>
        <w:rPr>
          <w:lang w:val="el-GR"/>
        </w:rPr>
        <w:tab/>
      </w:r>
    </w:p>
    <w:p w14:paraId="24F68AF4" w14:textId="427A2B2F" w:rsidR="006B0A50" w:rsidRPr="00B45578" w:rsidRDefault="006B0A50" w:rsidP="00B45578">
      <w:pPr>
        <w:tabs>
          <w:tab w:val="left" w:pos="8700"/>
        </w:tabs>
        <w:rPr>
          <w:lang w:val="el-GR"/>
        </w:rPr>
        <w:sectPr w:rsidR="006B0A50" w:rsidRPr="00B45578" w:rsidSect="001264E3">
          <w:pgSz w:w="11906" w:h="16838"/>
          <w:pgMar w:top="1134" w:right="1134" w:bottom="1134" w:left="1134" w:header="720" w:footer="709" w:gutter="0"/>
          <w:cols w:space="720"/>
          <w:docGrid w:linePitch="360"/>
        </w:sectPr>
      </w:pPr>
      <w:r>
        <w:rPr>
          <w:lang w:val="el-GR"/>
        </w:rPr>
        <w:tab/>
      </w:r>
    </w:p>
    <w:p w14:paraId="213D7554" w14:textId="77777777" w:rsidR="008338F0" w:rsidRPr="00603221" w:rsidRDefault="008338F0">
      <w:pPr>
        <w:pStyle w:val="normalwithoutspacing"/>
        <w:rPr>
          <w:i/>
          <w:color w:val="5B9BD5"/>
        </w:rPr>
      </w:pPr>
    </w:p>
    <w:p w14:paraId="4DCAE451" w14:textId="77777777" w:rsidR="006E4901" w:rsidRPr="00603221" w:rsidRDefault="003355E7" w:rsidP="003329FF">
      <w:pPr>
        <w:pStyle w:val="2"/>
        <w:numPr>
          <w:ilvl w:val="0"/>
          <w:numId w:val="0"/>
        </w:numPr>
        <w:ind w:left="576" w:hanging="576"/>
        <w:rPr>
          <w:rFonts w:cs="Tahoma"/>
          <w:lang w:val="el-GR"/>
        </w:rPr>
      </w:pPr>
      <w:bookmarkStart w:id="1065" w:name="_Ref496624509"/>
      <w:bookmarkStart w:id="1066" w:name="_Toc97194376"/>
      <w:bookmarkStart w:id="1067" w:name="_Toc97194480"/>
      <w:bookmarkStart w:id="1068" w:name="_Toc128059017"/>
      <w:r w:rsidRPr="00603221">
        <w:rPr>
          <w:rFonts w:cs="Tahoma"/>
          <w:lang w:val="el-GR"/>
        </w:rPr>
        <w:t>ΠΑΡΑΡΤΗΜΑ Ι</w:t>
      </w:r>
      <w:r w:rsidRPr="00603221">
        <w:rPr>
          <w:rFonts w:cs="Tahoma"/>
        </w:rPr>
        <w:t>V</w:t>
      </w:r>
      <w:r w:rsidRPr="00603221">
        <w:rPr>
          <w:rFonts w:cs="Tahoma"/>
          <w:lang w:val="el-GR"/>
        </w:rPr>
        <w:t xml:space="preserve"> – </w:t>
      </w:r>
      <w:r w:rsidR="006E4901" w:rsidRPr="00603221">
        <w:rPr>
          <w:rFonts w:cs="Tahoma"/>
          <w:lang w:val="el-GR"/>
        </w:rPr>
        <w:t>Υπόδειγμα Βιογραφικού Σημειώματος</w:t>
      </w:r>
      <w:bookmarkEnd w:id="1065"/>
      <w:bookmarkEnd w:id="1066"/>
      <w:bookmarkEnd w:id="1067"/>
      <w:bookmarkEnd w:id="1068"/>
    </w:p>
    <w:p w14:paraId="7BA5D83B" w14:textId="77777777" w:rsidR="006E4901" w:rsidRPr="00603221" w:rsidRDefault="006E4901" w:rsidP="006E4901">
      <w:pPr>
        <w:pStyle w:val="normalwithoutspacing"/>
        <w:rPr>
          <w:i/>
          <w:color w:val="5B9BD5"/>
        </w:rPr>
      </w:pPr>
    </w:p>
    <w:tbl>
      <w:tblPr>
        <w:tblW w:w="5000" w:type="pct"/>
        <w:tblLook w:val="0000" w:firstRow="0" w:lastRow="0" w:firstColumn="0" w:lastColumn="0" w:noHBand="0" w:noVBand="0"/>
      </w:tblPr>
      <w:tblGrid>
        <w:gridCol w:w="132"/>
        <w:gridCol w:w="1307"/>
        <w:gridCol w:w="298"/>
        <w:gridCol w:w="142"/>
        <w:gridCol w:w="21"/>
        <w:gridCol w:w="158"/>
        <w:gridCol w:w="160"/>
        <w:gridCol w:w="158"/>
        <w:gridCol w:w="15"/>
        <w:gridCol w:w="3701"/>
        <w:gridCol w:w="1266"/>
        <w:gridCol w:w="404"/>
        <w:gridCol w:w="100"/>
        <w:gridCol w:w="227"/>
        <w:gridCol w:w="1533"/>
      </w:tblGrid>
      <w:tr w:rsidR="006E4901" w:rsidRPr="00DF02B0" w14:paraId="5BD5872B" w14:textId="77777777" w:rsidTr="008B4966">
        <w:trPr>
          <w:trHeight w:val="567"/>
        </w:trPr>
        <w:tc>
          <w:tcPr>
            <w:tcW w:w="5000" w:type="pct"/>
            <w:gridSpan w:val="15"/>
            <w:tcBorders>
              <w:top w:val="single" w:sz="6" w:space="0" w:color="auto"/>
              <w:left w:val="single" w:sz="6" w:space="0" w:color="auto"/>
              <w:bottom w:val="single" w:sz="6" w:space="0" w:color="auto"/>
              <w:right w:val="single" w:sz="6" w:space="0" w:color="auto"/>
            </w:tcBorders>
            <w:shd w:val="pct10" w:color="auto" w:fill="auto"/>
            <w:vAlign w:val="center"/>
          </w:tcPr>
          <w:p w14:paraId="2465435A" w14:textId="77777777" w:rsidR="006E4901" w:rsidRPr="00603221" w:rsidRDefault="006E4901" w:rsidP="008B4966">
            <w:pPr>
              <w:spacing w:line="276" w:lineRule="auto"/>
              <w:jc w:val="center"/>
              <w:rPr>
                <w:b/>
              </w:rPr>
            </w:pPr>
            <w:r w:rsidRPr="00603221">
              <w:rPr>
                <w:b/>
              </w:rPr>
              <w:t>ΒΙΟΓΡΑΦΙΚΟ ΣΗΜΕΙΩΜΑ</w:t>
            </w:r>
          </w:p>
        </w:tc>
      </w:tr>
      <w:tr w:rsidR="006E4901" w:rsidRPr="00DF02B0" w14:paraId="4B1B2A6C" w14:textId="77777777" w:rsidTr="008B4966">
        <w:tc>
          <w:tcPr>
            <w:tcW w:w="5000" w:type="pct"/>
            <w:gridSpan w:val="15"/>
          </w:tcPr>
          <w:p w14:paraId="29AF74A8" w14:textId="77777777" w:rsidR="006E4901" w:rsidRPr="00603221" w:rsidRDefault="006E4901" w:rsidP="008B4966">
            <w:pPr>
              <w:spacing w:line="276" w:lineRule="auto"/>
            </w:pPr>
          </w:p>
        </w:tc>
      </w:tr>
      <w:tr w:rsidR="006E4901" w:rsidRPr="00DF02B0" w14:paraId="3D3668D0" w14:textId="77777777" w:rsidTr="00BC6D27">
        <w:tc>
          <w:tcPr>
            <w:tcW w:w="3166" w:type="pct"/>
            <w:gridSpan w:val="10"/>
            <w:tcBorders>
              <w:top w:val="single" w:sz="6" w:space="0" w:color="auto"/>
              <w:left w:val="single" w:sz="6" w:space="0" w:color="auto"/>
              <w:bottom w:val="single" w:sz="6" w:space="0" w:color="auto"/>
              <w:right w:val="single" w:sz="6" w:space="0" w:color="auto"/>
            </w:tcBorders>
            <w:shd w:val="pct10" w:color="auto" w:fill="auto"/>
            <w:vAlign w:val="center"/>
          </w:tcPr>
          <w:p w14:paraId="6C373F75" w14:textId="77777777" w:rsidR="006E4901" w:rsidRPr="00603221" w:rsidRDefault="006E4901" w:rsidP="008B4966">
            <w:pPr>
              <w:spacing w:line="276" w:lineRule="auto"/>
              <w:rPr>
                <w:b/>
              </w:rPr>
            </w:pPr>
            <w:r w:rsidRPr="00603221">
              <w:rPr>
                <w:b/>
              </w:rPr>
              <w:t>ΠΡΟΣΩΠΙΚΑ ΣΤΟΙΧΕΙΑ</w:t>
            </w:r>
          </w:p>
        </w:tc>
        <w:tc>
          <w:tcPr>
            <w:tcW w:w="1834" w:type="pct"/>
            <w:gridSpan w:val="5"/>
            <w:vAlign w:val="center"/>
          </w:tcPr>
          <w:p w14:paraId="1E8A5D9F" w14:textId="77777777" w:rsidR="006E4901" w:rsidRPr="00603221" w:rsidRDefault="006E4901" w:rsidP="008B4966">
            <w:pPr>
              <w:spacing w:line="276" w:lineRule="auto"/>
            </w:pPr>
          </w:p>
        </w:tc>
      </w:tr>
      <w:tr w:rsidR="006E4901" w:rsidRPr="00DF02B0" w14:paraId="23532CAF" w14:textId="77777777" w:rsidTr="00BC6D27">
        <w:tc>
          <w:tcPr>
            <w:tcW w:w="748" w:type="pct"/>
            <w:gridSpan w:val="2"/>
            <w:tcBorders>
              <w:top w:val="double" w:sz="6" w:space="0" w:color="auto"/>
              <w:left w:val="double" w:sz="6" w:space="0" w:color="auto"/>
              <w:bottom w:val="nil"/>
              <w:right w:val="nil"/>
            </w:tcBorders>
            <w:vAlign w:val="center"/>
          </w:tcPr>
          <w:p w14:paraId="6B5FDB69" w14:textId="77777777" w:rsidR="006E4901" w:rsidRPr="00603221" w:rsidRDefault="006E4901" w:rsidP="008B4966">
            <w:pPr>
              <w:spacing w:line="276" w:lineRule="auto"/>
              <w:rPr>
                <w:b/>
              </w:rPr>
            </w:pPr>
            <w:r w:rsidRPr="00603221">
              <w:rPr>
                <w:b/>
              </w:rPr>
              <w:t>Επώνυμο:</w:t>
            </w:r>
          </w:p>
        </w:tc>
        <w:tc>
          <w:tcPr>
            <w:tcW w:w="2417" w:type="pct"/>
            <w:gridSpan w:val="8"/>
            <w:tcBorders>
              <w:top w:val="double" w:sz="6" w:space="0" w:color="auto"/>
              <w:left w:val="nil"/>
              <w:bottom w:val="single" w:sz="6" w:space="0" w:color="auto"/>
              <w:right w:val="nil"/>
            </w:tcBorders>
            <w:vAlign w:val="center"/>
          </w:tcPr>
          <w:p w14:paraId="577141E8" w14:textId="77777777" w:rsidR="006E4901" w:rsidRPr="00603221" w:rsidRDefault="006E4901" w:rsidP="008B4966">
            <w:pPr>
              <w:spacing w:line="276" w:lineRule="auto"/>
            </w:pPr>
          </w:p>
        </w:tc>
        <w:tc>
          <w:tcPr>
            <w:tcW w:w="658" w:type="pct"/>
            <w:tcBorders>
              <w:top w:val="double" w:sz="6" w:space="0" w:color="auto"/>
              <w:left w:val="nil"/>
              <w:bottom w:val="nil"/>
              <w:right w:val="nil"/>
            </w:tcBorders>
            <w:vAlign w:val="center"/>
          </w:tcPr>
          <w:p w14:paraId="2EFA3760" w14:textId="77777777" w:rsidR="006E4901" w:rsidRPr="00603221" w:rsidRDefault="006E4901" w:rsidP="008B4966">
            <w:pPr>
              <w:spacing w:line="276" w:lineRule="auto"/>
              <w:rPr>
                <w:b/>
              </w:rPr>
            </w:pPr>
            <w:r w:rsidRPr="00603221">
              <w:rPr>
                <w:b/>
              </w:rPr>
              <w:t>Όνομα:</w:t>
            </w:r>
          </w:p>
        </w:tc>
        <w:tc>
          <w:tcPr>
            <w:tcW w:w="1176" w:type="pct"/>
            <w:gridSpan w:val="4"/>
            <w:tcBorders>
              <w:top w:val="double" w:sz="6" w:space="0" w:color="auto"/>
              <w:left w:val="nil"/>
              <w:bottom w:val="single" w:sz="6" w:space="0" w:color="auto"/>
              <w:right w:val="double" w:sz="6" w:space="0" w:color="auto"/>
            </w:tcBorders>
            <w:vAlign w:val="center"/>
          </w:tcPr>
          <w:p w14:paraId="502B2C66" w14:textId="77777777" w:rsidR="006E4901" w:rsidRPr="00603221" w:rsidRDefault="006E4901" w:rsidP="008B4966">
            <w:pPr>
              <w:spacing w:line="276" w:lineRule="auto"/>
            </w:pPr>
          </w:p>
        </w:tc>
      </w:tr>
      <w:tr w:rsidR="006E4901" w:rsidRPr="00DF02B0" w14:paraId="385DFB8F" w14:textId="77777777" w:rsidTr="008B4966">
        <w:trPr>
          <w:trHeight w:val="247"/>
        </w:trPr>
        <w:tc>
          <w:tcPr>
            <w:tcW w:w="5000" w:type="pct"/>
            <w:gridSpan w:val="15"/>
            <w:tcBorders>
              <w:top w:val="nil"/>
              <w:left w:val="double" w:sz="6" w:space="0" w:color="auto"/>
              <w:bottom w:val="nil"/>
              <w:right w:val="double" w:sz="6" w:space="0" w:color="auto"/>
            </w:tcBorders>
            <w:vAlign w:val="center"/>
          </w:tcPr>
          <w:p w14:paraId="48E5F111" w14:textId="77777777" w:rsidR="006E4901" w:rsidRPr="00603221" w:rsidRDefault="006E4901" w:rsidP="008B4966">
            <w:pPr>
              <w:spacing w:line="276" w:lineRule="auto"/>
            </w:pPr>
          </w:p>
        </w:tc>
      </w:tr>
      <w:tr w:rsidR="006E4901" w:rsidRPr="00DF02B0" w14:paraId="79146AC8" w14:textId="77777777" w:rsidTr="00BC6D27">
        <w:tc>
          <w:tcPr>
            <w:tcW w:w="903" w:type="pct"/>
            <w:gridSpan w:val="3"/>
            <w:tcBorders>
              <w:top w:val="nil"/>
              <w:left w:val="double" w:sz="6" w:space="0" w:color="auto"/>
              <w:bottom w:val="nil"/>
              <w:right w:val="nil"/>
            </w:tcBorders>
            <w:vAlign w:val="center"/>
          </w:tcPr>
          <w:p w14:paraId="08886363" w14:textId="77777777" w:rsidR="006E4901" w:rsidRPr="00603221" w:rsidRDefault="006E4901" w:rsidP="008B4966">
            <w:pPr>
              <w:spacing w:line="276" w:lineRule="auto"/>
              <w:rPr>
                <w:b/>
              </w:rPr>
            </w:pPr>
            <w:r w:rsidRPr="00603221">
              <w:rPr>
                <w:b/>
              </w:rPr>
              <w:t>Πατρώνυμο:</w:t>
            </w:r>
          </w:p>
        </w:tc>
        <w:tc>
          <w:tcPr>
            <w:tcW w:w="2263" w:type="pct"/>
            <w:gridSpan w:val="7"/>
            <w:tcBorders>
              <w:top w:val="nil"/>
              <w:left w:val="nil"/>
              <w:bottom w:val="single" w:sz="6" w:space="0" w:color="auto"/>
              <w:right w:val="nil"/>
            </w:tcBorders>
            <w:vAlign w:val="center"/>
          </w:tcPr>
          <w:p w14:paraId="7359768C" w14:textId="77777777" w:rsidR="006E4901" w:rsidRPr="00603221" w:rsidRDefault="006E4901" w:rsidP="008B4966">
            <w:pPr>
              <w:spacing w:line="276" w:lineRule="auto"/>
            </w:pPr>
          </w:p>
        </w:tc>
        <w:tc>
          <w:tcPr>
            <w:tcW w:w="920" w:type="pct"/>
            <w:gridSpan w:val="3"/>
            <w:vAlign w:val="center"/>
          </w:tcPr>
          <w:p w14:paraId="4A25D1CB" w14:textId="77777777" w:rsidR="006E4901" w:rsidRPr="00603221" w:rsidRDefault="006E4901" w:rsidP="008B4966">
            <w:pPr>
              <w:spacing w:line="276" w:lineRule="auto"/>
              <w:rPr>
                <w:b/>
              </w:rPr>
            </w:pPr>
            <w:r w:rsidRPr="00603221">
              <w:rPr>
                <w:b/>
              </w:rPr>
              <w:t>Μητρώνυμο:</w:t>
            </w:r>
          </w:p>
        </w:tc>
        <w:tc>
          <w:tcPr>
            <w:tcW w:w="914" w:type="pct"/>
            <w:gridSpan w:val="2"/>
            <w:tcBorders>
              <w:top w:val="nil"/>
              <w:left w:val="nil"/>
              <w:bottom w:val="single" w:sz="6" w:space="0" w:color="auto"/>
              <w:right w:val="double" w:sz="6" w:space="0" w:color="auto"/>
            </w:tcBorders>
            <w:vAlign w:val="center"/>
          </w:tcPr>
          <w:p w14:paraId="27EE392E" w14:textId="77777777" w:rsidR="006E4901" w:rsidRPr="00603221" w:rsidRDefault="006E4901" w:rsidP="008B4966">
            <w:pPr>
              <w:spacing w:line="276" w:lineRule="auto"/>
            </w:pPr>
          </w:p>
        </w:tc>
      </w:tr>
      <w:tr w:rsidR="006E4901" w:rsidRPr="00DF02B0" w14:paraId="1136FA74" w14:textId="77777777" w:rsidTr="008B4966">
        <w:tc>
          <w:tcPr>
            <w:tcW w:w="5000" w:type="pct"/>
            <w:gridSpan w:val="15"/>
            <w:tcBorders>
              <w:top w:val="nil"/>
              <w:left w:val="double" w:sz="6" w:space="0" w:color="auto"/>
              <w:bottom w:val="nil"/>
              <w:right w:val="double" w:sz="6" w:space="0" w:color="auto"/>
            </w:tcBorders>
            <w:vAlign w:val="center"/>
          </w:tcPr>
          <w:p w14:paraId="1F516907" w14:textId="77777777" w:rsidR="006E4901" w:rsidRPr="00603221" w:rsidRDefault="006E4901" w:rsidP="008B4966">
            <w:pPr>
              <w:spacing w:line="276" w:lineRule="auto"/>
            </w:pPr>
          </w:p>
        </w:tc>
      </w:tr>
      <w:tr w:rsidR="006E4901" w:rsidRPr="00DF02B0" w14:paraId="6E0265E0" w14:textId="77777777" w:rsidTr="00BC6D27">
        <w:tc>
          <w:tcPr>
            <w:tcW w:w="988" w:type="pct"/>
            <w:gridSpan w:val="5"/>
            <w:tcBorders>
              <w:top w:val="nil"/>
              <w:left w:val="double" w:sz="6" w:space="0" w:color="auto"/>
              <w:bottom w:val="nil"/>
              <w:right w:val="nil"/>
            </w:tcBorders>
            <w:vAlign w:val="center"/>
          </w:tcPr>
          <w:p w14:paraId="0532DD81" w14:textId="77777777" w:rsidR="006E4901" w:rsidRPr="00603221" w:rsidRDefault="006E4901" w:rsidP="008B4966">
            <w:pPr>
              <w:spacing w:line="276" w:lineRule="auto"/>
              <w:rPr>
                <w:b/>
              </w:rPr>
            </w:pPr>
            <w:r w:rsidRPr="00603221">
              <w:rPr>
                <w:b/>
              </w:rPr>
              <w:t>Ημερομηνία Γέννησης:</w:t>
            </w:r>
          </w:p>
        </w:tc>
        <w:tc>
          <w:tcPr>
            <w:tcW w:w="2178" w:type="pct"/>
            <w:gridSpan w:val="5"/>
            <w:tcBorders>
              <w:top w:val="nil"/>
              <w:left w:val="nil"/>
              <w:bottom w:val="single" w:sz="6" w:space="0" w:color="auto"/>
              <w:right w:val="nil"/>
            </w:tcBorders>
            <w:vAlign w:val="center"/>
          </w:tcPr>
          <w:p w14:paraId="0B685B88" w14:textId="77777777" w:rsidR="006E4901" w:rsidRPr="00603221" w:rsidRDefault="006E4901" w:rsidP="008B4966">
            <w:pPr>
              <w:spacing w:line="276" w:lineRule="auto"/>
            </w:pPr>
            <w:r w:rsidRPr="00603221">
              <w:t>__ /__ / ____</w:t>
            </w:r>
          </w:p>
        </w:tc>
        <w:tc>
          <w:tcPr>
            <w:tcW w:w="1038" w:type="pct"/>
            <w:gridSpan w:val="4"/>
            <w:vAlign w:val="center"/>
          </w:tcPr>
          <w:p w14:paraId="3D8C36B1" w14:textId="77777777" w:rsidR="006E4901" w:rsidRPr="00603221" w:rsidRDefault="006E4901" w:rsidP="008B4966">
            <w:pPr>
              <w:spacing w:line="276" w:lineRule="auto"/>
              <w:rPr>
                <w:b/>
              </w:rPr>
            </w:pPr>
            <w:r w:rsidRPr="00603221">
              <w:rPr>
                <w:b/>
              </w:rPr>
              <w:t>Τόπος Γέννησης:</w:t>
            </w:r>
          </w:p>
        </w:tc>
        <w:tc>
          <w:tcPr>
            <w:tcW w:w="797" w:type="pct"/>
            <w:tcBorders>
              <w:top w:val="nil"/>
              <w:left w:val="nil"/>
              <w:bottom w:val="single" w:sz="6" w:space="0" w:color="auto"/>
              <w:right w:val="double" w:sz="6" w:space="0" w:color="auto"/>
            </w:tcBorders>
            <w:vAlign w:val="center"/>
          </w:tcPr>
          <w:p w14:paraId="471AE650" w14:textId="77777777" w:rsidR="006E4901" w:rsidRPr="00603221" w:rsidRDefault="006E4901" w:rsidP="008B4966">
            <w:pPr>
              <w:spacing w:line="276" w:lineRule="auto"/>
            </w:pPr>
          </w:p>
        </w:tc>
      </w:tr>
      <w:tr w:rsidR="006E4901" w:rsidRPr="00DF02B0" w14:paraId="5F20B1E6" w14:textId="77777777" w:rsidTr="008B4966">
        <w:tc>
          <w:tcPr>
            <w:tcW w:w="5000" w:type="pct"/>
            <w:gridSpan w:val="15"/>
            <w:tcBorders>
              <w:top w:val="nil"/>
              <w:left w:val="double" w:sz="6" w:space="0" w:color="auto"/>
              <w:bottom w:val="nil"/>
              <w:right w:val="double" w:sz="6" w:space="0" w:color="auto"/>
            </w:tcBorders>
            <w:vAlign w:val="center"/>
          </w:tcPr>
          <w:p w14:paraId="6D0B21E8" w14:textId="77777777" w:rsidR="006E4901" w:rsidRPr="00603221" w:rsidRDefault="006E4901" w:rsidP="008B4966">
            <w:pPr>
              <w:spacing w:line="276" w:lineRule="auto"/>
            </w:pPr>
          </w:p>
        </w:tc>
      </w:tr>
      <w:tr w:rsidR="006E4901" w:rsidRPr="00DF02B0" w14:paraId="2E989FA2" w14:textId="77777777" w:rsidTr="00BC6D27">
        <w:tc>
          <w:tcPr>
            <w:tcW w:w="1235" w:type="pct"/>
            <w:gridSpan w:val="8"/>
            <w:tcBorders>
              <w:top w:val="nil"/>
              <w:left w:val="double" w:sz="6" w:space="0" w:color="auto"/>
              <w:bottom w:val="nil"/>
              <w:right w:val="nil"/>
            </w:tcBorders>
            <w:vAlign w:val="center"/>
          </w:tcPr>
          <w:p w14:paraId="04559EB3" w14:textId="77777777" w:rsidR="006E4901" w:rsidRPr="00603221" w:rsidRDefault="006E4901" w:rsidP="008B4966">
            <w:pPr>
              <w:spacing w:line="276" w:lineRule="auto"/>
              <w:rPr>
                <w:b/>
              </w:rPr>
            </w:pPr>
            <w:r w:rsidRPr="00603221">
              <w:rPr>
                <w:b/>
              </w:rPr>
              <w:t>Τηλέφωνο:</w:t>
            </w:r>
          </w:p>
        </w:tc>
        <w:tc>
          <w:tcPr>
            <w:tcW w:w="1930" w:type="pct"/>
            <w:gridSpan w:val="2"/>
            <w:tcBorders>
              <w:top w:val="nil"/>
              <w:left w:val="nil"/>
              <w:bottom w:val="single" w:sz="6" w:space="0" w:color="auto"/>
              <w:right w:val="nil"/>
            </w:tcBorders>
            <w:vAlign w:val="center"/>
          </w:tcPr>
          <w:p w14:paraId="63B5D9D8" w14:textId="77777777" w:rsidR="006E4901" w:rsidRPr="00603221" w:rsidRDefault="006E4901" w:rsidP="008B4966">
            <w:pPr>
              <w:spacing w:line="276" w:lineRule="auto"/>
            </w:pPr>
          </w:p>
        </w:tc>
        <w:tc>
          <w:tcPr>
            <w:tcW w:w="868" w:type="pct"/>
            <w:gridSpan w:val="2"/>
            <w:vAlign w:val="center"/>
          </w:tcPr>
          <w:p w14:paraId="527322BD" w14:textId="77777777" w:rsidR="006E4901" w:rsidRPr="00603221" w:rsidRDefault="006E4901" w:rsidP="008B4966">
            <w:pPr>
              <w:spacing w:line="276" w:lineRule="auto"/>
              <w:rPr>
                <w:b/>
              </w:rPr>
            </w:pPr>
            <w:r w:rsidRPr="00603221">
              <w:rPr>
                <w:b/>
              </w:rPr>
              <w:t>E-mail:</w:t>
            </w:r>
          </w:p>
        </w:tc>
        <w:tc>
          <w:tcPr>
            <w:tcW w:w="967" w:type="pct"/>
            <w:gridSpan w:val="3"/>
            <w:tcBorders>
              <w:top w:val="nil"/>
              <w:left w:val="nil"/>
              <w:bottom w:val="single" w:sz="6" w:space="0" w:color="auto"/>
              <w:right w:val="double" w:sz="6" w:space="0" w:color="auto"/>
            </w:tcBorders>
            <w:vAlign w:val="center"/>
          </w:tcPr>
          <w:p w14:paraId="26087C63" w14:textId="77777777" w:rsidR="006E4901" w:rsidRPr="00603221" w:rsidRDefault="006E4901" w:rsidP="008B4966">
            <w:pPr>
              <w:spacing w:line="276" w:lineRule="auto"/>
            </w:pPr>
          </w:p>
        </w:tc>
      </w:tr>
      <w:tr w:rsidR="006E4901" w:rsidRPr="00DF02B0" w14:paraId="487ED5E5" w14:textId="77777777" w:rsidTr="00BC6D27">
        <w:tc>
          <w:tcPr>
            <w:tcW w:w="1235" w:type="pct"/>
            <w:gridSpan w:val="8"/>
            <w:tcBorders>
              <w:top w:val="nil"/>
              <w:left w:val="double" w:sz="6" w:space="0" w:color="auto"/>
              <w:bottom w:val="nil"/>
              <w:right w:val="nil"/>
            </w:tcBorders>
            <w:vAlign w:val="center"/>
          </w:tcPr>
          <w:p w14:paraId="3030D023" w14:textId="77777777" w:rsidR="006E4901" w:rsidRPr="00603221" w:rsidRDefault="006E4901" w:rsidP="008B4966">
            <w:pPr>
              <w:spacing w:line="276" w:lineRule="auto"/>
              <w:rPr>
                <w:b/>
              </w:rPr>
            </w:pPr>
            <w:r w:rsidRPr="00603221">
              <w:rPr>
                <w:b/>
              </w:rPr>
              <w:t>Fax:</w:t>
            </w:r>
          </w:p>
        </w:tc>
        <w:tc>
          <w:tcPr>
            <w:tcW w:w="1930" w:type="pct"/>
            <w:gridSpan w:val="2"/>
            <w:tcBorders>
              <w:top w:val="nil"/>
              <w:left w:val="nil"/>
              <w:bottom w:val="single" w:sz="6" w:space="0" w:color="auto"/>
              <w:right w:val="nil"/>
            </w:tcBorders>
            <w:vAlign w:val="center"/>
          </w:tcPr>
          <w:p w14:paraId="5BAD90BA" w14:textId="77777777" w:rsidR="006E4901" w:rsidRPr="00603221" w:rsidRDefault="006E4901" w:rsidP="008B4966">
            <w:pPr>
              <w:spacing w:line="276" w:lineRule="auto"/>
            </w:pPr>
          </w:p>
        </w:tc>
        <w:tc>
          <w:tcPr>
            <w:tcW w:w="868" w:type="pct"/>
            <w:gridSpan w:val="2"/>
            <w:vAlign w:val="center"/>
          </w:tcPr>
          <w:p w14:paraId="2C960A63" w14:textId="77777777" w:rsidR="006E4901" w:rsidRPr="00603221" w:rsidRDefault="006E4901" w:rsidP="008B4966">
            <w:pPr>
              <w:spacing w:line="276" w:lineRule="auto"/>
              <w:rPr>
                <w:b/>
              </w:rPr>
            </w:pPr>
          </w:p>
        </w:tc>
        <w:tc>
          <w:tcPr>
            <w:tcW w:w="967" w:type="pct"/>
            <w:gridSpan w:val="3"/>
            <w:tcBorders>
              <w:top w:val="single" w:sz="6" w:space="0" w:color="auto"/>
              <w:left w:val="nil"/>
              <w:bottom w:val="nil"/>
              <w:right w:val="double" w:sz="6" w:space="0" w:color="auto"/>
            </w:tcBorders>
            <w:vAlign w:val="center"/>
          </w:tcPr>
          <w:p w14:paraId="13193123" w14:textId="77777777" w:rsidR="006E4901" w:rsidRPr="00603221" w:rsidRDefault="006E4901" w:rsidP="008B4966">
            <w:pPr>
              <w:spacing w:line="276" w:lineRule="auto"/>
            </w:pPr>
          </w:p>
        </w:tc>
      </w:tr>
      <w:tr w:rsidR="006E4901" w:rsidRPr="00DF02B0" w14:paraId="247501E4" w14:textId="77777777" w:rsidTr="00BC6D27">
        <w:tc>
          <w:tcPr>
            <w:tcW w:w="1070" w:type="pct"/>
            <w:gridSpan w:val="6"/>
            <w:tcBorders>
              <w:top w:val="nil"/>
              <w:left w:val="double" w:sz="6" w:space="0" w:color="auto"/>
              <w:bottom w:val="nil"/>
              <w:right w:val="nil"/>
            </w:tcBorders>
            <w:vAlign w:val="center"/>
          </w:tcPr>
          <w:p w14:paraId="44E08549" w14:textId="77777777" w:rsidR="006E4901" w:rsidRPr="00603221" w:rsidRDefault="006E4901" w:rsidP="008B4966">
            <w:pPr>
              <w:spacing w:line="276" w:lineRule="auto"/>
            </w:pPr>
          </w:p>
        </w:tc>
        <w:tc>
          <w:tcPr>
            <w:tcW w:w="2096" w:type="pct"/>
            <w:gridSpan w:val="4"/>
            <w:vAlign w:val="center"/>
          </w:tcPr>
          <w:p w14:paraId="74662C37" w14:textId="77777777" w:rsidR="006E4901" w:rsidRPr="00603221" w:rsidRDefault="006E4901" w:rsidP="008B4966">
            <w:pPr>
              <w:spacing w:line="276" w:lineRule="auto"/>
            </w:pPr>
          </w:p>
        </w:tc>
        <w:tc>
          <w:tcPr>
            <w:tcW w:w="1038" w:type="pct"/>
            <w:gridSpan w:val="4"/>
            <w:vAlign w:val="center"/>
          </w:tcPr>
          <w:p w14:paraId="0EBB2D00" w14:textId="77777777" w:rsidR="006E4901" w:rsidRPr="00603221" w:rsidRDefault="006E4901" w:rsidP="008B4966">
            <w:pPr>
              <w:spacing w:line="276" w:lineRule="auto"/>
            </w:pPr>
          </w:p>
        </w:tc>
        <w:tc>
          <w:tcPr>
            <w:tcW w:w="797" w:type="pct"/>
            <w:tcBorders>
              <w:top w:val="nil"/>
              <w:left w:val="nil"/>
              <w:bottom w:val="nil"/>
              <w:right w:val="double" w:sz="6" w:space="0" w:color="auto"/>
            </w:tcBorders>
            <w:vAlign w:val="center"/>
          </w:tcPr>
          <w:p w14:paraId="3DBA0595" w14:textId="77777777" w:rsidR="006E4901" w:rsidRPr="00603221" w:rsidRDefault="006E4901" w:rsidP="008B4966">
            <w:pPr>
              <w:spacing w:line="276" w:lineRule="auto"/>
            </w:pPr>
          </w:p>
        </w:tc>
      </w:tr>
      <w:tr w:rsidR="006E4901" w:rsidRPr="00DF02B0" w14:paraId="550E51F3" w14:textId="77777777" w:rsidTr="00BC6D27">
        <w:tc>
          <w:tcPr>
            <w:tcW w:w="1153" w:type="pct"/>
            <w:gridSpan w:val="7"/>
            <w:tcBorders>
              <w:top w:val="nil"/>
              <w:left w:val="double" w:sz="6" w:space="0" w:color="auto"/>
              <w:bottom w:val="nil"/>
              <w:right w:val="nil"/>
            </w:tcBorders>
            <w:vAlign w:val="center"/>
          </w:tcPr>
          <w:p w14:paraId="37D65CB9" w14:textId="77777777" w:rsidR="006E4901" w:rsidRPr="00603221" w:rsidRDefault="006E4901" w:rsidP="008B4966">
            <w:pPr>
              <w:spacing w:line="276" w:lineRule="auto"/>
              <w:rPr>
                <w:b/>
              </w:rPr>
            </w:pPr>
            <w:r w:rsidRPr="00603221">
              <w:rPr>
                <w:b/>
              </w:rPr>
              <w:t>Διεύθυνση Κατοικίας:</w:t>
            </w:r>
          </w:p>
        </w:tc>
        <w:tc>
          <w:tcPr>
            <w:tcW w:w="2013" w:type="pct"/>
            <w:gridSpan w:val="3"/>
            <w:tcBorders>
              <w:top w:val="nil"/>
              <w:left w:val="nil"/>
              <w:bottom w:val="single" w:sz="6" w:space="0" w:color="auto"/>
              <w:right w:val="nil"/>
            </w:tcBorders>
            <w:vAlign w:val="center"/>
          </w:tcPr>
          <w:p w14:paraId="35AFF754" w14:textId="77777777" w:rsidR="006E4901" w:rsidRPr="00603221" w:rsidRDefault="006E4901" w:rsidP="008B4966">
            <w:pPr>
              <w:spacing w:line="276" w:lineRule="auto"/>
            </w:pPr>
          </w:p>
        </w:tc>
        <w:tc>
          <w:tcPr>
            <w:tcW w:w="1038" w:type="pct"/>
            <w:gridSpan w:val="4"/>
            <w:tcBorders>
              <w:top w:val="nil"/>
              <w:left w:val="nil"/>
              <w:bottom w:val="single" w:sz="6" w:space="0" w:color="auto"/>
              <w:right w:val="nil"/>
            </w:tcBorders>
            <w:vAlign w:val="center"/>
          </w:tcPr>
          <w:p w14:paraId="3AB02E5A" w14:textId="77777777" w:rsidR="006E4901" w:rsidRPr="00603221" w:rsidRDefault="006E4901" w:rsidP="008B4966">
            <w:pPr>
              <w:spacing w:line="276" w:lineRule="auto"/>
            </w:pPr>
          </w:p>
        </w:tc>
        <w:tc>
          <w:tcPr>
            <w:tcW w:w="797" w:type="pct"/>
            <w:tcBorders>
              <w:top w:val="nil"/>
              <w:left w:val="nil"/>
              <w:bottom w:val="single" w:sz="6" w:space="0" w:color="auto"/>
              <w:right w:val="double" w:sz="6" w:space="0" w:color="auto"/>
            </w:tcBorders>
            <w:vAlign w:val="center"/>
          </w:tcPr>
          <w:p w14:paraId="13EF0E8F" w14:textId="77777777" w:rsidR="006E4901" w:rsidRPr="00603221" w:rsidRDefault="006E4901" w:rsidP="008B4966">
            <w:pPr>
              <w:spacing w:line="276" w:lineRule="auto"/>
            </w:pPr>
          </w:p>
        </w:tc>
      </w:tr>
      <w:tr w:rsidR="006E4901" w:rsidRPr="00DF02B0" w14:paraId="02B7D5E0" w14:textId="77777777" w:rsidTr="00BC6D27">
        <w:tc>
          <w:tcPr>
            <w:tcW w:w="1153" w:type="pct"/>
            <w:gridSpan w:val="7"/>
            <w:tcBorders>
              <w:top w:val="nil"/>
              <w:left w:val="double" w:sz="6" w:space="0" w:color="auto"/>
              <w:bottom w:val="nil"/>
              <w:right w:val="nil"/>
            </w:tcBorders>
            <w:vAlign w:val="center"/>
          </w:tcPr>
          <w:p w14:paraId="216AB47E" w14:textId="77777777" w:rsidR="006E4901" w:rsidRPr="00603221" w:rsidRDefault="006E4901" w:rsidP="008B4966">
            <w:pPr>
              <w:spacing w:line="276" w:lineRule="auto"/>
            </w:pPr>
          </w:p>
        </w:tc>
        <w:tc>
          <w:tcPr>
            <w:tcW w:w="2013" w:type="pct"/>
            <w:gridSpan w:val="3"/>
            <w:tcBorders>
              <w:top w:val="nil"/>
              <w:left w:val="nil"/>
              <w:bottom w:val="single" w:sz="6" w:space="0" w:color="auto"/>
              <w:right w:val="nil"/>
            </w:tcBorders>
            <w:vAlign w:val="center"/>
          </w:tcPr>
          <w:p w14:paraId="159AF7C1" w14:textId="77777777" w:rsidR="006E4901" w:rsidRPr="00603221" w:rsidRDefault="006E4901" w:rsidP="008B4966">
            <w:pPr>
              <w:spacing w:line="276" w:lineRule="auto"/>
            </w:pPr>
          </w:p>
        </w:tc>
        <w:tc>
          <w:tcPr>
            <w:tcW w:w="1038" w:type="pct"/>
            <w:gridSpan w:val="4"/>
            <w:tcBorders>
              <w:top w:val="nil"/>
              <w:left w:val="nil"/>
              <w:bottom w:val="single" w:sz="6" w:space="0" w:color="auto"/>
              <w:right w:val="nil"/>
            </w:tcBorders>
            <w:vAlign w:val="center"/>
          </w:tcPr>
          <w:p w14:paraId="751F6081" w14:textId="77777777" w:rsidR="006E4901" w:rsidRPr="00603221" w:rsidRDefault="006E4901" w:rsidP="008B4966">
            <w:pPr>
              <w:spacing w:line="276" w:lineRule="auto"/>
            </w:pPr>
          </w:p>
        </w:tc>
        <w:tc>
          <w:tcPr>
            <w:tcW w:w="797" w:type="pct"/>
            <w:tcBorders>
              <w:top w:val="nil"/>
              <w:left w:val="nil"/>
              <w:bottom w:val="single" w:sz="6" w:space="0" w:color="auto"/>
              <w:right w:val="double" w:sz="6" w:space="0" w:color="auto"/>
            </w:tcBorders>
            <w:vAlign w:val="center"/>
          </w:tcPr>
          <w:p w14:paraId="4FC63A4F" w14:textId="77777777" w:rsidR="006E4901" w:rsidRPr="00603221" w:rsidRDefault="006E4901" w:rsidP="008B4966">
            <w:pPr>
              <w:spacing w:line="276" w:lineRule="auto"/>
            </w:pPr>
          </w:p>
        </w:tc>
      </w:tr>
      <w:tr w:rsidR="006E4901" w:rsidRPr="00DF02B0" w14:paraId="4DA4D10F" w14:textId="77777777" w:rsidTr="00BC6D27">
        <w:tc>
          <w:tcPr>
            <w:tcW w:w="1070" w:type="pct"/>
            <w:gridSpan w:val="6"/>
            <w:tcBorders>
              <w:top w:val="nil"/>
              <w:left w:val="double" w:sz="6" w:space="0" w:color="auto"/>
              <w:bottom w:val="double" w:sz="6" w:space="0" w:color="auto"/>
              <w:right w:val="nil"/>
            </w:tcBorders>
            <w:vAlign w:val="center"/>
          </w:tcPr>
          <w:p w14:paraId="61949870" w14:textId="77777777" w:rsidR="006E4901" w:rsidRPr="00603221" w:rsidRDefault="006E4901" w:rsidP="008B4966">
            <w:pPr>
              <w:spacing w:line="276" w:lineRule="auto"/>
            </w:pPr>
          </w:p>
        </w:tc>
        <w:tc>
          <w:tcPr>
            <w:tcW w:w="2096" w:type="pct"/>
            <w:gridSpan w:val="4"/>
            <w:tcBorders>
              <w:top w:val="nil"/>
              <w:left w:val="nil"/>
              <w:bottom w:val="double" w:sz="6" w:space="0" w:color="auto"/>
              <w:right w:val="nil"/>
            </w:tcBorders>
            <w:vAlign w:val="center"/>
          </w:tcPr>
          <w:p w14:paraId="1CA8E505" w14:textId="77777777" w:rsidR="006E4901" w:rsidRPr="00603221" w:rsidRDefault="006E4901" w:rsidP="008B4966">
            <w:pPr>
              <w:spacing w:line="276" w:lineRule="auto"/>
            </w:pPr>
          </w:p>
        </w:tc>
        <w:tc>
          <w:tcPr>
            <w:tcW w:w="1038" w:type="pct"/>
            <w:gridSpan w:val="4"/>
            <w:tcBorders>
              <w:top w:val="nil"/>
              <w:left w:val="nil"/>
              <w:bottom w:val="double" w:sz="6" w:space="0" w:color="auto"/>
              <w:right w:val="nil"/>
            </w:tcBorders>
            <w:vAlign w:val="center"/>
          </w:tcPr>
          <w:p w14:paraId="1666C39D" w14:textId="77777777" w:rsidR="006E4901" w:rsidRPr="00603221" w:rsidRDefault="006E4901" w:rsidP="008B4966">
            <w:pPr>
              <w:spacing w:line="276" w:lineRule="auto"/>
            </w:pPr>
          </w:p>
        </w:tc>
        <w:tc>
          <w:tcPr>
            <w:tcW w:w="797" w:type="pct"/>
            <w:tcBorders>
              <w:top w:val="nil"/>
              <w:left w:val="nil"/>
              <w:bottom w:val="double" w:sz="6" w:space="0" w:color="auto"/>
              <w:right w:val="double" w:sz="6" w:space="0" w:color="auto"/>
            </w:tcBorders>
            <w:vAlign w:val="center"/>
          </w:tcPr>
          <w:p w14:paraId="7F6B2CDB" w14:textId="77777777" w:rsidR="006E4901" w:rsidRPr="00603221" w:rsidRDefault="006E4901" w:rsidP="008B4966">
            <w:pPr>
              <w:spacing w:line="276" w:lineRule="auto"/>
            </w:pPr>
          </w:p>
        </w:tc>
      </w:tr>
      <w:tr w:rsidR="006E4901" w:rsidRPr="00DF02B0" w14:paraId="3FBD250A" w14:textId="77777777" w:rsidTr="008B4966">
        <w:tc>
          <w:tcPr>
            <w:tcW w:w="5000" w:type="pct"/>
            <w:gridSpan w:val="15"/>
          </w:tcPr>
          <w:p w14:paraId="46F4FDE5" w14:textId="77777777" w:rsidR="006E4901" w:rsidRPr="00603221" w:rsidRDefault="006E4901" w:rsidP="008B4966">
            <w:pPr>
              <w:spacing w:line="276" w:lineRule="auto"/>
            </w:pPr>
          </w:p>
        </w:tc>
      </w:tr>
      <w:tr w:rsidR="006E4901" w:rsidRPr="00DF02B0" w14:paraId="1BC7FDC9" w14:textId="77777777" w:rsidTr="00BC6D27">
        <w:tc>
          <w:tcPr>
            <w:tcW w:w="977" w:type="pct"/>
            <w:gridSpan w:val="4"/>
            <w:tcBorders>
              <w:top w:val="single" w:sz="6" w:space="0" w:color="auto"/>
              <w:left w:val="single" w:sz="6" w:space="0" w:color="auto"/>
              <w:bottom w:val="single" w:sz="6" w:space="0" w:color="auto"/>
              <w:right w:val="single" w:sz="6" w:space="0" w:color="auto"/>
            </w:tcBorders>
            <w:shd w:val="pct10" w:color="auto" w:fill="auto"/>
          </w:tcPr>
          <w:p w14:paraId="5642CB38" w14:textId="77777777" w:rsidR="006E4901" w:rsidRPr="00603221" w:rsidRDefault="006E4901" w:rsidP="008B4966">
            <w:pPr>
              <w:spacing w:line="276" w:lineRule="auto"/>
              <w:rPr>
                <w:b/>
              </w:rPr>
            </w:pPr>
            <w:r w:rsidRPr="00603221">
              <w:rPr>
                <w:b/>
              </w:rPr>
              <w:t>ΕΚΠΑΙΔΕΥΣΗ</w:t>
            </w:r>
          </w:p>
        </w:tc>
        <w:tc>
          <w:tcPr>
            <w:tcW w:w="4023" w:type="pct"/>
            <w:gridSpan w:val="11"/>
          </w:tcPr>
          <w:p w14:paraId="5B7B1456" w14:textId="77777777" w:rsidR="006E4901" w:rsidRPr="00603221" w:rsidRDefault="006E4901" w:rsidP="008B4966">
            <w:pPr>
              <w:spacing w:line="276" w:lineRule="auto"/>
            </w:pPr>
          </w:p>
        </w:tc>
      </w:tr>
      <w:tr w:rsidR="006E4901" w:rsidRPr="00DF02B0" w14:paraId="1602E1A4" w14:textId="77777777" w:rsidTr="00BC6D27">
        <w:tc>
          <w:tcPr>
            <w:tcW w:w="1243" w:type="pct"/>
            <w:gridSpan w:val="9"/>
            <w:tcBorders>
              <w:top w:val="double" w:sz="6" w:space="0" w:color="auto"/>
              <w:left w:val="double" w:sz="6" w:space="0" w:color="auto"/>
              <w:bottom w:val="nil"/>
              <w:right w:val="single" w:sz="6" w:space="0" w:color="auto"/>
            </w:tcBorders>
            <w:vAlign w:val="center"/>
          </w:tcPr>
          <w:p w14:paraId="625FD9FD" w14:textId="77777777" w:rsidR="006E4901" w:rsidRPr="00603221" w:rsidRDefault="006E4901" w:rsidP="008B4966">
            <w:pPr>
              <w:spacing w:line="276" w:lineRule="auto"/>
              <w:jc w:val="center"/>
              <w:rPr>
                <w:b/>
              </w:rPr>
            </w:pPr>
            <w:r w:rsidRPr="00603221">
              <w:rPr>
                <w:b/>
              </w:rPr>
              <w:t>Όνομα Ιδρύματος</w:t>
            </w:r>
          </w:p>
        </w:tc>
        <w:tc>
          <w:tcPr>
            <w:tcW w:w="1923" w:type="pct"/>
            <w:tcBorders>
              <w:top w:val="double" w:sz="6" w:space="0" w:color="auto"/>
              <w:left w:val="nil"/>
              <w:bottom w:val="nil"/>
              <w:right w:val="single" w:sz="6" w:space="0" w:color="auto"/>
            </w:tcBorders>
            <w:vAlign w:val="center"/>
          </w:tcPr>
          <w:p w14:paraId="123AB42D" w14:textId="77777777" w:rsidR="006E4901" w:rsidRPr="00603221" w:rsidRDefault="006E4901" w:rsidP="008B4966">
            <w:pPr>
              <w:spacing w:line="276" w:lineRule="auto"/>
              <w:jc w:val="center"/>
              <w:rPr>
                <w:b/>
              </w:rPr>
            </w:pPr>
            <w:r w:rsidRPr="00603221">
              <w:rPr>
                <w:b/>
              </w:rPr>
              <w:t>Τίτλος Πτυχίου</w:t>
            </w:r>
          </w:p>
        </w:tc>
        <w:tc>
          <w:tcPr>
            <w:tcW w:w="1038" w:type="pct"/>
            <w:gridSpan w:val="4"/>
            <w:tcBorders>
              <w:top w:val="double" w:sz="6" w:space="0" w:color="auto"/>
              <w:left w:val="nil"/>
              <w:bottom w:val="nil"/>
              <w:right w:val="single" w:sz="6" w:space="0" w:color="auto"/>
            </w:tcBorders>
            <w:vAlign w:val="center"/>
          </w:tcPr>
          <w:p w14:paraId="711EE016" w14:textId="77777777" w:rsidR="006E4901" w:rsidRPr="00603221" w:rsidRDefault="006E4901" w:rsidP="008B4966">
            <w:pPr>
              <w:spacing w:line="276" w:lineRule="auto"/>
              <w:jc w:val="center"/>
              <w:rPr>
                <w:b/>
              </w:rPr>
            </w:pPr>
            <w:r w:rsidRPr="00603221">
              <w:rPr>
                <w:b/>
              </w:rPr>
              <w:t>Ειδικότητα</w:t>
            </w:r>
          </w:p>
        </w:tc>
        <w:tc>
          <w:tcPr>
            <w:tcW w:w="797" w:type="pct"/>
            <w:tcBorders>
              <w:top w:val="double" w:sz="6" w:space="0" w:color="auto"/>
              <w:left w:val="nil"/>
              <w:bottom w:val="nil"/>
              <w:right w:val="double" w:sz="6" w:space="0" w:color="auto"/>
            </w:tcBorders>
            <w:vAlign w:val="center"/>
          </w:tcPr>
          <w:p w14:paraId="48879F9B" w14:textId="77777777" w:rsidR="006E4901" w:rsidRPr="00603221" w:rsidRDefault="006E4901" w:rsidP="008B4966">
            <w:pPr>
              <w:spacing w:line="276" w:lineRule="auto"/>
              <w:jc w:val="center"/>
              <w:rPr>
                <w:b/>
              </w:rPr>
            </w:pPr>
            <w:r w:rsidRPr="00603221">
              <w:rPr>
                <w:b/>
              </w:rPr>
              <w:t>Ημερομηνία Απόκτησης Πτυχίου</w:t>
            </w:r>
          </w:p>
        </w:tc>
      </w:tr>
      <w:tr w:rsidR="006E4901" w:rsidRPr="00DF02B0" w14:paraId="07289598" w14:textId="77777777" w:rsidTr="00BC6D27">
        <w:tc>
          <w:tcPr>
            <w:tcW w:w="1243" w:type="pct"/>
            <w:gridSpan w:val="9"/>
            <w:tcBorders>
              <w:top w:val="nil"/>
              <w:left w:val="double" w:sz="6" w:space="0" w:color="auto"/>
              <w:bottom w:val="nil"/>
              <w:right w:val="single" w:sz="6" w:space="0" w:color="auto"/>
            </w:tcBorders>
          </w:tcPr>
          <w:p w14:paraId="3E231EC2" w14:textId="77777777" w:rsidR="006E4901" w:rsidRPr="00603221" w:rsidRDefault="006E4901" w:rsidP="008B4966">
            <w:pPr>
              <w:spacing w:line="276" w:lineRule="auto"/>
            </w:pPr>
          </w:p>
          <w:p w14:paraId="645FCF04" w14:textId="77777777" w:rsidR="006E4901" w:rsidRPr="00603221" w:rsidRDefault="006E4901" w:rsidP="008B4966">
            <w:pPr>
              <w:spacing w:line="276" w:lineRule="auto"/>
            </w:pPr>
          </w:p>
        </w:tc>
        <w:tc>
          <w:tcPr>
            <w:tcW w:w="1923" w:type="pct"/>
            <w:tcBorders>
              <w:top w:val="nil"/>
              <w:left w:val="nil"/>
              <w:bottom w:val="nil"/>
              <w:right w:val="single" w:sz="6" w:space="0" w:color="auto"/>
            </w:tcBorders>
          </w:tcPr>
          <w:p w14:paraId="4A95C4CA" w14:textId="77777777" w:rsidR="006E4901" w:rsidRPr="00603221" w:rsidRDefault="006E4901" w:rsidP="008B4966">
            <w:pPr>
              <w:spacing w:line="276" w:lineRule="auto"/>
            </w:pPr>
          </w:p>
        </w:tc>
        <w:tc>
          <w:tcPr>
            <w:tcW w:w="1038" w:type="pct"/>
            <w:gridSpan w:val="4"/>
            <w:tcBorders>
              <w:top w:val="nil"/>
              <w:left w:val="nil"/>
              <w:bottom w:val="nil"/>
              <w:right w:val="single" w:sz="6" w:space="0" w:color="auto"/>
            </w:tcBorders>
          </w:tcPr>
          <w:p w14:paraId="6EAB4848" w14:textId="77777777" w:rsidR="006E4901" w:rsidRPr="00603221" w:rsidRDefault="006E4901" w:rsidP="008B4966">
            <w:pPr>
              <w:spacing w:line="276" w:lineRule="auto"/>
            </w:pPr>
          </w:p>
        </w:tc>
        <w:tc>
          <w:tcPr>
            <w:tcW w:w="797" w:type="pct"/>
            <w:tcBorders>
              <w:top w:val="nil"/>
              <w:left w:val="nil"/>
              <w:bottom w:val="nil"/>
              <w:right w:val="double" w:sz="6" w:space="0" w:color="auto"/>
            </w:tcBorders>
          </w:tcPr>
          <w:p w14:paraId="3C00D643" w14:textId="77777777" w:rsidR="006E4901" w:rsidRPr="00603221" w:rsidRDefault="006E4901" w:rsidP="008B4966">
            <w:pPr>
              <w:spacing w:line="276" w:lineRule="auto"/>
            </w:pPr>
          </w:p>
        </w:tc>
      </w:tr>
      <w:tr w:rsidR="006E4901" w:rsidRPr="00DF02B0" w14:paraId="06D824CB" w14:textId="77777777" w:rsidTr="00BC6D27">
        <w:tc>
          <w:tcPr>
            <w:tcW w:w="1243" w:type="pct"/>
            <w:gridSpan w:val="9"/>
            <w:tcBorders>
              <w:top w:val="single" w:sz="6" w:space="0" w:color="auto"/>
              <w:left w:val="double" w:sz="6" w:space="0" w:color="auto"/>
              <w:bottom w:val="double" w:sz="4" w:space="0" w:color="auto"/>
              <w:right w:val="single" w:sz="6" w:space="0" w:color="auto"/>
            </w:tcBorders>
          </w:tcPr>
          <w:p w14:paraId="3AFFA61C" w14:textId="77777777" w:rsidR="006E4901" w:rsidRPr="00603221" w:rsidRDefault="006E4901" w:rsidP="008B4966">
            <w:pPr>
              <w:spacing w:line="276" w:lineRule="auto"/>
            </w:pPr>
          </w:p>
          <w:p w14:paraId="7C945B5B" w14:textId="77777777" w:rsidR="006E4901" w:rsidRPr="00603221" w:rsidRDefault="006E4901" w:rsidP="008B4966">
            <w:pPr>
              <w:spacing w:line="276" w:lineRule="auto"/>
            </w:pPr>
          </w:p>
        </w:tc>
        <w:tc>
          <w:tcPr>
            <w:tcW w:w="1923" w:type="pct"/>
            <w:tcBorders>
              <w:top w:val="single" w:sz="6" w:space="0" w:color="auto"/>
              <w:left w:val="nil"/>
              <w:bottom w:val="double" w:sz="4" w:space="0" w:color="auto"/>
              <w:right w:val="single" w:sz="6" w:space="0" w:color="auto"/>
            </w:tcBorders>
          </w:tcPr>
          <w:p w14:paraId="6281B46F" w14:textId="77777777" w:rsidR="006E4901" w:rsidRPr="00603221" w:rsidRDefault="006E4901" w:rsidP="008B4966">
            <w:pPr>
              <w:spacing w:line="276" w:lineRule="auto"/>
            </w:pPr>
          </w:p>
        </w:tc>
        <w:tc>
          <w:tcPr>
            <w:tcW w:w="1038" w:type="pct"/>
            <w:gridSpan w:val="4"/>
            <w:tcBorders>
              <w:top w:val="single" w:sz="6" w:space="0" w:color="auto"/>
              <w:left w:val="nil"/>
              <w:bottom w:val="double" w:sz="4" w:space="0" w:color="auto"/>
              <w:right w:val="single" w:sz="6" w:space="0" w:color="auto"/>
            </w:tcBorders>
          </w:tcPr>
          <w:p w14:paraId="24F3E243" w14:textId="77777777" w:rsidR="006E4901" w:rsidRPr="00603221" w:rsidRDefault="006E4901" w:rsidP="008B4966">
            <w:pPr>
              <w:spacing w:line="276" w:lineRule="auto"/>
            </w:pPr>
          </w:p>
        </w:tc>
        <w:tc>
          <w:tcPr>
            <w:tcW w:w="797" w:type="pct"/>
            <w:tcBorders>
              <w:top w:val="single" w:sz="6" w:space="0" w:color="auto"/>
              <w:left w:val="nil"/>
              <w:bottom w:val="double" w:sz="4" w:space="0" w:color="auto"/>
              <w:right w:val="double" w:sz="6" w:space="0" w:color="auto"/>
            </w:tcBorders>
          </w:tcPr>
          <w:p w14:paraId="3B3BF94F" w14:textId="77777777" w:rsidR="006E4901" w:rsidRPr="00603221" w:rsidRDefault="006E4901" w:rsidP="008B4966">
            <w:pPr>
              <w:spacing w:line="276" w:lineRule="auto"/>
            </w:pPr>
          </w:p>
        </w:tc>
      </w:tr>
      <w:tr w:rsidR="006E4901" w:rsidRPr="0007352E" w14:paraId="51DD10AC" w14:textId="77777777" w:rsidTr="00BC6D27">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69" w:type="pct"/>
        </w:trPr>
        <w:tc>
          <w:tcPr>
            <w:tcW w:w="3097" w:type="pct"/>
            <w:gridSpan w:val="9"/>
            <w:tcBorders>
              <w:top w:val="double" w:sz="6" w:space="0" w:color="auto"/>
              <w:left w:val="double" w:sz="6" w:space="0" w:color="auto"/>
              <w:bottom w:val="double" w:sz="6" w:space="0" w:color="auto"/>
              <w:right w:val="double" w:sz="6" w:space="0" w:color="auto"/>
            </w:tcBorders>
            <w:shd w:val="pct10" w:color="auto" w:fill="auto"/>
          </w:tcPr>
          <w:p w14:paraId="2D083219" w14:textId="77777777" w:rsidR="006E4901" w:rsidRPr="00603221" w:rsidRDefault="006E4901" w:rsidP="008B4966">
            <w:pPr>
              <w:spacing w:after="0" w:line="276" w:lineRule="auto"/>
              <w:jc w:val="center"/>
              <w:rPr>
                <w:b/>
                <w:lang w:val="el-GR"/>
              </w:rPr>
            </w:pPr>
            <w:r w:rsidRPr="00603221">
              <w:rPr>
                <w:b/>
                <w:lang w:val="el-GR"/>
              </w:rPr>
              <w:t xml:space="preserve">ΚΑΤΗΓΟΡΙΑ ΣΤΕΛΕΧΟΥΣ </w:t>
            </w:r>
          </w:p>
          <w:p w14:paraId="2E76C552" w14:textId="77777777" w:rsidR="006E4901" w:rsidRPr="00603221" w:rsidRDefault="006E4901" w:rsidP="008B4966">
            <w:pPr>
              <w:spacing w:after="0" w:line="276" w:lineRule="auto"/>
              <w:jc w:val="center"/>
              <w:rPr>
                <w:lang w:val="el-GR"/>
              </w:rPr>
            </w:pPr>
            <w:r w:rsidRPr="00603221">
              <w:rPr>
                <w:lang w:val="el-GR"/>
              </w:rPr>
              <w:t>(στο προτεινόμενο, από τον υποψήφιο Οικονομικό Φορέα, σχήμα διοίκησης Έργου)</w:t>
            </w:r>
          </w:p>
        </w:tc>
        <w:tc>
          <w:tcPr>
            <w:tcW w:w="1834" w:type="pct"/>
            <w:gridSpan w:val="5"/>
            <w:tcBorders>
              <w:top w:val="double" w:sz="6" w:space="0" w:color="auto"/>
              <w:left w:val="double" w:sz="6" w:space="0" w:color="auto"/>
              <w:bottom w:val="double" w:sz="6" w:space="0" w:color="auto"/>
              <w:right w:val="double" w:sz="6" w:space="0" w:color="auto"/>
            </w:tcBorders>
          </w:tcPr>
          <w:p w14:paraId="1D7CA545" w14:textId="77777777" w:rsidR="006E4901" w:rsidRPr="00603221" w:rsidRDefault="006E4901" w:rsidP="008B4966">
            <w:pPr>
              <w:spacing w:line="276" w:lineRule="auto"/>
              <w:rPr>
                <w:lang w:val="el-GR"/>
              </w:rPr>
            </w:pPr>
          </w:p>
        </w:tc>
      </w:tr>
    </w:tbl>
    <w:p w14:paraId="28D570B3" w14:textId="77777777" w:rsidR="006E4901" w:rsidRPr="00603221" w:rsidRDefault="006E4901" w:rsidP="006E4901">
      <w:pPr>
        <w:rPr>
          <w:i/>
          <w:color w:val="5B9BD5"/>
          <w:lang w:val="el-GR"/>
        </w:rPr>
        <w:sectPr w:rsidR="006E4901" w:rsidRPr="00603221" w:rsidSect="00BC6D27">
          <w:pgSz w:w="11906" w:h="16838"/>
          <w:pgMar w:top="1134" w:right="1134" w:bottom="1134" w:left="1134" w:header="720" w:footer="709" w:gutter="0"/>
          <w:cols w:space="720"/>
          <w:docGrid w:linePitch="360"/>
        </w:sectPr>
      </w:pPr>
    </w:p>
    <w:p w14:paraId="1F51512E" w14:textId="77777777" w:rsidR="006E4901" w:rsidRPr="00603221" w:rsidRDefault="006E4901" w:rsidP="006E4901">
      <w:pPr>
        <w:rPr>
          <w:i/>
          <w:color w:val="5B9BD5"/>
          <w:lang w:val="el-GR"/>
        </w:rPr>
      </w:pPr>
    </w:p>
    <w:p w14:paraId="0DA41680" w14:textId="77777777" w:rsidR="006E4901" w:rsidRPr="00603221" w:rsidRDefault="006E4901" w:rsidP="006E4901">
      <w:pPr>
        <w:rPr>
          <w:i/>
          <w:color w:val="5B9BD5"/>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6E4901" w:rsidRPr="00DF02B0" w14:paraId="73CA9C4D" w14:textId="77777777" w:rsidTr="008B4966">
        <w:trPr>
          <w:trHeight w:val="567"/>
        </w:trPr>
        <w:tc>
          <w:tcPr>
            <w:tcW w:w="5000" w:type="pct"/>
            <w:shd w:val="pct10" w:color="auto" w:fill="auto"/>
            <w:vAlign w:val="center"/>
          </w:tcPr>
          <w:p w14:paraId="6AFFD63C" w14:textId="77777777" w:rsidR="006E4901" w:rsidRPr="00603221" w:rsidRDefault="006E4901" w:rsidP="008B4966">
            <w:pPr>
              <w:spacing w:line="276" w:lineRule="auto"/>
              <w:jc w:val="center"/>
            </w:pPr>
            <w:r w:rsidRPr="00603221">
              <w:rPr>
                <w:b/>
              </w:rPr>
              <w:t>ΕΠΑΓΓΕΛΜΑΤΙΚΗ ΕΜΠΕΙΡΙΑ</w:t>
            </w:r>
          </w:p>
        </w:tc>
      </w:tr>
    </w:tbl>
    <w:p w14:paraId="3EDB3461" w14:textId="77777777" w:rsidR="006E4901" w:rsidRPr="00603221" w:rsidRDefault="006E4901" w:rsidP="006E4901">
      <w:pPr>
        <w:spacing w:line="276"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6E4901" w:rsidRPr="00DF02B0" w14:paraId="63466DEE" w14:textId="77777777" w:rsidTr="008B4966">
        <w:trPr>
          <w:cantSplit/>
        </w:trPr>
        <w:tc>
          <w:tcPr>
            <w:tcW w:w="1315" w:type="pct"/>
            <w:vMerge w:val="restart"/>
            <w:shd w:val="clear" w:color="auto" w:fill="E6E6E6"/>
            <w:vAlign w:val="center"/>
          </w:tcPr>
          <w:p w14:paraId="7A753132" w14:textId="77777777" w:rsidR="006E4901" w:rsidRPr="00603221" w:rsidRDefault="006E4901" w:rsidP="008B4966">
            <w:pPr>
              <w:spacing w:before="120" w:after="0" w:line="276" w:lineRule="auto"/>
              <w:jc w:val="center"/>
              <w:rPr>
                <w:b/>
              </w:rPr>
            </w:pPr>
            <w:r w:rsidRPr="00603221">
              <w:rPr>
                <w:b/>
              </w:rPr>
              <w:t>Έργο</w:t>
            </w:r>
          </w:p>
        </w:tc>
        <w:tc>
          <w:tcPr>
            <w:tcW w:w="730" w:type="pct"/>
            <w:vMerge w:val="restart"/>
            <w:shd w:val="clear" w:color="auto" w:fill="E6E6E6"/>
            <w:vAlign w:val="center"/>
          </w:tcPr>
          <w:p w14:paraId="7CED41B2" w14:textId="77777777" w:rsidR="006E4901" w:rsidRPr="00603221" w:rsidRDefault="006E4901" w:rsidP="008B4966">
            <w:pPr>
              <w:spacing w:before="120" w:after="0" w:line="276" w:lineRule="auto"/>
              <w:jc w:val="center"/>
              <w:rPr>
                <w:b/>
              </w:rPr>
            </w:pPr>
            <w:r w:rsidRPr="00603221">
              <w:rPr>
                <w:b/>
              </w:rPr>
              <w:t>Εργοδότης</w:t>
            </w:r>
          </w:p>
        </w:tc>
        <w:tc>
          <w:tcPr>
            <w:tcW w:w="2008" w:type="pct"/>
            <w:vMerge w:val="restart"/>
            <w:shd w:val="clear" w:color="auto" w:fill="E6E6E6"/>
            <w:vAlign w:val="center"/>
          </w:tcPr>
          <w:p w14:paraId="34FE57A7" w14:textId="77777777" w:rsidR="006E4901" w:rsidRPr="00603221" w:rsidRDefault="006E4901" w:rsidP="008B4966">
            <w:pPr>
              <w:spacing w:after="0" w:line="276" w:lineRule="auto"/>
              <w:jc w:val="center"/>
              <w:rPr>
                <w:lang w:val="el-GR"/>
              </w:rPr>
            </w:pPr>
            <w:r w:rsidRPr="00603221">
              <w:rPr>
                <w:b/>
                <w:lang w:val="el-GR"/>
              </w:rPr>
              <w:t>Θέση</w:t>
            </w:r>
            <w:r w:rsidRPr="00603221">
              <w:rPr>
                <w:rStyle w:val="ab"/>
              </w:rPr>
              <w:footnoteReference w:id="2"/>
            </w:r>
            <w:r w:rsidRPr="00603221">
              <w:rPr>
                <w:b/>
                <w:lang w:val="el-GR"/>
              </w:rPr>
              <w:t xml:space="preserve"> και Καθήκοντα στο Έργο </w:t>
            </w:r>
          </w:p>
        </w:tc>
        <w:tc>
          <w:tcPr>
            <w:tcW w:w="947" w:type="pct"/>
            <w:gridSpan w:val="2"/>
            <w:shd w:val="clear" w:color="auto" w:fill="E6E6E6"/>
            <w:vAlign w:val="center"/>
          </w:tcPr>
          <w:p w14:paraId="1C75839A" w14:textId="77777777" w:rsidR="006E4901" w:rsidRPr="00603221" w:rsidRDefault="006E4901" w:rsidP="008B4966">
            <w:pPr>
              <w:spacing w:before="120" w:after="0" w:line="276" w:lineRule="auto"/>
              <w:jc w:val="center"/>
              <w:rPr>
                <w:b/>
              </w:rPr>
            </w:pPr>
            <w:r w:rsidRPr="00603221">
              <w:rPr>
                <w:b/>
              </w:rPr>
              <w:t>Απασχόληση στο Έργο</w:t>
            </w:r>
          </w:p>
        </w:tc>
      </w:tr>
      <w:tr w:rsidR="006E4901" w:rsidRPr="00DF02B0" w14:paraId="6CD8234A" w14:textId="77777777" w:rsidTr="008B4966">
        <w:trPr>
          <w:cantSplit/>
        </w:trPr>
        <w:tc>
          <w:tcPr>
            <w:tcW w:w="1315" w:type="pct"/>
            <w:vMerge/>
            <w:shd w:val="clear" w:color="auto" w:fill="E6E6E6"/>
            <w:vAlign w:val="center"/>
          </w:tcPr>
          <w:p w14:paraId="1FF42C23" w14:textId="77777777" w:rsidR="006E4901" w:rsidRPr="00603221" w:rsidRDefault="006E4901" w:rsidP="008B4966">
            <w:pPr>
              <w:spacing w:before="120" w:after="0" w:line="276" w:lineRule="auto"/>
              <w:jc w:val="left"/>
              <w:rPr>
                <w:b/>
              </w:rPr>
            </w:pPr>
          </w:p>
        </w:tc>
        <w:tc>
          <w:tcPr>
            <w:tcW w:w="730" w:type="pct"/>
            <w:vMerge/>
            <w:shd w:val="clear" w:color="auto" w:fill="E6E6E6"/>
            <w:vAlign w:val="center"/>
          </w:tcPr>
          <w:p w14:paraId="754E0B09" w14:textId="77777777" w:rsidR="006E4901" w:rsidRPr="00603221" w:rsidRDefault="006E4901" w:rsidP="008B4966">
            <w:pPr>
              <w:spacing w:before="120" w:after="0" w:line="276" w:lineRule="auto"/>
              <w:jc w:val="left"/>
              <w:rPr>
                <w:b/>
              </w:rPr>
            </w:pPr>
          </w:p>
        </w:tc>
        <w:tc>
          <w:tcPr>
            <w:tcW w:w="2008" w:type="pct"/>
            <w:vMerge/>
            <w:shd w:val="clear" w:color="auto" w:fill="E6E6E6"/>
            <w:vAlign w:val="center"/>
          </w:tcPr>
          <w:p w14:paraId="4E0A4DAE" w14:textId="77777777" w:rsidR="006E4901" w:rsidRPr="00603221" w:rsidRDefault="006E4901" w:rsidP="008B4966">
            <w:pPr>
              <w:spacing w:before="120" w:after="0" w:line="276" w:lineRule="auto"/>
              <w:jc w:val="left"/>
              <w:rPr>
                <w:b/>
              </w:rPr>
            </w:pPr>
          </w:p>
        </w:tc>
        <w:tc>
          <w:tcPr>
            <w:tcW w:w="548" w:type="pct"/>
            <w:shd w:val="clear" w:color="auto" w:fill="E6E6E6"/>
            <w:vAlign w:val="center"/>
          </w:tcPr>
          <w:p w14:paraId="7C52FE53" w14:textId="77777777" w:rsidR="006E4901" w:rsidRPr="00603221" w:rsidRDefault="006E4901" w:rsidP="008B4966">
            <w:pPr>
              <w:spacing w:after="0" w:line="276" w:lineRule="auto"/>
              <w:jc w:val="center"/>
              <w:rPr>
                <w:b/>
              </w:rPr>
            </w:pPr>
            <w:r w:rsidRPr="00603221">
              <w:rPr>
                <w:b/>
              </w:rPr>
              <w:t>Περίοδος</w:t>
            </w:r>
          </w:p>
          <w:p w14:paraId="16F3A87F" w14:textId="77777777" w:rsidR="006E4901" w:rsidRPr="00603221" w:rsidRDefault="006E4901" w:rsidP="008B4966">
            <w:pPr>
              <w:spacing w:after="0" w:line="276" w:lineRule="auto"/>
              <w:jc w:val="center"/>
              <w:rPr>
                <w:b/>
              </w:rPr>
            </w:pPr>
            <w:r w:rsidRPr="00603221">
              <w:t xml:space="preserve">(από </w:t>
            </w:r>
            <w:r w:rsidRPr="00603221">
              <w:rPr>
                <w:b/>
              </w:rPr>
              <w:t>-</w:t>
            </w:r>
            <w:r w:rsidRPr="00603221">
              <w:t xml:space="preserve"> έως)</w:t>
            </w:r>
          </w:p>
        </w:tc>
        <w:tc>
          <w:tcPr>
            <w:tcW w:w="399" w:type="pct"/>
            <w:shd w:val="clear" w:color="auto" w:fill="E6E6E6"/>
            <w:vAlign w:val="center"/>
          </w:tcPr>
          <w:p w14:paraId="1C93CACF" w14:textId="77777777" w:rsidR="006E4901" w:rsidRPr="00603221" w:rsidRDefault="006E4901" w:rsidP="008B4966">
            <w:pPr>
              <w:spacing w:before="120" w:after="0" w:line="276" w:lineRule="auto"/>
              <w:jc w:val="center"/>
              <w:rPr>
                <w:b/>
              </w:rPr>
            </w:pPr>
            <w:r w:rsidRPr="00603221">
              <w:rPr>
                <w:b/>
              </w:rPr>
              <w:t>Α/Μ</w:t>
            </w:r>
          </w:p>
        </w:tc>
      </w:tr>
      <w:tr w:rsidR="006E4901" w:rsidRPr="00DF02B0" w14:paraId="22A1F0E4" w14:textId="77777777" w:rsidTr="008B4966">
        <w:tc>
          <w:tcPr>
            <w:tcW w:w="1315" w:type="pct"/>
          </w:tcPr>
          <w:p w14:paraId="3ACEC1A6" w14:textId="77777777" w:rsidR="006E4901" w:rsidRPr="00603221" w:rsidRDefault="006E4901" w:rsidP="008B4966">
            <w:pPr>
              <w:spacing w:before="120" w:after="0" w:line="276" w:lineRule="auto"/>
            </w:pPr>
          </w:p>
          <w:p w14:paraId="28E7C935" w14:textId="77777777" w:rsidR="006E4901" w:rsidRPr="00603221" w:rsidRDefault="006E4901" w:rsidP="008B4966">
            <w:pPr>
              <w:spacing w:before="120" w:after="0" w:line="276" w:lineRule="auto"/>
            </w:pPr>
          </w:p>
        </w:tc>
        <w:tc>
          <w:tcPr>
            <w:tcW w:w="730" w:type="pct"/>
          </w:tcPr>
          <w:p w14:paraId="5F1ED02B" w14:textId="77777777" w:rsidR="006E4901" w:rsidRPr="00603221" w:rsidRDefault="006E4901" w:rsidP="008B4966">
            <w:pPr>
              <w:spacing w:before="120" w:after="0" w:line="276" w:lineRule="auto"/>
            </w:pPr>
          </w:p>
        </w:tc>
        <w:tc>
          <w:tcPr>
            <w:tcW w:w="2008" w:type="pct"/>
          </w:tcPr>
          <w:p w14:paraId="3C24DA43" w14:textId="77777777" w:rsidR="006E4901" w:rsidRPr="00603221" w:rsidRDefault="006E4901" w:rsidP="008B4966">
            <w:pPr>
              <w:spacing w:before="120" w:after="0" w:line="276" w:lineRule="auto"/>
            </w:pPr>
          </w:p>
          <w:p w14:paraId="6CD6119B" w14:textId="77777777" w:rsidR="006E4901" w:rsidRPr="00603221" w:rsidRDefault="006E4901" w:rsidP="008B4966">
            <w:pPr>
              <w:spacing w:before="120" w:after="0" w:line="276" w:lineRule="auto"/>
            </w:pPr>
          </w:p>
          <w:p w14:paraId="6B6E5C45" w14:textId="77777777" w:rsidR="006E4901" w:rsidRPr="00603221" w:rsidRDefault="006E4901" w:rsidP="008B4966">
            <w:pPr>
              <w:spacing w:before="120" w:after="0" w:line="276" w:lineRule="auto"/>
            </w:pPr>
          </w:p>
        </w:tc>
        <w:tc>
          <w:tcPr>
            <w:tcW w:w="548" w:type="pct"/>
          </w:tcPr>
          <w:p w14:paraId="03D6B1BD" w14:textId="77777777" w:rsidR="006E4901" w:rsidRPr="00603221" w:rsidRDefault="006E4901" w:rsidP="008B4966">
            <w:pPr>
              <w:spacing w:before="120" w:after="0" w:line="276" w:lineRule="auto"/>
              <w:jc w:val="center"/>
            </w:pPr>
            <w:r w:rsidRPr="00603221">
              <w:t>__ /__ / ___</w:t>
            </w:r>
          </w:p>
          <w:p w14:paraId="5E6D5E13" w14:textId="77777777" w:rsidR="006E4901" w:rsidRPr="00603221" w:rsidRDefault="006E4901" w:rsidP="008B4966">
            <w:pPr>
              <w:spacing w:before="120" w:after="0" w:line="276" w:lineRule="auto"/>
              <w:jc w:val="center"/>
            </w:pPr>
            <w:r w:rsidRPr="00603221">
              <w:t>-</w:t>
            </w:r>
          </w:p>
          <w:p w14:paraId="24BEE482" w14:textId="77777777" w:rsidR="006E4901" w:rsidRPr="00603221" w:rsidRDefault="006E4901" w:rsidP="008B4966">
            <w:pPr>
              <w:spacing w:before="120" w:after="0" w:line="276" w:lineRule="auto"/>
              <w:jc w:val="center"/>
            </w:pPr>
            <w:r w:rsidRPr="00603221">
              <w:t>__ /__ / ___</w:t>
            </w:r>
          </w:p>
        </w:tc>
        <w:tc>
          <w:tcPr>
            <w:tcW w:w="399" w:type="pct"/>
          </w:tcPr>
          <w:p w14:paraId="4A510E64" w14:textId="77777777" w:rsidR="006E4901" w:rsidRPr="00603221" w:rsidRDefault="006E4901" w:rsidP="008B4966">
            <w:pPr>
              <w:spacing w:before="120" w:after="0" w:line="276" w:lineRule="auto"/>
              <w:jc w:val="center"/>
            </w:pPr>
          </w:p>
        </w:tc>
      </w:tr>
      <w:tr w:rsidR="006E4901" w:rsidRPr="00DF02B0" w14:paraId="2A8CC123" w14:textId="77777777" w:rsidTr="008B4966">
        <w:tc>
          <w:tcPr>
            <w:tcW w:w="1315" w:type="pct"/>
          </w:tcPr>
          <w:p w14:paraId="39A31725" w14:textId="77777777" w:rsidR="006E4901" w:rsidRPr="00603221" w:rsidRDefault="006E4901" w:rsidP="008B4966">
            <w:pPr>
              <w:spacing w:before="120" w:after="0" w:line="276" w:lineRule="auto"/>
            </w:pPr>
          </w:p>
        </w:tc>
        <w:tc>
          <w:tcPr>
            <w:tcW w:w="730" w:type="pct"/>
          </w:tcPr>
          <w:p w14:paraId="40BBC8BF" w14:textId="77777777" w:rsidR="006E4901" w:rsidRPr="00603221" w:rsidRDefault="006E4901" w:rsidP="008B4966">
            <w:pPr>
              <w:spacing w:before="120" w:after="0" w:line="276" w:lineRule="auto"/>
            </w:pPr>
          </w:p>
        </w:tc>
        <w:tc>
          <w:tcPr>
            <w:tcW w:w="2008" w:type="pct"/>
          </w:tcPr>
          <w:p w14:paraId="7F112D36" w14:textId="77777777" w:rsidR="006E4901" w:rsidRPr="00603221" w:rsidRDefault="006E4901" w:rsidP="008B4966">
            <w:pPr>
              <w:spacing w:before="120" w:after="0" w:line="276" w:lineRule="auto"/>
            </w:pPr>
          </w:p>
        </w:tc>
        <w:tc>
          <w:tcPr>
            <w:tcW w:w="548" w:type="pct"/>
          </w:tcPr>
          <w:p w14:paraId="51006B0D" w14:textId="77777777" w:rsidR="006E4901" w:rsidRPr="00603221" w:rsidRDefault="006E4901" w:rsidP="008B4966">
            <w:pPr>
              <w:spacing w:before="120" w:after="0" w:line="276" w:lineRule="auto"/>
              <w:jc w:val="center"/>
            </w:pPr>
            <w:r w:rsidRPr="00603221">
              <w:t>__ /__ / ___</w:t>
            </w:r>
          </w:p>
          <w:p w14:paraId="1817A412" w14:textId="77777777" w:rsidR="006E4901" w:rsidRPr="00603221" w:rsidRDefault="006E4901" w:rsidP="008B4966">
            <w:pPr>
              <w:spacing w:before="120" w:after="0" w:line="276" w:lineRule="auto"/>
              <w:jc w:val="center"/>
            </w:pPr>
            <w:r w:rsidRPr="00603221">
              <w:t>-</w:t>
            </w:r>
          </w:p>
          <w:p w14:paraId="5DFE11EA" w14:textId="77777777" w:rsidR="006E4901" w:rsidRPr="00603221" w:rsidRDefault="006E4901" w:rsidP="008B4966">
            <w:pPr>
              <w:spacing w:before="120" w:after="0" w:line="276" w:lineRule="auto"/>
              <w:jc w:val="center"/>
            </w:pPr>
            <w:r w:rsidRPr="00603221">
              <w:t>__ /__ / ___</w:t>
            </w:r>
          </w:p>
        </w:tc>
        <w:tc>
          <w:tcPr>
            <w:tcW w:w="399" w:type="pct"/>
          </w:tcPr>
          <w:p w14:paraId="770233DE" w14:textId="77777777" w:rsidR="006E4901" w:rsidRPr="00603221" w:rsidRDefault="006E4901" w:rsidP="008B4966">
            <w:pPr>
              <w:spacing w:before="120" w:after="0" w:line="276" w:lineRule="auto"/>
              <w:jc w:val="center"/>
            </w:pPr>
          </w:p>
        </w:tc>
      </w:tr>
      <w:tr w:rsidR="006E4901" w:rsidRPr="00DF02B0" w14:paraId="3CECC87D" w14:textId="77777777" w:rsidTr="008B4966">
        <w:tc>
          <w:tcPr>
            <w:tcW w:w="1315" w:type="pct"/>
          </w:tcPr>
          <w:p w14:paraId="74DA2E5C" w14:textId="77777777" w:rsidR="006E4901" w:rsidRPr="00603221" w:rsidRDefault="006E4901" w:rsidP="008B4966">
            <w:pPr>
              <w:spacing w:before="120" w:after="0" w:line="276" w:lineRule="auto"/>
            </w:pPr>
          </w:p>
        </w:tc>
        <w:tc>
          <w:tcPr>
            <w:tcW w:w="730" w:type="pct"/>
          </w:tcPr>
          <w:p w14:paraId="713166AC" w14:textId="77777777" w:rsidR="006E4901" w:rsidRPr="00603221" w:rsidRDefault="006E4901" w:rsidP="008B4966">
            <w:pPr>
              <w:spacing w:before="120" w:after="0" w:line="276" w:lineRule="auto"/>
            </w:pPr>
          </w:p>
        </w:tc>
        <w:tc>
          <w:tcPr>
            <w:tcW w:w="2008" w:type="pct"/>
          </w:tcPr>
          <w:p w14:paraId="0F3CBA04" w14:textId="77777777" w:rsidR="006E4901" w:rsidRPr="00603221" w:rsidRDefault="006E4901" w:rsidP="008B4966">
            <w:pPr>
              <w:spacing w:before="120" w:after="0" w:line="276" w:lineRule="auto"/>
            </w:pPr>
          </w:p>
        </w:tc>
        <w:tc>
          <w:tcPr>
            <w:tcW w:w="548" w:type="pct"/>
          </w:tcPr>
          <w:p w14:paraId="27B8E3BA" w14:textId="77777777" w:rsidR="006E4901" w:rsidRPr="00603221" w:rsidRDefault="006E4901" w:rsidP="008B4966">
            <w:pPr>
              <w:spacing w:before="120" w:after="0" w:line="276" w:lineRule="auto"/>
              <w:jc w:val="center"/>
            </w:pPr>
            <w:r w:rsidRPr="00603221">
              <w:t>__ /__ / ___</w:t>
            </w:r>
          </w:p>
          <w:p w14:paraId="7B0519DA" w14:textId="77777777" w:rsidR="006E4901" w:rsidRPr="00603221" w:rsidRDefault="006E4901" w:rsidP="008B4966">
            <w:pPr>
              <w:spacing w:before="120" w:after="0" w:line="276" w:lineRule="auto"/>
              <w:jc w:val="center"/>
            </w:pPr>
            <w:r w:rsidRPr="00603221">
              <w:t>-</w:t>
            </w:r>
          </w:p>
          <w:p w14:paraId="0DBDC4BF" w14:textId="77777777" w:rsidR="006E4901" w:rsidRPr="00603221" w:rsidRDefault="006E4901" w:rsidP="008B4966">
            <w:pPr>
              <w:spacing w:before="120" w:after="0" w:line="276" w:lineRule="auto"/>
              <w:jc w:val="center"/>
            </w:pPr>
            <w:r w:rsidRPr="00603221">
              <w:t>__ /__ / ___</w:t>
            </w:r>
          </w:p>
        </w:tc>
        <w:tc>
          <w:tcPr>
            <w:tcW w:w="399" w:type="pct"/>
          </w:tcPr>
          <w:p w14:paraId="4431934D" w14:textId="77777777" w:rsidR="006E4901" w:rsidRPr="00603221" w:rsidRDefault="006E4901" w:rsidP="008B4966">
            <w:pPr>
              <w:spacing w:before="120" w:after="0" w:line="276" w:lineRule="auto"/>
              <w:jc w:val="center"/>
            </w:pPr>
          </w:p>
        </w:tc>
      </w:tr>
    </w:tbl>
    <w:p w14:paraId="62D4433E" w14:textId="77777777" w:rsidR="006E4901" w:rsidRPr="00603221" w:rsidRDefault="006E4901" w:rsidP="006E4901">
      <w:pPr>
        <w:spacing w:line="276" w:lineRule="auto"/>
        <w:sectPr w:rsidR="006E4901" w:rsidRPr="00603221" w:rsidSect="00BC6D27">
          <w:headerReference w:type="default" r:id="rId51"/>
          <w:footerReference w:type="default" r:id="rId52"/>
          <w:headerReference w:type="first" r:id="rId53"/>
          <w:pgSz w:w="16838" w:h="11906" w:orient="landscape"/>
          <w:pgMar w:top="1134" w:right="1134" w:bottom="1134" w:left="1134" w:header="720" w:footer="709" w:gutter="0"/>
          <w:cols w:space="720"/>
          <w:docGrid w:linePitch="360"/>
        </w:sectPr>
      </w:pPr>
    </w:p>
    <w:p w14:paraId="04248794" w14:textId="77777777" w:rsidR="008338F0" w:rsidRPr="00B45578" w:rsidRDefault="003355E7" w:rsidP="003329FF">
      <w:pPr>
        <w:pStyle w:val="2"/>
        <w:numPr>
          <w:ilvl w:val="0"/>
          <w:numId w:val="0"/>
        </w:numPr>
        <w:ind w:left="576" w:hanging="576"/>
        <w:rPr>
          <w:rFonts w:cs="Tahoma"/>
          <w:lang w:val="el-GR"/>
        </w:rPr>
      </w:pPr>
      <w:bookmarkStart w:id="1069" w:name="_Ref510087097"/>
      <w:bookmarkStart w:id="1070" w:name="_Ref40980475"/>
      <w:bookmarkStart w:id="1071" w:name="_Ref55324393"/>
      <w:bookmarkStart w:id="1072" w:name="_Toc97194377"/>
      <w:bookmarkStart w:id="1073" w:name="_Toc97194481"/>
      <w:bookmarkStart w:id="1074" w:name="_Toc128059018"/>
      <w:r w:rsidRPr="00B45578">
        <w:rPr>
          <w:rFonts w:cs="Tahoma"/>
          <w:lang w:val="el-GR"/>
        </w:rPr>
        <w:t xml:space="preserve">ΠΑΡΑΡΤΗΜΑ </w:t>
      </w:r>
      <w:r w:rsidRPr="00603221">
        <w:rPr>
          <w:rFonts w:cs="Tahoma"/>
        </w:rPr>
        <w:t>V</w:t>
      </w:r>
      <w:r w:rsidRPr="00B45578">
        <w:rPr>
          <w:rFonts w:cs="Tahoma"/>
          <w:lang w:val="el-GR"/>
        </w:rPr>
        <w:t xml:space="preserve"> – Υπόδειγμα Τεχνικής Προσφοράς</w:t>
      </w:r>
      <w:bookmarkEnd w:id="1069"/>
      <w:bookmarkEnd w:id="1070"/>
      <w:bookmarkEnd w:id="1071"/>
      <w:bookmarkEnd w:id="1072"/>
      <w:bookmarkEnd w:id="1073"/>
      <w:bookmarkEnd w:id="1074"/>
      <w:r w:rsidRPr="00B45578">
        <w:rPr>
          <w:rFonts w:cs="Tahoma"/>
          <w:lang w:val="el-GR"/>
        </w:rPr>
        <w:t xml:space="preserve"> </w:t>
      </w:r>
    </w:p>
    <w:p w14:paraId="17C57E13" w14:textId="77777777" w:rsidR="00E36548" w:rsidRDefault="00E36548" w:rsidP="00C93CF5">
      <w:pPr>
        <w:autoSpaceDE w:val="0"/>
        <w:autoSpaceDN w:val="0"/>
        <w:adjustRightInd w:val="0"/>
        <w:spacing w:after="0" w:line="276" w:lineRule="auto"/>
        <w:rPr>
          <w:bCs/>
          <w:i/>
          <w:iCs/>
          <w:color w:val="5B9BD5"/>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0"/>
        <w:gridCol w:w="6765"/>
        <w:gridCol w:w="2033"/>
      </w:tblGrid>
      <w:tr w:rsidR="00E36548" w:rsidRPr="00E36548" w14:paraId="3A4891C5" w14:textId="77777777" w:rsidTr="00C4217E">
        <w:trPr>
          <w:trHeight w:val="513"/>
        </w:trPr>
        <w:tc>
          <w:tcPr>
            <w:tcW w:w="5000" w:type="pct"/>
            <w:gridSpan w:val="3"/>
            <w:shd w:val="clear" w:color="000000" w:fill="B3B3B3"/>
            <w:vAlign w:val="center"/>
            <w:hideMark/>
          </w:tcPr>
          <w:p w14:paraId="0E825D79" w14:textId="77777777" w:rsidR="00E36548" w:rsidRPr="00252398" w:rsidRDefault="00E36548" w:rsidP="00C4217E">
            <w:pPr>
              <w:spacing w:before="60" w:after="60"/>
              <w:jc w:val="center"/>
              <w:rPr>
                <w:b/>
                <w:lang w:val="el-GR" w:eastAsia="el-GR"/>
              </w:rPr>
            </w:pPr>
            <w:r w:rsidRPr="00F82A8D">
              <w:rPr>
                <w:b/>
                <w:lang w:val="el-GR"/>
              </w:rPr>
              <w:t>Περιεχόμενα Τεχνικής Προσφοράς</w:t>
            </w:r>
          </w:p>
        </w:tc>
      </w:tr>
      <w:tr w:rsidR="00E36548" w:rsidRPr="00B45578" w14:paraId="39DFFA94" w14:textId="77777777" w:rsidTr="00F82A8D">
        <w:trPr>
          <w:trHeight w:val="513"/>
        </w:trPr>
        <w:tc>
          <w:tcPr>
            <w:tcW w:w="431" w:type="pct"/>
            <w:shd w:val="clear" w:color="000000" w:fill="B3B3B3"/>
            <w:vAlign w:val="center"/>
          </w:tcPr>
          <w:p w14:paraId="0D0D0FDB" w14:textId="77777777" w:rsidR="00E36548" w:rsidRPr="00252398" w:rsidRDefault="00E36548" w:rsidP="00C4217E">
            <w:pPr>
              <w:spacing w:before="60" w:after="60"/>
              <w:jc w:val="center"/>
              <w:rPr>
                <w:b/>
                <w:lang w:val="el-GR" w:eastAsia="el-GR"/>
              </w:rPr>
            </w:pPr>
            <w:r w:rsidRPr="00252398">
              <w:rPr>
                <w:b/>
                <w:lang w:val="el-GR" w:eastAsia="el-GR"/>
              </w:rPr>
              <w:t>Α/Α</w:t>
            </w:r>
          </w:p>
        </w:tc>
        <w:tc>
          <w:tcPr>
            <w:tcW w:w="3513" w:type="pct"/>
            <w:shd w:val="clear" w:color="000000" w:fill="B3B3B3"/>
            <w:vAlign w:val="center"/>
          </w:tcPr>
          <w:p w14:paraId="4925FD81" w14:textId="77777777" w:rsidR="00E36548" w:rsidRPr="00F82A8D" w:rsidRDefault="00E36548" w:rsidP="00C4217E">
            <w:pPr>
              <w:spacing w:before="60" w:after="60"/>
              <w:jc w:val="center"/>
              <w:rPr>
                <w:b/>
              </w:rPr>
            </w:pPr>
            <w:r w:rsidRPr="00F82A8D">
              <w:rPr>
                <w:b/>
              </w:rPr>
              <w:t>Τίτλος Ενότητας</w:t>
            </w:r>
          </w:p>
        </w:tc>
        <w:tc>
          <w:tcPr>
            <w:tcW w:w="1056" w:type="pct"/>
            <w:shd w:val="clear" w:color="000000" w:fill="B3B3B3"/>
          </w:tcPr>
          <w:p w14:paraId="517B1980" w14:textId="77777777" w:rsidR="00E36548" w:rsidRDefault="00E36548" w:rsidP="00C4217E">
            <w:pPr>
              <w:spacing w:before="60" w:after="60"/>
              <w:jc w:val="center"/>
              <w:rPr>
                <w:b/>
                <w:lang w:val="el-GR"/>
              </w:rPr>
            </w:pPr>
            <w:r w:rsidRPr="00F82A8D">
              <w:rPr>
                <w:b/>
                <w:lang w:val="el-GR"/>
              </w:rPr>
              <w:t>Σύμφωνα με παραγράφους:</w:t>
            </w:r>
          </w:p>
          <w:p w14:paraId="7A8E22F5" w14:textId="7ACCC2BC" w:rsidR="00E36548" w:rsidRPr="00BC6D27" w:rsidRDefault="00E36548" w:rsidP="00C4217E">
            <w:pPr>
              <w:spacing w:before="60" w:after="60"/>
              <w:jc w:val="center"/>
              <w:rPr>
                <w:b/>
                <w:lang w:val="en-US"/>
              </w:rPr>
            </w:pPr>
          </w:p>
        </w:tc>
      </w:tr>
      <w:tr w:rsidR="00E36548" w:rsidRPr="00E36548" w14:paraId="71DCECCE" w14:textId="77777777" w:rsidTr="00F82A8D">
        <w:trPr>
          <w:trHeight w:val="315"/>
        </w:trPr>
        <w:tc>
          <w:tcPr>
            <w:tcW w:w="431" w:type="pct"/>
            <w:shd w:val="clear" w:color="auto" w:fill="FBE4D5" w:themeFill="accent2" w:themeFillTint="33"/>
            <w:vAlign w:val="center"/>
          </w:tcPr>
          <w:p w14:paraId="609CD70E" w14:textId="77777777" w:rsidR="00E36548" w:rsidRPr="00F82A8D" w:rsidRDefault="00E36548" w:rsidP="00E36548">
            <w:pPr>
              <w:pStyle w:val="aff"/>
              <w:numPr>
                <w:ilvl w:val="0"/>
                <w:numId w:val="57"/>
              </w:numPr>
              <w:spacing w:before="60" w:after="60"/>
              <w:contextualSpacing w:val="0"/>
              <w:jc w:val="center"/>
              <w:rPr>
                <w:b/>
                <w:lang w:val="el-GR" w:eastAsia="el-GR"/>
              </w:rPr>
            </w:pPr>
          </w:p>
        </w:tc>
        <w:tc>
          <w:tcPr>
            <w:tcW w:w="3513" w:type="pct"/>
            <w:shd w:val="clear" w:color="auto" w:fill="FBE4D5" w:themeFill="accent2" w:themeFillTint="33"/>
            <w:vAlign w:val="center"/>
          </w:tcPr>
          <w:p w14:paraId="7BF32560" w14:textId="77777777" w:rsidR="00E36548" w:rsidRPr="003B04C4" w:rsidRDefault="00E36548" w:rsidP="00C4217E">
            <w:pPr>
              <w:spacing w:before="60" w:after="60"/>
              <w:rPr>
                <w:b/>
                <w:lang w:val="el-GR" w:eastAsia="el-GR"/>
              </w:rPr>
            </w:pPr>
            <w:r w:rsidRPr="003B04C4">
              <w:rPr>
                <w:b/>
                <w:lang w:val="el-GR" w:eastAsia="el-GR"/>
              </w:rPr>
              <w:tab/>
              <w:t xml:space="preserve">Περιγραφή  Έργου </w:t>
            </w:r>
          </w:p>
        </w:tc>
        <w:tc>
          <w:tcPr>
            <w:tcW w:w="1056" w:type="pct"/>
            <w:shd w:val="clear" w:color="auto" w:fill="FBE4D5" w:themeFill="accent2" w:themeFillTint="33"/>
          </w:tcPr>
          <w:p w14:paraId="39EDC64B" w14:textId="77777777" w:rsidR="00E36548" w:rsidRPr="005A1E91" w:rsidRDefault="00E36548" w:rsidP="00C4217E">
            <w:pPr>
              <w:spacing w:before="60" w:after="60"/>
              <w:rPr>
                <w:b/>
                <w:lang w:val="el-GR" w:eastAsia="el-GR"/>
              </w:rPr>
            </w:pPr>
          </w:p>
        </w:tc>
      </w:tr>
      <w:tr w:rsidR="00E36548" w:rsidRPr="00E14FF7" w14:paraId="398D8FE3" w14:textId="77777777" w:rsidTr="00F82A8D">
        <w:trPr>
          <w:trHeight w:val="315"/>
        </w:trPr>
        <w:tc>
          <w:tcPr>
            <w:tcW w:w="431" w:type="pct"/>
            <w:shd w:val="clear" w:color="auto" w:fill="auto"/>
            <w:vAlign w:val="center"/>
          </w:tcPr>
          <w:p w14:paraId="43759891" w14:textId="77777777" w:rsidR="00E36548" w:rsidRPr="00252398" w:rsidRDefault="00E36548" w:rsidP="00E36548">
            <w:pPr>
              <w:pStyle w:val="aff"/>
              <w:numPr>
                <w:ilvl w:val="1"/>
                <w:numId w:val="57"/>
              </w:numPr>
              <w:spacing w:before="60" w:after="60"/>
              <w:ind w:left="0" w:firstLine="0"/>
              <w:contextualSpacing w:val="0"/>
              <w:jc w:val="center"/>
              <w:rPr>
                <w:lang w:val="el-GR" w:eastAsia="el-GR"/>
              </w:rPr>
            </w:pPr>
          </w:p>
        </w:tc>
        <w:tc>
          <w:tcPr>
            <w:tcW w:w="3513" w:type="pct"/>
            <w:shd w:val="clear" w:color="auto" w:fill="auto"/>
            <w:vAlign w:val="center"/>
          </w:tcPr>
          <w:p w14:paraId="116AC4BA" w14:textId="42903B33" w:rsidR="00E36548" w:rsidRPr="00252398" w:rsidRDefault="00AB12DA" w:rsidP="00C4217E">
            <w:pPr>
              <w:spacing w:before="60" w:after="60"/>
              <w:rPr>
                <w:lang w:val="el-GR" w:eastAsia="el-GR"/>
              </w:rPr>
            </w:pPr>
            <w:r>
              <w:rPr>
                <w:lang w:val="el-GR" w:eastAsia="el-GR"/>
              </w:rPr>
              <w:fldChar w:fldCharType="begin"/>
            </w:r>
            <w:r>
              <w:rPr>
                <w:lang w:val="el-GR" w:eastAsia="el-GR"/>
              </w:rPr>
              <w:instrText xml:space="preserve"> REF _Ref97199257 \h </w:instrText>
            </w:r>
            <w:r>
              <w:rPr>
                <w:lang w:val="el-GR" w:eastAsia="el-GR"/>
              </w:rPr>
            </w:r>
            <w:r>
              <w:rPr>
                <w:lang w:val="el-GR" w:eastAsia="el-GR"/>
              </w:rPr>
              <w:fldChar w:fldCharType="separate"/>
            </w:r>
            <w:r w:rsidR="006F324D" w:rsidRPr="00EF2204">
              <w:rPr>
                <w:lang w:val="el-GR"/>
              </w:rPr>
              <w:t>Π</w:t>
            </w:r>
            <w:r w:rsidR="006F324D">
              <w:rPr>
                <w:lang w:val="el-GR"/>
              </w:rPr>
              <w:t>εριβάλλον της Σύμβασης</w:t>
            </w:r>
            <w:r>
              <w:rPr>
                <w:lang w:val="el-GR" w:eastAsia="el-GR"/>
              </w:rPr>
              <w:fldChar w:fldCharType="end"/>
            </w:r>
          </w:p>
        </w:tc>
        <w:tc>
          <w:tcPr>
            <w:tcW w:w="1056" w:type="pct"/>
            <w:shd w:val="clear" w:color="auto" w:fill="auto"/>
          </w:tcPr>
          <w:p w14:paraId="4809C313" w14:textId="4D447B8A" w:rsidR="00E36548" w:rsidRPr="00C00860" w:rsidRDefault="007B4C6A" w:rsidP="00C4217E">
            <w:pPr>
              <w:spacing w:before="60" w:after="60"/>
              <w:rPr>
                <w:lang w:val="el-GR" w:eastAsia="el-GR"/>
              </w:rPr>
            </w:pPr>
            <w:r>
              <w:rPr>
                <w:lang w:val="el-GR" w:eastAsia="el-GR"/>
              </w:rPr>
              <w:t>Παράρτημα Ι, Παρ. 1</w:t>
            </w:r>
          </w:p>
        </w:tc>
      </w:tr>
      <w:tr w:rsidR="00E36548" w:rsidRPr="00E14FF7" w14:paraId="15923113" w14:textId="77777777" w:rsidTr="00F82A8D">
        <w:trPr>
          <w:trHeight w:val="315"/>
        </w:trPr>
        <w:tc>
          <w:tcPr>
            <w:tcW w:w="431" w:type="pct"/>
            <w:shd w:val="clear" w:color="auto" w:fill="auto"/>
            <w:vAlign w:val="center"/>
          </w:tcPr>
          <w:p w14:paraId="06D5C518" w14:textId="77777777" w:rsidR="00E36548" w:rsidRPr="00252398" w:rsidRDefault="00E36548" w:rsidP="00E36548">
            <w:pPr>
              <w:pStyle w:val="aff"/>
              <w:numPr>
                <w:ilvl w:val="1"/>
                <w:numId w:val="57"/>
              </w:numPr>
              <w:spacing w:before="60" w:after="60"/>
              <w:ind w:left="0" w:firstLine="0"/>
              <w:contextualSpacing w:val="0"/>
              <w:jc w:val="center"/>
              <w:rPr>
                <w:lang w:val="el-GR" w:eastAsia="el-GR"/>
              </w:rPr>
            </w:pPr>
          </w:p>
        </w:tc>
        <w:tc>
          <w:tcPr>
            <w:tcW w:w="3513" w:type="pct"/>
            <w:shd w:val="clear" w:color="auto" w:fill="auto"/>
            <w:vAlign w:val="center"/>
          </w:tcPr>
          <w:p w14:paraId="51F6E416" w14:textId="3F659799" w:rsidR="00E36548" w:rsidRPr="00252398" w:rsidRDefault="0077763A" w:rsidP="00C4217E">
            <w:pPr>
              <w:spacing w:before="60" w:after="60"/>
              <w:rPr>
                <w:lang w:val="el-GR" w:eastAsia="el-GR"/>
              </w:rPr>
            </w:pPr>
            <w:r w:rsidRPr="0077763A">
              <w:rPr>
                <w:lang w:val="el-GR" w:eastAsia="el-GR"/>
              </w:rPr>
              <w:t>Αντικείμενο της Σύμβασης</w:t>
            </w:r>
          </w:p>
        </w:tc>
        <w:tc>
          <w:tcPr>
            <w:tcW w:w="1056" w:type="pct"/>
            <w:shd w:val="clear" w:color="auto" w:fill="auto"/>
          </w:tcPr>
          <w:p w14:paraId="07990CF1" w14:textId="7ADD0986" w:rsidR="00E36548" w:rsidRPr="00C00860" w:rsidRDefault="007B4C6A" w:rsidP="00C4217E">
            <w:pPr>
              <w:spacing w:before="60" w:after="60"/>
              <w:rPr>
                <w:lang w:val="el-GR" w:eastAsia="el-GR"/>
              </w:rPr>
            </w:pPr>
            <w:r>
              <w:rPr>
                <w:lang w:val="el-GR" w:eastAsia="el-GR"/>
              </w:rPr>
              <w:t>Παράρτημα Ι, Παρ. 2</w:t>
            </w:r>
          </w:p>
        </w:tc>
      </w:tr>
      <w:tr w:rsidR="00E36548" w:rsidRPr="00E36548" w14:paraId="3F165057" w14:textId="77777777" w:rsidTr="00F82A8D">
        <w:trPr>
          <w:trHeight w:val="315"/>
        </w:trPr>
        <w:tc>
          <w:tcPr>
            <w:tcW w:w="431" w:type="pct"/>
            <w:shd w:val="clear" w:color="auto" w:fill="FBE4D5" w:themeFill="accent2" w:themeFillTint="33"/>
            <w:vAlign w:val="center"/>
          </w:tcPr>
          <w:p w14:paraId="2471703C" w14:textId="77777777" w:rsidR="00E36548" w:rsidRPr="00F82A8D" w:rsidRDefault="00E36548" w:rsidP="00E36548">
            <w:pPr>
              <w:pStyle w:val="aff"/>
              <w:numPr>
                <w:ilvl w:val="0"/>
                <w:numId w:val="57"/>
              </w:numPr>
              <w:spacing w:before="60" w:after="60"/>
              <w:contextualSpacing w:val="0"/>
              <w:jc w:val="center"/>
              <w:rPr>
                <w:b/>
                <w:lang w:val="el-GR" w:eastAsia="el-GR"/>
              </w:rPr>
            </w:pPr>
          </w:p>
        </w:tc>
        <w:tc>
          <w:tcPr>
            <w:tcW w:w="3513" w:type="pct"/>
            <w:shd w:val="clear" w:color="auto" w:fill="FBE4D5" w:themeFill="accent2" w:themeFillTint="33"/>
            <w:vAlign w:val="center"/>
          </w:tcPr>
          <w:p w14:paraId="2EEB6878" w14:textId="77777777" w:rsidR="00E36548" w:rsidRPr="00252398" w:rsidRDefault="00E36548" w:rsidP="00C4217E">
            <w:pPr>
              <w:spacing w:before="60" w:after="60"/>
              <w:rPr>
                <w:b/>
                <w:lang w:val="el-GR" w:eastAsia="el-GR"/>
              </w:rPr>
            </w:pPr>
            <w:r w:rsidRPr="00252398">
              <w:rPr>
                <w:b/>
                <w:lang w:val="el-GR" w:eastAsia="el-GR"/>
              </w:rPr>
              <w:tab/>
              <w:t>Γενικές Αρχές &amp; Απαιτήσεις</w:t>
            </w:r>
          </w:p>
        </w:tc>
        <w:tc>
          <w:tcPr>
            <w:tcW w:w="1056" w:type="pct"/>
            <w:shd w:val="clear" w:color="auto" w:fill="FBE4D5" w:themeFill="accent2" w:themeFillTint="33"/>
          </w:tcPr>
          <w:p w14:paraId="18137FB0" w14:textId="77777777" w:rsidR="00E36548" w:rsidRPr="00C00860" w:rsidRDefault="00E36548" w:rsidP="00C4217E">
            <w:pPr>
              <w:spacing w:before="60" w:after="60"/>
              <w:rPr>
                <w:b/>
                <w:lang w:val="el-GR" w:eastAsia="el-GR"/>
              </w:rPr>
            </w:pPr>
          </w:p>
        </w:tc>
      </w:tr>
      <w:tr w:rsidR="00E36548" w:rsidRPr="00E36548" w14:paraId="78FE770E" w14:textId="77777777" w:rsidTr="00F82A8D">
        <w:trPr>
          <w:trHeight w:val="315"/>
        </w:trPr>
        <w:tc>
          <w:tcPr>
            <w:tcW w:w="431" w:type="pct"/>
            <w:shd w:val="clear" w:color="auto" w:fill="auto"/>
            <w:vAlign w:val="center"/>
          </w:tcPr>
          <w:p w14:paraId="5614E56F" w14:textId="77777777" w:rsidR="00E36548" w:rsidRPr="00252398" w:rsidRDefault="00E36548" w:rsidP="00E36548">
            <w:pPr>
              <w:pStyle w:val="aff"/>
              <w:numPr>
                <w:ilvl w:val="1"/>
                <w:numId w:val="57"/>
              </w:numPr>
              <w:spacing w:before="60" w:after="60"/>
              <w:ind w:left="0" w:firstLine="0"/>
              <w:contextualSpacing w:val="0"/>
              <w:jc w:val="center"/>
              <w:rPr>
                <w:lang w:val="el-GR" w:eastAsia="el-GR"/>
              </w:rPr>
            </w:pPr>
          </w:p>
        </w:tc>
        <w:tc>
          <w:tcPr>
            <w:tcW w:w="3513" w:type="pct"/>
            <w:shd w:val="clear" w:color="auto" w:fill="auto"/>
            <w:vAlign w:val="center"/>
            <w:hideMark/>
          </w:tcPr>
          <w:p w14:paraId="7AB2A644" w14:textId="77777777" w:rsidR="00E36548" w:rsidRPr="00BC6D27" w:rsidRDefault="00E36548" w:rsidP="00C4217E">
            <w:pPr>
              <w:spacing w:before="60" w:after="60"/>
              <w:rPr>
                <w:lang w:val="el-GR" w:eastAsia="el-GR"/>
              </w:rPr>
            </w:pPr>
            <w:r w:rsidRPr="00BC6D27">
              <w:rPr>
                <w:lang w:val="el-GR" w:eastAsia="el-GR"/>
              </w:rPr>
              <w:t>Αρχιτεκτονική (Επεκτασιμότητα – Κλιμάκωση Λύσης)</w:t>
            </w:r>
          </w:p>
        </w:tc>
        <w:tc>
          <w:tcPr>
            <w:tcW w:w="1056" w:type="pct"/>
          </w:tcPr>
          <w:p w14:paraId="32A181D4" w14:textId="791987C1" w:rsidR="00E36548" w:rsidRPr="00252398" w:rsidRDefault="007B4C6A" w:rsidP="00C4217E">
            <w:pPr>
              <w:spacing w:before="60" w:after="60"/>
              <w:rPr>
                <w:lang w:val="el-GR" w:eastAsia="el-GR"/>
              </w:rPr>
            </w:pPr>
            <w:r>
              <w:rPr>
                <w:lang w:val="el-GR" w:eastAsia="el-GR"/>
              </w:rPr>
              <w:t>Παράρτημα Ι, Παρ. 3</w:t>
            </w:r>
          </w:p>
        </w:tc>
      </w:tr>
      <w:tr w:rsidR="00E36548" w:rsidRPr="00E36548" w14:paraId="712385A7" w14:textId="77777777" w:rsidTr="00F82A8D">
        <w:trPr>
          <w:trHeight w:val="315"/>
        </w:trPr>
        <w:tc>
          <w:tcPr>
            <w:tcW w:w="431" w:type="pct"/>
            <w:shd w:val="clear" w:color="auto" w:fill="auto"/>
            <w:vAlign w:val="center"/>
          </w:tcPr>
          <w:p w14:paraId="552A5A82" w14:textId="77777777" w:rsidR="00E36548" w:rsidRPr="00252398" w:rsidRDefault="00E36548" w:rsidP="00E36548">
            <w:pPr>
              <w:pStyle w:val="aff"/>
              <w:numPr>
                <w:ilvl w:val="1"/>
                <w:numId w:val="57"/>
              </w:numPr>
              <w:spacing w:before="60" w:after="60"/>
              <w:ind w:left="0" w:firstLine="0"/>
              <w:contextualSpacing w:val="0"/>
              <w:jc w:val="center"/>
              <w:rPr>
                <w:lang w:val="el-GR" w:eastAsia="el-GR"/>
              </w:rPr>
            </w:pPr>
          </w:p>
        </w:tc>
        <w:tc>
          <w:tcPr>
            <w:tcW w:w="3513" w:type="pct"/>
            <w:shd w:val="clear" w:color="auto" w:fill="auto"/>
            <w:vAlign w:val="center"/>
          </w:tcPr>
          <w:p w14:paraId="54DF01F8" w14:textId="1C579F02" w:rsidR="00E36548" w:rsidRPr="00F82A8D" w:rsidRDefault="007B4C6A" w:rsidP="00C4217E">
            <w:pPr>
              <w:spacing w:before="60" w:after="60"/>
              <w:rPr>
                <w:highlight w:val="cyan"/>
                <w:lang w:val="el-GR" w:eastAsia="el-GR"/>
              </w:rPr>
            </w:pPr>
            <w:r w:rsidRPr="00BC6D27">
              <w:rPr>
                <w:lang w:val="el-GR" w:eastAsia="el-GR"/>
              </w:rPr>
              <w:t xml:space="preserve">Διαλειτουργικότητα </w:t>
            </w:r>
          </w:p>
        </w:tc>
        <w:tc>
          <w:tcPr>
            <w:tcW w:w="1056" w:type="pct"/>
          </w:tcPr>
          <w:p w14:paraId="0A5B71A5" w14:textId="1899F5A1" w:rsidR="00E36548" w:rsidRPr="00252398" w:rsidRDefault="00CA0FDD" w:rsidP="00C4217E">
            <w:pPr>
              <w:spacing w:before="60" w:after="60"/>
              <w:rPr>
                <w:lang w:val="el-GR" w:eastAsia="el-GR"/>
              </w:rPr>
            </w:pPr>
            <w:r>
              <w:rPr>
                <w:lang w:val="el-GR" w:eastAsia="el-GR"/>
              </w:rPr>
              <w:t>Παράρτημα Ι, Παρ. 5.1</w:t>
            </w:r>
          </w:p>
        </w:tc>
      </w:tr>
      <w:tr w:rsidR="007B4C6A" w:rsidRPr="007B4C6A" w14:paraId="31AD5E46" w14:textId="77777777" w:rsidTr="00BC6D27">
        <w:trPr>
          <w:trHeight w:val="315"/>
        </w:trPr>
        <w:tc>
          <w:tcPr>
            <w:tcW w:w="431" w:type="pct"/>
            <w:shd w:val="clear" w:color="auto" w:fill="auto"/>
            <w:vAlign w:val="center"/>
          </w:tcPr>
          <w:p w14:paraId="7ACB5924" w14:textId="77777777" w:rsidR="007B4C6A" w:rsidRPr="00252398" w:rsidRDefault="007B4C6A" w:rsidP="007B4C6A">
            <w:pPr>
              <w:pStyle w:val="aff"/>
              <w:numPr>
                <w:ilvl w:val="1"/>
                <w:numId w:val="57"/>
              </w:numPr>
              <w:spacing w:before="60" w:after="60"/>
              <w:ind w:left="0" w:firstLine="0"/>
              <w:contextualSpacing w:val="0"/>
              <w:jc w:val="center"/>
              <w:rPr>
                <w:lang w:val="el-GR" w:eastAsia="el-GR"/>
              </w:rPr>
            </w:pPr>
          </w:p>
        </w:tc>
        <w:tc>
          <w:tcPr>
            <w:tcW w:w="3513" w:type="pct"/>
            <w:shd w:val="clear" w:color="auto" w:fill="auto"/>
            <w:hideMark/>
          </w:tcPr>
          <w:p w14:paraId="6627B57C" w14:textId="687BDB2D" w:rsidR="007B4C6A" w:rsidRPr="00F82A8D" w:rsidRDefault="006F324D" w:rsidP="007B4C6A">
            <w:pPr>
              <w:spacing w:before="60" w:after="60"/>
              <w:rPr>
                <w:highlight w:val="cyan"/>
                <w:lang w:val="el-GR" w:eastAsia="el-GR"/>
              </w:rPr>
            </w:pPr>
            <w:hyperlink w:anchor="_Toc127194125" w:history="1">
              <w:r w:rsidR="007B4C6A" w:rsidRPr="000E77CC">
                <w:rPr>
                  <w:lang w:val="el-GR"/>
                </w:rPr>
                <w:t>Ασφάλεια Συστήματος  και Προστασία Ιδιωτικότητας</w:t>
              </w:r>
            </w:hyperlink>
          </w:p>
        </w:tc>
        <w:tc>
          <w:tcPr>
            <w:tcW w:w="1056" w:type="pct"/>
          </w:tcPr>
          <w:p w14:paraId="1C6A362F" w14:textId="5070025E" w:rsidR="007B4C6A" w:rsidRPr="00252398" w:rsidRDefault="00CA0FDD" w:rsidP="007B4C6A">
            <w:pPr>
              <w:spacing w:before="60" w:after="60"/>
              <w:rPr>
                <w:lang w:val="el-GR" w:eastAsia="el-GR"/>
              </w:rPr>
            </w:pPr>
            <w:r>
              <w:rPr>
                <w:lang w:val="el-GR" w:eastAsia="el-GR"/>
              </w:rPr>
              <w:t>Παράρτημα Ι, Παρ. 5.2</w:t>
            </w:r>
          </w:p>
        </w:tc>
      </w:tr>
      <w:tr w:rsidR="007B4C6A" w:rsidRPr="00E36548" w14:paraId="17ACF24D" w14:textId="77777777" w:rsidTr="00BC6D27">
        <w:trPr>
          <w:trHeight w:val="315"/>
        </w:trPr>
        <w:tc>
          <w:tcPr>
            <w:tcW w:w="431" w:type="pct"/>
            <w:shd w:val="clear" w:color="auto" w:fill="auto"/>
            <w:vAlign w:val="center"/>
          </w:tcPr>
          <w:p w14:paraId="63067BEB" w14:textId="77777777" w:rsidR="007B4C6A" w:rsidRPr="00252398" w:rsidRDefault="007B4C6A" w:rsidP="007B4C6A">
            <w:pPr>
              <w:pStyle w:val="aff"/>
              <w:numPr>
                <w:ilvl w:val="1"/>
                <w:numId w:val="57"/>
              </w:numPr>
              <w:spacing w:before="60" w:after="60"/>
              <w:ind w:left="0" w:firstLine="0"/>
              <w:contextualSpacing w:val="0"/>
              <w:jc w:val="center"/>
              <w:rPr>
                <w:lang w:val="el-GR" w:eastAsia="el-GR"/>
              </w:rPr>
            </w:pPr>
          </w:p>
        </w:tc>
        <w:tc>
          <w:tcPr>
            <w:tcW w:w="3513" w:type="pct"/>
            <w:shd w:val="clear" w:color="auto" w:fill="auto"/>
          </w:tcPr>
          <w:p w14:paraId="0ACCD412" w14:textId="72944A2D" w:rsidR="007B4C6A" w:rsidRPr="00F82A8D" w:rsidRDefault="006F324D" w:rsidP="007B4C6A">
            <w:pPr>
              <w:spacing w:before="60" w:after="60"/>
              <w:rPr>
                <w:highlight w:val="cyan"/>
                <w:lang w:val="el-GR" w:eastAsia="el-GR"/>
              </w:rPr>
            </w:pPr>
            <w:hyperlink w:anchor="_Toc127194126" w:history="1">
              <w:r w:rsidR="007B4C6A" w:rsidRPr="000E77CC">
                <w:rPr>
                  <w:lang w:val="el-GR"/>
                </w:rPr>
                <w:t>Απόδοση Συστήματος</w:t>
              </w:r>
            </w:hyperlink>
          </w:p>
        </w:tc>
        <w:tc>
          <w:tcPr>
            <w:tcW w:w="1056" w:type="pct"/>
          </w:tcPr>
          <w:p w14:paraId="6EF06704" w14:textId="314A390B" w:rsidR="007B4C6A" w:rsidRPr="00252398" w:rsidRDefault="00CA0FDD" w:rsidP="007B4C6A">
            <w:pPr>
              <w:spacing w:before="60" w:after="60"/>
              <w:rPr>
                <w:lang w:val="el-GR" w:eastAsia="el-GR"/>
              </w:rPr>
            </w:pPr>
            <w:r>
              <w:rPr>
                <w:lang w:val="el-GR" w:eastAsia="el-GR"/>
              </w:rPr>
              <w:t>Παράρτημα Ι, Παρ. 5.3</w:t>
            </w:r>
          </w:p>
        </w:tc>
      </w:tr>
      <w:tr w:rsidR="007B4C6A" w:rsidRPr="00E36548" w14:paraId="691F36DA" w14:textId="77777777" w:rsidTr="00BC6D27">
        <w:trPr>
          <w:trHeight w:val="315"/>
        </w:trPr>
        <w:tc>
          <w:tcPr>
            <w:tcW w:w="431" w:type="pct"/>
            <w:shd w:val="clear" w:color="auto" w:fill="auto"/>
            <w:vAlign w:val="center"/>
          </w:tcPr>
          <w:p w14:paraId="60D83289" w14:textId="77777777" w:rsidR="007B4C6A" w:rsidRPr="00252398" w:rsidRDefault="007B4C6A" w:rsidP="007B4C6A">
            <w:pPr>
              <w:pStyle w:val="aff"/>
              <w:numPr>
                <w:ilvl w:val="1"/>
                <w:numId w:val="57"/>
              </w:numPr>
              <w:spacing w:before="60" w:after="60"/>
              <w:ind w:left="0" w:firstLine="0"/>
              <w:contextualSpacing w:val="0"/>
              <w:jc w:val="center"/>
              <w:rPr>
                <w:lang w:val="el-GR" w:eastAsia="el-GR"/>
              </w:rPr>
            </w:pPr>
          </w:p>
        </w:tc>
        <w:tc>
          <w:tcPr>
            <w:tcW w:w="3513" w:type="pct"/>
            <w:shd w:val="clear" w:color="auto" w:fill="auto"/>
            <w:hideMark/>
          </w:tcPr>
          <w:p w14:paraId="6117A54F" w14:textId="3DEE91B7" w:rsidR="007B4C6A" w:rsidRPr="00F82A8D" w:rsidRDefault="006F324D" w:rsidP="007B4C6A">
            <w:pPr>
              <w:spacing w:before="60" w:after="60"/>
              <w:rPr>
                <w:highlight w:val="cyan"/>
                <w:lang w:val="el-GR" w:eastAsia="el-GR"/>
              </w:rPr>
            </w:pPr>
            <w:hyperlink w:anchor="_Toc127194127" w:history="1">
              <w:r w:rsidR="007B4C6A" w:rsidRPr="000E77CC">
                <w:rPr>
                  <w:lang w:val="el-GR"/>
                </w:rPr>
                <w:t>Προσβασιμότητα – Ευχρηστία</w:t>
              </w:r>
            </w:hyperlink>
          </w:p>
        </w:tc>
        <w:tc>
          <w:tcPr>
            <w:tcW w:w="1056" w:type="pct"/>
          </w:tcPr>
          <w:p w14:paraId="632DA4FC" w14:textId="242F1AF6" w:rsidR="007B4C6A" w:rsidRPr="00252398" w:rsidRDefault="00CA0FDD" w:rsidP="007B4C6A">
            <w:pPr>
              <w:spacing w:before="60" w:after="60"/>
              <w:rPr>
                <w:lang w:val="el-GR" w:eastAsia="el-GR"/>
              </w:rPr>
            </w:pPr>
            <w:r>
              <w:rPr>
                <w:lang w:val="el-GR" w:eastAsia="el-GR"/>
              </w:rPr>
              <w:t>Παράρτημα Ι, Παρ. 5.4</w:t>
            </w:r>
          </w:p>
        </w:tc>
      </w:tr>
      <w:tr w:rsidR="007B4C6A" w:rsidRPr="00E36548" w14:paraId="482DE359" w14:textId="77777777" w:rsidTr="00042BED">
        <w:trPr>
          <w:trHeight w:val="315"/>
        </w:trPr>
        <w:tc>
          <w:tcPr>
            <w:tcW w:w="431" w:type="pct"/>
            <w:shd w:val="clear" w:color="auto" w:fill="auto"/>
            <w:vAlign w:val="center"/>
          </w:tcPr>
          <w:p w14:paraId="2E88D996" w14:textId="77777777" w:rsidR="007B4C6A" w:rsidRPr="00252398" w:rsidRDefault="007B4C6A" w:rsidP="007B4C6A">
            <w:pPr>
              <w:pStyle w:val="aff"/>
              <w:numPr>
                <w:ilvl w:val="1"/>
                <w:numId w:val="57"/>
              </w:numPr>
              <w:spacing w:before="60" w:after="60"/>
              <w:ind w:left="0" w:firstLine="0"/>
              <w:contextualSpacing w:val="0"/>
              <w:jc w:val="center"/>
              <w:rPr>
                <w:lang w:val="el-GR" w:eastAsia="el-GR"/>
              </w:rPr>
            </w:pPr>
          </w:p>
        </w:tc>
        <w:tc>
          <w:tcPr>
            <w:tcW w:w="3513" w:type="pct"/>
            <w:shd w:val="clear" w:color="auto" w:fill="auto"/>
          </w:tcPr>
          <w:p w14:paraId="53102C41" w14:textId="0941F0B1" w:rsidR="007B4C6A" w:rsidRPr="00BC6D27" w:rsidRDefault="00CA0FDD" w:rsidP="007B4C6A">
            <w:pPr>
              <w:spacing w:before="60" w:after="60"/>
              <w:rPr>
                <w:lang w:val="el-GR"/>
              </w:rPr>
            </w:pPr>
            <w:r>
              <w:rPr>
                <w:lang w:val="el-GR"/>
              </w:rPr>
              <w:t>Ανοικτά Πρότυπα και Δεδομένα</w:t>
            </w:r>
          </w:p>
        </w:tc>
        <w:tc>
          <w:tcPr>
            <w:tcW w:w="1056" w:type="pct"/>
          </w:tcPr>
          <w:p w14:paraId="2E7E8E82" w14:textId="12C042DD" w:rsidR="007B4C6A" w:rsidRPr="00252398" w:rsidRDefault="00CA0FDD" w:rsidP="007B4C6A">
            <w:pPr>
              <w:spacing w:before="60" w:after="60"/>
              <w:rPr>
                <w:lang w:val="el-GR" w:eastAsia="el-GR"/>
              </w:rPr>
            </w:pPr>
            <w:r>
              <w:rPr>
                <w:lang w:val="el-GR" w:eastAsia="el-GR"/>
              </w:rPr>
              <w:t>Παράρτημα Ι, Παρ. 5.5</w:t>
            </w:r>
          </w:p>
        </w:tc>
      </w:tr>
      <w:tr w:rsidR="00E36548" w:rsidRPr="00E36548" w14:paraId="096D9F34" w14:textId="77777777" w:rsidTr="00F82A8D">
        <w:trPr>
          <w:trHeight w:val="315"/>
        </w:trPr>
        <w:tc>
          <w:tcPr>
            <w:tcW w:w="431" w:type="pct"/>
            <w:shd w:val="clear" w:color="auto" w:fill="FBE4D5" w:themeFill="accent2" w:themeFillTint="33"/>
            <w:vAlign w:val="center"/>
            <w:hideMark/>
          </w:tcPr>
          <w:p w14:paraId="6D884B32" w14:textId="77777777" w:rsidR="00E36548" w:rsidRPr="00F82A8D" w:rsidRDefault="00E36548" w:rsidP="00E36548">
            <w:pPr>
              <w:pStyle w:val="aff"/>
              <w:numPr>
                <w:ilvl w:val="0"/>
                <w:numId w:val="57"/>
              </w:numPr>
              <w:spacing w:before="60" w:after="60"/>
              <w:ind w:left="0" w:firstLine="0"/>
              <w:contextualSpacing w:val="0"/>
              <w:jc w:val="center"/>
              <w:rPr>
                <w:b/>
                <w:lang w:val="el-GR" w:eastAsia="el-GR"/>
              </w:rPr>
            </w:pPr>
          </w:p>
        </w:tc>
        <w:tc>
          <w:tcPr>
            <w:tcW w:w="3513" w:type="pct"/>
            <w:shd w:val="clear" w:color="auto" w:fill="FBE4D5" w:themeFill="accent2" w:themeFillTint="33"/>
            <w:vAlign w:val="center"/>
            <w:hideMark/>
          </w:tcPr>
          <w:p w14:paraId="20B99CA0" w14:textId="77777777" w:rsidR="00E36548" w:rsidRPr="00252398" w:rsidRDefault="00E36548" w:rsidP="00C4217E">
            <w:pPr>
              <w:spacing w:before="60" w:after="60"/>
              <w:rPr>
                <w:b/>
                <w:lang w:val="el-GR" w:eastAsia="el-GR"/>
              </w:rPr>
            </w:pPr>
            <w:r w:rsidRPr="00252398">
              <w:rPr>
                <w:b/>
                <w:lang w:val="el-GR" w:eastAsia="el-GR"/>
              </w:rPr>
              <w:t>Λειτουργικές Δυνατότητες Συστήματος</w:t>
            </w:r>
          </w:p>
        </w:tc>
        <w:tc>
          <w:tcPr>
            <w:tcW w:w="1056" w:type="pct"/>
            <w:shd w:val="clear" w:color="auto" w:fill="FBE4D5" w:themeFill="accent2" w:themeFillTint="33"/>
          </w:tcPr>
          <w:p w14:paraId="0BBA697D" w14:textId="77777777" w:rsidR="00E36548" w:rsidRPr="00C00860" w:rsidRDefault="00E36548" w:rsidP="00C4217E">
            <w:pPr>
              <w:spacing w:before="60" w:after="60"/>
              <w:rPr>
                <w:lang w:val="el-GR" w:eastAsia="el-GR"/>
              </w:rPr>
            </w:pPr>
          </w:p>
        </w:tc>
      </w:tr>
      <w:tr w:rsidR="00CA0FDD" w:rsidRPr="00CA0FDD" w14:paraId="080968D2" w14:textId="77777777" w:rsidTr="00BC6D27">
        <w:trPr>
          <w:trHeight w:val="315"/>
        </w:trPr>
        <w:tc>
          <w:tcPr>
            <w:tcW w:w="431" w:type="pct"/>
            <w:shd w:val="clear" w:color="auto" w:fill="auto"/>
            <w:vAlign w:val="center"/>
            <w:hideMark/>
          </w:tcPr>
          <w:p w14:paraId="4D81499C" w14:textId="77777777" w:rsidR="00CA0FDD" w:rsidRPr="00252398" w:rsidRDefault="00CA0FDD" w:rsidP="00CA0FDD">
            <w:pPr>
              <w:pStyle w:val="aff"/>
              <w:numPr>
                <w:ilvl w:val="1"/>
                <w:numId w:val="58"/>
              </w:numPr>
              <w:spacing w:before="60" w:after="60"/>
              <w:ind w:left="0" w:firstLine="0"/>
              <w:contextualSpacing w:val="0"/>
              <w:jc w:val="center"/>
              <w:rPr>
                <w:lang w:val="el-GR" w:eastAsia="el-GR"/>
              </w:rPr>
            </w:pPr>
          </w:p>
        </w:tc>
        <w:tc>
          <w:tcPr>
            <w:tcW w:w="3513" w:type="pct"/>
            <w:shd w:val="clear" w:color="auto" w:fill="auto"/>
            <w:hideMark/>
          </w:tcPr>
          <w:p w14:paraId="73F1B697" w14:textId="0458EC94" w:rsidR="00CA0FDD" w:rsidRPr="00F82A8D" w:rsidRDefault="006F324D" w:rsidP="00CA0FDD">
            <w:pPr>
              <w:spacing w:before="60" w:after="60"/>
              <w:rPr>
                <w:highlight w:val="cyan"/>
                <w:lang w:val="el-GR" w:eastAsia="el-GR"/>
              </w:rPr>
            </w:pPr>
            <w:hyperlink w:anchor="_Toc127194105" w:history="1">
              <w:r w:rsidR="00CA0FDD" w:rsidRPr="004E2B3B">
                <w:rPr>
                  <w:lang w:val="el-GR"/>
                </w:rPr>
                <w:t>Υποσύστημα Βάσης Δεδομένων Διαχείρισης Διαμόρφωσης (CMDB), το οποίο θα αποτελέσει το single point of truth του ISP-SLA συστήματος του Έργου ΣΥΖΕΥΞΙΣ ΙΙ</w:t>
              </w:r>
            </w:hyperlink>
          </w:p>
        </w:tc>
        <w:tc>
          <w:tcPr>
            <w:tcW w:w="1056" w:type="pct"/>
          </w:tcPr>
          <w:p w14:paraId="1AF6C5A7" w14:textId="05D94DDF" w:rsidR="00CA0FDD" w:rsidRPr="00252398" w:rsidRDefault="00CA0FDD" w:rsidP="00CA0FDD">
            <w:pPr>
              <w:spacing w:before="60" w:after="60"/>
              <w:rPr>
                <w:lang w:val="el-GR" w:eastAsia="el-GR"/>
              </w:rPr>
            </w:pPr>
            <w:r>
              <w:rPr>
                <w:lang w:val="el-GR" w:eastAsia="el-GR"/>
              </w:rPr>
              <w:t>Παράρτημα Ι, Παρ. 4.1</w:t>
            </w:r>
          </w:p>
        </w:tc>
      </w:tr>
      <w:tr w:rsidR="00CA0FDD" w:rsidRPr="00CA0FDD" w14:paraId="1D1690E6" w14:textId="77777777" w:rsidTr="00BC6D27">
        <w:trPr>
          <w:trHeight w:val="315"/>
        </w:trPr>
        <w:tc>
          <w:tcPr>
            <w:tcW w:w="431" w:type="pct"/>
            <w:shd w:val="clear" w:color="auto" w:fill="auto"/>
            <w:vAlign w:val="center"/>
          </w:tcPr>
          <w:p w14:paraId="6C06E8E6" w14:textId="77777777" w:rsidR="00CA0FDD" w:rsidRPr="00252398" w:rsidRDefault="00CA0FDD" w:rsidP="00CA0FDD">
            <w:pPr>
              <w:pStyle w:val="aff"/>
              <w:numPr>
                <w:ilvl w:val="1"/>
                <w:numId w:val="58"/>
              </w:numPr>
              <w:spacing w:before="60" w:after="60"/>
              <w:ind w:left="0" w:firstLine="0"/>
              <w:contextualSpacing w:val="0"/>
              <w:jc w:val="center"/>
              <w:rPr>
                <w:lang w:val="el-GR" w:eastAsia="el-GR"/>
              </w:rPr>
            </w:pPr>
          </w:p>
        </w:tc>
        <w:tc>
          <w:tcPr>
            <w:tcW w:w="3513" w:type="pct"/>
            <w:shd w:val="clear" w:color="auto" w:fill="auto"/>
          </w:tcPr>
          <w:p w14:paraId="6021AAA0" w14:textId="369E10BB" w:rsidR="00CA0FDD" w:rsidRPr="00F82A8D" w:rsidRDefault="006F324D" w:rsidP="00CA0FDD">
            <w:pPr>
              <w:spacing w:before="60" w:after="60"/>
              <w:rPr>
                <w:highlight w:val="cyan"/>
                <w:lang w:val="el-GR" w:eastAsia="el-GR"/>
              </w:rPr>
            </w:pPr>
            <w:hyperlink w:anchor="_Toc127194106" w:history="1">
              <w:r w:rsidR="00CA0FDD" w:rsidRPr="004E2B3B">
                <w:rPr>
                  <w:lang w:val="el-GR"/>
                </w:rPr>
                <w:t>Υποσύστημα Διαχείρισης Παγίων (ΙΤΑΜ) του Εθνικού Δικτύου Τηλεπικοινωνιών</w:t>
              </w:r>
            </w:hyperlink>
          </w:p>
        </w:tc>
        <w:tc>
          <w:tcPr>
            <w:tcW w:w="1056" w:type="pct"/>
          </w:tcPr>
          <w:p w14:paraId="069BABB2" w14:textId="6CB683AA" w:rsidR="00CA0FDD" w:rsidRPr="00252398" w:rsidRDefault="00CA0FDD" w:rsidP="00CA0FDD">
            <w:pPr>
              <w:spacing w:before="60" w:after="60"/>
              <w:rPr>
                <w:lang w:val="el-GR" w:eastAsia="el-GR"/>
              </w:rPr>
            </w:pPr>
            <w:r>
              <w:rPr>
                <w:lang w:val="el-GR" w:eastAsia="el-GR"/>
              </w:rPr>
              <w:t>Παράρτημα Ι, Παρ. 4.2</w:t>
            </w:r>
          </w:p>
        </w:tc>
      </w:tr>
      <w:tr w:rsidR="00E36548" w:rsidRPr="00E36548" w14:paraId="2E467909" w14:textId="77777777" w:rsidTr="00F82A8D">
        <w:trPr>
          <w:trHeight w:val="315"/>
        </w:trPr>
        <w:tc>
          <w:tcPr>
            <w:tcW w:w="431" w:type="pct"/>
            <w:shd w:val="clear" w:color="auto" w:fill="FBE4D5" w:themeFill="accent2" w:themeFillTint="33"/>
            <w:vAlign w:val="center"/>
            <w:hideMark/>
          </w:tcPr>
          <w:p w14:paraId="58F281FE" w14:textId="77777777" w:rsidR="00E36548" w:rsidRPr="00F82A8D" w:rsidRDefault="00E36548" w:rsidP="00E36548">
            <w:pPr>
              <w:pStyle w:val="aff"/>
              <w:numPr>
                <w:ilvl w:val="0"/>
                <w:numId w:val="57"/>
              </w:numPr>
              <w:spacing w:before="60" w:after="60"/>
              <w:ind w:left="0" w:firstLine="0"/>
              <w:contextualSpacing w:val="0"/>
              <w:jc w:val="center"/>
              <w:rPr>
                <w:b/>
                <w:lang w:val="el-GR" w:eastAsia="el-GR"/>
              </w:rPr>
            </w:pPr>
          </w:p>
        </w:tc>
        <w:tc>
          <w:tcPr>
            <w:tcW w:w="3513" w:type="pct"/>
            <w:shd w:val="clear" w:color="auto" w:fill="FBE4D5" w:themeFill="accent2" w:themeFillTint="33"/>
            <w:vAlign w:val="center"/>
            <w:hideMark/>
          </w:tcPr>
          <w:p w14:paraId="6A71C4CA" w14:textId="77777777" w:rsidR="00E36548" w:rsidRPr="00252398" w:rsidRDefault="00E36548" w:rsidP="00C4217E">
            <w:pPr>
              <w:spacing w:before="60" w:after="60"/>
              <w:rPr>
                <w:b/>
                <w:lang w:val="el-GR" w:eastAsia="el-GR"/>
              </w:rPr>
            </w:pPr>
            <w:r w:rsidRPr="00252398">
              <w:rPr>
                <w:b/>
                <w:lang w:val="el-GR" w:eastAsia="el-GR"/>
              </w:rPr>
              <w:t>Προσφερόμενες υπηρεσίες</w:t>
            </w:r>
          </w:p>
        </w:tc>
        <w:tc>
          <w:tcPr>
            <w:tcW w:w="1056" w:type="pct"/>
            <w:shd w:val="clear" w:color="auto" w:fill="FBE4D5" w:themeFill="accent2" w:themeFillTint="33"/>
          </w:tcPr>
          <w:p w14:paraId="29975938" w14:textId="77777777" w:rsidR="00E36548" w:rsidRPr="00C00860" w:rsidRDefault="00E36548" w:rsidP="00C4217E">
            <w:pPr>
              <w:spacing w:before="60" w:after="60"/>
              <w:rPr>
                <w:lang w:val="el-GR" w:eastAsia="el-GR"/>
              </w:rPr>
            </w:pPr>
          </w:p>
        </w:tc>
      </w:tr>
      <w:tr w:rsidR="00CA0FDD" w:rsidRPr="00E14FF7" w14:paraId="2944C54B" w14:textId="77777777" w:rsidTr="00BC6D27">
        <w:trPr>
          <w:trHeight w:val="315"/>
        </w:trPr>
        <w:tc>
          <w:tcPr>
            <w:tcW w:w="431" w:type="pct"/>
            <w:shd w:val="clear" w:color="auto" w:fill="auto"/>
            <w:vAlign w:val="center"/>
            <w:hideMark/>
          </w:tcPr>
          <w:p w14:paraId="609E10E1" w14:textId="77777777" w:rsidR="00CA0FDD" w:rsidRPr="00252398" w:rsidRDefault="00CA0FDD" w:rsidP="00CA0FDD">
            <w:pPr>
              <w:pStyle w:val="aff"/>
              <w:numPr>
                <w:ilvl w:val="1"/>
                <w:numId w:val="58"/>
              </w:numPr>
              <w:spacing w:before="60" w:after="60"/>
              <w:ind w:left="0" w:firstLine="0"/>
              <w:contextualSpacing w:val="0"/>
              <w:jc w:val="center"/>
              <w:rPr>
                <w:lang w:val="el-GR" w:eastAsia="el-GR"/>
              </w:rPr>
            </w:pPr>
          </w:p>
        </w:tc>
        <w:tc>
          <w:tcPr>
            <w:tcW w:w="3513" w:type="pct"/>
            <w:shd w:val="clear" w:color="auto" w:fill="auto"/>
          </w:tcPr>
          <w:p w14:paraId="2AFA73F0" w14:textId="6278AE19" w:rsidR="00CA0FDD" w:rsidRPr="00F82A8D" w:rsidRDefault="006F324D" w:rsidP="00CA0FDD">
            <w:pPr>
              <w:spacing w:before="60" w:after="60"/>
              <w:rPr>
                <w:highlight w:val="cyan"/>
                <w:lang w:val="el-GR" w:eastAsia="el-GR"/>
              </w:rPr>
            </w:pPr>
            <w:hyperlink w:anchor="_Toc127194135" w:history="1">
              <w:r w:rsidR="00CA0FDD" w:rsidRPr="00882BC2">
                <w:rPr>
                  <w:lang w:val="el-GR"/>
                </w:rPr>
                <w:t>Μελέτη Εφαρμογής - Ανάλυση Απαιτήσεων</w:t>
              </w:r>
            </w:hyperlink>
          </w:p>
        </w:tc>
        <w:tc>
          <w:tcPr>
            <w:tcW w:w="1056" w:type="pct"/>
          </w:tcPr>
          <w:p w14:paraId="653E7CC0" w14:textId="244C8AC8" w:rsidR="00CA0FDD" w:rsidRPr="00252398" w:rsidRDefault="00CA0FDD" w:rsidP="00CA0FDD">
            <w:pPr>
              <w:spacing w:before="60" w:after="60"/>
              <w:rPr>
                <w:lang w:val="el-GR" w:eastAsia="el-GR"/>
              </w:rPr>
            </w:pPr>
            <w:r>
              <w:rPr>
                <w:lang w:val="el-GR" w:eastAsia="el-GR"/>
              </w:rPr>
              <w:t>Παράρτημα Ι, Παρ. 6.1</w:t>
            </w:r>
          </w:p>
        </w:tc>
      </w:tr>
      <w:tr w:rsidR="00CA0FDD" w:rsidRPr="00A81D32" w14:paraId="3A4EB58B" w14:textId="77777777" w:rsidTr="00BC6D27">
        <w:trPr>
          <w:trHeight w:val="525"/>
        </w:trPr>
        <w:tc>
          <w:tcPr>
            <w:tcW w:w="431" w:type="pct"/>
            <w:shd w:val="clear" w:color="auto" w:fill="auto"/>
            <w:vAlign w:val="center"/>
            <w:hideMark/>
          </w:tcPr>
          <w:p w14:paraId="4E51852B" w14:textId="77777777" w:rsidR="00CA0FDD" w:rsidRPr="00252398" w:rsidRDefault="00CA0FDD" w:rsidP="00CA0FDD">
            <w:pPr>
              <w:pStyle w:val="aff"/>
              <w:numPr>
                <w:ilvl w:val="1"/>
                <w:numId w:val="58"/>
              </w:numPr>
              <w:spacing w:before="60" w:after="60"/>
              <w:ind w:left="0" w:firstLine="0"/>
              <w:contextualSpacing w:val="0"/>
              <w:jc w:val="center"/>
              <w:rPr>
                <w:lang w:val="el-GR" w:eastAsia="el-GR"/>
              </w:rPr>
            </w:pPr>
          </w:p>
        </w:tc>
        <w:tc>
          <w:tcPr>
            <w:tcW w:w="3513" w:type="pct"/>
            <w:shd w:val="clear" w:color="auto" w:fill="auto"/>
          </w:tcPr>
          <w:p w14:paraId="286EA1EF" w14:textId="4ABBE819" w:rsidR="00CA0FDD" w:rsidRPr="00F82A8D" w:rsidRDefault="006F324D" w:rsidP="00CA0FDD">
            <w:pPr>
              <w:spacing w:before="60" w:after="60"/>
              <w:jc w:val="left"/>
              <w:rPr>
                <w:highlight w:val="cyan"/>
                <w:lang w:val="el-GR" w:eastAsia="el-GR"/>
              </w:rPr>
            </w:pPr>
            <w:hyperlink w:anchor="_Toc127194136" w:history="1">
              <w:r w:rsidR="00CA0FDD" w:rsidRPr="00882BC2">
                <w:rPr>
                  <w:lang w:val="el-GR"/>
                </w:rPr>
                <w:t>Σχεδιασμός Σεναρίων Ελέγχων αποδοχής</w:t>
              </w:r>
            </w:hyperlink>
          </w:p>
        </w:tc>
        <w:tc>
          <w:tcPr>
            <w:tcW w:w="1056" w:type="pct"/>
          </w:tcPr>
          <w:p w14:paraId="37470319" w14:textId="384D75EC" w:rsidR="00CA0FDD" w:rsidRPr="00252398" w:rsidRDefault="00CA0FDD" w:rsidP="00CA0FDD">
            <w:pPr>
              <w:spacing w:before="60" w:after="60"/>
              <w:rPr>
                <w:lang w:val="el-GR" w:eastAsia="el-GR"/>
              </w:rPr>
            </w:pPr>
            <w:r>
              <w:rPr>
                <w:lang w:val="el-GR" w:eastAsia="el-GR"/>
              </w:rPr>
              <w:t>Παράρτημα Ι, Παρ. 6.1.1</w:t>
            </w:r>
          </w:p>
        </w:tc>
      </w:tr>
      <w:tr w:rsidR="00CA0FDD" w:rsidRPr="00E14FF7" w14:paraId="67F8FB0B" w14:textId="77777777" w:rsidTr="00BC6D27">
        <w:trPr>
          <w:trHeight w:val="180"/>
        </w:trPr>
        <w:tc>
          <w:tcPr>
            <w:tcW w:w="431" w:type="pct"/>
            <w:shd w:val="clear" w:color="auto" w:fill="auto"/>
            <w:vAlign w:val="center"/>
          </w:tcPr>
          <w:p w14:paraId="789758B4" w14:textId="77777777" w:rsidR="00CA0FDD" w:rsidRPr="00252398" w:rsidRDefault="00CA0FDD" w:rsidP="00CA0FDD">
            <w:pPr>
              <w:pStyle w:val="aff"/>
              <w:numPr>
                <w:ilvl w:val="1"/>
                <w:numId w:val="58"/>
              </w:numPr>
              <w:spacing w:before="60" w:after="60"/>
              <w:ind w:left="0" w:firstLine="0"/>
              <w:contextualSpacing w:val="0"/>
              <w:jc w:val="center"/>
              <w:rPr>
                <w:lang w:val="el-GR" w:eastAsia="el-GR"/>
              </w:rPr>
            </w:pPr>
          </w:p>
        </w:tc>
        <w:tc>
          <w:tcPr>
            <w:tcW w:w="3513" w:type="pct"/>
            <w:shd w:val="clear" w:color="auto" w:fill="auto"/>
          </w:tcPr>
          <w:p w14:paraId="6132EEF8" w14:textId="25C3D9F4" w:rsidR="00CA0FDD" w:rsidRPr="00F82A8D" w:rsidRDefault="006F324D" w:rsidP="00CA0FDD">
            <w:pPr>
              <w:spacing w:before="60" w:after="60"/>
              <w:jc w:val="left"/>
              <w:rPr>
                <w:highlight w:val="cyan"/>
                <w:lang w:val="el-GR" w:eastAsia="el-GR"/>
              </w:rPr>
            </w:pPr>
            <w:hyperlink w:anchor="_Toc127194137" w:history="1">
              <w:r w:rsidR="00CA0FDD" w:rsidRPr="00882BC2">
                <w:rPr>
                  <w:lang w:val="el-GR"/>
                </w:rPr>
                <w:t>Μελέτη Διαλειτουργικότητας</w:t>
              </w:r>
            </w:hyperlink>
          </w:p>
        </w:tc>
        <w:tc>
          <w:tcPr>
            <w:tcW w:w="1056" w:type="pct"/>
          </w:tcPr>
          <w:p w14:paraId="7A068A6A" w14:textId="7C551D07" w:rsidR="00CA0FDD" w:rsidRPr="00252398" w:rsidRDefault="00CA0FDD" w:rsidP="00CA0FDD">
            <w:pPr>
              <w:spacing w:before="60" w:after="60"/>
              <w:rPr>
                <w:lang w:val="el-GR" w:eastAsia="el-GR"/>
              </w:rPr>
            </w:pPr>
            <w:r>
              <w:rPr>
                <w:lang w:val="el-GR" w:eastAsia="el-GR"/>
              </w:rPr>
              <w:t>Παράρτημα Ι, Παρ. 6.1.2</w:t>
            </w:r>
          </w:p>
        </w:tc>
      </w:tr>
      <w:tr w:rsidR="00CA0FDD" w:rsidRPr="00E14FF7" w14:paraId="64D27B16" w14:textId="77777777" w:rsidTr="00BC6D27">
        <w:trPr>
          <w:trHeight w:val="74"/>
        </w:trPr>
        <w:tc>
          <w:tcPr>
            <w:tcW w:w="431" w:type="pct"/>
            <w:shd w:val="clear" w:color="auto" w:fill="auto"/>
            <w:vAlign w:val="center"/>
          </w:tcPr>
          <w:p w14:paraId="55C3BC9F" w14:textId="77777777" w:rsidR="00CA0FDD" w:rsidRPr="00252398" w:rsidRDefault="00CA0FDD" w:rsidP="00CA0FDD">
            <w:pPr>
              <w:pStyle w:val="aff"/>
              <w:numPr>
                <w:ilvl w:val="1"/>
                <w:numId w:val="58"/>
              </w:numPr>
              <w:spacing w:before="60" w:after="60"/>
              <w:ind w:left="0" w:firstLine="0"/>
              <w:contextualSpacing w:val="0"/>
              <w:jc w:val="center"/>
              <w:rPr>
                <w:lang w:val="el-GR" w:eastAsia="el-GR"/>
              </w:rPr>
            </w:pPr>
          </w:p>
        </w:tc>
        <w:tc>
          <w:tcPr>
            <w:tcW w:w="3513" w:type="pct"/>
            <w:shd w:val="clear" w:color="auto" w:fill="auto"/>
          </w:tcPr>
          <w:p w14:paraId="5128019E" w14:textId="658D3B6E" w:rsidR="00CA0FDD" w:rsidRPr="00F82A8D" w:rsidRDefault="006F324D" w:rsidP="00CA0FDD">
            <w:pPr>
              <w:spacing w:before="60" w:after="60"/>
              <w:jc w:val="left"/>
              <w:rPr>
                <w:highlight w:val="cyan"/>
                <w:lang w:val="el-GR" w:eastAsia="el-GR"/>
              </w:rPr>
            </w:pPr>
            <w:hyperlink w:anchor="_Toc127194138" w:history="1">
              <w:r w:rsidR="00CA0FDD" w:rsidRPr="00882BC2">
                <w:rPr>
                  <w:lang w:val="el-GR"/>
                </w:rPr>
                <w:t>Μελέτη Ασφάλειας Συστήματος</w:t>
              </w:r>
            </w:hyperlink>
          </w:p>
        </w:tc>
        <w:tc>
          <w:tcPr>
            <w:tcW w:w="1056" w:type="pct"/>
          </w:tcPr>
          <w:p w14:paraId="06D2ECC8" w14:textId="6A5636E0" w:rsidR="00CA0FDD" w:rsidRPr="00252398" w:rsidRDefault="00CA0FDD" w:rsidP="00CA0FDD">
            <w:pPr>
              <w:spacing w:before="60" w:after="60"/>
              <w:rPr>
                <w:lang w:val="el-GR" w:eastAsia="el-GR"/>
              </w:rPr>
            </w:pPr>
            <w:r>
              <w:rPr>
                <w:lang w:val="el-GR" w:eastAsia="el-GR"/>
              </w:rPr>
              <w:t>Παράρτημα Ι, Παρ. 6.1.3</w:t>
            </w:r>
          </w:p>
        </w:tc>
      </w:tr>
      <w:tr w:rsidR="00CA0FDD" w:rsidRPr="00E14FF7" w14:paraId="6A3B988D" w14:textId="77777777" w:rsidTr="00BC6D27">
        <w:trPr>
          <w:trHeight w:val="70"/>
        </w:trPr>
        <w:tc>
          <w:tcPr>
            <w:tcW w:w="431" w:type="pct"/>
            <w:shd w:val="clear" w:color="auto" w:fill="auto"/>
            <w:vAlign w:val="center"/>
          </w:tcPr>
          <w:p w14:paraId="79C8F14D" w14:textId="77777777" w:rsidR="00CA0FDD" w:rsidRPr="00252398" w:rsidRDefault="00CA0FDD" w:rsidP="00CA0FDD">
            <w:pPr>
              <w:pStyle w:val="aff"/>
              <w:numPr>
                <w:ilvl w:val="1"/>
                <w:numId w:val="58"/>
              </w:numPr>
              <w:spacing w:before="60" w:after="60"/>
              <w:ind w:left="0" w:firstLine="0"/>
              <w:contextualSpacing w:val="0"/>
              <w:jc w:val="center"/>
              <w:rPr>
                <w:lang w:val="el-GR" w:eastAsia="el-GR"/>
              </w:rPr>
            </w:pPr>
          </w:p>
        </w:tc>
        <w:tc>
          <w:tcPr>
            <w:tcW w:w="3513" w:type="pct"/>
            <w:shd w:val="clear" w:color="auto" w:fill="auto"/>
          </w:tcPr>
          <w:p w14:paraId="2CDE0FE9" w14:textId="762DEA56" w:rsidR="00CA0FDD" w:rsidRPr="00F82A8D" w:rsidRDefault="006F324D" w:rsidP="00CA0FDD">
            <w:pPr>
              <w:spacing w:before="60" w:after="60"/>
              <w:jc w:val="left"/>
              <w:rPr>
                <w:highlight w:val="cyan"/>
                <w:lang w:val="el-GR" w:eastAsia="el-GR"/>
              </w:rPr>
            </w:pPr>
            <w:hyperlink w:anchor="_Toc127194139" w:history="1">
              <w:r w:rsidR="00CA0FDD" w:rsidRPr="00882BC2">
                <w:rPr>
                  <w:lang w:val="el-GR"/>
                </w:rPr>
                <w:t xml:space="preserve">Υπηρεσίες Εκπαίδευσης κατά </w:t>
              </w:r>
              <w:r w:rsidR="00CA0FDD" w:rsidRPr="00882BC2">
                <w:rPr>
                  <w:lang w:val="en-US"/>
                </w:rPr>
                <w:t>ITIL</w:t>
              </w:r>
            </w:hyperlink>
          </w:p>
        </w:tc>
        <w:tc>
          <w:tcPr>
            <w:tcW w:w="1056" w:type="pct"/>
          </w:tcPr>
          <w:p w14:paraId="5E1517B6" w14:textId="4A7CB1D3" w:rsidR="00CA0FDD" w:rsidRPr="00252398" w:rsidRDefault="00CA0FDD" w:rsidP="00CA0FDD">
            <w:pPr>
              <w:spacing w:before="60" w:after="60"/>
              <w:rPr>
                <w:lang w:val="el-GR" w:eastAsia="el-GR"/>
              </w:rPr>
            </w:pPr>
            <w:r>
              <w:rPr>
                <w:lang w:val="el-GR" w:eastAsia="el-GR"/>
              </w:rPr>
              <w:t>Παράρτημα Ι, Παρ. 6.2</w:t>
            </w:r>
          </w:p>
        </w:tc>
      </w:tr>
      <w:tr w:rsidR="00CA0FDD" w:rsidRPr="00E14FF7" w14:paraId="54A89278" w14:textId="77777777" w:rsidTr="00BC6D27">
        <w:trPr>
          <w:trHeight w:val="315"/>
        </w:trPr>
        <w:tc>
          <w:tcPr>
            <w:tcW w:w="431" w:type="pct"/>
            <w:shd w:val="clear" w:color="auto" w:fill="auto"/>
            <w:vAlign w:val="center"/>
          </w:tcPr>
          <w:p w14:paraId="0B584798" w14:textId="77777777" w:rsidR="00CA0FDD" w:rsidRPr="00252398" w:rsidRDefault="00CA0FDD" w:rsidP="00CA0FDD">
            <w:pPr>
              <w:pStyle w:val="aff"/>
              <w:numPr>
                <w:ilvl w:val="1"/>
                <w:numId w:val="58"/>
              </w:numPr>
              <w:spacing w:before="60" w:after="60"/>
              <w:ind w:left="0" w:firstLine="0"/>
              <w:contextualSpacing w:val="0"/>
              <w:jc w:val="center"/>
              <w:rPr>
                <w:lang w:val="el-GR" w:eastAsia="el-GR"/>
              </w:rPr>
            </w:pPr>
          </w:p>
        </w:tc>
        <w:tc>
          <w:tcPr>
            <w:tcW w:w="3513" w:type="pct"/>
            <w:shd w:val="clear" w:color="auto" w:fill="auto"/>
          </w:tcPr>
          <w:p w14:paraId="54BF5B0C" w14:textId="5A83DD5A" w:rsidR="00CA0FDD" w:rsidRPr="00F82A8D" w:rsidRDefault="006F324D" w:rsidP="00CA0FDD">
            <w:pPr>
              <w:spacing w:before="60" w:after="60"/>
              <w:rPr>
                <w:highlight w:val="cyan"/>
                <w:lang w:val="el-GR" w:eastAsia="el-GR"/>
              </w:rPr>
            </w:pPr>
            <w:hyperlink w:anchor="_Toc127194140" w:history="1">
              <w:r w:rsidR="00CA0FDD" w:rsidRPr="00882BC2">
                <w:rPr>
                  <w:lang w:val="el-GR"/>
                </w:rPr>
                <w:t>Υπηρεσίες Εκπαίδευσης</w:t>
              </w:r>
              <w:r w:rsidR="00CA0FDD" w:rsidRPr="00882BC2">
                <w:rPr>
                  <w:lang w:val="en-US"/>
                </w:rPr>
                <w:t xml:space="preserve"> </w:t>
              </w:r>
              <w:r w:rsidR="00CA0FDD" w:rsidRPr="00882BC2">
                <w:rPr>
                  <w:lang w:val="el-GR"/>
                </w:rPr>
                <w:t>στο ΠΣ</w:t>
              </w:r>
            </w:hyperlink>
          </w:p>
        </w:tc>
        <w:tc>
          <w:tcPr>
            <w:tcW w:w="1056" w:type="pct"/>
          </w:tcPr>
          <w:p w14:paraId="4C14CA7A" w14:textId="6E410BAE" w:rsidR="00CA0FDD" w:rsidRPr="00252398" w:rsidRDefault="00CA0FDD" w:rsidP="00CA0FDD">
            <w:pPr>
              <w:spacing w:before="60" w:after="60"/>
              <w:rPr>
                <w:lang w:val="el-GR" w:eastAsia="el-GR"/>
              </w:rPr>
            </w:pPr>
            <w:r>
              <w:rPr>
                <w:lang w:val="el-GR" w:eastAsia="el-GR"/>
              </w:rPr>
              <w:t>Παράρτημα Ι, Παρ. 6.3</w:t>
            </w:r>
          </w:p>
        </w:tc>
      </w:tr>
      <w:tr w:rsidR="00CA0FDD" w:rsidRPr="00A81D32" w14:paraId="6EB562A5" w14:textId="77777777" w:rsidTr="00BC6D27">
        <w:trPr>
          <w:trHeight w:val="315"/>
        </w:trPr>
        <w:tc>
          <w:tcPr>
            <w:tcW w:w="431" w:type="pct"/>
            <w:shd w:val="clear" w:color="auto" w:fill="auto"/>
            <w:vAlign w:val="center"/>
          </w:tcPr>
          <w:p w14:paraId="6207F1DD" w14:textId="77777777" w:rsidR="00CA0FDD" w:rsidRPr="00252398" w:rsidRDefault="00CA0FDD" w:rsidP="00CA0FDD">
            <w:pPr>
              <w:pStyle w:val="aff"/>
              <w:numPr>
                <w:ilvl w:val="1"/>
                <w:numId w:val="58"/>
              </w:numPr>
              <w:spacing w:before="60" w:after="60"/>
              <w:ind w:left="0" w:firstLine="0"/>
              <w:contextualSpacing w:val="0"/>
              <w:jc w:val="center"/>
              <w:rPr>
                <w:lang w:val="el-GR" w:eastAsia="el-GR"/>
              </w:rPr>
            </w:pPr>
          </w:p>
        </w:tc>
        <w:tc>
          <w:tcPr>
            <w:tcW w:w="3513" w:type="pct"/>
            <w:shd w:val="clear" w:color="auto" w:fill="auto"/>
          </w:tcPr>
          <w:p w14:paraId="65D6972E" w14:textId="0FCFA622" w:rsidR="00CA0FDD" w:rsidRPr="00F82A8D" w:rsidRDefault="006F324D" w:rsidP="00CA0FDD">
            <w:pPr>
              <w:spacing w:before="60" w:after="60"/>
              <w:rPr>
                <w:highlight w:val="cyan"/>
                <w:lang w:val="el-GR" w:eastAsia="el-GR"/>
              </w:rPr>
            </w:pPr>
            <w:hyperlink w:anchor="_Toc127194141" w:history="1">
              <w:r w:rsidR="00CA0FDD" w:rsidRPr="00882BC2">
                <w:rPr>
                  <w:lang w:val="el-GR"/>
                </w:rPr>
                <w:t>Υπηρεσίες HelpDesk</w:t>
              </w:r>
            </w:hyperlink>
          </w:p>
        </w:tc>
        <w:tc>
          <w:tcPr>
            <w:tcW w:w="1056" w:type="pct"/>
          </w:tcPr>
          <w:p w14:paraId="7472AF20" w14:textId="4872E092" w:rsidR="00CA0FDD" w:rsidRPr="00252398" w:rsidRDefault="00CA0FDD" w:rsidP="00CA0FDD">
            <w:pPr>
              <w:spacing w:before="60" w:after="60"/>
              <w:rPr>
                <w:lang w:val="el-GR" w:eastAsia="el-GR"/>
              </w:rPr>
            </w:pPr>
            <w:r>
              <w:rPr>
                <w:lang w:val="el-GR" w:eastAsia="el-GR"/>
              </w:rPr>
              <w:t>Παράρτημα Ι, Παρ. 6.4</w:t>
            </w:r>
          </w:p>
        </w:tc>
      </w:tr>
      <w:tr w:rsidR="00CA0FDD" w:rsidRPr="00E14FF7" w14:paraId="66F7F7E4" w14:textId="77777777" w:rsidTr="00BC6D27">
        <w:trPr>
          <w:trHeight w:val="315"/>
        </w:trPr>
        <w:tc>
          <w:tcPr>
            <w:tcW w:w="431" w:type="pct"/>
            <w:shd w:val="clear" w:color="auto" w:fill="auto"/>
            <w:vAlign w:val="center"/>
          </w:tcPr>
          <w:p w14:paraId="3F96563E" w14:textId="77777777" w:rsidR="00CA0FDD" w:rsidRPr="00252398" w:rsidRDefault="00CA0FDD" w:rsidP="00CA0FDD">
            <w:pPr>
              <w:pStyle w:val="aff"/>
              <w:numPr>
                <w:ilvl w:val="1"/>
                <w:numId w:val="58"/>
              </w:numPr>
              <w:spacing w:before="60" w:after="60"/>
              <w:ind w:left="0" w:firstLine="0"/>
              <w:contextualSpacing w:val="0"/>
              <w:jc w:val="center"/>
              <w:rPr>
                <w:lang w:val="el-GR" w:eastAsia="el-GR"/>
              </w:rPr>
            </w:pPr>
          </w:p>
        </w:tc>
        <w:tc>
          <w:tcPr>
            <w:tcW w:w="3513" w:type="pct"/>
            <w:shd w:val="clear" w:color="auto" w:fill="auto"/>
          </w:tcPr>
          <w:p w14:paraId="05775D92" w14:textId="2C251110" w:rsidR="00CA0FDD" w:rsidRPr="00F82A8D" w:rsidRDefault="006F324D" w:rsidP="00CA0FDD">
            <w:pPr>
              <w:spacing w:before="60" w:after="60"/>
              <w:rPr>
                <w:highlight w:val="cyan"/>
                <w:lang w:val="el-GR" w:eastAsia="el-GR"/>
              </w:rPr>
            </w:pPr>
            <w:hyperlink w:anchor="_Toc127194142" w:history="1">
              <w:r w:rsidR="00CA0FDD" w:rsidRPr="00882BC2">
                <w:rPr>
                  <w:lang w:val="el-GR"/>
                </w:rPr>
                <w:t>Υπηρεσίες Φάσης Πιλοτικής Λειτουργίας</w:t>
              </w:r>
            </w:hyperlink>
          </w:p>
        </w:tc>
        <w:tc>
          <w:tcPr>
            <w:tcW w:w="1056" w:type="pct"/>
          </w:tcPr>
          <w:p w14:paraId="4F4D63BC" w14:textId="1B600932" w:rsidR="00CA0FDD" w:rsidRPr="00252398" w:rsidRDefault="00CA0FDD" w:rsidP="00CA0FDD">
            <w:pPr>
              <w:spacing w:before="60" w:after="60"/>
              <w:rPr>
                <w:lang w:val="el-GR" w:eastAsia="el-GR"/>
              </w:rPr>
            </w:pPr>
            <w:r>
              <w:rPr>
                <w:lang w:val="el-GR" w:eastAsia="el-GR"/>
              </w:rPr>
              <w:t>Παράρτημα Ι, Παρ. 6.5</w:t>
            </w:r>
          </w:p>
        </w:tc>
      </w:tr>
      <w:tr w:rsidR="00CA0FDD" w:rsidRPr="00E14FF7" w14:paraId="3C183240" w14:textId="77777777" w:rsidTr="00BC6D27">
        <w:trPr>
          <w:trHeight w:val="315"/>
        </w:trPr>
        <w:tc>
          <w:tcPr>
            <w:tcW w:w="431" w:type="pct"/>
            <w:shd w:val="clear" w:color="auto" w:fill="auto"/>
            <w:vAlign w:val="center"/>
          </w:tcPr>
          <w:p w14:paraId="75B59075" w14:textId="77777777" w:rsidR="00CA0FDD" w:rsidRPr="00252398" w:rsidRDefault="00CA0FDD" w:rsidP="00CA0FDD">
            <w:pPr>
              <w:pStyle w:val="aff"/>
              <w:numPr>
                <w:ilvl w:val="1"/>
                <w:numId w:val="58"/>
              </w:numPr>
              <w:spacing w:before="60" w:after="60"/>
              <w:ind w:left="0" w:firstLine="0"/>
              <w:contextualSpacing w:val="0"/>
              <w:jc w:val="center"/>
              <w:rPr>
                <w:lang w:val="el-GR" w:eastAsia="el-GR"/>
              </w:rPr>
            </w:pPr>
          </w:p>
        </w:tc>
        <w:tc>
          <w:tcPr>
            <w:tcW w:w="3513" w:type="pct"/>
            <w:shd w:val="clear" w:color="auto" w:fill="auto"/>
          </w:tcPr>
          <w:p w14:paraId="5173D5C9" w14:textId="250C5AD2" w:rsidR="00CA0FDD" w:rsidRDefault="006F324D" w:rsidP="00CA0FDD">
            <w:pPr>
              <w:spacing w:before="60" w:after="60"/>
              <w:rPr>
                <w:highlight w:val="cyan"/>
                <w:lang w:val="el-GR" w:eastAsia="el-GR"/>
              </w:rPr>
            </w:pPr>
            <w:hyperlink w:anchor="_Toc127194143" w:history="1">
              <w:r w:rsidR="00CA0FDD" w:rsidRPr="00882BC2">
                <w:rPr>
                  <w:lang w:val="el-GR"/>
                </w:rPr>
                <w:t>Υπηρεσίες Φάσης Δοκιμαστικής Λειτουργίας</w:t>
              </w:r>
            </w:hyperlink>
          </w:p>
        </w:tc>
        <w:tc>
          <w:tcPr>
            <w:tcW w:w="1056" w:type="pct"/>
          </w:tcPr>
          <w:p w14:paraId="63DD4E78" w14:textId="4ACF589B" w:rsidR="00CA0FDD" w:rsidRPr="00252398" w:rsidRDefault="00CA0FDD" w:rsidP="00CA0FDD">
            <w:pPr>
              <w:spacing w:before="60" w:after="60"/>
              <w:rPr>
                <w:lang w:val="el-GR" w:eastAsia="el-GR"/>
              </w:rPr>
            </w:pPr>
            <w:r>
              <w:rPr>
                <w:lang w:val="el-GR" w:eastAsia="el-GR"/>
              </w:rPr>
              <w:t>Παράρτημα Ι, Παρ. 6.6</w:t>
            </w:r>
          </w:p>
        </w:tc>
      </w:tr>
      <w:tr w:rsidR="00E36548" w:rsidRPr="00E36548" w14:paraId="05A6F9DF" w14:textId="77777777" w:rsidTr="00F82A8D">
        <w:trPr>
          <w:trHeight w:val="315"/>
        </w:trPr>
        <w:tc>
          <w:tcPr>
            <w:tcW w:w="431" w:type="pct"/>
            <w:shd w:val="clear" w:color="auto" w:fill="FBE4D5" w:themeFill="accent2" w:themeFillTint="33"/>
            <w:vAlign w:val="center"/>
          </w:tcPr>
          <w:p w14:paraId="73AAB707" w14:textId="77777777" w:rsidR="00E36548" w:rsidRPr="00F82A8D" w:rsidRDefault="00E36548" w:rsidP="00E36548">
            <w:pPr>
              <w:pStyle w:val="aff"/>
              <w:numPr>
                <w:ilvl w:val="0"/>
                <w:numId w:val="57"/>
              </w:numPr>
              <w:spacing w:before="60" w:after="60"/>
              <w:ind w:left="0" w:firstLine="0"/>
              <w:contextualSpacing w:val="0"/>
              <w:jc w:val="center"/>
              <w:rPr>
                <w:b/>
                <w:lang w:val="el-GR" w:eastAsia="el-GR"/>
              </w:rPr>
            </w:pPr>
          </w:p>
        </w:tc>
        <w:tc>
          <w:tcPr>
            <w:tcW w:w="3513" w:type="pct"/>
            <w:shd w:val="clear" w:color="auto" w:fill="FBE4D5" w:themeFill="accent2" w:themeFillTint="33"/>
            <w:vAlign w:val="center"/>
          </w:tcPr>
          <w:p w14:paraId="773C85B8" w14:textId="77777777" w:rsidR="00E36548" w:rsidRPr="00252398" w:rsidRDefault="00E36548" w:rsidP="00C4217E">
            <w:pPr>
              <w:spacing w:before="60" w:after="60"/>
              <w:rPr>
                <w:b/>
                <w:lang w:val="el-GR" w:eastAsia="el-GR"/>
              </w:rPr>
            </w:pPr>
            <w:r w:rsidRPr="00840707">
              <w:rPr>
                <w:b/>
                <w:bCs/>
                <w:color w:val="000000"/>
              </w:rPr>
              <w:t>Μεθοδολογία Υλοποίησης Έργου</w:t>
            </w:r>
          </w:p>
        </w:tc>
        <w:tc>
          <w:tcPr>
            <w:tcW w:w="1056" w:type="pct"/>
            <w:shd w:val="clear" w:color="auto" w:fill="FBE4D5" w:themeFill="accent2" w:themeFillTint="33"/>
          </w:tcPr>
          <w:p w14:paraId="67E2DF8C" w14:textId="77777777" w:rsidR="00E36548" w:rsidRPr="00C00860" w:rsidRDefault="00E36548" w:rsidP="00C4217E">
            <w:pPr>
              <w:spacing w:before="60" w:after="60"/>
              <w:rPr>
                <w:lang w:val="el-GR" w:eastAsia="el-GR"/>
              </w:rPr>
            </w:pPr>
          </w:p>
        </w:tc>
      </w:tr>
      <w:tr w:rsidR="00E36548" w:rsidRPr="00B45578" w14:paraId="44B5ECF8" w14:textId="77777777" w:rsidTr="00F82A8D">
        <w:trPr>
          <w:trHeight w:val="315"/>
        </w:trPr>
        <w:tc>
          <w:tcPr>
            <w:tcW w:w="431" w:type="pct"/>
            <w:shd w:val="clear" w:color="auto" w:fill="auto"/>
            <w:vAlign w:val="center"/>
            <w:hideMark/>
          </w:tcPr>
          <w:p w14:paraId="71CC84B9" w14:textId="77777777" w:rsidR="00E36548" w:rsidRPr="00CA0FDD" w:rsidRDefault="00E36548" w:rsidP="00E36548">
            <w:pPr>
              <w:pStyle w:val="aff"/>
              <w:numPr>
                <w:ilvl w:val="1"/>
                <w:numId w:val="58"/>
              </w:numPr>
              <w:spacing w:before="60" w:after="60"/>
              <w:ind w:left="0" w:firstLine="0"/>
              <w:contextualSpacing w:val="0"/>
              <w:jc w:val="center"/>
              <w:rPr>
                <w:lang w:val="el-GR" w:eastAsia="el-GR"/>
              </w:rPr>
            </w:pPr>
          </w:p>
        </w:tc>
        <w:tc>
          <w:tcPr>
            <w:tcW w:w="3513" w:type="pct"/>
            <w:shd w:val="clear" w:color="auto" w:fill="auto"/>
            <w:vAlign w:val="center"/>
            <w:hideMark/>
          </w:tcPr>
          <w:p w14:paraId="4E0CAD8F" w14:textId="77777777" w:rsidR="00E36548" w:rsidRPr="00BC6D27" w:rsidRDefault="00E36548" w:rsidP="00C4217E">
            <w:pPr>
              <w:spacing w:before="60" w:after="60"/>
              <w:rPr>
                <w:lang w:val="el-GR" w:eastAsia="el-GR"/>
              </w:rPr>
            </w:pPr>
            <w:r w:rsidRPr="00BC6D27">
              <w:rPr>
                <w:color w:val="000000"/>
                <w:lang w:val="el-GR"/>
              </w:rPr>
              <w:t>Φάσεις Υλοποίησης – Παραδοτέα - Χρονοδιάγραμμα - Ομάδα Έργου</w:t>
            </w:r>
          </w:p>
        </w:tc>
        <w:tc>
          <w:tcPr>
            <w:tcW w:w="1056" w:type="pct"/>
          </w:tcPr>
          <w:p w14:paraId="576B26A2" w14:textId="16C4DF35" w:rsidR="00E36548" w:rsidRPr="00252398" w:rsidRDefault="00CA0FDD" w:rsidP="00C4217E">
            <w:pPr>
              <w:spacing w:before="60" w:after="60"/>
              <w:rPr>
                <w:lang w:val="el-GR" w:eastAsia="el-GR"/>
              </w:rPr>
            </w:pPr>
            <w:r>
              <w:rPr>
                <w:lang w:val="el-GR" w:eastAsia="el-GR"/>
              </w:rPr>
              <w:t>Παράρτημα Ι, Παρ. 7.1 &amp; 7.2</w:t>
            </w:r>
          </w:p>
        </w:tc>
      </w:tr>
      <w:tr w:rsidR="00E36548" w:rsidRPr="00E36548" w14:paraId="1A120AB8" w14:textId="77777777" w:rsidTr="00F82A8D">
        <w:trPr>
          <w:trHeight w:val="525"/>
        </w:trPr>
        <w:tc>
          <w:tcPr>
            <w:tcW w:w="431" w:type="pct"/>
            <w:shd w:val="clear" w:color="auto" w:fill="auto"/>
            <w:vAlign w:val="center"/>
            <w:hideMark/>
          </w:tcPr>
          <w:p w14:paraId="1250B0F3" w14:textId="77777777" w:rsidR="00E36548" w:rsidRPr="00CA0FDD" w:rsidRDefault="00E36548" w:rsidP="00E36548">
            <w:pPr>
              <w:pStyle w:val="aff"/>
              <w:numPr>
                <w:ilvl w:val="1"/>
                <w:numId w:val="58"/>
              </w:numPr>
              <w:spacing w:before="60" w:after="60"/>
              <w:ind w:left="0" w:firstLine="0"/>
              <w:contextualSpacing w:val="0"/>
              <w:jc w:val="center"/>
              <w:rPr>
                <w:lang w:val="el-GR" w:eastAsia="el-GR"/>
              </w:rPr>
            </w:pPr>
          </w:p>
        </w:tc>
        <w:tc>
          <w:tcPr>
            <w:tcW w:w="3513" w:type="pct"/>
            <w:shd w:val="clear" w:color="auto" w:fill="auto"/>
            <w:vAlign w:val="center"/>
            <w:hideMark/>
          </w:tcPr>
          <w:p w14:paraId="3CA11F5D" w14:textId="77777777" w:rsidR="00E36548" w:rsidRPr="00BC6D27" w:rsidRDefault="00E36548" w:rsidP="00C4217E">
            <w:pPr>
              <w:spacing w:before="60" w:after="60"/>
              <w:jc w:val="left"/>
              <w:rPr>
                <w:lang w:val="el-GR" w:eastAsia="el-GR"/>
              </w:rPr>
            </w:pPr>
            <w:r w:rsidRPr="00BC6D27">
              <w:rPr>
                <w:color w:val="000000"/>
              </w:rPr>
              <w:t>Μεθοδολογία Διοίκησης Έργου</w:t>
            </w:r>
            <w:r w:rsidRPr="00BC6D27" w:rsidDel="00E45A4D">
              <w:rPr>
                <w:color w:val="000000"/>
              </w:rPr>
              <w:t xml:space="preserve"> </w:t>
            </w:r>
          </w:p>
        </w:tc>
        <w:tc>
          <w:tcPr>
            <w:tcW w:w="1056" w:type="pct"/>
          </w:tcPr>
          <w:p w14:paraId="0C3CF866" w14:textId="7E8F2E91" w:rsidR="00E36548" w:rsidRPr="00252398" w:rsidRDefault="00CA0FDD" w:rsidP="00C4217E">
            <w:pPr>
              <w:spacing w:before="60" w:after="60"/>
              <w:rPr>
                <w:lang w:val="el-GR" w:eastAsia="el-GR"/>
              </w:rPr>
            </w:pPr>
            <w:r>
              <w:rPr>
                <w:lang w:val="el-GR" w:eastAsia="el-GR"/>
              </w:rPr>
              <w:t>Παράρτημα Ι, Παρ. 7.5</w:t>
            </w:r>
          </w:p>
        </w:tc>
      </w:tr>
      <w:tr w:rsidR="00E36548" w:rsidRPr="00E36548" w14:paraId="600B9464" w14:textId="77777777" w:rsidTr="00F82A8D">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4131E805" w14:textId="77777777" w:rsidR="00E36548" w:rsidRPr="00252398" w:rsidRDefault="00E36548" w:rsidP="00E36548">
            <w:pPr>
              <w:pStyle w:val="aff"/>
              <w:numPr>
                <w:ilvl w:val="0"/>
                <w:numId w:val="57"/>
              </w:numPr>
              <w:spacing w:before="60" w:after="60"/>
              <w:ind w:left="0" w:firstLine="0"/>
              <w:contextualSpacing w:val="0"/>
              <w:jc w:val="center"/>
              <w:rPr>
                <w:b/>
                <w:lang w:val="el-GR" w:eastAsia="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29EE3FB" w14:textId="77777777" w:rsidR="00E36548" w:rsidRPr="00252398" w:rsidRDefault="00E36548" w:rsidP="00C4217E">
            <w:pPr>
              <w:pStyle w:val="aff"/>
              <w:spacing w:before="60" w:after="60"/>
              <w:ind w:left="0"/>
              <w:contextualSpacing w:val="0"/>
              <w:jc w:val="left"/>
              <w:rPr>
                <w:b/>
                <w:lang w:val="el-GR" w:eastAsia="el-GR"/>
              </w:rPr>
            </w:pPr>
            <w:r w:rsidRPr="00F82A8D">
              <w:rPr>
                <w:b/>
              </w:rPr>
              <w:t>Πίνακες Συμμόρφωσης</w:t>
            </w:r>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49CD7B2" w14:textId="77777777" w:rsidR="00E36548" w:rsidRPr="00C00860" w:rsidRDefault="00E36548" w:rsidP="00C4217E">
            <w:pPr>
              <w:pStyle w:val="aff"/>
              <w:spacing w:before="60" w:after="60"/>
              <w:ind w:left="0"/>
              <w:contextualSpacing w:val="0"/>
              <w:jc w:val="left"/>
              <w:rPr>
                <w:b/>
                <w:lang w:val="el-GR" w:eastAsia="el-GR"/>
              </w:rPr>
            </w:pPr>
          </w:p>
        </w:tc>
      </w:tr>
      <w:tr w:rsidR="00E36548" w:rsidRPr="0007352E" w14:paraId="5B8458AC" w14:textId="77777777" w:rsidTr="00F82A8D">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37489A2B" w14:textId="77777777" w:rsidR="00E36548" w:rsidRPr="00252398" w:rsidRDefault="00E36548" w:rsidP="00E36548">
            <w:pPr>
              <w:pStyle w:val="aff"/>
              <w:numPr>
                <w:ilvl w:val="0"/>
                <w:numId w:val="57"/>
              </w:numPr>
              <w:spacing w:before="60" w:after="60"/>
              <w:ind w:left="0" w:firstLine="0"/>
              <w:contextualSpacing w:val="0"/>
              <w:jc w:val="center"/>
              <w:rPr>
                <w:b/>
                <w:lang w:val="el-GR" w:eastAsia="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74F354A" w14:textId="77777777" w:rsidR="00E36548" w:rsidRPr="00F82A8D" w:rsidRDefault="00E36548" w:rsidP="00C4217E">
            <w:pPr>
              <w:spacing w:before="60" w:after="60"/>
              <w:jc w:val="left"/>
              <w:rPr>
                <w:b/>
                <w:u w:val="single"/>
              </w:rPr>
            </w:pPr>
            <w:r w:rsidRPr="00F82A8D">
              <w:rPr>
                <w:b/>
              </w:rPr>
              <w:t xml:space="preserve">Πίνακες Οικονομικής Προσφοράς, </w:t>
            </w:r>
            <w:r w:rsidRPr="00F82A8D">
              <w:rPr>
                <w:b/>
                <w:u w:val="single"/>
              </w:rPr>
              <w:t>χωρίς τιμές</w:t>
            </w:r>
          </w:p>
          <w:p w14:paraId="34BC57A3" w14:textId="77777777" w:rsidR="00E36548" w:rsidRPr="00252398" w:rsidRDefault="00E36548" w:rsidP="00C4217E">
            <w:pPr>
              <w:pStyle w:val="aff"/>
              <w:spacing w:before="60" w:after="60"/>
              <w:ind w:left="0"/>
              <w:contextualSpacing w:val="0"/>
              <w:jc w:val="left"/>
              <w:rPr>
                <w:b/>
                <w:lang w:val="el-GR" w:eastAsia="el-GR"/>
              </w:rPr>
            </w:pPr>
            <w:r w:rsidRPr="00F82A8D">
              <w:rPr>
                <w:u w:val="single"/>
                <w:lang w:val="el-GR"/>
              </w:rPr>
              <w:t>Η εμφάνιση τιμής/ τιμών στον εν λόγω πίνακα αποτελεί λόγο απόρριψης της προσφοράς</w:t>
            </w:r>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87AD684" w14:textId="77777777" w:rsidR="00E36548" w:rsidRPr="00252398" w:rsidRDefault="00E36548" w:rsidP="00C4217E">
            <w:pPr>
              <w:pStyle w:val="aff"/>
              <w:spacing w:before="60" w:after="60"/>
              <w:ind w:left="0"/>
              <w:contextualSpacing w:val="0"/>
              <w:jc w:val="left"/>
              <w:rPr>
                <w:b/>
                <w:lang w:val="el-GR" w:eastAsia="el-GR"/>
              </w:rPr>
            </w:pPr>
          </w:p>
        </w:tc>
      </w:tr>
    </w:tbl>
    <w:p w14:paraId="7F4AACB3" w14:textId="77777777" w:rsidR="00E36548" w:rsidRDefault="00E36548" w:rsidP="00C93CF5">
      <w:pPr>
        <w:autoSpaceDE w:val="0"/>
        <w:autoSpaceDN w:val="0"/>
        <w:adjustRightInd w:val="0"/>
        <w:spacing w:after="0" w:line="276" w:lineRule="auto"/>
        <w:rPr>
          <w:bCs/>
          <w:i/>
          <w:iCs/>
          <w:color w:val="5B9BD5"/>
          <w:lang w:val="el-GR"/>
        </w:rPr>
      </w:pPr>
    </w:p>
    <w:p w14:paraId="6ED056A5" w14:textId="77777777" w:rsidR="00E36548" w:rsidRPr="00603221" w:rsidRDefault="00E36548" w:rsidP="00C93CF5">
      <w:pPr>
        <w:autoSpaceDE w:val="0"/>
        <w:autoSpaceDN w:val="0"/>
        <w:adjustRightInd w:val="0"/>
        <w:spacing w:after="0" w:line="276" w:lineRule="auto"/>
        <w:rPr>
          <w:lang w:val="el-GR"/>
        </w:rPr>
      </w:pPr>
    </w:p>
    <w:p w14:paraId="4998EF74" w14:textId="77777777" w:rsidR="00C93CF5" w:rsidRPr="00603221" w:rsidRDefault="00C93CF5" w:rsidP="00C93CF5">
      <w:pPr>
        <w:rPr>
          <w:lang w:val="el-GR"/>
        </w:rPr>
      </w:pPr>
    </w:p>
    <w:p w14:paraId="0B270432" w14:textId="77777777" w:rsidR="003D154A" w:rsidRPr="00603221" w:rsidRDefault="003D154A">
      <w:pPr>
        <w:pStyle w:val="normalwithoutspacing"/>
        <w:sectPr w:rsidR="003D154A" w:rsidRPr="00603221" w:rsidSect="00DF02B0">
          <w:pgSz w:w="11906" w:h="16838"/>
          <w:pgMar w:top="1134" w:right="1134" w:bottom="1134" w:left="1134" w:header="720" w:footer="709" w:gutter="0"/>
          <w:cols w:space="720"/>
          <w:titlePg/>
          <w:docGrid w:linePitch="360"/>
        </w:sectPr>
      </w:pPr>
    </w:p>
    <w:p w14:paraId="72D8977A" w14:textId="77777777" w:rsidR="008338F0" w:rsidRPr="00603221" w:rsidRDefault="008338F0">
      <w:pPr>
        <w:rPr>
          <w:lang w:val="el-GR"/>
        </w:rPr>
      </w:pPr>
    </w:p>
    <w:p w14:paraId="7A380EB0" w14:textId="77777777" w:rsidR="008338F0" w:rsidRPr="00603221" w:rsidRDefault="003355E7" w:rsidP="00F82A8D">
      <w:pPr>
        <w:pStyle w:val="2"/>
        <w:numPr>
          <w:ilvl w:val="0"/>
          <w:numId w:val="0"/>
        </w:numPr>
        <w:ind w:left="576" w:hanging="576"/>
        <w:rPr>
          <w:rFonts w:cs="Tahoma"/>
          <w:lang w:val="el-GR"/>
        </w:rPr>
      </w:pPr>
      <w:bookmarkStart w:id="1075" w:name="_Ref510087099"/>
      <w:bookmarkStart w:id="1076" w:name="_Ref40980023"/>
      <w:bookmarkStart w:id="1077" w:name="_Ref40980058"/>
      <w:bookmarkStart w:id="1078" w:name="_Ref40980548"/>
      <w:bookmarkStart w:id="1079" w:name="_Ref55324421"/>
      <w:bookmarkStart w:id="1080" w:name="_Toc97194378"/>
      <w:bookmarkStart w:id="1081" w:name="_Toc97194482"/>
      <w:bookmarkStart w:id="1082" w:name="_Toc128059019"/>
      <w:r w:rsidRPr="00603221">
        <w:rPr>
          <w:rFonts w:cs="Tahoma"/>
          <w:lang w:val="el-GR"/>
        </w:rPr>
        <w:t xml:space="preserve">ΠΑΡΑΡΤΗΜΑ </w:t>
      </w:r>
      <w:r w:rsidRPr="00603221">
        <w:rPr>
          <w:rFonts w:cs="Tahoma"/>
        </w:rPr>
        <w:t>VI</w:t>
      </w:r>
      <w:r w:rsidRPr="00603221">
        <w:rPr>
          <w:rFonts w:cs="Tahoma"/>
          <w:lang w:val="el-GR"/>
        </w:rPr>
        <w:t xml:space="preserve"> – </w:t>
      </w:r>
      <w:r w:rsidR="006E4901" w:rsidRPr="00603221">
        <w:rPr>
          <w:rFonts w:cs="Tahoma"/>
          <w:lang w:val="el-GR"/>
        </w:rPr>
        <w:t>Υπόδειγμα Οικονομικής Προσφοράς</w:t>
      </w:r>
      <w:bookmarkEnd w:id="1075"/>
      <w:bookmarkEnd w:id="1076"/>
      <w:bookmarkEnd w:id="1077"/>
      <w:bookmarkEnd w:id="1078"/>
      <w:bookmarkEnd w:id="1079"/>
      <w:bookmarkEnd w:id="1080"/>
      <w:bookmarkEnd w:id="1081"/>
      <w:bookmarkEnd w:id="1082"/>
      <w:r w:rsidR="00E1337D" w:rsidRPr="00603221">
        <w:rPr>
          <w:rFonts w:cs="Tahoma"/>
          <w:lang w:val="el-GR"/>
        </w:rPr>
        <w:t xml:space="preserve"> </w:t>
      </w:r>
    </w:p>
    <w:p w14:paraId="53988161" w14:textId="77777777" w:rsidR="008338F0" w:rsidRPr="00603221" w:rsidRDefault="008338F0">
      <w:pPr>
        <w:pStyle w:val="normalwithoutspacing"/>
        <w:rPr>
          <w:i/>
          <w:color w:val="5B9BD5"/>
        </w:rPr>
      </w:pPr>
    </w:p>
    <w:p w14:paraId="7EC46360" w14:textId="77777777" w:rsidR="00623457" w:rsidRPr="00C4217E" w:rsidRDefault="00623457" w:rsidP="00F82A8D">
      <w:pPr>
        <w:pStyle w:val="3"/>
        <w:numPr>
          <w:ilvl w:val="2"/>
          <w:numId w:val="53"/>
        </w:numPr>
        <w:ind w:left="1134" w:hanging="414"/>
        <w:rPr>
          <w:rFonts w:cs="Tahoma"/>
          <w:lang w:val="el-GR"/>
        </w:rPr>
      </w:pPr>
      <w:bookmarkStart w:id="1083" w:name="_Toc127199075"/>
      <w:bookmarkStart w:id="1084" w:name="_Toc127271833"/>
      <w:bookmarkStart w:id="1085" w:name="_Toc127199093"/>
      <w:bookmarkStart w:id="1086" w:name="_Toc127271851"/>
      <w:bookmarkStart w:id="1087" w:name="_Toc127199105"/>
      <w:bookmarkStart w:id="1088" w:name="_Toc127271863"/>
      <w:bookmarkStart w:id="1089" w:name="_Toc127199117"/>
      <w:bookmarkStart w:id="1090" w:name="_Toc127271875"/>
      <w:bookmarkStart w:id="1091" w:name="_Toc127199137"/>
      <w:bookmarkStart w:id="1092" w:name="_Toc127271895"/>
      <w:bookmarkStart w:id="1093" w:name="_Toc366852697"/>
      <w:bookmarkStart w:id="1094" w:name="_Ref508304036"/>
      <w:bookmarkStart w:id="1095" w:name="_Toc10632750"/>
      <w:bookmarkStart w:id="1096" w:name="_Toc42167517"/>
      <w:bookmarkStart w:id="1097" w:name="_Toc53671370"/>
      <w:bookmarkStart w:id="1098" w:name="_Toc97194380"/>
      <w:bookmarkStart w:id="1099" w:name="_Toc97194484"/>
      <w:bookmarkStart w:id="1100" w:name="_Toc128059020"/>
      <w:bookmarkEnd w:id="1083"/>
      <w:bookmarkEnd w:id="1084"/>
      <w:bookmarkEnd w:id="1085"/>
      <w:bookmarkEnd w:id="1086"/>
      <w:bookmarkEnd w:id="1087"/>
      <w:bookmarkEnd w:id="1088"/>
      <w:bookmarkEnd w:id="1089"/>
      <w:bookmarkEnd w:id="1090"/>
      <w:bookmarkEnd w:id="1091"/>
      <w:bookmarkEnd w:id="1092"/>
      <w:r w:rsidRPr="00C4217E">
        <w:rPr>
          <w:rFonts w:cs="Tahoma"/>
          <w:lang w:val="el-GR"/>
        </w:rPr>
        <w:t>Έτοιμο Λογισμικό</w:t>
      </w:r>
      <w:bookmarkEnd w:id="1093"/>
      <w:bookmarkEnd w:id="1094"/>
      <w:bookmarkEnd w:id="1095"/>
      <w:bookmarkEnd w:id="1096"/>
      <w:bookmarkEnd w:id="1097"/>
      <w:bookmarkEnd w:id="1098"/>
      <w:bookmarkEnd w:id="1099"/>
      <w:bookmarkEnd w:id="1100"/>
    </w:p>
    <w:tbl>
      <w:tblPr>
        <w:tblW w:w="500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5"/>
        <w:gridCol w:w="1619"/>
        <w:gridCol w:w="637"/>
        <w:gridCol w:w="803"/>
        <w:gridCol w:w="815"/>
        <w:gridCol w:w="705"/>
        <w:gridCol w:w="703"/>
        <w:gridCol w:w="1138"/>
        <w:gridCol w:w="959"/>
        <w:gridCol w:w="961"/>
        <w:gridCol w:w="853"/>
      </w:tblGrid>
      <w:tr w:rsidR="00623457" w:rsidRPr="00C4217E" w14:paraId="4E9E6013" w14:textId="77777777" w:rsidTr="00C4217E">
        <w:trPr>
          <w:cantSplit/>
          <w:tblHeader/>
        </w:trPr>
        <w:tc>
          <w:tcPr>
            <w:tcW w:w="226" w:type="pct"/>
            <w:vMerge w:val="restart"/>
            <w:shd w:val="pct15" w:color="auto" w:fill="FFFFFF"/>
            <w:vAlign w:val="center"/>
          </w:tcPr>
          <w:p w14:paraId="4F2560AC" w14:textId="77777777" w:rsidR="00623457" w:rsidRPr="00840707" w:rsidRDefault="00623457" w:rsidP="00C4217E">
            <w:pPr>
              <w:spacing w:after="0"/>
              <w:ind w:left="-108" w:right="-88" w:firstLine="108"/>
              <w:rPr>
                <w:sz w:val="18"/>
                <w:szCs w:val="18"/>
                <w:lang w:val="el-GR"/>
              </w:rPr>
            </w:pPr>
            <w:r w:rsidRPr="00840707">
              <w:rPr>
                <w:sz w:val="18"/>
                <w:szCs w:val="18"/>
                <w:lang w:val="el-GR"/>
              </w:rPr>
              <w:t>Α/Α</w:t>
            </w:r>
          </w:p>
        </w:tc>
        <w:tc>
          <w:tcPr>
            <w:tcW w:w="841" w:type="pct"/>
            <w:vMerge w:val="restart"/>
            <w:shd w:val="pct15" w:color="auto" w:fill="FFFFFF"/>
            <w:vAlign w:val="center"/>
          </w:tcPr>
          <w:p w14:paraId="67FA77A1" w14:textId="77777777" w:rsidR="00623457" w:rsidRPr="00840707" w:rsidRDefault="00623457" w:rsidP="00C4217E">
            <w:pPr>
              <w:spacing w:after="0"/>
              <w:jc w:val="center"/>
              <w:rPr>
                <w:sz w:val="18"/>
                <w:szCs w:val="18"/>
                <w:lang w:val="el-GR"/>
              </w:rPr>
            </w:pPr>
            <w:r w:rsidRPr="00840707">
              <w:rPr>
                <w:sz w:val="18"/>
                <w:szCs w:val="18"/>
                <w:lang w:val="el-GR"/>
              </w:rPr>
              <w:t>ΠΕΡΙΓΡΑΦΗ</w:t>
            </w:r>
          </w:p>
        </w:tc>
        <w:tc>
          <w:tcPr>
            <w:tcW w:w="331" w:type="pct"/>
            <w:vMerge w:val="restart"/>
            <w:shd w:val="pct15" w:color="auto" w:fill="FFFFFF"/>
            <w:vAlign w:val="center"/>
          </w:tcPr>
          <w:p w14:paraId="0ECC50D4" w14:textId="77777777" w:rsidR="00623457" w:rsidRPr="00840707" w:rsidRDefault="00623457" w:rsidP="00C4217E">
            <w:pPr>
              <w:spacing w:after="0"/>
              <w:jc w:val="center"/>
              <w:rPr>
                <w:sz w:val="18"/>
                <w:szCs w:val="18"/>
                <w:lang w:val="el-GR"/>
              </w:rPr>
            </w:pPr>
            <w:r w:rsidRPr="00840707">
              <w:rPr>
                <w:sz w:val="18"/>
                <w:szCs w:val="18"/>
                <w:lang w:val="el-GR"/>
              </w:rPr>
              <w:t>ΤΥΠΟΣ</w:t>
            </w:r>
          </w:p>
        </w:tc>
        <w:tc>
          <w:tcPr>
            <w:tcW w:w="417" w:type="pct"/>
            <w:vMerge w:val="restart"/>
            <w:shd w:val="pct15" w:color="auto" w:fill="FFFFFF"/>
            <w:vAlign w:val="center"/>
          </w:tcPr>
          <w:p w14:paraId="4F4599B9" w14:textId="77777777" w:rsidR="00623457" w:rsidRPr="00840707" w:rsidRDefault="00623457" w:rsidP="00C4217E">
            <w:pPr>
              <w:spacing w:after="0"/>
              <w:jc w:val="center"/>
              <w:rPr>
                <w:sz w:val="18"/>
                <w:szCs w:val="18"/>
                <w:lang w:val="el-GR"/>
              </w:rPr>
            </w:pPr>
            <w:r w:rsidRPr="00840707">
              <w:rPr>
                <w:sz w:val="18"/>
                <w:szCs w:val="18"/>
                <w:lang w:val="el-GR"/>
              </w:rPr>
              <w:t>ΠΟΣΟΤΗΤΑ</w:t>
            </w:r>
          </w:p>
        </w:tc>
        <w:tc>
          <w:tcPr>
            <w:tcW w:w="788" w:type="pct"/>
            <w:gridSpan w:val="2"/>
            <w:shd w:val="pct15" w:color="auto" w:fill="FFFFFF"/>
            <w:vAlign w:val="center"/>
          </w:tcPr>
          <w:p w14:paraId="3C273DB3" w14:textId="77777777" w:rsidR="00623457" w:rsidRPr="00840707" w:rsidRDefault="00623457" w:rsidP="00C4217E">
            <w:pPr>
              <w:spacing w:after="0"/>
              <w:jc w:val="center"/>
              <w:rPr>
                <w:sz w:val="18"/>
                <w:szCs w:val="18"/>
                <w:lang w:val="el-GR"/>
              </w:rPr>
            </w:pPr>
            <w:r w:rsidRPr="00840707">
              <w:rPr>
                <w:sz w:val="18"/>
                <w:szCs w:val="18"/>
                <w:lang w:val="el-GR"/>
              </w:rPr>
              <w:t>ΑΞΙΑ ΧΩΡΙΣ ΦΠΑ [€]</w:t>
            </w:r>
          </w:p>
        </w:tc>
        <w:tc>
          <w:tcPr>
            <w:tcW w:w="365" w:type="pct"/>
            <w:vMerge w:val="restart"/>
            <w:shd w:val="pct15" w:color="auto" w:fill="FFFFFF"/>
            <w:vAlign w:val="center"/>
          </w:tcPr>
          <w:p w14:paraId="4876E0A8" w14:textId="77777777" w:rsidR="00623457" w:rsidRPr="00840707" w:rsidRDefault="00623457" w:rsidP="00C4217E">
            <w:pPr>
              <w:spacing w:after="0"/>
              <w:jc w:val="center"/>
              <w:rPr>
                <w:sz w:val="18"/>
                <w:szCs w:val="18"/>
                <w:lang w:val="el-GR"/>
              </w:rPr>
            </w:pPr>
            <w:r w:rsidRPr="00840707">
              <w:rPr>
                <w:sz w:val="18"/>
                <w:szCs w:val="18"/>
                <w:lang w:val="el-GR"/>
              </w:rPr>
              <w:t>ΦΠΑ [€]</w:t>
            </w:r>
          </w:p>
        </w:tc>
        <w:tc>
          <w:tcPr>
            <w:tcW w:w="591" w:type="pct"/>
            <w:vMerge w:val="restart"/>
            <w:shd w:val="pct15" w:color="auto" w:fill="FFFFFF"/>
            <w:vAlign w:val="center"/>
          </w:tcPr>
          <w:p w14:paraId="139564B3" w14:textId="77777777" w:rsidR="00623457" w:rsidRPr="00840707" w:rsidRDefault="00623457" w:rsidP="00C4217E">
            <w:pPr>
              <w:spacing w:after="0"/>
              <w:jc w:val="center"/>
              <w:rPr>
                <w:sz w:val="18"/>
                <w:szCs w:val="18"/>
                <w:lang w:val="el-GR"/>
              </w:rPr>
            </w:pPr>
            <w:r w:rsidRPr="00840707">
              <w:rPr>
                <w:sz w:val="18"/>
                <w:szCs w:val="18"/>
                <w:lang w:val="el-GR"/>
              </w:rPr>
              <w:t>ΣΥΝΟΛΙΚΗ ΑΞΙΑ</w:t>
            </w:r>
          </w:p>
          <w:p w14:paraId="6544EE6F" w14:textId="77777777" w:rsidR="00623457" w:rsidRPr="00840707" w:rsidRDefault="00623457" w:rsidP="00C4217E">
            <w:pPr>
              <w:spacing w:after="0"/>
              <w:jc w:val="center"/>
              <w:rPr>
                <w:sz w:val="18"/>
                <w:szCs w:val="18"/>
                <w:lang w:val="el-GR"/>
              </w:rPr>
            </w:pPr>
            <w:r w:rsidRPr="00840707">
              <w:rPr>
                <w:sz w:val="18"/>
                <w:szCs w:val="18"/>
                <w:lang w:val="el-GR"/>
              </w:rPr>
              <w:t>ΜΕ ΦΠΑ [€]</w:t>
            </w:r>
          </w:p>
        </w:tc>
        <w:tc>
          <w:tcPr>
            <w:tcW w:w="1441" w:type="pct"/>
            <w:gridSpan w:val="3"/>
            <w:shd w:val="pct15" w:color="auto" w:fill="FFFFFF"/>
            <w:vAlign w:val="center"/>
          </w:tcPr>
          <w:p w14:paraId="207BF623" w14:textId="77777777" w:rsidR="00623457" w:rsidRPr="00840707" w:rsidRDefault="00623457" w:rsidP="00C4217E">
            <w:pPr>
              <w:spacing w:after="0"/>
              <w:jc w:val="center"/>
              <w:rPr>
                <w:sz w:val="18"/>
                <w:szCs w:val="18"/>
                <w:lang w:val="el-GR"/>
              </w:rPr>
            </w:pPr>
            <w:r w:rsidRPr="00840707">
              <w:rPr>
                <w:sz w:val="18"/>
                <w:szCs w:val="18"/>
                <w:lang w:val="el-GR"/>
              </w:rPr>
              <w:t>* ΚΟΣΤΟΣ ΣΥΝΤΗΡΗΣΗΣ ΧΩΡΙΣ ΦΠΑ [€]</w:t>
            </w:r>
          </w:p>
        </w:tc>
      </w:tr>
      <w:tr w:rsidR="00623457" w:rsidRPr="00C4217E" w14:paraId="35B345A7" w14:textId="77777777" w:rsidTr="00C4217E">
        <w:trPr>
          <w:cantSplit/>
          <w:tblHeader/>
        </w:trPr>
        <w:tc>
          <w:tcPr>
            <w:tcW w:w="226" w:type="pct"/>
            <w:vMerge/>
            <w:shd w:val="pct15" w:color="auto" w:fill="FFFFFF"/>
            <w:vAlign w:val="center"/>
          </w:tcPr>
          <w:p w14:paraId="2CD89E0F" w14:textId="77777777" w:rsidR="00623457" w:rsidRPr="00840707" w:rsidRDefault="00623457" w:rsidP="00C4217E">
            <w:pPr>
              <w:spacing w:after="0"/>
              <w:jc w:val="center"/>
              <w:rPr>
                <w:sz w:val="18"/>
                <w:szCs w:val="18"/>
                <w:lang w:val="el-GR"/>
              </w:rPr>
            </w:pPr>
          </w:p>
        </w:tc>
        <w:tc>
          <w:tcPr>
            <w:tcW w:w="841" w:type="pct"/>
            <w:vMerge/>
            <w:shd w:val="pct15" w:color="auto" w:fill="FFFFFF"/>
            <w:vAlign w:val="center"/>
          </w:tcPr>
          <w:p w14:paraId="0D34612C" w14:textId="77777777" w:rsidR="00623457" w:rsidRPr="00840707" w:rsidRDefault="00623457" w:rsidP="00C4217E">
            <w:pPr>
              <w:spacing w:after="0"/>
              <w:jc w:val="center"/>
              <w:rPr>
                <w:sz w:val="18"/>
                <w:szCs w:val="18"/>
                <w:lang w:val="el-GR"/>
              </w:rPr>
            </w:pPr>
          </w:p>
        </w:tc>
        <w:tc>
          <w:tcPr>
            <w:tcW w:w="331" w:type="pct"/>
            <w:vMerge/>
            <w:shd w:val="pct15" w:color="auto" w:fill="FFFFFF"/>
            <w:vAlign w:val="center"/>
          </w:tcPr>
          <w:p w14:paraId="2D807F8C" w14:textId="77777777" w:rsidR="00623457" w:rsidRPr="00840707" w:rsidRDefault="00623457" w:rsidP="00C4217E">
            <w:pPr>
              <w:spacing w:after="0"/>
              <w:jc w:val="center"/>
              <w:rPr>
                <w:sz w:val="18"/>
                <w:szCs w:val="18"/>
                <w:lang w:val="el-GR"/>
              </w:rPr>
            </w:pPr>
          </w:p>
        </w:tc>
        <w:tc>
          <w:tcPr>
            <w:tcW w:w="417" w:type="pct"/>
            <w:vMerge/>
            <w:shd w:val="pct15" w:color="auto" w:fill="FFFFFF"/>
            <w:vAlign w:val="center"/>
          </w:tcPr>
          <w:p w14:paraId="35A9D7EE" w14:textId="77777777" w:rsidR="00623457" w:rsidRPr="00840707" w:rsidRDefault="00623457" w:rsidP="00C4217E">
            <w:pPr>
              <w:spacing w:after="0"/>
              <w:jc w:val="center"/>
              <w:rPr>
                <w:sz w:val="18"/>
                <w:szCs w:val="18"/>
                <w:lang w:val="el-GR"/>
              </w:rPr>
            </w:pPr>
          </w:p>
        </w:tc>
        <w:tc>
          <w:tcPr>
            <w:tcW w:w="422" w:type="pct"/>
            <w:shd w:val="pct15" w:color="auto" w:fill="FFFFFF"/>
            <w:vAlign w:val="center"/>
          </w:tcPr>
          <w:p w14:paraId="4FCD9688" w14:textId="77777777" w:rsidR="00623457" w:rsidRPr="00840707" w:rsidRDefault="00623457" w:rsidP="00C4217E">
            <w:pPr>
              <w:spacing w:after="0"/>
              <w:jc w:val="center"/>
              <w:rPr>
                <w:spacing w:val="-4"/>
                <w:sz w:val="18"/>
                <w:szCs w:val="18"/>
                <w:lang w:val="el-GR"/>
              </w:rPr>
            </w:pPr>
            <w:r w:rsidRPr="00840707">
              <w:rPr>
                <w:spacing w:val="-4"/>
                <w:sz w:val="18"/>
                <w:szCs w:val="18"/>
                <w:lang w:val="el-GR"/>
              </w:rPr>
              <w:t>ΤΙΜΗ</w:t>
            </w:r>
          </w:p>
          <w:p w14:paraId="1D14CDC7" w14:textId="77777777" w:rsidR="00623457" w:rsidRPr="00840707" w:rsidRDefault="00623457" w:rsidP="00C4217E">
            <w:pPr>
              <w:spacing w:after="0"/>
              <w:jc w:val="center"/>
              <w:rPr>
                <w:spacing w:val="-4"/>
                <w:sz w:val="18"/>
                <w:szCs w:val="18"/>
                <w:lang w:val="el-GR"/>
              </w:rPr>
            </w:pPr>
            <w:r w:rsidRPr="00840707">
              <w:rPr>
                <w:spacing w:val="-4"/>
                <w:sz w:val="18"/>
                <w:szCs w:val="18"/>
                <w:lang w:val="el-GR"/>
              </w:rPr>
              <w:t>ΜΟΝΑΔΑΣ</w:t>
            </w:r>
          </w:p>
        </w:tc>
        <w:tc>
          <w:tcPr>
            <w:tcW w:w="366" w:type="pct"/>
            <w:shd w:val="pct15" w:color="auto" w:fill="FFFFFF"/>
            <w:vAlign w:val="center"/>
          </w:tcPr>
          <w:p w14:paraId="42271420" w14:textId="77777777" w:rsidR="00623457" w:rsidRPr="00840707" w:rsidRDefault="00623457" w:rsidP="00C4217E">
            <w:pPr>
              <w:spacing w:after="0"/>
              <w:jc w:val="center"/>
              <w:rPr>
                <w:sz w:val="18"/>
                <w:szCs w:val="18"/>
                <w:lang w:val="el-GR"/>
              </w:rPr>
            </w:pPr>
            <w:r w:rsidRPr="00840707">
              <w:rPr>
                <w:sz w:val="18"/>
                <w:szCs w:val="18"/>
                <w:lang w:val="el-GR"/>
              </w:rPr>
              <w:t>ΣΥΝΟΛΟ</w:t>
            </w:r>
          </w:p>
        </w:tc>
        <w:tc>
          <w:tcPr>
            <w:tcW w:w="365" w:type="pct"/>
            <w:vMerge/>
            <w:shd w:val="pct15" w:color="auto" w:fill="FFFFFF"/>
            <w:vAlign w:val="center"/>
          </w:tcPr>
          <w:p w14:paraId="703BD861" w14:textId="77777777" w:rsidR="00623457" w:rsidRPr="00840707" w:rsidRDefault="00623457" w:rsidP="00C4217E">
            <w:pPr>
              <w:spacing w:after="0"/>
              <w:jc w:val="center"/>
              <w:rPr>
                <w:sz w:val="18"/>
                <w:szCs w:val="18"/>
                <w:lang w:val="el-GR"/>
              </w:rPr>
            </w:pPr>
          </w:p>
        </w:tc>
        <w:tc>
          <w:tcPr>
            <w:tcW w:w="591" w:type="pct"/>
            <w:vMerge/>
            <w:shd w:val="pct15" w:color="auto" w:fill="FFFFFF"/>
            <w:vAlign w:val="center"/>
          </w:tcPr>
          <w:p w14:paraId="42E8E964" w14:textId="77777777" w:rsidR="00623457" w:rsidRPr="00840707" w:rsidRDefault="00623457" w:rsidP="00C4217E">
            <w:pPr>
              <w:spacing w:after="0"/>
              <w:jc w:val="center"/>
              <w:rPr>
                <w:sz w:val="18"/>
                <w:szCs w:val="18"/>
                <w:lang w:val="el-GR"/>
              </w:rPr>
            </w:pPr>
          </w:p>
        </w:tc>
        <w:tc>
          <w:tcPr>
            <w:tcW w:w="498" w:type="pct"/>
            <w:shd w:val="pct15" w:color="auto" w:fill="FFFFFF"/>
            <w:vAlign w:val="center"/>
          </w:tcPr>
          <w:p w14:paraId="7C4E6762" w14:textId="77777777" w:rsidR="00623457" w:rsidRPr="00840707" w:rsidRDefault="00623457" w:rsidP="00C4217E">
            <w:pPr>
              <w:spacing w:after="0"/>
              <w:jc w:val="center"/>
              <w:rPr>
                <w:sz w:val="18"/>
                <w:szCs w:val="18"/>
                <w:lang w:val="el-GR"/>
              </w:rPr>
            </w:pPr>
            <w:r w:rsidRPr="00840707">
              <w:rPr>
                <w:sz w:val="18"/>
                <w:szCs w:val="18"/>
                <w:lang w:val="el-GR"/>
              </w:rPr>
              <w:t>1</w:t>
            </w:r>
            <w:r w:rsidRPr="00840707">
              <w:rPr>
                <w:sz w:val="18"/>
                <w:szCs w:val="18"/>
                <w:vertAlign w:val="superscript"/>
                <w:lang w:val="el-GR"/>
              </w:rPr>
              <w:t>ο</w:t>
            </w:r>
            <w:r w:rsidRPr="00840707">
              <w:rPr>
                <w:sz w:val="18"/>
                <w:szCs w:val="18"/>
                <w:lang w:val="el-GR"/>
              </w:rPr>
              <w:t xml:space="preserve"> έτος</w:t>
            </w:r>
          </w:p>
        </w:tc>
        <w:tc>
          <w:tcPr>
            <w:tcW w:w="499" w:type="pct"/>
            <w:shd w:val="pct15" w:color="auto" w:fill="FFFFFF"/>
            <w:vAlign w:val="center"/>
          </w:tcPr>
          <w:p w14:paraId="66E1146F" w14:textId="77777777" w:rsidR="00623457" w:rsidRPr="00840707" w:rsidRDefault="00623457" w:rsidP="00C4217E">
            <w:pPr>
              <w:spacing w:after="0"/>
              <w:jc w:val="center"/>
              <w:rPr>
                <w:sz w:val="18"/>
                <w:szCs w:val="18"/>
                <w:lang w:val="el-GR"/>
              </w:rPr>
            </w:pPr>
            <w:r w:rsidRPr="00840707">
              <w:rPr>
                <w:sz w:val="18"/>
                <w:szCs w:val="18"/>
                <w:lang w:val="el-GR"/>
              </w:rPr>
              <w:t>2</w:t>
            </w:r>
            <w:r w:rsidRPr="00840707">
              <w:rPr>
                <w:sz w:val="18"/>
                <w:szCs w:val="18"/>
                <w:vertAlign w:val="superscript"/>
                <w:lang w:val="el-GR"/>
              </w:rPr>
              <w:t>ο</w:t>
            </w:r>
            <w:r w:rsidRPr="00840707">
              <w:rPr>
                <w:sz w:val="18"/>
                <w:szCs w:val="18"/>
                <w:lang w:val="el-GR"/>
              </w:rPr>
              <w:t xml:space="preserve"> έτος</w:t>
            </w:r>
          </w:p>
        </w:tc>
        <w:tc>
          <w:tcPr>
            <w:tcW w:w="445" w:type="pct"/>
            <w:shd w:val="pct15" w:color="auto" w:fill="FFFFFF"/>
            <w:vAlign w:val="center"/>
          </w:tcPr>
          <w:p w14:paraId="63D9CDA6" w14:textId="77777777" w:rsidR="00623457" w:rsidRPr="00840707" w:rsidRDefault="00623457" w:rsidP="00C4217E">
            <w:pPr>
              <w:spacing w:after="0"/>
              <w:jc w:val="center"/>
              <w:rPr>
                <w:sz w:val="18"/>
                <w:szCs w:val="18"/>
                <w:lang w:val="el-GR"/>
              </w:rPr>
            </w:pPr>
            <w:r w:rsidRPr="00840707">
              <w:rPr>
                <w:sz w:val="18"/>
                <w:szCs w:val="18"/>
                <w:lang w:val="el-GR"/>
              </w:rPr>
              <w:t>3</w:t>
            </w:r>
            <w:r w:rsidRPr="00840707">
              <w:rPr>
                <w:sz w:val="18"/>
                <w:szCs w:val="18"/>
                <w:vertAlign w:val="superscript"/>
                <w:lang w:val="el-GR"/>
              </w:rPr>
              <w:t>ο</w:t>
            </w:r>
            <w:r w:rsidRPr="00840707">
              <w:rPr>
                <w:sz w:val="18"/>
                <w:szCs w:val="18"/>
                <w:lang w:val="el-GR"/>
              </w:rPr>
              <w:t xml:space="preserve"> έτος</w:t>
            </w:r>
          </w:p>
        </w:tc>
      </w:tr>
      <w:tr w:rsidR="00623457" w:rsidRPr="00C4217E" w14:paraId="17D59084" w14:textId="77777777" w:rsidTr="00C4217E">
        <w:trPr>
          <w:trHeight w:val="340"/>
        </w:trPr>
        <w:tc>
          <w:tcPr>
            <w:tcW w:w="226" w:type="pct"/>
            <w:vAlign w:val="center"/>
          </w:tcPr>
          <w:p w14:paraId="3983E42C" w14:textId="77777777" w:rsidR="00623457" w:rsidRPr="00840707" w:rsidRDefault="00623457" w:rsidP="00C4217E">
            <w:pPr>
              <w:spacing w:before="100" w:beforeAutospacing="1" w:after="100" w:afterAutospacing="1"/>
              <w:rPr>
                <w:sz w:val="18"/>
                <w:szCs w:val="18"/>
                <w:lang w:val="el-GR"/>
              </w:rPr>
            </w:pPr>
          </w:p>
        </w:tc>
        <w:tc>
          <w:tcPr>
            <w:tcW w:w="841" w:type="pct"/>
            <w:vAlign w:val="center"/>
          </w:tcPr>
          <w:p w14:paraId="13D530EC" w14:textId="77777777" w:rsidR="00623457" w:rsidRPr="00840707" w:rsidRDefault="00623457" w:rsidP="00C4217E">
            <w:pPr>
              <w:spacing w:before="100" w:beforeAutospacing="1" w:after="100" w:afterAutospacing="1"/>
              <w:rPr>
                <w:sz w:val="18"/>
                <w:szCs w:val="18"/>
                <w:lang w:val="el-GR"/>
              </w:rPr>
            </w:pPr>
          </w:p>
        </w:tc>
        <w:tc>
          <w:tcPr>
            <w:tcW w:w="331" w:type="pct"/>
            <w:vAlign w:val="center"/>
          </w:tcPr>
          <w:p w14:paraId="74C28567" w14:textId="77777777" w:rsidR="00623457" w:rsidRPr="00840707" w:rsidRDefault="00623457" w:rsidP="00C4217E">
            <w:pPr>
              <w:spacing w:before="100" w:beforeAutospacing="1" w:after="100" w:afterAutospacing="1"/>
              <w:rPr>
                <w:sz w:val="18"/>
                <w:szCs w:val="18"/>
                <w:lang w:val="el-GR"/>
              </w:rPr>
            </w:pPr>
          </w:p>
        </w:tc>
        <w:tc>
          <w:tcPr>
            <w:tcW w:w="417" w:type="pct"/>
            <w:vAlign w:val="center"/>
          </w:tcPr>
          <w:p w14:paraId="6584BF0B" w14:textId="77777777" w:rsidR="00623457" w:rsidRPr="00840707" w:rsidRDefault="00623457" w:rsidP="00C4217E">
            <w:pPr>
              <w:spacing w:before="100" w:beforeAutospacing="1" w:after="100" w:afterAutospacing="1"/>
              <w:rPr>
                <w:sz w:val="18"/>
                <w:szCs w:val="18"/>
              </w:rPr>
            </w:pPr>
          </w:p>
        </w:tc>
        <w:tc>
          <w:tcPr>
            <w:tcW w:w="422" w:type="pct"/>
            <w:vAlign w:val="center"/>
          </w:tcPr>
          <w:p w14:paraId="30A2084D" w14:textId="77777777" w:rsidR="00623457" w:rsidRPr="00840707" w:rsidRDefault="00623457" w:rsidP="00C4217E">
            <w:pPr>
              <w:spacing w:before="100" w:beforeAutospacing="1" w:after="100" w:afterAutospacing="1"/>
              <w:rPr>
                <w:sz w:val="18"/>
                <w:szCs w:val="18"/>
              </w:rPr>
            </w:pPr>
          </w:p>
        </w:tc>
        <w:tc>
          <w:tcPr>
            <w:tcW w:w="366" w:type="pct"/>
            <w:vAlign w:val="center"/>
          </w:tcPr>
          <w:p w14:paraId="53253CC0" w14:textId="77777777" w:rsidR="00623457" w:rsidRPr="00840707" w:rsidRDefault="00623457" w:rsidP="00C4217E">
            <w:pPr>
              <w:spacing w:before="100" w:beforeAutospacing="1" w:after="100" w:afterAutospacing="1"/>
              <w:rPr>
                <w:sz w:val="18"/>
                <w:szCs w:val="18"/>
              </w:rPr>
            </w:pPr>
          </w:p>
        </w:tc>
        <w:tc>
          <w:tcPr>
            <w:tcW w:w="365" w:type="pct"/>
            <w:vAlign w:val="center"/>
          </w:tcPr>
          <w:p w14:paraId="5698763A" w14:textId="77777777" w:rsidR="00623457" w:rsidRPr="00840707" w:rsidRDefault="00623457" w:rsidP="00C4217E">
            <w:pPr>
              <w:spacing w:before="100" w:beforeAutospacing="1" w:after="100" w:afterAutospacing="1"/>
              <w:rPr>
                <w:sz w:val="18"/>
                <w:szCs w:val="18"/>
              </w:rPr>
            </w:pPr>
          </w:p>
        </w:tc>
        <w:tc>
          <w:tcPr>
            <w:tcW w:w="591" w:type="pct"/>
            <w:vAlign w:val="center"/>
          </w:tcPr>
          <w:p w14:paraId="31FC7F2A" w14:textId="77777777" w:rsidR="00623457" w:rsidRPr="00840707" w:rsidRDefault="00623457" w:rsidP="00C4217E">
            <w:pPr>
              <w:spacing w:before="100" w:beforeAutospacing="1" w:after="100" w:afterAutospacing="1"/>
              <w:rPr>
                <w:sz w:val="18"/>
                <w:szCs w:val="18"/>
              </w:rPr>
            </w:pPr>
          </w:p>
        </w:tc>
        <w:tc>
          <w:tcPr>
            <w:tcW w:w="498" w:type="pct"/>
            <w:vAlign w:val="center"/>
          </w:tcPr>
          <w:p w14:paraId="3EA73DE8" w14:textId="77777777" w:rsidR="00623457" w:rsidRPr="00840707" w:rsidRDefault="00623457" w:rsidP="00C4217E">
            <w:pPr>
              <w:spacing w:before="100" w:beforeAutospacing="1" w:after="100" w:afterAutospacing="1"/>
              <w:rPr>
                <w:sz w:val="18"/>
                <w:szCs w:val="18"/>
              </w:rPr>
            </w:pPr>
          </w:p>
        </w:tc>
        <w:tc>
          <w:tcPr>
            <w:tcW w:w="499" w:type="pct"/>
            <w:vAlign w:val="center"/>
          </w:tcPr>
          <w:p w14:paraId="30FECA58" w14:textId="77777777" w:rsidR="00623457" w:rsidRPr="00840707" w:rsidRDefault="00623457" w:rsidP="00C4217E">
            <w:pPr>
              <w:spacing w:before="100" w:beforeAutospacing="1" w:after="100" w:afterAutospacing="1"/>
              <w:rPr>
                <w:sz w:val="18"/>
                <w:szCs w:val="18"/>
              </w:rPr>
            </w:pPr>
          </w:p>
        </w:tc>
        <w:tc>
          <w:tcPr>
            <w:tcW w:w="445" w:type="pct"/>
            <w:vAlign w:val="center"/>
          </w:tcPr>
          <w:p w14:paraId="39A55C60" w14:textId="77777777" w:rsidR="00623457" w:rsidRPr="00840707" w:rsidRDefault="00623457" w:rsidP="00C4217E">
            <w:pPr>
              <w:spacing w:before="100" w:beforeAutospacing="1" w:after="100" w:afterAutospacing="1"/>
              <w:rPr>
                <w:sz w:val="18"/>
                <w:szCs w:val="18"/>
              </w:rPr>
            </w:pPr>
          </w:p>
        </w:tc>
      </w:tr>
      <w:tr w:rsidR="00623457" w:rsidRPr="00C4217E" w14:paraId="49252C3C" w14:textId="77777777" w:rsidTr="00C4217E">
        <w:trPr>
          <w:trHeight w:val="340"/>
        </w:trPr>
        <w:tc>
          <w:tcPr>
            <w:tcW w:w="226" w:type="pct"/>
            <w:vAlign w:val="center"/>
          </w:tcPr>
          <w:p w14:paraId="7715CFEC" w14:textId="77777777" w:rsidR="00623457" w:rsidRPr="00840707" w:rsidRDefault="00623457" w:rsidP="00C4217E">
            <w:pPr>
              <w:spacing w:before="100" w:beforeAutospacing="1" w:after="100" w:afterAutospacing="1"/>
              <w:rPr>
                <w:sz w:val="18"/>
                <w:szCs w:val="18"/>
                <w:lang w:val="el-GR"/>
              </w:rPr>
            </w:pPr>
          </w:p>
        </w:tc>
        <w:tc>
          <w:tcPr>
            <w:tcW w:w="841" w:type="pct"/>
            <w:vAlign w:val="center"/>
          </w:tcPr>
          <w:p w14:paraId="1AD684E0" w14:textId="77777777" w:rsidR="00623457" w:rsidRPr="00840707" w:rsidRDefault="00623457" w:rsidP="00C4217E">
            <w:pPr>
              <w:spacing w:before="100" w:beforeAutospacing="1" w:after="100" w:afterAutospacing="1"/>
              <w:rPr>
                <w:sz w:val="18"/>
                <w:szCs w:val="18"/>
                <w:lang w:val="el-GR"/>
              </w:rPr>
            </w:pPr>
          </w:p>
        </w:tc>
        <w:tc>
          <w:tcPr>
            <w:tcW w:w="331" w:type="pct"/>
            <w:vAlign w:val="center"/>
          </w:tcPr>
          <w:p w14:paraId="32B44DD5" w14:textId="77777777" w:rsidR="00623457" w:rsidRPr="00840707" w:rsidRDefault="00623457" w:rsidP="00C4217E">
            <w:pPr>
              <w:spacing w:before="100" w:beforeAutospacing="1" w:after="100" w:afterAutospacing="1"/>
              <w:rPr>
                <w:sz w:val="18"/>
                <w:szCs w:val="18"/>
                <w:lang w:val="el-GR"/>
              </w:rPr>
            </w:pPr>
          </w:p>
        </w:tc>
        <w:tc>
          <w:tcPr>
            <w:tcW w:w="417" w:type="pct"/>
            <w:vAlign w:val="center"/>
          </w:tcPr>
          <w:p w14:paraId="4A1AB0A8" w14:textId="77777777" w:rsidR="00623457" w:rsidRPr="00840707" w:rsidRDefault="00623457" w:rsidP="00C4217E">
            <w:pPr>
              <w:spacing w:before="100" w:beforeAutospacing="1" w:after="100" w:afterAutospacing="1"/>
              <w:rPr>
                <w:sz w:val="18"/>
                <w:szCs w:val="18"/>
              </w:rPr>
            </w:pPr>
          </w:p>
        </w:tc>
        <w:tc>
          <w:tcPr>
            <w:tcW w:w="422" w:type="pct"/>
            <w:vAlign w:val="center"/>
          </w:tcPr>
          <w:p w14:paraId="7CF7F36C" w14:textId="77777777" w:rsidR="00623457" w:rsidRPr="00840707" w:rsidRDefault="00623457" w:rsidP="00C4217E">
            <w:pPr>
              <w:spacing w:before="100" w:beforeAutospacing="1" w:after="100" w:afterAutospacing="1"/>
              <w:rPr>
                <w:sz w:val="18"/>
                <w:szCs w:val="18"/>
              </w:rPr>
            </w:pPr>
          </w:p>
        </w:tc>
        <w:tc>
          <w:tcPr>
            <w:tcW w:w="366" w:type="pct"/>
            <w:vAlign w:val="center"/>
          </w:tcPr>
          <w:p w14:paraId="4F4260A2" w14:textId="77777777" w:rsidR="00623457" w:rsidRPr="00840707" w:rsidRDefault="00623457" w:rsidP="00C4217E">
            <w:pPr>
              <w:spacing w:before="100" w:beforeAutospacing="1" w:after="100" w:afterAutospacing="1"/>
              <w:rPr>
                <w:sz w:val="18"/>
                <w:szCs w:val="18"/>
              </w:rPr>
            </w:pPr>
          </w:p>
        </w:tc>
        <w:tc>
          <w:tcPr>
            <w:tcW w:w="365" w:type="pct"/>
            <w:vAlign w:val="center"/>
          </w:tcPr>
          <w:p w14:paraId="4081FDFE" w14:textId="77777777" w:rsidR="00623457" w:rsidRPr="00840707" w:rsidRDefault="00623457" w:rsidP="00C4217E">
            <w:pPr>
              <w:spacing w:before="100" w:beforeAutospacing="1" w:after="100" w:afterAutospacing="1"/>
              <w:rPr>
                <w:sz w:val="18"/>
                <w:szCs w:val="18"/>
              </w:rPr>
            </w:pPr>
          </w:p>
        </w:tc>
        <w:tc>
          <w:tcPr>
            <w:tcW w:w="591" w:type="pct"/>
            <w:vAlign w:val="center"/>
          </w:tcPr>
          <w:p w14:paraId="55F9DCA1" w14:textId="77777777" w:rsidR="00623457" w:rsidRPr="00840707" w:rsidRDefault="00623457" w:rsidP="00C4217E">
            <w:pPr>
              <w:spacing w:before="100" w:beforeAutospacing="1" w:after="100" w:afterAutospacing="1"/>
              <w:rPr>
                <w:sz w:val="18"/>
                <w:szCs w:val="18"/>
              </w:rPr>
            </w:pPr>
          </w:p>
        </w:tc>
        <w:tc>
          <w:tcPr>
            <w:tcW w:w="498" w:type="pct"/>
            <w:vAlign w:val="center"/>
          </w:tcPr>
          <w:p w14:paraId="6D91E0C8" w14:textId="77777777" w:rsidR="00623457" w:rsidRPr="00840707" w:rsidRDefault="00623457" w:rsidP="00C4217E">
            <w:pPr>
              <w:spacing w:before="100" w:beforeAutospacing="1" w:after="100" w:afterAutospacing="1"/>
              <w:rPr>
                <w:sz w:val="18"/>
                <w:szCs w:val="18"/>
              </w:rPr>
            </w:pPr>
          </w:p>
        </w:tc>
        <w:tc>
          <w:tcPr>
            <w:tcW w:w="499" w:type="pct"/>
            <w:vAlign w:val="center"/>
          </w:tcPr>
          <w:p w14:paraId="10693FC3" w14:textId="77777777" w:rsidR="00623457" w:rsidRPr="00840707" w:rsidRDefault="00623457" w:rsidP="00C4217E">
            <w:pPr>
              <w:spacing w:before="100" w:beforeAutospacing="1" w:after="100" w:afterAutospacing="1"/>
              <w:rPr>
                <w:sz w:val="18"/>
                <w:szCs w:val="18"/>
              </w:rPr>
            </w:pPr>
          </w:p>
        </w:tc>
        <w:tc>
          <w:tcPr>
            <w:tcW w:w="445" w:type="pct"/>
            <w:vAlign w:val="center"/>
          </w:tcPr>
          <w:p w14:paraId="30BFCCEB" w14:textId="77777777" w:rsidR="00623457" w:rsidRPr="00840707" w:rsidRDefault="00623457" w:rsidP="00C4217E">
            <w:pPr>
              <w:spacing w:before="100" w:beforeAutospacing="1" w:after="100" w:afterAutospacing="1"/>
              <w:rPr>
                <w:sz w:val="18"/>
                <w:szCs w:val="18"/>
              </w:rPr>
            </w:pPr>
          </w:p>
        </w:tc>
      </w:tr>
      <w:tr w:rsidR="00623457" w:rsidRPr="00C4217E" w14:paraId="5E8D6BEB" w14:textId="77777777" w:rsidTr="00C4217E">
        <w:trPr>
          <w:trHeight w:val="340"/>
        </w:trPr>
        <w:tc>
          <w:tcPr>
            <w:tcW w:w="226" w:type="pct"/>
            <w:tcBorders>
              <w:bottom w:val="single" w:sz="4" w:space="0" w:color="auto"/>
            </w:tcBorders>
            <w:vAlign w:val="center"/>
          </w:tcPr>
          <w:p w14:paraId="321EE3F9" w14:textId="77777777" w:rsidR="00623457" w:rsidRPr="00840707" w:rsidRDefault="00623457" w:rsidP="00C4217E">
            <w:pPr>
              <w:spacing w:before="100" w:beforeAutospacing="1" w:after="100" w:afterAutospacing="1"/>
              <w:rPr>
                <w:sz w:val="18"/>
                <w:szCs w:val="18"/>
                <w:lang w:val="el-GR"/>
              </w:rPr>
            </w:pPr>
          </w:p>
        </w:tc>
        <w:tc>
          <w:tcPr>
            <w:tcW w:w="841" w:type="pct"/>
            <w:tcBorders>
              <w:bottom w:val="single" w:sz="4" w:space="0" w:color="auto"/>
            </w:tcBorders>
            <w:vAlign w:val="center"/>
          </w:tcPr>
          <w:p w14:paraId="661C89B1" w14:textId="77777777" w:rsidR="00623457" w:rsidRPr="00840707" w:rsidRDefault="00623457" w:rsidP="00C4217E">
            <w:pPr>
              <w:spacing w:before="100" w:beforeAutospacing="1" w:after="100" w:afterAutospacing="1"/>
              <w:rPr>
                <w:sz w:val="18"/>
                <w:szCs w:val="18"/>
                <w:lang w:val="el-GR"/>
              </w:rPr>
            </w:pPr>
          </w:p>
        </w:tc>
        <w:tc>
          <w:tcPr>
            <w:tcW w:w="331" w:type="pct"/>
            <w:tcBorders>
              <w:bottom w:val="single" w:sz="4" w:space="0" w:color="auto"/>
            </w:tcBorders>
            <w:vAlign w:val="center"/>
          </w:tcPr>
          <w:p w14:paraId="6FDB3B04" w14:textId="77777777" w:rsidR="00623457" w:rsidRPr="00840707" w:rsidRDefault="00623457" w:rsidP="00C4217E">
            <w:pPr>
              <w:spacing w:before="100" w:beforeAutospacing="1" w:after="100" w:afterAutospacing="1"/>
              <w:rPr>
                <w:sz w:val="18"/>
                <w:szCs w:val="18"/>
                <w:lang w:val="el-GR"/>
              </w:rPr>
            </w:pPr>
          </w:p>
        </w:tc>
        <w:tc>
          <w:tcPr>
            <w:tcW w:w="417" w:type="pct"/>
            <w:tcBorders>
              <w:bottom w:val="single" w:sz="4" w:space="0" w:color="auto"/>
            </w:tcBorders>
            <w:vAlign w:val="center"/>
          </w:tcPr>
          <w:p w14:paraId="487401FD" w14:textId="77777777" w:rsidR="00623457" w:rsidRPr="00840707" w:rsidRDefault="00623457" w:rsidP="00C4217E">
            <w:pPr>
              <w:spacing w:before="100" w:beforeAutospacing="1" w:after="100" w:afterAutospacing="1"/>
              <w:rPr>
                <w:sz w:val="18"/>
                <w:szCs w:val="18"/>
              </w:rPr>
            </w:pPr>
          </w:p>
        </w:tc>
        <w:tc>
          <w:tcPr>
            <w:tcW w:w="422" w:type="pct"/>
            <w:tcBorders>
              <w:bottom w:val="single" w:sz="4" w:space="0" w:color="auto"/>
            </w:tcBorders>
            <w:vAlign w:val="center"/>
          </w:tcPr>
          <w:p w14:paraId="257D125D" w14:textId="77777777" w:rsidR="00623457" w:rsidRPr="00840707" w:rsidRDefault="00623457" w:rsidP="00C4217E">
            <w:pPr>
              <w:spacing w:before="100" w:beforeAutospacing="1" w:after="100" w:afterAutospacing="1"/>
              <w:rPr>
                <w:sz w:val="18"/>
                <w:szCs w:val="18"/>
              </w:rPr>
            </w:pPr>
          </w:p>
        </w:tc>
        <w:tc>
          <w:tcPr>
            <w:tcW w:w="366" w:type="pct"/>
            <w:vAlign w:val="center"/>
          </w:tcPr>
          <w:p w14:paraId="4A365041" w14:textId="77777777" w:rsidR="00623457" w:rsidRPr="00840707" w:rsidRDefault="00623457" w:rsidP="00C4217E">
            <w:pPr>
              <w:spacing w:before="100" w:beforeAutospacing="1" w:after="100" w:afterAutospacing="1"/>
              <w:rPr>
                <w:sz w:val="18"/>
                <w:szCs w:val="18"/>
              </w:rPr>
            </w:pPr>
          </w:p>
        </w:tc>
        <w:tc>
          <w:tcPr>
            <w:tcW w:w="365" w:type="pct"/>
            <w:vAlign w:val="center"/>
          </w:tcPr>
          <w:p w14:paraId="20B1989E" w14:textId="77777777" w:rsidR="00623457" w:rsidRPr="00840707" w:rsidRDefault="00623457" w:rsidP="00C4217E">
            <w:pPr>
              <w:spacing w:before="100" w:beforeAutospacing="1" w:after="100" w:afterAutospacing="1"/>
              <w:rPr>
                <w:sz w:val="18"/>
                <w:szCs w:val="18"/>
              </w:rPr>
            </w:pPr>
          </w:p>
        </w:tc>
        <w:tc>
          <w:tcPr>
            <w:tcW w:w="591" w:type="pct"/>
            <w:vAlign w:val="center"/>
          </w:tcPr>
          <w:p w14:paraId="5838B86B" w14:textId="77777777" w:rsidR="00623457" w:rsidRPr="00840707" w:rsidRDefault="00623457" w:rsidP="00C4217E">
            <w:pPr>
              <w:spacing w:before="100" w:beforeAutospacing="1" w:after="100" w:afterAutospacing="1"/>
              <w:rPr>
                <w:sz w:val="18"/>
                <w:szCs w:val="18"/>
              </w:rPr>
            </w:pPr>
          </w:p>
        </w:tc>
        <w:tc>
          <w:tcPr>
            <w:tcW w:w="498" w:type="pct"/>
            <w:vAlign w:val="center"/>
          </w:tcPr>
          <w:p w14:paraId="1307C49B" w14:textId="77777777" w:rsidR="00623457" w:rsidRPr="00840707" w:rsidRDefault="00623457" w:rsidP="00C4217E">
            <w:pPr>
              <w:spacing w:before="100" w:beforeAutospacing="1" w:after="100" w:afterAutospacing="1"/>
              <w:rPr>
                <w:sz w:val="18"/>
                <w:szCs w:val="18"/>
              </w:rPr>
            </w:pPr>
          </w:p>
        </w:tc>
        <w:tc>
          <w:tcPr>
            <w:tcW w:w="499" w:type="pct"/>
            <w:vAlign w:val="center"/>
          </w:tcPr>
          <w:p w14:paraId="2C0E18B8" w14:textId="77777777" w:rsidR="00623457" w:rsidRPr="00840707" w:rsidRDefault="00623457" w:rsidP="00C4217E">
            <w:pPr>
              <w:spacing w:before="100" w:beforeAutospacing="1" w:after="100" w:afterAutospacing="1"/>
              <w:rPr>
                <w:sz w:val="18"/>
                <w:szCs w:val="18"/>
              </w:rPr>
            </w:pPr>
          </w:p>
        </w:tc>
        <w:tc>
          <w:tcPr>
            <w:tcW w:w="445" w:type="pct"/>
            <w:vAlign w:val="center"/>
          </w:tcPr>
          <w:p w14:paraId="33D71D57" w14:textId="77777777" w:rsidR="00623457" w:rsidRPr="00840707" w:rsidRDefault="00623457" w:rsidP="00C4217E">
            <w:pPr>
              <w:spacing w:before="100" w:beforeAutospacing="1" w:after="100" w:afterAutospacing="1"/>
              <w:rPr>
                <w:sz w:val="18"/>
                <w:szCs w:val="18"/>
              </w:rPr>
            </w:pPr>
          </w:p>
        </w:tc>
      </w:tr>
      <w:tr w:rsidR="00623457" w:rsidRPr="00C4217E" w14:paraId="22183190" w14:textId="77777777" w:rsidTr="00C4217E">
        <w:trPr>
          <w:trHeight w:val="340"/>
        </w:trPr>
        <w:tc>
          <w:tcPr>
            <w:tcW w:w="2238" w:type="pct"/>
            <w:gridSpan w:val="5"/>
            <w:shd w:val="pct15" w:color="auto" w:fill="FFFFFF"/>
            <w:vAlign w:val="center"/>
          </w:tcPr>
          <w:p w14:paraId="727203FD" w14:textId="77777777" w:rsidR="00623457" w:rsidRPr="00840707" w:rsidRDefault="00623457" w:rsidP="00C4217E">
            <w:pPr>
              <w:spacing w:before="100" w:beforeAutospacing="1" w:after="100" w:afterAutospacing="1"/>
              <w:jc w:val="center"/>
              <w:rPr>
                <w:sz w:val="18"/>
                <w:szCs w:val="18"/>
                <w:lang w:val="el-GR"/>
              </w:rPr>
            </w:pPr>
            <w:r w:rsidRPr="00840707">
              <w:rPr>
                <w:b/>
                <w:sz w:val="18"/>
                <w:szCs w:val="18"/>
                <w:lang w:val="el-GR"/>
              </w:rPr>
              <w:t>ΣΥΝΟΛΟ</w:t>
            </w:r>
          </w:p>
        </w:tc>
        <w:tc>
          <w:tcPr>
            <w:tcW w:w="366" w:type="pct"/>
            <w:vAlign w:val="center"/>
          </w:tcPr>
          <w:p w14:paraId="1B0FF726" w14:textId="77777777" w:rsidR="00623457" w:rsidRPr="00840707" w:rsidRDefault="00623457" w:rsidP="00C4217E">
            <w:pPr>
              <w:spacing w:before="100" w:beforeAutospacing="1" w:after="100" w:afterAutospacing="1"/>
              <w:rPr>
                <w:sz w:val="18"/>
                <w:szCs w:val="18"/>
              </w:rPr>
            </w:pPr>
          </w:p>
        </w:tc>
        <w:tc>
          <w:tcPr>
            <w:tcW w:w="365" w:type="pct"/>
            <w:vAlign w:val="center"/>
          </w:tcPr>
          <w:p w14:paraId="4E89388E" w14:textId="77777777" w:rsidR="00623457" w:rsidRPr="00840707" w:rsidRDefault="00623457" w:rsidP="00C4217E">
            <w:pPr>
              <w:spacing w:before="100" w:beforeAutospacing="1" w:after="100" w:afterAutospacing="1"/>
              <w:rPr>
                <w:sz w:val="18"/>
                <w:szCs w:val="18"/>
              </w:rPr>
            </w:pPr>
          </w:p>
        </w:tc>
        <w:tc>
          <w:tcPr>
            <w:tcW w:w="591" w:type="pct"/>
            <w:vAlign w:val="center"/>
          </w:tcPr>
          <w:p w14:paraId="014B91EE" w14:textId="77777777" w:rsidR="00623457" w:rsidRPr="00840707" w:rsidRDefault="00623457" w:rsidP="00C4217E">
            <w:pPr>
              <w:spacing w:before="100" w:beforeAutospacing="1" w:after="100" w:afterAutospacing="1"/>
              <w:rPr>
                <w:sz w:val="18"/>
                <w:szCs w:val="18"/>
              </w:rPr>
            </w:pPr>
          </w:p>
        </w:tc>
        <w:tc>
          <w:tcPr>
            <w:tcW w:w="498" w:type="pct"/>
            <w:vAlign w:val="center"/>
          </w:tcPr>
          <w:p w14:paraId="4B2A11FB" w14:textId="77777777" w:rsidR="00623457" w:rsidRPr="00840707" w:rsidRDefault="00623457" w:rsidP="00C4217E">
            <w:pPr>
              <w:spacing w:before="100" w:beforeAutospacing="1" w:after="100" w:afterAutospacing="1"/>
              <w:rPr>
                <w:sz w:val="18"/>
                <w:szCs w:val="18"/>
              </w:rPr>
            </w:pPr>
          </w:p>
        </w:tc>
        <w:tc>
          <w:tcPr>
            <w:tcW w:w="499" w:type="pct"/>
            <w:vAlign w:val="center"/>
          </w:tcPr>
          <w:p w14:paraId="28009EB5" w14:textId="77777777" w:rsidR="00623457" w:rsidRPr="00840707" w:rsidRDefault="00623457" w:rsidP="00C4217E">
            <w:pPr>
              <w:spacing w:before="100" w:beforeAutospacing="1" w:after="100" w:afterAutospacing="1"/>
              <w:rPr>
                <w:sz w:val="18"/>
                <w:szCs w:val="18"/>
              </w:rPr>
            </w:pPr>
          </w:p>
        </w:tc>
        <w:tc>
          <w:tcPr>
            <w:tcW w:w="445" w:type="pct"/>
            <w:vAlign w:val="center"/>
          </w:tcPr>
          <w:p w14:paraId="3AD54080" w14:textId="77777777" w:rsidR="00623457" w:rsidRPr="00840707" w:rsidRDefault="00623457" w:rsidP="00C4217E">
            <w:pPr>
              <w:spacing w:before="100" w:beforeAutospacing="1" w:after="100" w:afterAutospacing="1"/>
              <w:rPr>
                <w:sz w:val="18"/>
                <w:szCs w:val="18"/>
              </w:rPr>
            </w:pPr>
          </w:p>
        </w:tc>
      </w:tr>
    </w:tbl>
    <w:p w14:paraId="15322A98" w14:textId="77777777" w:rsidR="00623457" w:rsidRPr="00840707" w:rsidRDefault="00623457" w:rsidP="00623457">
      <w:pPr>
        <w:spacing w:before="100" w:beforeAutospacing="1" w:after="100" w:afterAutospacing="1"/>
        <w:jc w:val="center"/>
        <w:rPr>
          <w:sz w:val="20"/>
          <w:lang w:val="el-GR"/>
        </w:rPr>
      </w:pPr>
      <w:r w:rsidRPr="00840707">
        <w:rPr>
          <w:sz w:val="20"/>
          <w:lang w:val="el-GR"/>
        </w:rPr>
        <w:t xml:space="preserve">* Το ΚΟΣΤΟΣ ΣΥΝΤΗΡΗΣΗΣ αφορά στα έτη μετά την ελάχιστη </w:t>
      </w:r>
      <w:r w:rsidRPr="00840707">
        <w:rPr>
          <w:b/>
          <w:sz w:val="20"/>
          <w:lang w:val="el-GR"/>
        </w:rPr>
        <w:t>ζητούμενη</w:t>
      </w:r>
      <w:r w:rsidRPr="00840707">
        <w:rPr>
          <w:sz w:val="20"/>
          <w:lang w:val="el-GR"/>
        </w:rPr>
        <w:t xml:space="preserve"> Περίοδο Εγγύησης.</w:t>
      </w:r>
    </w:p>
    <w:p w14:paraId="42405FA9" w14:textId="77777777" w:rsidR="00623457" w:rsidRPr="00C4217E" w:rsidRDefault="00623457" w:rsidP="00F82A8D">
      <w:pPr>
        <w:pStyle w:val="3"/>
        <w:numPr>
          <w:ilvl w:val="2"/>
          <w:numId w:val="53"/>
        </w:numPr>
        <w:ind w:left="1134" w:hanging="414"/>
        <w:rPr>
          <w:rFonts w:cs="Tahoma"/>
          <w:lang w:val="el-GR"/>
        </w:rPr>
      </w:pPr>
      <w:bookmarkStart w:id="1101" w:name="_Toc127199139"/>
      <w:bookmarkStart w:id="1102" w:name="_Toc127271897"/>
      <w:bookmarkStart w:id="1103" w:name="_Toc240445877"/>
      <w:bookmarkStart w:id="1104" w:name="_Toc366852698"/>
      <w:bookmarkStart w:id="1105" w:name="_Ref508304048"/>
      <w:bookmarkStart w:id="1106" w:name="_Toc10632751"/>
      <w:bookmarkStart w:id="1107" w:name="_Toc42167518"/>
      <w:bookmarkStart w:id="1108" w:name="_Toc53671371"/>
      <w:bookmarkStart w:id="1109" w:name="_Toc97194381"/>
      <w:bookmarkStart w:id="1110" w:name="_Toc97194485"/>
      <w:bookmarkStart w:id="1111" w:name="_Toc128059021"/>
      <w:bookmarkEnd w:id="1101"/>
      <w:bookmarkEnd w:id="1102"/>
      <w:r w:rsidRPr="00C4217E">
        <w:rPr>
          <w:rFonts w:cs="Tahoma"/>
          <w:lang w:val="el-GR"/>
        </w:rPr>
        <w:t>Εφαρμογές</w:t>
      </w:r>
      <w:bookmarkEnd w:id="1103"/>
      <w:bookmarkEnd w:id="1104"/>
      <w:bookmarkEnd w:id="1105"/>
      <w:bookmarkEnd w:id="1106"/>
      <w:bookmarkEnd w:id="1107"/>
      <w:bookmarkEnd w:id="1108"/>
      <w:bookmarkEnd w:id="1109"/>
      <w:bookmarkEnd w:id="1110"/>
      <w:bookmarkEnd w:id="1111"/>
    </w:p>
    <w:tbl>
      <w:tblPr>
        <w:tblW w:w="500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6"/>
        <w:gridCol w:w="1621"/>
        <w:gridCol w:w="637"/>
        <w:gridCol w:w="803"/>
        <w:gridCol w:w="816"/>
        <w:gridCol w:w="705"/>
        <w:gridCol w:w="703"/>
        <w:gridCol w:w="972"/>
        <w:gridCol w:w="961"/>
        <w:gridCol w:w="961"/>
        <w:gridCol w:w="1013"/>
      </w:tblGrid>
      <w:tr w:rsidR="00623457" w:rsidRPr="00C4217E" w14:paraId="752581C6" w14:textId="77777777" w:rsidTr="00C4217E">
        <w:trPr>
          <w:cantSplit/>
          <w:tblHeader/>
        </w:trPr>
        <w:tc>
          <w:tcPr>
            <w:tcW w:w="226" w:type="pct"/>
            <w:vMerge w:val="restart"/>
            <w:shd w:val="pct15" w:color="auto" w:fill="FFFFFF"/>
            <w:vAlign w:val="center"/>
          </w:tcPr>
          <w:p w14:paraId="3AA29E8D" w14:textId="77777777" w:rsidR="00623457" w:rsidRPr="00840707" w:rsidRDefault="00623457" w:rsidP="00C4217E">
            <w:pPr>
              <w:spacing w:after="0"/>
              <w:ind w:left="-108" w:right="-88"/>
              <w:jc w:val="center"/>
              <w:rPr>
                <w:sz w:val="18"/>
                <w:szCs w:val="18"/>
                <w:lang w:val="el-GR"/>
              </w:rPr>
            </w:pPr>
            <w:r w:rsidRPr="00840707">
              <w:rPr>
                <w:sz w:val="18"/>
                <w:szCs w:val="18"/>
                <w:lang w:val="el-GR"/>
              </w:rPr>
              <w:t>Α/Α</w:t>
            </w:r>
          </w:p>
        </w:tc>
        <w:tc>
          <w:tcPr>
            <w:tcW w:w="842" w:type="pct"/>
            <w:vMerge w:val="restart"/>
            <w:shd w:val="pct15" w:color="auto" w:fill="FFFFFF"/>
            <w:vAlign w:val="center"/>
          </w:tcPr>
          <w:p w14:paraId="0BA95DFE" w14:textId="77777777" w:rsidR="00623457" w:rsidRPr="00840707" w:rsidRDefault="00623457" w:rsidP="00C4217E">
            <w:pPr>
              <w:spacing w:after="0"/>
              <w:jc w:val="center"/>
              <w:rPr>
                <w:sz w:val="18"/>
                <w:szCs w:val="18"/>
                <w:lang w:val="el-GR"/>
              </w:rPr>
            </w:pPr>
            <w:r w:rsidRPr="00840707">
              <w:rPr>
                <w:sz w:val="18"/>
                <w:szCs w:val="18"/>
                <w:lang w:val="el-GR"/>
              </w:rPr>
              <w:t>ΠΕΡΙΓΡΑΦΗ</w:t>
            </w:r>
          </w:p>
        </w:tc>
        <w:tc>
          <w:tcPr>
            <w:tcW w:w="331" w:type="pct"/>
            <w:vMerge w:val="restart"/>
            <w:shd w:val="pct15" w:color="auto" w:fill="FFFFFF"/>
            <w:vAlign w:val="center"/>
          </w:tcPr>
          <w:p w14:paraId="7B8799C9" w14:textId="77777777" w:rsidR="00623457" w:rsidRPr="00840707" w:rsidRDefault="00623457" w:rsidP="00C4217E">
            <w:pPr>
              <w:spacing w:after="0"/>
              <w:jc w:val="center"/>
              <w:rPr>
                <w:sz w:val="18"/>
                <w:szCs w:val="18"/>
                <w:lang w:val="el-GR"/>
              </w:rPr>
            </w:pPr>
            <w:r w:rsidRPr="00840707">
              <w:rPr>
                <w:sz w:val="18"/>
                <w:szCs w:val="18"/>
                <w:lang w:val="el-GR"/>
              </w:rPr>
              <w:t>ΤΥΠΟΣ</w:t>
            </w:r>
          </w:p>
        </w:tc>
        <w:tc>
          <w:tcPr>
            <w:tcW w:w="417" w:type="pct"/>
            <w:vMerge w:val="restart"/>
            <w:shd w:val="pct15" w:color="auto" w:fill="FFFFFF"/>
            <w:vAlign w:val="center"/>
          </w:tcPr>
          <w:p w14:paraId="1C239CEC" w14:textId="64BFD829" w:rsidR="00623457" w:rsidRPr="00840707" w:rsidRDefault="00623457" w:rsidP="00C4217E">
            <w:pPr>
              <w:spacing w:after="0"/>
              <w:jc w:val="center"/>
              <w:rPr>
                <w:sz w:val="18"/>
                <w:szCs w:val="18"/>
                <w:lang w:val="el-GR"/>
              </w:rPr>
            </w:pPr>
            <w:r w:rsidRPr="00840707">
              <w:rPr>
                <w:sz w:val="18"/>
                <w:szCs w:val="18"/>
                <w:lang w:val="el-GR"/>
              </w:rPr>
              <w:t>ΠΟΣΟΤΗΤΑ</w:t>
            </w:r>
            <w:r w:rsidR="00483953">
              <w:rPr>
                <w:sz w:val="18"/>
                <w:szCs w:val="18"/>
                <w:lang w:val="el-GR"/>
              </w:rPr>
              <w:t xml:space="preserve"> (ανθρωπομήνες)</w:t>
            </w:r>
          </w:p>
        </w:tc>
        <w:tc>
          <w:tcPr>
            <w:tcW w:w="790" w:type="pct"/>
            <w:gridSpan w:val="2"/>
            <w:shd w:val="pct15" w:color="auto" w:fill="FFFFFF"/>
            <w:vAlign w:val="center"/>
          </w:tcPr>
          <w:p w14:paraId="1D47C89A" w14:textId="77777777" w:rsidR="00623457" w:rsidRPr="00840707" w:rsidRDefault="00623457" w:rsidP="00C4217E">
            <w:pPr>
              <w:spacing w:after="0"/>
              <w:jc w:val="center"/>
              <w:rPr>
                <w:sz w:val="18"/>
                <w:szCs w:val="18"/>
                <w:lang w:val="el-GR"/>
              </w:rPr>
            </w:pPr>
            <w:r w:rsidRPr="00840707">
              <w:rPr>
                <w:sz w:val="18"/>
                <w:szCs w:val="18"/>
                <w:lang w:val="el-GR"/>
              </w:rPr>
              <w:t>ΑΞΙΑ ΧΩΡΙΣ ΦΠΑ [€]</w:t>
            </w:r>
          </w:p>
        </w:tc>
        <w:tc>
          <w:tcPr>
            <w:tcW w:w="365" w:type="pct"/>
            <w:vMerge w:val="restart"/>
            <w:shd w:val="pct15" w:color="auto" w:fill="FFFFFF"/>
            <w:vAlign w:val="center"/>
          </w:tcPr>
          <w:p w14:paraId="65E77EA1" w14:textId="77777777" w:rsidR="00623457" w:rsidRPr="00840707" w:rsidRDefault="00623457" w:rsidP="00C4217E">
            <w:pPr>
              <w:spacing w:after="0"/>
              <w:jc w:val="center"/>
              <w:rPr>
                <w:sz w:val="18"/>
                <w:szCs w:val="18"/>
                <w:lang w:val="el-GR"/>
              </w:rPr>
            </w:pPr>
            <w:r w:rsidRPr="00840707">
              <w:rPr>
                <w:sz w:val="18"/>
                <w:szCs w:val="18"/>
                <w:lang w:val="el-GR"/>
              </w:rPr>
              <w:t>ΦΠΑ [€]</w:t>
            </w:r>
          </w:p>
        </w:tc>
        <w:tc>
          <w:tcPr>
            <w:tcW w:w="505" w:type="pct"/>
            <w:vMerge w:val="restart"/>
            <w:shd w:val="pct15" w:color="auto" w:fill="FFFFFF"/>
            <w:vAlign w:val="center"/>
          </w:tcPr>
          <w:p w14:paraId="7CF1D9A6" w14:textId="77777777" w:rsidR="00623457" w:rsidRPr="00840707" w:rsidRDefault="00623457" w:rsidP="00C4217E">
            <w:pPr>
              <w:spacing w:after="0"/>
              <w:jc w:val="center"/>
              <w:rPr>
                <w:sz w:val="18"/>
                <w:szCs w:val="18"/>
                <w:lang w:val="el-GR"/>
              </w:rPr>
            </w:pPr>
            <w:r w:rsidRPr="00840707">
              <w:rPr>
                <w:sz w:val="18"/>
                <w:szCs w:val="18"/>
                <w:lang w:val="el-GR"/>
              </w:rPr>
              <w:t>ΣΥΝΟΛΙΚΗ ΑΞΙΑ</w:t>
            </w:r>
          </w:p>
          <w:p w14:paraId="6537BC79" w14:textId="77777777" w:rsidR="00623457" w:rsidRPr="00840707" w:rsidRDefault="00623457" w:rsidP="00C4217E">
            <w:pPr>
              <w:spacing w:after="0"/>
              <w:jc w:val="center"/>
              <w:rPr>
                <w:sz w:val="18"/>
                <w:szCs w:val="18"/>
                <w:lang w:val="el-GR"/>
              </w:rPr>
            </w:pPr>
            <w:r w:rsidRPr="00840707">
              <w:rPr>
                <w:sz w:val="18"/>
                <w:szCs w:val="18"/>
                <w:lang w:val="el-GR"/>
              </w:rPr>
              <w:t>ΜΕ ΦΠΑ [€]</w:t>
            </w:r>
          </w:p>
        </w:tc>
        <w:tc>
          <w:tcPr>
            <w:tcW w:w="1524" w:type="pct"/>
            <w:gridSpan w:val="3"/>
            <w:shd w:val="pct15" w:color="auto" w:fill="FFFFFF"/>
            <w:vAlign w:val="center"/>
          </w:tcPr>
          <w:p w14:paraId="264661DF" w14:textId="77777777" w:rsidR="00623457" w:rsidRPr="00840707" w:rsidRDefault="00623457" w:rsidP="00C4217E">
            <w:pPr>
              <w:spacing w:after="0"/>
              <w:jc w:val="center"/>
              <w:rPr>
                <w:sz w:val="18"/>
                <w:szCs w:val="18"/>
                <w:lang w:val="el-GR"/>
              </w:rPr>
            </w:pPr>
            <w:r w:rsidRPr="00840707">
              <w:rPr>
                <w:sz w:val="18"/>
                <w:szCs w:val="18"/>
                <w:lang w:val="el-GR"/>
              </w:rPr>
              <w:t>* ΚΟΣΤΟΣ ΣΥΝΤΗΡΗΣΗΣ ΧΩΡΙΣ ΦΠΑ [€]</w:t>
            </w:r>
          </w:p>
        </w:tc>
      </w:tr>
      <w:tr w:rsidR="00623457" w:rsidRPr="00C4217E" w14:paraId="7DDF6DD8" w14:textId="77777777" w:rsidTr="00C4217E">
        <w:trPr>
          <w:cantSplit/>
          <w:tblHeader/>
        </w:trPr>
        <w:tc>
          <w:tcPr>
            <w:tcW w:w="226" w:type="pct"/>
            <w:vMerge/>
            <w:shd w:val="pct15" w:color="auto" w:fill="FFFFFF"/>
            <w:vAlign w:val="center"/>
          </w:tcPr>
          <w:p w14:paraId="3AF079FF" w14:textId="77777777" w:rsidR="00623457" w:rsidRPr="00840707" w:rsidRDefault="00623457" w:rsidP="00C4217E">
            <w:pPr>
              <w:spacing w:after="0"/>
              <w:jc w:val="center"/>
              <w:rPr>
                <w:sz w:val="18"/>
                <w:szCs w:val="18"/>
                <w:lang w:val="el-GR"/>
              </w:rPr>
            </w:pPr>
          </w:p>
        </w:tc>
        <w:tc>
          <w:tcPr>
            <w:tcW w:w="842" w:type="pct"/>
            <w:vMerge/>
            <w:shd w:val="pct15" w:color="auto" w:fill="FFFFFF"/>
            <w:vAlign w:val="center"/>
          </w:tcPr>
          <w:p w14:paraId="36850939" w14:textId="77777777" w:rsidR="00623457" w:rsidRPr="00840707" w:rsidRDefault="00623457" w:rsidP="00C4217E">
            <w:pPr>
              <w:spacing w:after="0"/>
              <w:jc w:val="center"/>
              <w:rPr>
                <w:sz w:val="18"/>
                <w:szCs w:val="18"/>
                <w:lang w:val="el-GR"/>
              </w:rPr>
            </w:pPr>
          </w:p>
        </w:tc>
        <w:tc>
          <w:tcPr>
            <w:tcW w:w="331" w:type="pct"/>
            <w:vMerge/>
            <w:shd w:val="pct15" w:color="auto" w:fill="FFFFFF"/>
            <w:vAlign w:val="center"/>
          </w:tcPr>
          <w:p w14:paraId="28BFA487" w14:textId="77777777" w:rsidR="00623457" w:rsidRPr="00840707" w:rsidRDefault="00623457" w:rsidP="00C4217E">
            <w:pPr>
              <w:spacing w:after="0"/>
              <w:jc w:val="center"/>
              <w:rPr>
                <w:sz w:val="18"/>
                <w:szCs w:val="18"/>
                <w:lang w:val="el-GR"/>
              </w:rPr>
            </w:pPr>
          </w:p>
        </w:tc>
        <w:tc>
          <w:tcPr>
            <w:tcW w:w="417" w:type="pct"/>
            <w:vMerge/>
            <w:shd w:val="pct15" w:color="auto" w:fill="FFFFFF"/>
            <w:vAlign w:val="center"/>
          </w:tcPr>
          <w:p w14:paraId="5B179A32" w14:textId="77777777" w:rsidR="00623457" w:rsidRPr="00840707" w:rsidRDefault="00623457" w:rsidP="00C4217E">
            <w:pPr>
              <w:spacing w:after="0"/>
              <w:jc w:val="center"/>
              <w:rPr>
                <w:sz w:val="18"/>
                <w:szCs w:val="18"/>
                <w:lang w:val="el-GR"/>
              </w:rPr>
            </w:pPr>
          </w:p>
        </w:tc>
        <w:tc>
          <w:tcPr>
            <w:tcW w:w="424" w:type="pct"/>
            <w:shd w:val="pct15" w:color="auto" w:fill="FFFFFF"/>
            <w:vAlign w:val="center"/>
          </w:tcPr>
          <w:p w14:paraId="3383511F" w14:textId="77777777" w:rsidR="00623457" w:rsidRPr="00840707" w:rsidRDefault="00623457" w:rsidP="00C4217E">
            <w:pPr>
              <w:spacing w:after="0"/>
              <w:jc w:val="center"/>
              <w:rPr>
                <w:spacing w:val="-4"/>
                <w:sz w:val="18"/>
                <w:szCs w:val="18"/>
                <w:lang w:val="el-GR"/>
              </w:rPr>
            </w:pPr>
            <w:r w:rsidRPr="00840707">
              <w:rPr>
                <w:spacing w:val="-4"/>
                <w:sz w:val="18"/>
                <w:szCs w:val="18"/>
                <w:lang w:val="el-GR"/>
              </w:rPr>
              <w:t>ΤΙΜΗ</w:t>
            </w:r>
          </w:p>
          <w:p w14:paraId="4FCBEDC0" w14:textId="77777777" w:rsidR="00623457" w:rsidRPr="00840707" w:rsidRDefault="00623457" w:rsidP="00C4217E">
            <w:pPr>
              <w:spacing w:after="0"/>
              <w:jc w:val="center"/>
              <w:rPr>
                <w:spacing w:val="-4"/>
                <w:sz w:val="18"/>
                <w:szCs w:val="18"/>
                <w:lang w:val="el-GR"/>
              </w:rPr>
            </w:pPr>
            <w:r w:rsidRPr="00840707">
              <w:rPr>
                <w:spacing w:val="-4"/>
                <w:sz w:val="18"/>
                <w:szCs w:val="18"/>
                <w:lang w:val="el-GR"/>
              </w:rPr>
              <w:t>ΜΟΝΑΔΑΣ</w:t>
            </w:r>
          </w:p>
        </w:tc>
        <w:tc>
          <w:tcPr>
            <w:tcW w:w="366" w:type="pct"/>
            <w:shd w:val="pct15" w:color="auto" w:fill="FFFFFF"/>
            <w:vAlign w:val="center"/>
          </w:tcPr>
          <w:p w14:paraId="5D6CB045" w14:textId="77777777" w:rsidR="00623457" w:rsidRPr="00840707" w:rsidRDefault="00623457" w:rsidP="00C4217E">
            <w:pPr>
              <w:spacing w:after="0"/>
              <w:jc w:val="center"/>
              <w:rPr>
                <w:sz w:val="18"/>
                <w:szCs w:val="18"/>
                <w:lang w:val="el-GR"/>
              </w:rPr>
            </w:pPr>
            <w:r w:rsidRPr="00840707">
              <w:rPr>
                <w:sz w:val="18"/>
                <w:szCs w:val="18"/>
                <w:lang w:val="el-GR"/>
              </w:rPr>
              <w:t>ΣΥΝΟΛΟ</w:t>
            </w:r>
          </w:p>
        </w:tc>
        <w:tc>
          <w:tcPr>
            <w:tcW w:w="365" w:type="pct"/>
            <w:vMerge/>
            <w:shd w:val="pct15" w:color="auto" w:fill="FFFFFF"/>
            <w:vAlign w:val="center"/>
          </w:tcPr>
          <w:p w14:paraId="2DB338E2" w14:textId="77777777" w:rsidR="00623457" w:rsidRPr="00840707" w:rsidRDefault="00623457" w:rsidP="00C4217E">
            <w:pPr>
              <w:spacing w:after="0"/>
              <w:jc w:val="center"/>
              <w:rPr>
                <w:sz w:val="18"/>
                <w:szCs w:val="18"/>
                <w:lang w:val="el-GR"/>
              </w:rPr>
            </w:pPr>
          </w:p>
        </w:tc>
        <w:tc>
          <w:tcPr>
            <w:tcW w:w="505" w:type="pct"/>
            <w:vMerge/>
            <w:shd w:val="pct15" w:color="auto" w:fill="FFFFFF"/>
            <w:vAlign w:val="center"/>
          </w:tcPr>
          <w:p w14:paraId="4F9A0C91" w14:textId="77777777" w:rsidR="00623457" w:rsidRPr="00840707" w:rsidRDefault="00623457" w:rsidP="00C4217E">
            <w:pPr>
              <w:spacing w:after="0"/>
              <w:jc w:val="center"/>
              <w:rPr>
                <w:sz w:val="18"/>
                <w:szCs w:val="18"/>
                <w:lang w:val="el-GR"/>
              </w:rPr>
            </w:pPr>
          </w:p>
        </w:tc>
        <w:tc>
          <w:tcPr>
            <w:tcW w:w="499" w:type="pct"/>
            <w:shd w:val="pct15" w:color="auto" w:fill="FFFFFF"/>
            <w:vAlign w:val="center"/>
          </w:tcPr>
          <w:p w14:paraId="63E1080A" w14:textId="77777777" w:rsidR="00623457" w:rsidRPr="00840707" w:rsidRDefault="00623457" w:rsidP="00C4217E">
            <w:pPr>
              <w:spacing w:after="0"/>
              <w:jc w:val="center"/>
              <w:rPr>
                <w:sz w:val="18"/>
                <w:szCs w:val="18"/>
                <w:lang w:val="el-GR"/>
              </w:rPr>
            </w:pPr>
            <w:r w:rsidRPr="00840707">
              <w:rPr>
                <w:sz w:val="18"/>
                <w:szCs w:val="18"/>
                <w:lang w:val="el-GR"/>
              </w:rPr>
              <w:t>1</w:t>
            </w:r>
            <w:r w:rsidRPr="00840707">
              <w:rPr>
                <w:sz w:val="18"/>
                <w:szCs w:val="18"/>
                <w:vertAlign w:val="superscript"/>
                <w:lang w:val="el-GR"/>
              </w:rPr>
              <w:t>ο</w:t>
            </w:r>
            <w:r w:rsidRPr="00840707">
              <w:rPr>
                <w:sz w:val="18"/>
                <w:szCs w:val="18"/>
                <w:lang w:val="el-GR"/>
              </w:rPr>
              <w:t xml:space="preserve"> έτος</w:t>
            </w:r>
          </w:p>
        </w:tc>
        <w:tc>
          <w:tcPr>
            <w:tcW w:w="499" w:type="pct"/>
            <w:shd w:val="pct15" w:color="auto" w:fill="FFFFFF"/>
            <w:vAlign w:val="center"/>
          </w:tcPr>
          <w:p w14:paraId="4AFE6104" w14:textId="77777777" w:rsidR="00623457" w:rsidRPr="00840707" w:rsidRDefault="00623457" w:rsidP="00C4217E">
            <w:pPr>
              <w:spacing w:after="0"/>
              <w:jc w:val="center"/>
              <w:rPr>
                <w:sz w:val="18"/>
                <w:szCs w:val="18"/>
                <w:lang w:val="el-GR"/>
              </w:rPr>
            </w:pPr>
            <w:r w:rsidRPr="00840707">
              <w:rPr>
                <w:sz w:val="18"/>
                <w:szCs w:val="18"/>
                <w:lang w:val="el-GR"/>
              </w:rPr>
              <w:t>2</w:t>
            </w:r>
            <w:r w:rsidRPr="00840707">
              <w:rPr>
                <w:sz w:val="18"/>
                <w:szCs w:val="18"/>
                <w:vertAlign w:val="superscript"/>
                <w:lang w:val="el-GR"/>
              </w:rPr>
              <w:t>ο</w:t>
            </w:r>
            <w:r w:rsidRPr="00840707">
              <w:rPr>
                <w:sz w:val="18"/>
                <w:szCs w:val="18"/>
                <w:lang w:val="el-GR"/>
              </w:rPr>
              <w:t xml:space="preserve"> έτος</w:t>
            </w:r>
          </w:p>
        </w:tc>
        <w:tc>
          <w:tcPr>
            <w:tcW w:w="526" w:type="pct"/>
            <w:shd w:val="pct15" w:color="auto" w:fill="FFFFFF"/>
            <w:vAlign w:val="center"/>
          </w:tcPr>
          <w:p w14:paraId="1BDCBA2F" w14:textId="77777777" w:rsidR="00623457" w:rsidRPr="00840707" w:rsidRDefault="00623457" w:rsidP="00C4217E">
            <w:pPr>
              <w:spacing w:after="0"/>
              <w:jc w:val="center"/>
              <w:rPr>
                <w:sz w:val="18"/>
                <w:szCs w:val="18"/>
                <w:lang w:val="el-GR"/>
              </w:rPr>
            </w:pPr>
            <w:r w:rsidRPr="00840707">
              <w:rPr>
                <w:sz w:val="18"/>
                <w:szCs w:val="18"/>
                <w:lang w:val="el-GR"/>
              </w:rPr>
              <w:t>3</w:t>
            </w:r>
            <w:r w:rsidRPr="00840707">
              <w:rPr>
                <w:sz w:val="18"/>
                <w:szCs w:val="18"/>
                <w:vertAlign w:val="superscript"/>
                <w:lang w:val="el-GR"/>
              </w:rPr>
              <w:t>ο</w:t>
            </w:r>
            <w:r w:rsidRPr="00840707">
              <w:rPr>
                <w:sz w:val="18"/>
                <w:szCs w:val="18"/>
                <w:lang w:val="el-GR"/>
              </w:rPr>
              <w:t xml:space="preserve"> έτος</w:t>
            </w:r>
          </w:p>
        </w:tc>
      </w:tr>
      <w:tr w:rsidR="00623457" w:rsidRPr="00C4217E" w14:paraId="0C60AD6A" w14:textId="77777777" w:rsidTr="00C4217E">
        <w:trPr>
          <w:trHeight w:val="340"/>
        </w:trPr>
        <w:tc>
          <w:tcPr>
            <w:tcW w:w="226" w:type="pct"/>
            <w:vAlign w:val="center"/>
          </w:tcPr>
          <w:p w14:paraId="7F85F053" w14:textId="77777777" w:rsidR="00623457" w:rsidRPr="00840707" w:rsidRDefault="00623457" w:rsidP="00C4217E">
            <w:pPr>
              <w:spacing w:before="100" w:beforeAutospacing="1" w:after="100" w:afterAutospacing="1"/>
              <w:rPr>
                <w:sz w:val="18"/>
                <w:szCs w:val="18"/>
                <w:lang w:val="el-GR"/>
              </w:rPr>
            </w:pPr>
          </w:p>
        </w:tc>
        <w:tc>
          <w:tcPr>
            <w:tcW w:w="842" w:type="pct"/>
            <w:vAlign w:val="center"/>
          </w:tcPr>
          <w:p w14:paraId="50619FE8" w14:textId="77777777" w:rsidR="00623457" w:rsidRPr="00840707" w:rsidRDefault="00623457" w:rsidP="00C4217E">
            <w:pPr>
              <w:spacing w:before="100" w:beforeAutospacing="1" w:after="100" w:afterAutospacing="1"/>
              <w:rPr>
                <w:sz w:val="18"/>
                <w:szCs w:val="18"/>
                <w:lang w:val="el-GR"/>
              </w:rPr>
            </w:pPr>
          </w:p>
        </w:tc>
        <w:tc>
          <w:tcPr>
            <w:tcW w:w="331" w:type="pct"/>
            <w:vAlign w:val="center"/>
          </w:tcPr>
          <w:p w14:paraId="4C405595" w14:textId="77777777" w:rsidR="00623457" w:rsidRPr="00840707" w:rsidRDefault="00623457" w:rsidP="00C4217E">
            <w:pPr>
              <w:spacing w:before="100" w:beforeAutospacing="1" w:after="100" w:afterAutospacing="1"/>
              <w:rPr>
                <w:sz w:val="18"/>
                <w:szCs w:val="18"/>
                <w:lang w:val="el-GR"/>
              </w:rPr>
            </w:pPr>
          </w:p>
        </w:tc>
        <w:tc>
          <w:tcPr>
            <w:tcW w:w="417" w:type="pct"/>
            <w:vAlign w:val="center"/>
          </w:tcPr>
          <w:p w14:paraId="5B2007D9" w14:textId="77777777" w:rsidR="00623457" w:rsidRPr="00840707" w:rsidRDefault="00623457" w:rsidP="00C4217E">
            <w:pPr>
              <w:spacing w:before="100" w:beforeAutospacing="1" w:after="100" w:afterAutospacing="1"/>
              <w:rPr>
                <w:sz w:val="18"/>
                <w:szCs w:val="18"/>
                <w:lang w:val="el-GR"/>
              </w:rPr>
            </w:pPr>
          </w:p>
        </w:tc>
        <w:tc>
          <w:tcPr>
            <w:tcW w:w="424" w:type="pct"/>
            <w:vAlign w:val="center"/>
          </w:tcPr>
          <w:p w14:paraId="76D9FE0C" w14:textId="77777777" w:rsidR="00623457" w:rsidRPr="00840707" w:rsidRDefault="00623457" w:rsidP="00C4217E">
            <w:pPr>
              <w:spacing w:before="100" w:beforeAutospacing="1" w:after="100" w:afterAutospacing="1"/>
              <w:rPr>
                <w:sz w:val="18"/>
                <w:szCs w:val="18"/>
                <w:lang w:val="el-GR"/>
              </w:rPr>
            </w:pPr>
          </w:p>
        </w:tc>
        <w:tc>
          <w:tcPr>
            <w:tcW w:w="366" w:type="pct"/>
            <w:vAlign w:val="center"/>
          </w:tcPr>
          <w:p w14:paraId="23F419FB" w14:textId="77777777" w:rsidR="00623457" w:rsidRPr="00840707" w:rsidRDefault="00623457" w:rsidP="00C4217E">
            <w:pPr>
              <w:spacing w:before="100" w:beforeAutospacing="1" w:after="100" w:afterAutospacing="1"/>
              <w:rPr>
                <w:sz w:val="18"/>
                <w:szCs w:val="18"/>
                <w:lang w:val="el-GR"/>
              </w:rPr>
            </w:pPr>
          </w:p>
        </w:tc>
        <w:tc>
          <w:tcPr>
            <w:tcW w:w="365" w:type="pct"/>
            <w:vAlign w:val="center"/>
          </w:tcPr>
          <w:p w14:paraId="66958354" w14:textId="77777777" w:rsidR="00623457" w:rsidRPr="00840707" w:rsidRDefault="00623457" w:rsidP="00C4217E">
            <w:pPr>
              <w:spacing w:before="100" w:beforeAutospacing="1" w:after="100" w:afterAutospacing="1"/>
              <w:rPr>
                <w:sz w:val="18"/>
                <w:szCs w:val="18"/>
                <w:lang w:val="el-GR"/>
              </w:rPr>
            </w:pPr>
          </w:p>
        </w:tc>
        <w:tc>
          <w:tcPr>
            <w:tcW w:w="505" w:type="pct"/>
            <w:vAlign w:val="center"/>
          </w:tcPr>
          <w:p w14:paraId="10DC22DB" w14:textId="77777777" w:rsidR="00623457" w:rsidRPr="00840707" w:rsidRDefault="00623457" w:rsidP="00C4217E">
            <w:pPr>
              <w:spacing w:before="100" w:beforeAutospacing="1" w:after="100" w:afterAutospacing="1"/>
              <w:rPr>
                <w:sz w:val="18"/>
                <w:szCs w:val="18"/>
                <w:lang w:val="el-GR"/>
              </w:rPr>
            </w:pPr>
          </w:p>
        </w:tc>
        <w:tc>
          <w:tcPr>
            <w:tcW w:w="499" w:type="pct"/>
            <w:vAlign w:val="center"/>
          </w:tcPr>
          <w:p w14:paraId="6831F044" w14:textId="77777777" w:rsidR="00623457" w:rsidRPr="00840707" w:rsidRDefault="00623457" w:rsidP="00C4217E">
            <w:pPr>
              <w:spacing w:before="100" w:beforeAutospacing="1" w:after="100" w:afterAutospacing="1"/>
              <w:rPr>
                <w:sz w:val="18"/>
                <w:szCs w:val="18"/>
                <w:lang w:val="el-GR"/>
              </w:rPr>
            </w:pPr>
          </w:p>
        </w:tc>
        <w:tc>
          <w:tcPr>
            <w:tcW w:w="499" w:type="pct"/>
            <w:vAlign w:val="center"/>
          </w:tcPr>
          <w:p w14:paraId="5EDB5032" w14:textId="77777777" w:rsidR="00623457" w:rsidRPr="00840707" w:rsidRDefault="00623457" w:rsidP="00C4217E">
            <w:pPr>
              <w:spacing w:before="100" w:beforeAutospacing="1" w:after="100" w:afterAutospacing="1"/>
              <w:rPr>
                <w:sz w:val="18"/>
                <w:szCs w:val="18"/>
                <w:lang w:val="el-GR"/>
              </w:rPr>
            </w:pPr>
          </w:p>
        </w:tc>
        <w:tc>
          <w:tcPr>
            <w:tcW w:w="526" w:type="pct"/>
            <w:vAlign w:val="center"/>
          </w:tcPr>
          <w:p w14:paraId="1EA072CC" w14:textId="77777777" w:rsidR="00623457" w:rsidRPr="00840707" w:rsidRDefault="00623457" w:rsidP="00C4217E">
            <w:pPr>
              <w:spacing w:before="100" w:beforeAutospacing="1" w:after="100" w:afterAutospacing="1"/>
              <w:rPr>
                <w:sz w:val="18"/>
                <w:szCs w:val="18"/>
                <w:lang w:val="el-GR"/>
              </w:rPr>
            </w:pPr>
          </w:p>
        </w:tc>
      </w:tr>
      <w:tr w:rsidR="00623457" w:rsidRPr="00C4217E" w14:paraId="24152A04" w14:textId="77777777" w:rsidTr="00C4217E">
        <w:trPr>
          <w:trHeight w:val="340"/>
        </w:trPr>
        <w:tc>
          <w:tcPr>
            <w:tcW w:w="226" w:type="pct"/>
            <w:vAlign w:val="center"/>
          </w:tcPr>
          <w:p w14:paraId="73E982E9" w14:textId="77777777" w:rsidR="00623457" w:rsidRPr="00840707" w:rsidRDefault="00623457" w:rsidP="00C4217E">
            <w:pPr>
              <w:spacing w:before="100" w:beforeAutospacing="1" w:after="100" w:afterAutospacing="1"/>
              <w:rPr>
                <w:sz w:val="18"/>
                <w:szCs w:val="18"/>
                <w:lang w:val="el-GR"/>
              </w:rPr>
            </w:pPr>
          </w:p>
        </w:tc>
        <w:tc>
          <w:tcPr>
            <w:tcW w:w="842" w:type="pct"/>
            <w:vAlign w:val="center"/>
          </w:tcPr>
          <w:p w14:paraId="605028D1" w14:textId="77777777" w:rsidR="00623457" w:rsidRPr="00840707" w:rsidRDefault="00623457" w:rsidP="00C4217E">
            <w:pPr>
              <w:spacing w:before="100" w:beforeAutospacing="1" w:after="100" w:afterAutospacing="1"/>
              <w:rPr>
                <w:sz w:val="18"/>
                <w:szCs w:val="18"/>
                <w:lang w:val="el-GR"/>
              </w:rPr>
            </w:pPr>
          </w:p>
        </w:tc>
        <w:tc>
          <w:tcPr>
            <w:tcW w:w="331" w:type="pct"/>
            <w:vAlign w:val="center"/>
          </w:tcPr>
          <w:p w14:paraId="7E3AC3A5" w14:textId="77777777" w:rsidR="00623457" w:rsidRPr="00840707" w:rsidRDefault="00623457" w:rsidP="00C4217E">
            <w:pPr>
              <w:spacing w:before="100" w:beforeAutospacing="1" w:after="100" w:afterAutospacing="1"/>
              <w:rPr>
                <w:sz w:val="18"/>
                <w:szCs w:val="18"/>
                <w:lang w:val="el-GR"/>
              </w:rPr>
            </w:pPr>
          </w:p>
        </w:tc>
        <w:tc>
          <w:tcPr>
            <w:tcW w:w="417" w:type="pct"/>
            <w:vAlign w:val="center"/>
          </w:tcPr>
          <w:p w14:paraId="2F709C76" w14:textId="77777777" w:rsidR="00623457" w:rsidRPr="00840707" w:rsidRDefault="00623457" w:rsidP="00C4217E">
            <w:pPr>
              <w:spacing w:before="100" w:beforeAutospacing="1" w:after="100" w:afterAutospacing="1"/>
              <w:rPr>
                <w:sz w:val="18"/>
                <w:szCs w:val="18"/>
                <w:lang w:val="el-GR"/>
              </w:rPr>
            </w:pPr>
          </w:p>
        </w:tc>
        <w:tc>
          <w:tcPr>
            <w:tcW w:w="424" w:type="pct"/>
            <w:vAlign w:val="center"/>
          </w:tcPr>
          <w:p w14:paraId="0E2F16BD" w14:textId="77777777" w:rsidR="00623457" w:rsidRPr="00840707" w:rsidRDefault="00623457" w:rsidP="00C4217E">
            <w:pPr>
              <w:spacing w:before="100" w:beforeAutospacing="1" w:after="100" w:afterAutospacing="1"/>
              <w:rPr>
                <w:sz w:val="18"/>
                <w:szCs w:val="18"/>
                <w:lang w:val="el-GR"/>
              </w:rPr>
            </w:pPr>
          </w:p>
        </w:tc>
        <w:tc>
          <w:tcPr>
            <w:tcW w:w="366" w:type="pct"/>
            <w:vAlign w:val="center"/>
          </w:tcPr>
          <w:p w14:paraId="3F880928" w14:textId="77777777" w:rsidR="00623457" w:rsidRPr="00840707" w:rsidRDefault="00623457" w:rsidP="00C4217E">
            <w:pPr>
              <w:spacing w:before="100" w:beforeAutospacing="1" w:after="100" w:afterAutospacing="1"/>
              <w:rPr>
                <w:sz w:val="18"/>
                <w:szCs w:val="18"/>
                <w:lang w:val="el-GR"/>
              </w:rPr>
            </w:pPr>
          </w:p>
        </w:tc>
        <w:tc>
          <w:tcPr>
            <w:tcW w:w="365" w:type="pct"/>
            <w:vAlign w:val="center"/>
          </w:tcPr>
          <w:p w14:paraId="60D41BB8" w14:textId="77777777" w:rsidR="00623457" w:rsidRPr="00840707" w:rsidRDefault="00623457" w:rsidP="00C4217E">
            <w:pPr>
              <w:spacing w:before="100" w:beforeAutospacing="1" w:after="100" w:afterAutospacing="1"/>
              <w:rPr>
                <w:sz w:val="18"/>
                <w:szCs w:val="18"/>
                <w:lang w:val="el-GR"/>
              </w:rPr>
            </w:pPr>
          </w:p>
        </w:tc>
        <w:tc>
          <w:tcPr>
            <w:tcW w:w="505" w:type="pct"/>
            <w:vAlign w:val="center"/>
          </w:tcPr>
          <w:p w14:paraId="44385A07" w14:textId="77777777" w:rsidR="00623457" w:rsidRPr="00840707" w:rsidRDefault="00623457" w:rsidP="00C4217E">
            <w:pPr>
              <w:spacing w:before="100" w:beforeAutospacing="1" w:after="100" w:afterAutospacing="1"/>
              <w:rPr>
                <w:sz w:val="18"/>
                <w:szCs w:val="18"/>
                <w:lang w:val="el-GR"/>
              </w:rPr>
            </w:pPr>
          </w:p>
        </w:tc>
        <w:tc>
          <w:tcPr>
            <w:tcW w:w="499" w:type="pct"/>
            <w:vAlign w:val="center"/>
          </w:tcPr>
          <w:p w14:paraId="40E2A5DF" w14:textId="77777777" w:rsidR="00623457" w:rsidRPr="00840707" w:rsidRDefault="00623457" w:rsidP="00C4217E">
            <w:pPr>
              <w:spacing w:before="100" w:beforeAutospacing="1" w:after="100" w:afterAutospacing="1"/>
              <w:rPr>
                <w:sz w:val="18"/>
                <w:szCs w:val="18"/>
                <w:lang w:val="el-GR"/>
              </w:rPr>
            </w:pPr>
          </w:p>
        </w:tc>
        <w:tc>
          <w:tcPr>
            <w:tcW w:w="499" w:type="pct"/>
            <w:vAlign w:val="center"/>
          </w:tcPr>
          <w:p w14:paraId="520221FE" w14:textId="77777777" w:rsidR="00623457" w:rsidRPr="00840707" w:rsidRDefault="00623457" w:rsidP="00C4217E">
            <w:pPr>
              <w:spacing w:before="100" w:beforeAutospacing="1" w:after="100" w:afterAutospacing="1"/>
              <w:rPr>
                <w:sz w:val="18"/>
                <w:szCs w:val="18"/>
                <w:lang w:val="el-GR"/>
              </w:rPr>
            </w:pPr>
          </w:p>
        </w:tc>
        <w:tc>
          <w:tcPr>
            <w:tcW w:w="526" w:type="pct"/>
            <w:vAlign w:val="center"/>
          </w:tcPr>
          <w:p w14:paraId="36DF0024" w14:textId="77777777" w:rsidR="00623457" w:rsidRPr="00840707" w:rsidRDefault="00623457" w:rsidP="00C4217E">
            <w:pPr>
              <w:spacing w:before="100" w:beforeAutospacing="1" w:after="100" w:afterAutospacing="1"/>
              <w:rPr>
                <w:sz w:val="18"/>
                <w:szCs w:val="18"/>
                <w:lang w:val="el-GR"/>
              </w:rPr>
            </w:pPr>
          </w:p>
        </w:tc>
      </w:tr>
      <w:tr w:rsidR="00623457" w:rsidRPr="00C4217E" w14:paraId="182D0F98" w14:textId="77777777" w:rsidTr="00C4217E">
        <w:trPr>
          <w:trHeight w:val="340"/>
        </w:trPr>
        <w:tc>
          <w:tcPr>
            <w:tcW w:w="226" w:type="pct"/>
            <w:tcBorders>
              <w:bottom w:val="single" w:sz="4" w:space="0" w:color="auto"/>
            </w:tcBorders>
            <w:vAlign w:val="center"/>
          </w:tcPr>
          <w:p w14:paraId="5AF99320" w14:textId="77777777" w:rsidR="00623457" w:rsidRPr="00840707" w:rsidRDefault="00623457" w:rsidP="00C4217E">
            <w:pPr>
              <w:spacing w:before="100" w:beforeAutospacing="1" w:after="100" w:afterAutospacing="1"/>
              <w:rPr>
                <w:sz w:val="18"/>
                <w:szCs w:val="18"/>
                <w:lang w:val="el-GR"/>
              </w:rPr>
            </w:pPr>
          </w:p>
        </w:tc>
        <w:tc>
          <w:tcPr>
            <w:tcW w:w="842" w:type="pct"/>
            <w:tcBorders>
              <w:bottom w:val="single" w:sz="4" w:space="0" w:color="auto"/>
            </w:tcBorders>
            <w:vAlign w:val="center"/>
          </w:tcPr>
          <w:p w14:paraId="338E0AE4" w14:textId="77777777" w:rsidR="00623457" w:rsidRPr="00840707" w:rsidRDefault="00623457" w:rsidP="00C4217E">
            <w:pPr>
              <w:spacing w:before="100" w:beforeAutospacing="1" w:after="100" w:afterAutospacing="1"/>
              <w:rPr>
                <w:sz w:val="18"/>
                <w:szCs w:val="18"/>
                <w:lang w:val="el-GR"/>
              </w:rPr>
            </w:pPr>
          </w:p>
        </w:tc>
        <w:tc>
          <w:tcPr>
            <w:tcW w:w="331" w:type="pct"/>
            <w:tcBorders>
              <w:bottom w:val="single" w:sz="4" w:space="0" w:color="auto"/>
            </w:tcBorders>
            <w:vAlign w:val="center"/>
          </w:tcPr>
          <w:p w14:paraId="6B44A59E" w14:textId="77777777" w:rsidR="00623457" w:rsidRPr="00840707" w:rsidRDefault="00623457" w:rsidP="00C4217E">
            <w:pPr>
              <w:spacing w:before="100" w:beforeAutospacing="1" w:after="100" w:afterAutospacing="1"/>
              <w:rPr>
                <w:sz w:val="18"/>
                <w:szCs w:val="18"/>
                <w:lang w:val="el-GR"/>
              </w:rPr>
            </w:pPr>
          </w:p>
        </w:tc>
        <w:tc>
          <w:tcPr>
            <w:tcW w:w="417" w:type="pct"/>
            <w:tcBorders>
              <w:bottom w:val="single" w:sz="4" w:space="0" w:color="auto"/>
            </w:tcBorders>
            <w:vAlign w:val="center"/>
          </w:tcPr>
          <w:p w14:paraId="4392819B" w14:textId="77777777" w:rsidR="00623457" w:rsidRPr="00840707" w:rsidRDefault="00623457" w:rsidP="00C4217E">
            <w:pPr>
              <w:spacing w:before="100" w:beforeAutospacing="1" w:after="100" w:afterAutospacing="1"/>
              <w:rPr>
                <w:sz w:val="18"/>
                <w:szCs w:val="18"/>
                <w:lang w:val="el-GR"/>
              </w:rPr>
            </w:pPr>
          </w:p>
        </w:tc>
        <w:tc>
          <w:tcPr>
            <w:tcW w:w="424" w:type="pct"/>
            <w:tcBorders>
              <w:bottom w:val="single" w:sz="4" w:space="0" w:color="auto"/>
            </w:tcBorders>
            <w:vAlign w:val="center"/>
          </w:tcPr>
          <w:p w14:paraId="6682DDAA" w14:textId="77777777" w:rsidR="00623457" w:rsidRPr="00840707" w:rsidRDefault="00623457" w:rsidP="00C4217E">
            <w:pPr>
              <w:spacing w:before="100" w:beforeAutospacing="1" w:after="100" w:afterAutospacing="1"/>
              <w:rPr>
                <w:sz w:val="18"/>
                <w:szCs w:val="18"/>
                <w:lang w:val="el-GR"/>
              </w:rPr>
            </w:pPr>
          </w:p>
        </w:tc>
        <w:tc>
          <w:tcPr>
            <w:tcW w:w="366" w:type="pct"/>
            <w:vAlign w:val="center"/>
          </w:tcPr>
          <w:p w14:paraId="457EB21A" w14:textId="77777777" w:rsidR="00623457" w:rsidRPr="00840707" w:rsidRDefault="00623457" w:rsidP="00C4217E">
            <w:pPr>
              <w:spacing w:before="100" w:beforeAutospacing="1" w:after="100" w:afterAutospacing="1"/>
              <w:rPr>
                <w:sz w:val="18"/>
                <w:szCs w:val="18"/>
                <w:lang w:val="el-GR"/>
              </w:rPr>
            </w:pPr>
          </w:p>
        </w:tc>
        <w:tc>
          <w:tcPr>
            <w:tcW w:w="365" w:type="pct"/>
            <w:vAlign w:val="center"/>
          </w:tcPr>
          <w:p w14:paraId="28836624" w14:textId="77777777" w:rsidR="00623457" w:rsidRPr="00840707" w:rsidRDefault="00623457" w:rsidP="00C4217E">
            <w:pPr>
              <w:spacing w:before="100" w:beforeAutospacing="1" w:after="100" w:afterAutospacing="1"/>
              <w:rPr>
                <w:sz w:val="18"/>
                <w:szCs w:val="18"/>
                <w:lang w:val="el-GR"/>
              </w:rPr>
            </w:pPr>
          </w:p>
        </w:tc>
        <w:tc>
          <w:tcPr>
            <w:tcW w:w="505" w:type="pct"/>
            <w:vAlign w:val="center"/>
          </w:tcPr>
          <w:p w14:paraId="53F22C9F" w14:textId="77777777" w:rsidR="00623457" w:rsidRPr="00840707" w:rsidRDefault="00623457" w:rsidP="00C4217E">
            <w:pPr>
              <w:spacing w:before="100" w:beforeAutospacing="1" w:after="100" w:afterAutospacing="1"/>
              <w:rPr>
                <w:sz w:val="18"/>
                <w:szCs w:val="18"/>
                <w:lang w:val="el-GR"/>
              </w:rPr>
            </w:pPr>
          </w:p>
        </w:tc>
        <w:tc>
          <w:tcPr>
            <w:tcW w:w="499" w:type="pct"/>
            <w:vAlign w:val="center"/>
          </w:tcPr>
          <w:p w14:paraId="0CA6BCC9" w14:textId="77777777" w:rsidR="00623457" w:rsidRPr="00840707" w:rsidRDefault="00623457" w:rsidP="00C4217E">
            <w:pPr>
              <w:spacing w:before="100" w:beforeAutospacing="1" w:after="100" w:afterAutospacing="1"/>
              <w:rPr>
                <w:sz w:val="18"/>
                <w:szCs w:val="18"/>
                <w:lang w:val="el-GR"/>
              </w:rPr>
            </w:pPr>
          </w:p>
        </w:tc>
        <w:tc>
          <w:tcPr>
            <w:tcW w:w="499" w:type="pct"/>
            <w:vAlign w:val="center"/>
          </w:tcPr>
          <w:p w14:paraId="73A52982" w14:textId="77777777" w:rsidR="00623457" w:rsidRPr="00840707" w:rsidRDefault="00623457" w:rsidP="00C4217E">
            <w:pPr>
              <w:spacing w:before="100" w:beforeAutospacing="1" w:after="100" w:afterAutospacing="1"/>
              <w:rPr>
                <w:sz w:val="18"/>
                <w:szCs w:val="18"/>
                <w:lang w:val="el-GR"/>
              </w:rPr>
            </w:pPr>
          </w:p>
        </w:tc>
        <w:tc>
          <w:tcPr>
            <w:tcW w:w="526" w:type="pct"/>
            <w:vAlign w:val="center"/>
          </w:tcPr>
          <w:p w14:paraId="22364CCD" w14:textId="77777777" w:rsidR="00623457" w:rsidRPr="00840707" w:rsidRDefault="00623457" w:rsidP="00C4217E">
            <w:pPr>
              <w:spacing w:before="100" w:beforeAutospacing="1" w:after="100" w:afterAutospacing="1"/>
              <w:rPr>
                <w:sz w:val="18"/>
                <w:szCs w:val="18"/>
                <w:lang w:val="el-GR"/>
              </w:rPr>
            </w:pPr>
          </w:p>
        </w:tc>
      </w:tr>
      <w:tr w:rsidR="00623457" w:rsidRPr="00C4217E" w14:paraId="06905BC8" w14:textId="77777777" w:rsidTr="00C4217E">
        <w:trPr>
          <w:trHeight w:val="340"/>
        </w:trPr>
        <w:tc>
          <w:tcPr>
            <w:tcW w:w="2240" w:type="pct"/>
            <w:gridSpan w:val="5"/>
            <w:shd w:val="pct15" w:color="auto" w:fill="FFFFFF"/>
            <w:vAlign w:val="center"/>
          </w:tcPr>
          <w:p w14:paraId="13BBF9C3" w14:textId="77777777" w:rsidR="00623457" w:rsidRPr="00840707" w:rsidRDefault="00623457" w:rsidP="00C4217E">
            <w:pPr>
              <w:spacing w:before="100" w:beforeAutospacing="1" w:after="100" w:afterAutospacing="1"/>
              <w:jc w:val="center"/>
              <w:rPr>
                <w:sz w:val="18"/>
                <w:szCs w:val="18"/>
                <w:lang w:val="el-GR"/>
              </w:rPr>
            </w:pPr>
            <w:r w:rsidRPr="00840707">
              <w:rPr>
                <w:b/>
                <w:sz w:val="18"/>
                <w:szCs w:val="18"/>
                <w:lang w:val="el-GR"/>
              </w:rPr>
              <w:t>ΣΥΝΟΛΟ</w:t>
            </w:r>
          </w:p>
        </w:tc>
        <w:tc>
          <w:tcPr>
            <w:tcW w:w="366" w:type="pct"/>
            <w:vAlign w:val="center"/>
          </w:tcPr>
          <w:p w14:paraId="2D696284" w14:textId="77777777" w:rsidR="00623457" w:rsidRPr="00840707" w:rsidRDefault="00623457" w:rsidP="00C4217E">
            <w:pPr>
              <w:spacing w:before="100" w:beforeAutospacing="1" w:after="100" w:afterAutospacing="1"/>
              <w:rPr>
                <w:sz w:val="18"/>
                <w:szCs w:val="18"/>
                <w:lang w:val="el-GR"/>
              </w:rPr>
            </w:pPr>
          </w:p>
        </w:tc>
        <w:tc>
          <w:tcPr>
            <w:tcW w:w="365" w:type="pct"/>
            <w:vAlign w:val="center"/>
          </w:tcPr>
          <w:p w14:paraId="3EF53007" w14:textId="77777777" w:rsidR="00623457" w:rsidRPr="00840707" w:rsidRDefault="00623457" w:rsidP="00C4217E">
            <w:pPr>
              <w:spacing w:before="100" w:beforeAutospacing="1" w:after="100" w:afterAutospacing="1"/>
              <w:rPr>
                <w:sz w:val="18"/>
                <w:szCs w:val="18"/>
                <w:lang w:val="el-GR"/>
              </w:rPr>
            </w:pPr>
          </w:p>
        </w:tc>
        <w:tc>
          <w:tcPr>
            <w:tcW w:w="505" w:type="pct"/>
            <w:vAlign w:val="center"/>
          </w:tcPr>
          <w:p w14:paraId="5F4060B8" w14:textId="77777777" w:rsidR="00623457" w:rsidRPr="00840707" w:rsidRDefault="00623457" w:rsidP="00C4217E">
            <w:pPr>
              <w:spacing w:before="100" w:beforeAutospacing="1" w:after="100" w:afterAutospacing="1"/>
              <w:rPr>
                <w:sz w:val="18"/>
                <w:szCs w:val="18"/>
                <w:lang w:val="el-GR"/>
              </w:rPr>
            </w:pPr>
          </w:p>
        </w:tc>
        <w:tc>
          <w:tcPr>
            <w:tcW w:w="499" w:type="pct"/>
            <w:vAlign w:val="center"/>
          </w:tcPr>
          <w:p w14:paraId="43CB6D6D" w14:textId="77777777" w:rsidR="00623457" w:rsidRPr="00840707" w:rsidRDefault="00623457" w:rsidP="00C4217E">
            <w:pPr>
              <w:spacing w:before="100" w:beforeAutospacing="1" w:after="100" w:afterAutospacing="1"/>
              <w:rPr>
                <w:sz w:val="18"/>
                <w:szCs w:val="18"/>
                <w:lang w:val="el-GR"/>
              </w:rPr>
            </w:pPr>
          </w:p>
        </w:tc>
        <w:tc>
          <w:tcPr>
            <w:tcW w:w="499" w:type="pct"/>
            <w:vAlign w:val="center"/>
          </w:tcPr>
          <w:p w14:paraId="6E31CEBA" w14:textId="77777777" w:rsidR="00623457" w:rsidRPr="00840707" w:rsidRDefault="00623457" w:rsidP="00C4217E">
            <w:pPr>
              <w:spacing w:before="100" w:beforeAutospacing="1" w:after="100" w:afterAutospacing="1"/>
              <w:rPr>
                <w:sz w:val="18"/>
                <w:szCs w:val="18"/>
                <w:lang w:val="el-GR"/>
              </w:rPr>
            </w:pPr>
          </w:p>
        </w:tc>
        <w:tc>
          <w:tcPr>
            <w:tcW w:w="526" w:type="pct"/>
            <w:vAlign w:val="center"/>
          </w:tcPr>
          <w:p w14:paraId="07D4B780" w14:textId="77777777" w:rsidR="00623457" w:rsidRPr="00840707" w:rsidRDefault="00623457" w:rsidP="00C4217E">
            <w:pPr>
              <w:spacing w:before="100" w:beforeAutospacing="1" w:after="100" w:afterAutospacing="1"/>
              <w:rPr>
                <w:sz w:val="18"/>
                <w:szCs w:val="18"/>
                <w:lang w:val="el-GR"/>
              </w:rPr>
            </w:pPr>
          </w:p>
        </w:tc>
      </w:tr>
    </w:tbl>
    <w:p w14:paraId="6B1DB68F" w14:textId="77777777" w:rsidR="00623457" w:rsidRPr="00840707" w:rsidRDefault="00623457" w:rsidP="00623457">
      <w:pPr>
        <w:spacing w:before="100" w:beforeAutospacing="1" w:after="100" w:afterAutospacing="1"/>
        <w:jc w:val="center"/>
        <w:rPr>
          <w:sz w:val="20"/>
          <w:lang w:val="el-GR"/>
        </w:rPr>
      </w:pPr>
      <w:r w:rsidRPr="00840707">
        <w:rPr>
          <w:sz w:val="20"/>
          <w:lang w:val="el-GR"/>
        </w:rPr>
        <w:t xml:space="preserve">* Το ΚΟΣΤΟΣ ΣΥΝΤΗΡΗΣΗΣ αφορά στα έτη μετά την ελάχιστη </w:t>
      </w:r>
      <w:r w:rsidRPr="00840707">
        <w:rPr>
          <w:b/>
          <w:sz w:val="20"/>
          <w:lang w:val="el-GR"/>
        </w:rPr>
        <w:t>ζητούμενη</w:t>
      </w:r>
      <w:r w:rsidRPr="00840707">
        <w:rPr>
          <w:sz w:val="20"/>
          <w:lang w:val="el-GR"/>
        </w:rPr>
        <w:t xml:space="preserve"> Περίοδο Εγγύησης.</w:t>
      </w:r>
    </w:p>
    <w:p w14:paraId="6DF180E9" w14:textId="77777777" w:rsidR="00623457" w:rsidRPr="00C4217E" w:rsidRDefault="00623457" w:rsidP="00F82A8D">
      <w:pPr>
        <w:pStyle w:val="3"/>
        <w:numPr>
          <w:ilvl w:val="2"/>
          <w:numId w:val="53"/>
        </w:numPr>
        <w:ind w:left="1134" w:hanging="414"/>
        <w:rPr>
          <w:rFonts w:cs="Tahoma"/>
          <w:lang w:val="el-GR"/>
        </w:rPr>
      </w:pPr>
      <w:bookmarkStart w:id="1112" w:name="_Toc240445878"/>
      <w:bookmarkStart w:id="1113" w:name="_Toc366852699"/>
      <w:bookmarkStart w:id="1114" w:name="_Ref508304059"/>
      <w:bookmarkStart w:id="1115" w:name="_Toc10632752"/>
      <w:bookmarkStart w:id="1116" w:name="_Toc42167519"/>
      <w:bookmarkStart w:id="1117" w:name="_Toc53671372"/>
      <w:bookmarkStart w:id="1118" w:name="_Toc97194382"/>
      <w:bookmarkStart w:id="1119" w:name="_Toc97194486"/>
      <w:bookmarkStart w:id="1120" w:name="_Toc128059022"/>
      <w:r w:rsidRPr="00C4217E">
        <w:rPr>
          <w:rFonts w:cs="Tahoma"/>
          <w:lang w:val="el-GR"/>
        </w:rPr>
        <w:t>Υπηρεσίες</w:t>
      </w:r>
      <w:bookmarkEnd w:id="1112"/>
      <w:bookmarkEnd w:id="1113"/>
      <w:bookmarkEnd w:id="1114"/>
      <w:bookmarkEnd w:id="1115"/>
      <w:bookmarkEnd w:id="1116"/>
      <w:bookmarkEnd w:id="1117"/>
      <w:bookmarkEnd w:id="1118"/>
      <w:bookmarkEnd w:id="1119"/>
      <w:bookmarkEnd w:id="1120"/>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000" w:firstRow="0" w:lastRow="0" w:firstColumn="0" w:lastColumn="0" w:noHBand="0" w:noVBand="0"/>
      </w:tblPr>
      <w:tblGrid>
        <w:gridCol w:w="477"/>
        <w:gridCol w:w="3949"/>
        <w:gridCol w:w="6"/>
        <w:gridCol w:w="831"/>
        <w:gridCol w:w="1099"/>
        <w:gridCol w:w="953"/>
        <w:gridCol w:w="1034"/>
        <w:gridCol w:w="1158"/>
      </w:tblGrid>
      <w:tr w:rsidR="00623457" w:rsidRPr="00C4217E" w14:paraId="5379985B" w14:textId="77777777" w:rsidTr="00F82A8D">
        <w:trPr>
          <w:cantSplit/>
          <w:tblHeader/>
        </w:trPr>
        <w:tc>
          <w:tcPr>
            <w:tcW w:w="251" w:type="pct"/>
            <w:vMerge w:val="restart"/>
            <w:shd w:val="pct15" w:color="auto" w:fill="FFFFFF"/>
            <w:vAlign w:val="center"/>
          </w:tcPr>
          <w:p w14:paraId="64EB5950" w14:textId="77777777" w:rsidR="00623457" w:rsidRPr="00840707" w:rsidRDefault="00623457" w:rsidP="00C4217E">
            <w:pPr>
              <w:keepNext/>
              <w:keepLines/>
              <w:spacing w:before="60" w:after="60"/>
              <w:ind w:right="-191"/>
              <w:rPr>
                <w:sz w:val="18"/>
                <w:szCs w:val="18"/>
                <w:lang w:val="el-GR"/>
              </w:rPr>
            </w:pPr>
            <w:r w:rsidRPr="00840707">
              <w:rPr>
                <w:sz w:val="18"/>
                <w:szCs w:val="18"/>
                <w:lang w:val="el-GR"/>
              </w:rPr>
              <w:t>Α/Α</w:t>
            </w:r>
          </w:p>
        </w:tc>
        <w:tc>
          <w:tcPr>
            <w:tcW w:w="2077" w:type="pct"/>
            <w:vMerge w:val="restart"/>
            <w:shd w:val="pct15" w:color="auto" w:fill="FFFFFF"/>
            <w:vAlign w:val="center"/>
          </w:tcPr>
          <w:p w14:paraId="33CE36D8"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ΠΕΡΙΓΡΑΦΗ</w:t>
            </w:r>
          </w:p>
        </w:tc>
        <w:tc>
          <w:tcPr>
            <w:tcW w:w="440" w:type="pct"/>
            <w:gridSpan w:val="2"/>
            <w:vMerge w:val="restart"/>
            <w:shd w:val="pct15" w:color="auto" w:fill="FFFFFF"/>
            <w:vAlign w:val="center"/>
          </w:tcPr>
          <w:p w14:paraId="091ABBB6" w14:textId="77777777" w:rsidR="00623457" w:rsidRPr="00840707" w:rsidRDefault="00623457" w:rsidP="00C4217E">
            <w:pPr>
              <w:keepNext/>
              <w:keepLines/>
              <w:spacing w:before="60" w:after="60"/>
              <w:ind w:left="-100" w:right="-11"/>
              <w:jc w:val="center"/>
              <w:rPr>
                <w:sz w:val="18"/>
                <w:szCs w:val="18"/>
                <w:lang w:val="el-GR"/>
              </w:rPr>
            </w:pPr>
            <w:r w:rsidRPr="00840707">
              <w:rPr>
                <w:sz w:val="18"/>
                <w:szCs w:val="18"/>
                <w:lang w:val="el-GR"/>
              </w:rPr>
              <w:t>Ανθρωπομήνες</w:t>
            </w:r>
          </w:p>
        </w:tc>
        <w:tc>
          <w:tcPr>
            <w:tcW w:w="1079" w:type="pct"/>
            <w:gridSpan w:val="2"/>
            <w:tcBorders>
              <w:bottom w:val="single" w:sz="4" w:space="0" w:color="auto"/>
            </w:tcBorders>
            <w:shd w:val="pct15" w:color="auto" w:fill="FFFFFF"/>
            <w:vAlign w:val="center"/>
          </w:tcPr>
          <w:p w14:paraId="619FF448" w14:textId="77777777" w:rsidR="00623457" w:rsidRPr="00840707" w:rsidRDefault="00623457" w:rsidP="00C4217E">
            <w:pPr>
              <w:keepNext/>
              <w:keepLines/>
              <w:spacing w:before="60" w:after="60"/>
              <w:rPr>
                <w:sz w:val="18"/>
                <w:szCs w:val="18"/>
                <w:lang w:val="el-GR"/>
              </w:rPr>
            </w:pPr>
            <w:r w:rsidRPr="00840707">
              <w:rPr>
                <w:sz w:val="18"/>
                <w:szCs w:val="18"/>
                <w:lang w:val="el-GR"/>
              </w:rPr>
              <w:t>ΑΞΙΑ ΧΩΡΙΣ ΦΠΑ [€]</w:t>
            </w:r>
          </w:p>
        </w:tc>
        <w:tc>
          <w:tcPr>
            <w:tcW w:w="544" w:type="pct"/>
            <w:vMerge w:val="restart"/>
            <w:shd w:val="pct15" w:color="auto" w:fill="FFFFFF"/>
            <w:vAlign w:val="center"/>
          </w:tcPr>
          <w:p w14:paraId="506B4CB7" w14:textId="77777777" w:rsidR="00623457" w:rsidRPr="00840707" w:rsidRDefault="00623457" w:rsidP="00C4217E">
            <w:pPr>
              <w:keepNext/>
              <w:keepLines/>
              <w:spacing w:before="60" w:after="60"/>
              <w:rPr>
                <w:sz w:val="18"/>
                <w:szCs w:val="18"/>
                <w:lang w:val="el-GR"/>
              </w:rPr>
            </w:pPr>
            <w:r w:rsidRPr="00840707">
              <w:rPr>
                <w:sz w:val="18"/>
                <w:szCs w:val="18"/>
                <w:lang w:val="el-GR"/>
              </w:rPr>
              <w:t>ΦΠΑ [€]</w:t>
            </w:r>
          </w:p>
        </w:tc>
        <w:tc>
          <w:tcPr>
            <w:tcW w:w="609" w:type="pct"/>
            <w:vMerge w:val="restart"/>
            <w:shd w:val="pct15" w:color="auto" w:fill="FFFFFF"/>
            <w:vAlign w:val="center"/>
          </w:tcPr>
          <w:p w14:paraId="3F6AEB29" w14:textId="77777777" w:rsidR="00623457" w:rsidRPr="00840707" w:rsidRDefault="00623457" w:rsidP="00C4217E">
            <w:pPr>
              <w:keepNext/>
              <w:keepLines/>
              <w:spacing w:before="60" w:after="60"/>
              <w:rPr>
                <w:sz w:val="18"/>
                <w:szCs w:val="18"/>
                <w:lang w:val="el-GR"/>
              </w:rPr>
            </w:pPr>
            <w:r w:rsidRPr="00840707">
              <w:rPr>
                <w:sz w:val="18"/>
                <w:szCs w:val="18"/>
                <w:lang w:val="el-GR"/>
              </w:rPr>
              <w:t xml:space="preserve">ΣΥΝΟΛΙΚΗ ΑΞΙΑ </w:t>
            </w:r>
          </w:p>
          <w:p w14:paraId="03CC6634" w14:textId="77777777" w:rsidR="00623457" w:rsidRPr="00840707" w:rsidRDefault="00623457" w:rsidP="00C4217E">
            <w:pPr>
              <w:keepNext/>
              <w:keepLines/>
              <w:spacing w:before="60" w:after="60"/>
              <w:rPr>
                <w:sz w:val="18"/>
                <w:szCs w:val="18"/>
                <w:lang w:val="el-GR"/>
              </w:rPr>
            </w:pPr>
            <w:r w:rsidRPr="00840707">
              <w:rPr>
                <w:sz w:val="18"/>
                <w:szCs w:val="18"/>
                <w:lang w:val="el-GR"/>
              </w:rPr>
              <w:t>ΜΕ ΦΠΑ [€]</w:t>
            </w:r>
          </w:p>
        </w:tc>
      </w:tr>
      <w:tr w:rsidR="00623457" w:rsidRPr="00C4217E" w14:paraId="2D0F3E1A" w14:textId="77777777" w:rsidTr="00C4217E">
        <w:tc>
          <w:tcPr>
            <w:tcW w:w="251" w:type="pct"/>
            <w:vMerge/>
            <w:shd w:val="clear" w:color="auto" w:fill="FFFFFF"/>
            <w:vAlign w:val="center"/>
          </w:tcPr>
          <w:p w14:paraId="7AD6AF20" w14:textId="77777777" w:rsidR="00623457" w:rsidRPr="00840707" w:rsidRDefault="00623457" w:rsidP="00C4217E">
            <w:pPr>
              <w:keepNext/>
              <w:keepLines/>
              <w:spacing w:before="60" w:after="60"/>
              <w:rPr>
                <w:sz w:val="18"/>
                <w:szCs w:val="18"/>
                <w:lang w:val="el-GR"/>
              </w:rPr>
            </w:pPr>
          </w:p>
        </w:tc>
        <w:tc>
          <w:tcPr>
            <w:tcW w:w="2077" w:type="pct"/>
            <w:vMerge/>
            <w:shd w:val="clear" w:color="auto" w:fill="FFFFFF"/>
            <w:vAlign w:val="center"/>
          </w:tcPr>
          <w:p w14:paraId="19095730" w14:textId="77777777" w:rsidR="00623457" w:rsidRPr="00840707" w:rsidRDefault="00623457" w:rsidP="00C4217E">
            <w:pPr>
              <w:keepNext/>
              <w:keepLines/>
              <w:spacing w:before="60" w:after="60"/>
              <w:rPr>
                <w:sz w:val="18"/>
                <w:szCs w:val="18"/>
                <w:lang w:val="el-GR"/>
              </w:rPr>
            </w:pPr>
          </w:p>
        </w:tc>
        <w:tc>
          <w:tcPr>
            <w:tcW w:w="440" w:type="pct"/>
            <w:gridSpan w:val="2"/>
            <w:vMerge/>
            <w:shd w:val="clear" w:color="auto" w:fill="FFFFFF"/>
            <w:vAlign w:val="center"/>
          </w:tcPr>
          <w:p w14:paraId="166289F5" w14:textId="77777777" w:rsidR="00623457" w:rsidRPr="00840707" w:rsidRDefault="00623457" w:rsidP="00C4217E">
            <w:pPr>
              <w:keepNext/>
              <w:keepLines/>
              <w:spacing w:before="60" w:after="60"/>
              <w:rPr>
                <w:sz w:val="18"/>
                <w:szCs w:val="18"/>
                <w:lang w:val="el-GR"/>
              </w:rPr>
            </w:pPr>
          </w:p>
        </w:tc>
        <w:tc>
          <w:tcPr>
            <w:tcW w:w="578" w:type="pct"/>
            <w:shd w:val="pct15" w:color="auto" w:fill="FFFFFF"/>
            <w:vAlign w:val="center"/>
          </w:tcPr>
          <w:p w14:paraId="5D533459"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ΤΙΜΗ ΜΟΝΑΔΑΣ</w:t>
            </w:r>
          </w:p>
        </w:tc>
        <w:tc>
          <w:tcPr>
            <w:tcW w:w="501" w:type="pct"/>
            <w:shd w:val="pct15" w:color="auto" w:fill="FFFFFF"/>
            <w:vAlign w:val="center"/>
          </w:tcPr>
          <w:p w14:paraId="5C0C2AF3"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ΣΥΝΟΛΟ</w:t>
            </w:r>
          </w:p>
        </w:tc>
        <w:tc>
          <w:tcPr>
            <w:tcW w:w="544" w:type="pct"/>
            <w:vMerge/>
            <w:shd w:val="clear" w:color="auto" w:fill="FFFFFF"/>
            <w:vAlign w:val="center"/>
          </w:tcPr>
          <w:p w14:paraId="59D88657" w14:textId="77777777" w:rsidR="00623457" w:rsidRPr="00840707" w:rsidRDefault="00623457" w:rsidP="00C4217E">
            <w:pPr>
              <w:keepNext/>
              <w:keepLines/>
              <w:spacing w:before="60" w:after="60"/>
              <w:rPr>
                <w:sz w:val="18"/>
                <w:szCs w:val="18"/>
                <w:lang w:val="el-GR"/>
              </w:rPr>
            </w:pPr>
          </w:p>
        </w:tc>
        <w:tc>
          <w:tcPr>
            <w:tcW w:w="609" w:type="pct"/>
            <w:vMerge/>
            <w:shd w:val="clear" w:color="auto" w:fill="FFFFFF"/>
            <w:vAlign w:val="center"/>
          </w:tcPr>
          <w:p w14:paraId="62A69E2E" w14:textId="77777777" w:rsidR="00623457" w:rsidRPr="00840707" w:rsidRDefault="00623457" w:rsidP="00C4217E">
            <w:pPr>
              <w:keepNext/>
              <w:keepLines/>
              <w:spacing w:before="60" w:after="60"/>
              <w:rPr>
                <w:sz w:val="18"/>
                <w:szCs w:val="18"/>
                <w:lang w:val="el-GR"/>
              </w:rPr>
            </w:pPr>
          </w:p>
        </w:tc>
      </w:tr>
      <w:tr w:rsidR="00BA398C" w:rsidRPr="00C4217E" w14:paraId="472AD229" w14:textId="77777777" w:rsidTr="00BC6D27">
        <w:trPr>
          <w:trHeight w:val="284"/>
        </w:trPr>
        <w:tc>
          <w:tcPr>
            <w:tcW w:w="251" w:type="pct"/>
            <w:shd w:val="clear" w:color="auto" w:fill="FFFFFF"/>
            <w:vAlign w:val="center"/>
          </w:tcPr>
          <w:p w14:paraId="3CCE3ACB" w14:textId="77777777" w:rsidR="00BA398C" w:rsidRPr="00840707" w:rsidRDefault="00BA398C" w:rsidP="00BA398C">
            <w:pPr>
              <w:keepNext/>
              <w:keepLines/>
              <w:spacing w:before="60" w:after="60"/>
              <w:rPr>
                <w:sz w:val="18"/>
                <w:szCs w:val="18"/>
                <w:lang w:val="el-GR"/>
              </w:rPr>
            </w:pPr>
            <w:r w:rsidRPr="00840707">
              <w:rPr>
                <w:sz w:val="18"/>
                <w:szCs w:val="18"/>
                <w:lang w:val="el-GR"/>
              </w:rPr>
              <w:t>1.</w:t>
            </w:r>
          </w:p>
        </w:tc>
        <w:tc>
          <w:tcPr>
            <w:tcW w:w="2077" w:type="pct"/>
            <w:shd w:val="clear" w:color="auto" w:fill="FFFFFF"/>
          </w:tcPr>
          <w:p w14:paraId="4EB2654C" w14:textId="47A27415" w:rsidR="00BA398C" w:rsidRPr="00BC6D27" w:rsidRDefault="006F324D" w:rsidP="00BC6D27">
            <w:pPr>
              <w:spacing w:before="100" w:beforeAutospacing="1" w:after="100" w:afterAutospacing="1"/>
              <w:rPr>
                <w:sz w:val="18"/>
                <w:szCs w:val="18"/>
                <w:lang w:val="el-GR"/>
              </w:rPr>
            </w:pPr>
            <w:hyperlink w:anchor="_Toc127194135" w:history="1">
              <w:r w:rsidR="00BA398C" w:rsidRPr="00BC6D27">
                <w:rPr>
                  <w:sz w:val="18"/>
                  <w:szCs w:val="18"/>
                  <w:lang w:val="el-GR"/>
                </w:rPr>
                <w:t>Μελέτη Εφαρμογής - Ανάλυση Απαιτήσεων</w:t>
              </w:r>
            </w:hyperlink>
          </w:p>
        </w:tc>
        <w:tc>
          <w:tcPr>
            <w:tcW w:w="440" w:type="pct"/>
            <w:gridSpan w:val="2"/>
            <w:shd w:val="clear" w:color="auto" w:fill="FFFFFF"/>
            <w:vAlign w:val="center"/>
          </w:tcPr>
          <w:p w14:paraId="2CE4EF80" w14:textId="77777777" w:rsidR="00BA398C" w:rsidRPr="00840707" w:rsidRDefault="00BA398C" w:rsidP="00BA398C">
            <w:pPr>
              <w:keepNext/>
              <w:keepLines/>
              <w:spacing w:before="60" w:after="60"/>
              <w:rPr>
                <w:sz w:val="18"/>
                <w:szCs w:val="18"/>
                <w:lang w:val="el-GR"/>
              </w:rPr>
            </w:pPr>
          </w:p>
        </w:tc>
        <w:tc>
          <w:tcPr>
            <w:tcW w:w="578" w:type="pct"/>
            <w:shd w:val="clear" w:color="auto" w:fill="FFFFFF"/>
            <w:vAlign w:val="center"/>
          </w:tcPr>
          <w:p w14:paraId="65C4C1A3" w14:textId="77777777" w:rsidR="00BA398C" w:rsidRPr="00840707" w:rsidRDefault="00BA398C" w:rsidP="00BA398C">
            <w:pPr>
              <w:keepNext/>
              <w:keepLines/>
              <w:spacing w:before="60" w:after="60"/>
              <w:rPr>
                <w:sz w:val="18"/>
                <w:szCs w:val="18"/>
                <w:lang w:val="el-GR"/>
              </w:rPr>
            </w:pPr>
          </w:p>
        </w:tc>
        <w:tc>
          <w:tcPr>
            <w:tcW w:w="501" w:type="pct"/>
            <w:shd w:val="clear" w:color="auto" w:fill="FFFFFF"/>
            <w:vAlign w:val="center"/>
          </w:tcPr>
          <w:p w14:paraId="484576A3" w14:textId="77777777" w:rsidR="00BA398C" w:rsidRPr="00840707" w:rsidRDefault="00BA398C" w:rsidP="00BA398C">
            <w:pPr>
              <w:keepNext/>
              <w:keepLines/>
              <w:spacing w:before="60" w:after="60"/>
              <w:rPr>
                <w:sz w:val="18"/>
                <w:szCs w:val="18"/>
                <w:lang w:val="el-GR"/>
              </w:rPr>
            </w:pPr>
          </w:p>
        </w:tc>
        <w:tc>
          <w:tcPr>
            <w:tcW w:w="544" w:type="pct"/>
            <w:shd w:val="clear" w:color="auto" w:fill="FFFFFF"/>
            <w:vAlign w:val="center"/>
          </w:tcPr>
          <w:p w14:paraId="2BE51EB0" w14:textId="77777777" w:rsidR="00BA398C" w:rsidRPr="00840707" w:rsidRDefault="00BA398C" w:rsidP="00BA398C">
            <w:pPr>
              <w:keepNext/>
              <w:keepLines/>
              <w:spacing w:before="60" w:after="60"/>
              <w:rPr>
                <w:sz w:val="18"/>
                <w:szCs w:val="18"/>
                <w:lang w:val="el-GR"/>
              </w:rPr>
            </w:pPr>
          </w:p>
        </w:tc>
        <w:tc>
          <w:tcPr>
            <w:tcW w:w="609" w:type="pct"/>
            <w:shd w:val="clear" w:color="auto" w:fill="FFFFFF"/>
            <w:vAlign w:val="center"/>
          </w:tcPr>
          <w:p w14:paraId="0FD706C1" w14:textId="77777777" w:rsidR="00BA398C" w:rsidRPr="00840707" w:rsidRDefault="00BA398C" w:rsidP="00BA398C">
            <w:pPr>
              <w:keepNext/>
              <w:keepLines/>
              <w:spacing w:before="60" w:after="60"/>
              <w:rPr>
                <w:sz w:val="18"/>
                <w:szCs w:val="18"/>
                <w:lang w:val="el-GR"/>
              </w:rPr>
            </w:pPr>
          </w:p>
        </w:tc>
      </w:tr>
      <w:tr w:rsidR="00BA398C" w:rsidRPr="00B45578" w14:paraId="67FC78A1" w14:textId="77777777" w:rsidTr="00BC6D27">
        <w:trPr>
          <w:trHeight w:val="284"/>
        </w:trPr>
        <w:tc>
          <w:tcPr>
            <w:tcW w:w="251" w:type="pct"/>
            <w:shd w:val="clear" w:color="auto" w:fill="FFFFFF"/>
            <w:vAlign w:val="center"/>
          </w:tcPr>
          <w:p w14:paraId="50CD43A3" w14:textId="77777777" w:rsidR="00BA398C" w:rsidRPr="00840707" w:rsidRDefault="00BA398C" w:rsidP="00BA398C">
            <w:pPr>
              <w:keepNext/>
              <w:keepLines/>
              <w:spacing w:before="60" w:after="60"/>
              <w:rPr>
                <w:sz w:val="18"/>
                <w:szCs w:val="18"/>
                <w:lang w:val="el-GR"/>
              </w:rPr>
            </w:pPr>
            <w:r w:rsidRPr="00840707">
              <w:rPr>
                <w:sz w:val="18"/>
                <w:szCs w:val="18"/>
                <w:lang w:val="el-GR"/>
              </w:rPr>
              <w:t>2.</w:t>
            </w:r>
          </w:p>
        </w:tc>
        <w:tc>
          <w:tcPr>
            <w:tcW w:w="2077" w:type="pct"/>
            <w:shd w:val="clear" w:color="auto" w:fill="FFFFFF"/>
          </w:tcPr>
          <w:p w14:paraId="6DA8AEC3" w14:textId="3E4C2F02" w:rsidR="00BA398C" w:rsidRPr="00BC6D27" w:rsidRDefault="006F324D" w:rsidP="00BC6D27">
            <w:pPr>
              <w:spacing w:before="100" w:beforeAutospacing="1" w:after="100" w:afterAutospacing="1"/>
              <w:rPr>
                <w:sz w:val="18"/>
                <w:szCs w:val="18"/>
                <w:lang w:val="el-GR"/>
              </w:rPr>
            </w:pPr>
            <w:hyperlink w:anchor="_Toc127194136" w:history="1">
              <w:r w:rsidR="00BA398C" w:rsidRPr="00BC6D27">
                <w:rPr>
                  <w:sz w:val="18"/>
                  <w:szCs w:val="18"/>
                  <w:lang w:val="el-GR"/>
                </w:rPr>
                <w:t>Σχεδιασμός Σεναρίων Ελέγχων αποδοχής</w:t>
              </w:r>
            </w:hyperlink>
          </w:p>
        </w:tc>
        <w:tc>
          <w:tcPr>
            <w:tcW w:w="440" w:type="pct"/>
            <w:gridSpan w:val="2"/>
            <w:tcBorders>
              <w:bottom w:val="single" w:sz="4" w:space="0" w:color="auto"/>
            </w:tcBorders>
            <w:shd w:val="clear" w:color="auto" w:fill="FFFFFF"/>
            <w:vAlign w:val="center"/>
          </w:tcPr>
          <w:p w14:paraId="7B4553EA" w14:textId="77777777" w:rsidR="00BA398C" w:rsidRPr="00840707" w:rsidRDefault="00BA398C" w:rsidP="00BA398C">
            <w:pPr>
              <w:keepNext/>
              <w:keepLines/>
              <w:spacing w:before="60" w:after="60"/>
              <w:rPr>
                <w:sz w:val="18"/>
                <w:szCs w:val="18"/>
                <w:lang w:val="el-GR"/>
              </w:rPr>
            </w:pPr>
          </w:p>
        </w:tc>
        <w:tc>
          <w:tcPr>
            <w:tcW w:w="578" w:type="pct"/>
            <w:tcBorders>
              <w:bottom w:val="single" w:sz="4" w:space="0" w:color="auto"/>
            </w:tcBorders>
            <w:shd w:val="clear" w:color="auto" w:fill="FFFFFF"/>
            <w:vAlign w:val="center"/>
          </w:tcPr>
          <w:p w14:paraId="2DB1398F" w14:textId="77777777" w:rsidR="00BA398C" w:rsidRPr="00840707" w:rsidRDefault="00BA398C" w:rsidP="00BA398C">
            <w:pPr>
              <w:keepNext/>
              <w:keepLines/>
              <w:spacing w:before="60" w:after="60"/>
              <w:rPr>
                <w:sz w:val="18"/>
                <w:szCs w:val="18"/>
                <w:lang w:val="el-GR"/>
              </w:rPr>
            </w:pPr>
          </w:p>
        </w:tc>
        <w:tc>
          <w:tcPr>
            <w:tcW w:w="501" w:type="pct"/>
            <w:shd w:val="clear" w:color="auto" w:fill="FFFFFF"/>
            <w:vAlign w:val="center"/>
          </w:tcPr>
          <w:p w14:paraId="02F9FF0A" w14:textId="77777777" w:rsidR="00BA398C" w:rsidRPr="00840707" w:rsidRDefault="00BA398C" w:rsidP="00BA398C">
            <w:pPr>
              <w:keepNext/>
              <w:keepLines/>
              <w:spacing w:before="60" w:after="60"/>
              <w:rPr>
                <w:sz w:val="18"/>
                <w:szCs w:val="18"/>
                <w:lang w:val="el-GR"/>
              </w:rPr>
            </w:pPr>
          </w:p>
        </w:tc>
        <w:tc>
          <w:tcPr>
            <w:tcW w:w="544" w:type="pct"/>
            <w:shd w:val="clear" w:color="auto" w:fill="FFFFFF"/>
            <w:vAlign w:val="center"/>
          </w:tcPr>
          <w:p w14:paraId="4BB9DF2D" w14:textId="77777777" w:rsidR="00BA398C" w:rsidRPr="00840707" w:rsidRDefault="00BA398C" w:rsidP="00BA398C">
            <w:pPr>
              <w:keepNext/>
              <w:keepLines/>
              <w:spacing w:before="60" w:after="60"/>
              <w:rPr>
                <w:sz w:val="18"/>
                <w:szCs w:val="18"/>
                <w:lang w:val="el-GR"/>
              </w:rPr>
            </w:pPr>
          </w:p>
        </w:tc>
        <w:tc>
          <w:tcPr>
            <w:tcW w:w="609" w:type="pct"/>
            <w:shd w:val="clear" w:color="auto" w:fill="FFFFFF"/>
            <w:vAlign w:val="center"/>
          </w:tcPr>
          <w:p w14:paraId="34B39233" w14:textId="77777777" w:rsidR="00BA398C" w:rsidRPr="00840707" w:rsidRDefault="00BA398C" w:rsidP="00BA398C">
            <w:pPr>
              <w:keepNext/>
              <w:keepLines/>
              <w:spacing w:before="60" w:after="60"/>
              <w:rPr>
                <w:sz w:val="18"/>
                <w:szCs w:val="18"/>
                <w:lang w:val="el-GR"/>
              </w:rPr>
            </w:pPr>
          </w:p>
        </w:tc>
      </w:tr>
      <w:tr w:rsidR="00BA398C" w:rsidRPr="00C4217E" w14:paraId="35655600" w14:textId="77777777" w:rsidTr="00BC6D27">
        <w:trPr>
          <w:trHeight w:val="284"/>
        </w:trPr>
        <w:tc>
          <w:tcPr>
            <w:tcW w:w="251" w:type="pct"/>
            <w:shd w:val="clear" w:color="auto" w:fill="FFFFFF"/>
            <w:vAlign w:val="center"/>
          </w:tcPr>
          <w:p w14:paraId="5BACAAFA" w14:textId="77777777" w:rsidR="00BA398C" w:rsidRPr="00840707" w:rsidRDefault="00BA398C" w:rsidP="00BA398C">
            <w:pPr>
              <w:keepNext/>
              <w:keepLines/>
              <w:spacing w:before="60" w:after="60"/>
              <w:rPr>
                <w:sz w:val="18"/>
                <w:szCs w:val="18"/>
                <w:lang w:val="el-GR"/>
              </w:rPr>
            </w:pPr>
            <w:r w:rsidRPr="00840707">
              <w:rPr>
                <w:sz w:val="18"/>
                <w:szCs w:val="18"/>
                <w:lang w:val="el-GR"/>
              </w:rPr>
              <w:t>3.</w:t>
            </w:r>
          </w:p>
        </w:tc>
        <w:tc>
          <w:tcPr>
            <w:tcW w:w="2077" w:type="pct"/>
            <w:shd w:val="clear" w:color="auto" w:fill="FFFFFF"/>
          </w:tcPr>
          <w:p w14:paraId="0A2827A5" w14:textId="0BB4305A" w:rsidR="00BA398C" w:rsidRPr="00BC6D27" w:rsidRDefault="006F324D" w:rsidP="00BC6D27">
            <w:pPr>
              <w:spacing w:before="100" w:beforeAutospacing="1" w:after="100" w:afterAutospacing="1"/>
              <w:rPr>
                <w:sz w:val="18"/>
                <w:szCs w:val="18"/>
                <w:lang w:val="el-GR"/>
              </w:rPr>
            </w:pPr>
            <w:hyperlink w:anchor="_Toc127194137" w:history="1">
              <w:r w:rsidR="00BA398C" w:rsidRPr="00BC6D27">
                <w:rPr>
                  <w:sz w:val="18"/>
                  <w:szCs w:val="18"/>
                  <w:lang w:val="el-GR"/>
                </w:rPr>
                <w:t>Μελέτη Διαλειτουργικότητας</w:t>
              </w:r>
            </w:hyperlink>
          </w:p>
        </w:tc>
        <w:tc>
          <w:tcPr>
            <w:tcW w:w="440" w:type="pct"/>
            <w:gridSpan w:val="2"/>
            <w:tcBorders>
              <w:bottom w:val="single" w:sz="4" w:space="0" w:color="auto"/>
            </w:tcBorders>
            <w:shd w:val="clear" w:color="auto" w:fill="FFFFFF"/>
            <w:vAlign w:val="center"/>
          </w:tcPr>
          <w:p w14:paraId="41858ADB" w14:textId="77777777" w:rsidR="00BA398C" w:rsidRPr="00840707" w:rsidRDefault="00BA398C" w:rsidP="00BA398C">
            <w:pPr>
              <w:keepNext/>
              <w:keepLines/>
              <w:spacing w:before="60" w:after="60"/>
              <w:rPr>
                <w:sz w:val="18"/>
                <w:szCs w:val="18"/>
                <w:lang w:val="el-GR"/>
              </w:rPr>
            </w:pPr>
          </w:p>
        </w:tc>
        <w:tc>
          <w:tcPr>
            <w:tcW w:w="578" w:type="pct"/>
            <w:tcBorders>
              <w:bottom w:val="single" w:sz="4" w:space="0" w:color="auto"/>
            </w:tcBorders>
            <w:shd w:val="clear" w:color="auto" w:fill="FFFFFF"/>
            <w:vAlign w:val="center"/>
          </w:tcPr>
          <w:p w14:paraId="3B2CC9F4" w14:textId="77777777" w:rsidR="00BA398C" w:rsidRPr="00840707" w:rsidRDefault="00BA398C" w:rsidP="00BA398C">
            <w:pPr>
              <w:keepNext/>
              <w:keepLines/>
              <w:spacing w:before="60" w:after="60"/>
              <w:rPr>
                <w:sz w:val="18"/>
                <w:szCs w:val="18"/>
                <w:lang w:val="el-GR"/>
              </w:rPr>
            </w:pPr>
          </w:p>
        </w:tc>
        <w:tc>
          <w:tcPr>
            <w:tcW w:w="501" w:type="pct"/>
            <w:shd w:val="clear" w:color="auto" w:fill="FFFFFF"/>
            <w:vAlign w:val="center"/>
          </w:tcPr>
          <w:p w14:paraId="404C59AD" w14:textId="77777777" w:rsidR="00BA398C" w:rsidRPr="00840707" w:rsidRDefault="00BA398C" w:rsidP="00BA398C">
            <w:pPr>
              <w:keepNext/>
              <w:keepLines/>
              <w:spacing w:before="60" w:after="60"/>
              <w:rPr>
                <w:sz w:val="18"/>
                <w:szCs w:val="18"/>
                <w:lang w:val="el-GR"/>
              </w:rPr>
            </w:pPr>
          </w:p>
        </w:tc>
        <w:tc>
          <w:tcPr>
            <w:tcW w:w="544" w:type="pct"/>
            <w:shd w:val="clear" w:color="auto" w:fill="FFFFFF"/>
            <w:vAlign w:val="center"/>
          </w:tcPr>
          <w:p w14:paraId="4C1918FD" w14:textId="77777777" w:rsidR="00BA398C" w:rsidRPr="00840707" w:rsidRDefault="00BA398C" w:rsidP="00BA398C">
            <w:pPr>
              <w:keepNext/>
              <w:keepLines/>
              <w:spacing w:before="60" w:after="60"/>
              <w:rPr>
                <w:sz w:val="18"/>
                <w:szCs w:val="18"/>
                <w:lang w:val="el-GR"/>
              </w:rPr>
            </w:pPr>
          </w:p>
        </w:tc>
        <w:tc>
          <w:tcPr>
            <w:tcW w:w="609" w:type="pct"/>
            <w:shd w:val="clear" w:color="auto" w:fill="FFFFFF"/>
            <w:vAlign w:val="center"/>
          </w:tcPr>
          <w:p w14:paraId="79E08543" w14:textId="77777777" w:rsidR="00BA398C" w:rsidRPr="00840707" w:rsidRDefault="00BA398C" w:rsidP="00BA398C">
            <w:pPr>
              <w:keepNext/>
              <w:keepLines/>
              <w:spacing w:before="60" w:after="60"/>
              <w:rPr>
                <w:sz w:val="18"/>
                <w:szCs w:val="18"/>
                <w:lang w:val="el-GR"/>
              </w:rPr>
            </w:pPr>
          </w:p>
        </w:tc>
      </w:tr>
      <w:tr w:rsidR="00BA398C" w:rsidRPr="00C4217E" w14:paraId="2EFFDB29" w14:textId="77777777" w:rsidTr="00BC6D27">
        <w:trPr>
          <w:trHeight w:val="284"/>
        </w:trPr>
        <w:tc>
          <w:tcPr>
            <w:tcW w:w="251" w:type="pct"/>
            <w:shd w:val="clear" w:color="auto" w:fill="FFFFFF"/>
            <w:vAlign w:val="center"/>
          </w:tcPr>
          <w:p w14:paraId="0BA0FED1" w14:textId="77777777" w:rsidR="00BA398C" w:rsidRPr="00840707" w:rsidRDefault="00BA398C" w:rsidP="00BA398C">
            <w:pPr>
              <w:keepNext/>
              <w:keepLines/>
              <w:spacing w:before="60" w:after="60"/>
              <w:rPr>
                <w:sz w:val="18"/>
                <w:szCs w:val="18"/>
                <w:lang w:val="el-GR"/>
              </w:rPr>
            </w:pPr>
            <w:r w:rsidRPr="00840707">
              <w:rPr>
                <w:sz w:val="18"/>
                <w:szCs w:val="18"/>
                <w:lang w:val="el-GR"/>
              </w:rPr>
              <w:t>4.</w:t>
            </w:r>
          </w:p>
        </w:tc>
        <w:tc>
          <w:tcPr>
            <w:tcW w:w="2077" w:type="pct"/>
            <w:shd w:val="clear" w:color="auto" w:fill="FFFFFF"/>
          </w:tcPr>
          <w:p w14:paraId="3A5C4FF9" w14:textId="1AAFB142" w:rsidR="00BA398C" w:rsidRPr="00BC6D27" w:rsidRDefault="006F324D" w:rsidP="00BC6D27">
            <w:pPr>
              <w:spacing w:before="100" w:beforeAutospacing="1" w:after="100" w:afterAutospacing="1"/>
              <w:rPr>
                <w:sz w:val="18"/>
                <w:szCs w:val="18"/>
                <w:lang w:val="el-GR"/>
              </w:rPr>
            </w:pPr>
            <w:hyperlink w:anchor="_Toc127194138" w:history="1">
              <w:r w:rsidR="00BA398C" w:rsidRPr="00BC6D27">
                <w:rPr>
                  <w:sz w:val="18"/>
                  <w:szCs w:val="18"/>
                  <w:lang w:val="el-GR"/>
                </w:rPr>
                <w:t>Μελέτη Ασφάλειας Συστήματος</w:t>
              </w:r>
            </w:hyperlink>
          </w:p>
        </w:tc>
        <w:tc>
          <w:tcPr>
            <w:tcW w:w="440" w:type="pct"/>
            <w:gridSpan w:val="2"/>
            <w:tcBorders>
              <w:bottom w:val="single" w:sz="4" w:space="0" w:color="auto"/>
            </w:tcBorders>
            <w:shd w:val="clear" w:color="auto" w:fill="FFFFFF"/>
            <w:vAlign w:val="center"/>
          </w:tcPr>
          <w:p w14:paraId="0274D834" w14:textId="77777777" w:rsidR="00BA398C" w:rsidRPr="00840707" w:rsidRDefault="00BA398C" w:rsidP="00BA398C">
            <w:pPr>
              <w:keepNext/>
              <w:keepLines/>
              <w:spacing w:before="60" w:after="60"/>
              <w:rPr>
                <w:sz w:val="18"/>
                <w:szCs w:val="18"/>
                <w:lang w:val="el-GR"/>
              </w:rPr>
            </w:pPr>
          </w:p>
        </w:tc>
        <w:tc>
          <w:tcPr>
            <w:tcW w:w="578" w:type="pct"/>
            <w:tcBorders>
              <w:bottom w:val="single" w:sz="4" w:space="0" w:color="auto"/>
            </w:tcBorders>
            <w:shd w:val="clear" w:color="auto" w:fill="FFFFFF"/>
            <w:vAlign w:val="center"/>
          </w:tcPr>
          <w:p w14:paraId="57970713" w14:textId="77777777" w:rsidR="00BA398C" w:rsidRPr="00840707" w:rsidRDefault="00BA398C" w:rsidP="00BA398C">
            <w:pPr>
              <w:keepNext/>
              <w:keepLines/>
              <w:spacing w:before="60" w:after="60"/>
              <w:rPr>
                <w:sz w:val="18"/>
                <w:szCs w:val="18"/>
                <w:lang w:val="el-GR"/>
              </w:rPr>
            </w:pPr>
          </w:p>
        </w:tc>
        <w:tc>
          <w:tcPr>
            <w:tcW w:w="501" w:type="pct"/>
            <w:shd w:val="clear" w:color="auto" w:fill="FFFFFF"/>
            <w:vAlign w:val="center"/>
          </w:tcPr>
          <w:p w14:paraId="57F748FB" w14:textId="77777777" w:rsidR="00BA398C" w:rsidRPr="00840707" w:rsidRDefault="00BA398C" w:rsidP="00BA398C">
            <w:pPr>
              <w:keepNext/>
              <w:keepLines/>
              <w:spacing w:before="60" w:after="60"/>
              <w:rPr>
                <w:sz w:val="18"/>
                <w:szCs w:val="18"/>
                <w:lang w:val="el-GR"/>
              </w:rPr>
            </w:pPr>
          </w:p>
        </w:tc>
        <w:tc>
          <w:tcPr>
            <w:tcW w:w="544" w:type="pct"/>
            <w:shd w:val="clear" w:color="auto" w:fill="FFFFFF"/>
            <w:vAlign w:val="center"/>
          </w:tcPr>
          <w:p w14:paraId="44B7B74D" w14:textId="77777777" w:rsidR="00BA398C" w:rsidRPr="00840707" w:rsidRDefault="00BA398C" w:rsidP="00BA398C">
            <w:pPr>
              <w:keepNext/>
              <w:keepLines/>
              <w:spacing w:before="60" w:after="60"/>
              <w:rPr>
                <w:sz w:val="18"/>
                <w:szCs w:val="18"/>
                <w:lang w:val="el-GR"/>
              </w:rPr>
            </w:pPr>
          </w:p>
        </w:tc>
        <w:tc>
          <w:tcPr>
            <w:tcW w:w="609" w:type="pct"/>
            <w:shd w:val="clear" w:color="auto" w:fill="FFFFFF"/>
            <w:vAlign w:val="center"/>
          </w:tcPr>
          <w:p w14:paraId="56FFD0F3" w14:textId="77777777" w:rsidR="00BA398C" w:rsidRPr="00840707" w:rsidRDefault="00BA398C" w:rsidP="00BA398C">
            <w:pPr>
              <w:keepNext/>
              <w:keepLines/>
              <w:spacing w:before="60" w:after="60"/>
              <w:rPr>
                <w:sz w:val="18"/>
                <w:szCs w:val="18"/>
                <w:lang w:val="el-GR"/>
              </w:rPr>
            </w:pPr>
          </w:p>
        </w:tc>
      </w:tr>
      <w:tr w:rsidR="00BA398C" w:rsidRPr="00C4217E" w14:paraId="37B48B07" w14:textId="77777777" w:rsidTr="00BC6D27">
        <w:trPr>
          <w:trHeight w:val="284"/>
        </w:trPr>
        <w:tc>
          <w:tcPr>
            <w:tcW w:w="251" w:type="pct"/>
            <w:shd w:val="clear" w:color="auto" w:fill="FFFFFF"/>
            <w:vAlign w:val="center"/>
          </w:tcPr>
          <w:p w14:paraId="2887886A" w14:textId="77777777" w:rsidR="00BA398C" w:rsidRPr="00840707" w:rsidRDefault="00BA398C" w:rsidP="00BA398C">
            <w:pPr>
              <w:keepNext/>
              <w:keepLines/>
              <w:spacing w:before="60" w:after="60"/>
              <w:rPr>
                <w:sz w:val="18"/>
                <w:szCs w:val="18"/>
                <w:lang w:val="el-GR"/>
              </w:rPr>
            </w:pPr>
            <w:r w:rsidRPr="00840707">
              <w:rPr>
                <w:sz w:val="18"/>
                <w:szCs w:val="18"/>
                <w:lang w:val="el-GR"/>
              </w:rPr>
              <w:t>5.</w:t>
            </w:r>
          </w:p>
        </w:tc>
        <w:tc>
          <w:tcPr>
            <w:tcW w:w="2077" w:type="pct"/>
            <w:shd w:val="clear" w:color="auto" w:fill="FFFFFF"/>
          </w:tcPr>
          <w:p w14:paraId="72892026" w14:textId="612FEC2B" w:rsidR="00BA398C" w:rsidRPr="00BC6D27" w:rsidRDefault="006F324D" w:rsidP="00BC6D27">
            <w:pPr>
              <w:spacing w:before="100" w:beforeAutospacing="1" w:after="100" w:afterAutospacing="1"/>
              <w:rPr>
                <w:sz w:val="18"/>
                <w:szCs w:val="18"/>
                <w:lang w:val="el-GR"/>
              </w:rPr>
            </w:pPr>
            <w:hyperlink w:anchor="_Toc127194139" w:history="1">
              <w:r w:rsidR="00BA398C" w:rsidRPr="00BC6D27">
                <w:rPr>
                  <w:sz w:val="18"/>
                  <w:szCs w:val="18"/>
                  <w:lang w:val="el-GR"/>
                </w:rPr>
                <w:t>Υπηρεσίες Εκπαίδευσης κατά ITIL</w:t>
              </w:r>
            </w:hyperlink>
          </w:p>
        </w:tc>
        <w:tc>
          <w:tcPr>
            <w:tcW w:w="440" w:type="pct"/>
            <w:gridSpan w:val="2"/>
            <w:tcBorders>
              <w:bottom w:val="single" w:sz="4" w:space="0" w:color="auto"/>
            </w:tcBorders>
            <w:shd w:val="clear" w:color="auto" w:fill="FFFFFF"/>
            <w:vAlign w:val="center"/>
          </w:tcPr>
          <w:p w14:paraId="11A34340" w14:textId="77777777" w:rsidR="00BA398C" w:rsidRPr="00840707" w:rsidRDefault="00BA398C" w:rsidP="00BA398C">
            <w:pPr>
              <w:keepNext/>
              <w:keepLines/>
              <w:spacing w:before="60" w:after="60"/>
              <w:rPr>
                <w:sz w:val="18"/>
                <w:szCs w:val="18"/>
                <w:lang w:val="el-GR"/>
              </w:rPr>
            </w:pPr>
          </w:p>
        </w:tc>
        <w:tc>
          <w:tcPr>
            <w:tcW w:w="578" w:type="pct"/>
            <w:tcBorders>
              <w:bottom w:val="single" w:sz="4" w:space="0" w:color="auto"/>
            </w:tcBorders>
            <w:shd w:val="clear" w:color="auto" w:fill="FFFFFF"/>
            <w:vAlign w:val="center"/>
          </w:tcPr>
          <w:p w14:paraId="3F57A207" w14:textId="77777777" w:rsidR="00BA398C" w:rsidRPr="00840707" w:rsidRDefault="00BA398C" w:rsidP="00BA398C">
            <w:pPr>
              <w:keepNext/>
              <w:keepLines/>
              <w:spacing w:before="60" w:after="60"/>
              <w:rPr>
                <w:sz w:val="18"/>
                <w:szCs w:val="18"/>
                <w:lang w:val="el-GR"/>
              </w:rPr>
            </w:pPr>
          </w:p>
        </w:tc>
        <w:tc>
          <w:tcPr>
            <w:tcW w:w="501" w:type="pct"/>
            <w:shd w:val="clear" w:color="auto" w:fill="FFFFFF"/>
            <w:vAlign w:val="center"/>
          </w:tcPr>
          <w:p w14:paraId="1FEFADBA" w14:textId="77777777" w:rsidR="00BA398C" w:rsidRPr="00840707" w:rsidRDefault="00BA398C" w:rsidP="00BA398C">
            <w:pPr>
              <w:keepNext/>
              <w:keepLines/>
              <w:spacing w:before="60" w:after="60"/>
              <w:rPr>
                <w:sz w:val="18"/>
                <w:szCs w:val="18"/>
                <w:lang w:val="el-GR"/>
              </w:rPr>
            </w:pPr>
          </w:p>
        </w:tc>
        <w:tc>
          <w:tcPr>
            <w:tcW w:w="544" w:type="pct"/>
            <w:shd w:val="clear" w:color="auto" w:fill="FFFFFF"/>
            <w:vAlign w:val="center"/>
          </w:tcPr>
          <w:p w14:paraId="48E8817A" w14:textId="77777777" w:rsidR="00BA398C" w:rsidRPr="00840707" w:rsidRDefault="00BA398C" w:rsidP="00BA398C">
            <w:pPr>
              <w:keepNext/>
              <w:keepLines/>
              <w:spacing w:before="60" w:after="60"/>
              <w:rPr>
                <w:sz w:val="18"/>
                <w:szCs w:val="18"/>
                <w:lang w:val="el-GR"/>
              </w:rPr>
            </w:pPr>
          </w:p>
        </w:tc>
        <w:tc>
          <w:tcPr>
            <w:tcW w:w="609" w:type="pct"/>
            <w:shd w:val="clear" w:color="auto" w:fill="FFFFFF"/>
            <w:vAlign w:val="center"/>
          </w:tcPr>
          <w:p w14:paraId="1ABBF50C" w14:textId="77777777" w:rsidR="00BA398C" w:rsidRPr="00840707" w:rsidRDefault="00BA398C" w:rsidP="00BA398C">
            <w:pPr>
              <w:keepNext/>
              <w:keepLines/>
              <w:spacing w:before="60" w:after="60"/>
              <w:rPr>
                <w:sz w:val="18"/>
                <w:szCs w:val="18"/>
                <w:lang w:val="el-GR"/>
              </w:rPr>
            </w:pPr>
          </w:p>
        </w:tc>
      </w:tr>
      <w:tr w:rsidR="00BA398C" w:rsidRPr="00C4217E" w14:paraId="69046F83" w14:textId="77777777" w:rsidTr="00BC6D27">
        <w:trPr>
          <w:trHeight w:val="284"/>
        </w:trPr>
        <w:tc>
          <w:tcPr>
            <w:tcW w:w="251" w:type="pct"/>
            <w:shd w:val="clear" w:color="auto" w:fill="FFFFFF"/>
            <w:vAlign w:val="center"/>
          </w:tcPr>
          <w:p w14:paraId="244651D4" w14:textId="77777777" w:rsidR="00BA398C" w:rsidRPr="00840707" w:rsidRDefault="00BA398C" w:rsidP="00BA398C">
            <w:pPr>
              <w:keepNext/>
              <w:keepLines/>
              <w:spacing w:before="60" w:after="60"/>
              <w:rPr>
                <w:sz w:val="18"/>
                <w:szCs w:val="18"/>
                <w:lang w:val="el-GR"/>
              </w:rPr>
            </w:pPr>
            <w:r w:rsidRPr="00840707">
              <w:rPr>
                <w:sz w:val="18"/>
                <w:szCs w:val="18"/>
                <w:lang w:val="el-GR"/>
              </w:rPr>
              <w:t>6.</w:t>
            </w:r>
          </w:p>
        </w:tc>
        <w:tc>
          <w:tcPr>
            <w:tcW w:w="2077" w:type="pct"/>
            <w:shd w:val="clear" w:color="auto" w:fill="FFFFFF"/>
          </w:tcPr>
          <w:p w14:paraId="38BDF407" w14:textId="06841A7F" w:rsidR="00BA398C" w:rsidRPr="00BC6D27" w:rsidRDefault="006F324D" w:rsidP="00BC6D27">
            <w:pPr>
              <w:spacing w:before="100" w:beforeAutospacing="1" w:after="100" w:afterAutospacing="1"/>
              <w:rPr>
                <w:sz w:val="18"/>
                <w:szCs w:val="18"/>
                <w:lang w:val="el-GR"/>
              </w:rPr>
            </w:pPr>
            <w:hyperlink w:anchor="_Toc127194140" w:history="1">
              <w:r w:rsidR="00BA398C" w:rsidRPr="00BC6D27">
                <w:rPr>
                  <w:sz w:val="18"/>
                  <w:szCs w:val="18"/>
                  <w:lang w:val="el-GR"/>
                </w:rPr>
                <w:t>Υπηρεσίες Εκπαίδευσης στο ΠΣ</w:t>
              </w:r>
            </w:hyperlink>
          </w:p>
        </w:tc>
        <w:tc>
          <w:tcPr>
            <w:tcW w:w="440" w:type="pct"/>
            <w:gridSpan w:val="2"/>
            <w:tcBorders>
              <w:bottom w:val="single" w:sz="4" w:space="0" w:color="auto"/>
            </w:tcBorders>
            <w:shd w:val="clear" w:color="auto" w:fill="FFFFFF"/>
            <w:vAlign w:val="center"/>
          </w:tcPr>
          <w:p w14:paraId="6A478B5B" w14:textId="77777777" w:rsidR="00BA398C" w:rsidRPr="00840707" w:rsidRDefault="00BA398C" w:rsidP="00BA398C">
            <w:pPr>
              <w:keepNext/>
              <w:keepLines/>
              <w:spacing w:before="60" w:after="60"/>
              <w:rPr>
                <w:sz w:val="18"/>
                <w:szCs w:val="18"/>
                <w:lang w:val="el-GR"/>
              </w:rPr>
            </w:pPr>
          </w:p>
        </w:tc>
        <w:tc>
          <w:tcPr>
            <w:tcW w:w="578" w:type="pct"/>
            <w:tcBorders>
              <w:bottom w:val="single" w:sz="4" w:space="0" w:color="auto"/>
            </w:tcBorders>
            <w:shd w:val="clear" w:color="auto" w:fill="FFFFFF"/>
            <w:vAlign w:val="center"/>
          </w:tcPr>
          <w:p w14:paraId="55BA0197" w14:textId="77777777" w:rsidR="00BA398C" w:rsidRPr="00840707" w:rsidRDefault="00BA398C" w:rsidP="00BA398C">
            <w:pPr>
              <w:keepNext/>
              <w:keepLines/>
              <w:spacing w:before="60" w:after="60"/>
              <w:rPr>
                <w:sz w:val="18"/>
                <w:szCs w:val="18"/>
                <w:lang w:val="el-GR"/>
              </w:rPr>
            </w:pPr>
          </w:p>
        </w:tc>
        <w:tc>
          <w:tcPr>
            <w:tcW w:w="501" w:type="pct"/>
            <w:shd w:val="clear" w:color="auto" w:fill="FFFFFF"/>
            <w:vAlign w:val="center"/>
          </w:tcPr>
          <w:p w14:paraId="5BDBEE65" w14:textId="77777777" w:rsidR="00BA398C" w:rsidRPr="00840707" w:rsidRDefault="00BA398C" w:rsidP="00BA398C">
            <w:pPr>
              <w:keepNext/>
              <w:keepLines/>
              <w:spacing w:before="60" w:after="60"/>
              <w:rPr>
                <w:sz w:val="18"/>
                <w:szCs w:val="18"/>
                <w:lang w:val="el-GR"/>
              </w:rPr>
            </w:pPr>
          </w:p>
        </w:tc>
        <w:tc>
          <w:tcPr>
            <w:tcW w:w="544" w:type="pct"/>
            <w:shd w:val="clear" w:color="auto" w:fill="FFFFFF"/>
            <w:vAlign w:val="center"/>
          </w:tcPr>
          <w:p w14:paraId="1F559227" w14:textId="77777777" w:rsidR="00BA398C" w:rsidRPr="00840707" w:rsidRDefault="00BA398C" w:rsidP="00BA398C">
            <w:pPr>
              <w:keepNext/>
              <w:keepLines/>
              <w:spacing w:before="60" w:after="60"/>
              <w:rPr>
                <w:sz w:val="18"/>
                <w:szCs w:val="18"/>
                <w:lang w:val="el-GR"/>
              </w:rPr>
            </w:pPr>
          </w:p>
        </w:tc>
        <w:tc>
          <w:tcPr>
            <w:tcW w:w="609" w:type="pct"/>
            <w:shd w:val="clear" w:color="auto" w:fill="FFFFFF"/>
            <w:vAlign w:val="center"/>
          </w:tcPr>
          <w:p w14:paraId="30D4A681" w14:textId="77777777" w:rsidR="00BA398C" w:rsidRPr="00840707" w:rsidRDefault="00BA398C" w:rsidP="00BA398C">
            <w:pPr>
              <w:keepNext/>
              <w:keepLines/>
              <w:spacing w:before="60" w:after="60"/>
              <w:rPr>
                <w:sz w:val="18"/>
                <w:szCs w:val="18"/>
                <w:lang w:val="el-GR"/>
              </w:rPr>
            </w:pPr>
          </w:p>
        </w:tc>
      </w:tr>
      <w:tr w:rsidR="00BA398C" w:rsidRPr="00C4217E" w14:paraId="0657E8FF" w14:textId="77777777" w:rsidTr="00BC6D27">
        <w:trPr>
          <w:trHeight w:val="337"/>
        </w:trPr>
        <w:tc>
          <w:tcPr>
            <w:tcW w:w="251" w:type="pct"/>
            <w:shd w:val="clear" w:color="auto" w:fill="FFFFFF"/>
            <w:vAlign w:val="center"/>
          </w:tcPr>
          <w:p w14:paraId="6A36EDD2" w14:textId="77777777" w:rsidR="00BA398C" w:rsidRPr="00840707" w:rsidRDefault="00BA398C" w:rsidP="00BA398C">
            <w:pPr>
              <w:keepNext/>
              <w:keepLines/>
              <w:spacing w:before="60" w:after="60"/>
              <w:rPr>
                <w:sz w:val="18"/>
                <w:szCs w:val="18"/>
                <w:lang w:val="el-GR"/>
              </w:rPr>
            </w:pPr>
            <w:r w:rsidRPr="00840707">
              <w:rPr>
                <w:sz w:val="18"/>
                <w:szCs w:val="18"/>
                <w:lang w:val="el-GR"/>
              </w:rPr>
              <w:t>7.</w:t>
            </w:r>
          </w:p>
        </w:tc>
        <w:tc>
          <w:tcPr>
            <w:tcW w:w="2077" w:type="pct"/>
            <w:shd w:val="clear" w:color="auto" w:fill="FFFFFF"/>
          </w:tcPr>
          <w:p w14:paraId="584E8D72" w14:textId="14F92AB1" w:rsidR="00BA398C" w:rsidRPr="00BC6D27" w:rsidRDefault="006F324D" w:rsidP="00BC6D27">
            <w:pPr>
              <w:spacing w:before="100" w:beforeAutospacing="1" w:after="100" w:afterAutospacing="1"/>
              <w:rPr>
                <w:sz w:val="18"/>
                <w:szCs w:val="18"/>
                <w:lang w:val="el-GR"/>
              </w:rPr>
            </w:pPr>
            <w:hyperlink w:anchor="_Toc127194141" w:history="1">
              <w:r w:rsidR="00BA398C" w:rsidRPr="00BC6D27">
                <w:rPr>
                  <w:sz w:val="18"/>
                  <w:szCs w:val="18"/>
                  <w:lang w:val="el-GR"/>
                </w:rPr>
                <w:t>Υπηρεσίες HelpDesk</w:t>
              </w:r>
            </w:hyperlink>
          </w:p>
        </w:tc>
        <w:tc>
          <w:tcPr>
            <w:tcW w:w="440" w:type="pct"/>
            <w:gridSpan w:val="2"/>
            <w:tcBorders>
              <w:bottom w:val="single" w:sz="4" w:space="0" w:color="auto"/>
              <w:right w:val="single" w:sz="4" w:space="0" w:color="auto"/>
            </w:tcBorders>
            <w:shd w:val="clear" w:color="auto" w:fill="FFFFFF"/>
            <w:vAlign w:val="center"/>
          </w:tcPr>
          <w:p w14:paraId="5895276D" w14:textId="77777777" w:rsidR="00BA398C" w:rsidRPr="00840707" w:rsidRDefault="00BA398C" w:rsidP="00BA398C">
            <w:pPr>
              <w:keepNext/>
              <w:keepLines/>
              <w:spacing w:before="60" w:after="60"/>
              <w:rPr>
                <w:sz w:val="18"/>
                <w:szCs w:val="18"/>
                <w:lang w:val="el-GR"/>
              </w:rPr>
            </w:pPr>
          </w:p>
        </w:tc>
        <w:tc>
          <w:tcPr>
            <w:tcW w:w="578" w:type="pct"/>
            <w:tcBorders>
              <w:left w:val="single" w:sz="4" w:space="0" w:color="auto"/>
              <w:bottom w:val="single" w:sz="4" w:space="0" w:color="auto"/>
            </w:tcBorders>
            <w:shd w:val="clear" w:color="auto" w:fill="FFFFFF"/>
            <w:vAlign w:val="center"/>
          </w:tcPr>
          <w:p w14:paraId="6D1678B5" w14:textId="77777777" w:rsidR="00BA398C" w:rsidRPr="00840707" w:rsidRDefault="00BA398C" w:rsidP="00BA398C">
            <w:pPr>
              <w:keepNext/>
              <w:keepLines/>
              <w:spacing w:before="60" w:after="60"/>
              <w:rPr>
                <w:sz w:val="18"/>
                <w:szCs w:val="18"/>
                <w:lang w:val="el-GR"/>
              </w:rPr>
            </w:pPr>
          </w:p>
        </w:tc>
        <w:tc>
          <w:tcPr>
            <w:tcW w:w="501" w:type="pct"/>
            <w:tcBorders>
              <w:bottom w:val="single" w:sz="4" w:space="0" w:color="auto"/>
            </w:tcBorders>
            <w:shd w:val="clear" w:color="auto" w:fill="FFFFFF"/>
            <w:vAlign w:val="center"/>
          </w:tcPr>
          <w:p w14:paraId="1221981D" w14:textId="77777777" w:rsidR="00BA398C" w:rsidRPr="00840707" w:rsidRDefault="00BA398C" w:rsidP="00BA398C">
            <w:pPr>
              <w:keepNext/>
              <w:keepLines/>
              <w:spacing w:before="60" w:after="60"/>
              <w:rPr>
                <w:sz w:val="18"/>
                <w:szCs w:val="18"/>
                <w:lang w:val="el-GR"/>
              </w:rPr>
            </w:pPr>
          </w:p>
        </w:tc>
        <w:tc>
          <w:tcPr>
            <w:tcW w:w="544" w:type="pct"/>
            <w:tcBorders>
              <w:bottom w:val="single" w:sz="4" w:space="0" w:color="auto"/>
            </w:tcBorders>
            <w:shd w:val="clear" w:color="auto" w:fill="FFFFFF"/>
            <w:vAlign w:val="center"/>
          </w:tcPr>
          <w:p w14:paraId="2DD55ACA" w14:textId="77777777" w:rsidR="00BA398C" w:rsidRPr="00840707" w:rsidRDefault="00BA398C" w:rsidP="00BA398C">
            <w:pPr>
              <w:keepNext/>
              <w:keepLines/>
              <w:spacing w:before="60" w:after="60"/>
              <w:rPr>
                <w:sz w:val="18"/>
                <w:szCs w:val="18"/>
                <w:lang w:val="el-GR"/>
              </w:rPr>
            </w:pPr>
          </w:p>
        </w:tc>
        <w:tc>
          <w:tcPr>
            <w:tcW w:w="609" w:type="pct"/>
            <w:tcBorders>
              <w:bottom w:val="single" w:sz="4" w:space="0" w:color="auto"/>
            </w:tcBorders>
            <w:shd w:val="clear" w:color="auto" w:fill="FFFFFF"/>
            <w:vAlign w:val="center"/>
          </w:tcPr>
          <w:p w14:paraId="6D08D172" w14:textId="77777777" w:rsidR="00BA398C" w:rsidRPr="00840707" w:rsidRDefault="00BA398C" w:rsidP="00BA398C">
            <w:pPr>
              <w:keepNext/>
              <w:keepLines/>
              <w:spacing w:before="60" w:after="60"/>
              <w:rPr>
                <w:sz w:val="18"/>
                <w:szCs w:val="18"/>
                <w:lang w:val="el-GR"/>
              </w:rPr>
            </w:pPr>
          </w:p>
        </w:tc>
      </w:tr>
      <w:tr w:rsidR="00BA398C" w:rsidRPr="00C4217E" w14:paraId="6C009641" w14:textId="77777777" w:rsidTr="00C4217E">
        <w:trPr>
          <w:trHeight w:val="284"/>
        </w:trPr>
        <w:tc>
          <w:tcPr>
            <w:tcW w:w="251" w:type="pct"/>
            <w:shd w:val="clear" w:color="auto" w:fill="FFFFFF"/>
          </w:tcPr>
          <w:p w14:paraId="7592255F" w14:textId="35E796C0" w:rsidR="00BA398C" w:rsidRPr="00840707" w:rsidRDefault="00BA398C" w:rsidP="00BA398C">
            <w:pPr>
              <w:keepNext/>
              <w:keepLines/>
              <w:spacing w:before="60" w:after="60"/>
              <w:rPr>
                <w:i/>
                <w:iCs/>
                <w:sz w:val="18"/>
                <w:szCs w:val="20"/>
                <w:lang w:val="el-GR"/>
              </w:rPr>
            </w:pPr>
            <w:r>
              <w:rPr>
                <w:i/>
                <w:iCs/>
                <w:sz w:val="18"/>
                <w:szCs w:val="20"/>
              </w:rPr>
              <w:t>8</w:t>
            </w:r>
          </w:p>
        </w:tc>
        <w:tc>
          <w:tcPr>
            <w:tcW w:w="2077" w:type="pct"/>
            <w:shd w:val="clear" w:color="auto" w:fill="FFFFFF"/>
          </w:tcPr>
          <w:p w14:paraId="02B0AA32" w14:textId="108F2469" w:rsidR="00BA398C" w:rsidRPr="00BC6D27" w:rsidRDefault="006F324D" w:rsidP="00BC6D27">
            <w:pPr>
              <w:spacing w:before="100" w:beforeAutospacing="1" w:after="100" w:afterAutospacing="1"/>
              <w:rPr>
                <w:sz w:val="18"/>
                <w:szCs w:val="18"/>
                <w:lang w:val="el-GR"/>
              </w:rPr>
            </w:pPr>
            <w:hyperlink w:anchor="_Toc127194142" w:history="1">
              <w:r w:rsidR="00BA398C" w:rsidRPr="00BC6D27">
                <w:rPr>
                  <w:sz w:val="18"/>
                  <w:szCs w:val="18"/>
                  <w:lang w:val="el-GR"/>
                </w:rPr>
                <w:t>Υπηρεσίες Φάσης Πιλοτικής Λειτουργίας</w:t>
              </w:r>
            </w:hyperlink>
          </w:p>
        </w:tc>
        <w:tc>
          <w:tcPr>
            <w:tcW w:w="440" w:type="pct"/>
            <w:gridSpan w:val="2"/>
            <w:tcBorders>
              <w:bottom w:val="single" w:sz="4" w:space="0" w:color="auto"/>
              <w:right w:val="single" w:sz="4" w:space="0" w:color="auto"/>
            </w:tcBorders>
            <w:shd w:val="clear" w:color="auto" w:fill="FFFFFF"/>
            <w:vAlign w:val="center"/>
          </w:tcPr>
          <w:p w14:paraId="4E7DFD3B" w14:textId="77777777" w:rsidR="00BA398C" w:rsidRPr="00840707" w:rsidRDefault="00BA398C" w:rsidP="00BA398C">
            <w:pPr>
              <w:keepNext/>
              <w:keepLines/>
              <w:spacing w:before="60" w:after="60"/>
              <w:rPr>
                <w:i/>
                <w:iCs/>
                <w:sz w:val="18"/>
                <w:szCs w:val="20"/>
                <w:lang w:val="el-GR"/>
              </w:rPr>
            </w:pPr>
          </w:p>
        </w:tc>
        <w:tc>
          <w:tcPr>
            <w:tcW w:w="578" w:type="pct"/>
            <w:tcBorders>
              <w:left w:val="single" w:sz="4" w:space="0" w:color="auto"/>
              <w:bottom w:val="single" w:sz="4" w:space="0" w:color="auto"/>
            </w:tcBorders>
            <w:shd w:val="clear" w:color="auto" w:fill="FFFFFF"/>
            <w:vAlign w:val="center"/>
          </w:tcPr>
          <w:p w14:paraId="52689BB3" w14:textId="77777777" w:rsidR="00BA398C" w:rsidRPr="00840707" w:rsidRDefault="00BA398C" w:rsidP="00BA398C">
            <w:pPr>
              <w:keepNext/>
              <w:keepLines/>
              <w:spacing w:before="60" w:after="60"/>
              <w:rPr>
                <w:i/>
                <w:iCs/>
                <w:sz w:val="18"/>
                <w:szCs w:val="20"/>
                <w:lang w:val="el-GR"/>
              </w:rPr>
            </w:pPr>
          </w:p>
        </w:tc>
        <w:tc>
          <w:tcPr>
            <w:tcW w:w="501" w:type="pct"/>
            <w:tcBorders>
              <w:bottom w:val="single" w:sz="4" w:space="0" w:color="auto"/>
            </w:tcBorders>
            <w:shd w:val="clear" w:color="auto" w:fill="FFFFFF"/>
            <w:vAlign w:val="center"/>
          </w:tcPr>
          <w:p w14:paraId="1229F5A7" w14:textId="77777777" w:rsidR="00BA398C" w:rsidRPr="00840707" w:rsidRDefault="00BA398C" w:rsidP="00BA398C">
            <w:pPr>
              <w:keepNext/>
              <w:keepLines/>
              <w:spacing w:before="60" w:after="60"/>
              <w:rPr>
                <w:i/>
                <w:iCs/>
                <w:sz w:val="18"/>
                <w:szCs w:val="20"/>
                <w:lang w:val="el-GR"/>
              </w:rPr>
            </w:pPr>
          </w:p>
        </w:tc>
        <w:tc>
          <w:tcPr>
            <w:tcW w:w="544" w:type="pct"/>
            <w:tcBorders>
              <w:bottom w:val="single" w:sz="4" w:space="0" w:color="auto"/>
            </w:tcBorders>
            <w:shd w:val="clear" w:color="auto" w:fill="FFFFFF"/>
            <w:vAlign w:val="center"/>
          </w:tcPr>
          <w:p w14:paraId="6EC1B00D" w14:textId="77777777" w:rsidR="00BA398C" w:rsidRPr="00840707" w:rsidRDefault="00BA398C" w:rsidP="00BA398C">
            <w:pPr>
              <w:keepNext/>
              <w:keepLines/>
              <w:spacing w:before="60" w:after="60"/>
              <w:rPr>
                <w:i/>
                <w:iCs/>
                <w:sz w:val="18"/>
                <w:szCs w:val="20"/>
                <w:lang w:val="el-GR"/>
              </w:rPr>
            </w:pPr>
          </w:p>
        </w:tc>
        <w:tc>
          <w:tcPr>
            <w:tcW w:w="609" w:type="pct"/>
            <w:tcBorders>
              <w:bottom w:val="single" w:sz="4" w:space="0" w:color="auto"/>
            </w:tcBorders>
            <w:shd w:val="clear" w:color="auto" w:fill="FFFFFF"/>
            <w:vAlign w:val="center"/>
          </w:tcPr>
          <w:p w14:paraId="178BDF42" w14:textId="77777777" w:rsidR="00BA398C" w:rsidRPr="00840707" w:rsidRDefault="00BA398C" w:rsidP="00BA398C">
            <w:pPr>
              <w:keepNext/>
              <w:keepLines/>
              <w:spacing w:before="60" w:after="60"/>
              <w:rPr>
                <w:i/>
                <w:iCs/>
                <w:sz w:val="18"/>
                <w:szCs w:val="20"/>
                <w:lang w:val="el-GR"/>
              </w:rPr>
            </w:pPr>
          </w:p>
        </w:tc>
      </w:tr>
      <w:tr w:rsidR="00BA398C" w:rsidRPr="00C4217E" w14:paraId="7AED8E3A" w14:textId="77777777" w:rsidTr="00C4217E">
        <w:trPr>
          <w:trHeight w:val="284"/>
        </w:trPr>
        <w:tc>
          <w:tcPr>
            <w:tcW w:w="251" w:type="pct"/>
            <w:shd w:val="clear" w:color="auto" w:fill="FFFFFF"/>
          </w:tcPr>
          <w:p w14:paraId="6F23F2CA" w14:textId="410AD27E" w:rsidR="00BA398C" w:rsidRPr="00252398" w:rsidRDefault="00BA398C" w:rsidP="00BA398C">
            <w:pPr>
              <w:keepNext/>
              <w:keepLines/>
              <w:spacing w:before="60" w:after="60"/>
              <w:rPr>
                <w:i/>
                <w:iCs/>
                <w:sz w:val="18"/>
                <w:szCs w:val="20"/>
              </w:rPr>
            </w:pPr>
            <w:r>
              <w:rPr>
                <w:i/>
                <w:iCs/>
                <w:sz w:val="18"/>
                <w:szCs w:val="20"/>
              </w:rPr>
              <w:t>9</w:t>
            </w:r>
          </w:p>
        </w:tc>
        <w:tc>
          <w:tcPr>
            <w:tcW w:w="2077" w:type="pct"/>
            <w:shd w:val="clear" w:color="auto" w:fill="FFFFFF"/>
          </w:tcPr>
          <w:p w14:paraId="51262E89" w14:textId="5E1727A8" w:rsidR="00BA398C" w:rsidRPr="00BC6D27" w:rsidRDefault="006F324D" w:rsidP="00BC6D27">
            <w:pPr>
              <w:spacing w:before="100" w:beforeAutospacing="1" w:after="100" w:afterAutospacing="1"/>
              <w:rPr>
                <w:sz w:val="18"/>
                <w:szCs w:val="18"/>
                <w:lang w:val="el-GR"/>
              </w:rPr>
            </w:pPr>
            <w:hyperlink w:anchor="_Toc127194143" w:history="1">
              <w:r w:rsidR="00BA398C" w:rsidRPr="00BC6D27">
                <w:rPr>
                  <w:sz w:val="18"/>
                  <w:szCs w:val="18"/>
                  <w:lang w:val="el-GR"/>
                </w:rPr>
                <w:t>Υπηρεσίες Φάσης Δοκιμαστικής Λειτουργίας</w:t>
              </w:r>
            </w:hyperlink>
          </w:p>
        </w:tc>
        <w:tc>
          <w:tcPr>
            <w:tcW w:w="440" w:type="pct"/>
            <w:gridSpan w:val="2"/>
            <w:tcBorders>
              <w:bottom w:val="single" w:sz="4" w:space="0" w:color="auto"/>
              <w:right w:val="single" w:sz="4" w:space="0" w:color="auto"/>
            </w:tcBorders>
            <w:shd w:val="clear" w:color="auto" w:fill="FFFFFF"/>
            <w:vAlign w:val="center"/>
          </w:tcPr>
          <w:p w14:paraId="40D42C97" w14:textId="77777777" w:rsidR="00BA398C" w:rsidRPr="00840707" w:rsidRDefault="00BA398C" w:rsidP="00BA398C">
            <w:pPr>
              <w:keepNext/>
              <w:keepLines/>
              <w:spacing w:before="60" w:after="60"/>
              <w:rPr>
                <w:i/>
                <w:iCs/>
                <w:sz w:val="18"/>
                <w:szCs w:val="20"/>
                <w:lang w:val="el-GR"/>
              </w:rPr>
            </w:pPr>
          </w:p>
        </w:tc>
        <w:tc>
          <w:tcPr>
            <w:tcW w:w="578" w:type="pct"/>
            <w:tcBorders>
              <w:left w:val="single" w:sz="4" w:space="0" w:color="auto"/>
              <w:bottom w:val="single" w:sz="4" w:space="0" w:color="auto"/>
            </w:tcBorders>
            <w:shd w:val="clear" w:color="auto" w:fill="FFFFFF"/>
            <w:vAlign w:val="center"/>
          </w:tcPr>
          <w:p w14:paraId="26BF6922" w14:textId="77777777" w:rsidR="00BA398C" w:rsidRPr="00840707" w:rsidRDefault="00BA398C" w:rsidP="00BA398C">
            <w:pPr>
              <w:keepNext/>
              <w:keepLines/>
              <w:spacing w:before="60" w:after="60"/>
              <w:rPr>
                <w:i/>
                <w:iCs/>
                <w:sz w:val="18"/>
                <w:szCs w:val="20"/>
                <w:lang w:val="el-GR"/>
              </w:rPr>
            </w:pPr>
          </w:p>
        </w:tc>
        <w:tc>
          <w:tcPr>
            <w:tcW w:w="501" w:type="pct"/>
            <w:tcBorders>
              <w:bottom w:val="single" w:sz="4" w:space="0" w:color="auto"/>
            </w:tcBorders>
            <w:shd w:val="clear" w:color="auto" w:fill="FFFFFF"/>
            <w:vAlign w:val="center"/>
          </w:tcPr>
          <w:p w14:paraId="183113BF" w14:textId="77777777" w:rsidR="00BA398C" w:rsidRPr="00840707" w:rsidRDefault="00BA398C" w:rsidP="00BA398C">
            <w:pPr>
              <w:keepNext/>
              <w:keepLines/>
              <w:spacing w:before="60" w:after="60"/>
              <w:rPr>
                <w:i/>
                <w:iCs/>
                <w:sz w:val="18"/>
                <w:szCs w:val="20"/>
                <w:lang w:val="el-GR"/>
              </w:rPr>
            </w:pPr>
          </w:p>
        </w:tc>
        <w:tc>
          <w:tcPr>
            <w:tcW w:w="544" w:type="pct"/>
            <w:tcBorders>
              <w:bottom w:val="single" w:sz="4" w:space="0" w:color="auto"/>
            </w:tcBorders>
            <w:shd w:val="clear" w:color="auto" w:fill="FFFFFF"/>
            <w:vAlign w:val="center"/>
          </w:tcPr>
          <w:p w14:paraId="2DCF4A6C" w14:textId="77777777" w:rsidR="00BA398C" w:rsidRPr="00840707" w:rsidRDefault="00BA398C" w:rsidP="00BA398C">
            <w:pPr>
              <w:keepNext/>
              <w:keepLines/>
              <w:spacing w:before="60" w:after="60"/>
              <w:rPr>
                <w:i/>
                <w:iCs/>
                <w:sz w:val="18"/>
                <w:szCs w:val="20"/>
                <w:lang w:val="el-GR"/>
              </w:rPr>
            </w:pPr>
          </w:p>
        </w:tc>
        <w:tc>
          <w:tcPr>
            <w:tcW w:w="609" w:type="pct"/>
            <w:tcBorders>
              <w:bottom w:val="single" w:sz="4" w:space="0" w:color="auto"/>
            </w:tcBorders>
            <w:shd w:val="clear" w:color="auto" w:fill="FFFFFF"/>
            <w:vAlign w:val="center"/>
          </w:tcPr>
          <w:p w14:paraId="0466E861" w14:textId="77777777" w:rsidR="00BA398C" w:rsidRPr="00840707" w:rsidRDefault="00BA398C" w:rsidP="00BA398C">
            <w:pPr>
              <w:keepNext/>
              <w:keepLines/>
              <w:spacing w:before="60" w:after="60"/>
              <w:rPr>
                <w:i/>
                <w:iCs/>
                <w:sz w:val="18"/>
                <w:szCs w:val="20"/>
                <w:lang w:val="el-GR"/>
              </w:rPr>
            </w:pPr>
          </w:p>
        </w:tc>
      </w:tr>
      <w:tr w:rsidR="00BA398C" w:rsidRPr="00C4217E" w14:paraId="4E915763" w14:textId="77777777" w:rsidTr="00C4217E">
        <w:trPr>
          <w:trHeight w:val="284"/>
        </w:trPr>
        <w:tc>
          <w:tcPr>
            <w:tcW w:w="251" w:type="pct"/>
            <w:shd w:val="clear" w:color="auto" w:fill="FFFFFF"/>
          </w:tcPr>
          <w:p w14:paraId="486262DA" w14:textId="77777777" w:rsidR="00BA398C" w:rsidRPr="00252398" w:rsidRDefault="00BA398C" w:rsidP="00BA398C">
            <w:pPr>
              <w:keepNext/>
              <w:keepLines/>
              <w:spacing w:before="60" w:after="60"/>
              <w:rPr>
                <w:i/>
                <w:iCs/>
                <w:sz w:val="18"/>
                <w:szCs w:val="20"/>
              </w:rPr>
            </w:pPr>
          </w:p>
        </w:tc>
        <w:tc>
          <w:tcPr>
            <w:tcW w:w="2077" w:type="pct"/>
            <w:shd w:val="clear" w:color="auto" w:fill="FFFFFF"/>
          </w:tcPr>
          <w:p w14:paraId="01771393" w14:textId="77777777" w:rsidR="00BA398C" w:rsidRPr="00252398" w:rsidRDefault="00BA398C" w:rsidP="00BA398C">
            <w:pPr>
              <w:keepNext/>
              <w:keepLines/>
              <w:spacing w:before="60" w:after="60"/>
              <w:rPr>
                <w:i/>
                <w:iCs/>
                <w:sz w:val="18"/>
                <w:szCs w:val="20"/>
              </w:rPr>
            </w:pPr>
          </w:p>
        </w:tc>
        <w:tc>
          <w:tcPr>
            <w:tcW w:w="440" w:type="pct"/>
            <w:gridSpan w:val="2"/>
            <w:tcBorders>
              <w:bottom w:val="single" w:sz="4" w:space="0" w:color="auto"/>
              <w:right w:val="single" w:sz="4" w:space="0" w:color="auto"/>
            </w:tcBorders>
            <w:shd w:val="clear" w:color="auto" w:fill="FFFFFF"/>
            <w:vAlign w:val="center"/>
          </w:tcPr>
          <w:p w14:paraId="5036A1BA" w14:textId="77777777" w:rsidR="00BA398C" w:rsidRPr="00840707" w:rsidRDefault="00BA398C" w:rsidP="00BA398C">
            <w:pPr>
              <w:keepNext/>
              <w:keepLines/>
              <w:spacing w:before="60" w:after="60"/>
              <w:rPr>
                <w:i/>
                <w:iCs/>
                <w:sz w:val="18"/>
                <w:szCs w:val="20"/>
                <w:lang w:val="el-GR"/>
              </w:rPr>
            </w:pPr>
          </w:p>
        </w:tc>
        <w:tc>
          <w:tcPr>
            <w:tcW w:w="578" w:type="pct"/>
            <w:tcBorders>
              <w:left w:val="single" w:sz="4" w:space="0" w:color="auto"/>
              <w:bottom w:val="single" w:sz="4" w:space="0" w:color="auto"/>
            </w:tcBorders>
            <w:shd w:val="clear" w:color="auto" w:fill="FFFFFF"/>
            <w:vAlign w:val="center"/>
          </w:tcPr>
          <w:p w14:paraId="5AE746AB" w14:textId="77777777" w:rsidR="00BA398C" w:rsidRPr="00840707" w:rsidRDefault="00BA398C" w:rsidP="00BA398C">
            <w:pPr>
              <w:keepNext/>
              <w:keepLines/>
              <w:spacing w:before="60" w:after="60"/>
              <w:rPr>
                <w:i/>
                <w:iCs/>
                <w:sz w:val="18"/>
                <w:szCs w:val="20"/>
                <w:lang w:val="el-GR"/>
              </w:rPr>
            </w:pPr>
          </w:p>
        </w:tc>
        <w:tc>
          <w:tcPr>
            <w:tcW w:w="501" w:type="pct"/>
            <w:tcBorders>
              <w:bottom w:val="single" w:sz="4" w:space="0" w:color="auto"/>
            </w:tcBorders>
            <w:shd w:val="clear" w:color="auto" w:fill="FFFFFF"/>
            <w:vAlign w:val="center"/>
          </w:tcPr>
          <w:p w14:paraId="758EFB37" w14:textId="77777777" w:rsidR="00BA398C" w:rsidRPr="00840707" w:rsidRDefault="00BA398C" w:rsidP="00BA398C">
            <w:pPr>
              <w:keepNext/>
              <w:keepLines/>
              <w:spacing w:before="60" w:after="60"/>
              <w:rPr>
                <w:i/>
                <w:iCs/>
                <w:sz w:val="18"/>
                <w:szCs w:val="20"/>
                <w:lang w:val="el-GR"/>
              </w:rPr>
            </w:pPr>
          </w:p>
        </w:tc>
        <w:tc>
          <w:tcPr>
            <w:tcW w:w="544" w:type="pct"/>
            <w:tcBorders>
              <w:bottom w:val="single" w:sz="4" w:space="0" w:color="auto"/>
            </w:tcBorders>
            <w:shd w:val="clear" w:color="auto" w:fill="FFFFFF"/>
            <w:vAlign w:val="center"/>
          </w:tcPr>
          <w:p w14:paraId="094858CE" w14:textId="77777777" w:rsidR="00BA398C" w:rsidRPr="00840707" w:rsidRDefault="00BA398C" w:rsidP="00BA398C">
            <w:pPr>
              <w:keepNext/>
              <w:keepLines/>
              <w:spacing w:before="60" w:after="60"/>
              <w:rPr>
                <w:i/>
                <w:iCs/>
                <w:sz w:val="18"/>
                <w:szCs w:val="20"/>
                <w:lang w:val="el-GR"/>
              </w:rPr>
            </w:pPr>
          </w:p>
        </w:tc>
        <w:tc>
          <w:tcPr>
            <w:tcW w:w="609" w:type="pct"/>
            <w:tcBorders>
              <w:bottom w:val="single" w:sz="4" w:space="0" w:color="auto"/>
            </w:tcBorders>
            <w:shd w:val="clear" w:color="auto" w:fill="FFFFFF"/>
            <w:vAlign w:val="center"/>
          </w:tcPr>
          <w:p w14:paraId="37839900" w14:textId="77777777" w:rsidR="00BA398C" w:rsidRPr="00840707" w:rsidRDefault="00BA398C" w:rsidP="00BA398C">
            <w:pPr>
              <w:keepNext/>
              <w:keepLines/>
              <w:spacing w:before="60" w:after="60"/>
              <w:rPr>
                <w:i/>
                <w:iCs/>
                <w:sz w:val="18"/>
                <w:szCs w:val="20"/>
                <w:lang w:val="el-GR"/>
              </w:rPr>
            </w:pPr>
          </w:p>
        </w:tc>
      </w:tr>
      <w:tr w:rsidR="00BA398C" w:rsidRPr="00C4217E" w14:paraId="5138E881" w14:textId="77777777" w:rsidTr="00C4217E">
        <w:trPr>
          <w:trHeight w:val="284"/>
        </w:trPr>
        <w:tc>
          <w:tcPr>
            <w:tcW w:w="2331" w:type="pct"/>
            <w:gridSpan w:val="3"/>
            <w:tcBorders>
              <w:right w:val="single" w:sz="4" w:space="0" w:color="auto"/>
            </w:tcBorders>
            <w:shd w:val="pct15" w:color="auto" w:fill="auto"/>
            <w:vAlign w:val="center"/>
          </w:tcPr>
          <w:p w14:paraId="6D912D0D" w14:textId="77777777" w:rsidR="00BA398C" w:rsidRPr="00840707" w:rsidRDefault="00BA398C" w:rsidP="00BA398C">
            <w:pPr>
              <w:keepNext/>
              <w:keepLines/>
              <w:spacing w:before="60" w:after="60"/>
              <w:jc w:val="center"/>
              <w:rPr>
                <w:sz w:val="18"/>
                <w:szCs w:val="18"/>
              </w:rPr>
            </w:pPr>
            <w:r w:rsidRPr="00840707">
              <w:rPr>
                <w:b/>
                <w:sz w:val="18"/>
                <w:szCs w:val="18"/>
                <w:lang w:val="el-GR"/>
              </w:rPr>
              <w:t>ΣΥΝΟΛΟ</w:t>
            </w:r>
          </w:p>
        </w:tc>
        <w:tc>
          <w:tcPr>
            <w:tcW w:w="437" w:type="pct"/>
            <w:tcBorders>
              <w:right w:val="single" w:sz="4" w:space="0" w:color="auto"/>
            </w:tcBorders>
            <w:shd w:val="pct15" w:color="auto" w:fill="auto"/>
            <w:vAlign w:val="center"/>
          </w:tcPr>
          <w:p w14:paraId="757A4C39" w14:textId="77777777" w:rsidR="00BA398C" w:rsidRPr="00840707" w:rsidRDefault="00BA398C" w:rsidP="00BA398C">
            <w:pPr>
              <w:keepNext/>
              <w:keepLines/>
              <w:spacing w:before="60" w:after="60"/>
              <w:jc w:val="center"/>
              <w:rPr>
                <w:sz w:val="18"/>
                <w:szCs w:val="18"/>
              </w:rPr>
            </w:pPr>
          </w:p>
        </w:tc>
        <w:tc>
          <w:tcPr>
            <w:tcW w:w="578" w:type="pct"/>
            <w:tcBorders>
              <w:right w:val="single" w:sz="4" w:space="0" w:color="auto"/>
            </w:tcBorders>
            <w:shd w:val="clear" w:color="auto" w:fill="808080" w:themeFill="background1" w:themeFillShade="80"/>
            <w:vAlign w:val="center"/>
          </w:tcPr>
          <w:p w14:paraId="6FCB1453" w14:textId="77777777" w:rsidR="00BA398C" w:rsidRPr="00840707" w:rsidRDefault="00BA398C" w:rsidP="00BA398C">
            <w:pPr>
              <w:keepNext/>
              <w:keepLines/>
              <w:spacing w:before="60" w:after="60"/>
              <w:jc w:val="center"/>
              <w:rPr>
                <w:sz w:val="18"/>
                <w:szCs w:val="18"/>
              </w:rPr>
            </w:pPr>
          </w:p>
        </w:tc>
        <w:tc>
          <w:tcPr>
            <w:tcW w:w="501" w:type="pct"/>
            <w:tcBorders>
              <w:left w:val="single" w:sz="4" w:space="0" w:color="auto"/>
              <w:bottom w:val="single" w:sz="4" w:space="0" w:color="auto"/>
            </w:tcBorders>
            <w:shd w:val="clear" w:color="auto" w:fill="D9D9D9" w:themeFill="background1" w:themeFillShade="D9"/>
            <w:vAlign w:val="center"/>
          </w:tcPr>
          <w:p w14:paraId="5CD7AA76" w14:textId="77777777" w:rsidR="00BA398C" w:rsidRPr="00840707" w:rsidRDefault="00BA398C" w:rsidP="00BA398C">
            <w:pPr>
              <w:keepNext/>
              <w:keepLines/>
              <w:spacing w:before="60" w:after="60"/>
              <w:rPr>
                <w:sz w:val="18"/>
                <w:szCs w:val="18"/>
              </w:rPr>
            </w:pPr>
          </w:p>
        </w:tc>
        <w:tc>
          <w:tcPr>
            <w:tcW w:w="544" w:type="pct"/>
            <w:shd w:val="clear" w:color="auto" w:fill="D9D9D9" w:themeFill="background1" w:themeFillShade="D9"/>
            <w:vAlign w:val="center"/>
          </w:tcPr>
          <w:p w14:paraId="58B369E0" w14:textId="77777777" w:rsidR="00BA398C" w:rsidRPr="00840707" w:rsidRDefault="00BA398C" w:rsidP="00BA398C">
            <w:pPr>
              <w:keepNext/>
              <w:keepLines/>
              <w:spacing w:before="60" w:after="60"/>
              <w:rPr>
                <w:sz w:val="18"/>
                <w:szCs w:val="18"/>
              </w:rPr>
            </w:pPr>
          </w:p>
        </w:tc>
        <w:tc>
          <w:tcPr>
            <w:tcW w:w="609" w:type="pct"/>
            <w:shd w:val="clear" w:color="auto" w:fill="D9D9D9" w:themeFill="background1" w:themeFillShade="D9"/>
            <w:vAlign w:val="center"/>
          </w:tcPr>
          <w:p w14:paraId="75F19DA0" w14:textId="77777777" w:rsidR="00BA398C" w:rsidRPr="00840707" w:rsidRDefault="00BA398C" w:rsidP="00BA398C">
            <w:pPr>
              <w:keepNext/>
              <w:keepLines/>
              <w:spacing w:before="60" w:after="60"/>
              <w:rPr>
                <w:sz w:val="18"/>
                <w:szCs w:val="18"/>
              </w:rPr>
            </w:pPr>
          </w:p>
        </w:tc>
      </w:tr>
    </w:tbl>
    <w:p w14:paraId="0F3C6D90" w14:textId="77777777" w:rsidR="00623457" w:rsidRDefault="00623457" w:rsidP="00623457">
      <w:pPr>
        <w:rPr>
          <w:lang w:val="el-GR"/>
        </w:rPr>
      </w:pPr>
      <w:bookmarkStart w:id="1121" w:name="_Toc240445879"/>
      <w:bookmarkStart w:id="1122" w:name="_Toc366852700"/>
      <w:bookmarkStart w:id="1123" w:name="_Ref508304072"/>
      <w:bookmarkStart w:id="1124" w:name="_Toc10632753"/>
      <w:bookmarkStart w:id="1125" w:name="_Toc42167520"/>
    </w:p>
    <w:p w14:paraId="248C758F" w14:textId="77777777" w:rsidR="00FE1C26" w:rsidRPr="00252398" w:rsidRDefault="00FE1C26" w:rsidP="00623457">
      <w:pPr>
        <w:rPr>
          <w:lang w:val="el-GR"/>
        </w:rPr>
      </w:pPr>
    </w:p>
    <w:p w14:paraId="3B86A679" w14:textId="4AF904BC" w:rsidR="00623457" w:rsidRPr="00C4217E" w:rsidRDefault="00623457" w:rsidP="00F82A8D">
      <w:pPr>
        <w:pStyle w:val="3"/>
        <w:numPr>
          <w:ilvl w:val="2"/>
          <w:numId w:val="53"/>
        </w:numPr>
        <w:ind w:left="1134" w:hanging="414"/>
        <w:rPr>
          <w:rFonts w:cs="Tahoma"/>
          <w:lang w:val="el-GR"/>
        </w:rPr>
      </w:pPr>
      <w:bookmarkStart w:id="1126" w:name="_Toc53671373"/>
      <w:bookmarkStart w:id="1127" w:name="_Toc97194383"/>
      <w:bookmarkStart w:id="1128" w:name="_Toc97194487"/>
      <w:bookmarkStart w:id="1129" w:name="_Toc128059023"/>
      <w:r w:rsidRPr="00C4217E">
        <w:rPr>
          <w:rFonts w:cs="Tahoma"/>
          <w:lang w:val="el-GR"/>
        </w:rPr>
        <w:t>Άλλες δαπάνες</w:t>
      </w:r>
      <w:bookmarkEnd w:id="1121"/>
      <w:bookmarkEnd w:id="1122"/>
      <w:bookmarkEnd w:id="1123"/>
      <w:bookmarkEnd w:id="1124"/>
      <w:bookmarkEnd w:id="1125"/>
      <w:bookmarkEnd w:id="1126"/>
      <w:bookmarkEnd w:id="1127"/>
      <w:bookmarkEnd w:id="1128"/>
      <w:bookmarkEnd w:id="1129"/>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1"/>
        <w:gridCol w:w="3085"/>
        <w:gridCol w:w="1244"/>
        <w:gridCol w:w="1180"/>
        <w:gridCol w:w="1069"/>
        <w:gridCol w:w="1189"/>
        <w:gridCol w:w="1239"/>
      </w:tblGrid>
      <w:tr w:rsidR="00623457" w:rsidRPr="00C4217E" w14:paraId="45405C0F" w14:textId="77777777" w:rsidTr="00C4217E">
        <w:trPr>
          <w:cantSplit/>
        </w:trPr>
        <w:tc>
          <w:tcPr>
            <w:tcW w:w="260" w:type="pct"/>
            <w:vMerge w:val="restart"/>
            <w:shd w:val="clear" w:color="auto" w:fill="E6E6E6"/>
            <w:vAlign w:val="center"/>
          </w:tcPr>
          <w:p w14:paraId="37AD3A49"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Α/Α</w:t>
            </w:r>
          </w:p>
        </w:tc>
        <w:tc>
          <w:tcPr>
            <w:tcW w:w="1619" w:type="pct"/>
            <w:vMerge w:val="restart"/>
            <w:shd w:val="clear" w:color="auto" w:fill="E6E6E6"/>
            <w:vAlign w:val="center"/>
          </w:tcPr>
          <w:p w14:paraId="0BA1E38E"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ΠΕΡΙΓΡΑΦΗ</w:t>
            </w:r>
          </w:p>
        </w:tc>
        <w:tc>
          <w:tcPr>
            <w:tcW w:w="650" w:type="pct"/>
            <w:vMerge w:val="restart"/>
            <w:shd w:val="clear" w:color="auto" w:fill="E6E6E6"/>
            <w:vAlign w:val="center"/>
          </w:tcPr>
          <w:p w14:paraId="5CA37AAD"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ΠΟΣΟΤΗΤΑ</w:t>
            </w:r>
          </w:p>
        </w:tc>
        <w:tc>
          <w:tcPr>
            <w:tcW w:w="1173" w:type="pct"/>
            <w:gridSpan w:val="2"/>
            <w:shd w:val="clear" w:color="auto" w:fill="E6E6E6"/>
            <w:vAlign w:val="center"/>
          </w:tcPr>
          <w:p w14:paraId="06A6329E"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ΑΞΙΑ ΧΩΡΙΣ ΦΠΑ [€]</w:t>
            </w:r>
          </w:p>
        </w:tc>
        <w:tc>
          <w:tcPr>
            <w:tcW w:w="621" w:type="pct"/>
            <w:vMerge w:val="restart"/>
            <w:shd w:val="clear" w:color="auto" w:fill="E6E6E6"/>
            <w:vAlign w:val="center"/>
          </w:tcPr>
          <w:p w14:paraId="30F07CDD"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ΦΠΑ [€]</w:t>
            </w:r>
          </w:p>
        </w:tc>
        <w:tc>
          <w:tcPr>
            <w:tcW w:w="677" w:type="pct"/>
            <w:vMerge w:val="restart"/>
            <w:shd w:val="clear" w:color="auto" w:fill="E6E6E6"/>
            <w:vAlign w:val="center"/>
          </w:tcPr>
          <w:p w14:paraId="14F2FD3C"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 xml:space="preserve">ΣΥΝΟΛΙΚΗ ΑΞΙΑ </w:t>
            </w:r>
          </w:p>
          <w:p w14:paraId="48E99D32"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ΜΕ ΦΠΑ [€]</w:t>
            </w:r>
          </w:p>
        </w:tc>
      </w:tr>
      <w:tr w:rsidR="00623457" w:rsidRPr="00C4217E" w14:paraId="5DC65F65" w14:textId="77777777" w:rsidTr="00C4217E">
        <w:trPr>
          <w:cantSplit/>
        </w:trPr>
        <w:tc>
          <w:tcPr>
            <w:tcW w:w="229" w:type="pct"/>
            <w:vMerge/>
            <w:shd w:val="clear" w:color="auto" w:fill="E6E6E6"/>
            <w:vAlign w:val="center"/>
          </w:tcPr>
          <w:p w14:paraId="51187D92" w14:textId="77777777" w:rsidR="00623457" w:rsidRPr="00840707" w:rsidRDefault="00623457" w:rsidP="00C4217E">
            <w:pPr>
              <w:spacing w:before="60" w:after="60"/>
              <w:rPr>
                <w:sz w:val="18"/>
                <w:szCs w:val="18"/>
                <w:lang w:val="el-GR"/>
              </w:rPr>
            </w:pPr>
          </w:p>
        </w:tc>
        <w:tc>
          <w:tcPr>
            <w:tcW w:w="1623" w:type="pct"/>
            <w:vMerge/>
            <w:shd w:val="clear" w:color="auto" w:fill="E6E6E6"/>
            <w:vAlign w:val="center"/>
          </w:tcPr>
          <w:p w14:paraId="339626E0" w14:textId="77777777" w:rsidR="00623457" w:rsidRPr="00840707" w:rsidRDefault="00623457" w:rsidP="00C4217E">
            <w:pPr>
              <w:spacing w:before="60" w:after="60"/>
              <w:rPr>
                <w:sz w:val="18"/>
                <w:szCs w:val="18"/>
                <w:lang w:val="el-GR"/>
              </w:rPr>
            </w:pPr>
          </w:p>
        </w:tc>
        <w:tc>
          <w:tcPr>
            <w:tcW w:w="655" w:type="pct"/>
            <w:vMerge/>
            <w:shd w:val="clear" w:color="auto" w:fill="E6E6E6"/>
            <w:vAlign w:val="center"/>
          </w:tcPr>
          <w:p w14:paraId="225E3B3D" w14:textId="77777777" w:rsidR="00623457" w:rsidRPr="00840707" w:rsidRDefault="00623457" w:rsidP="00C4217E">
            <w:pPr>
              <w:spacing w:before="60" w:after="60"/>
              <w:rPr>
                <w:sz w:val="18"/>
                <w:szCs w:val="18"/>
                <w:lang w:val="el-GR"/>
              </w:rPr>
            </w:pPr>
          </w:p>
        </w:tc>
        <w:tc>
          <w:tcPr>
            <w:tcW w:w="621" w:type="pct"/>
            <w:shd w:val="clear" w:color="auto" w:fill="E6E6E6"/>
            <w:vAlign w:val="center"/>
          </w:tcPr>
          <w:p w14:paraId="1413612A" w14:textId="77777777" w:rsidR="00623457" w:rsidRPr="00840707" w:rsidRDefault="00623457" w:rsidP="00C4217E">
            <w:pPr>
              <w:spacing w:before="60" w:after="60"/>
              <w:jc w:val="center"/>
              <w:rPr>
                <w:sz w:val="18"/>
                <w:szCs w:val="18"/>
                <w:lang w:val="el-GR"/>
              </w:rPr>
            </w:pPr>
            <w:r w:rsidRPr="00840707">
              <w:rPr>
                <w:sz w:val="18"/>
                <w:szCs w:val="18"/>
                <w:lang w:val="el-GR"/>
              </w:rPr>
              <w:t>ΤΙΜΗ ΜΟΝΑΔΑΣ</w:t>
            </w:r>
          </w:p>
        </w:tc>
        <w:tc>
          <w:tcPr>
            <w:tcW w:w="563" w:type="pct"/>
            <w:shd w:val="clear" w:color="auto" w:fill="E6E6E6"/>
            <w:vAlign w:val="center"/>
          </w:tcPr>
          <w:p w14:paraId="46833F1B" w14:textId="77777777" w:rsidR="00623457" w:rsidRPr="00840707" w:rsidRDefault="00623457" w:rsidP="00C4217E">
            <w:pPr>
              <w:spacing w:before="60" w:after="60"/>
              <w:jc w:val="center"/>
              <w:rPr>
                <w:sz w:val="18"/>
                <w:szCs w:val="18"/>
                <w:lang w:val="el-GR"/>
              </w:rPr>
            </w:pPr>
            <w:r w:rsidRPr="00840707">
              <w:rPr>
                <w:sz w:val="18"/>
                <w:szCs w:val="18"/>
                <w:lang w:val="el-GR"/>
              </w:rPr>
              <w:t>ΣΥΝΟΛΟ</w:t>
            </w:r>
          </w:p>
        </w:tc>
        <w:tc>
          <w:tcPr>
            <w:tcW w:w="626" w:type="pct"/>
            <w:vMerge/>
            <w:shd w:val="clear" w:color="auto" w:fill="E6E6E6"/>
            <w:vAlign w:val="center"/>
          </w:tcPr>
          <w:p w14:paraId="3418C726" w14:textId="77777777" w:rsidR="00623457" w:rsidRPr="00840707" w:rsidRDefault="00623457" w:rsidP="00C4217E">
            <w:pPr>
              <w:spacing w:before="60" w:after="60"/>
              <w:rPr>
                <w:sz w:val="18"/>
                <w:szCs w:val="18"/>
                <w:lang w:val="el-GR"/>
              </w:rPr>
            </w:pPr>
          </w:p>
        </w:tc>
        <w:tc>
          <w:tcPr>
            <w:tcW w:w="682" w:type="pct"/>
            <w:vMerge/>
            <w:shd w:val="clear" w:color="auto" w:fill="E6E6E6"/>
            <w:vAlign w:val="center"/>
          </w:tcPr>
          <w:p w14:paraId="359CDC90" w14:textId="77777777" w:rsidR="00623457" w:rsidRPr="00840707" w:rsidRDefault="00623457" w:rsidP="00C4217E">
            <w:pPr>
              <w:spacing w:before="60" w:after="60"/>
              <w:rPr>
                <w:sz w:val="18"/>
                <w:szCs w:val="18"/>
                <w:lang w:val="el-GR"/>
              </w:rPr>
            </w:pPr>
          </w:p>
        </w:tc>
      </w:tr>
      <w:tr w:rsidR="00623457" w:rsidRPr="00C4217E" w14:paraId="7DD034CC" w14:textId="77777777" w:rsidTr="00C4217E">
        <w:trPr>
          <w:trHeight w:val="284"/>
        </w:trPr>
        <w:tc>
          <w:tcPr>
            <w:tcW w:w="229" w:type="pct"/>
            <w:vAlign w:val="center"/>
          </w:tcPr>
          <w:p w14:paraId="1E4692CA" w14:textId="77777777" w:rsidR="00623457" w:rsidRPr="00840707" w:rsidRDefault="00623457" w:rsidP="00C4217E">
            <w:pPr>
              <w:spacing w:before="60" w:after="60"/>
              <w:rPr>
                <w:sz w:val="18"/>
                <w:szCs w:val="18"/>
                <w:lang w:val="el-GR"/>
              </w:rPr>
            </w:pPr>
          </w:p>
        </w:tc>
        <w:tc>
          <w:tcPr>
            <w:tcW w:w="1623" w:type="pct"/>
            <w:vAlign w:val="center"/>
          </w:tcPr>
          <w:p w14:paraId="147A14D8" w14:textId="77777777" w:rsidR="00623457" w:rsidRPr="00840707" w:rsidRDefault="00623457" w:rsidP="00C4217E">
            <w:pPr>
              <w:spacing w:before="60" w:after="60"/>
              <w:rPr>
                <w:sz w:val="18"/>
                <w:szCs w:val="18"/>
                <w:lang w:val="el-GR"/>
              </w:rPr>
            </w:pPr>
          </w:p>
        </w:tc>
        <w:tc>
          <w:tcPr>
            <w:tcW w:w="655" w:type="pct"/>
            <w:vAlign w:val="center"/>
          </w:tcPr>
          <w:p w14:paraId="2A7E648F" w14:textId="77777777" w:rsidR="00623457" w:rsidRPr="00840707" w:rsidRDefault="00623457" w:rsidP="00C4217E">
            <w:pPr>
              <w:spacing w:before="60" w:after="60"/>
              <w:rPr>
                <w:sz w:val="18"/>
                <w:szCs w:val="18"/>
                <w:lang w:val="el-GR"/>
              </w:rPr>
            </w:pPr>
          </w:p>
        </w:tc>
        <w:tc>
          <w:tcPr>
            <w:tcW w:w="621" w:type="pct"/>
            <w:vAlign w:val="center"/>
          </w:tcPr>
          <w:p w14:paraId="4DE47D5E" w14:textId="77777777" w:rsidR="00623457" w:rsidRPr="00840707" w:rsidRDefault="00623457" w:rsidP="00C4217E">
            <w:pPr>
              <w:spacing w:before="60" w:after="60"/>
              <w:rPr>
                <w:sz w:val="18"/>
                <w:szCs w:val="18"/>
                <w:lang w:val="el-GR"/>
              </w:rPr>
            </w:pPr>
          </w:p>
        </w:tc>
        <w:tc>
          <w:tcPr>
            <w:tcW w:w="563" w:type="pct"/>
            <w:vAlign w:val="center"/>
          </w:tcPr>
          <w:p w14:paraId="51AA5A8F" w14:textId="77777777" w:rsidR="00623457" w:rsidRPr="00840707" w:rsidRDefault="00623457" w:rsidP="00C4217E">
            <w:pPr>
              <w:spacing w:before="60" w:after="60"/>
              <w:rPr>
                <w:sz w:val="18"/>
                <w:szCs w:val="18"/>
                <w:lang w:val="el-GR"/>
              </w:rPr>
            </w:pPr>
          </w:p>
        </w:tc>
        <w:tc>
          <w:tcPr>
            <w:tcW w:w="626" w:type="pct"/>
            <w:vAlign w:val="center"/>
          </w:tcPr>
          <w:p w14:paraId="0F6110DF" w14:textId="77777777" w:rsidR="00623457" w:rsidRPr="00840707" w:rsidRDefault="00623457" w:rsidP="00C4217E">
            <w:pPr>
              <w:spacing w:before="60" w:after="60"/>
              <w:rPr>
                <w:sz w:val="18"/>
                <w:szCs w:val="18"/>
                <w:lang w:val="el-GR"/>
              </w:rPr>
            </w:pPr>
          </w:p>
        </w:tc>
        <w:tc>
          <w:tcPr>
            <w:tcW w:w="682" w:type="pct"/>
            <w:vAlign w:val="center"/>
          </w:tcPr>
          <w:p w14:paraId="19D0E43A" w14:textId="77777777" w:rsidR="00623457" w:rsidRPr="00840707" w:rsidRDefault="00623457" w:rsidP="00C4217E">
            <w:pPr>
              <w:spacing w:before="60" w:after="60"/>
              <w:rPr>
                <w:sz w:val="18"/>
                <w:szCs w:val="18"/>
                <w:lang w:val="el-GR"/>
              </w:rPr>
            </w:pPr>
          </w:p>
        </w:tc>
      </w:tr>
      <w:tr w:rsidR="00623457" w:rsidRPr="00C4217E" w14:paraId="1B87E2C9" w14:textId="77777777" w:rsidTr="00C4217E">
        <w:trPr>
          <w:trHeight w:val="284"/>
        </w:trPr>
        <w:tc>
          <w:tcPr>
            <w:tcW w:w="229" w:type="pct"/>
            <w:vAlign w:val="center"/>
          </w:tcPr>
          <w:p w14:paraId="37866B00" w14:textId="77777777" w:rsidR="00623457" w:rsidRPr="00840707" w:rsidRDefault="00623457" w:rsidP="00C4217E">
            <w:pPr>
              <w:spacing w:before="60" w:after="60"/>
              <w:rPr>
                <w:sz w:val="18"/>
                <w:szCs w:val="18"/>
                <w:lang w:val="el-GR"/>
              </w:rPr>
            </w:pPr>
          </w:p>
        </w:tc>
        <w:tc>
          <w:tcPr>
            <w:tcW w:w="1623" w:type="pct"/>
            <w:vAlign w:val="center"/>
          </w:tcPr>
          <w:p w14:paraId="3AC3A043" w14:textId="77777777" w:rsidR="00623457" w:rsidRPr="00840707" w:rsidRDefault="00623457" w:rsidP="00C4217E">
            <w:pPr>
              <w:spacing w:before="60" w:after="60"/>
              <w:rPr>
                <w:sz w:val="18"/>
                <w:szCs w:val="18"/>
                <w:lang w:val="el-GR"/>
              </w:rPr>
            </w:pPr>
          </w:p>
        </w:tc>
        <w:tc>
          <w:tcPr>
            <w:tcW w:w="655" w:type="pct"/>
            <w:tcBorders>
              <w:bottom w:val="single" w:sz="4" w:space="0" w:color="auto"/>
            </w:tcBorders>
            <w:vAlign w:val="center"/>
          </w:tcPr>
          <w:p w14:paraId="7DE80C31" w14:textId="77777777" w:rsidR="00623457" w:rsidRPr="00840707" w:rsidRDefault="00623457" w:rsidP="00C4217E">
            <w:pPr>
              <w:spacing w:before="60" w:after="60"/>
              <w:rPr>
                <w:sz w:val="18"/>
                <w:szCs w:val="18"/>
                <w:lang w:val="el-GR"/>
              </w:rPr>
            </w:pPr>
          </w:p>
        </w:tc>
        <w:tc>
          <w:tcPr>
            <w:tcW w:w="621" w:type="pct"/>
            <w:tcBorders>
              <w:bottom w:val="single" w:sz="4" w:space="0" w:color="auto"/>
            </w:tcBorders>
            <w:vAlign w:val="center"/>
          </w:tcPr>
          <w:p w14:paraId="4A28BC8B" w14:textId="77777777" w:rsidR="00623457" w:rsidRPr="00840707" w:rsidRDefault="00623457" w:rsidP="00C4217E">
            <w:pPr>
              <w:spacing w:before="60" w:after="60"/>
              <w:rPr>
                <w:sz w:val="18"/>
                <w:szCs w:val="18"/>
                <w:lang w:val="el-GR"/>
              </w:rPr>
            </w:pPr>
          </w:p>
        </w:tc>
        <w:tc>
          <w:tcPr>
            <w:tcW w:w="563" w:type="pct"/>
            <w:vAlign w:val="center"/>
          </w:tcPr>
          <w:p w14:paraId="17D60D5F" w14:textId="77777777" w:rsidR="00623457" w:rsidRPr="00840707" w:rsidRDefault="00623457" w:rsidP="00C4217E">
            <w:pPr>
              <w:spacing w:before="60" w:after="60"/>
              <w:rPr>
                <w:sz w:val="18"/>
                <w:szCs w:val="18"/>
                <w:lang w:val="el-GR"/>
              </w:rPr>
            </w:pPr>
          </w:p>
        </w:tc>
        <w:tc>
          <w:tcPr>
            <w:tcW w:w="626" w:type="pct"/>
            <w:vAlign w:val="center"/>
          </w:tcPr>
          <w:p w14:paraId="09CBA612" w14:textId="77777777" w:rsidR="00623457" w:rsidRPr="00840707" w:rsidRDefault="00623457" w:rsidP="00C4217E">
            <w:pPr>
              <w:spacing w:before="60" w:after="60"/>
              <w:rPr>
                <w:sz w:val="18"/>
                <w:szCs w:val="18"/>
                <w:lang w:val="el-GR"/>
              </w:rPr>
            </w:pPr>
          </w:p>
        </w:tc>
        <w:tc>
          <w:tcPr>
            <w:tcW w:w="682" w:type="pct"/>
            <w:vAlign w:val="center"/>
          </w:tcPr>
          <w:p w14:paraId="64AEA8A0" w14:textId="77777777" w:rsidR="00623457" w:rsidRPr="00840707" w:rsidRDefault="00623457" w:rsidP="00C4217E">
            <w:pPr>
              <w:spacing w:before="60" w:after="60"/>
              <w:rPr>
                <w:sz w:val="18"/>
                <w:szCs w:val="18"/>
                <w:lang w:val="el-GR"/>
              </w:rPr>
            </w:pPr>
          </w:p>
        </w:tc>
      </w:tr>
      <w:tr w:rsidR="00623457" w:rsidRPr="00C4217E" w14:paraId="6AF9325D" w14:textId="77777777" w:rsidTr="00C4217E">
        <w:trPr>
          <w:trHeight w:val="284"/>
        </w:trPr>
        <w:tc>
          <w:tcPr>
            <w:tcW w:w="229" w:type="pct"/>
            <w:tcBorders>
              <w:bottom w:val="single" w:sz="4" w:space="0" w:color="auto"/>
            </w:tcBorders>
            <w:vAlign w:val="center"/>
          </w:tcPr>
          <w:p w14:paraId="4713F8A2" w14:textId="77777777" w:rsidR="00623457" w:rsidRPr="00840707" w:rsidRDefault="00623457" w:rsidP="00C4217E">
            <w:pPr>
              <w:spacing w:before="60" w:after="60"/>
              <w:rPr>
                <w:sz w:val="18"/>
                <w:szCs w:val="18"/>
                <w:lang w:val="el-GR"/>
              </w:rPr>
            </w:pPr>
          </w:p>
        </w:tc>
        <w:tc>
          <w:tcPr>
            <w:tcW w:w="1623" w:type="pct"/>
            <w:tcBorders>
              <w:bottom w:val="single" w:sz="4" w:space="0" w:color="auto"/>
            </w:tcBorders>
            <w:vAlign w:val="center"/>
          </w:tcPr>
          <w:p w14:paraId="643640DB" w14:textId="77777777" w:rsidR="00623457" w:rsidRPr="00840707" w:rsidRDefault="00623457" w:rsidP="00C4217E">
            <w:pPr>
              <w:spacing w:before="60" w:after="60"/>
              <w:rPr>
                <w:sz w:val="18"/>
                <w:szCs w:val="18"/>
                <w:lang w:val="el-GR"/>
              </w:rPr>
            </w:pPr>
          </w:p>
        </w:tc>
        <w:tc>
          <w:tcPr>
            <w:tcW w:w="655" w:type="pct"/>
            <w:tcBorders>
              <w:bottom w:val="single" w:sz="4" w:space="0" w:color="auto"/>
            </w:tcBorders>
            <w:vAlign w:val="center"/>
          </w:tcPr>
          <w:p w14:paraId="106301E1" w14:textId="77777777" w:rsidR="00623457" w:rsidRPr="00840707" w:rsidRDefault="00623457" w:rsidP="00C4217E">
            <w:pPr>
              <w:spacing w:before="60" w:after="60"/>
              <w:rPr>
                <w:sz w:val="18"/>
                <w:szCs w:val="18"/>
                <w:lang w:val="el-GR"/>
              </w:rPr>
            </w:pPr>
          </w:p>
        </w:tc>
        <w:tc>
          <w:tcPr>
            <w:tcW w:w="621" w:type="pct"/>
            <w:tcBorders>
              <w:bottom w:val="single" w:sz="4" w:space="0" w:color="auto"/>
            </w:tcBorders>
            <w:vAlign w:val="center"/>
          </w:tcPr>
          <w:p w14:paraId="414BD2EE" w14:textId="77777777" w:rsidR="00623457" w:rsidRPr="00840707" w:rsidRDefault="00623457" w:rsidP="00C4217E">
            <w:pPr>
              <w:spacing w:before="60" w:after="60"/>
              <w:rPr>
                <w:sz w:val="18"/>
                <w:szCs w:val="18"/>
                <w:lang w:val="el-GR"/>
              </w:rPr>
            </w:pPr>
          </w:p>
        </w:tc>
        <w:tc>
          <w:tcPr>
            <w:tcW w:w="563" w:type="pct"/>
            <w:tcBorders>
              <w:bottom w:val="single" w:sz="4" w:space="0" w:color="auto"/>
            </w:tcBorders>
            <w:vAlign w:val="center"/>
          </w:tcPr>
          <w:p w14:paraId="14E7C529" w14:textId="77777777" w:rsidR="00623457" w:rsidRPr="00840707" w:rsidRDefault="00623457" w:rsidP="00C4217E">
            <w:pPr>
              <w:spacing w:before="60" w:after="60"/>
              <w:rPr>
                <w:sz w:val="18"/>
                <w:szCs w:val="18"/>
                <w:lang w:val="el-GR"/>
              </w:rPr>
            </w:pPr>
          </w:p>
        </w:tc>
        <w:tc>
          <w:tcPr>
            <w:tcW w:w="626" w:type="pct"/>
            <w:vAlign w:val="center"/>
          </w:tcPr>
          <w:p w14:paraId="1A83816D" w14:textId="77777777" w:rsidR="00623457" w:rsidRPr="00840707" w:rsidRDefault="00623457" w:rsidP="00C4217E">
            <w:pPr>
              <w:spacing w:before="60" w:after="60"/>
              <w:rPr>
                <w:sz w:val="18"/>
                <w:szCs w:val="18"/>
                <w:lang w:val="el-GR"/>
              </w:rPr>
            </w:pPr>
          </w:p>
        </w:tc>
        <w:tc>
          <w:tcPr>
            <w:tcW w:w="682" w:type="pct"/>
            <w:vAlign w:val="center"/>
          </w:tcPr>
          <w:p w14:paraId="4208E9AC" w14:textId="77777777" w:rsidR="00623457" w:rsidRPr="00840707" w:rsidRDefault="00623457" w:rsidP="00C4217E">
            <w:pPr>
              <w:spacing w:before="60" w:after="60"/>
              <w:rPr>
                <w:sz w:val="18"/>
                <w:szCs w:val="18"/>
                <w:lang w:val="el-GR"/>
              </w:rPr>
            </w:pPr>
          </w:p>
        </w:tc>
      </w:tr>
      <w:tr w:rsidR="00623457" w:rsidRPr="00C4217E" w14:paraId="0AF6B19D" w14:textId="77777777" w:rsidTr="00C4217E">
        <w:tblPrEx>
          <w:shd w:val="clear" w:color="auto" w:fill="FFFFFF"/>
        </w:tblPrEx>
        <w:trPr>
          <w:trHeight w:val="284"/>
        </w:trPr>
        <w:tc>
          <w:tcPr>
            <w:tcW w:w="1" w:type="pct"/>
            <w:gridSpan w:val="4"/>
            <w:tcBorders>
              <w:right w:val="single" w:sz="4" w:space="0" w:color="auto"/>
            </w:tcBorders>
            <w:shd w:val="pct15" w:color="auto" w:fill="auto"/>
            <w:vAlign w:val="center"/>
          </w:tcPr>
          <w:p w14:paraId="750E138A" w14:textId="77777777" w:rsidR="00623457" w:rsidRPr="00840707" w:rsidRDefault="00623457" w:rsidP="00C4217E">
            <w:pPr>
              <w:spacing w:before="60" w:after="60"/>
              <w:jc w:val="center"/>
              <w:rPr>
                <w:sz w:val="18"/>
                <w:szCs w:val="18"/>
                <w:lang w:val="el-GR"/>
              </w:rPr>
            </w:pPr>
            <w:bookmarkStart w:id="1130" w:name="_Toc240445880"/>
            <w:r w:rsidRPr="00840707">
              <w:rPr>
                <w:b/>
                <w:sz w:val="18"/>
                <w:szCs w:val="18"/>
                <w:lang w:val="el-GR"/>
              </w:rPr>
              <w:t>ΣΥΝΟΛΟ</w:t>
            </w:r>
          </w:p>
        </w:tc>
        <w:tc>
          <w:tcPr>
            <w:tcW w:w="563" w:type="pct"/>
            <w:tcBorders>
              <w:top w:val="single" w:sz="4" w:space="0" w:color="auto"/>
              <w:left w:val="single" w:sz="4" w:space="0" w:color="auto"/>
              <w:bottom w:val="single" w:sz="4" w:space="0" w:color="auto"/>
            </w:tcBorders>
            <w:shd w:val="clear" w:color="auto" w:fill="FFFFFF"/>
            <w:vAlign w:val="center"/>
          </w:tcPr>
          <w:p w14:paraId="38109BC8" w14:textId="77777777" w:rsidR="00623457" w:rsidRPr="00840707" w:rsidRDefault="00623457" w:rsidP="00C4217E">
            <w:pPr>
              <w:spacing w:before="60" w:after="60"/>
              <w:rPr>
                <w:sz w:val="18"/>
                <w:szCs w:val="18"/>
                <w:lang w:val="el-GR"/>
              </w:rPr>
            </w:pPr>
          </w:p>
        </w:tc>
        <w:tc>
          <w:tcPr>
            <w:tcW w:w="626" w:type="pct"/>
            <w:shd w:val="clear" w:color="auto" w:fill="FFFFFF"/>
            <w:vAlign w:val="center"/>
          </w:tcPr>
          <w:p w14:paraId="70350ADD" w14:textId="77777777" w:rsidR="00623457" w:rsidRPr="00840707" w:rsidRDefault="00623457" w:rsidP="00C4217E">
            <w:pPr>
              <w:spacing w:before="60" w:after="60"/>
              <w:rPr>
                <w:sz w:val="18"/>
                <w:szCs w:val="18"/>
                <w:lang w:val="el-GR"/>
              </w:rPr>
            </w:pPr>
          </w:p>
        </w:tc>
        <w:tc>
          <w:tcPr>
            <w:tcW w:w="682" w:type="pct"/>
            <w:shd w:val="clear" w:color="auto" w:fill="FFFFFF"/>
            <w:vAlign w:val="center"/>
          </w:tcPr>
          <w:p w14:paraId="3DEEBDDE" w14:textId="77777777" w:rsidR="00623457" w:rsidRPr="00840707" w:rsidRDefault="00623457" w:rsidP="00C4217E">
            <w:pPr>
              <w:spacing w:before="60" w:after="60"/>
              <w:rPr>
                <w:sz w:val="18"/>
                <w:szCs w:val="18"/>
                <w:lang w:val="el-GR"/>
              </w:rPr>
            </w:pPr>
          </w:p>
        </w:tc>
      </w:tr>
    </w:tbl>
    <w:p w14:paraId="35087DD9" w14:textId="77777777" w:rsidR="00623457" w:rsidRPr="00252398" w:rsidRDefault="00623457" w:rsidP="00623457">
      <w:pPr>
        <w:rPr>
          <w:lang w:val="el-GR"/>
        </w:rPr>
      </w:pPr>
      <w:bookmarkStart w:id="1131" w:name="_Toc46178225"/>
      <w:bookmarkStart w:id="1132" w:name="_Toc46178713"/>
      <w:bookmarkStart w:id="1133" w:name="_Toc46179200"/>
      <w:bookmarkStart w:id="1134" w:name="_Toc63254467"/>
      <w:bookmarkStart w:id="1135" w:name="_Ref104352824"/>
      <w:bookmarkStart w:id="1136" w:name="_Ref104352827"/>
      <w:bookmarkStart w:id="1137" w:name="_Ref104352962"/>
      <w:bookmarkStart w:id="1138" w:name="_Toc240445882"/>
      <w:bookmarkStart w:id="1139" w:name="_Toc366852703"/>
      <w:bookmarkStart w:id="1140" w:name="_Toc10632754"/>
      <w:bookmarkStart w:id="1141" w:name="_Toc42167521"/>
      <w:bookmarkEnd w:id="1130"/>
      <w:bookmarkEnd w:id="1131"/>
      <w:bookmarkEnd w:id="1132"/>
      <w:bookmarkEnd w:id="1133"/>
    </w:p>
    <w:p w14:paraId="21D0AEF2" w14:textId="77777777" w:rsidR="00623457" w:rsidRPr="00C4217E" w:rsidRDefault="00623457" w:rsidP="00F82A8D">
      <w:pPr>
        <w:pStyle w:val="3"/>
        <w:numPr>
          <w:ilvl w:val="2"/>
          <w:numId w:val="53"/>
        </w:numPr>
        <w:ind w:left="1134" w:hanging="414"/>
        <w:rPr>
          <w:rFonts w:cs="Tahoma"/>
          <w:lang w:val="el-GR"/>
        </w:rPr>
      </w:pPr>
      <w:bookmarkStart w:id="1142" w:name="_Ref52978018"/>
      <w:bookmarkStart w:id="1143" w:name="_Toc53671374"/>
      <w:bookmarkStart w:id="1144" w:name="_Toc97194384"/>
      <w:bookmarkStart w:id="1145" w:name="_Toc97194488"/>
      <w:bookmarkStart w:id="1146" w:name="_Toc128059024"/>
      <w:r w:rsidRPr="00C4217E">
        <w:rPr>
          <w:rFonts w:cs="Tahoma"/>
          <w:lang w:val="el-GR"/>
        </w:rPr>
        <w:t>Συγκεντρωτικός Πίνακας Οικονομικής Προσφοράς</w:t>
      </w:r>
      <w:bookmarkEnd w:id="1134"/>
      <w:r w:rsidRPr="00C4217E">
        <w:rPr>
          <w:rFonts w:cs="Tahoma"/>
          <w:lang w:val="el-GR"/>
        </w:rPr>
        <w:t xml:space="preserve"> Έργου</w:t>
      </w:r>
      <w:bookmarkEnd w:id="1135"/>
      <w:bookmarkEnd w:id="1136"/>
      <w:bookmarkEnd w:id="1137"/>
      <w:bookmarkEnd w:id="1138"/>
      <w:bookmarkEnd w:id="1139"/>
      <w:bookmarkEnd w:id="1140"/>
      <w:bookmarkEnd w:id="1141"/>
      <w:bookmarkEnd w:id="1142"/>
      <w:bookmarkEnd w:id="1143"/>
      <w:bookmarkEnd w:id="1144"/>
      <w:bookmarkEnd w:id="1145"/>
      <w:bookmarkEnd w:id="114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9"/>
        <w:gridCol w:w="4184"/>
        <w:gridCol w:w="1627"/>
        <w:gridCol w:w="1629"/>
        <w:gridCol w:w="1629"/>
      </w:tblGrid>
      <w:tr w:rsidR="00623457" w:rsidRPr="00B81763" w14:paraId="35298E84" w14:textId="77777777" w:rsidTr="00C4217E">
        <w:trPr>
          <w:cantSplit/>
          <w:trHeight w:val="280"/>
        </w:trPr>
        <w:tc>
          <w:tcPr>
            <w:tcW w:w="290" w:type="pct"/>
            <w:vMerge w:val="restart"/>
            <w:shd w:val="pct15" w:color="auto" w:fill="FFFFFF"/>
            <w:vAlign w:val="center"/>
          </w:tcPr>
          <w:p w14:paraId="5DD44DD5" w14:textId="77777777" w:rsidR="00623457" w:rsidRPr="00840707" w:rsidRDefault="00623457" w:rsidP="00C4217E">
            <w:pPr>
              <w:keepNext/>
              <w:keepLines/>
              <w:spacing w:before="60" w:after="60"/>
              <w:rPr>
                <w:sz w:val="18"/>
                <w:szCs w:val="18"/>
                <w:lang w:val="el-GR"/>
              </w:rPr>
            </w:pPr>
            <w:r w:rsidRPr="00840707">
              <w:rPr>
                <w:sz w:val="18"/>
                <w:szCs w:val="18"/>
                <w:lang w:val="el-GR"/>
              </w:rPr>
              <w:t>Α/Α</w:t>
            </w:r>
          </w:p>
        </w:tc>
        <w:tc>
          <w:tcPr>
            <w:tcW w:w="2173" w:type="pct"/>
            <w:vMerge w:val="restart"/>
            <w:shd w:val="pct15" w:color="auto" w:fill="FFFFFF"/>
            <w:vAlign w:val="center"/>
          </w:tcPr>
          <w:p w14:paraId="34BACF01" w14:textId="77777777" w:rsidR="00623457" w:rsidRPr="00840707" w:rsidRDefault="00623457" w:rsidP="00C4217E">
            <w:pPr>
              <w:keepNext/>
              <w:keepLines/>
              <w:spacing w:before="60" w:after="60"/>
              <w:rPr>
                <w:sz w:val="18"/>
                <w:szCs w:val="18"/>
                <w:lang w:val="el-GR"/>
              </w:rPr>
            </w:pPr>
            <w:r w:rsidRPr="00840707">
              <w:rPr>
                <w:sz w:val="18"/>
                <w:szCs w:val="18"/>
                <w:lang w:val="el-GR"/>
              </w:rPr>
              <w:t>ΠΕΡΙΓΡΑΦΗ</w:t>
            </w:r>
          </w:p>
        </w:tc>
        <w:tc>
          <w:tcPr>
            <w:tcW w:w="845" w:type="pct"/>
            <w:vMerge w:val="restart"/>
            <w:shd w:val="pct15" w:color="auto" w:fill="FFFFFF"/>
            <w:vAlign w:val="center"/>
          </w:tcPr>
          <w:p w14:paraId="7DA41F0B"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ΣΥΝΟΛΙΚΗ ΑΞΙΑ ΕΡΓΟΥ</w:t>
            </w:r>
          </w:p>
          <w:p w14:paraId="1C47E65B"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ΧΩΡΙΣ ΦΠΑ [€]</w:t>
            </w:r>
          </w:p>
        </w:tc>
        <w:tc>
          <w:tcPr>
            <w:tcW w:w="846" w:type="pct"/>
            <w:vMerge w:val="restart"/>
            <w:shd w:val="pct15" w:color="auto" w:fill="FFFFFF"/>
            <w:vAlign w:val="center"/>
          </w:tcPr>
          <w:p w14:paraId="0D5CE031"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ΦΠΑ [€]</w:t>
            </w:r>
          </w:p>
        </w:tc>
        <w:tc>
          <w:tcPr>
            <w:tcW w:w="846" w:type="pct"/>
            <w:vMerge w:val="restart"/>
            <w:shd w:val="pct15" w:color="auto" w:fill="FFFFFF"/>
            <w:vAlign w:val="center"/>
          </w:tcPr>
          <w:p w14:paraId="3F1174F1"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ΣΥΝΟΛΙΚΗ ΑΞΙΑ ΕΡΓΟΥ</w:t>
            </w:r>
          </w:p>
          <w:p w14:paraId="1BC023C9"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ΜΕ ΦΠΑ [€]</w:t>
            </w:r>
          </w:p>
        </w:tc>
      </w:tr>
      <w:tr w:rsidR="00623457" w:rsidRPr="00B81763" w14:paraId="7607AFBC" w14:textId="77777777" w:rsidTr="00C4217E">
        <w:trPr>
          <w:cantSplit/>
          <w:trHeight w:val="340"/>
        </w:trPr>
        <w:tc>
          <w:tcPr>
            <w:tcW w:w="290" w:type="pct"/>
            <w:vMerge/>
            <w:shd w:val="pct15" w:color="auto" w:fill="FFFFFF"/>
            <w:vAlign w:val="center"/>
          </w:tcPr>
          <w:p w14:paraId="164D3626" w14:textId="77777777" w:rsidR="00623457" w:rsidRPr="00840707" w:rsidRDefault="00623457" w:rsidP="00C4217E">
            <w:pPr>
              <w:keepNext/>
              <w:keepLines/>
              <w:spacing w:before="60" w:after="60"/>
              <w:rPr>
                <w:sz w:val="18"/>
                <w:szCs w:val="18"/>
                <w:lang w:val="el-GR"/>
              </w:rPr>
            </w:pPr>
          </w:p>
        </w:tc>
        <w:tc>
          <w:tcPr>
            <w:tcW w:w="2173" w:type="pct"/>
            <w:vMerge/>
            <w:shd w:val="pct15" w:color="auto" w:fill="FFFFFF"/>
            <w:vAlign w:val="center"/>
          </w:tcPr>
          <w:p w14:paraId="2B22FB44" w14:textId="77777777" w:rsidR="00623457" w:rsidRPr="00840707" w:rsidRDefault="00623457" w:rsidP="00C4217E">
            <w:pPr>
              <w:keepNext/>
              <w:keepLines/>
              <w:spacing w:before="60" w:after="60"/>
              <w:rPr>
                <w:sz w:val="18"/>
                <w:szCs w:val="18"/>
                <w:lang w:val="el-GR"/>
              </w:rPr>
            </w:pPr>
          </w:p>
        </w:tc>
        <w:tc>
          <w:tcPr>
            <w:tcW w:w="845" w:type="pct"/>
            <w:vMerge/>
            <w:shd w:val="pct15" w:color="auto" w:fill="FFFFFF"/>
            <w:vAlign w:val="center"/>
          </w:tcPr>
          <w:p w14:paraId="780E20AA" w14:textId="77777777" w:rsidR="00623457" w:rsidRPr="00840707" w:rsidRDefault="00623457" w:rsidP="00C4217E">
            <w:pPr>
              <w:keepNext/>
              <w:keepLines/>
              <w:spacing w:before="60" w:after="60"/>
              <w:rPr>
                <w:sz w:val="18"/>
                <w:szCs w:val="18"/>
                <w:lang w:val="el-GR"/>
              </w:rPr>
            </w:pPr>
          </w:p>
        </w:tc>
        <w:tc>
          <w:tcPr>
            <w:tcW w:w="846" w:type="pct"/>
            <w:vMerge/>
            <w:shd w:val="pct15" w:color="auto" w:fill="FFFFFF"/>
            <w:vAlign w:val="center"/>
          </w:tcPr>
          <w:p w14:paraId="5108061A" w14:textId="77777777" w:rsidR="00623457" w:rsidRPr="00840707" w:rsidRDefault="00623457" w:rsidP="00C4217E">
            <w:pPr>
              <w:keepNext/>
              <w:keepLines/>
              <w:spacing w:before="60" w:after="60"/>
              <w:rPr>
                <w:sz w:val="18"/>
                <w:szCs w:val="18"/>
                <w:lang w:val="el-GR"/>
              </w:rPr>
            </w:pPr>
          </w:p>
        </w:tc>
        <w:tc>
          <w:tcPr>
            <w:tcW w:w="846" w:type="pct"/>
            <w:vMerge/>
            <w:shd w:val="pct15" w:color="auto" w:fill="FFFFFF"/>
            <w:vAlign w:val="center"/>
          </w:tcPr>
          <w:p w14:paraId="3BDF0676" w14:textId="77777777" w:rsidR="00623457" w:rsidRPr="00840707" w:rsidRDefault="00623457" w:rsidP="00C4217E">
            <w:pPr>
              <w:keepNext/>
              <w:keepLines/>
              <w:spacing w:before="60" w:after="60"/>
              <w:rPr>
                <w:sz w:val="18"/>
                <w:szCs w:val="18"/>
                <w:lang w:val="el-GR"/>
              </w:rPr>
            </w:pPr>
          </w:p>
        </w:tc>
      </w:tr>
      <w:tr w:rsidR="00623457" w:rsidRPr="00C4217E" w14:paraId="1D8CB2BA" w14:textId="77777777" w:rsidTr="00C4217E">
        <w:trPr>
          <w:trHeight w:val="284"/>
        </w:trPr>
        <w:tc>
          <w:tcPr>
            <w:tcW w:w="290" w:type="pct"/>
            <w:vAlign w:val="center"/>
          </w:tcPr>
          <w:p w14:paraId="45287650" w14:textId="1F55E86E" w:rsidR="00623457" w:rsidRPr="00840707" w:rsidRDefault="00BA398C" w:rsidP="00C4217E">
            <w:pPr>
              <w:keepNext/>
              <w:keepLines/>
              <w:spacing w:before="60" w:after="60"/>
              <w:rPr>
                <w:sz w:val="18"/>
                <w:szCs w:val="18"/>
                <w:lang w:val="el-GR"/>
              </w:rPr>
            </w:pPr>
            <w:r>
              <w:rPr>
                <w:sz w:val="18"/>
                <w:szCs w:val="18"/>
                <w:lang w:val="en-US"/>
              </w:rPr>
              <w:t>1</w:t>
            </w:r>
          </w:p>
        </w:tc>
        <w:tc>
          <w:tcPr>
            <w:tcW w:w="2173" w:type="pct"/>
            <w:vAlign w:val="center"/>
          </w:tcPr>
          <w:p w14:paraId="3C4FA937" w14:textId="3DC27A22" w:rsidR="00623457" w:rsidRPr="00840707" w:rsidRDefault="00623457" w:rsidP="00C4217E">
            <w:pPr>
              <w:keepNext/>
              <w:keepLines/>
              <w:spacing w:before="60" w:after="60"/>
              <w:rPr>
                <w:sz w:val="18"/>
                <w:szCs w:val="18"/>
                <w:lang w:val="el-GR"/>
              </w:rPr>
            </w:pPr>
            <w:r w:rsidRPr="00840707">
              <w:rPr>
                <w:sz w:val="18"/>
                <w:szCs w:val="18"/>
                <w:lang w:val="el-GR"/>
              </w:rPr>
              <w:t xml:space="preserve">Έτοιμο Λογισμικό (Πίνακας </w:t>
            </w:r>
            <w:r w:rsidR="00BA398C">
              <w:rPr>
                <w:sz w:val="18"/>
                <w:szCs w:val="18"/>
              </w:rPr>
              <w:t>1</w:t>
            </w:r>
            <w:r w:rsidRPr="00840707">
              <w:rPr>
                <w:sz w:val="18"/>
                <w:szCs w:val="18"/>
                <w:lang w:val="el-GR"/>
              </w:rPr>
              <w:t>)</w:t>
            </w:r>
          </w:p>
        </w:tc>
        <w:tc>
          <w:tcPr>
            <w:tcW w:w="845" w:type="pct"/>
            <w:vAlign w:val="center"/>
          </w:tcPr>
          <w:p w14:paraId="571B67C3" w14:textId="77777777" w:rsidR="00623457" w:rsidRPr="00840707" w:rsidRDefault="00623457" w:rsidP="00C4217E">
            <w:pPr>
              <w:keepNext/>
              <w:keepLines/>
              <w:spacing w:before="60" w:after="60"/>
              <w:rPr>
                <w:sz w:val="18"/>
                <w:szCs w:val="18"/>
                <w:lang w:val="el-GR"/>
              </w:rPr>
            </w:pPr>
          </w:p>
        </w:tc>
        <w:tc>
          <w:tcPr>
            <w:tcW w:w="846" w:type="pct"/>
            <w:vAlign w:val="center"/>
          </w:tcPr>
          <w:p w14:paraId="51689A4D" w14:textId="77777777" w:rsidR="00623457" w:rsidRPr="00840707" w:rsidRDefault="00623457" w:rsidP="00C4217E">
            <w:pPr>
              <w:keepNext/>
              <w:keepLines/>
              <w:spacing w:before="60" w:after="60"/>
              <w:rPr>
                <w:sz w:val="18"/>
                <w:szCs w:val="18"/>
                <w:lang w:val="el-GR"/>
              </w:rPr>
            </w:pPr>
          </w:p>
        </w:tc>
        <w:tc>
          <w:tcPr>
            <w:tcW w:w="846" w:type="pct"/>
            <w:vAlign w:val="center"/>
          </w:tcPr>
          <w:p w14:paraId="34F45C7B" w14:textId="77777777" w:rsidR="00623457" w:rsidRPr="00840707" w:rsidRDefault="00623457" w:rsidP="00C4217E">
            <w:pPr>
              <w:keepNext/>
              <w:keepLines/>
              <w:spacing w:before="60" w:after="60"/>
              <w:rPr>
                <w:sz w:val="18"/>
                <w:szCs w:val="18"/>
                <w:lang w:val="el-GR"/>
              </w:rPr>
            </w:pPr>
          </w:p>
        </w:tc>
      </w:tr>
      <w:tr w:rsidR="00623457" w:rsidRPr="00C4217E" w14:paraId="68E9859F" w14:textId="77777777" w:rsidTr="00C4217E">
        <w:trPr>
          <w:trHeight w:val="284"/>
        </w:trPr>
        <w:tc>
          <w:tcPr>
            <w:tcW w:w="290" w:type="pct"/>
            <w:vAlign w:val="center"/>
          </w:tcPr>
          <w:p w14:paraId="39B14D75" w14:textId="68D450B4" w:rsidR="00623457" w:rsidRPr="00840707" w:rsidRDefault="00BA398C" w:rsidP="00C4217E">
            <w:pPr>
              <w:keepNext/>
              <w:keepLines/>
              <w:spacing w:before="60" w:after="60"/>
              <w:rPr>
                <w:sz w:val="18"/>
                <w:szCs w:val="18"/>
                <w:lang w:val="el-GR"/>
              </w:rPr>
            </w:pPr>
            <w:r>
              <w:rPr>
                <w:sz w:val="18"/>
                <w:szCs w:val="18"/>
                <w:lang w:val="en-US"/>
              </w:rPr>
              <w:t>2</w:t>
            </w:r>
          </w:p>
        </w:tc>
        <w:tc>
          <w:tcPr>
            <w:tcW w:w="2173" w:type="pct"/>
            <w:vAlign w:val="center"/>
          </w:tcPr>
          <w:p w14:paraId="61F54AB5" w14:textId="3428E7E0" w:rsidR="00623457" w:rsidRPr="00840707" w:rsidRDefault="00623457" w:rsidP="00C4217E">
            <w:pPr>
              <w:keepNext/>
              <w:keepLines/>
              <w:spacing w:before="60" w:after="60"/>
              <w:rPr>
                <w:sz w:val="18"/>
                <w:szCs w:val="18"/>
                <w:lang w:val="el-GR"/>
              </w:rPr>
            </w:pPr>
            <w:r w:rsidRPr="00840707">
              <w:rPr>
                <w:sz w:val="18"/>
                <w:szCs w:val="18"/>
                <w:lang w:val="el-GR"/>
              </w:rPr>
              <w:t xml:space="preserve">Εφαρμογές (Πίνακας </w:t>
            </w:r>
            <w:r w:rsidR="00BA398C">
              <w:rPr>
                <w:sz w:val="18"/>
                <w:szCs w:val="18"/>
              </w:rPr>
              <w:t>2</w:t>
            </w:r>
            <w:r w:rsidRPr="00840707">
              <w:rPr>
                <w:sz w:val="18"/>
                <w:szCs w:val="18"/>
                <w:lang w:val="el-GR"/>
              </w:rPr>
              <w:t>)</w:t>
            </w:r>
          </w:p>
        </w:tc>
        <w:tc>
          <w:tcPr>
            <w:tcW w:w="845" w:type="pct"/>
            <w:vAlign w:val="center"/>
          </w:tcPr>
          <w:p w14:paraId="1A3FED5B" w14:textId="77777777" w:rsidR="00623457" w:rsidRPr="00840707" w:rsidRDefault="00623457" w:rsidP="00C4217E">
            <w:pPr>
              <w:keepNext/>
              <w:keepLines/>
              <w:spacing w:before="60" w:after="60"/>
              <w:rPr>
                <w:sz w:val="18"/>
                <w:szCs w:val="18"/>
                <w:lang w:val="el-GR"/>
              </w:rPr>
            </w:pPr>
          </w:p>
        </w:tc>
        <w:tc>
          <w:tcPr>
            <w:tcW w:w="846" w:type="pct"/>
            <w:vAlign w:val="center"/>
          </w:tcPr>
          <w:p w14:paraId="2181693E" w14:textId="77777777" w:rsidR="00623457" w:rsidRPr="00840707" w:rsidRDefault="00623457" w:rsidP="00C4217E">
            <w:pPr>
              <w:keepNext/>
              <w:keepLines/>
              <w:spacing w:before="60" w:after="60"/>
              <w:rPr>
                <w:sz w:val="18"/>
                <w:szCs w:val="18"/>
                <w:lang w:val="el-GR"/>
              </w:rPr>
            </w:pPr>
          </w:p>
        </w:tc>
        <w:tc>
          <w:tcPr>
            <w:tcW w:w="846" w:type="pct"/>
            <w:vAlign w:val="center"/>
          </w:tcPr>
          <w:p w14:paraId="7CAF374D" w14:textId="77777777" w:rsidR="00623457" w:rsidRPr="00840707" w:rsidRDefault="00623457" w:rsidP="00C4217E">
            <w:pPr>
              <w:keepNext/>
              <w:keepLines/>
              <w:spacing w:before="60" w:after="60"/>
              <w:rPr>
                <w:sz w:val="18"/>
                <w:szCs w:val="18"/>
                <w:lang w:val="el-GR"/>
              </w:rPr>
            </w:pPr>
          </w:p>
        </w:tc>
      </w:tr>
      <w:tr w:rsidR="00623457" w:rsidRPr="00C4217E" w14:paraId="4C5FC75D" w14:textId="77777777" w:rsidTr="00C4217E">
        <w:trPr>
          <w:trHeight w:val="284"/>
        </w:trPr>
        <w:tc>
          <w:tcPr>
            <w:tcW w:w="290" w:type="pct"/>
            <w:vAlign w:val="center"/>
          </w:tcPr>
          <w:p w14:paraId="61B82051" w14:textId="20545817" w:rsidR="00623457" w:rsidRPr="00840707" w:rsidRDefault="00BA398C" w:rsidP="00C4217E">
            <w:pPr>
              <w:keepNext/>
              <w:keepLines/>
              <w:spacing w:before="60" w:after="60"/>
              <w:rPr>
                <w:sz w:val="18"/>
                <w:szCs w:val="18"/>
                <w:lang w:val="el-GR"/>
              </w:rPr>
            </w:pPr>
            <w:r>
              <w:rPr>
                <w:sz w:val="18"/>
                <w:szCs w:val="18"/>
                <w:lang w:val="en-US"/>
              </w:rPr>
              <w:t>3</w:t>
            </w:r>
          </w:p>
        </w:tc>
        <w:tc>
          <w:tcPr>
            <w:tcW w:w="2173" w:type="pct"/>
            <w:vAlign w:val="center"/>
          </w:tcPr>
          <w:p w14:paraId="6FBCB16B" w14:textId="5EC42A6B" w:rsidR="00623457" w:rsidRPr="00840707" w:rsidRDefault="00623457" w:rsidP="00C4217E">
            <w:pPr>
              <w:keepNext/>
              <w:keepLines/>
              <w:spacing w:before="60" w:after="60"/>
              <w:rPr>
                <w:sz w:val="18"/>
                <w:szCs w:val="18"/>
                <w:lang w:val="el-GR"/>
              </w:rPr>
            </w:pPr>
            <w:r w:rsidRPr="00840707">
              <w:rPr>
                <w:sz w:val="18"/>
                <w:szCs w:val="18"/>
                <w:lang w:val="el-GR"/>
              </w:rPr>
              <w:t xml:space="preserve">Υπηρεσίες (Πίνακας </w:t>
            </w:r>
            <w:r w:rsidR="00BA398C">
              <w:rPr>
                <w:sz w:val="18"/>
                <w:szCs w:val="18"/>
              </w:rPr>
              <w:t>3</w:t>
            </w:r>
            <w:r w:rsidRPr="00840707">
              <w:rPr>
                <w:sz w:val="18"/>
                <w:szCs w:val="18"/>
                <w:lang w:val="el-GR"/>
              </w:rPr>
              <w:t>)</w:t>
            </w:r>
          </w:p>
        </w:tc>
        <w:tc>
          <w:tcPr>
            <w:tcW w:w="845" w:type="pct"/>
            <w:vAlign w:val="center"/>
          </w:tcPr>
          <w:p w14:paraId="34EF4896" w14:textId="77777777" w:rsidR="00623457" w:rsidRPr="00840707" w:rsidRDefault="00623457" w:rsidP="00C4217E">
            <w:pPr>
              <w:keepNext/>
              <w:keepLines/>
              <w:spacing w:before="60" w:after="60"/>
              <w:rPr>
                <w:sz w:val="18"/>
                <w:szCs w:val="18"/>
                <w:lang w:val="el-GR"/>
              </w:rPr>
            </w:pPr>
          </w:p>
        </w:tc>
        <w:tc>
          <w:tcPr>
            <w:tcW w:w="846" w:type="pct"/>
            <w:vAlign w:val="center"/>
          </w:tcPr>
          <w:p w14:paraId="5AC07FED" w14:textId="77777777" w:rsidR="00623457" w:rsidRPr="00840707" w:rsidRDefault="00623457" w:rsidP="00C4217E">
            <w:pPr>
              <w:keepNext/>
              <w:keepLines/>
              <w:spacing w:before="60" w:after="60"/>
              <w:rPr>
                <w:sz w:val="18"/>
                <w:szCs w:val="18"/>
                <w:lang w:val="el-GR"/>
              </w:rPr>
            </w:pPr>
          </w:p>
        </w:tc>
        <w:tc>
          <w:tcPr>
            <w:tcW w:w="846" w:type="pct"/>
            <w:vAlign w:val="center"/>
          </w:tcPr>
          <w:p w14:paraId="25F89458" w14:textId="77777777" w:rsidR="00623457" w:rsidRPr="00840707" w:rsidRDefault="00623457" w:rsidP="00C4217E">
            <w:pPr>
              <w:keepNext/>
              <w:keepLines/>
              <w:spacing w:before="60" w:after="60"/>
              <w:rPr>
                <w:sz w:val="18"/>
                <w:szCs w:val="18"/>
                <w:lang w:val="el-GR"/>
              </w:rPr>
            </w:pPr>
          </w:p>
        </w:tc>
      </w:tr>
      <w:tr w:rsidR="00623457" w:rsidRPr="00C4217E" w14:paraId="7FF8C42C" w14:textId="77777777" w:rsidTr="00C4217E">
        <w:trPr>
          <w:trHeight w:val="284"/>
        </w:trPr>
        <w:tc>
          <w:tcPr>
            <w:tcW w:w="290" w:type="pct"/>
            <w:vAlign w:val="center"/>
          </w:tcPr>
          <w:p w14:paraId="11701AFF" w14:textId="269C3053" w:rsidR="00623457" w:rsidRPr="00840707" w:rsidRDefault="00BA398C" w:rsidP="00C4217E">
            <w:pPr>
              <w:keepNext/>
              <w:keepLines/>
              <w:spacing w:before="60" w:after="60"/>
              <w:rPr>
                <w:sz w:val="18"/>
                <w:szCs w:val="18"/>
                <w:lang w:val="el-GR"/>
              </w:rPr>
            </w:pPr>
            <w:r>
              <w:rPr>
                <w:sz w:val="18"/>
                <w:szCs w:val="18"/>
                <w:lang w:val="en-US"/>
              </w:rPr>
              <w:t>4</w:t>
            </w:r>
          </w:p>
        </w:tc>
        <w:tc>
          <w:tcPr>
            <w:tcW w:w="2173" w:type="pct"/>
            <w:vAlign w:val="center"/>
          </w:tcPr>
          <w:p w14:paraId="14C864CF" w14:textId="50F6B7BE" w:rsidR="00623457" w:rsidRPr="00840707" w:rsidRDefault="00623457" w:rsidP="00C4217E">
            <w:pPr>
              <w:keepNext/>
              <w:keepLines/>
              <w:spacing w:before="60" w:after="60"/>
              <w:rPr>
                <w:sz w:val="18"/>
                <w:szCs w:val="18"/>
                <w:lang w:val="el-GR"/>
              </w:rPr>
            </w:pPr>
            <w:r w:rsidRPr="00840707">
              <w:rPr>
                <w:sz w:val="18"/>
                <w:szCs w:val="18"/>
                <w:lang w:val="el-GR"/>
              </w:rPr>
              <w:t xml:space="preserve">Άλλες δαπάνες (Πίνακας </w:t>
            </w:r>
            <w:r w:rsidR="00BA398C">
              <w:rPr>
                <w:sz w:val="18"/>
                <w:szCs w:val="18"/>
              </w:rPr>
              <w:t>4</w:t>
            </w:r>
            <w:r w:rsidRPr="00840707">
              <w:rPr>
                <w:sz w:val="18"/>
                <w:szCs w:val="18"/>
                <w:lang w:val="el-GR"/>
              </w:rPr>
              <w:t>)</w:t>
            </w:r>
          </w:p>
        </w:tc>
        <w:tc>
          <w:tcPr>
            <w:tcW w:w="845" w:type="pct"/>
            <w:vAlign w:val="center"/>
          </w:tcPr>
          <w:p w14:paraId="66D00734" w14:textId="77777777" w:rsidR="00623457" w:rsidRPr="00840707" w:rsidRDefault="00623457" w:rsidP="00C4217E">
            <w:pPr>
              <w:keepNext/>
              <w:keepLines/>
              <w:spacing w:before="60" w:after="60"/>
              <w:rPr>
                <w:sz w:val="18"/>
                <w:szCs w:val="18"/>
                <w:lang w:val="el-GR"/>
              </w:rPr>
            </w:pPr>
          </w:p>
        </w:tc>
        <w:tc>
          <w:tcPr>
            <w:tcW w:w="846" w:type="pct"/>
            <w:vAlign w:val="center"/>
          </w:tcPr>
          <w:p w14:paraId="55B143F6" w14:textId="77777777" w:rsidR="00623457" w:rsidRPr="00840707" w:rsidRDefault="00623457" w:rsidP="00C4217E">
            <w:pPr>
              <w:keepNext/>
              <w:keepLines/>
              <w:spacing w:before="60" w:after="60"/>
              <w:rPr>
                <w:sz w:val="18"/>
                <w:szCs w:val="18"/>
                <w:lang w:val="el-GR"/>
              </w:rPr>
            </w:pPr>
          </w:p>
        </w:tc>
        <w:tc>
          <w:tcPr>
            <w:tcW w:w="846" w:type="pct"/>
            <w:vAlign w:val="center"/>
          </w:tcPr>
          <w:p w14:paraId="0C8907B1" w14:textId="77777777" w:rsidR="00623457" w:rsidRPr="00840707" w:rsidRDefault="00623457" w:rsidP="00C4217E">
            <w:pPr>
              <w:keepNext/>
              <w:keepLines/>
              <w:spacing w:before="60" w:after="60"/>
              <w:rPr>
                <w:sz w:val="18"/>
                <w:szCs w:val="18"/>
                <w:lang w:val="el-GR"/>
              </w:rPr>
            </w:pPr>
          </w:p>
        </w:tc>
      </w:tr>
      <w:tr w:rsidR="00623457" w:rsidRPr="00C4217E" w14:paraId="4EFE9D2E" w14:textId="77777777" w:rsidTr="00C4217E">
        <w:trPr>
          <w:trHeight w:val="284"/>
        </w:trPr>
        <w:tc>
          <w:tcPr>
            <w:tcW w:w="290" w:type="pct"/>
            <w:shd w:val="clear" w:color="auto" w:fill="A0A0A0"/>
            <w:vAlign w:val="center"/>
          </w:tcPr>
          <w:p w14:paraId="058AD901" w14:textId="77777777" w:rsidR="00623457" w:rsidRPr="00840707" w:rsidRDefault="00623457" w:rsidP="00C4217E">
            <w:pPr>
              <w:keepNext/>
              <w:keepLines/>
              <w:spacing w:before="60" w:after="60"/>
              <w:rPr>
                <w:sz w:val="18"/>
                <w:szCs w:val="18"/>
                <w:lang w:val="el-GR"/>
              </w:rPr>
            </w:pPr>
          </w:p>
        </w:tc>
        <w:tc>
          <w:tcPr>
            <w:tcW w:w="2173" w:type="pct"/>
            <w:shd w:val="clear" w:color="auto" w:fill="A0A0A0"/>
            <w:vAlign w:val="center"/>
          </w:tcPr>
          <w:p w14:paraId="3AB3A925" w14:textId="77777777" w:rsidR="00623457" w:rsidRPr="00840707" w:rsidRDefault="00623457" w:rsidP="00C4217E">
            <w:pPr>
              <w:pStyle w:val="afe"/>
              <w:keepNext/>
              <w:keepLines/>
              <w:spacing w:before="60" w:after="60"/>
              <w:rPr>
                <w:b/>
                <w:sz w:val="18"/>
                <w:szCs w:val="18"/>
                <w:lang w:val="el-GR"/>
              </w:rPr>
            </w:pPr>
            <w:r w:rsidRPr="00840707">
              <w:rPr>
                <w:b/>
                <w:sz w:val="18"/>
                <w:szCs w:val="18"/>
                <w:lang w:val="el-GR"/>
              </w:rPr>
              <w:t>ΓΕΝΙΚΟ ΣΥΝΟΛΟ</w:t>
            </w:r>
          </w:p>
        </w:tc>
        <w:tc>
          <w:tcPr>
            <w:tcW w:w="845" w:type="pct"/>
            <w:shd w:val="clear" w:color="auto" w:fill="A0A0A0"/>
            <w:vAlign w:val="center"/>
          </w:tcPr>
          <w:p w14:paraId="196CC99C" w14:textId="77777777" w:rsidR="00623457" w:rsidRPr="00840707" w:rsidRDefault="00623457" w:rsidP="00C4217E">
            <w:pPr>
              <w:keepNext/>
              <w:keepLines/>
              <w:spacing w:before="60" w:after="60"/>
              <w:rPr>
                <w:sz w:val="18"/>
                <w:szCs w:val="18"/>
                <w:lang w:val="el-GR"/>
              </w:rPr>
            </w:pPr>
          </w:p>
        </w:tc>
        <w:tc>
          <w:tcPr>
            <w:tcW w:w="846" w:type="pct"/>
            <w:shd w:val="clear" w:color="auto" w:fill="A0A0A0"/>
            <w:vAlign w:val="center"/>
          </w:tcPr>
          <w:p w14:paraId="7D7F1EFD" w14:textId="77777777" w:rsidR="00623457" w:rsidRPr="00840707" w:rsidRDefault="00623457" w:rsidP="00C4217E">
            <w:pPr>
              <w:keepNext/>
              <w:keepLines/>
              <w:spacing w:before="60" w:after="60"/>
              <w:rPr>
                <w:sz w:val="18"/>
                <w:szCs w:val="18"/>
                <w:lang w:val="el-GR"/>
              </w:rPr>
            </w:pPr>
          </w:p>
        </w:tc>
        <w:tc>
          <w:tcPr>
            <w:tcW w:w="846" w:type="pct"/>
            <w:shd w:val="clear" w:color="auto" w:fill="A0A0A0"/>
            <w:vAlign w:val="center"/>
          </w:tcPr>
          <w:p w14:paraId="10D4CE64" w14:textId="77777777" w:rsidR="00623457" w:rsidRPr="00840707" w:rsidRDefault="00623457" w:rsidP="00C4217E">
            <w:pPr>
              <w:keepNext/>
              <w:keepLines/>
              <w:spacing w:before="60" w:after="60"/>
              <w:rPr>
                <w:sz w:val="18"/>
                <w:szCs w:val="18"/>
                <w:lang w:val="el-GR"/>
              </w:rPr>
            </w:pPr>
          </w:p>
        </w:tc>
      </w:tr>
    </w:tbl>
    <w:p w14:paraId="18E0D929" w14:textId="77777777" w:rsidR="00623457" w:rsidRPr="00840707" w:rsidRDefault="00623457" w:rsidP="00623457">
      <w:pPr>
        <w:rPr>
          <w:b/>
        </w:rPr>
      </w:pPr>
      <w:bookmarkStart w:id="1147" w:name="_Ref104352863"/>
      <w:bookmarkStart w:id="1148" w:name="_Ref104352865"/>
      <w:bookmarkStart w:id="1149" w:name="_Ref104352990"/>
      <w:bookmarkStart w:id="1150" w:name="_Toc240445883"/>
      <w:bookmarkStart w:id="1151" w:name="_Toc366852704"/>
      <w:bookmarkStart w:id="1152" w:name="_Toc10632755"/>
      <w:bookmarkStart w:id="1153" w:name="_Toc42167522"/>
    </w:p>
    <w:p w14:paraId="04F7BF82" w14:textId="77777777" w:rsidR="00623457" w:rsidRPr="00C4217E" w:rsidRDefault="00623457" w:rsidP="00623457">
      <w:pPr>
        <w:pStyle w:val="3"/>
        <w:numPr>
          <w:ilvl w:val="2"/>
          <w:numId w:val="53"/>
        </w:numPr>
        <w:rPr>
          <w:rFonts w:cs="Tahoma"/>
          <w:lang w:val="el-GR"/>
        </w:rPr>
      </w:pPr>
      <w:bookmarkStart w:id="1154" w:name="_Ref46148857"/>
      <w:bookmarkStart w:id="1155" w:name="_Toc53671375"/>
      <w:bookmarkStart w:id="1156" w:name="_Toc97194385"/>
      <w:bookmarkStart w:id="1157" w:name="_Toc97194489"/>
      <w:bookmarkStart w:id="1158" w:name="_Toc128059025"/>
      <w:r w:rsidRPr="00C4217E">
        <w:rPr>
          <w:rFonts w:cs="Tahoma"/>
          <w:lang w:val="el-GR"/>
        </w:rPr>
        <w:t>Συγκεντρωτικός Πίνακας Οικονομικής Προσφοράς Συντήρησης</w:t>
      </w:r>
      <w:bookmarkEnd w:id="1147"/>
      <w:bookmarkEnd w:id="1148"/>
      <w:bookmarkEnd w:id="1149"/>
      <w:bookmarkEnd w:id="1150"/>
      <w:bookmarkEnd w:id="1151"/>
      <w:bookmarkEnd w:id="1152"/>
      <w:bookmarkEnd w:id="1153"/>
      <w:bookmarkEnd w:id="1154"/>
      <w:bookmarkEnd w:id="1155"/>
      <w:bookmarkEnd w:id="1156"/>
      <w:bookmarkEnd w:id="1157"/>
      <w:bookmarkEnd w:id="115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85"/>
        <w:gridCol w:w="1129"/>
        <w:gridCol w:w="1253"/>
        <w:gridCol w:w="1554"/>
        <w:gridCol w:w="1310"/>
        <w:gridCol w:w="581"/>
        <w:gridCol w:w="1310"/>
        <w:gridCol w:w="1506"/>
      </w:tblGrid>
      <w:tr w:rsidR="00623457" w:rsidRPr="00C4217E" w14:paraId="1925305C" w14:textId="77777777" w:rsidTr="00BC6D27">
        <w:trPr>
          <w:cantSplit/>
          <w:tblHeader/>
          <w:jc w:val="center"/>
        </w:trPr>
        <w:tc>
          <w:tcPr>
            <w:tcW w:w="502" w:type="pct"/>
            <w:shd w:val="clear" w:color="auto" w:fill="E6E6E6"/>
            <w:vAlign w:val="center"/>
          </w:tcPr>
          <w:p w14:paraId="2F7A87E3" w14:textId="77777777" w:rsidR="00623457" w:rsidRPr="00840707" w:rsidRDefault="00623457" w:rsidP="00C4217E">
            <w:pPr>
              <w:spacing w:after="0"/>
              <w:jc w:val="center"/>
              <w:rPr>
                <w:sz w:val="18"/>
                <w:szCs w:val="18"/>
                <w:lang w:val="el-GR"/>
              </w:rPr>
            </w:pPr>
            <w:r w:rsidRPr="00840707">
              <w:rPr>
                <w:sz w:val="18"/>
                <w:szCs w:val="18"/>
                <w:lang w:val="el-GR"/>
              </w:rPr>
              <w:t>ΕΤΟΣ*</w:t>
            </w:r>
          </w:p>
        </w:tc>
        <w:tc>
          <w:tcPr>
            <w:tcW w:w="669" w:type="pct"/>
            <w:shd w:val="clear" w:color="auto" w:fill="E6E6E6"/>
            <w:vAlign w:val="center"/>
          </w:tcPr>
          <w:p w14:paraId="65E6A786" w14:textId="5D1EB295" w:rsidR="00623457" w:rsidRPr="00840707" w:rsidRDefault="00623457" w:rsidP="00C4217E">
            <w:pPr>
              <w:spacing w:after="0"/>
              <w:jc w:val="center"/>
              <w:rPr>
                <w:sz w:val="18"/>
                <w:szCs w:val="18"/>
                <w:lang w:val="el-GR"/>
              </w:rPr>
            </w:pPr>
          </w:p>
        </w:tc>
        <w:tc>
          <w:tcPr>
            <w:tcW w:w="638" w:type="pct"/>
            <w:shd w:val="clear" w:color="auto" w:fill="E6E6E6"/>
            <w:vAlign w:val="center"/>
          </w:tcPr>
          <w:p w14:paraId="5CB5A98D" w14:textId="77777777" w:rsidR="00623457" w:rsidRPr="00840707" w:rsidRDefault="00623457" w:rsidP="00C4217E">
            <w:pPr>
              <w:spacing w:after="0"/>
              <w:jc w:val="center"/>
              <w:rPr>
                <w:sz w:val="18"/>
                <w:szCs w:val="18"/>
                <w:lang w:val="el-GR"/>
              </w:rPr>
            </w:pPr>
            <w:r w:rsidRPr="00840707">
              <w:rPr>
                <w:sz w:val="18"/>
                <w:szCs w:val="18"/>
                <w:lang w:val="el-GR"/>
              </w:rPr>
              <w:t>ΕΤΗΣΙΑ ΣΥΝΤΗΡΗΣΗ ΕΤΟΙΜΟΥ ΛΟΓΙΣΜΙΚΟΥ</w:t>
            </w:r>
          </w:p>
          <w:p w14:paraId="40367950" w14:textId="77777777" w:rsidR="00623457" w:rsidRPr="00840707" w:rsidRDefault="00623457" w:rsidP="00C4217E">
            <w:pPr>
              <w:spacing w:after="0"/>
              <w:jc w:val="center"/>
              <w:rPr>
                <w:sz w:val="18"/>
                <w:szCs w:val="18"/>
                <w:lang w:val="el-GR"/>
              </w:rPr>
            </w:pPr>
            <w:r w:rsidRPr="00840707">
              <w:rPr>
                <w:sz w:val="18"/>
                <w:szCs w:val="18"/>
                <w:lang w:val="el-GR"/>
              </w:rPr>
              <w:t>(ΧΩΡΙΣ ΦΠΑ) [€]</w:t>
            </w:r>
          </w:p>
        </w:tc>
        <w:tc>
          <w:tcPr>
            <w:tcW w:w="791" w:type="pct"/>
            <w:shd w:val="clear" w:color="auto" w:fill="E6E6E6"/>
            <w:vAlign w:val="center"/>
          </w:tcPr>
          <w:p w14:paraId="04D8CBE8" w14:textId="77777777" w:rsidR="00623457" w:rsidRPr="00840707" w:rsidRDefault="00623457" w:rsidP="00C4217E">
            <w:pPr>
              <w:spacing w:after="0"/>
              <w:jc w:val="center"/>
              <w:rPr>
                <w:sz w:val="18"/>
                <w:szCs w:val="18"/>
                <w:lang w:val="el-GR"/>
              </w:rPr>
            </w:pPr>
            <w:r w:rsidRPr="00840707">
              <w:rPr>
                <w:sz w:val="18"/>
                <w:szCs w:val="18"/>
                <w:lang w:val="el-GR"/>
              </w:rPr>
              <w:t>ΕΤΗΣΙΑ ΣΥΝΤΗΡΗΣΗ ΕΦΑΡΜΟΓΗΣ/ΩΝ</w:t>
            </w:r>
          </w:p>
          <w:p w14:paraId="0C132E98" w14:textId="77777777" w:rsidR="00623457" w:rsidRPr="00840707" w:rsidRDefault="00623457" w:rsidP="00C4217E">
            <w:pPr>
              <w:spacing w:after="0"/>
              <w:jc w:val="center"/>
              <w:rPr>
                <w:sz w:val="18"/>
                <w:szCs w:val="18"/>
                <w:lang w:val="el-GR"/>
              </w:rPr>
            </w:pPr>
            <w:r w:rsidRPr="00840707">
              <w:rPr>
                <w:sz w:val="18"/>
                <w:szCs w:val="18"/>
                <w:lang w:val="el-GR"/>
              </w:rPr>
              <w:t>(ΧΩΡΙΣ ΦΠΑ) [€]</w:t>
            </w:r>
          </w:p>
        </w:tc>
        <w:tc>
          <w:tcPr>
            <w:tcW w:w="667" w:type="pct"/>
            <w:shd w:val="clear" w:color="auto" w:fill="E6E6E6"/>
            <w:vAlign w:val="center"/>
          </w:tcPr>
          <w:p w14:paraId="56EF303E" w14:textId="77777777" w:rsidR="00623457" w:rsidRPr="00840707" w:rsidRDefault="00623457" w:rsidP="00C4217E">
            <w:pPr>
              <w:spacing w:after="0"/>
              <w:jc w:val="center"/>
              <w:rPr>
                <w:sz w:val="18"/>
                <w:szCs w:val="18"/>
                <w:lang w:val="el-GR"/>
              </w:rPr>
            </w:pPr>
            <w:r w:rsidRPr="00840707">
              <w:rPr>
                <w:sz w:val="18"/>
                <w:szCs w:val="18"/>
                <w:lang w:val="el-GR"/>
              </w:rPr>
              <w:t>ΣΥΝΟΛΙΚΗ ΕΤΗΣΙΑ ΑΞΙΑ ΣΥΝΤΗΡΗΣΗΣ (ΧΩΡΙΣ ΦΠΑ) [€]</w:t>
            </w:r>
          </w:p>
        </w:tc>
        <w:tc>
          <w:tcPr>
            <w:tcW w:w="298" w:type="pct"/>
            <w:shd w:val="clear" w:color="auto" w:fill="E6E6E6"/>
            <w:vAlign w:val="center"/>
          </w:tcPr>
          <w:p w14:paraId="311AAF1D" w14:textId="77777777" w:rsidR="00623457" w:rsidRPr="00840707" w:rsidRDefault="00623457" w:rsidP="00C4217E">
            <w:pPr>
              <w:spacing w:after="0"/>
              <w:jc w:val="center"/>
              <w:rPr>
                <w:sz w:val="18"/>
                <w:szCs w:val="18"/>
                <w:lang w:val="el-GR"/>
              </w:rPr>
            </w:pPr>
            <w:r w:rsidRPr="00840707">
              <w:rPr>
                <w:sz w:val="18"/>
                <w:szCs w:val="18"/>
                <w:lang w:val="el-GR"/>
              </w:rPr>
              <w:t>ΦΠΑ [€]</w:t>
            </w:r>
          </w:p>
        </w:tc>
        <w:tc>
          <w:tcPr>
            <w:tcW w:w="667" w:type="pct"/>
            <w:shd w:val="clear" w:color="auto" w:fill="E6E6E6"/>
            <w:vAlign w:val="center"/>
          </w:tcPr>
          <w:p w14:paraId="67BCB749" w14:textId="77777777" w:rsidR="00623457" w:rsidRPr="00840707" w:rsidRDefault="00623457" w:rsidP="00C4217E">
            <w:pPr>
              <w:spacing w:after="0"/>
              <w:jc w:val="center"/>
              <w:rPr>
                <w:sz w:val="18"/>
                <w:szCs w:val="18"/>
                <w:lang w:val="el-GR"/>
              </w:rPr>
            </w:pPr>
            <w:r w:rsidRPr="00840707">
              <w:rPr>
                <w:sz w:val="18"/>
                <w:szCs w:val="18"/>
                <w:lang w:val="el-GR"/>
              </w:rPr>
              <w:t>ΣΥΝΟΛΙΚΗ ΕΤΗΣΙΑ ΑΞΙΑ ΣΥΝΤΗΡΗΣΗΣ</w:t>
            </w:r>
          </w:p>
          <w:p w14:paraId="4DD05DDC" w14:textId="77777777" w:rsidR="00623457" w:rsidRPr="00840707" w:rsidRDefault="00623457" w:rsidP="00C4217E">
            <w:pPr>
              <w:spacing w:after="0"/>
              <w:jc w:val="center"/>
              <w:rPr>
                <w:sz w:val="18"/>
                <w:szCs w:val="18"/>
                <w:lang w:val="el-GR"/>
              </w:rPr>
            </w:pPr>
            <w:r w:rsidRPr="00840707">
              <w:rPr>
                <w:sz w:val="18"/>
                <w:szCs w:val="18"/>
                <w:lang w:val="el-GR"/>
              </w:rPr>
              <w:t>(ΜΕ ΦΠΑ) [€]</w:t>
            </w:r>
          </w:p>
        </w:tc>
        <w:tc>
          <w:tcPr>
            <w:tcW w:w="767" w:type="pct"/>
            <w:shd w:val="clear" w:color="auto" w:fill="E6E6E6"/>
            <w:vAlign w:val="center"/>
          </w:tcPr>
          <w:p w14:paraId="4DADA1CE" w14:textId="77777777" w:rsidR="00623457" w:rsidRPr="00840707" w:rsidRDefault="00623457" w:rsidP="00C4217E">
            <w:pPr>
              <w:spacing w:after="0"/>
              <w:jc w:val="center"/>
              <w:rPr>
                <w:sz w:val="18"/>
                <w:szCs w:val="18"/>
                <w:lang w:val="el-GR"/>
              </w:rPr>
            </w:pPr>
            <w:r w:rsidRPr="00840707">
              <w:rPr>
                <w:sz w:val="18"/>
                <w:szCs w:val="18"/>
                <w:lang w:val="el-GR"/>
              </w:rPr>
              <w:t>ΕΤΗΣΙΟ ΠΟΣΟΣΤΟ ΣΥΝΤΗΡΗΣΗΣ**</w:t>
            </w:r>
          </w:p>
        </w:tc>
      </w:tr>
      <w:tr w:rsidR="00623457" w:rsidRPr="00C4217E" w14:paraId="30646C44" w14:textId="77777777" w:rsidTr="00BC6D27">
        <w:trPr>
          <w:trHeight w:val="284"/>
          <w:jc w:val="center"/>
        </w:trPr>
        <w:tc>
          <w:tcPr>
            <w:tcW w:w="502" w:type="pct"/>
            <w:vAlign w:val="center"/>
          </w:tcPr>
          <w:p w14:paraId="42BCE8B4" w14:textId="77777777" w:rsidR="00623457" w:rsidRPr="00840707" w:rsidRDefault="00623457" w:rsidP="00C4217E">
            <w:pPr>
              <w:spacing w:before="60" w:after="60"/>
              <w:rPr>
                <w:sz w:val="18"/>
                <w:szCs w:val="18"/>
                <w:lang w:val="el-GR"/>
              </w:rPr>
            </w:pPr>
            <w:r w:rsidRPr="00840707">
              <w:rPr>
                <w:sz w:val="18"/>
                <w:szCs w:val="18"/>
                <w:lang w:val="el-GR"/>
              </w:rPr>
              <w:t>1</w:t>
            </w:r>
            <w:r w:rsidRPr="00840707">
              <w:rPr>
                <w:sz w:val="18"/>
                <w:szCs w:val="18"/>
                <w:vertAlign w:val="superscript"/>
                <w:lang w:val="el-GR"/>
              </w:rPr>
              <w:t>ο</w:t>
            </w:r>
          </w:p>
        </w:tc>
        <w:tc>
          <w:tcPr>
            <w:tcW w:w="669" w:type="pct"/>
            <w:vAlign w:val="center"/>
          </w:tcPr>
          <w:p w14:paraId="64380C78" w14:textId="77777777" w:rsidR="00623457" w:rsidRPr="00840707" w:rsidRDefault="00623457" w:rsidP="00C4217E">
            <w:pPr>
              <w:spacing w:before="60" w:after="60"/>
              <w:rPr>
                <w:sz w:val="18"/>
                <w:szCs w:val="18"/>
                <w:lang w:val="el-GR"/>
              </w:rPr>
            </w:pPr>
          </w:p>
        </w:tc>
        <w:tc>
          <w:tcPr>
            <w:tcW w:w="638" w:type="pct"/>
          </w:tcPr>
          <w:p w14:paraId="55433195" w14:textId="77777777" w:rsidR="00623457" w:rsidRPr="00840707" w:rsidRDefault="00623457" w:rsidP="00C4217E">
            <w:pPr>
              <w:spacing w:before="60" w:after="60"/>
              <w:rPr>
                <w:sz w:val="18"/>
                <w:szCs w:val="18"/>
                <w:lang w:val="el-GR"/>
              </w:rPr>
            </w:pPr>
          </w:p>
        </w:tc>
        <w:tc>
          <w:tcPr>
            <w:tcW w:w="791" w:type="pct"/>
            <w:vAlign w:val="center"/>
          </w:tcPr>
          <w:p w14:paraId="0DD200BE" w14:textId="77777777" w:rsidR="00623457" w:rsidRPr="00840707" w:rsidRDefault="00623457" w:rsidP="00C4217E">
            <w:pPr>
              <w:spacing w:before="60" w:after="60"/>
              <w:rPr>
                <w:sz w:val="18"/>
                <w:szCs w:val="18"/>
                <w:lang w:val="el-GR"/>
              </w:rPr>
            </w:pPr>
          </w:p>
        </w:tc>
        <w:tc>
          <w:tcPr>
            <w:tcW w:w="667" w:type="pct"/>
          </w:tcPr>
          <w:p w14:paraId="4C7323CF" w14:textId="77777777" w:rsidR="00623457" w:rsidRPr="00840707" w:rsidRDefault="00623457" w:rsidP="00C4217E">
            <w:pPr>
              <w:spacing w:before="60" w:after="60"/>
              <w:rPr>
                <w:sz w:val="18"/>
                <w:szCs w:val="18"/>
                <w:lang w:val="el-GR"/>
              </w:rPr>
            </w:pPr>
          </w:p>
        </w:tc>
        <w:tc>
          <w:tcPr>
            <w:tcW w:w="298" w:type="pct"/>
            <w:vAlign w:val="center"/>
          </w:tcPr>
          <w:p w14:paraId="78318B2C" w14:textId="77777777" w:rsidR="00623457" w:rsidRPr="00840707" w:rsidRDefault="00623457" w:rsidP="00C4217E">
            <w:pPr>
              <w:spacing w:before="60" w:after="60"/>
              <w:rPr>
                <w:sz w:val="18"/>
                <w:szCs w:val="18"/>
                <w:lang w:val="el-GR"/>
              </w:rPr>
            </w:pPr>
          </w:p>
        </w:tc>
        <w:tc>
          <w:tcPr>
            <w:tcW w:w="667" w:type="pct"/>
            <w:vAlign w:val="center"/>
          </w:tcPr>
          <w:p w14:paraId="1FB5020F" w14:textId="77777777" w:rsidR="00623457" w:rsidRPr="00840707" w:rsidRDefault="00623457" w:rsidP="00C4217E">
            <w:pPr>
              <w:spacing w:before="60" w:after="60"/>
              <w:rPr>
                <w:sz w:val="18"/>
                <w:szCs w:val="18"/>
                <w:lang w:val="el-GR"/>
              </w:rPr>
            </w:pPr>
          </w:p>
        </w:tc>
        <w:tc>
          <w:tcPr>
            <w:tcW w:w="767" w:type="pct"/>
            <w:vAlign w:val="center"/>
          </w:tcPr>
          <w:p w14:paraId="7E1CC2A7" w14:textId="77777777" w:rsidR="00623457" w:rsidRPr="00840707" w:rsidRDefault="00623457" w:rsidP="00C4217E">
            <w:pPr>
              <w:spacing w:before="60" w:after="60"/>
              <w:rPr>
                <w:sz w:val="18"/>
                <w:szCs w:val="18"/>
                <w:lang w:val="el-GR"/>
              </w:rPr>
            </w:pPr>
          </w:p>
        </w:tc>
      </w:tr>
      <w:tr w:rsidR="00623457" w:rsidRPr="00C4217E" w14:paraId="4E70E2B2" w14:textId="77777777" w:rsidTr="00BC6D27">
        <w:trPr>
          <w:trHeight w:val="284"/>
          <w:jc w:val="center"/>
        </w:trPr>
        <w:tc>
          <w:tcPr>
            <w:tcW w:w="502" w:type="pct"/>
            <w:vAlign w:val="center"/>
          </w:tcPr>
          <w:p w14:paraId="179A4040" w14:textId="77777777" w:rsidR="00623457" w:rsidRPr="00840707" w:rsidRDefault="00623457" w:rsidP="00C4217E">
            <w:pPr>
              <w:spacing w:before="60" w:after="60"/>
              <w:rPr>
                <w:sz w:val="18"/>
                <w:szCs w:val="18"/>
                <w:lang w:val="el-GR"/>
              </w:rPr>
            </w:pPr>
            <w:r w:rsidRPr="00840707">
              <w:rPr>
                <w:sz w:val="18"/>
                <w:szCs w:val="18"/>
                <w:lang w:val="el-GR"/>
              </w:rPr>
              <w:t>2</w:t>
            </w:r>
            <w:r w:rsidRPr="00840707">
              <w:rPr>
                <w:sz w:val="18"/>
                <w:szCs w:val="18"/>
                <w:vertAlign w:val="superscript"/>
                <w:lang w:val="el-GR"/>
              </w:rPr>
              <w:t>ο</w:t>
            </w:r>
          </w:p>
        </w:tc>
        <w:tc>
          <w:tcPr>
            <w:tcW w:w="669" w:type="pct"/>
            <w:vAlign w:val="center"/>
          </w:tcPr>
          <w:p w14:paraId="139F9F09" w14:textId="77777777" w:rsidR="00623457" w:rsidRPr="00840707" w:rsidRDefault="00623457" w:rsidP="00C4217E">
            <w:pPr>
              <w:spacing w:before="60" w:after="60"/>
              <w:rPr>
                <w:sz w:val="18"/>
                <w:szCs w:val="18"/>
                <w:lang w:val="el-GR"/>
              </w:rPr>
            </w:pPr>
          </w:p>
        </w:tc>
        <w:tc>
          <w:tcPr>
            <w:tcW w:w="638" w:type="pct"/>
          </w:tcPr>
          <w:p w14:paraId="6DA4D031" w14:textId="77777777" w:rsidR="00623457" w:rsidRPr="00840707" w:rsidRDefault="00623457" w:rsidP="00C4217E">
            <w:pPr>
              <w:spacing w:before="60" w:after="60"/>
              <w:rPr>
                <w:sz w:val="18"/>
                <w:szCs w:val="18"/>
                <w:lang w:val="el-GR"/>
              </w:rPr>
            </w:pPr>
          </w:p>
        </w:tc>
        <w:tc>
          <w:tcPr>
            <w:tcW w:w="791" w:type="pct"/>
            <w:vAlign w:val="center"/>
          </w:tcPr>
          <w:p w14:paraId="66D3E348" w14:textId="77777777" w:rsidR="00623457" w:rsidRPr="00840707" w:rsidRDefault="00623457" w:rsidP="00C4217E">
            <w:pPr>
              <w:spacing w:before="60" w:after="60"/>
              <w:rPr>
                <w:sz w:val="18"/>
                <w:szCs w:val="18"/>
                <w:lang w:val="el-GR"/>
              </w:rPr>
            </w:pPr>
          </w:p>
        </w:tc>
        <w:tc>
          <w:tcPr>
            <w:tcW w:w="667" w:type="pct"/>
          </w:tcPr>
          <w:p w14:paraId="69C3282E" w14:textId="77777777" w:rsidR="00623457" w:rsidRPr="00840707" w:rsidRDefault="00623457" w:rsidP="00C4217E">
            <w:pPr>
              <w:spacing w:before="60" w:after="60"/>
              <w:rPr>
                <w:sz w:val="18"/>
                <w:szCs w:val="18"/>
                <w:lang w:val="el-GR"/>
              </w:rPr>
            </w:pPr>
          </w:p>
        </w:tc>
        <w:tc>
          <w:tcPr>
            <w:tcW w:w="298" w:type="pct"/>
            <w:vAlign w:val="center"/>
          </w:tcPr>
          <w:p w14:paraId="7EE9638B" w14:textId="77777777" w:rsidR="00623457" w:rsidRPr="00840707" w:rsidRDefault="00623457" w:rsidP="00C4217E">
            <w:pPr>
              <w:spacing w:before="60" w:after="60"/>
              <w:rPr>
                <w:sz w:val="18"/>
                <w:szCs w:val="18"/>
                <w:lang w:val="el-GR"/>
              </w:rPr>
            </w:pPr>
          </w:p>
        </w:tc>
        <w:tc>
          <w:tcPr>
            <w:tcW w:w="667" w:type="pct"/>
            <w:vAlign w:val="center"/>
          </w:tcPr>
          <w:p w14:paraId="5A9CCED8" w14:textId="77777777" w:rsidR="00623457" w:rsidRPr="00840707" w:rsidRDefault="00623457" w:rsidP="00C4217E">
            <w:pPr>
              <w:spacing w:before="60" w:after="60"/>
              <w:rPr>
                <w:sz w:val="18"/>
                <w:szCs w:val="18"/>
                <w:lang w:val="el-GR"/>
              </w:rPr>
            </w:pPr>
          </w:p>
        </w:tc>
        <w:tc>
          <w:tcPr>
            <w:tcW w:w="767" w:type="pct"/>
            <w:vAlign w:val="center"/>
          </w:tcPr>
          <w:p w14:paraId="4CB81E58" w14:textId="77777777" w:rsidR="00623457" w:rsidRPr="00840707" w:rsidRDefault="00623457" w:rsidP="00C4217E">
            <w:pPr>
              <w:spacing w:before="60" w:after="60"/>
              <w:rPr>
                <w:sz w:val="18"/>
                <w:szCs w:val="18"/>
                <w:lang w:val="el-GR"/>
              </w:rPr>
            </w:pPr>
          </w:p>
        </w:tc>
      </w:tr>
      <w:tr w:rsidR="00623457" w:rsidRPr="00C4217E" w14:paraId="6DFF2EA6" w14:textId="77777777" w:rsidTr="00BC6D27">
        <w:trPr>
          <w:trHeight w:val="284"/>
          <w:jc w:val="center"/>
        </w:trPr>
        <w:tc>
          <w:tcPr>
            <w:tcW w:w="502" w:type="pct"/>
            <w:shd w:val="clear" w:color="auto" w:fill="E0E0E0"/>
            <w:vAlign w:val="center"/>
          </w:tcPr>
          <w:p w14:paraId="414455F6" w14:textId="77777777" w:rsidR="00623457" w:rsidRPr="00840707" w:rsidRDefault="00623457" w:rsidP="00C4217E">
            <w:pPr>
              <w:spacing w:before="100" w:beforeAutospacing="1" w:after="100" w:afterAutospacing="1"/>
              <w:ind w:left="-120" w:right="-123" w:firstLine="120"/>
              <w:rPr>
                <w:b/>
                <w:sz w:val="18"/>
                <w:szCs w:val="18"/>
                <w:lang w:val="el-GR"/>
              </w:rPr>
            </w:pPr>
            <w:r w:rsidRPr="00840707">
              <w:rPr>
                <w:b/>
                <w:sz w:val="18"/>
                <w:szCs w:val="18"/>
                <w:lang w:val="el-GR"/>
              </w:rPr>
              <w:t>ΣΥΝΟΛΟ</w:t>
            </w:r>
          </w:p>
        </w:tc>
        <w:tc>
          <w:tcPr>
            <w:tcW w:w="669" w:type="pct"/>
            <w:shd w:val="clear" w:color="auto" w:fill="FFFFFF"/>
            <w:vAlign w:val="center"/>
          </w:tcPr>
          <w:p w14:paraId="75A291AF" w14:textId="77777777" w:rsidR="00623457" w:rsidRPr="00840707" w:rsidRDefault="00623457" w:rsidP="00C4217E">
            <w:pPr>
              <w:spacing w:before="100" w:beforeAutospacing="1" w:after="100" w:afterAutospacing="1"/>
              <w:rPr>
                <w:sz w:val="18"/>
                <w:szCs w:val="18"/>
                <w:lang w:val="el-GR"/>
              </w:rPr>
            </w:pPr>
          </w:p>
        </w:tc>
        <w:tc>
          <w:tcPr>
            <w:tcW w:w="638" w:type="pct"/>
            <w:shd w:val="clear" w:color="auto" w:fill="FFFFFF"/>
          </w:tcPr>
          <w:p w14:paraId="78BBE62D" w14:textId="77777777" w:rsidR="00623457" w:rsidRPr="00840707" w:rsidRDefault="00623457" w:rsidP="00C4217E">
            <w:pPr>
              <w:spacing w:before="100" w:beforeAutospacing="1" w:after="100" w:afterAutospacing="1"/>
              <w:rPr>
                <w:sz w:val="18"/>
                <w:szCs w:val="18"/>
                <w:lang w:val="el-GR"/>
              </w:rPr>
            </w:pPr>
          </w:p>
        </w:tc>
        <w:tc>
          <w:tcPr>
            <w:tcW w:w="791" w:type="pct"/>
            <w:shd w:val="clear" w:color="auto" w:fill="FFFFFF"/>
            <w:vAlign w:val="center"/>
          </w:tcPr>
          <w:p w14:paraId="5B7A3313" w14:textId="77777777" w:rsidR="00623457" w:rsidRPr="00840707" w:rsidRDefault="00623457" w:rsidP="00C4217E">
            <w:pPr>
              <w:spacing w:before="100" w:beforeAutospacing="1" w:after="100" w:afterAutospacing="1"/>
              <w:rPr>
                <w:sz w:val="18"/>
                <w:szCs w:val="18"/>
                <w:lang w:val="el-GR"/>
              </w:rPr>
            </w:pPr>
          </w:p>
        </w:tc>
        <w:tc>
          <w:tcPr>
            <w:tcW w:w="667" w:type="pct"/>
            <w:shd w:val="clear" w:color="auto" w:fill="FFFFFF"/>
          </w:tcPr>
          <w:p w14:paraId="7A063AF0" w14:textId="77777777" w:rsidR="00623457" w:rsidRPr="00840707" w:rsidRDefault="00623457" w:rsidP="00C4217E">
            <w:pPr>
              <w:spacing w:before="100" w:beforeAutospacing="1" w:after="100" w:afterAutospacing="1"/>
              <w:rPr>
                <w:sz w:val="18"/>
                <w:szCs w:val="18"/>
                <w:lang w:val="el-GR"/>
              </w:rPr>
            </w:pPr>
          </w:p>
        </w:tc>
        <w:tc>
          <w:tcPr>
            <w:tcW w:w="298" w:type="pct"/>
            <w:shd w:val="clear" w:color="auto" w:fill="FFFFFF"/>
            <w:vAlign w:val="center"/>
          </w:tcPr>
          <w:p w14:paraId="5C0FFDA0" w14:textId="77777777" w:rsidR="00623457" w:rsidRPr="00840707" w:rsidRDefault="00623457" w:rsidP="00C4217E">
            <w:pPr>
              <w:spacing w:before="100" w:beforeAutospacing="1" w:after="100" w:afterAutospacing="1"/>
              <w:rPr>
                <w:sz w:val="18"/>
                <w:szCs w:val="18"/>
                <w:lang w:val="el-GR"/>
              </w:rPr>
            </w:pPr>
          </w:p>
        </w:tc>
        <w:tc>
          <w:tcPr>
            <w:tcW w:w="667" w:type="pct"/>
            <w:shd w:val="clear" w:color="auto" w:fill="FFFFFF"/>
            <w:vAlign w:val="center"/>
          </w:tcPr>
          <w:p w14:paraId="6C81C774" w14:textId="77777777" w:rsidR="00623457" w:rsidRPr="00840707" w:rsidRDefault="00623457" w:rsidP="00C4217E">
            <w:pPr>
              <w:spacing w:before="100" w:beforeAutospacing="1" w:after="100" w:afterAutospacing="1"/>
              <w:rPr>
                <w:sz w:val="18"/>
                <w:szCs w:val="18"/>
                <w:lang w:val="el-GR"/>
              </w:rPr>
            </w:pPr>
          </w:p>
        </w:tc>
        <w:tc>
          <w:tcPr>
            <w:tcW w:w="767" w:type="pct"/>
            <w:shd w:val="clear" w:color="auto" w:fill="FFFFFF"/>
            <w:vAlign w:val="center"/>
          </w:tcPr>
          <w:p w14:paraId="49CD8F4C" w14:textId="77777777" w:rsidR="00623457" w:rsidRPr="00840707" w:rsidRDefault="00623457" w:rsidP="00C4217E">
            <w:pPr>
              <w:spacing w:before="100" w:beforeAutospacing="1" w:after="100" w:afterAutospacing="1"/>
              <w:rPr>
                <w:sz w:val="18"/>
                <w:szCs w:val="18"/>
                <w:lang w:val="el-GR"/>
              </w:rPr>
            </w:pPr>
          </w:p>
        </w:tc>
      </w:tr>
    </w:tbl>
    <w:p w14:paraId="71AD808D" w14:textId="77777777" w:rsidR="00623457" w:rsidRPr="00840707" w:rsidRDefault="00623457" w:rsidP="00623457">
      <w:pPr>
        <w:spacing w:before="100" w:beforeAutospacing="1" w:after="100" w:afterAutospacing="1"/>
        <w:rPr>
          <w:sz w:val="20"/>
          <w:lang w:val="el-GR"/>
        </w:rPr>
      </w:pPr>
      <w:r w:rsidRPr="00840707">
        <w:rPr>
          <w:sz w:val="20"/>
          <w:lang w:val="el-GR"/>
        </w:rPr>
        <w:t xml:space="preserve">* ΕΤΟΣ: μετά την </w:t>
      </w:r>
      <w:r w:rsidRPr="00840707">
        <w:rPr>
          <w:b/>
          <w:sz w:val="20"/>
          <w:lang w:val="el-GR"/>
        </w:rPr>
        <w:t>ελάχιστη</w:t>
      </w:r>
      <w:r w:rsidRPr="00840707">
        <w:rPr>
          <w:sz w:val="20"/>
          <w:lang w:val="el-GR"/>
        </w:rPr>
        <w:t xml:space="preserve"> ζητούμενη Περίοδο Εγγύησης</w:t>
      </w:r>
    </w:p>
    <w:p w14:paraId="282990F1" w14:textId="41ABEE33" w:rsidR="00623457" w:rsidRPr="00840707" w:rsidRDefault="00623457" w:rsidP="00C4217E">
      <w:pPr>
        <w:spacing w:before="100" w:beforeAutospacing="1" w:after="100" w:afterAutospacing="1"/>
        <w:rPr>
          <w:lang w:val="el-GR"/>
        </w:rPr>
      </w:pPr>
      <w:r w:rsidRPr="00840707">
        <w:rPr>
          <w:sz w:val="20"/>
          <w:lang w:val="el-GR"/>
        </w:rPr>
        <w:t xml:space="preserve">** Το </w:t>
      </w:r>
      <w:r w:rsidRPr="00840707">
        <w:rPr>
          <w:b/>
          <w:sz w:val="20"/>
          <w:lang w:val="el-GR"/>
        </w:rPr>
        <w:t xml:space="preserve">ΕΤΗΣΙΟ ΠΟΣΟΣΤΟ ΣΥΝΤΗΡΗΣΗΣ </w:t>
      </w:r>
      <w:r w:rsidRPr="00840707">
        <w:rPr>
          <w:sz w:val="20"/>
          <w:lang w:val="el-GR"/>
        </w:rPr>
        <w:t xml:space="preserve">(για την κάθε γραμμή του Πίνακα </w:t>
      </w:r>
      <w:r w:rsidRPr="00840707">
        <w:rPr>
          <w:sz w:val="20"/>
          <w:szCs w:val="20"/>
        </w:rPr>
        <w:fldChar w:fldCharType="begin"/>
      </w:r>
      <w:r w:rsidRPr="00840707">
        <w:rPr>
          <w:sz w:val="20"/>
          <w:szCs w:val="20"/>
          <w:lang w:val="el-GR"/>
        </w:rPr>
        <w:instrText xml:space="preserve"> </w:instrText>
      </w:r>
      <w:r w:rsidRPr="00840707">
        <w:rPr>
          <w:sz w:val="20"/>
          <w:szCs w:val="20"/>
        </w:rPr>
        <w:instrText>REF</w:instrText>
      </w:r>
      <w:r w:rsidRPr="00840707">
        <w:rPr>
          <w:sz w:val="20"/>
          <w:szCs w:val="20"/>
          <w:lang w:val="el-GR"/>
        </w:rPr>
        <w:instrText xml:space="preserve"> _</w:instrText>
      </w:r>
      <w:r w:rsidRPr="00840707">
        <w:rPr>
          <w:sz w:val="20"/>
          <w:szCs w:val="20"/>
        </w:rPr>
        <w:instrText>Ref</w:instrText>
      </w:r>
      <w:r w:rsidRPr="00840707">
        <w:rPr>
          <w:sz w:val="20"/>
          <w:szCs w:val="20"/>
          <w:lang w:val="el-GR"/>
        </w:rPr>
        <w:instrText>46148857 \</w:instrText>
      </w:r>
      <w:r w:rsidRPr="00840707">
        <w:rPr>
          <w:sz w:val="20"/>
          <w:szCs w:val="20"/>
        </w:rPr>
        <w:instrText>r</w:instrText>
      </w:r>
      <w:r w:rsidRPr="00840707">
        <w:rPr>
          <w:sz w:val="20"/>
          <w:szCs w:val="20"/>
          <w:lang w:val="el-GR"/>
        </w:rPr>
        <w:instrText xml:space="preserve"> \</w:instrText>
      </w:r>
      <w:r w:rsidRPr="00840707">
        <w:rPr>
          <w:sz w:val="20"/>
          <w:szCs w:val="20"/>
        </w:rPr>
        <w:instrText>h</w:instrText>
      </w:r>
      <w:r w:rsidRPr="00840707">
        <w:rPr>
          <w:sz w:val="20"/>
          <w:szCs w:val="20"/>
          <w:lang w:val="el-GR"/>
        </w:rPr>
        <w:instrText xml:space="preserve">  \* </w:instrText>
      </w:r>
      <w:r w:rsidRPr="00840707">
        <w:rPr>
          <w:sz w:val="20"/>
          <w:szCs w:val="20"/>
        </w:rPr>
        <w:instrText>MERGEFORMAT</w:instrText>
      </w:r>
      <w:r w:rsidRPr="00840707">
        <w:rPr>
          <w:sz w:val="20"/>
          <w:szCs w:val="20"/>
          <w:lang w:val="el-GR"/>
        </w:rPr>
        <w:instrText xml:space="preserve"> </w:instrText>
      </w:r>
      <w:r w:rsidRPr="00840707">
        <w:rPr>
          <w:sz w:val="20"/>
          <w:szCs w:val="20"/>
        </w:rPr>
      </w:r>
      <w:r w:rsidRPr="00840707">
        <w:rPr>
          <w:sz w:val="20"/>
          <w:szCs w:val="20"/>
        </w:rPr>
        <w:fldChar w:fldCharType="separate"/>
      </w:r>
      <w:r w:rsidR="006F324D">
        <w:rPr>
          <w:sz w:val="20"/>
          <w:szCs w:val="20"/>
          <w:cs/>
          <w:lang w:val="el-GR"/>
        </w:rPr>
        <w:t>‎</w:t>
      </w:r>
      <w:r w:rsidR="006F324D">
        <w:rPr>
          <w:sz w:val="20"/>
          <w:szCs w:val="20"/>
          <w:lang w:val="el-GR"/>
        </w:rPr>
        <w:t>6</w:t>
      </w:r>
      <w:r w:rsidRPr="00840707">
        <w:rPr>
          <w:sz w:val="20"/>
          <w:szCs w:val="20"/>
        </w:rPr>
        <w:fldChar w:fldCharType="end"/>
      </w:r>
      <w:r w:rsidRPr="00840707">
        <w:rPr>
          <w:sz w:val="20"/>
          <w:lang w:val="el-GR"/>
        </w:rPr>
        <w:t xml:space="preserve">) 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του </w:t>
      </w:r>
      <w:r w:rsidRPr="00840707">
        <w:rPr>
          <w:b/>
          <w:sz w:val="20"/>
          <w:lang w:val="el-GR"/>
        </w:rPr>
        <w:t xml:space="preserve">Πίνακα </w:t>
      </w:r>
      <w:r w:rsidR="00966E23">
        <w:rPr>
          <w:b/>
          <w:sz w:val="20"/>
          <w:lang w:val="el-GR"/>
        </w:rPr>
        <w:t>6</w:t>
      </w:r>
      <w:r w:rsidRPr="00840707">
        <w:rPr>
          <w:sz w:val="20"/>
          <w:lang w:val="el-GR"/>
        </w:rPr>
        <w:t>.</w:t>
      </w:r>
    </w:p>
    <w:p w14:paraId="5DAA40CB" w14:textId="77777777" w:rsidR="00623457" w:rsidRPr="00D63725" w:rsidRDefault="00623457" w:rsidP="00623457">
      <w:pPr>
        <w:rPr>
          <w:i/>
          <w:color w:val="5B9BD5"/>
          <w:lang w:val="el-GR"/>
        </w:rPr>
        <w:sectPr w:rsidR="00623457" w:rsidRPr="00D63725" w:rsidSect="00C4217E">
          <w:headerReference w:type="first" r:id="rId54"/>
          <w:pgSz w:w="11906" w:h="16838"/>
          <w:pgMar w:top="1134" w:right="1134" w:bottom="1134" w:left="1134" w:header="720" w:footer="97" w:gutter="0"/>
          <w:cols w:space="720"/>
          <w:titlePg/>
          <w:docGrid w:linePitch="360"/>
        </w:sectPr>
      </w:pPr>
    </w:p>
    <w:p w14:paraId="6784A461" w14:textId="77777777" w:rsidR="00623457" w:rsidRPr="00603221" w:rsidRDefault="00623457" w:rsidP="00623457">
      <w:pPr>
        <w:rPr>
          <w:lang w:val="el-GR"/>
        </w:rPr>
        <w:sectPr w:rsidR="00623457" w:rsidRPr="00603221" w:rsidSect="00DF02B0">
          <w:headerReference w:type="first" r:id="rId55"/>
          <w:pgSz w:w="11906" w:h="16838"/>
          <w:pgMar w:top="1134" w:right="1134" w:bottom="1134" w:left="1134" w:header="720" w:footer="709" w:gutter="0"/>
          <w:cols w:space="720"/>
          <w:titlePg/>
          <w:docGrid w:linePitch="360"/>
        </w:sectPr>
      </w:pPr>
    </w:p>
    <w:p w14:paraId="66A30802" w14:textId="77777777" w:rsidR="008338F0" w:rsidRPr="00603221" w:rsidRDefault="003355E7" w:rsidP="00B45578">
      <w:pPr>
        <w:pStyle w:val="2"/>
        <w:numPr>
          <w:ilvl w:val="0"/>
          <w:numId w:val="0"/>
        </w:numPr>
        <w:pBdr>
          <w:top w:val="none" w:sz="0" w:space="0" w:color="auto"/>
          <w:left w:val="none" w:sz="0" w:space="0" w:color="auto"/>
          <w:bottom w:val="none" w:sz="0" w:space="0" w:color="auto"/>
          <w:right w:val="none" w:sz="0" w:space="0" w:color="auto"/>
        </w:pBdr>
        <w:ind w:left="576" w:hanging="576"/>
        <w:rPr>
          <w:rFonts w:cs="Tahoma"/>
          <w:lang w:val="el-GR"/>
        </w:rPr>
      </w:pPr>
      <w:bookmarkStart w:id="1159" w:name="_Ref494118533"/>
      <w:bookmarkStart w:id="1160" w:name="_Ref40984039"/>
      <w:bookmarkStart w:id="1161" w:name="_Toc97194386"/>
      <w:bookmarkStart w:id="1162" w:name="_Toc97194490"/>
      <w:bookmarkStart w:id="1163" w:name="_Toc128059026"/>
      <w:bookmarkStart w:id="1164" w:name="_Hlk118712588"/>
      <w:r w:rsidRPr="00603221">
        <w:rPr>
          <w:rFonts w:cs="Tahoma"/>
          <w:lang w:val="el-GR"/>
        </w:rPr>
        <w:t xml:space="preserve">ΠΑΡΑΡΤΗΜΑ </w:t>
      </w:r>
      <w:r w:rsidRPr="00603221">
        <w:rPr>
          <w:rFonts w:cs="Tahoma"/>
        </w:rPr>
        <w:t>VI</w:t>
      </w:r>
      <w:r w:rsidRPr="00603221">
        <w:rPr>
          <w:rFonts w:cs="Tahoma"/>
          <w:lang w:val="el-GR"/>
        </w:rPr>
        <w:t xml:space="preserve">Ι – </w:t>
      </w:r>
      <w:r w:rsidR="006E4901" w:rsidRPr="00603221">
        <w:rPr>
          <w:rFonts w:cs="Tahoma"/>
          <w:lang w:val="el-GR"/>
        </w:rPr>
        <w:t>Άλλες Δηλώσεις</w:t>
      </w:r>
      <w:bookmarkEnd w:id="1159"/>
      <w:bookmarkEnd w:id="1160"/>
      <w:bookmarkEnd w:id="1161"/>
      <w:bookmarkEnd w:id="1162"/>
      <w:bookmarkEnd w:id="1163"/>
      <w:r w:rsidR="00E1337D" w:rsidRPr="00603221">
        <w:rPr>
          <w:rFonts w:cs="Tahoma"/>
          <w:lang w:val="el-GR"/>
        </w:rPr>
        <w:t xml:space="preserve"> </w:t>
      </w:r>
    </w:p>
    <w:p w14:paraId="5984E1DF" w14:textId="77777777" w:rsidR="00CD4F51" w:rsidRPr="00B45578" w:rsidRDefault="00CD4F51" w:rsidP="00CD4F51">
      <w:pPr>
        <w:rPr>
          <w:rFonts w:eastAsia="SimSun"/>
          <w:lang w:val="el-GR" w:eastAsia="el-GR" w:bidi="he-IL"/>
        </w:rPr>
      </w:pPr>
    </w:p>
    <w:p w14:paraId="22547C25" w14:textId="206E45F3" w:rsidR="00CD4F51" w:rsidRPr="00B45578" w:rsidRDefault="00CD4F51" w:rsidP="00B45578">
      <w:pPr>
        <w:jc w:val="center"/>
        <w:rPr>
          <w:rFonts w:eastAsia="SimSun"/>
          <w:bCs/>
          <w:lang w:val="el-GR" w:eastAsia="el-GR" w:bidi="he-IL"/>
        </w:rPr>
      </w:pPr>
      <w:r w:rsidRPr="00B45578">
        <w:rPr>
          <w:rFonts w:eastAsia="SimSun"/>
          <w:b/>
          <w:bCs/>
          <w:lang w:val="el-GR" w:eastAsia="el-GR" w:bidi="he-IL"/>
        </w:rPr>
        <w:t>ΠΕΡΙΕΧΟΜΕΝΟ Υπεύθυνης Δήλωσης Οικονομικού Φορέα περί μη συνδρομής των περιορισμών της παρ. 1 του άρθρου 5ια του Κανονισμού Κυρώσεων κατά της Ρωσίας (Κανονισμός (ΕΕ) 833/2014, όπως τροποποιήθηκε με τον Κανονισμό 2022/576 του Συμβουλίου της 8ης Απριλίου 2022)</w:t>
      </w:r>
    </w:p>
    <w:p w14:paraId="1E2B6C1D" w14:textId="77777777" w:rsidR="00CD4F51" w:rsidRPr="00B45578" w:rsidRDefault="00CD4F51" w:rsidP="00CD4F51">
      <w:pPr>
        <w:rPr>
          <w:lang w:val="el-GR"/>
        </w:rPr>
      </w:pPr>
    </w:p>
    <w:p w14:paraId="4C501BF3" w14:textId="77777777" w:rsidR="00CD4F51" w:rsidRPr="00B45578" w:rsidRDefault="00CD4F51" w:rsidP="00CD4F51">
      <w:pPr>
        <w:pStyle w:val="Default"/>
        <w:spacing w:before="120" w:after="120"/>
        <w:jc w:val="both"/>
        <w:rPr>
          <w:rFonts w:ascii="Tahoma" w:hAnsi="Tahoma" w:cs="Tahoma"/>
          <w:color w:val="auto"/>
          <w:sz w:val="22"/>
          <w:szCs w:val="22"/>
          <w:lang w:eastAsia="el-GR" w:bidi="he-IL"/>
        </w:rPr>
      </w:pPr>
      <w:r w:rsidRPr="00B45578">
        <w:rPr>
          <w:rFonts w:ascii="Tahoma" w:eastAsia="Times New Roman" w:hAnsi="Tahoma" w:cs="Tahoma"/>
          <w:color w:val="auto"/>
          <w:sz w:val="22"/>
          <w:szCs w:val="22"/>
          <w:lang w:eastAsia="el-GR" w:bidi="he-IL"/>
        </w:rPr>
        <w:t xml:space="preserve">«Δηλώνω υπεύθυνα ότι δεν υπάρχει ρωσική συμμετοχή στην εταιρεία που εκπροσωπώ, σύμφωνα με τους περιορισμούς που περιλαμβάνονται στο άρθρο 5ια του κανονισμού του Συμβουλίου (ΕΕ) αριθ. 833/2014 </w:t>
      </w:r>
      <w:r w:rsidRPr="00B45578">
        <w:rPr>
          <w:rFonts w:ascii="Tahoma" w:hAnsi="Tahoma" w:cs="Tahoma"/>
          <w:color w:val="auto"/>
          <w:sz w:val="22"/>
          <w:szCs w:val="22"/>
          <w:lang w:eastAsia="el-GR" w:bidi="he-IL"/>
        </w:rPr>
        <w:t>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2022/578 Κανονισμό του Συμβουλίου (ΕΕ) της 8ης Απριλίου 2022. Συγκεκριμένα δηλώνω ότι :</w:t>
      </w:r>
    </w:p>
    <w:p w14:paraId="384D1405" w14:textId="77777777" w:rsidR="00CD4F51" w:rsidRPr="00B45578" w:rsidRDefault="00CD4F51" w:rsidP="00CD4F51">
      <w:pPr>
        <w:pStyle w:val="aff"/>
        <w:numPr>
          <w:ilvl w:val="0"/>
          <w:numId w:val="245"/>
        </w:numPr>
        <w:suppressAutoHyphens w:val="0"/>
        <w:autoSpaceDE w:val="0"/>
        <w:autoSpaceDN w:val="0"/>
        <w:adjustRightInd w:val="0"/>
        <w:spacing w:before="120"/>
        <w:ind w:left="714" w:hanging="357"/>
        <w:contextualSpacing w:val="0"/>
        <w:rPr>
          <w:lang w:val="el-GR" w:eastAsia="el-GR" w:bidi="he-IL"/>
        </w:rPr>
      </w:pPr>
      <w:r w:rsidRPr="00B45578">
        <w:rPr>
          <w:lang w:val="el-GR" w:eastAsia="el-GR" w:bidi="he-IL"/>
        </w:rPr>
        <w:t>ο ανάδοχος που εκπροσωπώ (και καμία από τις εταιρείες που εκπροσωπούν μέλη της κοινοπραξίας μας) δεν είναι Ρώσος υπήκοος, ούτε φυσικό ή νομικό πρόσωπο, οντότητα ή φορέας εγκατεστημένος στη Ρωσία</w:t>
      </w:r>
    </w:p>
    <w:p w14:paraId="0005CD07" w14:textId="77777777" w:rsidR="00CD4F51" w:rsidRPr="00B45578" w:rsidRDefault="00CD4F51" w:rsidP="00CD4F51">
      <w:pPr>
        <w:pStyle w:val="aff"/>
        <w:numPr>
          <w:ilvl w:val="0"/>
          <w:numId w:val="245"/>
        </w:numPr>
        <w:suppressAutoHyphens w:val="0"/>
        <w:autoSpaceDE w:val="0"/>
        <w:autoSpaceDN w:val="0"/>
        <w:adjustRightInd w:val="0"/>
        <w:spacing w:before="120"/>
        <w:ind w:left="714" w:hanging="357"/>
        <w:contextualSpacing w:val="0"/>
        <w:rPr>
          <w:lang w:val="el-GR" w:eastAsia="el-GR" w:bidi="he-IL"/>
        </w:rPr>
      </w:pPr>
      <w:r w:rsidRPr="00B45578">
        <w:rPr>
          <w:lang w:val="el-GR" w:eastAsia="el-GR" w:bidi="he-IL"/>
        </w:rPr>
        <w:t>ο ανάδοχος που εκπροσωπώ (και καμία από τις εταιρείες που εκπροσωπούν μέλη της κοινοπραξίας μας)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w:t>
      </w:r>
    </w:p>
    <w:p w14:paraId="79972469" w14:textId="77777777" w:rsidR="00CD4F51" w:rsidRPr="00B45578" w:rsidRDefault="00CD4F51" w:rsidP="00CD4F51">
      <w:pPr>
        <w:pStyle w:val="aff"/>
        <w:numPr>
          <w:ilvl w:val="0"/>
          <w:numId w:val="245"/>
        </w:numPr>
        <w:suppressAutoHyphens w:val="0"/>
        <w:autoSpaceDE w:val="0"/>
        <w:autoSpaceDN w:val="0"/>
        <w:adjustRightInd w:val="0"/>
        <w:spacing w:before="120"/>
        <w:ind w:left="714" w:hanging="357"/>
        <w:contextualSpacing w:val="0"/>
        <w:rPr>
          <w:lang w:val="el-GR" w:eastAsia="el-GR" w:bidi="he-IL"/>
        </w:rPr>
      </w:pPr>
      <w:r w:rsidRPr="00B45578">
        <w:rPr>
          <w:lang w:val="el-GR" w:eastAsia="el-GR" w:bidi="he-IL"/>
        </w:rPr>
        <w:t>ούτε ο υπεύθυνα δηλώνων ούτε η εταιρεία που εκπροσωπώ δεν είμαστε φυσικό ή νομικό πρόσωπο, οντότητα ή όργανο που ενεργεί εξ ονόματος ή κατ’ εντολή οντότητας που αναφέρεται στο σημείο (α) ή (β) παραπάνω,</w:t>
      </w:r>
    </w:p>
    <w:p w14:paraId="365CCA0E" w14:textId="77777777" w:rsidR="00CD4F51" w:rsidRPr="00B45578" w:rsidRDefault="00CD4F51" w:rsidP="00CD4F51">
      <w:pPr>
        <w:pStyle w:val="aff"/>
        <w:numPr>
          <w:ilvl w:val="0"/>
          <w:numId w:val="245"/>
        </w:numPr>
        <w:suppressAutoHyphens w:val="0"/>
        <w:spacing w:before="120"/>
        <w:ind w:left="714" w:hanging="357"/>
        <w:contextualSpacing w:val="0"/>
        <w:rPr>
          <w:lang w:val="el-GR"/>
        </w:rPr>
      </w:pPr>
      <w:r w:rsidRPr="00B45578">
        <w:rPr>
          <w:lang w:val="el-GR" w:eastAsia="el-GR" w:bidi="he-IL"/>
        </w:rPr>
        <w:t>δεν υπάρχει συμμετοχή φορέων και οντοτήτων που απαριθμούνται στα ανωτέρω στοιχεία α) έως γ), άνω του 10 % της αξίας της σύμβασης των υπεργολάβων, προμηθευτών ή φορέων στις ικανότητες των οποίων να στηρίζεται ο ανάδοχος τον οποίον εκπροσωπώ.»</w:t>
      </w:r>
    </w:p>
    <w:bookmarkEnd w:id="1164"/>
    <w:p w14:paraId="17772EB6" w14:textId="77777777" w:rsidR="008338F0" w:rsidRPr="00603221" w:rsidRDefault="008338F0">
      <w:pPr>
        <w:rPr>
          <w:lang w:val="el-GR"/>
        </w:rPr>
      </w:pPr>
    </w:p>
    <w:p w14:paraId="3A57A655" w14:textId="77777777" w:rsidR="00CD4F51" w:rsidRDefault="00CD4F51">
      <w:pPr>
        <w:suppressAutoHyphens w:val="0"/>
        <w:spacing w:after="0"/>
        <w:jc w:val="left"/>
        <w:rPr>
          <w:b/>
          <w:color w:val="002060"/>
          <w:lang w:val="el-GR"/>
        </w:rPr>
      </w:pPr>
      <w:bookmarkStart w:id="1165" w:name="_Ref496623895"/>
      <w:bookmarkStart w:id="1166" w:name="_Ref496624676"/>
      <w:bookmarkStart w:id="1167" w:name="_Ref496625135"/>
      <w:bookmarkStart w:id="1168" w:name="_Toc97194387"/>
      <w:bookmarkStart w:id="1169" w:name="_Toc97194491"/>
      <w:r>
        <w:rPr>
          <w:lang w:val="el-GR"/>
        </w:rPr>
        <w:br w:type="page"/>
      </w:r>
    </w:p>
    <w:p w14:paraId="5247CADE" w14:textId="51CF01DA" w:rsidR="008338F0" w:rsidRPr="003329FF" w:rsidRDefault="003355E7" w:rsidP="003329FF">
      <w:pPr>
        <w:pStyle w:val="2"/>
        <w:numPr>
          <w:ilvl w:val="0"/>
          <w:numId w:val="0"/>
        </w:numPr>
        <w:ind w:left="576" w:hanging="576"/>
        <w:rPr>
          <w:rFonts w:cs="Tahoma"/>
          <w:lang w:val="el-GR"/>
        </w:rPr>
      </w:pPr>
      <w:bookmarkStart w:id="1170" w:name="_Toc128059027"/>
      <w:r w:rsidRPr="003329FF">
        <w:rPr>
          <w:rFonts w:cs="Tahoma"/>
          <w:lang w:val="el-GR"/>
        </w:rPr>
        <w:t xml:space="preserve">ΠΑΡΑΡΤΗΜΑ </w:t>
      </w:r>
      <w:r w:rsidRPr="00603221">
        <w:rPr>
          <w:rFonts w:cs="Tahoma"/>
        </w:rPr>
        <w:t>VIII</w:t>
      </w:r>
      <w:r w:rsidRPr="003329FF">
        <w:rPr>
          <w:rFonts w:cs="Tahoma"/>
          <w:lang w:val="el-GR"/>
        </w:rPr>
        <w:t xml:space="preserve"> – Υποδείγματα Εγγυητικών Επιστολών</w:t>
      </w:r>
      <w:bookmarkEnd w:id="1165"/>
      <w:bookmarkEnd w:id="1166"/>
      <w:bookmarkEnd w:id="1167"/>
      <w:bookmarkEnd w:id="1168"/>
      <w:bookmarkEnd w:id="1169"/>
      <w:bookmarkEnd w:id="1170"/>
      <w:r w:rsidRPr="003329FF">
        <w:rPr>
          <w:rFonts w:cs="Tahoma"/>
          <w:lang w:val="el-GR"/>
        </w:rPr>
        <w:t xml:space="preserve"> </w:t>
      </w:r>
    </w:p>
    <w:p w14:paraId="273E7CD1" w14:textId="77777777" w:rsidR="009B6AAD" w:rsidRPr="00603221" w:rsidRDefault="009B6AAD" w:rsidP="004717A5">
      <w:pPr>
        <w:pStyle w:val="3"/>
        <w:numPr>
          <w:ilvl w:val="0"/>
          <w:numId w:val="12"/>
        </w:numPr>
        <w:rPr>
          <w:rFonts w:cs="Tahoma"/>
          <w:szCs w:val="22"/>
          <w:u w:val="single"/>
          <w:lang w:val="el-GR"/>
        </w:rPr>
      </w:pPr>
      <w:bookmarkStart w:id="1171" w:name="_Toc43634808"/>
      <w:bookmarkStart w:id="1172" w:name="_Toc44821188"/>
      <w:bookmarkStart w:id="1173" w:name="_Toc48552980"/>
      <w:bookmarkStart w:id="1174" w:name="_Toc49073807"/>
      <w:bookmarkStart w:id="1175" w:name="_Toc62559079"/>
      <w:bookmarkStart w:id="1176" w:name="_Toc487799701"/>
      <w:bookmarkStart w:id="1177" w:name="_Toc97194388"/>
      <w:bookmarkStart w:id="1178" w:name="_Toc97194492"/>
      <w:bookmarkStart w:id="1179" w:name="_Toc128059028"/>
      <w:r w:rsidRPr="00603221">
        <w:rPr>
          <w:rFonts w:cs="Tahoma"/>
          <w:szCs w:val="22"/>
          <w:u w:val="single"/>
          <w:lang w:val="el-GR"/>
        </w:rPr>
        <w:t>Εγγυητική Επιστολή Συμμετοχής</w:t>
      </w:r>
      <w:bookmarkEnd w:id="1171"/>
      <w:bookmarkEnd w:id="1172"/>
      <w:bookmarkEnd w:id="1173"/>
      <w:bookmarkEnd w:id="1174"/>
      <w:bookmarkEnd w:id="1175"/>
      <w:bookmarkEnd w:id="1176"/>
      <w:bookmarkEnd w:id="1177"/>
      <w:bookmarkEnd w:id="1178"/>
      <w:bookmarkEnd w:id="1179"/>
    </w:p>
    <w:p w14:paraId="2347336C" w14:textId="77777777" w:rsidR="007A7DCA" w:rsidRPr="00603221" w:rsidRDefault="007A7DCA" w:rsidP="009B6AAD">
      <w:pPr>
        <w:rPr>
          <w:lang w:val="el-GR" w:eastAsia="el-GR"/>
        </w:rPr>
      </w:pPr>
    </w:p>
    <w:p w14:paraId="7D8C735F" w14:textId="77777777" w:rsidR="009B6AAD" w:rsidRPr="00603221" w:rsidRDefault="009B6AAD" w:rsidP="009B6AAD">
      <w:pPr>
        <w:rPr>
          <w:lang w:val="el-GR" w:eastAsia="el-GR"/>
        </w:rPr>
      </w:pPr>
      <w:r w:rsidRPr="00603221">
        <w:rPr>
          <w:lang w:val="el-GR" w:eastAsia="el-GR"/>
        </w:rPr>
        <w:t xml:space="preserve">ΕΚΔΟΤΗΣ </w:t>
      </w:r>
      <w:r w:rsidRPr="00603221">
        <w:rPr>
          <w:lang w:val="el-GR"/>
        </w:rPr>
        <w:t>(Πλήρης επωνυμία).</w:t>
      </w:r>
      <w:r w:rsidRPr="00603221">
        <w:rPr>
          <w:lang w:val="el-GR" w:eastAsia="el-GR"/>
        </w:rPr>
        <w:t>.......................................................................</w:t>
      </w:r>
    </w:p>
    <w:p w14:paraId="10330C1C" w14:textId="77777777" w:rsidR="009B6AAD" w:rsidRPr="00603221" w:rsidRDefault="009B6AAD" w:rsidP="009B6AAD">
      <w:pPr>
        <w:jc w:val="right"/>
        <w:rPr>
          <w:lang w:val="el-GR" w:eastAsia="el-GR"/>
        </w:rPr>
      </w:pPr>
      <w:r w:rsidRPr="00603221">
        <w:rPr>
          <w:lang w:val="el-GR" w:eastAsia="el-GR"/>
        </w:rPr>
        <w:t>Ημερομηνία έκδοσης...........................</w:t>
      </w:r>
    </w:p>
    <w:p w14:paraId="116446BF" w14:textId="2E9CC045" w:rsidR="009B6AAD" w:rsidRPr="00603221" w:rsidRDefault="009B6AAD" w:rsidP="009B6AAD">
      <w:pPr>
        <w:rPr>
          <w:lang w:val="el-GR" w:eastAsia="el-GR"/>
        </w:rPr>
      </w:pPr>
      <w:r w:rsidRPr="00603221">
        <w:rPr>
          <w:lang w:val="el-GR" w:eastAsia="el-GR"/>
        </w:rPr>
        <w:t xml:space="preserve">Προς: Την Κοινωνία της Πληροφορίας </w:t>
      </w:r>
      <w:r w:rsidR="00483953">
        <w:rPr>
          <w:lang w:val="el-GR" w:eastAsia="el-GR"/>
        </w:rPr>
        <w:t>Μ</w:t>
      </w:r>
      <w:r w:rsidRPr="00603221">
        <w:rPr>
          <w:lang w:val="el-GR" w:eastAsia="el-GR"/>
        </w:rPr>
        <w:t>ΑΕ</w:t>
      </w:r>
    </w:p>
    <w:p w14:paraId="7D508EFD" w14:textId="77777777" w:rsidR="00483953" w:rsidRPr="00603221" w:rsidRDefault="00483953" w:rsidP="00483953">
      <w:pPr>
        <w:rPr>
          <w:lang w:val="el-GR" w:eastAsia="el-GR"/>
        </w:rPr>
      </w:pPr>
      <w:r>
        <w:rPr>
          <w:color w:val="000000"/>
          <w:lang w:val="el-GR"/>
        </w:rPr>
        <w:t>Λεωφ. Συγγρού 194, 176 71 Καλλιθέα Αθήνα</w:t>
      </w:r>
    </w:p>
    <w:p w14:paraId="0591C6C7" w14:textId="77777777" w:rsidR="009B6AAD" w:rsidRPr="00603221" w:rsidRDefault="009B6AAD" w:rsidP="009B6AAD">
      <w:pPr>
        <w:rPr>
          <w:lang w:val="el-GR" w:eastAsia="el-GR"/>
        </w:rPr>
      </w:pPr>
      <w:r w:rsidRPr="00603221">
        <w:rPr>
          <w:lang w:val="el-GR" w:eastAsia="el-GR"/>
        </w:rPr>
        <w:t xml:space="preserve">Εγγύηση μας υπ’ αριθμ. ……………….. ποσού ………………….……. ευρώ </w:t>
      </w:r>
    </w:p>
    <w:p w14:paraId="448381A1" w14:textId="77777777" w:rsidR="009B6AAD" w:rsidRPr="00603221" w:rsidRDefault="009B6AAD" w:rsidP="009B6AAD">
      <w:pPr>
        <w:rPr>
          <w:lang w:val="el-GR" w:eastAsia="el-GR"/>
        </w:rPr>
      </w:pPr>
      <w:r w:rsidRPr="00603221">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lang w:val="el-GR" w:eastAsia="el-GR"/>
        </w:rPr>
        <w:t xml:space="preserve"> </w:t>
      </w:r>
      <w:r w:rsidRPr="00603221">
        <w:rPr>
          <w:lang w:val="el-GR" w:eastAsia="el-GR"/>
        </w:rPr>
        <w:t>………υπέρ του</w:t>
      </w:r>
    </w:p>
    <w:p w14:paraId="0410E651" w14:textId="77777777" w:rsidR="009B6AAD" w:rsidRPr="00603221" w:rsidRDefault="009B6AAD" w:rsidP="009B6AAD">
      <w:pPr>
        <w:rPr>
          <w:lang w:val="el-GR" w:eastAsia="el-GR"/>
        </w:rPr>
      </w:pPr>
      <w:r w:rsidRPr="00603221">
        <w:rPr>
          <w:i/>
          <w:color w:val="FF0000"/>
          <w:u w:val="single"/>
          <w:lang w:val="el-GR" w:eastAsia="el-GR"/>
        </w:rPr>
        <w:t>{σε περίπτωση φυσικού προσώπου}:</w:t>
      </w:r>
      <w:r w:rsidRPr="00603221">
        <w:rPr>
          <w:bCs/>
          <w:lang w:val="el-GR"/>
        </w:rPr>
        <w:t xml:space="preserve"> </w:t>
      </w:r>
      <w:r w:rsidRPr="00603221">
        <w:rPr>
          <w:rFonts w:eastAsia="Calibri"/>
          <w:bCs/>
          <w:lang w:val="el-GR"/>
        </w:rPr>
        <w:t>(</w:t>
      </w:r>
      <w:r w:rsidRPr="00603221">
        <w:rPr>
          <w:lang w:val="el-GR" w:eastAsia="el-GR"/>
        </w:rPr>
        <w:t>ονοματεπώνυμο, πατρώνυμο) ..............................,</w:t>
      </w:r>
      <w:r w:rsidR="00E1337D" w:rsidRPr="00603221">
        <w:rPr>
          <w:lang w:val="el-GR" w:eastAsia="el-GR"/>
        </w:rPr>
        <w:t xml:space="preserve"> </w:t>
      </w:r>
      <w:r w:rsidRPr="00603221">
        <w:rPr>
          <w:lang w:val="el-GR" w:eastAsia="el-GR"/>
        </w:rPr>
        <w:t>ΑΦΜ: ................ οδός............................. αριθμός.................ΤΚ………………</w:t>
      </w:r>
    </w:p>
    <w:p w14:paraId="17606953" w14:textId="77777777" w:rsidR="009B6AAD" w:rsidRPr="00603221" w:rsidRDefault="009B6AAD" w:rsidP="009B6AAD">
      <w:pPr>
        <w:rPr>
          <w:lang w:val="el-GR" w:eastAsia="el-GR"/>
        </w:rPr>
      </w:pPr>
      <w:r w:rsidRPr="00603221">
        <w:rPr>
          <w:lang w:val="el-GR" w:eastAsia="el-GR"/>
        </w:rPr>
        <w:t>{</w:t>
      </w:r>
      <w:r w:rsidRPr="00603221">
        <w:rPr>
          <w:i/>
          <w:color w:val="FF0000"/>
          <w:u w:val="single"/>
          <w:lang w:val="el-GR" w:eastAsia="el-GR"/>
        </w:rPr>
        <w:t>Σε περίπτωση μεμονωμένης εταιρίας:</w:t>
      </w:r>
      <w:r w:rsidRPr="00603221">
        <w:rPr>
          <w:lang w:val="el-GR" w:eastAsia="el-GR"/>
        </w:rPr>
        <w:t xml:space="preserve"> της Εταιρίας ………. ΑΦΜ: ...... οδός …………. αριθμός … ΤΚ ………..,}</w:t>
      </w:r>
    </w:p>
    <w:p w14:paraId="68B55BF5" w14:textId="77777777" w:rsidR="009B6AAD" w:rsidRPr="00603221" w:rsidRDefault="009B6AAD" w:rsidP="009B6AAD">
      <w:pPr>
        <w:rPr>
          <w:lang w:val="el-GR" w:eastAsia="el-GR"/>
        </w:rPr>
      </w:pPr>
      <w:r w:rsidRPr="00603221">
        <w:rPr>
          <w:lang w:val="el-GR" w:eastAsia="el-GR"/>
        </w:rPr>
        <w:t>{</w:t>
      </w:r>
      <w:r w:rsidRPr="00603221">
        <w:rPr>
          <w:i/>
          <w:color w:val="FF0000"/>
          <w:u w:val="single"/>
          <w:lang w:val="el-GR" w:eastAsia="el-GR"/>
        </w:rPr>
        <w:t>ή σε περίπτωση Ένωσης ή Κοινοπραξίας:</w:t>
      </w:r>
      <w:r w:rsidRPr="00603221">
        <w:rPr>
          <w:lang w:val="el-GR" w:eastAsia="el-GR"/>
        </w:rPr>
        <w:t xml:space="preserve"> των Εταιριών </w:t>
      </w:r>
    </w:p>
    <w:p w14:paraId="1095B8CC" w14:textId="77777777" w:rsidR="009B6AAD" w:rsidRPr="00603221" w:rsidRDefault="009B6AAD" w:rsidP="009B6AAD">
      <w:pPr>
        <w:rPr>
          <w:lang w:val="el-GR" w:eastAsia="el-GR"/>
        </w:rPr>
      </w:pPr>
      <w:r w:rsidRPr="00603221">
        <w:rPr>
          <w:lang w:val="el-GR" w:eastAsia="el-GR"/>
        </w:rPr>
        <w:t>α) (πλήρη επωνυμία) …… ΑΦΜ…….….... οδός............................. αριθμός.................ΤΚ………………</w:t>
      </w:r>
    </w:p>
    <w:p w14:paraId="5ADF2813" w14:textId="77777777" w:rsidR="009B6AAD" w:rsidRPr="00603221" w:rsidRDefault="009B6AAD" w:rsidP="009B6AAD">
      <w:pPr>
        <w:rPr>
          <w:lang w:val="el-GR" w:eastAsia="el-GR"/>
        </w:rPr>
      </w:pPr>
      <w:r w:rsidRPr="00603221">
        <w:rPr>
          <w:lang w:val="el-GR" w:eastAsia="el-GR"/>
        </w:rPr>
        <w:t>β) (πλήρη επωνυμία) …… ΑΦΜ…….…....</w:t>
      </w:r>
      <w:r w:rsidR="00E1337D" w:rsidRPr="00603221">
        <w:rPr>
          <w:lang w:val="el-GR" w:eastAsia="el-GR"/>
        </w:rPr>
        <w:t xml:space="preserve"> </w:t>
      </w:r>
      <w:r w:rsidRPr="00603221">
        <w:rPr>
          <w:lang w:val="el-GR" w:eastAsia="el-GR"/>
        </w:rPr>
        <w:t>οδός............................. αριθμός.................ΤΚ………………</w:t>
      </w:r>
    </w:p>
    <w:p w14:paraId="3E11430F" w14:textId="77777777" w:rsidR="009B6AAD" w:rsidRPr="00603221" w:rsidRDefault="009B6AAD" w:rsidP="009B6AAD">
      <w:pPr>
        <w:rPr>
          <w:lang w:val="el-GR" w:eastAsia="el-GR"/>
        </w:rPr>
      </w:pPr>
      <w:r w:rsidRPr="00603221">
        <w:rPr>
          <w:lang w:val="el-GR" w:eastAsia="el-GR"/>
        </w:rPr>
        <w:t>γ) (πλήρη επωνυμία) …… ΑΦΜ…….…....</w:t>
      </w:r>
      <w:r w:rsidR="00E1337D" w:rsidRPr="00603221">
        <w:rPr>
          <w:lang w:val="el-GR" w:eastAsia="el-GR"/>
        </w:rPr>
        <w:t xml:space="preserve"> </w:t>
      </w:r>
      <w:r w:rsidRPr="00603221">
        <w:rPr>
          <w:lang w:val="el-GR" w:eastAsia="el-GR"/>
        </w:rPr>
        <w:t>οδός............................. αριθμός.................ΤΚ………………</w:t>
      </w:r>
    </w:p>
    <w:p w14:paraId="37466E57" w14:textId="77777777" w:rsidR="009B6AAD" w:rsidRPr="00603221" w:rsidRDefault="009B6AAD" w:rsidP="009B6AAD">
      <w:pPr>
        <w:rPr>
          <w:lang w:val="el-GR" w:eastAsia="el-GR"/>
        </w:rPr>
      </w:pPr>
      <w:r w:rsidRPr="00603221">
        <w:rPr>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403DBEB" w14:textId="77777777" w:rsidR="009B6AAD" w:rsidRPr="00603221" w:rsidRDefault="009B6AAD" w:rsidP="009B6AAD">
      <w:pPr>
        <w:rPr>
          <w:lang w:val="el-GR" w:eastAsia="el-GR"/>
        </w:rPr>
      </w:pPr>
      <w:r w:rsidRPr="00603221">
        <w:rPr>
          <w:lang w:val="el-GR" w:eastAsia="el-GR"/>
        </w:rPr>
        <w:t>για τη συμμετοχή του/της/τους σύμφωνα με την (αριθμό/ημερομηνία) ..................... Διακήρυξη ..................................................... της (Αναθέτουσας Αρχής)</w:t>
      </w:r>
      <w:r w:rsidR="00C9729F" w:rsidRPr="00603221">
        <w:rPr>
          <w:lang w:val="el-GR" w:eastAsia="el-GR"/>
        </w:rPr>
        <w:t xml:space="preserve"> με </w:t>
      </w:r>
      <w:r w:rsidR="009B195F" w:rsidRPr="00603221">
        <w:rPr>
          <w:lang w:val="el-GR" w:eastAsia="el-GR"/>
        </w:rPr>
        <w:t>καταληκτική</w:t>
      </w:r>
      <w:r w:rsidR="00C9729F" w:rsidRPr="00603221">
        <w:rPr>
          <w:lang w:val="el-GR" w:eastAsia="el-GR"/>
        </w:rPr>
        <w:t xml:space="preserve"> ημερομηνία υποβολής των προσφορών .........................</w:t>
      </w:r>
      <w:r w:rsidRPr="00603221">
        <w:rPr>
          <w:lang w:val="el-GR" w:eastAsia="el-GR"/>
        </w:rPr>
        <w:t xml:space="preserve">, για την ανάδειξη αναδόχου για την ανάθεση της σύμβασης: “(τίτλος σύμβασης)”/ για το/α τμήμα/τα ............... </w:t>
      </w:r>
    </w:p>
    <w:p w14:paraId="431897D1" w14:textId="77777777" w:rsidR="009B6AAD" w:rsidRPr="00603221" w:rsidRDefault="009B6AAD" w:rsidP="009B6AAD">
      <w:pPr>
        <w:rPr>
          <w:lang w:val="el-GR" w:eastAsia="el-GR"/>
        </w:rPr>
      </w:pPr>
      <w:r w:rsidRPr="00603221">
        <w:rPr>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218517C7" w14:textId="77777777" w:rsidR="009B6AAD" w:rsidRPr="00603221" w:rsidRDefault="009B6AAD" w:rsidP="009B6AAD">
      <w:pPr>
        <w:rPr>
          <w:lang w:val="el-GR" w:eastAsia="el-GR"/>
        </w:rPr>
      </w:pPr>
      <w:r w:rsidRPr="00603221">
        <w:rPr>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603221">
        <w:rPr>
          <w:lang w:val="el-GR" w:eastAsia="el-GR"/>
        </w:rPr>
        <w:t xml:space="preserve"> </w:t>
      </w:r>
      <w:r w:rsidRPr="00603221">
        <w:rPr>
          <w:lang w:val="el-GR" w:eastAsia="el-GR"/>
        </w:rPr>
        <w:t>(5) ημέρες από την απλή έγγραφη ειδοποίησή σας.</w:t>
      </w:r>
    </w:p>
    <w:p w14:paraId="09EDE186" w14:textId="77777777" w:rsidR="009B6AAD" w:rsidRPr="00603221" w:rsidRDefault="009B6AAD" w:rsidP="009B6AAD">
      <w:pPr>
        <w:rPr>
          <w:lang w:val="el-GR" w:eastAsia="el-GR"/>
        </w:rPr>
      </w:pPr>
      <w:r w:rsidRPr="00603221">
        <w:rPr>
          <w:lang w:val="el-GR" w:eastAsia="el-GR"/>
        </w:rPr>
        <w:t>Η παρούσα ισχύει μέχρι και την (</w:t>
      </w:r>
      <w:r w:rsidRPr="00603221">
        <w:rPr>
          <w:i/>
          <w:lang w:val="el-GR" w:eastAsia="el-GR"/>
        </w:rPr>
        <w:t>ο χρόνος ισχύος πρέπει να είναι μεγαλύτερος τουλάχιστον κατά τριάντα (30) ημέρες μετά τη λήξη χρόνου ισχύος της Προσφοράς</w:t>
      </w:r>
      <w:r w:rsidR="00E1337D" w:rsidRPr="00603221">
        <w:rPr>
          <w:i/>
          <w:lang w:val="el-GR" w:eastAsia="el-GR"/>
        </w:rPr>
        <w:t xml:space="preserve"> </w:t>
      </w:r>
      <w:r w:rsidRPr="00603221">
        <w:rPr>
          <w:lang w:val="el-GR" w:eastAsia="el-GR"/>
        </w:rPr>
        <w:t xml:space="preserve">) …………………………………… </w:t>
      </w:r>
    </w:p>
    <w:p w14:paraId="05F175F3" w14:textId="77777777" w:rsidR="009B6AAD" w:rsidRPr="00603221" w:rsidRDefault="009B6AAD" w:rsidP="009B6AAD">
      <w:pPr>
        <w:rPr>
          <w:lang w:val="el-GR" w:eastAsia="el-GR"/>
        </w:rPr>
      </w:pPr>
      <w:r w:rsidRPr="00603221">
        <w:rPr>
          <w:lang w:val="el-GR" w:eastAsia="el-GR"/>
        </w:rPr>
        <w:t>Σε περίπτωση κατάπτωσης της εγγύησης, το ποσό της κατάπτωσης υπόκειται στο εκάστοτε ισχύον πάγιο τέλος χαρτοσήμου.</w:t>
      </w:r>
    </w:p>
    <w:p w14:paraId="1B469B75" w14:textId="0A316BA3" w:rsidR="009B6AAD" w:rsidRPr="00603221" w:rsidRDefault="009B6AAD" w:rsidP="009B6AAD">
      <w:pPr>
        <w:rPr>
          <w:lang w:val="el-GR" w:eastAsia="el-GR"/>
        </w:rPr>
      </w:pPr>
      <w:r w:rsidRPr="00603221">
        <w:rPr>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w:t>
      </w:r>
      <w:bookmarkStart w:id="1180" w:name="_Hlk67671899"/>
      <w:r w:rsidRPr="001264E3">
        <w:rPr>
          <w:lang w:val="el-GR" w:eastAsia="el-GR"/>
        </w:rPr>
        <w:t xml:space="preserve">σύμφωνα με την παρ. </w:t>
      </w:r>
      <w:r w:rsidR="004A3382" w:rsidRPr="001264E3">
        <w:rPr>
          <w:b/>
          <w:bCs/>
          <w:lang w:val="el-GR"/>
        </w:rPr>
        <w:fldChar w:fldCharType="begin"/>
      </w:r>
      <w:r w:rsidR="004A3382" w:rsidRPr="001264E3">
        <w:rPr>
          <w:lang w:val="el-GR" w:eastAsia="el-GR"/>
        </w:rPr>
        <w:instrText xml:space="preserve"> REF _Ref496542081 \r \h </w:instrText>
      </w:r>
      <w:r w:rsidR="00DF02B0" w:rsidRPr="001264E3">
        <w:rPr>
          <w:b/>
          <w:bCs/>
          <w:lang w:val="el-GR"/>
        </w:rPr>
        <w:instrText xml:space="preserve"> \* MERGEFORMAT </w:instrText>
      </w:r>
      <w:r w:rsidR="004A3382" w:rsidRPr="001264E3">
        <w:rPr>
          <w:b/>
          <w:bCs/>
          <w:lang w:val="el-GR"/>
        </w:rPr>
      </w:r>
      <w:r w:rsidR="004A3382" w:rsidRPr="001264E3">
        <w:rPr>
          <w:b/>
          <w:bCs/>
          <w:lang w:val="el-GR"/>
        </w:rPr>
        <w:fldChar w:fldCharType="separate"/>
      </w:r>
      <w:r w:rsidR="006F324D">
        <w:rPr>
          <w:cs/>
          <w:lang w:val="el-GR" w:eastAsia="el-GR"/>
        </w:rPr>
        <w:t>‎</w:t>
      </w:r>
      <w:r w:rsidR="006F324D">
        <w:rPr>
          <w:lang w:val="el-GR" w:eastAsia="el-GR"/>
        </w:rPr>
        <w:t>2.2.2</w:t>
      </w:r>
      <w:r w:rsidR="004A3382" w:rsidRPr="001264E3">
        <w:rPr>
          <w:b/>
          <w:bCs/>
          <w:lang w:val="el-GR"/>
        </w:rPr>
        <w:fldChar w:fldCharType="end"/>
      </w:r>
      <w:r w:rsidR="004A3382" w:rsidRPr="001264E3">
        <w:rPr>
          <w:lang w:val="el-GR" w:eastAsia="el-GR"/>
        </w:rPr>
        <w:t xml:space="preserve"> της παρούσας </w:t>
      </w:r>
      <w:r w:rsidRPr="001264E3">
        <w:rPr>
          <w:lang w:val="el-GR" w:eastAsia="el-GR"/>
        </w:rPr>
        <w:t xml:space="preserve">, </w:t>
      </w:r>
      <w:bookmarkEnd w:id="1180"/>
      <w:r w:rsidRPr="001264E3">
        <w:rPr>
          <w:lang w:val="el-GR" w:eastAsia="el-GR"/>
        </w:rPr>
        <w:t>με την προϋπόθεση ότι το σχετικό αίτημά σας θα μας υποβληθεί πρι</w:t>
      </w:r>
      <w:r w:rsidRPr="00603221">
        <w:rPr>
          <w:lang w:val="el-GR" w:eastAsia="el-GR"/>
        </w:rPr>
        <w:t xml:space="preserve">ν από την ημερομηνία λήξης της. </w:t>
      </w:r>
    </w:p>
    <w:p w14:paraId="7EC6A979" w14:textId="77777777" w:rsidR="009B6AAD" w:rsidRPr="00603221" w:rsidRDefault="009B6AAD" w:rsidP="009B6AAD">
      <w:pPr>
        <w:rPr>
          <w:lang w:val="el-GR" w:eastAsia="el-GR"/>
        </w:rPr>
      </w:pPr>
      <w:r w:rsidRPr="00603221">
        <w:rPr>
          <w:lang w:val="el-GR" w:eastAsia="el-GR"/>
        </w:rPr>
        <w:tab/>
      </w:r>
      <w:r w:rsidRPr="00603221">
        <w:rPr>
          <w:lang w:val="el-GR" w:eastAsia="el-GR"/>
        </w:rPr>
        <w:tab/>
      </w:r>
      <w:r w:rsidRPr="00603221">
        <w:rPr>
          <w:lang w:val="el-GR" w:eastAsia="el-GR"/>
        </w:rPr>
        <w:tab/>
      </w:r>
      <w:r w:rsidRPr="00603221">
        <w:rPr>
          <w:lang w:val="el-GR" w:eastAsia="el-GR"/>
        </w:rPr>
        <w:tab/>
      </w:r>
    </w:p>
    <w:p w14:paraId="26607C39" w14:textId="77777777" w:rsidR="009B6AAD" w:rsidRPr="00603221" w:rsidRDefault="009B6AAD" w:rsidP="00F82A8D">
      <w:pPr>
        <w:jc w:val="right"/>
        <w:rPr>
          <w:lang w:val="el-GR"/>
        </w:rPr>
      </w:pPr>
      <w:r w:rsidRPr="00603221">
        <w:rPr>
          <w:lang w:eastAsia="el-GR"/>
        </w:rPr>
        <w:t>(Εξουσιοδοτημένη υπογραφή)</w:t>
      </w:r>
    </w:p>
    <w:p w14:paraId="5E8A5485" w14:textId="77777777" w:rsidR="007A7DCA" w:rsidRPr="00603221" w:rsidRDefault="007A7DCA">
      <w:pPr>
        <w:suppressAutoHyphens w:val="0"/>
        <w:spacing w:after="0"/>
        <w:jc w:val="left"/>
        <w:rPr>
          <w:lang w:val="el-GR"/>
        </w:rPr>
      </w:pPr>
    </w:p>
    <w:p w14:paraId="7BD96CE5" w14:textId="77777777" w:rsidR="007A7DCA" w:rsidRPr="00603221" w:rsidRDefault="007A7DCA" w:rsidP="004717A5">
      <w:pPr>
        <w:pStyle w:val="3"/>
        <w:numPr>
          <w:ilvl w:val="0"/>
          <w:numId w:val="12"/>
        </w:numPr>
        <w:rPr>
          <w:rFonts w:cs="Tahoma"/>
          <w:szCs w:val="22"/>
          <w:u w:val="single"/>
          <w:lang w:val="el-GR"/>
        </w:rPr>
      </w:pPr>
      <w:bookmarkStart w:id="1181" w:name="_Toc97194389"/>
      <w:bookmarkStart w:id="1182" w:name="_Toc97194493"/>
      <w:bookmarkStart w:id="1183" w:name="_Toc128059029"/>
      <w:r w:rsidRPr="00603221">
        <w:rPr>
          <w:rFonts w:cs="Tahoma"/>
          <w:szCs w:val="22"/>
          <w:u w:val="single"/>
          <w:lang w:val="el-GR"/>
        </w:rPr>
        <w:t>Εγγυητική Επιστολή Καλής Εκτέλεσης</w:t>
      </w:r>
      <w:bookmarkEnd w:id="1181"/>
      <w:bookmarkEnd w:id="1182"/>
      <w:bookmarkEnd w:id="1183"/>
      <w:r w:rsidRPr="00603221">
        <w:rPr>
          <w:rFonts w:cs="Tahoma"/>
          <w:szCs w:val="22"/>
          <w:u w:val="single"/>
          <w:lang w:val="el-GR"/>
        </w:rPr>
        <w:t xml:space="preserve"> </w:t>
      </w:r>
    </w:p>
    <w:p w14:paraId="5F3393B0" w14:textId="77777777" w:rsidR="009B6AAD" w:rsidRPr="00603221" w:rsidRDefault="009B6AAD">
      <w:pPr>
        <w:suppressAutoHyphens w:val="0"/>
        <w:spacing w:after="0"/>
        <w:jc w:val="left"/>
        <w:rPr>
          <w:lang w:val="el-GR"/>
        </w:rPr>
      </w:pPr>
    </w:p>
    <w:p w14:paraId="58B5A293" w14:textId="77777777" w:rsidR="007A7DCA" w:rsidRPr="00603221" w:rsidRDefault="007A7DCA" w:rsidP="007A7DCA">
      <w:pPr>
        <w:rPr>
          <w:lang w:val="el-GR"/>
        </w:rPr>
      </w:pPr>
      <w:bookmarkStart w:id="1184" w:name="_Toc336420407"/>
      <w:r w:rsidRPr="00603221">
        <w:rPr>
          <w:lang w:val="el-GR"/>
        </w:rPr>
        <w:t>ΕΚΔΟΤΗΣ (Πλήρης επωνυμία).......................................................................</w:t>
      </w:r>
      <w:bookmarkEnd w:id="1184"/>
    </w:p>
    <w:p w14:paraId="4B2AC0DC" w14:textId="77777777" w:rsidR="007A7DCA" w:rsidRPr="00603221" w:rsidRDefault="007A7DCA" w:rsidP="007A7DCA">
      <w:pPr>
        <w:jc w:val="right"/>
        <w:rPr>
          <w:lang w:val="el-GR"/>
        </w:rPr>
      </w:pPr>
      <w:r w:rsidRPr="00603221">
        <w:rPr>
          <w:lang w:val="el-GR"/>
        </w:rPr>
        <w:t>Ημερομηνία έκδοσης...........................</w:t>
      </w:r>
    </w:p>
    <w:p w14:paraId="4235A17F" w14:textId="43A1C628" w:rsidR="007A7DCA" w:rsidRPr="00603221" w:rsidRDefault="007A7DCA" w:rsidP="007A7DCA">
      <w:pPr>
        <w:rPr>
          <w:lang w:val="el-GR"/>
        </w:rPr>
      </w:pPr>
      <w:r w:rsidRPr="00603221">
        <w:rPr>
          <w:lang w:val="el-GR"/>
        </w:rPr>
        <w:t xml:space="preserve">Προς: Την Κοινωνία της Πληροφορίας </w:t>
      </w:r>
      <w:r w:rsidR="00483953">
        <w:rPr>
          <w:lang w:val="el-GR"/>
        </w:rPr>
        <w:t>Μ</w:t>
      </w:r>
      <w:r w:rsidRPr="00603221">
        <w:rPr>
          <w:lang w:val="el-GR"/>
        </w:rPr>
        <w:t>ΑΕ</w:t>
      </w:r>
    </w:p>
    <w:p w14:paraId="33FC6F5C" w14:textId="77777777" w:rsidR="00483953" w:rsidRPr="00603221" w:rsidRDefault="00483953" w:rsidP="00483953">
      <w:pPr>
        <w:rPr>
          <w:lang w:val="el-GR" w:eastAsia="el-GR"/>
        </w:rPr>
      </w:pPr>
      <w:r>
        <w:rPr>
          <w:color w:val="000000"/>
          <w:lang w:val="el-GR"/>
        </w:rPr>
        <w:t>Λεωφ. Συγγρού 194, 176 71 Καλλιθέα Αθήνα</w:t>
      </w:r>
    </w:p>
    <w:p w14:paraId="63C0D304" w14:textId="77777777" w:rsidR="007A7DCA" w:rsidRPr="00603221" w:rsidRDefault="007A7DCA" w:rsidP="007A7DCA">
      <w:pPr>
        <w:rPr>
          <w:lang w:val="el-GR"/>
        </w:rPr>
      </w:pPr>
    </w:p>
    <w:p w14:paraId="776C36FD" w14:textId="77777777" w:rsidR="007A7DCA" w:rsidRPr="00603221" w:rsidRDefault="007A7DCA" w:rsidP="007A7DCA">
      <w:pPr>
        <w:rPr>
          <w:lang w:val="el-GR"/>
        </w:rPr>
      </w:pPr>
      <w:r w:rsidRPr="00603221">
        <w:rPr>
          <w:lang w:val="el-GR"/>
        </w:rPr>
        <w:t xml:space="preserve">Εγγύηση μας υπ’ αριθμ. ……………….. ποσού ………………….……. ευρώ </w:t>
      </w:r>
    </w:p>
    <w:p w14:paraId="0D866F64" w14:textId="77777777" w:rsidR="007A7DCA" w:rsidRPr="00603221" w:rsidRDefault="007A7DCA" w:rsidP="007A7DCA">
      <w:pPr>
        <w:rPr>
          <w:lang w:val="el-GR" w:eastAsia="el-GR"/>
        </w:rPr>
      </w:pPr>
      <w:r w:rsidRPr="00603221">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lang w:val="el-GR" w:eastAsia="el-GR"/>
        </w:rPr>
        <w:t xml:space="preserve"> </w:t>
      </w:r>
      <w:r w:rsidRPr="00603221">
        <w:rPr>
          <w:lang w:val="el-GR" w:eastAsia="el-GR"/>
        </w:rPr>
        <w:t>……………………………………………υπέρ του</w:t>
      </w:r>
    </w:p>
    <w:p w14:paraId="796BFCF5" w14:textId="77777777" w:rsidR="007A7DCA" w:rsidRPr="00603221" w:rsidRDefault="007A7DCA" w:rsidP="007A7DCA">
      <w:pPr>
        <w:rPr>
          <w:lang w:val="el-GR" w:eastAsia="el-GR"/>
        </w:rPr>
      </w:pPr>
      <w:r w:rsidRPr="00603221">
        <w:rPr>
          <w:i/>
          <w:color w:val="FF0000"/>
          <w:u w:val="single"/>
          <w:lang w:val="el-GR" w:eastAsia="el-GR"/>
        </w:rPr>
        <w:t>{σε περίπτωση φυσικού προσώπου}:</w:t>
      </w:r>
      <w:r w:rsidRPr="00603221">
        <w:rPr>
          <w:bCs/>
          <w:lang w:val="el-GR"/>
        </w:rPr>
        <w:t xml:space="preserve"> </w:t>
      </w:r>
      <w:r w:rsidRPr="00603221">
        <w:rPr>
          <w:rFonts w:eastAsia="Calibri"/>
          <w:bCs/>
          <w:lang w:val="el-GR"/>
        </w:rPr>
        <w:t>(</w:t>
      </w:r>
      <w:r w:rsidRPr="00603221">
        <w:rPr>
          <w:lang w:val="el-GR" w:eastAsia="el-GR"/>
        </w:rPr>
        <w:t>ονοματεπώνυμο, πατρώνυμο) ..............................,</w:t>
      </w:r>
      <w:r w:rsidR="00E1337D" w:rsidRPr="00603221">
        <w:rPr>
          <w:lang w:val="el-GR" w:eastAsia="el-GR"/>
        </w:rPr>
        <w:t xml:space="preserve"> </w:t>
      </w:r>
      <w:r w:rsidRPr="00603221">
        <w:rPr>
          <w:lang w:val="el-GR" w:eastAsia="el-GR"/>
        </w:rPr>
        <w:t>ΑΦΜ: ................ οδός............................. αριθμός.................ΤΚ………………</w:t>
      </w:r>
    </w:p>
    <w:p w14:paraId="3ED43498" w14:textId="77777777" w:rsidR="007A7DCA" w:rsidRPr="00603221" w:rsidRDefault="007A7DCA" w:rsidP="007A7DCA">
      <w:pPr>
        <w:rPr>
          <w:lang w:val="el-GR" w:eastAsia="el-GR"/>
        </w:rPr>
      </w:pPr>
      <w:r w:rsidRPr="00603221">
        <w:rPr>
          <w:lang w:val="el-GR" w:eastAsia="el-GR"/>
        </w:rPr>
        <w:t>{</w:t>
      </w:r>
      <w:r w:rsidRPr="00603221">
        <w:rPr>
          <w:i/>
          <w:color w:val="FF0000"/>
          <w:u w:val="single"/>
          <w:lang w:val="el-GR" w:eastAsia="el-GR"/>
        </w:rPr>
        <w:t>Σε περίπτωση μεμονωμένης εταιρίας:</w:t>
      </w:r>
      <w:r w:rsidRPr="00603221">
        <w:rPr>
          <w:lang w:val="el-GR" w:eastAsia="el-GR"/>
        </w:rPr>
        <w:t xml:space="preserve"> της Εταιρίας ………. ΑΦΜ: ...... οδός …………. αριθμός … ΤΚ ………..,}</w:t>
      </w:r>
    </w:p>
    <w:p w14:paraId="6DF29324" w14:textId="77777777" w:rsidR="007A7DCA" w:rsidRPr="00603221" w:rsidRDefault="007A7DCA" w:rsidP="007A7DCA">
      <w:pPr>
        <w:rPr>
          <w:lang w:val="el-GR" w:eastAsia="el-GR"/>
        </w:rPr>
      </w:pPr>
      <w:r w:rsidRPr="00603221">
        <w:rPr>
          <w:lang w:val="el-GR" w:eastAsia="el-GR"/>
        </w:rPr>
        <w:t>{</w:t>
      </w:r>
      <w:r w:rsidRPr="00603221">
        <w:rPr>
          <w:i/>
          <w:color w:val="FF0000"/>
          <w:u w:val="single"/>
          <w:lang w:val="el-GR" w:eastAsia="el-GR"/>
        </w:rPr>
        <w:t>ή σε περίπτωση Ένωσης ή Κοινοπραξίας:</w:t>
      </w:r>
      <w:r w:rsidRPr="00603221">
        <w:rPr>
          <w:lang w:val="el-GR" w:eastAsia="el-GR"/>
        </w:rPr>
        <w:t xml:space="preserve"> των Εταιριών </w:t>
      </w:r>
    </w:p>
    <w:p w14:paraId="0E03C9D0" w14:textId="77777777" w:rsidR="007A7DCA" w:rsidRPr="00603221" w:rsidRDefault="007A7DCA" w:rsidP="007A7DCA">
      <w:pPr>
        <w:rPr>
          <w:lang w:val="el-GR" w:eastAsia="el-GR"/>
        </w:rPr>
      </w:pPr>
      <w:r w:rsidRPr="00603221">
        <w:rPr>
          <w:lang w:val="el-GR" w:eastAsia="el-GR"/>
        </w:rPr>
        <w:t>α) (πλήρη επωνυμία) …… ΑΦΜ…….….... οδός............................. αριθμός.................ΤΚ………………</w:t>
      </w:r>
    </w:p>
    <w:p w14:paraId="4261DC3F" w14:textId="77777777" w:rsidR="007A7DCA" w:rsidRPr="00603221" w:rsidRDefault="007A7DCA" w:rsidP="007A7DCA">
      <w:pPr>
        <w:rPr>
          <w:lang w:val="el-GR" w:eastAsia="el-GR"/>
        </w:rPr>
      </w:pPr>
      <w:r w:rsidRPr="00603221">
        <w:rPr>
          <w:lang w:val="el-GR" w:eastAsia="el-GR"/>
        </w:rPr>
        <w:t>β) (πλήρη επωνυμία) …… ΑΦΜ…….…....</w:t>
      </w:r>
      <w:r w:rsidR="00E1337D" w:rsidRPr="00603221">
        <w:rPr>
          <w:lang w:val="el-GR" w:eastAsia="el-GR"/>
        </w:rPr>
        <w:t xml:space="preserve"> </w:t>
      </w:r>
      <w:r w:rsidRPr="00603221">
        <w:rPr>
          <w:lang w:val="el-GR" w:eastAsia="el-GR"/>
        </w:rPr>
        <w:t>οδός............................. αριθμός.................ΤΚ………………</w:t>
      </w:r>
    </w:p>
    <w:p w14:paraId="3F4B32C1" w14:textId="77777777" w:rsidR="007A7DCA" w:rsidRPr="00603221" w:rsidRDefault="007A7DCA" w:rsidP="007A7DCA">
      <w:pPr>
        <w:rPr>
          <w:lang w:val="el-GR" w:eastAsia="el-GR"/>
        </w:rPr>
      </w:pPr>
      <w:r w:rsidRPr="00603221">
        <w:rPr>
          <w:lang w:val="el-GR" w:eastAsia="el-GR"/>
        </w:rPr>
        <w:t>γ) (πλήρη επωνυμία) …… ΑΦΜ…….…....</w:t>
      </w:r>
      <w:r w:rsidR="00E1337D" w:rsidRPr="00603221">
        <w:rPr>
          <w:lang w:val="el-GR" w:eastAsia="el-GR"/>
        </w:rPr>
        <w:t xml:space="preserve"> </w:t>
      </w:r>
      <w:r w:rsidRPr="00603221">
        <w:rPr>
          <w:lang w:val="el-GR" w:eastAsia="el-GR"/>
        </w:rPr>
        <w:t>οδός............................. αριθμός.................ΤΚ………………</w:t>
      </w:r>
    </w:p>
    <w:p w14:paraId="42E6F619" w14:textId="77777777" w:rsidR="007A7DCA" w:rsidRPr="00603221" w:rsidRDefault="007A7DCA" w:rsidP="007A7DCA">
      <w:pPr>
        <w:rPr>
          <w:lang w:val="el-GR"/>
        </w:rPr>
      </w:pPr>
      <w:r w:rsidRPr="00603221">
        <w:rPr>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317BEAB5" w14:textId="77777777" w:rsidR="007A7DCA" w:rsidRPr="00603221" w:rsidRDefault="007A7DCA" w:rsidP="007A7DCA">
      <w:pPr>
        <w:rPr>
          <w:lang w:val="el-GR"/>
        </w:rPr>
      </w:pPr>
      <w:r w:rsidRPr="00603221">
        <w:rPr>
          <w:lang w:val="el-GR"/>
        </w:rPr>
        <w:t>για την καλή εκτέλεση της υπ αριθ ..... σύμβασης “(τίτλος σύμβασης)”, σύμφωνα με την (αριθμό/ημερομηνία) ........................ Διακήρυξη</w:t>
      </w:r>
      <w:r w:rsidR="003153CD" w:rsidRPr="00603221">
        <w:rPr>
          <w:lang w:val="el-GR"/>
        </w:rPr>
        <w:t>ς</w:t>
      </w:r>
      <w:r w:rsidRPr="00603221">
        <w:rPr>
          <w:lang w:val="el-GR"/>
        </w:rPr>
        <w:t>.</w:t>
      </w:r>
    </w:p>
    <w:p w14:paraId="79E8027C" w14:textId="77777777" w:rsidR="007A7DCA" w:rsidRPr="00603221" w:rsidRDefault="007A7DCA" w:rsidP="007A7DCA">
      <w:pPr>
        <w:rPr>
          <w:lang w:val="el-GR"/>
        </w:rPr>
      </w:pPr>
      <w:r w:rsidRPr="00603221">
        <w:rPr>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603221">
        <w:rPr>
          <w:lang w:val="el-GR"/>
        </w:rPr>
        <w:t xml:space="preserve"> </w:t>
      </w:r>
      <w:r w:rsidRPr="00603221">
        <w:rPr>
          <w:lang w:val="el-GR"/>
        </w:rPr>
        <w:t>(5) ημέρες από την απλή έγγραφη ειδοποίησή σας.</w:t>
      </w:r>
    </w:p>
    <w:p w14:paraId="54B43BFE" w14:textId="2C6348C6" w:rsidR="007A7DCA" w:rsidRPr="00603221" w:rsidRDefault="007A7DCA" w:rsidP="007A7DCA">
      <w:pPr>
        <w:rPr>
          <w:lang w:val="el-GR"/>
        </w:rPr>
      </w:pPr>
      <w:r w:rsidRPr="00603221">
        <w:rPr>
          <w:lang w:val="el-GR"/>
        </w:rPr>
        <w:t xml:space="preserve">Η παρούσα ισχύει μέχρι και την ............... </w:t>
      </w:r>
      <w:bookmarkStart w:id="1185" w:name="_Hlk67671769"/>
      <w:r w:rsidRPr="00603221">
        <w:rPr>
          <w:lang w:val="el-GR"/>
        </w:rPr>
        <w:t>(</w:t>
      </w:r>
      <w:r w:rsidR="00CA6082" w:rsidRPr="00603221">
        <w:rPr>
          <w:b/>
          <w:color w:val="000000" w:themeColor="text1"/>
          <w:lang w:val="el-GR"/>
        </w:rPr>
        <w:t>διάρκεια ισχύος σύμφωνα με την παρ.</w:t>
      </w:r>
      <w:r w:rsidR="00061ADD" w:rsidRPr="00603221">
        <w:rPr>
          <w:lang w:val="el-GR"/>
        </w:rPr>
        <w:t xml:space="preserve"> </w:t>
      </w:r>
      <w:r w:rsidR="00061ADD" w:rsidRPr="00603221">
        <w:rPr>
          <w:b/>
          <w:lang w:val="el-GR"/>
        </w:rPr>
        <w:fldChar w:fldCharType="begin"/>
      </w:r>
      <w:r w:rsidR="00061ADD" w:rsidRPr="00603221">
        <w:rPr>
          <w:b/>
          <w:lang w:val="el-GR"/>
        </w:rPr>
        <w:instrText xml:space="preserve"> REF _Ref496542746 \r \h  \* MERGEFORMAT </w:instrText>
      </w:r>
      <w:r w:rsidR="00061ADD" w:rsidRPr="00603221">
        <w:rPr>
          <w:b/>
          <w:lang w:val="el-GR"/>
        </w:rPr>
      </w:r>
      <w:r w:rsidR="00061ADD" w:rsidRPr="00603221">
        <w:rPr>
          <w:b/>
          <w:lang w:val="el-GR"/>
        </w:rPr>
        <w:fldChar w:fldCharType="separate"/>
      </w:r>
      <w:r w:rsidR="006F324D">
        <w:rPr>
          <w:b/>
          <w:cs/>
          <w:lang w:val="el-GR"/>
        </w:rPr>
        <w:t>‎</w:t>
      </w:r>
      <w:r w:rsidR="006F324D">
        <w:rPr>
          <w:b/>
          <w:lang w:val="el-GR"/>
        </w:rPr>
        <w:t>4.1</w:t>
      </w:r>
      <w:r w:rsidR="00061ADD" w:rsidRPr="00603221">
        <w:rPr>
          <w:b/>
          <w:lang w:val="el-GR"/>
        </w:rPr>
        <w:fldChar w:fldCharType="end"/>
      </w:r>
      <w:r w:rsidR="00CA6082" w:rsidRPr="00603221">
        <w:rPr>
          <w:b/>
          <w:color w:val="000000" w:themeColor="text1"/>
          <w:lang w:val="el-GR"/>
        </w:rPr>
        <w:t xml:space="preserve"> της παρούσας</w:t>
      </w:r>
      <w:r w:rsidRPr="00603221">
        <w:rPr>
          <w:lang w:val="el-GR"/>
        </w:rPr>
        <w:t>)</w:t>
      </w:r>
    </w:p>
    <w:bookmarkEnd w:id="1185"/>
    <w:p w14:paraId="216E5D50" w14:textId="77777777" w:rsidR="007A7DCA" w:rsidRPr="00603221" w:rsidRDefault="007A7DCA" w:rsidP="007A7DCA">
      <w:pPr>
        <w:rPr>
          <w:lang w:val="el-GR"/>
        </w:rPr>
      </w:pPr>
      <w:r w:rsidRPr="00603221">
        <w:rPr>
          <w:lang w:val="el-GR"/>
        </w:rPr>
        <w:t>Σε περίπτωση κατάπτωσης της εγγύησης, το ποσό της κατάπτωσης υπόκειται στο εκάστοτε ισχύον πάγιο τέλος χαρτοσήμου.</w:t>
      </w:r>
    </w:p>
    <w:p w14:paraId="21FE77F8" w14:textId="77777777" w:rsidR="007A7DCA" w:rsidRPr="00603221" w:rsidRDefault="007A7DCA" w:rsidP="007A7DCA">
      <w:pPr>
        <w:jc w:val="right"/>
        <w:rPr>
          <w:lang w:val="el-GR"/>
        </w:rPr>
      </w:pPr>
    </w:p>
    <w:p w14:paraId="3A4D1785" w14:textId="77777777" w:rsidR="007A7DCA" w:rsidRPr="00603221" w:rsidRDefault="007A7DCA" w:rsidP="007A7DCA">
      <w:pPr>
        <w:jc w:val="right"/>
      </w:pPr>
      <w:r w:rsidRPr="00603221">
        <w:rPr>
          <w:lang w:eastAsia="el-GR"/>
        </w:rPr>
        <w:t>(Εξουσιοδοτημένη υπογραφή)</w:t>
      </w:r>
    </w:p>
    <w:p w14:paraId="3A8C2C86" w14:textId="77777777" w:rsidR="00DA2A67" w:rsidRPr="00603221" w:rsidRDefault="00DA2A67">
      <w:pPr>
        <w:suppressAutoHyphens w:val="0"/>
        <w:spacing w:after="0"/>
        <w:jc w:val="left"/>
        <w:rPr>
          <w:b/>
          <w:bCs/>
          <w:lang w:val="el-GR"/>
        </w:rPr>
      </w:pPr>
      <w:r w:rsidRPr="00603221">
        <w:rPr>
          <w:lang w:val="el-GR"/>
        </w:rPr>
        <w:br w:type="page"/>
      </w:r>
    </w:p>
    <w:p w14:paraId="2E94D70A" w14:textId="77777777" w:rsidR="007A7DCA" w:rsidRPr="00603221" w:rsidRDefault="00DA2A67" w:rsidP="004717A5">
      <w:pPr>
        <w:pStyle w:val="3"/>
        <w:numPr>
          <w:ilvl w:val="0"/>
          <w:numId w:val="12"/>
        </w:numPr>
        <w:rPr>
          <w:rFonts w:cs="Tahoma"/>
          <w:szCs w:val="22"/>
          <w:lang w:val="el-GR" w:eastAsia="el-GR"/>
        </w:rPr>
      </w:pPr>
      <w:bookmarkStart w:id="1186" w:name="_Toc97194390"/>
      <w:bookmarkStart w:id="1187" w:name="_Toc97194494"/>
      <w:bookmarkStart w:id="1188" w:name="_Toc128059030"/>
      <w:bookmarkStart w:id="1189" w:name="_Hlk67672044"/>
      <w:r w:rsidRPr="00603221">
        <w:rPr>
          <w:rFonts w:cs="Tahoma"/>
          <w:szCs w:val="22"/>
          <w:lang w:val="el-GR" w:eastAsia="el-GR"/>
        </w:rPr>
        <w:t>Εγγυητική Επιστολή Προκαταβολής</w:t>
      </w:r>
      <w:bookmarkEnd w:id="1186"/>
      <w:bookmarkEnd w:id="1187"/>
      <w:bookmarkEnd w:id="1188"/>
      <w:r w:rsidRPr="00603221">
        <w:rPr>
          <w:rFonts w:cs="Tahoma"/>
          <w:szCs w:val="22"/>
          <w:lang w:val="el-GR" w:eastAsia="el-GR"/>
        </w:rPr>
        <w:t xml:space="preserve"> </w:t>
      </w:r>
    </w:p>
    <w:p w14:paraId="1F0A639E" w14:textId="77777777" w:rsidR="009B6AAD" w:rsidRPr="00603221" w:rsidRDefault="009B6AAD">
      <w:pPr>
        <w:suppressAutoHyphens w:val="0"/>
        <w:spacing w:after="0"/>
        <w:jc w:val="left"/>
        <w:rPr>
          <w:lang w:val="el-GR"/>
        </w:rPr>
      </w:pPr>
    </w:p>
    <w:p w14:paraId="6C9C54BA" w14:textId="77777777" w:rsidR="007E000B" w:rsidRPr="00603221" w:rsidRDefault="007E000B" w:rsidP="007E000B">
      <w:pPr>
        <w:spacing w:line="276" w:lineRule="auto"/>
        <w:rPr>
          <w:lang w:val="el-GR"/>
        </w:rPr>
      </w:pPr>
      <w:bookmarkStart w:id="1190" w:name="_Hlk494197599"/>
      <w:r w:rsidRPr="00603221">
        <w:rPr>
          <w:lang w:val="el-GR"/>
        </w:rPr>
        <w:t>ΕΚΔΟΤΗΣ: .......................................................................</w:t>
      </w:r>
    </w:p>
    <w:p w14:paraId="446B437B" w14:textId="77777777" w:rsidR="007E000B" w:rsidRPr="00603221" w:rsidRDefault="007E000B" w:rsidP="007E000B">
      <w:pPr>
        <w:spacing w:line="276" w:lineRule="auto"/>
        <w:jc w:val="right"/>
        <w:rPr>
          <w:lang w:val="el-GR"/>
        </w:rPr>
      </w:pPr>
      <w:r w:rsidRPr="00603221">
        <w:rPr>
          <w:lang w:val="el-GR"/>
        </w:rPr>
        <w:t>Ημερομηνία έκδοσης: ...........................</w:t>
      </w:r>
    </w:p>
    <w:p w14:paraId="62088C57" w14:textId="77777777" w:rsidR="007E000B" w:rsidRPr="00603221" w:rsidRDefault="007E000B" w:rsidP="007E000B">
      <w:pPr>
        <w:spacing w:line="276" w:lineRule="auto"/>
        <w:rPr>
          <w:lang w:val="el-GR"/>
        </w:rPr>
      </w:pPr>
      <w:r w:rsidRPr="00603221">
        <w:rPr>
          <w:lang w:val="el-GR"/>
        </w:rPr>
        <w:t xml:space="preserve">Προς: </w:t>
      </w:r>
    </w:p>
    <w:p w14:paraId="7CFCCA75" w14:textId="705F4C14" w:rsidR="007E000B" w:rsidRPr="00603221" w:rsidRDefault="007E000B" w:rsidP="007E000B">
      <w:pPr>
        <w:spacing w:line="276" w:lineRule="auto"/>
        <w:rPr>
          <w:lang w:val="el-GR" w:eastAsia="el-GR"/>
        </w:rPr>
      </w:pPr>
      <w:r w:rsidRPr="00603221">
        <w:rPr>
          <w:lang w:val="el-GR" w:eastAsia="el-GR"/>
        </w:rPr>
        <w:t xml:space="preserve">Κοινωνία της Πληροφορίας </w:t>
      </w:r>
      <w:r w:rsidR="00483953">
        <w:rPr>
          <w:lang w:val="el-GR" w:eastAsia="el-GR"/>
        </w:rPr>
        <w:t>Μ.</w:t>
      </w:r>
      <w:r w:rsidRPr="00603221">
        <w:rPr>
          <w:lang w:val="el-GR" w:eastAsia="el-GR"/>
        </w:rPr>
        <w:t>Α.Ε.</w:t>
      </w:r>
    </w:p>
    <w:p w14:paraId="5347614C" w14:textId="77777777" w:rsidR="00483953" w:rsidRPr="00603221" w:rsidRDefault="00483953" w:rsidP="00483953">
      <w:pPr>
        <w:rPr>
          <w:lang w:val="el-GR" w:eastAsia="el-GR"/>
        </w:rPr>
      </w:pPr>
      <w:r>
        <w:rPr>
          <w:color w:val="000000"/>
          <w:lang w:val="el-GR"/>
        </w:rPr>
        <w:t>Λεωφ. Συγγρού 194, 176 71 Καλλιθέα Αθήνα</w:t>
      </w:r>
    </w:p>
    <w:p w14:paraId="741AD562" w14:textId="77777777" w:rsidR="007E000B" w:rsidRPr="00603221" w:rsidRDefault="007E000B" w:rsidP="007E000B">
      <w:pPr>
        <w:spacing w:line="276" w:lineRule="auto"/>
        <w:rPr>
          <w:lang w:val="el-GR" w:eastAsia="el-GR"/>
        </w:rPr>
      </w:pPr>
      <w:r w:rsidRPr="00603221">
        <w:rPr>
          <w:lang w:val="el-GR" w:eastAsia="el-GR"/>
        </w:rPr>
        <w:t>ΑΦΜ:</w:t>
      </w:r>
      <w:r w:rsidR="00E1337D" w:rsidRPr="00603221">
        <w:rPr>
          <w:lang w:val="el-GR" w:eastAsia="el-GR"/>
        </w:rPr>
        <w:t xml:space="preserve"> </w:t>
      </w:r>
      <w:r w:rsidRPr="00603221">
        <w:rPr>
          <w:lang w:val="el-GR" w:eastAsia="el-GR"/>
        </w:rPr>
        <w:t>999983307</w:t>
      </w:r>
    </w:p>
    <w:p w14:paraId="4478F681" w14:textId="77777777" w:rsidR="007E000B" w:rsidRPr="00603221" w:rsidRDefault="007E000B" w:rsidP="007E000B">
      <w:pPr>
        <w:rPr>
          <w:lang w:val="el-GR"/>
        </w:rPr>
      </w:pPr>
      <w:r w:rsidRPr="00603221">
        <w:rPr>
          <w:lang w:val="el-GR"/>
        </w:rPr>
        <w:t xml:space="preserve">Εγγύηση μας υπ’ αριθμ. ……………….. ποσού ………………….……. ευρώ </w:t>
      </w:r>
    </w:p>
    <w:p w14:paraId="6F958DE6" w14:textId="77777777" w:rsidR="007E000B" w:rsidRPr="00603221" w:rsidRDefault="007E000B" w:rsidP="007E000B">
      <w:pPr>
        <w:rPr>
          <w:lang w:val="el-GR" w:eastAsia="el-GR"/>
        </w:rPr>
      </w:pPr>
      <w:r w:rsidRPr="00603221">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lang w:val="el-GR" w:eastAsia="el-GR"/>
        </w:rPr>
        <w:t xml:space="preserve"> </w:t>
      </w:r>
      <w:r w:rsidRPr="00603221">
        <w:rPr>
          <w:lang w:val="el-GR" w:eastAsia="el-GR"/>
        </w:rPr>
        <w:t>……………………………………………υπέρ του</w:t>
      </w:r>
    </w:p>
    <w:p w14:paraId="5771A4FE" w14:textId="77777777" w:rsidR="007E000B" w:rsidRPr="00603221" w:rsidRDefault="007E000B" w:rsidP="007E000B">
      <w:pPr>
        <w:rPr>
          <w:lang w:val="el-GR" w:eastAsia="el-GR"/>
        </w:rPr>
      </w:pPr>
      <w:r w:rsidRPr="00603221">
        <w:rPr>
          <w:i/>
          <w:color w:val="FF0000"/>
          <w:u w:val="single"/>
          <w:lang w:val="el-GR" w:eastAsia="el-GR"/>
        </w:rPr>
        <w:t>{σε περίπτωση φυσικού προσώπου}:</w:t>
      </w:r>
      <w:r w:rsidRPr="00603221">
        <w:rPr>
          <w:bCs/>
          <w:lang w:val="el-GR"/>
        </w:rPr>
        <w:t xml:space="preserve"> </w:t>
      </w:r>
      <w:r w:rsidRPr="00603221">
        <w:rPr>
          <w:rFonts w:eastAsia="Calibri"/>
          <w:bCs/>
          <w:lang w:val="el-GR"/>
        </w:rPr>
        <w:t>(</w:t>
      </w:r>
      <w:r w:rsidRPr="00603221">
        <w:rPr>
          <w:lang w:val="el-GR" w:eastAsia="el-GR"/>
        </w:rPr>
        <w:t>ονοματεπώνυμο, πατρώνυμο) ..............................,</w:t>
      </w:r>
      <w:r w:rsidR="00E1337D" w:rsidRPr="00603221">
        <w:rPr>
          <w:lang w:val="el-GR" w:eastAsia="el-GR"/>
        </w:rPr>
        <w:t xml:space="preserve"> </w:t>
      </w:r>
      <w:r w:rsidRPr="00603221">
        <w:rPr>
          <w:lang w:val="el-GR" w:eastAsia="el-GR"/>
        </w:rPr>
        <w:t>ΑΦΜ: ................ οδός............................. αριθμός.................ΤΚ………………</w:t>
      </w:r>
    </w:p>
    <w:p w14:paraId="3DD3889A" w14:textId="77777777" w:rsidR="007E000B" w:rsidRPr="00603221" w:rsidRDefault="007E000B" w:rsidP="007E000B">
      <w:pPr>
        <w:rPr>
          <w:lang w:val="el-GR" w:eastAsia="el-GR"/>
        </w:rPr>
      </w:pPr>
      <w:r w:rsidRPr="00603221">
        <w:rPr>
          <w:lang w:val="el-GR" w:eastAsia="el-GR"/>
        </w:rPr>
        <w:t>{</w:t>
      </w:r>
      <w:r w:rsidRPr="00603221">
        <w:rPr>
          <w:i/>
          <w:color w:val="FF0000"/>
          <w:u w:val="single"/>
          <w:lang w:val="el-GR" w:eastAsia="el-GR"/>
        </w:rPr>
        <w:t>Σε περίπτωση μεμονωμένης εταιρίας:</w:t>
      </w:r>
      <w:r w:rsidRPr="00603221">
        <w:rPr>
          <w:lang w:val="el-GR" w:eastAsia="el-GR"/>
        </w:rPr>
        <w:t xml:space="preserve"> της Εταιρίας ………. ΑΦΜ: ...... οδός …………. αριθμός … ΤΚ ………..,}</w:t>
      </w:r>
    </w:p>
    <w:p w14:paraId="772C5E19" w14:textId="77777777" w:rsidR="007E000B" w:rsidRPr="00603221" w:rsidRDefault="007E000B" w:rsidP="007E000B">
      <w:pPr>
        <w:rPr>
          <w:lang w:val="el-GR" w:eastAsia="el-GR"/>
        </w:rPr>
      </w:pPr>
      <w:r w:rsidRPr="00603221">
        <w:rPr>
          <w:lang w:val="el-GR" w:eastAsia="el-GR"/>
        </w:rPr>
        <w:t>{</w:t>
      </w:r>
      <w:r w:rsidRPr="00603221">
        <w:rPr>
          <w:i/>
          <w:color w:val="FF0000"/>
          <w:u w:val="single"/>
          <w:lang w:val="el-GR" w:eastAsia="el-GR"/>
        </w:rPr>
        <w:t>ή σε περίπτωση Ένωσης ή Κοινοπραξίας:</w:t>
      </w:r>
      <w:r w:rsidRPr="00603221">
        <w:rPr>
          <w:lang w:val="el-GR" w:eastAsia="el-GR"/>
        </w:rPr>
        <w:t xml:space="preserve"> των Εταιριών </w:t>
      </w:r>
    </w:p>
    <w:p w14:paraId="7C22E355" w14:textId="77777777" w:rsidR="007E000B" w:rsidRPr="00603221" w:rsidRDefault="007E000B" w:rsidP="007E000B">
      <w:pPr>
        <w:rPr>
          <w:lang w:val="el-GR" w:eastAsia="el-GR"/>
        </w:rPr>
      </w:pPr>
      <w:r w:rsidRPr="00603221">
        <w:rPr>
          <w:lang w:val="el-GR" w:eastAsia="el-GR"/>
        </w:rPr>
        <w:t>α) (πλήρη επωνυμία) …… ΑΦΜ…….….... οδός............................. αριθμός.................ΤΚ………………</w:t>
      </w:r>
    </w:p>
    <w:p w14:paraId="617836A1" w14:textId="77777777" w:rsidR="007E000B" w:rsidRPr="00603221" w:rsidRDefault="007E000B" w:rsidP="007E000B">
      <w:pPr>
        <w:rPr>
          <w:lang w:val="el-GR" w:eastAsia="el-GR"/>
        </w:rPr>
      </w:pPr>
      <w:r w:rsidRPr="00603221">
        <w:rPr>
          <w:lang w:val="el-GR" w:eastAsia="el-GR"/>
        </w:rPr>
        <w:t>β) (πλήρη επωνυμία) …… ΑΦΜ…….…....</w:t>
      </w:r>
      <w:r w:rsidR="00E1337D" w:rsidRPr="00603221">
        <w:rPr>
          <w:lang w:val="el-GR" w:eastAsia="el-GR"/>
        </w:rPr>
        <w:t xml:space="preserve"> </w:t>
      </w:r>
      <w:r w:rsidRPr="00603221">
        <w:rPr>
          <w:lang w:val="el-GR" w:eastAsia="el-GR"/>
        </w:rPr>
        <w:t>οδός............................. αριθμός.................ΤΚ………………</w:t>
      </w:r>
    </w:p>
    <w:p w14:paraId="5BD496FA" w14:textId="77777777" w:rsidR="007E000B" w:rsidRPr="00603221" w:rsidRDefault="007E000B" w:rsidP="007E000B">
      <w:pPr>
        <w:rPr>
          <w:lang w:val="el-GR" w:eastAsia="el-GR"/>
        </w:rPr>
      </w:pPr>
      <w:r w:rsidRPr="00603221">
        <w:rPr>
          <w:lang w:val="el-GR" w:eastAsia="el-GR"/>
        </w:rPr>
        <w:t>γ) (πλήρη επωνυμία) …… ΑΦΜ…….…....</w:t>
      </w:r>
      <w:r w:rsidR="00E1337D" w:rsidRPr="00603221">
        <w:rPr>
          <w:lang w:val="el-GR" w:eastAsia="el-GR"/>
        </w:rPr>
        <w:t xml:space="preserve"> </w:t>
      </w:r>
      <w:r w:rsidRPr="00603221">
        <w:rPr>
          <w:lang w:val="el-GR" w:eastAsia="el-GR"/>
        </w:rPr>
        <w:t>οδός............................. αριθμός.................ΤΚ………………</w:t>
      </w:r>
    </w:p>
    <w:p w14:paraId="05B0E285" w14:textId="77777777" w:rsidR="007E000B" w:rsidRPr="00603221" w:rsidRDefault="007E000B" w:rsidP="007E000B">
      <w:pPr>
        <w:spacing w:line="276" w:lineRule="auto"/>
        <w:rPr>
          <w:color w:val="000000" w:themeColor="text1"/>
          <w:lang w:val="el-GR"/>
        </w:rPr>
      </w:pPr>
      <w:r w:rsidRPr="00603221">
        <w:rPr>
          <w:color w:val="000000" w:themeColor="text1"/>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6DEEB8CB" w14:textId="77777777" w:rsidR="007E000B" w:rsidRPr="00603221" w:rsidRDefault="007E000B" w:rsidP="007E000B">
      <w:pPr>
        <w:spacing w:line="276" w:lineRule="auto"/>
        <w:rPr>
          <w:color w:val="000000" w:themeColor="text1"/>
          <w:lang w:val="el-GR"/>
        </w:rPr>
      </w:pPr>
      <w:r w:rsidRPr="00603221">
        <w:rPr>
          <w:color w:val="000000" w:themeColor="text1"/>
          <w:lang w:val="el-GR"/>
        </w:rPr>
        <w:t xml:space="preserve">για την λήψη προκαταβολής για τη χορήγηση του …% </w:t>
      </w:r>
      <w:r w:rsidRPr="00603221">
        <w:rPr>
          <w:color w:val="000000" w:themeColor="text1"/>
          <w:lang w:val="el-GR" w:eastAsia="el-GR"/>
        </w:rPr>
        <w:t xml:space="preserve">(συμπληρώνετε το συνολικό ποσοστό της λαμβανόμενης προκαταβολής) </w:t>
      </w:r>
      <w:r w:rsidRPr="00603221">
        <w:rPr>
          <w:color w:val="000000" w:themeColor="text1"/>
          <w:lang w:val="el-GR"/>
        </w:rPr>
        <w:t xml:space="preserve">της συμβατικής αξίας μη περιλαμβανομένου του ΦΠΑ, ευρώ ………… </w:t>
      </w:r>
      <w:r w:rsidRPr="00603221">
        <w:rPr>
          <w:color w:val="000000" w:themeColor="text1"/>
          <w:lang w:val="el-GR" w:eastAsia="el-GR"/>
        </w:rPr>
        <w:t xml:space="preserve">(συμπληρώνετε το συνολικό ποσό της λαμβανόμενης προκαταβολής) </w:t>
      </w:r>
      <w:r w:rsidRPr="00603221">
        <w:rPr>
          <w:color w:val="000000" w:themeColor="text1"/>
          <w:lang w:val="el-GR"/>
        </w:rPr>
        <w:t xml:space="preserve">σύμφωνα με τη σύμβαση με αριθμό...................και τη Διακήρυξή σας με αριθμό………., στο πλαίσιο του διαγωνισμού της </w:t>
      </w:r>
      <w:r w:rsidRPr="00603221">
        <w:rPr>
          <w:color w:val="000000" w:themeColor="text1"/>
          <w:lang w:val="el-GR" w:eastAsia="el-GR"/>
        </w:rPr>
        <w:t xml:space="preserve">(συμπληρώνετε την ημερομηνία διενέργειας του διαγωνισμού) </w:t>
      </w:r>
      <w:r w:rsidRPr="00603221">
        <w:rPr>
          <w:color w:val="000000" w:themeColor="text1"/>
          <w:lang w:val="el-GR"/>
        </w:rPr>
        <w:t xml:space="preserve">…………. για εκτέλεση του έργου </w:t>
      </w:r>
      <w:r w:rsidRPr="00603221">
        <w:rPr>
          <w:color w:val="000000" w:themeColor="text1"/>
          <w:lang w:val="el-GR" w:eastAsia="el-GR"/>
        </w:rPr>
        <w:t xml:space="preserve">(συμπληρώνετε τον τίτλο του έργου) </w:t>
      </w:r>
      <w:r w:rsidRPr="00603221">
        <w:rPr>
          <w:color w:val="000000" w:themeColor="text1"/>
          <w:lang w:val="el-GR"/>
        </w:rPr>
        <w:t xml:space="preserve">……… ……… συνολικής αξίας </w:t>
      </w:r>
      <w:r w:rsidRPr="00603221">
        <w:rPr>
          <w:color w:val="000000" w:themeColor="text1"/>
          <w:lang w:val="el-GR" w:eastAsia="el-GR"/>
        </w:rPr>
        <w:t xml:space="preserve">(συμπληρώνετε το συνολικό συμβατικό τίμημα με διευκρίνιση εάν περιλαμβάνει ή όχι τον ΦΠΑ) </w:t>
      </w:r>
      <w:r w:rsidRPr="00603221">
        <w:rPr>
          <w:color w:val="000000" w:themeColor="text1"/>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7A343196" w14:textId="77777777" w:rsidR="007E000B" w:rsidRPr="00603221" w:rsidRDefault="007E000B" w:rsidP="007E000B">
      <w:pPr>
        <w:spacing w:line="276" w:lineRule="auto"/>
        <w:rPr>
          <w:color w:val="000000" w:themeColor="text1"/>
          <w:lang w:val="el-GR"/>
        </w:rPr>
      </w:pPr>
      <w:r w:rsidRPr="00603221">
        <w:rPr>
          <w:color w:val="000000" w:themeColor="text1"/>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3F5F52C9" w14:textId="00C6CC82" w:rsidR="007E000B" w:rsidRPr="00603221" w:rsidRDefault="007E000B" w:rsidP="007E000B">
      <w:pPr>
        <w:spacing w:line="276" w:lineRule="auto"/>
        <w:rPr>
          <w:color w:val="000000" w:themeColor="text1"/>
          <w:lang w:val="el-GR"/>
        </w:rPr>
      </w:pPr>
      <w:r w:rsidRPr="00603221">
        <w:rPr>
          <w:color w:val="000000" w:themeColor="text1"/>
          <w:lang w:val="el-GR"/>
        </w:rPr>
        <w:t xml:space="preserve">Η παρούσα ισχύει </w:t>
      </w:r>
      <w:r w:rsidRPr="00603221">
        <w:rPr>
          <w:iCs/>
          <w:color w:val="000000" w:themeColor="text1"/>
          <w:lang w:val="el-GR"/>
        </w:rPr>
        <w:t>μέχρι και την ………………(Σημείωση προς την Τράπεζα</w:t>
      </w:r>
      <w:r w:rsidRPr="00603221">
        <w:rPr>
          <w:b/>
          <w:color w:val="000000" w:themeColor="text1"/>
          <w:lang w:val="el-GR"/>
        </w:rPr>
        <w:t>: διάρκεια ισχύος σύμφωνα με την παρ.</w:t>
      </w:r>
      <w:r w:rsidR="00EE2684" w:rsidRPr="00603221">
        <w:rPr>
          <w:b/>
          <w:color w:val="000000" w:themeColor="text1"/>
          <w:lang w:val="el-GR"/>
        </w:rPr>
        <w:t xml:space="preserve"> </w:t>
      </w:r>
      <w:r w:rsidR="00061ADD" w:rsidRPr="00603221">
        <w:rPr>
          <w:b/>
          <w:lang w:val="el-GR"/>
        </w:rPr>
        <w:fldChar w:fldCharType="begin"/>
      </w:r>
      <w:r w:rsidR="00061ADD" w:rsidRPr="00603221">
        <w:rPr>
          <w:b/>
          <w:lang w:val="el-GR"/>
        </w:rPr>
        <w:instrText xml:space="preserve"> REF _Ref496542746 \r \h  \* MERGEFORMAT </w:instrText>
      </w:r>
      <w:r w:rsidR="00061ADD" w:rsidRPr="00603221">
        <w:rPr>
          <w:b/>
          <w:lang w:val="el-GR"/>
        </w:rPr>
      </w:r>
      <w:r w:rsidR="00061ADD" w:rsidRPr="00603221">
        <w:rPr>
          <w:b/>
          <w:lang w:val="el-GR"/>
        </w:rPr>
        <w:fldChar w:fldCharType="separate"/>
      </w:r>
      <w:r w:rsidR="006F324D">
        <w:rPr>
          <w:b/>
          <w:cs/>
          <w:lang w:val="el-GR"/>
        </w:rPr>
        <w:t>‎</w:t>
      </w:r>
      <w:r w:rsidR="006F324D">
        <w:rPr>
          <w:b/>
          <w:lang w:val="el-GR"/>
        </w:rPr>
        <w:t>4.1</w:t>
      </w:r>
      <w:r w:rsidR="00061ADD" w:rsidRPr="00603221">
        <w:rPr>
          <w:b/>
          <w:lang w:val="el-GR"/>
        </w:rPr>
        <w:fldChar w:fldCharType="end"/>
      </w:r>
      <w:r w:rsidRPr="00603221">
        <w:rPr>
          <w:b/>
          <w:color w:val="000000" w:themeColor="text1"/>
          <w:lang w:val="el-GR"/>
        </w:rPr>
        <w:t xml:space="preserve"> της παρούσας </w:t>
      </w:r>
      <w:r w:rsidRPr="00603221">
        <w:rPr>
          <w:iCs/>
          <w:color w:val="000000" w:themeColor="text1"/>
          <w:lang w:val="el-GR"/>
        </w:rPr>
        <w:t>)»</w:t>
      </w:r>
      <w:r w:rsidRPr="00603221">
        <w:rPr>
          <w:color w:val="000000" w:themeColor="text1"/>
          <w:lang w:val="el-GR"/>
        </w:rPr>
        <w:t>.</w:t>
      </w:r>
    </w:p>
    <w:p w14:paraId="46F7B645" w14:textId="77777777" w:rsidR="007E000B" w:rsidRPr="00603221" w:rsidRDefault="007E000B" w:rsidP="007E000B">
      <w:pPr>
        <w:overflowPunct w:val="0"/>
        <w:autoSpaceDE w:val="0"/>
        <w:autoSpaceDN w:val="0"/>
        <w:adjustRightInd w:val="0"/>
        <w:spacing w:line="276" w:lineRule="auto"/>
        <w:textAlignment w:val="baseline"/>
        <w:rPr>
          <w:color w:val="000000" w:themeColor="text1"/>
          <w:lang w:val="el-GR"/>
        </w:rPr>
      </w:pPr>
      <w:r w:rsidRPr="00603221">
        <w:rPr>
          <w:color w:val="000000" w:themeColor="text1"/>
          <w:lang w:val="el-GR"/>
        </w:rPr>
        <w:t>Σε περίπτωση κατάπτωσης της εγγύησης, το ποσό της κατάπτωσης υπόκειται στο εκάστοτε ισχύον πάγιο τέλος χαρτοσήμου.</w:t>
      </w:r>
    </w:p>
    <w:p w14:paraId="28185952" w14:textId="77777777" w:rsidR="007E000B" w:rsidRPr="00603221" w:rsidRDefault="007E000B" w:rsidP="007E000B">
      <w:pPr>
        <w:spacing w:line="276" w:lineRule="auto"/>
        <w:jc w:val="right"/>
      </w:pPr>
      <w:r w:rsidRPr="00603221">
        <w:t>(Εξουσιοδοτημένη υπογραφή)</w:t>
      </w:r>
    </w:p>
    <w:p w14:paraId="0A7F47D6" w14:textId="77777777" w:rsidR="00A84DDC" w:rsidRPr="00603221" w:rsidRDefault="007E000B" w:rsidP="00A93898">
      <w:pPr>
        <w:pStyle w:val="3"/>
        <w:numPr>
          <w:ilvl w:val="0"/>
          <w:numId w:val="12"/>
        </w:numPr>
        <w:rPr>
          <w:rFonts w:cs="Tahoma"/>
          <w:szCs w:val="22"/>
          <w:lang w:val="el-GR" w:eastAsia="el-GR"/>
        </w:rPr>
      </w:pPr>
      <w:bookmarkStart w:id="1191" w:name="_Toc97194391"/>
      <w:bookmarkStart w:id="1192" w:name="_Toc97194495"/>
      <w:bookmarkStart w:id="1193" w:name="_Toc97194593"/>
      <w:bookmarkStart w:id="1194" w:name="_Toc97194691"/>
      <w:bookmarkStart w:id="1195" w:name="_Toc97194796"/>
      <w:bookmarkStart w:id="1196" w:name="_Toc97194893"/>
      <w:bookmarkStart w:id="1197" w:name="_Toc97194987"/>
      <w:bookmarkStart w:id="1198" w:name="_Toc97195081"/>
      <w:bookmarkStart w:id="1199" w:name="_Toc97195175"/>
      <w:bookmarkStart w:id="1200" w:name="_Toc97195270"/>
      <w:bookmarkStart w:id="1201" w:name="_Toc97195439"/>
      <w:bookmarkStart w:id="1202" w:name="_Toc97195608"/>
      <w:bookmarkStart w:id="1203" w:name="_Toc97196988"/>
      <w:bookmarkStart w:id="1204" w:name="_Toc97197151"/>
      <w:bookmarkStart w:id="1205" w:name="_Toc97197313"/>
      <w:bookmarkStart w:id="1206" w:name="_Toc97197577"/>
      <w:bookmarkStart w:id="1207" w:name="_Toc97197829"/>
      <w:bookmarkStart w:id="1208" w:name="_Toc97198113"/>
      <w:bookmarkStart w:id="1209" w:name="_Toc97198272"/>
      <w:bookmarkStart w:id="1210" w:name="_Toc97200874"/>
      <w:bookmarkStart w:id="1211" w:name="_Toc97201033"/>
      <w:bookmarkStart w:id="1212" w:name="_Toc97203485"/>
      <w:bookmarkStart w:id="1213" w:name="_Toc97204776"/>
      <w:bookmarkStart w:id="1214" w:name="_Toc97205029"/>
      <w:bookmarkStart w:id="1215" w:name="_Toc126148184"/>
      <w:bookmarkStart w:id="1216" w:name="_Toc126580821"/>
      <w:bookmarkStart w:id="1217" w:name="_Toc126581084"/>
      <w:bookmarkStart w:id="1218" w:name="_Toc126581346"/>
      <w:bookmarkStart w:id="1219" w:name="_Toc127178629"/>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r w:rsidRPr="003329FF">
        <w:rPr>
          <w:lang w:eastAsia="el-GR"/>
        </w:rPr>
        <w:br w:type="page"/>
      </w:r>
      <w:bookmarkStart w:id="1220" w:name="_Toc97194392"/>
      <w:bookmarkStart w:id="1221" w:name="_Toc97194496"/>
      <w:bookmarkStart w:id="1222" w:name="_Toc128059031"/>
      <w:bookmarkEnd w:id="1189"/>
      <w:r w:rsidR="00A84DDC" w:rsidRPr="00603221">
        <w:rPr>
          <w:rFonts w:cs="Tahoma"/>
          <w:szCs w:val="22"/>
          <w:lang w:val="el-GR" w:eastAsia="el-GR"/>
        </w:rPr>
        <w:t>Εγγυητική Επιστολή Καλής Λειτουργίας</w:t>
      </w:r>
      <w:bookmarkEnd w:id="1220"/>
      <w:bookmarkEnd w:id="1221"/>
      <w:bookmarkEnd w:id="1222"/>
      <w:r w:rsidR="00E1337D" w:rsidRPr="00603221">
        <w:rPr>
          <w:rFonts w:cs="Tahoma"/>
          <w:szCs w:val="22"/>
          <w:lang w:val="el-GR" w:eastAsia="el-GR"/>
        </w:rPr>
        <w:t xml:space="preserve"> </w:t>
      </w:r>
    </w:p>
    <w:p w14:paraId="4FF39251" w14:textId="77777777" w:rsidR="00B048E7" w:rsidRPr="00603221" w:rsidRDefault="00B048E7">
      <w:pPr>
        <w:suppressAutoHyphens w:val="0"/>
        <w:spacing w:after="0"/>
        <w:jc w:val="left"/>
        <w:rPr>
          <w:lang w:eastAsia="el-GR"/>
        </w:rPr>
      </w:pPr>
    </w:p>
    <w:p w14:paraId="4E410265" w14:textId="77777777" w:rsidR="00B048E7" w:rsidRPr="00603221" w:rsidRDefault="00B048E7" w:rsidP="00B048E7">
      <w:pPr>
        <w:suppressAutoHyphens w:val="0"/>
        <w:spacing w:after="0"/>
        <w:jc w:val="left"/>
        <w:rPr>
          <w:lang w:val="el-GR"/>
        </w:rPr>
      </w:pPr>
    </w:p>
    <w:p w14:paraId="2F05B5C8" w14:textId="77777777" w:rsidR="00B048E7" w:rsidRPr="00603221" w:rsidRDefault="00B048E7" w:rsidP="00B048E7">
      <w:pPr>
        <w:spacing w:line="276" w:lineRule="auto"/>
        <w:rPr>
          <w:lang w:val="el-GR"/>
        </w:rPr>
      </w:pPr>
      <w:r w:rsidRPr="00603221">
        <w:rPr>
          <w:lang w:val="el-GR"/>
        </w:rPr>
        <w:t>ΕΚΔΟΤΗΣ: .......................................................................</w:t>
      </w:r>
    </w:p>
    <w:p w14:paraId="091B9260" w14:textId="77777777" w:rsidR="00B048E7" w:rsidRPr="00603221" w:rsidRDefault="00B048E7" w:rsidP="00B048E7">
      <w:pPr>
        <w:spacing w:line="276" w:lineRule="auto"/>
        <w:jc w:val="right"/>
        <w:rPr>
          <w:lang w:val="el-GR"/>
        </w:rPr>
      </w:pPr>
      <w:r w:rsidRPr="00603221">
        <w:rPr>
          <w:lang w:val="el-GR"/>
        </w:rPr>
        <w:t>Ημερομηνία έκδοσης: ...........................</w:t>
      </w:r>
    </w:p>
    <w:p w14:paraId="01CB22C1" w14:textId="77777777" w:rsidR="00B048E7" w:rsidRPr="00603221" w:rsidRDefault="00B048E7" w:rsidP="00B048E7">
      <w:pPr>
        <w:spacing w:line="276" w:lineRule="auto"/>
        <w:rPr>
          <w:lang w:val="el-GR"/>
        </w:rPr>
      </w:pPr>
      <w:r w:rsidRPr="00603221">
        <w:rPr>
          <w:lang w:val="el-GR"/>
        </w:rPr>
        <w:t xml:space="preserve">Προς: </w:t>
      </w:r>
    </w:p>
    <w:p w14:paraId="66CF1FC0" w14:textId="41DFEAB2" w:rsidR="00DA360B" w:rsidRDefault="00DA360B" w:rsidP="00B048E7">
      <w:pPr>
        <w:rPr>
          <w:lang w:val="el-GR" w:eastAsia="el-GR"/>
        </w:rPr>
      </w:pPr>
      <w:bookmarkStart w:id="1223" w:name="_Hlk89177101"/>
      <w:r>
        <w:rPr>
          <w:lang w:val="el-GR" w:eastAsia="el-GR"/>
        </w:rPr>
        <w:t xml:space="preserve">Κύριο του Έργου </w:t>
      </w:r>
    </w:p>
    <w:bookmarkEnd w:id="1223"/>
    <w:p w14:paraId="50FB5247" w14:textId="705ACF49" w:rsidR="00B048E7" w:rsidRPr="00603221" w:rsidRDefault="00B048E7" w:rsidP="00B048E7">
      <w:pPr>
        <w:rPr>
          <w:lang w:val="el-GR"/>
        </w:rPr>
      </w:pPr>
      <w:r w:rsidRPr="00603221">
        <w:rPr>
          <w:lang w:val="el-GR"/>
        </w:rPr>
        <w:t xml:space="preserve">Εγγύηση μας υπ’ αριθμ. ……………….. ποσού ………………….……. ευρώ </w:t>
      </w:r>
    </w:p>
    <w:p w14:paraId="549059C4" w14:textId="77777777" w:rsidR="00B048E7" w:rsidRPr="00603221" w:rsidRDefault="00B048E7" w:rsidP="00B048E7">
      <w:pPr>
        <w:rPr>
          <w:lang w:val="el-GR" w:eastAsia="el-GR"/>
        </w:rPr>
      </w:pPr>
      <w:r w:rsidRPr="00603221">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lang w:val="el-GR" w:eastAsia="el-GR"/>
        </w:rPr>
        <w:t xml:space="preserve"> </w:t>
      </w:r>
      <w:r w:rsidRPr="00603221">
        <w:rPr>
          <w:lang w:val="el-GR" w:eastAsia="el-GR"/>
        </w:rPr>
        <w:t>……………………………………………υπέρ του</w:t>
      </w:r>
    </w:p>
    <w:p w14:paraId="40D0843A" w14:textId="77777777" w:rsidR="00B048E7" w:rsidRPr="00603221" w:rsidRDefault="00B048E7" w:rsidP="00B048E7">
      <w:pPr>
        <w:rPr>
          <w:lang w:val="el-GR" w:eastAsia="el-GR"/>
        </w:rPr>
      </w:pPr>
      <w:r w:rsidRPr="00603221">
        <w:rPr>
          <w:i/>
          <w:color w:val="FF0000"/>
          <w:u w:val="single"/>
          <w:lang w:val="el-GR" w:eastAsia="el-GR"/>
        </w:rPr>
        <w:t>{σε περίπτωση φυσικού προσώπου}:</w:t>
      </w:r>
      <w:r w:rsidRPr="00603221">
        <w:rPr>
          <w:bCs/>
          <w:lang w:val="el-GR"/>
        </w:rPr>
        <w:t xml:space="preserve"> </w:t>
      </w:r>
      <w:r w:rsidRPr="00603221">
        <w:rPr>
          <w:rFonts w:eastAsia="Calibri"/>
          <w:bCs/>
          <w:lang w:val="el-GR"/>
        </w:rPr>
        <w:t>(</w:t>
      </w:r>
      <w:r w:rsidRPr="00603221">
        <w:rPr>
          <w:lang w:val="el-GR" w:eastAsia="el-GR"/>
        </w:rPr>
        <w:t>ονοματεπώνυμο, πατρώνυμο) ..............................,</w:t>
      </w:r>
      <w:r w:rsidR="00E1337D" w:rsidRPr="00603221">
        <w:rPr>
          <w:lang w:val="el-GR" w:eastAsia="el-GR"/>
        </w:rPr>
        <w:t xml:space="preserve"> </w:t>
      </w:r>
      <w:r w:rsidRPr="00603221">
        <w:rPr>
          <w:lang w:val="el-GR" w:eastAsia="el-GR"/>
        </w:rPr>
        <w:t>ΑΦΜ: ................ οδός............................. αριθμός.................ΤΚ………………</w:t>
      </w:r>
    </w:p>
    <w:p w14:paraId="1A6D7E9D" w14:textId="77777777" w:rsidR="00B048E7" w:rsidRPr="00603221" w:rsidRDefault="00B048E7" w:rsidP="00B048E7">
      <w:pPr>
        <w:rPr>
          <w:lang w:val="el-GR" w:eastAsia="el-GR"/>
        </w:rPr>
      </w:pPr>
      <w:r w:rsidRPr="00603221">
        <w:rPr>
          <w:lang w:val="el-GR" w:eastAsia="el-GR"/>
        </w:rPr>
        <w:t>{</w:t>
      </w:r>
      <w:r w:rsidRPr="00603221">
        <w:rPr>
          <w:i/>
          <w:color w:val="FF0000"/>
          <w:u w:val="single"/>
          <w:lang w:val="el-GR" w:eastAsia="el-GR"/>
        </w:rPr>
        <w:t>Σε περίπτωση μεμονωμένης εταιρίας:</w:t>
      </w:r>
      <w:r w:rsidRPr="00603221">
        <w:rPr>
          <w:lang w:val="el-GR" w:eastAsia="el-GR"/>
        </w:rPr>
        <w:t xml:space="preserve"> της Εταιρίας ………. ΑΦΜ: ...... οδός …………. αριθμός … ΤΚ ………..,}</w:t>
      </w:r>
    </w:p>
    <w:p w14:paraId="759F02D5" w14:textId="77777777" w:rsidR="00B048E7" w:rsidRPr="00603221" w:rsidRDefault="00B048E7" w:rsidP="00B048E7">
      <w:pPr>
        <w:rPr>
          <w:lang w:val="el-GR" w:eastAsia="el-GR"/>
        </w:rPr>
      </w:pPr>
      <w:r w:rsidRPr="00603221">
        <w:rPr>
          <w:lang w:val="el-GR" w:eastAsia="el-GR"/>
        </w:rPr>
        <w:t>{</w:t>
      </w:r>
      <w:r w:rsidRPr="00603221">
        <w:rPr>
          <w:i/>
          <w:color w:val="FF0000"/>
          <w:u w:val="single"/>
          <w:lang w:val="el-GR" w:eastAsia="el-GR"/>
        </w:rPr>
        <w:t>ή σε περίπτωση Ένωσης ή Κοινοπραξίας:</w:t>
      </w:r>
      <w:r w:rsidRPr="00603221">
        <w:rPr>
          <w:lang w:val="el-GR" w:eastAsia="el-GR"/>
        </w:rPr>
        <w:t xml:space="preserve"> των Εταιριών </w:t>
      </w:r>
    </w:p>
    <w:p w14:paraId="703C8F40" w14:textId="77777777" w:rsidR="00B048E7" w:rsidRPr="00603221" w:rsidRDefault="00B048E7" w:rsidP="00B048E7">
      <w:pPr>
        <w:rPr>
          <w:lang w:val="el-GR" w:eastAsia="el-GR"/>
        </w:rPr>
      </w:pPr>
      <w:r w:rsidRPr="00603221">
        <w:rPr>
          <w:lang w:val="el-GR" w:eastAsia="el-GR"/>
        </w:rPr>
        <w:t>α) (πλήρη επωνυμία) …… ΑΦΜ…….….... οδός............................. αριθμός.................ΤΚ………………</w:t>
      </w:r>
    </w:p>
    <w:p w14:paraId="5E507D6A" w14:textId="77777777" w:rsidR="00B048E7" w:rsidRPr="00603221" w:rsidRDefault="00B048E7" w:rsidP="00B048E7">
      <w:pPr>
        <w:rPr>
          <w:lang w:val="el-GR" w:eastAsia="el-GR"/>
        </w:rPr>
      </w:pPr>
      <w:r w:rsidRPr="00603221">
        <w:rPr>
          <w:lang w:val="el-GR" w:eastAsia="el-GR"/>
        </w:rPr>
        <w:t>β) (πλήρη επωνυμία) …… ΑΦΜ…….…....</w:t>
      </w:r>
      <w:r w:rsidR="00E1337D" w:rsidRPr="00603221">
        <w:rPr>
          <w:lang w:val="el-GR" w:eastAsia="el-GR"/>
        </w:rPr>
        <w:t xml:space="preserve"> </w:t>
      </w:r>
      <w:r w:rsidRPr="00603221">
        <w:rPr>
          <w:lang w:val="el-GR" w:eastAsia="el-GR"/>
        </w:rPr>
        <w:t>οδός............................. αριθμός.................ΤΚ………………</w:t>
      </w:r>
    </w:p>
    <w:p w14:paraId="50E82C64" w14:textId="77777777" w:rsidR="00B048E7" w:rsidRPr="00603221" w:rsidRDefault="00B048E7" w:rsidP="00B048E7">
      <w:pPr>
        <w:rPr>
          <w:lang w:val="el-GR" w:eastAsia="el-GR"/>
        </w:rPr>
      </w:pPr>
      <w:r w:rsidRPr="00603221">
        <w:rPr>
          <w:lang w:val="el-GR" w:eastAsia="el-GR"/>
        </w:rPr>
        <w:t>γ) (πλήρη επωνυμία) …… ΑΦΜ…….…....</w:t>
      </w:r>
      <w:r w:rsidR="00E1337D" w:rsidRPr="00603221">
        <w:rPr>
          <w:lang w:val="el-GR" w:eastAsia="el-GR"/>
        </w:rPr>
        <w:t xml:space="preserve"> </w:t>
      </w:r>
      <w:r w:rsidRPr="00603221">
        <w:rPr>
          <w:lang w:val="el-GR" w:eastAsia="el-GR"/>
        </w:rPr>
        <w:t>οδός............................. αριθμός.................ΤΚ………………</w:t>
      </w:r>
    </w:p>
    <w:p w14:paraId="75FBCCD8" w14:textId="77777777" w:rsidR="00B048E7" w:rsidRPr="00603221" w:rsidRDefault="00B048E7" w:rsidP="00B048E7">
      <w:pPr>
        <w:spacing w:line="276" w:lineRule="auto"/>
        <w:rPr>
          <w:color w:val="000000" w:themeColor="text1"/>
          <w:lang w:val="el-GR"/>
        </w:rPr>
      </w:pPr>
      <w:r w:rsidRPr="00603221">
        <w:rPr>
          <w:color w:val="000000" w:themeColor="text1"/>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57EE7679" w14:textId="77777777" w:rsidR="00B048E7" w:rsidRPr="00603221" w:rsidRDefault="00B048E7" w:rsidP="00B048E7">
      <w:pPr>
        <w:spacing w:line="276" w:lineRule="auto"/>
        <w:rPr>
          <w:color w:val="000000" w:themeColor="text1"/>
          <w:lang w:val="el-GR"/>
        </w:rPr>
      </w:pPr>
      <w:r w:rsidRPr="00603221">
        <w:rPr>
          <w:lang w:val="el-GR"/>
        </w:rPr>
        <w:t xml:space="preserve">για την καλή λειτουργία του αντικειμένου της σύμβασης </w:t>
      </w:r>
      <w:r w:rsidRPr="00603221">
        <w:rPr>
          <w:color w:val="000000" w:themeColor="text1"/>
          <w:lang w:val="el-GR"/>
        </w:rPr>
        <w:t xml:space="preserve">με αριθμό...................και τη Διακήρυξή σας με αριθμό………., στο πλαίσιο του διαγωνισμού της </w:t>
      </w:r>
      <w:r w:rsidRPr="00603221">
        <w:rPr>
          <w:color w:val="000000" w:themeColor="text1"/>
          <w:lang w:val="el-GR" w:eastAsia="el-GR"/>
        </w:rPr>
        <w:t xml:space="preserve">(συμπληρώνετε την ημερομηνία διενέργειας του διαγωνισμού) </w:t>
      </w:r>
      <w:r w:rsidRPr="00603221">
        <w:rPr>
          <w:color w:val="000000" w:themeColor="text1"/>
          <w:lang w:val="el-GR"/>
        </w:rPr>
        <w:t xml:space="preserve">…………. </w:t>
      </w:r>
      <w:r w:rsidR="00CE3230" w:rsidRPr="00603221">
        <w:rPr>
          <w:color w:val="000000" w:themeColor="text1"/>
          <w:lang w:val="el-GR"/>
        </w:rPr>
        <w:t>.</w:t>
      </w:r>
    </w:p>
    <w:p w14:paraId="7243F178" w14:textId="77777777" w:rsidR="00CE3230" w:rsidRPr="00603221" w:rsidRDefault="00CE3230" w:rsidP="00CE3230">
      <w:pPr>
        <w:spacing w:line="276" w:lineRule="auto"/>
        <w:rPr>
          <w:color w:val="000000" w:themeColor="text1"/>
          <w:lang w:val="el-GR"/>
        </w:rPr>
      </w:pPr>
      <w:r w:rsidRPr="00603221">
        <w:rPr>
          <w:color w:val="000000" w:themeColor="text1"/>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33938FEA" w14:textId="77777777" w:rsidR="00CE3230" w:rsidRPr="00603221" w:rsidRDefault="00CE3230" w:rsidP="00CE3230">
      <w:pPr>
        <w:spacing w:line="276" w:lineRule="auto"/>
        <w:rPr>
          <w:color w:val="000000" w:themeColor="text1"/>
          <w:lang w:val="el-GR"/>
        </w:rPr>
      </w:pPr>
      <w:r w:rsidRPr="00603221">
        <w:rPr>
          <w:color w:val="000000" w:themeColor="text1"/>
          <w:lang w:val="el-GR"/>
        </w:rPr>
        <w:t xml:space="preserve">Η παρούσα ισχύει </w:t>
      </w:r>
      <w:r w:rsidRPr="00603221">
        <w:rPr>
          <w:iCs/>
          <w:color w:val="000000" w:themeColor="text1"/>
          <w:lang w:val="el-GR"/>
        </w:rPr>
        <w:t xml:space="preserve">μέχρι και </w:t>
      </w:r>
      <w:r w:rsidRPr="001264E3">
        <w:rPr>
          <w:iCs/>
          <w:color w:val="000000" w:themeColor="text1"/>
          <w:lang w:val="el-GR"/>
        </w:rPr>
        <w:t>την ………………(Σημείωση προς την Τράπεζα</w:t>
      </w:r>
      <w:r w:rsidRPr="001264E3">
        <w:rPr>
          <w:b/>
          <w:color w:val="000000" w:themeColor="text1"/>
          <w:lang w:val="el-GR"/>
        </w:rPr>
        <w:t>: διάρκεια ισχύος σύμφωνα με την παρ.</w:t>
      </w:r>
      <w:r w:rsidR="00F82A8D" w:rsidRPr="001264E3">
        <w:rPr>
          <w:b/>
          <w:color w:val="000000" w:themeColor="text1"/>
          <w:lang w:val="el-GR"/>
        </w:rPr>
        <w:t xml:space="preserve"> </w:t>
      </w:r>
      <w:r w:rsidRPr="001264E3">
        <w:rPr>
          <w:b/>
          <w:color w:val="000000" w:themeColor="text1"/>
          <w:lang w:val="el-GR"/>
        </w:rPr>
        <w:t xml:space="preserve">ΧΧ της παρούσας </w:t>
      </w:r>
      <w:r w:rsidRPr="001264E3">
        <w:rPr>
          <w:iCs/>
          <w:color w:val="000000" w:themeColor="text1"/>
          <w:lang w:val="el-GR"/>
        </w:rPr>
        <w:t>)»</w:t>
      </w:r>
      <w:r w:rsidRPr="001264E3">
        <w:rPr>
          <w:color w:val="000000" w:themeColor="text1"/>
          <w:lang w:val="el-GR"/>
        </w:rPr>
        <w:t>.</w:t>
      </w:r>
    </w:p>
    <w:p w14:paraId="3F04DFA5" w14:textId="77777777" w:rsidR="00CE3230" w:rsidRPr="00603221" w:rsidRDefault="00CE3230" w:rsidP="00CE3230">
      <w:pPr>
        <w:overflowPunct w:val="0"/>
        <w:autoSpaceDE w:val="0"/>
        <w:autoSpaceDN w:val="0"/>
        <w:adjustRightInd w:val="0"/>
        <w:spacing w:line="276" w:lineRule="auto"/>
        <w:textAlignment w:val="baseline"/>
        <w:rPr>
          <w:color w:val="000000" w:themeColor="text1"/>
          <w:lang w:val="el-GR"/>
        </w:rPr>
      </w:pPr>
      <w:r w:rsidRPr="00603221">
        <w:rPr>
          <w:color w:val="000000" w:themeColor="text1"/>
          <w:lang w:val="el-GR"/>
        </w:rPr>
        <w:t>Σε περίπτωση κατάπτωσης της εγγύησης, το ποσό της κατάπτωσης υπόκειται στο εκάστοτε ισχύον πάγιο τέλος χαρτοσήμου.</w:t>
      </w:r>
    </w:p>
    <w:p w14:paraId="39049C67" w14:textId="77777777" w:rsidR="00B048E7" w:rsidRPr="00603221" w:rsidRDefault="00B048E7" w:rsidP="00B048E7">
      <w:pPr>
        <w:rPr>
          <w:lang w:val="el-GR"/>
        </w:rPr>
      </w:pPr>
    </w:p>
    <w:p w14:paraId="00F0DEA2" w14:textId="77777777" w:rsidR="00882E44" w:rsidRPr="00603221" w:rsidRDefault="00B048E7" w:rsidP="00B048E7">
      <w:pPr>
        <w:jc w:val="right"/>
        <w:rPr>
          <w:lang w:val="el-GR"/>
        </w:rPr>
      </w:pPr>
      <w:r w:rsidRPr="00603221">
        <w:rPr>
          <w:lang w:val="el-GR"/>
        </w:rPr>
        <w:t>(Εξουσιοδοτημένη υπογραφή)</w:t>
      </w:r>
      <w:bookmarkEnd w:id="1190"/>
    </w:p>
    <w:p w14:paraId="33999DB5" w14:textId="77777777" w:rsidR="00E75240" w:rsidRDefault="00E75240">
      <w:pPr>
        <w:suppressAutoHyphens w:val="0"/>
        <w:spacing w:after="0"/>
        <w:jc w:val="left"/>
        <w:rPr>
          <w:lang w:val="el-GR"/>
        </w:rPr>
      </w:pPr>
      <w:r>
        <w:rPr>
          <w:lang w:val="el-GR"/>
        </w:rPr>
        <w:br w:type="page"/>
      </w:r>
    </w:p>
    <w:p w14:paraId="2743ECB8" w14:textId="4925CBC0" w:rsidR="00E75240" w:rsidRPr="00A93898" w:rsidRDefault="00754574" w:rsidP="00754574">
      <w:pPr>
        <w:pStyle w:val="2"/>
        <w:numPr>
          <w:ilvl w:val="0"/>
          <w:numId w:val="0"/>
        </w:numPr>
        <w:ind w:left="576" w:hanging="576"/>
        <w:rPr>
          <w:rFonts w:cs="Tahoma"/>
          <w:lang w:val="el-GR"/>
        </w:rPr>
      </w:pPr>
      <w:bookmarkStart w:id="1224" w:name="_Toc97194393"/>
      <w:bookmarkStart w:id="1225" w:name="_Toc97194497"/>
      <w:bookmarkStart w:id="1226" w:name="_Toc128059032"/>
      <w:r>
        <w:rPr>
          <w:rFonts w:cs="Tahoma"/>
          <w:lang w:val="el-GR"/>
        </w:rPr>
        <w:t xml:space="preserve">ΠΑΡΑΡΤΗΜΑ </w:t>
      </w:r>
      <w:r>
        <w:rPr>
          <w:rFonts w:cs="Tahoma"/>
          <w:lang w:val="en-US"/>
        </w:rPr>
        <w:t>IX</w:t>
      </w:r>
      <w:r w:rsidR="00E75240" w:rsidRPr="00A93898">
        <w:rPr>
          <w:rFonts w:cs="Tahoma"/>
          <w:lang w:val="el-GR"/>
        </w:rPr>
        <w:t>– ΕΝΗΜΕΡΩΣΗ ΓΙΑ ΤΗΝ ΕΠΕΞΕΡΓΑΣΙΑ ΠΡΟΣΩΠΙΚΩΝ ΔΕΔΟΜΕΝΩΝ</w:t>
      </w:r>
      <w:bookmarkEnd w:id="1224"/>
      <w:bookmarkEnd w:id="1225"/>
      <w:bookmarkEnd w:id="1226"/>
      <w:r w:rsidR="00E75240" w:rsidRPr="00A93898">
        <w:rPr>
          <w:rFonts w:cs="Tahoma"/>
          <w:lang w:val="el-GR"/>
        </w:rPr>
        <w:t xml:space="preserve"> </w:t>
      </w:r>
    </w:p>
    <w:p w14:paraId="73DD0427" w14:textId="77777777" w:rsidR="00E75240" w:rsidRPr="00821852" w:rsidRDefault="00E75240" w:rsidP="00E75240">
      <w:pPr>
        <w:rPr>
          <w:lang w:val="el-GR"/>
        </w:rPr>
      </w:pPr>
      <w:r w:rsidRPr="00821852">
        <w:rPr>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00F5424C" w14:textId="77777777" w:rsidR="00E75240" w:rsidRPr="00821852" w:rsidRDefault="00E75240" w:rsidP="00E75240">
      <w:pPr>
        <w:rPr>
          <w:lang w:val="el-GR"/>
        </w:rPr>
      </w:pPr>
      <w:r w:rsidRPr="00821852">
        <w:rPr>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5BFD0BB0" w14:textId="77777777" w:rsidR="00E75240" w:rsidRPr="00821852" w:rsidRDefault="00E75240" w:rsidP="00E75240">
      <w:pPr>
        <w:rPr>
          <w:lang w:val="el-GR"/>
        </w:rPr>
      </w:pPr>
      <w:r w:rsidRPr="00821852">
        <w:rPr>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15B653FB" w14:textId="77777777" w:rsidR="00E75240" w:rsidRPr="00821852" w:rsidRDefault="00E75240" w:rsidP="00E75240">
      <w:pPr>
        <w:rPr>
          <w:lang w:val="el-GR"/>
        </w:rPr>
      </w:pPr>
      <w:r w:rsidRPr="00821852">
        <w:rPr>
          <w:lang w:val="el-GR"/>
        </w:rPr>
        <w:t xml:space="preserve">ΙΙΙ. Αποδέκτες των ανωτέρω (υπό Α) δεδομένων στους οποίους κοινοποιούνται είναι: </w:t>
      </w:r>
    </w:p>
    <w:p w14:paraId="0EC0787D" w14:textId="77777777" w:rsidR="00E75240" w:rsidRPr="00821852" w:rsidRDefault="00E75240" w:rsidP="00E75240">
      <w:pPr>
        <w:rPr>
          <w:lang w:val="el-GR"/>
        </w:rPr>
      </w:pPr>
      <w:r w:rsidRPr="00821852">
        <w:rPr>
          <w:lang w:val="el-GR"/>
        </w:rPr>
        <w:t>(α)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προστηθέντες της, υπό τον όρο της τήρησης σε κάθε περίπτωση του απορρήτου.</w:t>
      </w:r>
    </w:p>
    <w:p w14:paraId="08DAFEA6" w14:textId="77777777" w:rsidR="00E75240" w:rsidRPr="00821852" w:rsidRDefault="00E75240" w:rsidP="00E75240">
      <w:pPr>
        <w:rPr>
          <w:lang w:val="el-GR"/>
        </w:rPr>
      </w:pPr>
      <w:r w:rsidRPr="00821852">
        <w:rPr>
          <w:lang w:val="el-GR"/>
        </w:rPr>
        <w:t>(β) Το Δημόσιο, άλλοι δημόσιοι φορείς ή δικαστικές αρχές ή άλλες αρχές ή δικαιοδοτικά όργανα, στο πλαίσιο των αρμοδιοτήτων τους.</w:t>
      </w:r>
    </w:p>
    <w:p w14:paraId="5467D25D" w14:textId="77777777" w:rsidR="00E75240" w:rsidRPr="00821852" w:rsidRDefault="00E75240" w:rsidP="00E75240">
      <w:pPr>
        <w:rPr>
          <w:lang w:val="el-GR"/>
        </w:rPr>
      </w:pPr>
      <w:r w:rsidRPr="00821852">
        <w:rPr>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2DFE0C22" w14:textId="77777777" w:rsidR="00E75240" w:rsidRPr="00821852" w:rsidRDefault="00E75240" w:rsidP="00E75240">
      <w:pPr>
        <w:rPr>
          <w:lang w:val="el-GR"/>
        </w:rPr>
      </w:pPr>
      <w:r>
        <w:t>IV</w:t>
      </w:r>
      <w:r w:rsidRPr="00821852">
        <w:rPr>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06243FBC" w14:textId="77777777" w:rsidR="00E75240" w:rsidRPr="00821852" w:rsidRDefault="00E75240" w:rsidP="00E75240">
      <w:pPr>
        <w:rPr>
          <w:lang w:val="el-GR"/>
        </w:rPr>
      </w:pPr>
      <w:r>
        <w:t>V</w:t>
      </w:r>
      <w:r w:rsidRPr="00821852">
        <w:rPr>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13D3936D" w14:textId="026F56BC" w:rsidR="00882E44" w:rsidRDefault="00E75240" w:rsidP="00AE28D7">
      <w:pPr>
        <w:rPr>
          <w:lang w:val="el-GR"/>
        </w:rPr>
      </w:pPr>
      <w:r>
        <w:t>VI</w:t>
      </w:r>
      <w:r w:rsidRPr="00821852">
        <w:rPr>
          <w:lang w:val="el-GR"/>
        </w:rPr>
        <w:t xml:space="preserve">. </w:t>
      </w:r>
      <w:r>
        <w:t>H</w:t>
      </w:r>
      <w:r w:rsidRPr="00821852">
        <w:rPr>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045F2CFD" w14:textId="6D425F92" w:rsidR="006C03D6" w:rsidRDefault="006C03D6">
      <w:pPr>
        <w:suppressAutoHyphens w:val="0"/>
        <w:spacing w:after="0"/>
        <w:jc w:val="left"/>
        <w:rPr>
          <w:lang w:val="el-GR"/>
        </w:rPr>
      </w:pPr>
      <w:r>
        <w:rPr>
          <w:lang w:val="el-GR"/>
        </w:rPr>
        <w:br w:type="page"/>
      </w:r>
    </w:p>
    <w:p w14:paraId="60779322" w14:textId="7E1BD8DD" w:rsidR="006C03D6" w:rsidRPr="006C03D6" w:rsidRDefault="006C03D6" w:rsidP="006C03D6">
      <w:pPr>
        <w:pStyle w:val="2"/>
        <w:numPr>
          <w:ilvl w:val="0"/>
          <w:numId w:val="0"/>
        </w:numPr>
        <w:pBdr>
          <w:top w:val="none" w:sz="0" w:space="0" w:color="auto"/>
          <w:left w:val="none" w:sz="0" w:space="0" w:color="auto"/>
          <w:bottom w:val="none" w:sz="0" w:space="0" w:color="auto"/>
          <w:right w:val="none" w:sz="0" w:space="0" w:color="auto"/>
        </w:pBdr>
        <w:ind w:left="576" w:hanging="576"/>
        <w:rPr>
          <w:lang w:val="el-GR"/>
        </w:rPr>
      </w:pPr>
      <w:bookmarkStart w:id="1227" w:name="_Ref118477993"/>
      <w:bookmarkStart w:id="1228" w:name="_Toc128059033"/>
      <w:bookmarkStart w:id="1229" w:name="_Hlk118481870"/>
      <w:r w:rsidRPr="00C0415C">
        <w:rPr>
          <w:lang w:val="el-GR"/>
        </w:rPr>
        <w:t>ΠΑΡΑΡΤΗΜΑ</w:t>
      </w:r>
      <w:r w:rsidRPr="002A51E1">
        <w:rPr>
          <w:lang w:val="el-GR"/>
        </w:rPr>
        <w:t xml:space="preserve"> </w:t>
      </w:r>
      <w:r>
        <w:t>X</w:t>
      </w:r>
      <w:r w:rsidRPr="002A51E1">
        <w:rPr>
          <w:lang w:val="el-GR"/>
        </w:rPr>
        <w:t xml:space="preserve"> – </w:t>
      </w:r>
      <w:r>
        <w:rPr>
          <w:lang w:val="el-GR"/>
        </w:rPr>
        <w:t>Ρήτρα Ακεραιότητας</w:t>
      </w:r>
      <w:bookmarkEnd w:id="1227"/>
      <w:bookmarkEnd w:id="1228"/>
      <w:r>
        <w:rPr>
          <w:lang w:val="el-GR"/>
        </w:rPr>
        <w:t xml:space="preserve"> </w:t>
      </w:r>
    </w:p>
    <w:p w14:paraId="66546ED8" w14:textId="77777777" w:rsidR="006C03D6" w:rsidRPr="00E532F8" w:rsidRDefault="006C03D6" w:rsidP="006C03D6">
      <w:pPr>
        <w:spacing w:line="276" w:lineRule="auto"/>
        <w:rPr>
          <w:lang w:val="el-GR"/>
        </w:rPr>
      </w:pPr>
      <w:r w:rsidRPr="00E532F8">
        <w:rPr>
          <w:lang w:val="el-GR"/>
        </w:rPr>
        <w:t xml:space="preserve">Ο Ανάδοχος με την παρούσα δηλώνει ότι δεσμεύεται ότι δεν ενήργησε αθέμιτα, παράνομα ή καταχρηστικά και ότι θα εξακολουθήσει να ενεργεί κατ’ αυτόν τον τρόπο κατά την εκτέλεσης της Σύμβασης αλλά και μετά τη λήξη αυτής. </w:t>
      </w:r>
    </w:p>
    <w:p w14:paraId="502D3919" w14:textId="77777777" w:rsidR="006C03D6" w:rsidRPr="00E532F8" w:rsidRDefault="006C03D6" w:rsidP="006C03D6">
      <w:pPr>
        <w:spacing w:line="276" w:lineRule="auto"/>
        <w:rPr>
          <w:lang w:val="el-GR"/>
        </w:rPr>
      </w:pPr>
      <w:r w:rsidRPr="00E532F8">
        <w:rPr>
          <w:lang w:val="el-GR"/>
        </w:rPr>
        <w:t>Ειδικότερα, ο Ανάδοχος δηλώνει ότι:</w:t>
      </w:r>
    </w:p>
    <w:p w14:paraId="71F44BBF" w14:textId="77777777" w:rsidR="006C03D6" w:rsidRPr="00E532F8" w:rsidRDefault="006C03D6" w:rsidP="006C03D6">
      <w:pPr>
        <w:spacing w:line="276" w:lineRule="auto"/>
        <w:rPr>
          <w:lang w:val="el-GR"/>
        </w:rPr>
      </w:pPr>
      <w:r w:rsidRPr="00E532F8">
        <w:rPr>
          <w:lang w:val="el-GR"/>
        </w:rPr>
        <w:t>1) δεν διαθέτει εσωτερική πληροφόρηση, πέραν των στοιχείων που περιήλθαν στη γνώση και στην αντίληψη του μέσω των εγγράφων της Σύμβασης και στο πλαίσιο της συμμετοχής του στη διαδικασία σύναψης της Σύμβασης και των προκαταρκτικών διαβουλεύσεων στις οποίες συμμετείχε και έχουν δημοσιοποιηθεί.</w:t>
      </w:r>
    </w:p>
    <w:p w14:paraId="440ACC28" w14:textId="77777777" w:rsidR="006C03D6" w:rsidRPr="00E532F8" w:rsidRDefault="006C03D6" w:rsidP="006C03D6">
      <w:pPr>
        <w:spacing w:line="276" w:lineRule="auto"/>
        <w:rPr>
          <w:lang w:val="el-GR"/>
        </w:rPr>
      </w:pPr>
      <w:r w:rsidRPr="00E532F8">
        <w:rPr>
          <w:lang w:val="el-GR"/>
        </w:rPr>
        <w:t>2) δεν πραγματοποίησε ενέργειες νόθευσης του ανταγωνισμού μέσω χειραγώγησης των προσφορών, είτε ατομικώς είτε σε συνεργασία με τρίτους, κατά τα οριζόμενα στο δίκαιο του ανταγωνισμού.</w:t>
      </w:r>
    </w:p>
    <w:p w14:paraId="6D46F86A" w14:textId="77777777" w:rsidR="006C03D6" w:rsidRPr="00E532F8" w:rsidRDefault="006C03D6" w:rsidP="006C03D6">
      <w:pPr>
        <w:spacing w:line="276" w:lineRule="auto"/>
        <w:rPr>
          <w:lang w:val="el-GR"/>
        </w:rPr>
      </w:pPr>
      <w:r w:rsidRPr="00E532F8">
        <w:rPr>
          <w:lang w:val="el-GR"/>
        </w:rPr>
        <w:t>3) δεν διενήργησε ούτε θα διενεργήσει πριν, κατά τη διάρκεια ή και μετά τη λήξη της Σύμβασης παράνομες πληρωμές για διευκολύνσεις, εξυπηρετήσεις ή υπηρεσίες που αφορούν τη Σύμβαση και τη διαδικασία ανάθεσης.</w:t>
      </w:r>
    </w:p>
    <w:p w14:paraId="56B4EB33" w14:textId="77777777" w:rsidR="006C03D6" w:rsidRPr="00E532F8" w:rsidRDefault="006C03D6" w:rsidP="006C03D6">
      <w:pPr>
        <w:spacing w:line="276" w:lineRule="auto"/>
        <w:rPr>
          <w:lang w:val="el-GR"/>
        </w:rPr>
      </w:pPr>
      <w:r w:rsidRPr="00E532F8">
        <w:rPr>
          <w:lang w:val="el-GR"/>
        </w:rPr>
        <w:t>4) δεν προσέφερε ούτε θα προσφέρει πριν, κατά τη διάρκεια ή και μετά τη λήξη της Σύμβασης, άμεσα ή έμμεσα, οποιαδήποτε υλική εύνοια, δώρο ή αντάλλαγμα σε υπαλλήλους ή μέλη συλλογικών οργάνων της Εταιρείας, καθώς και συζύγους και συγγενείς εξ αίματος ή εξ αγχιστείας, κατ’ ευθεία μεν γραμμή απεριορίστως, εκ πλαγίου δε έως και τέταρτου βαθμού ή συνεργάτες αυτών ούτε χρησιμοποίησε ή θα χρησιμοποιήσει τρίτα πρόσωπα, για να διοχετεύσει χρηματικά ποσά στα προαναφερόμενα πρόσωπα.</w:t>
      </w:r>
    </w:p>
    <w:p w14:paraId="75AFE48E" w14:textId="77777777" w:rsidR="006C03D6" w:rsidRPr="00E532F8" w:rsidRDefault="006C03D6" w:rsidP="006C03D6">
      <w:pPr>
        <w:spacing w:line="276" w:lineRule="auto"/>
        <w:rPr>
          <w:lang w:val="el-GR"/>
        </w:rPr>
      </w:pPr>
      <w:r w:rsidRPr="00E532F8">
        <w:rPr>
          <w:lang w:val="el-GR"/>
        </w:rPr>
        <w:t>5) δεν θα επιχειρήσει  να επηρεάσει με αθέμιτο τρόπο τη διαδικασία λήψης αποφάσεων της Εταιρείας, ούτε θα παράσχει με παραπλανητικές πληροφορίες οι οποίες ενδέχεται να επηρεάσουν ουσιωδώς τις αποφάσεις της Εταιρείας καθ’ όλη τη διάρκεια της εκτέλεσης της Σύμβασης αλλά και μετά τη λήξη της.</w:t>
      </w:r>
    </w:p>
    <w:p w14:paraId="77E02467" w14:textId="77777777" w:rsidR="006C03D6" w:rsidRPr="00E532F8" w:rsidRDefault="006C03D6" w:rsidP="006C03D6">
      <w:pPr>
        <w:spacing w:line="276" w:lineRule="auto"/>
        <w:rPr>
          <w:lang w:val="el-GR"/>
        </w:rPr>
      </w:pPr>
      <w:r w:rsidRPr="00E532F8">
        <w:rPr>
          <w:lang w:val="el-GR"/>
        </w:rPr>
        <w:t>6) δεν έχει εμπλακεί και δεν θα εμπλακεί σε οποιαδήποτε παράτυπη, ανέντιμη ή απατηλή συμπεριφορά (πράξη ή παράλειψη)] που έχει ως στόχο την παραπλάνηση/εξαπάτηση οποιουδήποτε προσώπου ή οργάνου της Εταιρείας εμπλεκομένου σε οποιαδήποτε διαδικασία σχετική με την εκτέλεση της Σύμβασης (όπως ενδεικτικά στις διαδικασίες παρακολούθησης και παραλαβής), την απόκρυψη πληροφοριών από αυτό, τον εξαναγκασμό αυτού σε ή/και την αθέμιτη απόσπαση από αυτό ρητής ή σιωπηρής συγκατάθεσης στην παραβίαση ή παράκαμψη νομίμων ή συμβατικών υποχρεώσεων που σχετίζονται με την εκτέλεση της Σύμβασης, ή τυχόν έγκρισης, θετικής γνώμης ή απόφασης παραλαβής (μέρους ή όλου) του συμβατικού αντικείμενου ή/και καταβολής (μέρους ή όλου) του συμβατικού τιμήματος.</w:t>
      </w:r>
    </w:p>
    <w:p w14:paraId="6CE17754" w14:textId="77777777" w:rsidR="006C03D6" w:rsidRPr="00E532F8" w:rsidRDefault="006C03D6" w:rsidP="006C03D6">
      <w:pPr>
        <w:spacing w:line="276" w:lineRule="auto"/>
        <w:rPr>
          <w:lang w:val="el-GR"/>
        </w:rPr>
      </w:pPr>
      <w:r w:rsidRPr="00E532F8">
        <w:rPr>
          <w:lang w:val="el-GR"/>
        </w:rPr>
        <w:t xml:space="preserve">7) ότι θα απέχει από οποιαδήποτε εν γένει συμπεριφορά που συνιστά σοβαρό επαγγελματικό παράπτωμα και θα μπορούσε να θέσει εν αμφιβόλω την ακεραιότητά του. </w:t>
      </w:r>
    </w:p>
    <w:p w14:paraId="20ABD1B8" w14:textId="77777777" w:rsidR="006C03D6" w:rsidRPr="00E532F8" w:rsidRDefault="006C03D6" w:rsidP="006C03D6">
      <w:pPr>
        <w:spacing w:line="276" w:lineRule="auto"/>
        <w:rPr>
          <w:lang w:val="el-GR"/>
        </w:rPr>
      </w:pPr>
      <w:r w:rsidRPr="00E532F8">
        <w:rPr>
          <w:lang w:val="el-GR"/>
        </w:rPr>
        <w:t>8) ότι θα δηλώσει στην Εταιρεία, αμελλητί με την περιέλευση σε γνώση του,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υπαλλήλων ή συνεργατών του που χρησιμοποιούνται για την εκτέλεση της Σύμβασης (συμπεριλαμβανομένων και των υπεργολάβων του) με μέλη του προσωπικού της Εταιρείας που εμπλέκονται καθ’ οιονδήποτε τρόπο στη διαδικασία εκτέλεσης της Σύμβασης ή/και μπορούν να επηρεάσουν την έκβαση και τις αποφάσεις της Εταιρείας περί την εκτέλεσή της, συμπεριλαμβανομένων των μελών των αποφαινόμενων ή/και γνωμοδοτικών οργάνων αυτής, ή/και των μελών των οργάνων διοίκησής της ή/και των συζύγων και συγγενών εξ αίματος ή εξ αγχιστείας, κατ’ ευθεία μεν γραμμή απεριορίστως, εκ πλαγίου δε έως και τετάρτου βαθμού των παραπάνω προσώπων, οποτεδήποτε και εάν η κατάσταση αυτή σύγκρουσης συμφερόντων προκύψει κατά τη διάρκεια εκτέλεσης της Σύμβασης και μέχρι τη λήξη της.</w:t>
      </w:r>
    </w:p>
    <w:p w14:paraId="7A995196" w14:textId="77777777" w:rsidR="006C03D6" w:rsidRPr="00E532F8" w:rsidRDefault="006C03D6" w:rsidP="006C03D6">
      <w:pPr>
        <w:spacing w:line="276" w:lineRule="auto"/>
        <w:rPr>
          <w:lang w:val="el-GR"/>
        </w:rPr>
      </w:pPr>
    </w:p>
    <w:p w14:paraId="66DBEE36" w14:textId="77777777" w:rsidR="006C03D6" w:rsidRDefault="006C03D6" w:rsidP="006C03D6">
      <w:pPr>
        <w:spacing w:line="276" w:lineRule="auto"/>
        <w:rPr>
          <w:lang w:val="el-GR"/>
        </w:rPr>
      </w:pPr>
      <w:r w:rsidRPr="00E532F8">
        <w:rPr>
          <w:lang w:val="el-GR"/>
        </w:rPr>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w:t>
      </w:r>
    </w:p>
    <w:bookmarkEnd w:id="1229"/>
    <w:p w14:paraId="1E4E7E3D" w14:textId="77777777" w:rsidR="006C03D6" w:rsidRPr="002A51E1" w:rsidRDefault="006C03D6" w:rsidP="006C03D6">
      <w:pPr>
        <w:rPr>
          <w:lang w:val="el-GR"/>
        </w:rPr>
      </w:pPr>
    </w:p>
    <w:p w14:paraId="26595BC7" w14:textId="77777777" w:rsidR="006C03D6" w:rsidRPr="00603221" w:rsidRDefault="006C03D6" w:rsidP="00AE28D7">
      <w:pPr>
        <w:rPr>
          <w:lang w:val="el-GR"/>
        </w:rPr>
      </w:pPr>
    </w:p>
    <w:sectPr w:rsidR="006C03D6" w:rsidRPr="00603221" w:rsidSect="00317788">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B00CE5" w14:textId="77777777" w:rsidR="006C1355" w:rsidRDefault="006C1355">
      <w:pPr>
        <w:spacing w:after="0"/>
      </w:pPr>
      <w:r>
        <w:separator/>
      </w:r>
    </w:p>
  </w:endnote>
  <w:endnote w:type="continuationSeparator" w:id="0">
    <w:p w14:paraId="7BA7B88E" w14:textId="77777777" w:rsidR="006C1355" w:rsidRDefault="006C135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OpenSymbol">
    <w:altName w:val="Calibri"/>
    <w:charset w:val="00"/>
    <w:family w:val="auto"/>
    <w:pitch w:val="variable"/>
    <w:sig w:usb0="800000AF" w:usb1="1001ECEA" w:usb2="00000000" w:usb3="00000000" w:csb0="00000001" w:csb1="00000000"/>
  </w:font>
  <w:font w:name="Angsana New">
    <w:panose1 w:val="02020603050405020304"/>
    <w:charset w:val="DE"/>
    <w:family w:val="roman"/>
    <w:pitch w:val="variable"/>
    <w:sig w:usb0="81000003" w:usb1="00000000" w:usb2="00000000" w:usb3="00000000" w:csb0="0001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Noto Sans Symbols">
    <w:altName w:val="Calibri"/>
    <w:charset w:val="00"/>
    <w:family w:val="swiss"/>
    <w:pitch w:val="variable"/>
    <w:sig w:usb0="00000003" w:usb1="0200E0A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Liberation Sans">
    <w:altName w:val="Calibri"/>
    <w:charset w:val="A1"/>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2196624"/>
      <w:docPartObj>
        <w:docPartGallery w:val="Page Numbers (Bottom of Page)"/>
        <w:docPartUnique/>
      </w:docPartObj>
    </w:sdtPr>
    <w:sdtEndPr>
      <w:rPr>
        <w:noProof/>
        <w:sz w:val="20"/>
        <w:szCs w:val="20"/>
      </w:rPr>
    </w:sdtEndPr>
    <w:sdtContent>
      <w:p w14:paraId="38123153" w14:textId="77777777" w:rsidR="00042BED" w:rsidRPr="00252398" w:rsidRDefault="00042BED" w:rsidP="00766AC6">
        <w:pPr>
          <w:pStyle w:val="af2"/>
          <w:pBdr>
            <w:top w:val="single" w:sz="4" w:space="1" w:color="auto"/>
          </w:pBdr>
          <w:jc w:val="center"/>
          <w:rPr>
            <w:sz w:val="20"/>
            <w:szCs w:val="20"/>
          </w:rPr>
        </w:pPr>
        <w:r w:rsidRPr="00B21041">
          <w:rPr>
            <w:sz w:val="20"/>
            <w:szCs w:val="20"/>
          </w:rPr>
          <w:fldChar w:fldCharType="begin"/>
        </w:r>
        <w:r w:rsidRPr="00C82832">
          <w:rPr>
            <w:sz w:val="20"/>
            <w:szCs w:val="20"/>
          </w:rPr>
          <w:instrText xml:space="preserve"> PAGE   \* MERGEFORMAT </w:instrText>
        </w:r>
        <w:r w:rsidRPr="00B21041">
          <w:rPr>
            <w:sz w:val="20"/>
            <w:szCs w:val="20"/>
          </w:rPr>
          <w:fldChar w:fldCharType="separate"/>
        </w:r>
        <w:r>
          <w:rPr>
            <w:noProof/>
            <w:sz w:val="20"/>
            <w:szCs w:val="20"/>
          </w:rPr>
          <w:t>2</w:t>
        </w:r>
        <w:r w:rsidRPr="00B21041">
          <w:rPr>
            <w:noProof/>
            <w:sz w:val="20"/>
            <w:szCs w:val="20"/>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8FA381" w14:textId="0543C022" w:rsidR="00042BED" w:rsidRPr="00603221" w:rsidRDefault="00042BED" w:rsidP="005818CF">
    <w:pPr>
      <w:pStyle w:val="af2"/>
      <w:pBdr>
        <w:top w:val="single" w:sz="4" w:space="1" w:color="auto"/>
      </w:pBdr>
      <w:rPr>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ayout w:type="fixed"/>
      <w:tblLook w:val="00A0" w:firstRow="1" w:lastRow="0" w:firstColumn="1" w:lastColumn="0" w:noHBand="0" w:noVBand="0"/>
    </w:tblPr>
    <w:tblGrid>
      <w:gridCol w:w="8747"/>
      <w:gridCol w:w="1108"/>
    </w:tblGrid>
    <w:tr w:rsidR="00042BED" w:rsidRPr="00A73BD3" w14:paraId="45E08389" w14:textId="77777777" w:rsidTr="003366E9">
      <w:tc>
        <w:tcPr>
          <w:tcW w:w="8747" w:type="dxa"/>
          <w:tcBorders>
            <w:top w:val="single" w:sz="4" w:space="0" w:color="auto"/>
          </w:tcBorders>
        </w:tcPr>
        <w:p w14:paraId="3B6D278A" w14:textId="1078CBA2" w:rsidR="00042BED" w:rsidRPr="001E54F6" w:rsidRDefault="00042BED" w:rsidP="006B55CD">
          <w:pPr>
            <w:pStyle w:val="af2"/>
            <w:spacing w:after="0"/>
            <w:rPr>
              <w:rStyle w:val="a3"/>
              <w:rFonts w:cs="Tahoma"/>
              <w:sz w:val="20"/>
              <w:lang w:val="el-GR"/>
            </w:rPr>
          </w:pPr>
          <w:r w:rsidRPr="001E54F6">
            <w:rPr>
              <w:rStyle w:val="a3"/>
              <w:rFonts w:cs="Tahoma"/>
              <w:sz w:val="20"/>
              <w:lang w:val="el-GR"/>
            </w:rPr>
            <w:t xml:space="preserve">Κοινωνία της Πληροφορίας </w:t>
          </w:r>
          <w:r>
            <w:rPr>
              <w:rStyle w:val="a3"/>
              <w:rFonts w:cs="Tahoma"/>
              <w:sz w:val="20"/>
              <w:lang w:val="el-GR"/>
            </w:rPr>
            <w:t>Μ.</w:t>
          </w:r>
          <w:r w:rsidRPr="001E54F6">
            <w:rPr>
              <w:rStyle w:val="a3"/>
              <w:rFonts w:cs="Tahoma"/>
              <w:sz w:val="20"/>
              <w:lang w:val="el-GR"/>
            </w:rPr>
            <w:t xml:space="preserve">Α.Ε. </w:t>
          </w:r>
          <w:r>
            <w:rPr>
              <w:rStyle w:val="a3"/>
              <w:rFonts w:cs="Tahoma"/>
              <w:sz w:val="20"/>
              <w:lang w:val="el-GR"/>
            </w:rPr>
            <w:t xml:space="preserve"> </w:t>
          </w:r>
          <w:r>
            <w:rPr>
              <w:noProof/>
              <w:color w:val="333333"/>
              <w:lang w:val="el-GR" w:eastAsia="el-GR"/>
            </w:rPr>
            <w:drawing>
              <wp:inline distT="0" distB="0" distL="0" distR="0" wp14:anchorId="0528CF96" wp14:editId="09B056C8">
                <wp:extent cx="1911927" cy="244615"/>
                <wp:effectExtent l="0" t="0" r="0" b="0"/>
                <wp:docPr id="9" name="Εικόνα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961963" cy="251017"/>
                        </a:xfrm>
                        <a:prstGeom prst="rect">
                          <a:avLst/>
                        </a:prstGeom>
                        <a:noFill/>
                        <a:ln>
                          <a:noFill/>
                        </a:ln>
                      </pic:spPr>
                    </pic:pic>
                  </a:graphicData>
                </a:graphic>
              </wp:inline>
            </w:drawing>
          </w:r>
        </w:p>
      </w:tc>
      <w:tc>
        <w:tcPr>
          <w:tcW w:w="1108" w:type="dxa"/>
          <w:tcBorders>
            <w:top w:val="single" w:sz="4" w:space="0" w:color="auto"/>
          </w:tcBorders>
        </w:tcPr>
        <w:p w14:paraId="6592A568" w14:textId="77777777" w:rsidR="00042BED" w:rsidRPr="001E54F6" w:rsidRDefault="00042BED" w:rsidP="001E54F6">
          <w:pPr>
            <w:pStyle w:val="af2"/>
            <w:spacing w:after="0"/>
            <w:jc w:val="right"/>
            <w:rPr>
              <w:rStyle w:val="a3"/>
              <w:rFonts w:cs="Tahoma"/>
              <w:sz w:val="20"/>
            </w:rPr>
          </w:pPr>
          <w:r w:rsidRPr="001E54F6">
            <w:rPr>
              <w:rStyle w:val="a3"/>
              <w:rFonts w:cs="Tahoma"/>
              <w:sz w:val="20"/>
            </w:rPr>
            <w:fldChar w:fldCharType="begin"/>
          </w:r>
          <w:r w:rsidRPr="001E54F6">
            <w:rPr>
              <w:rStyle w:val="a3"/>
              <w:rFonts w:cs="Tahoma"/>
              <w:sz w:val="20"/>
            </w:rPr>
            <w:instrText xml:space="preserve"> PAGE </w:instrText>
          </w:r>
          <w:r w:rsidRPr="001E54F6">
            <w:rPr>
              <w:rStyle w:val="a3"/>
              <w:rFonts w:cs="Tahoma"/>
              <w:sz w:val="20"/>
            </w:rPr>
            <w:fldChar w:fldCharType="separate"/>
          </w:r>
          <w:r>
            <w:rPr>
              <w:rStyle w:val="a3"/>
              <w:rFonts w:cs="Tahoma"/>
              <w:noProof/>
              <w:sz w:val="20"/>
            </w:rPr>
            <w:t>16</w:t>
          </w:r>
          <w:r w:rsidRPr="001E54F6">
            <w:rPr>
              <w:rStyle w:val="a3"/>
              <w:rFonts w:cs="Tahoma"/>
              <w:sz w:val="20"/>
            </w:rPr>
            <w:fldChar w:fldCharType="end"/>
          </w:r>
          <w:r w:rsidRPr="001E54F6">
            <w:rPr>
              <w:rStyle w:val="a3"/>
              <w:rFonts w:cs="Tahoma"/>
              <w:sz w:val="20"/>
            </w:rPr>
            <w:t xml:space="preserve"> - </w:t>
          </w:r>
          <w:r w:rsidRPr="001E54F6">
            <w:rPr>
              <w:rStyle w:val="a3"/>
              <w:rFonts w:cs="Tahoma"/>
              <w:sz w:val="20"/>
            </w:rPr>
            <w:fldChar w:fldCharType="begin"/>
          </w:r>
          <w:r w:rsidRPr="001E54F6">
            <w:rPr>
              <w:rStyle w:val="a3"/>
              <w:rFonts w:cs="Tahoma"/>
              <w:sz w:val="20"/>
            </w:rPr>
            <w:instrText xml:space="preserve"> NUMPAGES </w:instrText>
          </w:r>
          <w:r w:rsidRPr="001E54F6">
            <w:rPr>
              <w:rStyle w:val="a3"/>
              <w:rFonts w:cs="Tahoma"/>
              <w:sz w:val="20"/>
            </w:rPr>
            <w:fldChar w:fldCharType="separate"/>
          </w:r>
          <w:r>
            <w:rPr>
              <w:rStyle w:val="a3"/>
              <w:rFonts w:cs="Tahoma"/>
              <w:noProof/>
              <w:sz w:val="20"/>
            </w:rPr>
            <w:t>113</w:t>
          </w:r>
          <w:r w:rsidRPr="001E54F6">
            <w:rPr>
              <w:rStyle w:val="a3"/>
              <w:rFonts w:cs="Tahoma"/>
              <w:sz w:val="20"/>
            </w:rPr>
            <w:fldChar w:fldCharType="end"/>
          </w:r>
        </w:p>
      </w:tc>
    </w:tr>
  </w:tbl>
  <w:p w14:paraId="5123092B" w14:textId="77777777" w:rsidR="00042BED" w:rsidRPr="00603221" w:rsidRDefault="00042BED">
    <w:pPr>
      <w:pStyle w:val="af2"/>
      <w:rPr>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41F69B" w14:textId="77777777" w:rsidR="00042BED" w:rsidRDefault="00042BED">
    <w:pPr>
      <w:pStyle w:val="af2"/>
      <w:spacing w:after="0"/>
      <w:jc w:val="center"/>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042BED" w:rsidRPr="00A73BD3" w14:paraId="630EFE35" w14:textId="77777777" w:rsidTr="003366E9">
      <w:tc>
        <w:tcPr>
          <w:tcW w:w="8747" w:type="dxa"/>
          <w:tcBorders>
            <w:top w:val="single" w:sz="4" w:space="0" w:color="auto"/>
          </w:tcBorders>
        </w:tcPr>
        <w:p w14:paraId="3F9E6FC0" w14:textId="1D91C689" w:rsidR="00042BED" w:rsidRPr="003329FF" w:rsidRDefault="00042BED" w:rsidP="006B55CD">
          <w:pPr>
            <w:pStyle w:val="af2"/>
            <w:spacing w:after="0"/>
            <w:rPr>
              <w:rStyle w:val="a3"/>
              <w:rFonts w:cs="Tahoma"/>
              <w:sz w:val="20"/>
              <w:lang w:val="el-GR"/>
            </w:rPr>
          </w:pPr>
          <w:r w:rsidRPr="003329FF">
            <w:rPr>
              <w:rStyle w:val="a3"/>
              <w:rFonts w:cs="Tahoma"/>
              <w:sz w:val="20"/>
              <w:lang w:val="el-GR"/>
            </w:rPr>
            <w:t xml:space="preserve">Κοινωνία της Πληροφορίας </w:t>
          </w:r>
          <w:r>
            <w:rPr>
              <w:rStyle w:val="a3"/>
              <w:rFonts w:cs="Tahoma"/>
              <w:sz w:val="20"/>
              <w:lang w:val="el-GR"/>
            </w:rPr>
            <w:t>Μ.</w:t>
          </w:r>
          <w:r w:rsidRPr="003329FF">
            <w:rPr>
              <w:rStyle w:val="a3"/>
              <w:rFonts w:cs="Tahoma"/>
              <w:sz w:val="20"/>
              <w:lang w:val="el-GR"/>
            </w:rPr>
            <w:t xml:space="preserve">Α.Ε. </w:t>
          </w:r>
          <w:r>
            <w:rPr>
              <w:noProof/>
              <w:color w:val="333333"/>
              <w:lang w:val="el-GR" w:eastAsia="el-GR"/>
            </w:rPr>
            <w:drawing>
              <wp:inline distT="0" distB="0" distL="0" distR="0" wp14:anchorId="7C7A2C64" wp14:editId="7605E220">
                <wp:extent cx="1911927" cy="244615"/>
                <wp:effectExtent l="0" t="0" r="0" b="0"/>
                <wp:docPr id="19" name="Εικόνα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961963" cy="251017"/>
                        </a:xfrm>
                        <a:prstGeom prst="rect">
                          <a:avLst/>
                        </a:prstGeom>
                        <a:noFill/>
                        <a:ln>
                          <a:noFill/>
                        </a:ln>
                      </pic:spPr>
                    </pic:pic>
                  </a:graphicData>
                </a:graphic>
              </wp:inline>
            </w:drawing>
          </w:r>
        </w:p>
      </w:tc>
      <w:tc>
        <w:tcPr>
          <w:tcW w:w="1108" w:type="dxa"/>
          <w:tcBorders>
            <w:top w:val="single" w:sz="4" w:space="0" w:color="auto"/>
          </w:tcBorders>
        </w:tcPr>
        <w:p w14:paraId="3C31F19E" w14:textId="77777777" w:rsidR="00042BED" w:rsidRPr="003329FF" w:rsidRDefault="00042BED" w:rsidP="003329FF">
          <w:pPr>
            <w:pStyle w:val="af2"/>
            <w:spacing w:after="0"/>
            <w:jc w:val="right"/>
            <w:rPr>
              <w:rStyle w:val="a3"/>
              <w:rFonts w:cs="Tahoma"/>
              <w:sz w:val="20"/>
            </w:rPr>
          </w:pPr>
          <w:r w:rsidRPr="003329FF">
            <w:rPr>
              <w:rStyle w:val="a3"/>
              <w:rFonts w:cs="Tahoma"/>
              <w:sz w:val="20"/>
            </w:rPr>
            <w:fldChar w:fldCharType="begin"/>
          </w:r>
          <w:r w:rsidRPr="003329FF">
            <w:rPr>
              <w:rStyle w:val="a3"/>
              <w:rFonts w:cs="Tahoma"/>
              <w:sz w:val="20"/>
            </w:rPr>
            <w:instrText xml:space="preserve"> PAGE </w:instrText>
          </w:r>
          <w:r w:rsidRPr="003329FF">
            <w:rPr>
              <w:rStyle w:val="a3"/>
              <w:rFonts w:cs="Tahoma"/>
              <w:sz w:val="20"/>
            </w:rPr>
            <w:fldChar w:fldCharType="separate"/>
          </w:r>
          <w:r>
            <w:rPr>
              <w:rStyle w:val="a3"/>
              <w:rFonts w:cs="Tahoma"/>
              <w:noProof/>
              <w:sz w:val="20"/>
            </w:rPr>
            <w:t>108</w:t>
          </w:r>
          <w:r w:rsidRPr="003329FF">
            <w:rPr>
              <w:rStyle w:val="a3"/>
              <w:rFonts w:cs="Tahoma"/>
              <w:sz w:val="20"/>
            </w:rPr>
            <w:fldChar w:fldCharType="end"/>
          </w:r>
          <w:r w:rsidRPr="003329FF">
            <w:rPr>
              <w:rStyle w:val="a3"/>
              <w:rFonts w:cs="Tahoma"/>
              <w:sz w:val="20"/>
            </w:rPr>
            <w:t xml:space="preserve"> - </w:t>
          </w:r>
          <w:r w:rsidRPr="003329FF">
            <w:rPr>
              <w:rStyle w:val="a3"/>
              <w:rFonts w:cs="Tahoma"/>
              <w:sz w:val="20"/>
            </w:rPr>
            <w:fldChar w:fldCharType="begin"/>
          </w:r>
          <w:r w:rsidRPr="003329FF">
            <w:rPr>
              <w:rStyle w:val="a3"/>
              <w:rFonts w:cs="Tahoma"/>
              <w:sz w:val="20"/>
            </w:rPr>
            <w:instrText xml:space="preserve"> NUMPAGES </w:instrText>
          </w:r>
          <w:r w:rsidRPr="003329FF">
            <w:rPr>
              <w:rStyle w:val="a3"/>
              <w:rFonts w:cs="Tahoma"/>
              <w:sz w:val="20"/>
            </w:rPr>
            <w:fldChar w:fldCharType="separate"/>
          </w:r>
          <w:r>
            <w:rPr>
              <w:rStyle w:val="a3"/>
              <w:rFonts w:cs="Tahoma"/>
              <w:noProof/>
              <w:sz w:val="20"/>
            </w:rPr>
            <w:t>113</w:t>
          </w:r>
          <w:r w:rsidRPr="003329FF">
            <w:rPr>
              <w:rStyle w:val="a3"/>
              <w:rFonts w:cs="Tahoma"/>
              <w:sz w:val="20"/>
            </w:rPr>
            <w:fldChar w:fldCharType="end"/>
          </w:r>
        </w:p>
      </w:tc>
    </w:tr>
  </w:tbl>
  <w:p w14:paraId="513B1FDA" w14:textId="77777777" w:rsidR="00042BED" w:rsidRDefault="00042BED" w:rsidP="00AE28D7">
    <w:pPr>
      <w:pStyle w:val="af2"/>
      <w:spacing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27862C" w14:textId="77777777" w:rsidR="006C1355" w:rsidRDefault="006C1355">
      <w:pPr>
        <w:spacing w:after="0"/>
      </w:pPr>
      <w:r>
        <w:separator/>
      </w:r>
    </w:p>
  </w:footnote>
  <w:footnote w:type="continuationSeparator" w:id="0">
    <w:p w14:paraId="0FC5212A" w14:textId="77777777" w:rsidR="006C1355" w:rsidRDefault="006C1355">
      <w:pPr>
        <w:spacing w:after="0"/>
      </w:pPr>
      <w:r>
        <w:continuationSeparator/>
      </w:r>
    </w:p>
  </w:footnote>
  <w:footnote w:id="1">
    <w:p w14:paraId="580E3115" w14:textId="77777777" w:rsidR="00042BED" w:rsidRPr="008962C8" w:rsidRDefault="00042BED" w:rsidP="00C31414">
      <w:pPr>
        <w:pStyle w:val="af4"/>
        <w:rPr>
          <w:lang w:val="el-GR"/>
        </w:rPr>
      </w:pPr>
      <w:r>
        <w:rPr>
          <w:rStyle w:val="ab"/>
        </w:rPr>
        <w:footnoteRef/>
      </w:r>
      <w:r>
        <w:rPr>
          <w:lang w:val="el-GR"/>
        </w:rPr>
        <w:t>Τ = Τεχνικός/Τεχνολογικός, Ο = Οργανωτικός, Δ = Διοικητικός, Κ = Κανονιστικός</w:t>
      </w:r>
    </w:p>
  </w:footnote>
  <w:footnote w:id="2">
    <w:p w14:paraId="711DD93E" w14:textId="77777777" w:rsidR="00042BED" w:rsidRPr="00EE7F42" w:rsidRDefault="00042BED" w:rsidP="006E4901">
      <w:pPr>
        <w:pStyle w:val="af4"/>
        <w:rPr>
          <w:lang w:val="en-US"/>
        </w:rPr>
      </w:pPr>
      <w:r>
        <w:rPr>
          <w:rStyle w:val="ab"/>
        </w:rPr>
        <w:footnoteRef/>
      </w:r>
      <w:r w:rsidRPr="00EE7F42">
        <w:rPr>
          <w:lang w:val="en-US"/>
        </w:rPr>
        <w:t xml:space="preserve"> </w:t>
      </w:r>
      <w:r w:rsidRPr="00603221">
        <w:rPr>
          <w:lang w:val="el-GR"/>
        </w:rPr>
        <w:t>Ως</w:t>
      </w:r>
      <w:r w:rsidRPr="00EE7F42">
        <w:rPr>
          <w:lang w:val="en-US"/>
        </w:rPr>
        <w:t xml:space="preserve"> </w:t>
      </w:r>
      <w:r w:rsidRPr="00603221">
        <w:rPr>
          <w:lang w:val="el-GR"/>
        </w:rPr>
        <w:t>ΘΕΣΕΙΣ</w:t>
      </w:r>
      <w:r w:rsidRPr="00EE7F42">
        <w:rPr>
          <w:lang w:val="en-US"/>
        </w:rPr>
        <w:t xml:space="preserve"> </w:t>
      </w:r>
      <w:r w:rsidRPr="00603221">
        <w:rPr>
          <w:lang w:val="el-GR"/>
        </w:rPr>
        <w:t>ενδεικτικά</w:t>
      </w:r>
      <w:r w:rsidRPr="00EE7F42">
        <w:rPr>
          <w:lang w:val="en-US"/>
        </w:rPr>
        <w:t xml:space="preserve"> </w:t>
      </w:r>
      <w:r w:rsidRPr="00603221">
        <w:rPr>
          <w:lang w:val="el-GR"/>
        </w:rPr>
        <w:t>αναφέρονται</w:t>
      </w:r>
      <w:r w:rsidRPr="00EE7F42">
        <w:rPr>
          <w:lang w:val="en-US"/>
        </w:rPr>
        <w:t xml:space="preserve"> : </w:t>
      </w:r>
      <w:r>
        <w:rPr>
          <w:lang w:val="en-GB"/>
        </w:rPr>
        <w:t>m</w:t>
      </w:r>
      <w:r>
        <w:rPr>
          <w:lang w:val="en-US"/>
        </w:rPr>
        <w:t>anager</w:t>
      </w:r>
      <w:r w:rsidRPr="00EE7F42">
        <w:rPr>
          <w:lang w:val="en-US"/>
        </w:rPr>
        <w:t xml:space="preserve">, </w:t>
      </w:r>
      <w:r>
        <w:rPr>
          <w:lang w:val="en-US"/>
        </w:rPr>
        <w:t>senior</w:t>
      </w:r>
      <w:r w:rsidRPr="00EE7F42">
        <w:rPr>
          <w:lang w:val="en-US"/>
        </w:rPr>
        <w:t xml:space="preserve"> </w:t>
      </w:r>
      <w:r>
        <w:rPr>
          <w:lang w:val="en-US"/>
        </w:rPr>
        <w:t>consultant</w:t>
      </w:r>
      <w:r w:rsidRPr="00EE7F42">
        <w:rPr>
          <w:lang w:val="en-US"/>
        </w:rPr>
        <w:t xml:space="preserve">, </w:t>
      </w:r>
      <w:r>
        <w:rPr>
          <w:lang w:val="en-US"/>
        </w:rPr>
        <w:t>consultant</w:t>
      </w:r>
      <w:r w:rsidRPr="00EE7F42">
        <w:rPr>
          <w:lang w:val="en-US"/>
        </w:rPr>
        <w:t xml:space="preserve">, </w:t>
      </w:r>
      <w:r>
        <w:rPr>
          <w:lang w:val="en-US"/>
        </w:rPr>
        <w:t>business</w:t>
      </w:r>
      <w:r w:rsidRPr="00EE7F42">
        <w:rPr>
          <w:lang w:val="en-US"/>
        </w:rPr>
        <w:t xml:space="preserve"> </w:t>
      </w:r>
      <w:r>
        <w:rPr>
          <w:lang w:val="en-US"/>
        </w:rPr>
        <w:t>expert</w:t>
      </w:r>
      <w:r w:rsidRPr="00EE7F42">
        <w:rPr>
          <w:lang w:val="en-US"/>
        </w:rPr>
        <w:t xml:space="preserve"> </w:t>
      </w:r>
      <w:r w:rsidRPr="00603221">
        <w:rPr>
          <w:lang w:val="el-GR"/>
        </w:rPr>
        <w:t>κλπ</w:t>
      </w:r>
      <w:r w:rsidRPr="00EE7F42">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A2E3D2" w14:textId="33DE0294" w:rsidR="00042BED" w:rsidRPr="00C82832" w:rsidRDefault="00042BED" w:rsidP="00A73BD3">
    <w:pPr>
      <w:pStyle w:val="af3"/>
      <w:pBdr>
        <w:bottom w:val="single" w:sz="4" w:space="1" w:color="auto"/>
      </w:pBdr>
      <w:rPr>
        <w:i/>
        <w:iCs/>
        <w:sz w:val="20"/>
        <w:lang w:val="el-GR"/>
      </w:rPr>
    </w:pPr>
    <w:r w:rsidRPr="00C82832">
      <w:rPr>
        <w:i/>
        <w:iCs/>
        <w:sz w:val="20"/>
        <w:lang w:val="el-GR"/>
      </w:rPr>
      <w:t xml:space="preserve">Διακήρυξη Ηλεκτρονικού Ανοικτού </w:t>
    </w:r>
    <w:r w:rsidRPr="00B04DB9">
      <w:rPr>
        <w:i/>
        <w:iCs/>
        <w:sz w:val="20"/>
        <w:lang w:val="el-GR"/>
      </w:rPr>
      <w:t xml:space="preserve">Διεθνούς </w:t>
    </w:r>
    <w:r w:rsidRPr="00B45578">
      <w:rPr>
        <w:i/>
        <w:iCs/>
        <w:sz w:val="20"/>
        <w:lang w:val="el-GR"/>
      </w:rPr>
      <w:t>Άνω</w:t>
    </w:r>
    <w:r w:rsidRPr="00B04DB9">
      <w:rPr>
        <w:i/>
        <w:iCs/>
        <w:sz w:val="20"/>
        <w:lang w:val="el-GR"/>
      </w:rPr>
      <w:t xml:space="preserve"> των Ορίων Διαγωνισμού για το Έργο «Υποστήριξη / συντήρηση Μητρώου Φορέων του Εθνικού Δικτύου Τηλεπικοινωνιών ΕΔΤ»</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69"/>
      <w:gridCol w:w="6661"/>
    </w:tblGrid>
    <w:tr w:rsidR="00042BED" w:rsidRPr="0007352E" w14:paraId="5BC629EC" w14:textId="77777777" w:rsidTr="00F82A8D">
      <w:trPr>
        <w:trHeight w:val="417"/>
      </w:trPr>
      <w:tc>
        <w:tcPr>
          <w:tcW w:w="2869" w:type="dxa"/>
          <w:vMerge w:val="restart"/>
          <w:tcBorders>
            <w:top w:val="nil"/>
            <w:left w:val="nil"/>
            <w:bottom w:val="nil"/>
            <w:right w:val="nil"/>
          </w:tcBorders>
          <w:shd w:val="clear" w:color="auto" w:fill="auto"/>
        </w:tcPr>
        <w:p w14:paraId="38BF014C" w14:textId="77777777" w:rsidR="00042BED" w:rsidRPr="00FC0EB4" w:rsidRDefault="00042BED" w:rsidP="00E348B3">
          <w:pPr>
            <w:spacing w:after="0"/>
            <w:ind w:right="-442"/>
            <w:jc w:val="left"/>
            <w:rPr>
              <w:b/>
              <w:lang w:val="en-US"/>
            </w:rPr>
          </w:pPr>
          <w:bookmarkStart w:id="0" w:name="_Hlk84505579"/>
          <w:r>
            <w:rPr>
              <w:noProof/>
              <w:lang w:val="el-GR" w:eastAsia="el-GR"/>
            </w:rPr>
            <w:drawing>
              <wp:inline distT="0" distB="0" distL="0" distR="0" wp14:anchorId="37DA93F7" wp14:editId="576B4731">
                <wp:extent cx="1762085" cy="543281"/>
                <wp:effectExtent l="0" t="0" r="0" b="9169"/>
                <wp:docPr id="3" name="Picture 3" descr="Logo, company name&#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rcRect l="9893" t="29432" r="4115" b="30819"/>
                        <a:stretch>
                          <a:fillRect/>
                        </a:stretch>
                      </pic:blipFill>
                      <pic:spPr>
                        <a:xfrm>
                          <a:off x="0" y="0"/>
                          <a:ext cx="1762085" cy="543281"/>
                        </a:xfrm>
                        <a:prstGeom prst="rect">
                          <a:avLst/>
                        </a:prstGeom>
                        <a:noFill/>
                        <a:ln>
                          <a:noFill/>
                          <a:prstDash/>
                        </a:ln>
                      </pic:spPr>
                    </pic:pic>
                  </a:graphicData>
                </a:graphic>
              </wp:inline>
            </w:drawing>
          </w:r>
        </w:p>
      </w:tc>
      <w:tc>
        <w:tcPr>
          <w:tcW w:w="6661" w:type="dxa"/>
          <w:tcBorders>
            <w:top w:val="nil"/>
            <w:left w:val="nil"/>
            <w:bottom w:val="single" w:sz="4" w:space="0" w:color="auto"/>
            <w:right w:val="nil"/>
          </w:tcBorders>
          <w:shd w:val="clear" w:color="auto" w:fill="auto"/>
          <w:vAlign w:val="center"/>
        </w:tcPr>
        <w:p w14:paraId="12A19462" w14:textId="6DEA5921" w:rsidR="00042BED" w:rsidRPr="00C82832" w:rsidRDefault="00042BED" w:rsidP="00C82832">
          <w:pPr>
            <w:tabs>
              <w:tab w:val="right" w:pos="8306"/>
            </w:tabs>
            <w:spacing w:after="0"/>
            <w:ind w:right="-102"/>
            <w:jc w:val="center"/>
            <w:rPr>
              <w:sz w:val="16"/>
              <w:szCs w:val="16"/>
              <w:lang w:val="el-GR"/>
            </w:rPr>
          </w:pPr>
          <w:r w:rsidRPr="008F7E20">
            <w:rPr>
              <w:noProof/>
              <w:sz w:val="16"/>
              <w:szCs w:val="16"/>
              <w:lang w:val="el-GR"/>
            </w:rPr>
            <w:t>Λ. Συγγρού 194</w:t>
          </w:r>
          <w:r>
            <w:rPr>
              <w:noProof/>
              <w:sz w:val="16"/>
              <w:szCs w:val="16"/>
              <w:lang w:val="el-GR"/>
            </w:rPr>
            <w:t xml:space="preserve">, ΤΚ 176 71, </w:t>
          </w:r>
          <w:r w:rsidRPr="008F7E20">
            <w:rPr>
              <w:noProof/>
              <w:sz w:val="16"/>
              <w:szCs w:val="16"/>
              <w:lang w:val="el-GR"/>
            </w:rPr>
            <w:t>Καλλιθέα.</w:t>
          </w:r>
          <w:r w:rsidRPr="008F7E20" w:rsidDel="008F7E20">
            <w:rPr>
              <w:noProof/>
              <w:sz w:val="16"/>
              <w:szCs w:val="16"/>
              <w:lang w:val="el-GR"/>
            </w:rPr>
            <w:t xml:space="preserve"> </w:t>
          </w:r>
          <w:r w:rsidRPr="00C82832">
            <w:rPr>
              <w:sz w:val="16"/>
              <w:szCs w:val="16"/>
              <w:lang w:val="el-GR"/>
            </w:rPr>
            <w:t xml:space="preserve">(Αττική)  </w:t>
          </w:r>
          <w:r w:rsidRPr="00FC0EB4">
            <w:rPr>
              <w:sz w:val="16"/>
              <w:szCs w:val="16"/>
            </w:rPr>
            <w:sym w:font="Symbol" w:char="00B7"/>
          </w:r>
          <w:r w:rsidRPr="00C82832">
            <w:rPr>
              <w:sz w:val="16"/>
              <w:szCs w:val="16"/>
              <w:lang w:val="el-GR"/>
            </w:rPr>
            <w:t xml:space="preserve">  Τηλ.: 213 1300 700  </w:t>
          </w:r>
          <w:r w:rsidRPr="00FC0EB4">
            <w:rPr>
              <w:sz w:val="16"/>
              <w:szCs w:val="16"/>
            </w:rPr>
            <w:sym w:font="Symbol" w:char="00B7"/>
          </w:r>
          <w:r w:rsidRPr="00C82832">
            <w:rPr>
              <w:sz w:val="16"/>
              <w:szCs w:val="16"/>
              <w:lang w:val="el-GR"/>
            </w:rPr>
            <w:t xml:space="preserve">  </w:t>
          </w:r>
          <w:r w:rsidRPr="00FC0EB4">
            <w:rPr>
              <w:sz w:val="16"/>
              <w:szCs w:val="16"/>
            </w:rPr>
            <w:t>Fax</w:t>
          </w:r>
          <w:r w:rsidRPr="00C82832">
            <w:rPr>
              <w:sz w:val="16"/>
              <w:szCs w:val="16"/>
              <w:lang w:val="el-GR"/>
            </w:rPr>
            <w:t>: 213 1300 800-1</w:t>
          </w:r>
        </w:p>
      </w:tc>
    </w:tr>
    <w:tr w:rsidR="00042BED" w:rsidRPr="00FC0EB4" w14:paraId="126386B3" w14:textId="77777777" w:rsidTr="00F82A8D">
      <w:tc>
        <w:tcPr>
          <w:tcW w:w="2869" w:type="dxa"/>
          <w:vMerge/>
          <w:tcBorders>
            <w:left w:val="nil"/>
            <w:bottom w:val="nil"/>
            <w:right w:val="nil"/>
          </w:tcBorders>
          <w:shd w:val="clear" w:color="auto" w:fill="auto"/>
        </w:tcPr>
        <w:p w14:paraId="5C433706" w14:textId="77777777" w:rsidR="00042BED" w:rsidRPr="00C82832" w:rsidRDefault="00042BED" w:rsidP="00E348B3">
          <w:pPr>
            <w:spacing w:after="0"/>
            <w:ind w:right="-442"/>
            <w:jc w:val="left"/>
            <w:rPr>
              <w:b/>
              <w:lang w:val="el-GR"/>
            </w:rPr>
          </w:pPr>
        </w:p>
      </w:tc>
      <w:tc>
        <w:tcPr>
          <w:tcW w:w="6661" w:type="dxa"/>
          <w:tcBorders>
            <w:left w:val="nil"/>
            <w:bottom w:val="nil"/>
            <w:right w:val="nil"/>
          </w:tcBorders>
          <w:shd w:val="clear" w:color="auto" w:fill="auto"/>
          <w:vAlign w:val="center"/>
        </w:tcPr>
        <w:p w14:paraId="19A2B76D" w14:textId="77777777" w:rsidR="00042BED" w:rsidRPr="00FC0EB4" w:rsidRDefault="00042BED" w:rsidP="00C82832">
          <w:pPr>
            <w:tabs>
              <w:tab w:val="center" w:pos="4153"/>
              <w:tab w:val="right" w:pos="8306"/>
            </w:tabs>
            <w:spacing w:after="0"/>
            <w:ind w:right="-261"/>
            <w:jc w:val="center"/>
            <w:rPr>
              <w:noProof/>
              <w:sz w:val="16"/>
              <w:szCs w:val="16"/>
              <w:lang w:val="en-US"/>
            </w:rPr>
          </w:pPr>
          <w:r w:rsidRPr="00FC0EB4">
            <w:rPr>
              <w:noProof/>
              <w:sz w:val="16"/>
              <w:szCs w:val="16"/>
              <w:lang w:val="en-US"/>
            </w:rPr>
            <w:t xml:space="preserve">http://www.ktpae.gr </w:t>
          </w:r>
          <w:r w:rsidRPr="00FC0EB4">
            <w:rPr>
              <w:noProof/>
              <w:sz w:val="16"/>
              <w:szCs w:val="16"/>
            </w:rPr>
            <w:sym w:font="Symbol" w:char="00B7"/>
          </w:r>
          <w:r w:rsidRPr="00FC0EB4">
            <w:rPr>
              <w:noProof/>
              <w:sz w:val="16"/>
              <w:szCs w:val="16"/>
              <w:lang w:val="en-US"/>
            </w:rPr>
            <w:t xml:space="preserve"> e-mail: </w:t>
          </w:r>
          <w:hyperlink r:id="rId2" w:history="1">
            <w:r w:rsidRPr="00FC0EB4">
              <w:rPr>
                <w:noProof/>
                <w:color w:val="0000FF"/>
                <w:sz w:val="16"/>
                <w:szCs w:val="16"/>
                <w:u w:val="single"/>
                <w:lang w:val="en-US"/>
              </w:rPr>
              <w:t>info@ktpae.gr</w:t>
            </w:r>
          </w:hyperlink>
        </w:p>
      </w:tc>
    </w:tr>
    <w:tr w:rsidR="00042BED" w:rsidRPr="0007352E" w14:paraId="24659F12" w14:textId="77777777" w:rsidTr="00F82A8D">
      <w:trPr>
        <w:trHeight w:val="58"/>
      </w:trPr>
      <w:tc>
        <w:tcPr>
          <w:tcW w:w="2869" w:type="dxa"/>
          <w:vMerge/>
          <w:tcBorders>
            <w:left w:val="nil"/>
            <w:bottom w:val="nil"/>
            <w:right w:val="nil"/>
          </w:tcBorders>
          <w:shd w:val="clear" w:color="auto" w:fill="auto"/>
        </w:tcPr>
        <w:p w14:paraId="0F333A0D" w14:textId="77777777" w:rsidR="00042BED" w:rsidRPr="00FC0EB4" w:rsidRDefault="00042BED" w:rsidP="00E348B3">
          <w:pPr>
            <w:spacing w:after="0"/>
            <w:ind w:right="-442"/>
            <w:jc w:val="left"/>
            <w:rPr>
              <w:b/>
              <w:lang w:val="en-US"/>
            </w:rPr>
          </w:pPr>
        </w:p>
      </w:tc>
      <w:tc>
        <w:tcPr>
          <w:tcW w:w="6661" w:type="dxa"/>
          <w:tcBorders>
            <w:top w:val="nil"/>
            <w:left w:val="nil"/>
            <w:bottom w:val="nil"/>
            <w:right w:val="nil"/>
          </w:tcBorders>
          <w:shd w:val="clear" w:color="auto" w:fill="auto"/>
        </w:tcPr>
        <w:p w14:paraId="3B46C0F7" w14:textId="2931A3C7" w:rsidR="00042BED" w:rsidRPr="00C82832" w:rsidRDefault="00042BED" w:rsidP="00C82832">
          <w:pPr>
            <w:tabs>
              <w:tab w:val="center" w:pos="4153"/>
              <w:tab w:val="right" w:pos="8306"/>
            </w:tabs>
            <w:spacing w:after="0"/>
            <w:ind w:right="-261"/>
            <w:jc w:val="center"/>
            <w:rPr>
              <w:noProof/>
              <w:sz w:val="16"/>
              <w:szCs w:val="16"/>
              <w:lang w:val="el-GR"/>
            </w:rPr>
          </w:pPr>
          <w:r w:rsidRPr="00C82832">
            <w:rPr>
              <w:noProof/>
              <w:sz w:val="16"/>
              <w:szCs w:val="16"/>
              <w:lang w:val="el-GR"/>
            </w:rPr>
            <w:t xml:space="preserve">ΝΠΙΔ Μη Κερδοσκοπικό </w:t>
          </w:r>
          <w:r w:rsidRPr="00FC0EB4">
            <w:rPr>
              <w:noProof/>
              <w:sz w:val="16"/>
              <w:szCs w:val="16"/>
            </w:rPr>
            <w:sym w:font="Symbol" w:char="00B7"/>
          </w:r>
          <w:r w:rsidRPr="00C82832">
            <w:rPr>
              <w:noProof/>
              <w:sz w:val="16"/>
              <w:szCs w:val="16"/>
              <w:lang w:val="el-GR"/>
            </w:rPr>
            <w:t xml:space="preserve"> Αρ. ΓΕΜΗ: </w:t>
          </w:r>
          <w:r w:rsidRPr="00C82832">
            <w:rPr>
              <w:sz w:val="16"/>
              <w:szCs w:val="16"/>
              <w:lang w:val="el-GR"/>
            </w:rPr>
            <w:t>004261201000</w:t>
          </w:r>
        </w:p>
      </w:tc>
    </w:tr>
    <w:bookmarkEnd w:id="0"/>
  </w:tbl>
  <w:p w14:paraId="6994391F" w14:textId="77777777" w:rsidR="00042BED" w:rsidRPr="00C82832" w:rsidRDefault="00042BED" w:rsidP="004F34C6">
    <w:pPr>
      <w:pStyle w:val="af3"/>
      <w:rPr>
        <w:lang w:val="el-GR"/>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3F4BC5" w14:textId="77777777" w:rsidR="00042BED" w:rsidRPr="00C82832" w:rsidRDefault="00042BED" w:rsidP="004C3CAF">
    <w:pPr>
      <w:pStyle w:val="af3"/>
      <w:pBdr>
        <w:bottom w:val="single" w:sz="4" w:space="1" w:color="auto"/>
      </w:pBdr>
      <w:rPr>
        <w:i/>
        <w:iCs/>
        <w:sz w:val="20"/>
        <w:lang w:val="el-GR"/>
      </w:rPr>
    </w:pPr>
    <w:r w:rsidRPr="00C82832">
      <w:rPr>
        <w:i/>
        <w:iCs/>
        <w:sz w:val="20"/>
        <w:lang w:val="el-GR"/>
      </w:rPr>
      <w:t xml:space="preserve">Διακήρυξη Ηλεκτρονικού Ανοικτού </w:t>
    </w:r>
    <w:r w:rsidRPr="00B04DB9">
      <w:rPr>
        <w:i/>
        <w:iCs/>
        <w:sz w:val="20"/>
        <w:lang w:val="el-GR"/>
      </w:rPr>
      <w:t xml:space="preserve">Διεθνούς </w:t>
    </w:r>
    <w:r w:rsidRPr="00433484">
      <w:rPr>
        <w:i/>
        <w:iCs/>
        <w:sz w:val="20"/>
        <w:lang w:val="el-GR"/>
      </w:rPr>
      <w:t>Άνω</w:t>
    </w:r>
    <w:r w:rsidRPr="00B04DB9">
      <w:rPr>
        <w:i/>
        <w:iCs/>
        <w:sz w:val="20"/>
        <w:lang w:val="el-GR"/>
      </w:rPr>
      <w:t xml:space="preserve"> των Ορίων Διαγωνισμού για το Έργο «Υποστήριξη / συντήρηση Μητρώου Φορέων του Εθνικού Δικτύου Τηλεπικοινωνιών ΕΔΤ»</w:t>
    </w:r>
  </w:p>
  <w:p w14:paraId="14DD7458" w14:textId="13D1B304" w:rsidR="00042BED" w:rsidRPr="00C82832" w:rsidRDefault="00042BED" w:rsidP="00A73BD3">
    <w:pPr>
      <w:pStyle w:val="af3"/>
      <w:pBdr>
        <w:bottom w:val="single" w:sz="4" w:space="1" w:color="auto"/>
      </w:pBdr>
      <w:rPr>
        <w:i/>
        <w:iCs/>
        <w:sz w:val="20"/>
        <w:lang w:val="el-GR"/>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C17472" w14:textId="77777777" w:rsidR="00042BED" w:rsidRPr="00C82832" w:rsidRDefault="00042BED" w:rsidP="00E24E99">
    <w:pPr>
      <w:pStyle w:val="af3"/>
      <w:pBdr>
        <w:bottom w:val="single" w:sz="4" w:space="1" w:color="auto"/>
      </w:pBdr>
      <w:rPr>
        <w:i/>
        <w:iCs/>
        <w:sz w:val="20"/>
        <w:lang w:val="el-GR"/>
      </w:rPr>
    </w:pPr>
    <w:r w:rsidRPr="00C82832">
      <w:rPr>
        <w:i/>
        <w:iCs/>
        <w:sz w:val="20"/>
        <w:lang w:val="el-GR"/>
      </w:rPr>
      <w:t xml:space="preserve">Διακήρυξη Ηλεκτρονικού Ανοικτού </w:t>
    </w:r>
    <w:r w:rsidRPr="00B04DB9">
      <w:rPr>
        <w:i/>
        <w:iCs/>
        <w:sz w:val="20"/>
        <w:lang w:val="el-GR"/>
      </w:rPr>
      <w:t xml:space="preserve">Διεθνούς </w:t>
    </w:r>
    <w:r w:rsidRPr="00433484">
      <w:rPr>
        <w:i/>
        <w:iCs/>
        <w:sz w:val="20"/>
        <w:lang w:val="el-GR"/>
      </w:rPr>
      <w:t>Άνω</w:t>
    </w:r>
    <w:r w:rsidRPr="00B04DB9">
      <w:rPr>
        <w:i/>
        <w:iCs/>
        <w:sz w:val="20"/>
        <w:lang w:val="el-GR"/>
      </w:rPr>
      <w:t xml:space="preserve"> των Ορίων Διαγωνισμού για το Έργο «Υποστήριξη / συντήρηση Μητρώου Φορέων του Εθνικού Δικτύου Τηλεπικοινωνιών ΕΔΤ»</w:t>
    </w:r>
  </w:p>
  <w:p w14:paraId="28E21D5C" w14:textId="77777777" w:rsidR="00042BED" w:rsidRPr="00B45578" w:rsidRDefault="00042BED" w:rsidP="00E24E99">
    <w:pPr>
      <w:pStyle w:val="af3"/>
      <w:spacing w:after="60"/>
      <w:rPr>
        <w:sz w:val="2"/>
        <w:szCs w:val="2"/>
        <w:lang w:val="el-GR"/>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91FD3A" w14:textId="4F819F6A" w:rsidR="00042BED" w:rsidRPr="00C82832" w:rsidRDefault="00042BED" w:rsidP="00AE28D7">
    <w:pPr>
      <w:pStyle w:val="af3"/>
      <w:pBdr>
        <w:bottom w:val="single" w:sz="4" w:space="1" w:color="auto"/>
      </w:pBdr>
      <w:rPr>
        <w:i/>
        <w:iCs/>
        <w:sz w:val="20"/>
        <w:lang w:val="el-GR"/>
      </w:rPr>
    </w:pPr>
    <w:r w:rsidRPr="00C82832">
      <w:rPr>
        <w:i/>
        <w:iCs/>
        <w:sz w:val="20"/>
        <w:lang w:val="el-GR"/>
      </w:rPr>
      <w:t xml:space="preserve">Διακήρυξη Ηλεκτρονικού Ανοικτού </w:t>
    </w:r>
    <w:r w:rsidRPr="00B04DB9">
      <w:rPr>
        <w:i/>
        <w:iCs/>
        <w:sz w:val="20"/>
        <w:lang w:val="el-GR"/>
      </w:rPr>
      <w:t xml:space="preserve">Διεθνούς </w:t>
    </w:r>
    <w:r w:rsidRPr="00433484">
      <w:rPr>
        <w:i/>
        <w:iCs/>
        <w:sz w:val="20"/>
        <w:lang w:val="el-GR"/>
      </w:rPr>
      <w:t>Άνω</w:t>
    </w:r>
    <w:r w:rsidRPr="00B04DB9">
      <w:rPr>
        <w:i/>
        <w:iCs/>
        <w:sz w:val="20"/>
        <w:lang w:val="el-GR"/>
      </w:rPr>
      <w:t xml:space="preserve"> των Ορίων Διαγωνισμού για το Έργο «Υποστήριξη / συντήρηση Μητρώου Φορέων του Εθνικού Δικτύου Τηλεπικοινωνιών ΕΔΤ»</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EB2D2D" w14:textId="6F3D8FD1" w:rsidR="00042BED" w:rsidRPr="006E6191" w:rsidRDefault="00042BED" w:rsidP="00A73BD3">
    <w:pPr>
      <w:pStyle w:val="af3"/>
      <w:pBdr>
        <w:bottom w:val="single" w:sz="4" w:space="1" w:color="auto"/>
      </w:pBdr>
      <w:rPr>
        <w:i/>
        <w:iCs/>
        <w:sz w:val="20"/>
        <w:lang w:val="el-GR"/>
      </w:rPr>
    </w:pPr>
    <w:r w:rsidRPr="00C82832">
      <w:rPr>
        <w:i/>
        <w:iCs/>
        <w:sz w:val="20"/>
        <w:lang w:val="el-GR"/>
      </w:rPr>
      <w:t xml:space="preserve">Διακήρυξη Ηλεκτρονικού Ανοικτού </w:t>
    </w:r>
    <w:r w:rsidRPr="00B04DB9">
      <w:rPr>
        <w:i/>
        <w:iCs/>
        <w:sz w:val="20"/>
        <w:lang w:val="el-GR"/>
      </w:rPr>
      <w:t xml:space="preserve">Διεθνούς </w:t>
    </w:r>
    <w:r w:rsidRPr="00433484">
      <w:rPr>
        <w:i/>
        <w:iCs/>
        <w:sz w:val="20"/>
        <w:lang w:val="el-GR"/>
      </w:rPr>
      <w:t>Άνω</w:t>
    </w:r>
    <w:r w:rsidRPr="00B04DB9">
      <w:rPr>
        <w:i/>
        <w:iCs/>
        <w:sz w:val="20"/>
        <w:lang w:val="el-GR"/>
      </w:rPr>
      <w:t xml:space="preserve"> των Ορίων Διαγωνισμού για το Έργο «Υποστήριξη / συντήρηση Μητρώου Φορέων του Εθνικού Δικτύου Τηλεπικοινωνιών ΕΔΤ»</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99E4CA" w14:textId="3E3F7CEC" w:rsidR="00042BED" w:rsidRPr="003329FF" w:rsidRDefault="00042BED" w:rsidP="00A73BD3">
    <w:pPr>
      <w:pStyle w:val="af3"/>
      <w:pBdr>
        <w:bottom w:val="single" w:sz="4" w:space="1" w:color="auto"/>
      </w:pBdr>
      <w:rPr>
        <w:i/>
        <w:iCs/>
        <w:sz w:val="20"/>
        <w:lang w:val="el-GR"/>
      </w:rPr>
    </w:pPr>
    <w:r w:rsidRPr="00C82832">
      <w:rPr>
        <w:i/>
        <w:iCs/>
        <w:sz w:val="20"/>
        <w:lang w:val="el-GR"/>
      </w:rPr>
      <w:t xml:space="preserve">Διακήρυξη Ηλεκτρονικού Ανοικτού </w:t>
    </w:r>
    <w:r w:rsidRPr="00B04DB9">
      <w:rPr>
        <w:i/>
        <w:iCs/>
        <w:sz w:val="20"/>
        <w:lang w:val="el-GR"/>
      </w:rPr>
      <w:t xml:space="preserve">Διεθνούς </w:t>
    </w:r>
    <w:r w:rsidRPr="00433484">
      <w:rPr>
        <w:i/>
        <w:iCs/>
        <w:sz w:val="20"/>
        <w:lang w:val="el-GR"/>
      </w:rPr>
      <w:t>Άνω</w:t>
    </w:r>
    <w:r w:rsidRPr="00B04DB9">
      <w:rPr>
        <w:i/>
        <w:iCs/>
        <w:sz w:val="20"/>
        <w:lang w:val="el-GR"/>
      </w:rPr>
      <w:t xml:space="preserve"> των Ορίων Διαγωνισμού για το Έργο «Υποστήριξη / συντήρηση Μητρώου Φορέων του Εθνικού Δικτύου Τηλεπικοινωνιών ΕΔΤ»</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1F0E39" w14:textId="4C961B8E" w:rsidR="00042BED" w:rsidRPr="00B45578" w:rsidRDefault="00042BED" w:rsidP="003329FF">
    <w:pPr>
      <w:pStyle w:val="af3"/>
      <w:pBdr>
        <w:bottom w:val="single" w:sz="4" w:space="1" w:color="auto"/>
      </w:pBdr>
      <w:rPr>
        <w:i/>
        <w:iCs/>
        <w:sz w:val="20"/>
        <w:lang w:val="el-GR"/>
      </w:rPr>
    </w:pPr>
    <w:r w:rsidRPr="00C82832">
      <w:rPr>
        <w:i/>
        <w:iCs/>
        <w:sz w:val="20"/>
        <w:lang w:val="el-GR"/>
      </w:rPr>
      <w:t xml:space="preserve">Διακήρυξη Ηλεκτρονικού Ανοικτού </w:t>
    </w:r>
    <w:r w:rsidRPr="00B04DB9">
      <w:rPr>
        <w:i/>
        <w:iCs/>
        <w:sz w:val="20"/>
        <w:lang w:val="el-GR"/>
      </w:rPr>
      <w:t xml:space="preserve">Διεθνούς </w:t>
    </w:r>
    <w:r w:rsidRPr="00433484">
      <w:rPr>
        <w:i/>
        <w:iCs/>
        <w:sz w:val="20"/>
        <w:lang w:val="el-GR"/>
      </w:rPr>
      <w:t>Άνω</w:t>
    </w:r>
    <w:r w:rsidRPr="00B04DB9">
      <w:rPr>
        <w:i/>
        <w:iCs/>
        <w:sz w:val="20"/>
        <w:lang w:val="el-GR"/>
      </w:rPr>
      <w:t xml:space="preserve"> των Ορίων Διαγωνισμού για το Έργο «Υποστήριξη / συντήρηση Μητρώου Φορέων του Εθνικού Δικτύου Τηλεπικοινωνιών ΕΔΤ»</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11F4165C"/>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2"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3"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strike/>
        <w:color w:val="0070C0"/>
        <w:kern w:val="1"/>
        <w:position w:val="0"/>
        <w:sz w:val="24"/>
        <w:vertAlign w:val="baseline"/>
        <w:lang w:val="el-GR"/>
      </w:rPr>
    </w:lvl>
  </w:abstractNum>
  <w:abstractNum w:abstractNumId="5"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6"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A"/>
    <w:multiLevelType w:val="multilevel"/>
    <w:tmpl w:val="2D243606"/>
    <w:name w:val="WW8Num10"/>
    <w:lvl w:ilvl="0">
      <w:start w:val="1"/>
      <w:numFmt w:val="bullet"/>
      <w:lvlText w:val=""/>
      <w:lvlJc w:val="left"/>
      <w:pPr>
        <w:tabs>
          <w:tab w:val="num" w:pos="720"/>
        </w:tabs>
        <w:ind w:left="720" w:hanging="360"/>
      </w:pPr>
      <w:rPr>
        <w:rFonts w:ascii="Symbol" w:hAnsi="Symbol" w:hint="default"/>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0" w15:restartNumberingAfterBreak="0">
    <w:nsid w:val="00000031"/>
    <w:multiLevelType w:val="hybridMultilevel"/>
    <w:tmpl w:val="426A6A52"/>
    <w:lvl w:ilvl="0" w:tplc="04080001">
      <w:start w:val="1"/>
      <w:numFmt w:val="bullet"/>
      <w:lvlText w:val=""/>
      <w:lvlJc w:val="left"/>
      <w:pPr>
        <w:ind w:left="720" w:hanging="360"/>
      </w:pPr>
      <w:rPr>
        <w:rFonts w:ascii="Symbol" w:hAnsi="Symbol"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 w15:restartNumberingAfterBreak="0">
    <w:nsid w:val="0000005B"/>
    <w:multiLevelType w:val="multilevel"/>
    <w:tmpl w:val="F7F64ED2"/>
    <w:name w:val="WW8Num96"/>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2" w15:restartNumberingAfterBreak="0">
    <w:nsid w:val="00000065"/>
    <w:multiLevelType w:val="singleLevel"/>
    <w:tmpl w:val="00000065"/>
    <w:name w:val="WW8Num107"/>
    <w:lvl w:ilvl="0">
      <w:start w:val="1"/>
      <w:numFmt w:val="bullet"/>
      <w:lvlText w:val=""/>
      <w:lvlJc w:val="left"/>
      <w:pPr>
        <w:tabs>
          <w:tab w:val="num" w:pos="720"/>
        </w:tabs>
        <w:ind w:left="720" w:hanging="360"/>
      </w:pPr>
      <w:rPr>
        <w:rFonts w:ascii="Symbol" w:hAnsi="Symbol"/>
        <w:b w:val="0"/>
        <w:i w:val="0"/>
        <w:color w:val="auto"/>
        <w:sz w:val="20"/>
        <w:szCs w:val="20"/>
        <w:u w:val="none"/>
      </w:rPr>
    </w:lvl>
  </w:abstractNum>
  <w:abstractNum w:abstractNumId="13" w15:restartNumberingAfterBreak="0">
    <w:nsid w:val="00A97F64"/>
    <w:multiLevelType w:val="hybridMultilevel"/>
    <w:tmpl w:val="EF202A74"/>
    <w:lvl w:ilvl="0" w:tplc="04090003">
      <w:start w:val="1"/>
      <w:numFmt w:val="bullet"/>
      <w:lvlText w:val="o"/>
      <w:lvlJc w:val="left"/>
      <w:pPr>
        <w:tabs>
          <w:tab w:val="num" w:pos="720"/>
        </w:tabs>
        <w:ind w:left="720" w:hanging="360"/>
      </w:pPr>
      <w:rPr>
        <w:rFonts w:ascii="Courier New" w:hAnsi="Courier New" w:cs="Courier New"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4" w15:restartNumberingAfterBreak="0">
    <w:nsid w:val="00BD7538"/>
    <w:multiLevelType w:val="hybridMultilevel"/>
    <w:tmpl w:val="8D9AE93C"/>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5" w15:restartNumberingAfterBreak="0">
    <w:nsid w:val="01A373FA"/>
    <w:multiLevelType w:val="hybridMultilevel"/>
    <w:tmpl w:val="0C486DBA"/>
    <w:lvl w:ilvl="0" w:tplc="018A74E0">
      <w:start w:val="1"/>
      <w:numFmt w:val="bullet"/>
      <w:lvlText w:val="•"/>
      <w:lvlJc w:val="left"/>
      <w:pPr>
        <w:tabs>
          <w:tab w:val="num" w:pos="720"/>
        </w:tabs>
        <w:ind w:left="720" w:hanging="360"/>
      </w:pPr>
      <w:rPr>
        <w:rFonts w:ascii="Arial" w:hAnsi="Arial" w:hint="default"/>
      </w:rPr>
    </w:lvl>
    <w:lvl w:ilvl="1" w:tplc="20B4FC7A" w:tentative="1">
      <w:start w:val="1"/>
      <w:numFmt w:val="bullet"/>
      <w:lvlText w:val="•"/>
      <w:lvlJc w:val="left"/>
      <w:pPr>
        <w:tabs>
          <w:tab w:val="num" w:pos="1440"/>
        </w:tabs>
        <w:ind w:left="1440" w:hanging="360"/>
      </w:pPr>
      <w:rPr>
        <w:rFonts w:ascii="Arial" w:hAnsi="Arial" w:hint="default"/>
      </w:rPr>
    </w:lvl>
    <w:lvl w:ilvl="2" w:tplc="5C1643FE" w:tentative="1">
      <w:start w:val="1"/>
      <w:numFmt w:val="bullet"/>
      <w:lvlText w:val="•"/>
      <w:lvlJc w:val="left"/>
      <w:pPr>
        <w:tabs>
          <w:tab w:val="num" w:pos="2160"/>
        </w:tabs>
        <w:ind w:left="2160" w:hanging="360"/>
      </w:pPr>
      <w:rPr>
        <w:rFonts w:ascii="Arial" w:hAnsi="Arial" w:hint="default"/>
      </w:rPr>
    </w:lvl>
    <w:lvl w:ilvl="3" w:tplc="CB88CA08" w:tentative="1">
      <w:start w:val="1"/>
      <w:numFmt w:val="bullet"/>
      <w:lvlText w:val="•"/>
      <w:lvlJc w:val="left"/>
      <w:pPr>
        <w:tabs>
          <w:tab w:val="num" w:pos="2880"/>
        </w:tabs>
        <w:ind w:left="2880" w:hanging="360"/>
      </w:pPr>
      <w:rPr>
        <w:rFonts w:ascii="Arial" w:hAnsi="Arial" w:hint="default"/>
      </w:rPr>
    </w:lvl>
    <w:lvl w:ilvl="4" w:tplc="4E18414C" w:tentative="1">
      <w:start w:val="1"/>
      <w:numFmt w:val="bullet"/>
      <w:lvlText w:val="•"/>
      <w:lvlJc w:val="left"/>
      <w:pPr>
        <w:tabs>
          <w:tab w:val="num" w:pos="3600"/>
        </w:tabs>
        <w:ind w:left="3600" w:hanging="360"/>
      </w:pPr>
      <w:rPr>
        <w:rFonts w:ascii="Arial" w:hAnsi="Arial" w:hint="default"/>
      </w:rPr>
    </w:lvl>
    <w:lvl w:ilvl="5" w:tplc="8CC4CB5E" w:tentative="1">
      <w:start w:val="1"/>
      <w:numFmt w:val="bullet"/>
      <w:lvlText w:val="•"/>
      <w:lvlJc w:val="left"/>
      <w:pPr>
        <w:tabs>
          <w:tab w:val="num" w:pos="4320"/>
        </w:tabs>
        <w:ind w:left="4320" w:hanging="360"/>
      </w:pPr>
      <w:rPr>
        <w:rFonts w:ascii="Arial" w:hAnsi="Arial" w:hint="default"/>
      </w:rPr>
    </w:lvl>
    <w:lvl w:ilvl="6" w:tplc="616E341E" w:tentative="1">
      <w:start w:val="1"/>
      <w:numFmt w:val="bullet"/>
      <w:lvlText w:val="•"/>
      <w:lvlJc w:val="left"/>
      <w:pPr>
        <w:tabs>
          <w:tab w:val="num" w:pos="5040"/>
        </w:tabs>
        <w:ind w:left="5040" w:hanging="360"/>
      </w:pPr>
      <w:rPr>
        <w:rFonts w:ascii="Arial" w:hAnsi="Arial" w:hint="default"/>
      </w:rPr>
    </w:lvl>
    <w:lvl w:ilvl="7" w:tplc="D1009882" w:tentative="1">
      <w:start w:val="1"/>
      <w:numFmt w:val="bullet"/>
      <w:lvlText w:val="•"/>
      <w:lvlJc w:val="left"/>
      <w:pPr>
        <w:tabs>
          <w:tab w:val="num" w:pos="5760"/>
        </w:tabs>
        <w:ind w:left="5760" w:hanging="360"/>
      </w:pPr>
      <w:rPr>
        <w:rFonts w:ascii="Arial" w:hAnsi="Arial" w:hint="default"/>
      </w:rPr>
    </w:lvl>
    <w:lvl w:ilvl="8" w:tplc="2F508210"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01C47C28"/>
    <w:multiLevelType w:val="hybridMultilevel"/>
    <w:tmpl w:val="9F4E08B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15:restartNumberingAfterBreak="0">
    <w:nsid w:val="02535C1D"/>
    <w:multiLevelType w:val="hybridMultilevel"/>
    <w:tmpl w:val="DF882442"/>
    <w:lvl w:ilvl="0" w:tplc="0408000F">
      <w:start w:val="1"/>
      <w:numFmt w:val="decimal"/>
      <w:lvlText w:val="%1."/>
      <w:lvlJc w:val="left"/>
      <w:pPr>
        <w:ind w:left="720" w:hanging="360"/>
      </w:pPr>
    </w:lvl>
    <w:lvl w:ilvl="1" w:tplc="08090003">
      <w:start w:val="1"/>
      <w:numFmt w:val="bullet"/>
      <w:lvlText w:val="o"/>
      <w:lvlJc w:val="left"/>
      <w:pPr>
        <w:ind w:left="1440" w:hanging="360"/>
      </w:pPr>
      <w:rPr>
        <w:rFonts w:ascii="Courier New" w:hAnsi="Courier New" w:cs="Courier New" w:hint="default"/>
      </w:r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18" w15:restartNumberingAfterBreak="0">
    <w:nsid w:val="03DC37C1"/>
    <w:multiLevelType w:val="hybridMultilevel"/>
    <w:tmpl w:val="54A4805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15:restartNumberingAfterBreak="0">
    <w:nsid w:val="04347BF1"/>
    <w:multiLevelType w:val="hybridMultilevel"/>
    <w:tmpl w:val="5B5073DA"/>
    <w:lvl w:ilvl="0" w:tplc="1166F298">
      <w:start w:val="1"/>
      <w:numFmt w:val="bullet"/>
      <w:lvlText w:val=""/>
      <w:lvlJc w:val="left"/>
      <w:pPr>
        <w:tabs>
          <w:tab w:val="num" w:pos="720"/>
        </w:tabs>
        <w:ind w:left="720" w:hanging="360"/>
      </w:pPr>
      <w:rPr>
        <w:rFonts w:ascii="Wingdings" w:hAnsi="Wingdings" w:hint="default"/>
      </w:rPr>
    </w:lvl>
    <w:lvl w:ilvl="1" w:tplc="7458B960" w:tentative="1">
      <w:start w:val="1"/>
      <w:numFmt w:val="bullet"/>
      <w:lvlText w:val=""/>
      <w:lvlJc w:val="left"/>
      <w:pPr>
        <w:tabs>
          <w:tab w:val="num" w:pos="1440"/>
        </w:tabs>
        <w:ind w:left="1440" w:hanging="360"/>
      </w:pPr>
      <w:rPr>
        <w:rFonts w:ascii="Wingdings" w:hAnsi="Wingdings" w:hint="default"/>
      </w:rPr>
    </w:lvl>
    <w:lvl w:ilvl="2" w:tplc="19540936" w:tentative="1">
      <w:start w:val="1"/>
      <w:numFmt w:val="bullet"/>
      <w:lvlText w:val=""/>
      <w:lvlJc w:val="left"/>
      <w:pPr>
        <w:tabs>
          <w:tab w:val="num" w:pos="2160"/>
        </w:tabs>
        <w:ind w:left="2160" w:hanging="360"/>
      </w:pPr>
      <w:rPr>
        <w:rFonts w:ascii="Wingdings" w:hAnsi="Wingdings" w:hint="default"/>
      </w:rPr>
    </w:lvl>
    <w:lvl w:ilvl="3" w:tplc="C2748112" w:tentative="1">
      <w:start w:val="1"/>
      <w:numFmt w:val="bullet"/>
      <w:lvlText w:val=""/>
      <w:lvlJc w:val="left"/>
      <w:pPr>
        <w:tabs>
          <w:tab w:val="num" w:pos="2880"/>
        </w:tabs>
        <w:ind w:left="2880" w:hanging="360"/>
      </w:pPr>
      <w:rPr>
        <w:rFonts w:ascii="Wingdings" w:hAnsi="Wingdings" w:hint="default"/>
      </w:rPr>
    </w:lvl>
    <w:lvl w:ilvl="4" w:tplc="1EE22AF8" w:tentative="1">
      <w:start w:val="1"/>
      <w:numFmt w:val="bullet"/>
      <w:lvlText w:val=""/>
      <w:lvlJc w:val="left"/>
      <w:pPr>
        <w:tabs>
          <w:tab w:val="num" w:pos="3600"/>
        </w:tabs>
        <w:ind w:left="3600" w:hanging="360"/>
      </w:pPr>
      <w:rPr>
        <w:rFonts w:ascii="Wingdings" w:hAnsi="Wingdings" w:hint="default"/>
      </w:rPr>
    </w:lvl>
    <w:lvl w:ilvl="5" w:tplc="F64A35B6" w:tentative="1">
      <w:start w:val="1"/>
      <w:numFmt w:val="bullet"/>
      <w:lvlText w:val=""/>
      <w:lvlJc w:val="left"/>
      <w:pPr>
        <w:tabs>
          <w:tab w:val="num" w:pos="4320"/>
        </w:tabs>
        <w:ind w:left="4320" w:hanging="360"/>
      </w:pPr>
      <w:rPr>
        <w:rFonts w:ascii="Wingdings" w:hAnsi="Wingdings" w:hint="default"/>
      </w:rPr>
    </w:lvl>
    <w:lvl w:ilvl="6" w:tplc="D0AA9A22" w:tentative="1">
      <w:start w:val="1"/>
      <w:numFmt w:val="bullet"/>
      <w:lvlText w:val=""/>
      <w:lvlJc w:val="left"/>
      <w:pPr>
        <w:tabs>
          <w:tab w:val="num" w:pos="5040"/>
        </w:tabs>
        <w:ind w:left="5040" w:hanging="360"/>
      </w:pPr>
      <w:rPr>
        <w:rFonts w:ascii="Wingdings" w:hAnsi="Wingdings" w:hint="default"/>
      </w:rPr>
    </w:lvl>
    <w:lvl w:ilvl="7" w:tplc="B9A22F74" w:tentative="1">
      <w:start w:val="1"/>
      <w:numFmt w:val="bullet"/>
      <w:lvlText w:val=""/>
      <w:lvlJc w:val="left"/>
      <w:pPr>
        <w:tabs>
          <w:tab w:val="num" w:pos="5760"/>
        </w:tabs>
        <w:ind w:left="5760" w:hanging="360"/>
      </w:pPr>
      <w:rPr>
        <w:rFonts w:ascii="Wingdings" w:hAnsi="Wingdings" w:hint="default"/>
      </w:rPr>
    </w:lvl>
    <w:lvl w:ilvl="8" w:tplc="DB4803BE"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05C45D73"/>
    <w:multiLevelType w:val="hybridMultilevel"/>
    <w:tmpl w:val="8F88EAC4"/>
    <w:lvl w:ilvl="0" w:tplc="209A261C">
      <w:start w:val="1"/>
      <w:numFmt w:val="bullet"/>
      <w:lvlText w:val="-"/>
      <w:lvlJc w:val="left"/>
      <w:pPr>
        <w:tabs>
          <w:tab w:val="num" w:pos="360"/>
        </w:tabs>
        <w:ind w:left="360" w:hanging="360"/>
      </w:pPr>
      <w:rPr>
        <w:rFonts w:ascii="Tahoma" w:hAnsi="Tahoma" w:hint="default"/>
      </w:rPr>
    </w:lvl>
    <w:lvl w:ilvl="1" w:tplc="209A261C">
      <w:start w:val="1"/>
      <w:numFmt w:val="bullet"/>
      <w:lvlText w:val="-"/>
      <w:lvlJc w:val="left"/>
      <w:pPr>
        <w:tabs>
          <w:tab w:val="num" w:pos="1440"/>
        </w:tabs>
        <w:ind w:left="1440" w:hanging="360"/>
      </w:pPr>
      <w:rPr>
        <w:rFonts w:ascii="Tahoma" w:hAnsi="Tahoma"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1" w15:restartNumberingAfterBreak="0">
    <w:nsid w:val="06CC61F5"/>
    <w:multiLevelType w:val="hybridMultilevel"/>
    <w:tmpl w:val="69A0A654"/>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 w15:restartNumberingAfterBreak="0">
    <w:nsid w:val="074B759F"/>
    <w:multiLevelType w:val="hybridMultilevel"/>
    <w:tmpl w:val="45A677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07644159"/>
    <w:multiLevelType w:val="hybridMultilevel"/>
    <w:tmpl w:val="7BD2ACA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 w15:restartNumberingAfterBreak="0">
    <w:nsid w:val="07980A72"/>
    <w:multiLevelType w:val="hybridMultilevel"/>
    <w:tmpl w:val="C6F43C06"/>
    <w:lvl w:ilvl="0" w:tplc="0408000F">
      <w:start w:val="1"/>
      <w:numFmt w:val="decimal"/>
      <w:lvlText w:val="%1."/>
      <w:lvlJc w:val="left"/>
      <w:pPr>
        <w:ind w:left="948" w:hanging="360"/>
      </w:pPr>
    </w:lvl>
    <w:lvl w:ilvl="1" w:tplc="04080019" w:tentative="1">
      <w:start w:val="1"/>
      <w:numFmt w:val="lowerLetter"/>
      <w:lvlText w:val="%2."/>
      <w:lvlJc w:val="left"/>
      <w:pPr>
        <w:ind w:left="1668" w:hanging="360"/>
      </w:pPr>
    </w:lvl>
    <w:lvl w:ilvl="2" w:tplc="0408001B" w:tentative="1">
      <w:start w:val="1"/>
      <w:numFmt w:val="lowerRoman"/>
      <w:lvlText w:val="%3."/>
      <w:lvlJc w:val="right"/>
      <w:pPr>
        <w:ind w:left="2388" w:hanging="180"/>
      </w:pPr>
    </w:lvl>
    <w:lvl w:ilvl="3" w:tplc="0408000F" w:tentative="1">
      <w:start w:val="1"/>
      <w:numFmt w:val="decimal"/>
      <w:lvlText w:val="%4."/>
      <w:lvlJc w:val="left"/>
      <w:pPr>
        <w:ind w:left="3108" w:hanging="360"/>
      </w:pPr>
    </w:lvl>
    <w:lvl w:ilvl="4" w:tplc="04080019" w:tentative="1">
      <w:start w:val="1"/>
      <w:numFmt w:val="lowerLetter"/>
      <w:lvlText w:val="%5."/>
      <w:lvlJc w:val="left"/>
      <w:pPr>
        <w:ind w:left="3828" w:hanging="360"/>
      </w:pPr>
    </w:lvl>
    <w:lvl w:ilvl="5" w:tplc="0408001B" w:tentative="1">
      <w:start w:val="1"/>
      <w:numFmt w:val="lowerRoman"/>
      <w:lvlText w:val="%6."/>
      <w:lvlJc w:val="right"/>
      <w:pPr>
        <w:ind w:left="4548" w:hanging="180"/>
      </w:pPr>
    </w:lvl>
    <w:lvl w:ilvl="6" w:tplc="0408000F" w:tentative="1">
      <w:start w:val="1"/>
      <w:numFmt w:val="decimal"/>
      <w:lvlText w:val="%7."/>
      <w:lvlJc w:val="left"/>
      <w:pPr>
        <w:ind w:left="5268" w:hanging="360"/>
      </w:pPr>
    </w:lvl>
    <w:lvl w:ilvl="7" w:tplc="04080019" w:tentative="1">
      <w:start w:val="1"/>
      <w:numFmt w:val="lowerLetter"/>
      <w:lvlText w:val="%8."/>
      <w:lvlJc w:val="left"/>
      <w:pPr>
        <w:ind w:left="5988" w:hanging="360"/>
      </w:pPr>
    </w:lvl>
    <w:lvl w:ilvl="8" w:tplc="0408001B" w:tentative="1">
      <w:start w:val="1"/>
      <w:numFmt w:val="lowerRoman"/>
      <w:lvlText w:val="%9."/>
      <w:lvlJc w:val="right"/>
      <w:pPr>
        <w:ind w:left="6708" w:hanging="180"/>
      </w:pPr>
    </w:lvl>
  </w:abstractNum>
  <w:abstractNum w:abstractNumId="25" w15:restartNumberingAfterBreak="0">
    <w:nsid w:val="07BC6327"/>
    <w:multiLevelType w:val="hybridMultilevel"/>
    <w:tmpl w:val="40626C26"/>
    <w:lvl w:ilvl="0" w:tplc="5A96C8DA">
      <w:start w:val="1"/>
      <w:numFmt w:val="decimal"/>
      <w:lvlText w:val="%1."/>
      <w:lvlJc w:val="left"/>
      <w:pPr>
        <w:ind w:left="3479" w:hanging="360"/>
      </w:pPr>
      <w:rPr>
        <w:rFonts w:ascii="Tahoma" w:eastAsia="Times New Roman" w:hAnsi="Tahoma" w:cs="Tahoma"/>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07E2091D"/>
    <w:multiLevelType w:val="hybridMultilevel"/>
    <w:tmpl w:val="2ECE0340"/>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7" w15:restartNumberingAfterBreak="0">
    <w:nsid w:val="08456B51"/>
    <w:multiLevelType w:val="hybridMultilevel"/>
    <w:tmpl w:val="85B046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08B94600"/>
    <w:multiLevelType w:val="hybridMultilevel"/>
    <w:tmpl w:val="64B88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15:restartNumberingAfterBreak="0">
    <w:nsid w:val="09DE4911"/>
    <w:multiLevelType w:val="hybridMultilevel"/>
    <w:tmpl w:val="7BD2ACA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 w15:restartNumberingAfterBreak="0">
    <w:nsid w:val="0A6325D0"/>
    <w:multiLevelType w:val="hybridMultilevel"/>
    <w:tmpl w:val="C78869AA"/>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31" w15:restartNumberingAfterBreak="0">
    <w:nsid w:val="0AB60EBA"/>
    <w:multiLevelType w:val="hybridMultilevel"/>
    <w:tmpl w:val="6E16D16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15:restartNumberingAfterBreak="0">
    <w:nsid w:val="0D6B64F3"/>
    <w:multiLevelType w:val="hybridMultilevel"/>
    <w:tmpl w:val="36248500"/>
    <w:lvl w:ilvl="0" w:tplc="0000000B">
      <w:start w:val="1"/>
      <w:numFmt w:val="bullet"/>
      <w:lvlText w:val="­"/>
      <w:lvlJc w:val="left"/>
      <w:pPr>
        <w:ind w:left="360" w:hanging="360"/>
      </w:pPr>
      <w:rPr>
        <w:rFonts w:ascii="Angsana New" w:hAnsi="Angsana New" w:cs="Angsana New" w:hint="default"/>
        <w:color w:val="000000"/>
        <w:kern w:val="1"/>
        <w:szCs w:val="22"/>
        <w:shd w:val="clear" w:color="auto" w:fill="FFFFFF"/>
        <w:lang w:val="el-GR"/>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3" w15:restartNumberingAfterBreak="0">
    <w:nsid w:val="0DD60128"/>
    <w:multiLevelType w:val="multilevel"/>
    <w:tmpl w:val="0D42E99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4" w15:restartNumberingAfterBreak="0">
    <w:nsid w:val="0E8A0403"/>
    <w:multiLevelType w:val="hybridMultilevel"/>
    <w:tmpl w:val="1632E3A4"/>
    <w:lvl w:ilvl="0" w:tplc="B1209E44">
      <w:start w:val="1"/>
      <w:numFmt w:val="bullet"/>
      <w:lvlText w:val=""/>
      <w:lvlJc w:val="left"/>
      <w:pPr>
        <w:tabs>
          <w:tab w:val="num" w:pos="360"/>
        </w:tabs>
        <w:ind w:left="360" w:hanging="360"/>
      </w:pPr>
      <w:rPr>
        <w:rFonts w:ascii="Symbol" w:hAnsi="Symbol" w:hint="default"/>
        <w:sz w:val="20"/>
        <w:szCs w:val="20"/>
      </w:rPr>
    </w:lvl>
    <w:lvl w:ilvl="1" w:tplc="C8D88386">
      <w:start w:val="1"/>
      <w:numFmt w:val="bullet"/>
      <w:lvlText w:val="-"/>
      <w:lvlJc w:val="left"/>
      <w:pPr>
        <w:tabs>
          <w:tab w:val="num" w:pos="1440"/>
        </w:tabs>
        <w:ind w:left="1440" w:hanging="360"/>
      </w:pPr>
      <w:rPr>
        <w:rFonts w:ascii="Tahoma" w:hAnsi="Tahoma" w:cs="Times New Roman" w:hint="default"/>
        <w:sz w:val="20"/>
        <w:szCs w:val="20"/>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start w:val="1"/>
      <w:numFmt w:val="bullet"/>
      <w:lvlText w:val=""/>
      <w:lvlJc w:val="left"/>
      <w:pPr>
        <w:tabs>
          <w:tab w:val="num" w:pos="5040"/>
        </w:tabs>
        <w:ind w:left="5040" w:hanging="360"/>
      </w:pPr>
      <w:rPr>
        <w:rFonts w:ascii="Symbol" w:hAnsi="Symbol" w:hint="default"/>
      </w:rPr>
    </w:lvl>
    <w:lvl w:ilvl="7" w:tplc="04080019">
      <w:start w:val="1"/>
      <w:numFmt w:val="bullet"/>
      <w:lvlText w:val="o"/>
      <w:lvlJc w:val="left"/>
      <w:pPr>
        <w:tabs>
          <w:tab w:val="num" w:pos="5760"/>
        </w:tabs>
        <w:ind w:left="5760" w:hanging="360"/>
      </w:pPr>
      <w:rPr>
        <w:rFonts w:ascii="Courier New" w:hAnsi="Courier New" w:cs="Courier New" w:hint="default"/>
      </w:rPr>
    </w:lvl>
    <w:lvl w:ilvl="8" w:tplc="0408001B">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0F305F84"/>
    <w:multiLevelType w:val="hybridMultilevel"/>
    <w:tmpl w:val="3162E45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 w15:restartNumberingAfterBreak="0">
    <w:nsid w:val="0FD75FDF"/>
    <w:multiLevelType w:val="hybridMultilevel"/>
    <w:tmpl w:val="694A9C2A"/>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11354268"/>
    <w:multiLevelType w:val="hybridMultilevel"/>
    <w:tmpl w:val="C0EEED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12340E9D"/>
    <w:multiLevelType w:val="multilevel"/>
    <w:tmpl w:val="3334AD20"/>
    <w:numStyleLink w:val="Style4"/>
  </w:abstractNum>
  <w:abstractNum w:abstractNumId="39" w15:restartNumberingAfterBreak="0">
    <w:nsid w:val="1265548D"/>
    <w:multiLevelType w:val="hybridMultilevel"/>
    <w:tmpl w:val="E10AC1A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0" w15:restartNumberingAfterBreak="0">
    <w:nsid w:val="130D7D9B"/>
    <w:multiLevelType w:val="multilevel"/>
    <w:tmpl w:val="40A420FE"/>
    <w:lvl w:ilvl="0">
      <w:start w:val="1"/>
      <w:numFmt w:val="upperLetter"/>
      <w:lvlText w:val="%1."/>
      <w:lvlJc w:val="left"/>
      <w:pPr>
        <w:ind w:left="432" w:hanging="432"/>
      </w:pPr>
      <w:rPr>
        <w:rFonts w:hint="default"/>
      </w:rPr>
    </w:lvl>
    <w:lvl w:ilvl="1">
      <w:start w:val="1"/>
      <w:numFmt w:val="decimal"/>
      <w:lvlText w:val="%1.%2"/>
      <w:lvlJc w:val="left"/>
      <w:pPr>
        <w:ind w:left="718" w:hanging="576"/>
      </w:pPr>
      <w:rPr>
        <w:rFonts w:ascii="Cambria" w:hAnsi="Cambria" w:hint="default"/>
        <w:specVanish w:val="0"/>
      </w:rPr>
    </w:lvl>
    <w:lvl w:ilvl="2">
      <w:start w:val="1"/>
      <w:numFmt w:val="decimal"/>
      <w:lvlText w:val="%1.%2.%3"/>
      <w:lvlJc w:val="left"/>
      <w:pPr>
        <w:ind w:left="1004" w:hanging="720"/>
      </w:pPr>
      <w:rPr>
        <w:rFonts w:hint="default"/>
        <w:sz w:val="24"/>
        <w:szCs w:val="24"/>
      </w:rPr>
    </w:lvl>
    <w:lvl w:ilvl="3">
      <w:start w:val="1"/>
      <w:numFmt w:val="decimal"/>
      <w:lvlText w:val="%1.%2.%3.%4"/>
      <w:lvlJc w:val="left"/>
      <w:pPr>
        <w:ind w:left="1182" w:hanging="864"/>
      </w:pPr>
      <w:rPr>
        <w:rFonts w:hint="default"/>
        <w:lang w:val="el-GR"/>
      </w:rPr>
    </w:lvl>
    <w:lvl w:ilvl="4">
      <w:start w:val="1"/>
      <w:numFmt w:val="decimal"/>
      <w:lvlText w:val="%1.%2.%3.%4.%5"/>
      <w:lvlJc w:val="left"/>
      <w:pPr>
        <w:ind w:left="1718" w:hanging="1008"/>
      </w:pPr>
      <w:rPr>
        <w:rFonts w:hint="default"/>
      </w:rPr>
    </w:lvl>
    <w:lvl w:ilvl="5">
      <w:start w:val="1"/>
      <w:numFmt w:val="decimal"/>
      <w:lvlText w:val="%1.%2.%3.%4.%5.%6"/>
      <w:lvlJc w:val="left"/>
      <w:pPr>
        <w:ind w:left="1152" w:hanging="1152"/>
      </w:pPr>
      <w:rPr>
        <w:rFonts w:hint="default"/>
        <w:b/>
        <w:sz w:val="24"/>
        <w:szCs w:val="24"/>
      </w:rPr>
    </w:lvl>
    <w:lvl w:ilvl="6">
      <w:start w:val="1"/>
      <w:numFmt w:val="decimal"/>
      <w:lvlText w:val="%1.%2.%3.%4.%5.%6.%7"/>
      <w:lvlJc w:val="left"/>
      <w:pPr>
        <w:ind w:left="1296" w:hanging="1296"/>
      </w:pPr>
      <w:rPr>
        <w:rFonts w:hint="default"/>
        <w:b/>
        <w:sz w:val="24"/>
        <w:szCs w:val="24"/>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1" w15:restartNumberingAfterBreak="0">
    <w:nsid w:val="134B51FB"/>
    <w:multiLevelType w:val="hybridMultilevel"/>
    <w:tmpl w:val="0ECAD84E"/>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42" w15:restartNumberingAfterBreak="0">
    <w:nsid w:val="1394415C"/>
    <w:multiLevelType w:val="hybridMultilevel"/>
    <w:tmpl w:val="52726C2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3" w15:restartNumberingAfterBreak="0">
    <w:nsid w:val="13B1269F"/>
    <w:multiLevelType w:val="hybridMultilevel"/>
    <w:tmpl w:val="9244B95C"/>
    <w:lvl w:ilvl="0" w:tplc="67C0B604">
      <w:start w:val="1"/>
      <w:numFmt w:val="bullet"/>
      <w:lvlText w:val=""/>
      <w:lvlJc w:val="left"/>
      <w:pPr>
        <w:tabs>
          <w:tab w:val="num" w:pos="1134"/>
        </w:tabs>
        <w:ind w:left="1134" w:hanging="397"/>
      </w:pPr>
      <w:rPr>
        <w:rFonts w:ascii="Symbol" w:hAnsi="Symbol" w:hint="default"/>
        <w:color w:val="auto"/>
      </w:rPr>
    </w:lvl>
    <w:lvl w:ilvl="1" w:tplc="04090001">
      <w:start w:val="1"/>
      <w:numFmt w:val="bullet"/>
      <w:lvlText w:val=""/>
      <w:lvlJc w:val="left"/>
      <w:pPr>
        <w:tabs>
          <w:tab w:val="num" w:pos="1440"/>
        </w:tabs>
        <w:ind w:left="1440" w:hanging="360"/>
      </w:pPr>
      <w:rPr>
        <w:rFonts w:ascii="Symbol" w:hAnsi="Symbol"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14F374BD"/>
    <w:multiLevelType w:val="hybridMultilevel"/>
    <w:tmpl w:val="E2568302"/>
    <w:lvl w:ilvl="0" w:tplc="6CD2289A">
      <w:start w:val="1"/>
      <w:numFmt w:val="decimal"/>
      <w:lvlText w:val="1.2.4.%1."/>
      <w:lvlJc w:val="right"/>
      <w:pPr>
        <w:ind w:left="2520" w:hanging="360"/>
      </w:pPr>
      <w:rPr>
        <w:rFonts w:hint="default"/>
      </w:rPr>
    </w:lvl>
    <w:lvl w:ilvl="1" w:tplc="04080019" w:tentative="1">
      <w:start w:val="1"/>
      <w:numFmt w:val="lowerLetter"/>
      <w:lvlText w:val="%2."/>
      <w:lvlJc w:val="left"/>
      <w:pPr>
        <w:ind w:left="3240" w:hanging="360"/>
      </w:pPr>
    </w:lvl>
    <w:lvl w:ilvl="2" w:tplc="0408001B" w:tentative="1">
      <w:start w:val="1"/>
      <w:numFmt w:val="lowerRoman"/>
      <w:lvlText w:val="%3."/>
      <w:lvlJc w:val="right"/>
      <w:pPr>
        <w:ind w:left="3960" w:hanging="180"/>
      </w:pPr>
    </w:lvl>
    <w:lvl w:ilvl="3" w:tplc="0408000F" w:tentative="1">
      <w:start w:val="1"/>
      <w:numFmt w:val="decimal"/>
      <w:lvlText w:val="%4."/>
      <w:lvlJc w:val="left"/>
      <w:pPr>
        <w:ind w:left="4680" w:hanging="360"/>
      </w:pPr>
    </w:lvl>
    <w:lvl w:ilvl="4" w:tplc="04080019" w:tentative="1">
      <w:start w:val="1"/>
      <w:numFmt w:val="lowerLetter"/>
      <w:lvlText w:val="%5."/>
      <w:lvlJc w:val="left"/>
      <w:pPr>
        <w:ind w:left="5400" w:hanging="360"/>
      </w:pPr>
    </w:lvl>
    <w:lvl w:ilvl="5" w:tplc="0408001B" w:tentative="1">
      <w:start w:val="1"/>
      <w:numFmt w:val="lowerRoman"/>
      <w:lvlText w:val="%6."/>
      <w:lvlJc w:val="right"/>
      <w:pPr>
        <w:ind w:left="6120" w:hanging="180"/>
      </w:pPr>
    </w:lvl>
    <w:lvl w:ilvl="6" w:tplc="0408000F" w:tentative="1">
      <w:start w:val="1"/>
      <w:numFmt w:val="decimal"/>
      <w:lvlText w:val="%7."/>
      <w:lvlJc w:val="left"/>
      <w:pPr>
        <w:ind w:left="6840" w:hanging="360"/>
      </w:pPr>
    </w:lvl>
    <w:lvl w:ilvl="7" w:tplc="04080019" w:tentative="1">
      <w:start w:val="1"/>
      <w:numFmt w:val="lowerLetter"/>
      <w:lvlText w:val="%8."/>
      <w:lvlJc w:val="left"/>
      <w:pPr>
        <w:ind w:left="7560" w:hanging="360"/>
      </w:pPr>
    </w:lvl>
    <w:lvl w:ilvl="8" w:tplc="0408001B" w:tentative="1">
      <w:start w:val="1"/>
      <w:numFmt w:val="lowerRoman"/>
      <w:lvlText w:val="%9."/>
      <w:lvlJc w:val="right"/>
      <w:pPr>
        <w:ind w:left="8280" w:hanging="180"/>
      </w:pPr>
    </w:lvl>
  </w:abstractNum>
  <w:abstractNum w:abstractNumId="46" w15:restartNumberingAfterBreak="0">
    <w:nsid w:val="15120F16"/>
    <w:multiLevelType w:val="hybridMultilevel"/>
    <w:tmpl w:val="C5D4D1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156C7F8E"/>
    <w:multiLevelType w:val="hybridMultilevel"/>
    <w:tmpl w:val="CAAE298A"/>
    <w:lvl w:ilvl="0" w:tplc="77AC6CB8">
      <w:start w:val="1"/>
      <w:numFmt w:val="bullet"/>
      <w:lvlText w:val="•"/>
      <w:lvlJc w:val="left"/>
      <w:pPr>
        <w:tabs>
          <w:tab w:val="num" w:pos="720"/>
        </w:tabs>
        <w:ind w:left="720" w:hanging="360"/>
      </w:pPr>
      <w:rPr>
        <w:rFonts w:ascii="Arial" w:hAnsi="Arial" w:hint="default"/>
      </w:rPr>
    </w:lvl>
    <w:lvl w:ilvl="1" w:tplc="5BD8C350">
      <w:start w:val="1"/>
      <w:numFmt w:val="bullet"/>
      <w:lvlText w:val="•"/>
      <w:lvlJc w:val="left"/>
      <w:pPr>
        <w:tabs>
          <w:tab w:val="num" w:pos="1440"/>
        </w:tabs>
        <w:ind w:left="1440" w:hanging="360"/>
      </w:pPr>
      <w:rPr>
        <w:rFonts w:ascii="Arial" w:hAnsi="Arial" w:hint="default"/>
      </w:rPr>
    </w:lvl>
    <w:lvl w:ilvl="2" w:tplc="7F5ECFB2" w:tentative="1">
      <w:start w:val="1"/>
      <w:numFmt w:val="bullet"/>
      <w:lvlText w:val="•"/>
      <w:lvlJc w:val="left"/>
      <w:pPr>
        <w:tabs>
          <w:tab w:val="num" w:pos="2160"/>
        </w:tabs>
        <w:ind w:left="2160" w:hanging="360"/>
      </w:pPr>
      <w:rPr>
        <w:rFonts w:ascii="Arial" w:hAnsi="Arial" w:hint="default"/>
      </w:rPr>
    </w:lvl>
    <w:lvl w:ilvl="3" w:tplc="9724C5FA" w:tentative="1">
      <w:start w:val="1"/>
      <w:numFmt w:val="bullet"/>
      <w:lvlText w:val="•"/>
      <w:lvlJc w:val="left"/>
      <w:pPr>
        <w:tabs>
          <w:tab w:val="num" w:pos="2880"/>
        </w:tabs>
        <w:ind w:left="2880" w:hanging="360"/>
      </w:pPr>
      <w:rPr>
        <w:rFonts w:ascii="Arial" w:hAnsi="Arial" w:hint="default"/>
      </w:rPr>
    </w:lvl>
    <w:lvl w:ilvl="4" w:tplc="C1205F90" w:tentative="1">
      <w:start w:val="1"/>
      <w:numFmt w:val="bullet"/>
      <w:lvlText w:val="•"/>
      <w:lvlJc w:val="left"/>
      <w:pPr>
        <w:tabs>
          <w:tab w:val="num" w:pos="3600"/>
        </w:tabs>
        <w:ind w:left="3600" w:hanging="360"/>
      </w:pPr>
      <w:rPr>
        <w:rFonts w:ascii="Arial" w:hAnsi="Arial" w:hint="default"/>
      </w:rPr>
    </w:lvl>
    <w:lvl w:ilvl="5" w:tplc="938611B8" w:tentative="1">
      <w:start w:val="1"/>
      <w:numFmt w:val="bullet"/>
      <w:lvlText w:val="•"/>
      <w:lvlJc w:val="left"/>
      <w:pPr>
        <w:tabs>
          <w:tab w:val="num" w:pos="4320"/>
        </w:tabs>
        <w:ind w:left="4320" w:hanging="360"/>
      </w:pPr>
      <w:rPr>
        <w:rFonts w:ascii="Arial" w:hAnsi="Arial" w:hint="default"/>
      </w:rPr>
    </w:lvl>
    <w:lvl w:ilvl="6" w:tplc="08F2ABE2" w:tentative="1">
      <w:start w:val="1"/>
      <w:numFmt w:val="bullet"/>
      <w:lvlText w:val="•"/>
      <w:lvlJc w:val="left"/>
      <w:pPr>
        <w:tabs>
          <w:tab w:val="num" w:pos="5040"/>
        </w:tabs>
        <w:ind w:left="5040" w:hanging="360"/>
      </w:pPr>
      <w:rPr>
        <w:rFonts w:ascii="Arial" w:hAnsi="Arial" w:hint="default"/>
      </w:rPr>
    </w:lvl>
    <w:lvl w:ilvl="7" w:tplc="7C80DE2A" w:tentative="1">
      <w:start w:val="1"/>
      <w:numFmt w:val="bullet"/>
      <w:lvlText w:val="•"/>
      <w:lvlJc w:val="left"/>
      <w:pPr>
        <w:tabs>
          <w:tab w:val="num" w:pos="5760"/>
        </w:tabs>
        <w:ind w:left="5760" w:hanging="360"/>
      </w:pPr>
      <w:rPr>
        <w:rFonts w:ascii="Arial" w:hAnsi="Arial" w:hint="default"/>
      </w:rPr>
    </w:lvl>
    <w:lvl w:ilvl="8" w:tplc="861C4612" w:tentative="1">
      <w:start w:val="1"/>
      <w:numFmt w:val="bullet"/>
      <w:lvlText w:val="•"/>
      <w:lvlJc w:val="left"/>
      <w:pPr>
        <w:tabs>
          <w:tab w:val="num" w:pos="6480"/>
        </w:tabs>
        <w:ind w:left="6480" w:hanging="360"/>
      </w:pPr>
      <w:rPr>
        <w:rFonts w:ascii="Arial" w:hAnsi="Arial" w:hint="default"/>
      </w:rPr>
    </w:lvl>
  </w:abstractNum>
  <w:abstractNum w:abstractNumId="48" w15:restartNumberingAfterBreak="0">
    <w:nsid w:val="15870010"/>
    <w:multiLevelType w:val="multilevel"/>
    <w:tmpl w:val="D33E79A4"/>
    <w:lvl w:ilvl="0">
      <w:start w:val="1"/>
      <w:numFmt w:val="decimal"/>
      <w:pStyle w:val="MyHeading1"/>
      <w:suff w:val="space"/>
      <w:lvlText w:val="%1."/>
      <w:lvlJc w:val="left"/>
      <w:pPr>
        <w:ind w:left="644" w:hanging="360"/>
      </w:pPr>
      <w:rPr>
        <w:rFonts w:cs="Times New Roman" w:hint="default"/>
      </w:rPr>
    </w:lvl>
    <w:lvl w:ilvl="1">
      <w:start w:val="1"/>
      <w:numFmt w:val="decimal"/>
      <w:pStyle w:val="MyHeading2"/>
      <w:suff w:val="space"/>
      <w:lvlText w:val="%1.%2."/>
      <w:lvlJc w:val="left"/>
      <w:pPr>
        <w:ind w:left="360"/>
      </w:pPr>
      <w:rPr>
        <w:rFonts w:cs="Times New Roman" w:hint="default"/>
      </w:rPr>
    </w:lvl>
    <w:lvl w:ilvl="2">
      <w:start w:val="1"/>
      <w:numFmt w:val="decimal"/>
      <w:pStyle w:val="MyHeading3"/>
      <w:suff w:val="space"/>
      <w:lvlText w:val="%1.%2.%3."/>
      <w:lvlJc w:val="left"/>
      <w:pPr>
        <w:ind w:left="360" w:firstLine="360"/>
      </w:pPr>
      <w:rPr>
        <w:rFonts w:cs="Times New Roman" w:hint="default"/>
      </w:rPr>
    </w:lvl>
    <w:lvl w:ilvl="3">
      <w:start w:val="1"/>
      <w:numFmt w:val="decimal"/>
      <w:pStyle w:val="MyHeading4"/>
      <w:suff w:val="space"/>
      <w:lvlText w:val="%1.%2.%3.%4."/>
      <w:lvlJc w:val="left"/>
      <w:pPr>
        <w:ind w:left="982" w:firstLine="720"/>
      </w:pPr>
      <w:rPr>
        <w:rFonts w:cs="Times New Roman" w:hint="default"/>
      </w:rPr>
    </w:lvl>
    <w:lvl w:ilvl="4">
      <w:start w:val="1"/>
      <w:numFmt w:val="decimal"/>
      <w:suff w:val="space"/>
      <w:lvlText w:val="%1.%2.%3.%4.%5."/>
      <w:lvlJc w:val="left"/>
      <w:pPr>
        <w:ind w:left="360" w:firstLine="1080"/>
      </w:pPr>
      <w:rPr>
        <w:rFonts w:cs="Times New Roman" w:hint="default"/>
      </w:rPr>
    </w:lvl>
    <w:lvl w:ilvl="5">
      <w:start w:val="1"/>
      <w:numFmt w:val="decimal"/>
      <w:lvlText w:val="%1.%2.%3.%4.%5.%6."/>
      <w:lvlJc w:val="left"/>
      <w:pPr>
        <w:tabs>
          <w:tab w:val="num" w:pos="6120"/>
        </w:tabs>
        <w:ind w:left="2736" w:hanging="936"/>
      </w:pPr>
      <w:rPr>
        <w:rFonts w:cs="Times New Roman" w:hint="default"/>
      </w:rPr>
    </w:lvl>
    <w:lvl w:ilvl="6">
      <w:start w:val="1"/>
      <w:numFmt w:val="decimal"/>
      <w:lvlText w:val="%1.%2.%3.%4.%5.%6.%7."/>
      <w:lvlJc w:val="left"/>
      <w:pPr>
        <w:tabs>
          <w:tab w:val="num" w:pos="7200"/>
        </w:tabs>
        <w:ind w:left="3240" w:hanging="1080"/>
      </w:pPr>
      <w:rPr>
        <w:rFonts w:cs="Times New Roman" w:hint="default"/>
      </w:rPr>
    </w:lvl>
    <w:lvl w:ilvl="7">
      <w:start w:val="1"/>
      <w:numFmt w:val="decimal"/>
      <w:lvlText w:val="%1.%2.%3.%4.%5.%6.%7.%8."/>
      <w:lvlJc w:val="left"/>
      <w:pPr>
        <w:tabs>
          <w:tab w:val="num" w:pos="8280"/>
        </w:tabs>
        <w:ind w:left="3744" w:hanging="1224"/>
      </w:pPr>
      <w:rPr>
        <w:rFonts w:cs="Times New Roman" w:hint="default"/>
      </w:rPr>
    </w:lvl>
    <w:lvl w:ilvl="8">
      <w:start w:val="1"/>
      <w:numFmt w:val="decimal"/>
      <w:lvlText w:val="%1.%2.%3.%4.%5.%6.%7.%8.%9."/>
      <w:lvlJc w:val="left"/>
      <w:pPr>
        <w:tabs>
          <w:tab w:val="num" w:pos="9360"/>
        </w:tabs>
        <w:ind w:left="4320" w:hanging="1440"/>
      </w:pPr>
      <w:rPr>
        <w:rFonts w:cs="Times New Roman" w:hint="default"/>
      </w:rPr>
    </w:lvl>
  </w:abstractNum>
  <w:abstractNum w:abstractNumId="49" w15:restartNumberingAfterBreak="0">
    <w:nsid w:val="16514DD5"/>
    <w:multiLevelType w:val="hybridMultilevel"/>
    <w:tmpl w:val="6FC679BA"/>
    <w:lvl w:ilvl="0" w:tplc="FFFFFFFF">
      <w:start w:val="1"/>
      <w:numFmt w:val="decimal"/>
      <w:lvlText w:val="%1."/>
      <w:lvlJc w:val="left"/>
      <w:pPr>
        <w:tabs>
          <w:tab w:val="num" w:pos="360"/>
        </w:tabs>
        <w:ind w:left="360" w:hanging="360"/>
      </w:pPr>
      <w:rPr>
        <w:rFont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16B54BEE"/>
    <w:multiLevelType w:val="hybridMultilevel"/>
    <w:tmpl w:val="6ED2F8C0"/>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51" w15:restartNumberingAfterBreak="0">
    <w:nsid w:val="176A771B"/>
    <w:multiLevelType w:val="hybridMultilevel"/>
    <w:tmpl w:val="28523356"/>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52" w15:restartNumberingAfterBreak="0">
    <w:nsid w:val="17815DB6"/>
    <w:multiLevelType w:val="hybridMultilevel"/>
    <w:tmpl w:val="C51AFFE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19272956"/>
    <w:multiLevelType w:val="hybridMultilevel"/>
    <w:tmpl w:val="8BBE7552"/>
    <w:lvl w:ilvl="0" w:tplc="7FB248FC">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5" w15:restartNumberingAfterBreak="0">
    <w:nsid w:val="193E1421"/>
    <w:multiLevelType w:val="hybridMultilevel"/>
    <w:tmpl w:val="F7BEEE68"/>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56" w15:restartNumberingAfterBreak="0">
    <w:nsid w:val="194D5CCC"/>
    <w:multiLevelType w:val="hybridMultilevel"/>
    <w:tmpl w:val="85188E5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57" w15:restartNumberingAfterBreak="0">
    <w:nsid w:val="19A03611"/>
    <w:multiLevelType w:val="hybridMultilevel"/>
    <w:tmpl w:val="912A67D6"/>
    <w:lvl w:ilvl="0" w:tplc="0408000D">
      <w:start w:val="1"/>
      <w:numFmt w:val="bullet"/>
      <w:lvlText w:val=""/>
      <w:lvlJc w:val="left"/>
      <w:pPr>
        <w:ind w:left="1004" w:hanging="360"/>
      </w:pPr>
      <w:rPr>
        <w:rFonts w:ascii="Wingdings" w:hAnsi="Wingdings"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58" w15:restartNumberingAfterBreak="0">
    <w:nsid w:val="1B9C6D7F"/>
    <w:multiLevelType w:val="hybridMultilevel"/>
    <w:tmpl w:val="C97C54B4"/>
    <w:lvl w:ilvl="0" w:tplc="E3BAEEF8">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1C7161D7"/>
    <w:multiLevelType w:val="hybridMultilevel"/>
    <w:tmpl w:val="2FC2A6DC"/>
    <w:lvl w:ilvl="0" w:tplc="33908F06">
      <w:start w:val="1"/>
      <w:numFmt w:val="bullet"/>
      <w:lvlText w:val=""/>
      <w:lvlJc w:val="left"/>
      <w:pPr>
        <w:tabs>
          <w:tab w:val="num" w:pos="397"/>
        </w:tabs>
        <w:ind w:left="397" w:hanging="284"/>
      </w:pPr>
      <w:rPr>
        <w:rFonts w:ascii="Symbol" w:hAnsi="Symbol"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1CFD4043"/>
    <w:multiLevelType w:val="hybridMultilevel"/>
    <w:tmpl w:val="2AA67D6C"/>
    <w:lvl w:ilvl="0" w:tplc="0408000B">
      <w:start w:val="1"/>
      <w:numFmt w:val="bullet"/>
      <w:lvlText w:val=""/>
      <w:lvlJc w:val="left"/>
      <w:pPr>
        <w:ind w:left="720" w:hanging="360"/>
      </w:pPr>
      <w:rPr>
        <w:rFonts w:ascii="Wingdings" w:hAnsi="Wingding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1"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2" w15:restartNumberingAfterBreak="0">
    <w:nsid w:val="1D340210"/>
    <w:multiLevelType w:val="hybridMultilevel"/>
    <w:tmpl w:val="93629F10"/>
    <w:name w:val="WW8Num1502"/>
    <w:lvl w:ilvl="0" w:tplc="67C0B604">
      <w:start w:val="1"/>
      <w:numFmt w:val="bullet"/>
      <w:lvlText w:val=""/>
      <w:lvlJc w:val="left"/>
      <w:pPr>
        <w:tabs>
          <w:tab w:val="num" w:pos="1136"/>
        </w:tabs>
        <w:ind w:left="1136" w:hanging="397"/>
      </w:pPr>
      <w:rPr>
        <w:rFonts w:ascii="Symbol" w:hAnsi="Symbol" w:hint="default"/>
        <w:color w:val="auto"/>
      </w:rPr>
    </w:lvl>
    <w:lvl w:ilvl="1" w:tplc="04080003">
      <w:start w:val="1"/>
      <w:numFmt w:val="bullet"/>
      <w:lvlText w:val="o"/>
      <w:lvlJc w:val="left"/>
      <w:pPr>
        <w:tabs>
          <w:tab w:val="num" w:pos="1442"/>
        </w:tabs>
        <w:ind w:left="1442" w:hanging="360"/>
      </w:pPr>
      <w:rPr>
        <w:rFonts w:ascii="Courier New" w:hAnsi="Courier New" w:cs="Courier New" w:hint="default"/>
      </w:rPr>
    </w:lvl>
    <w:lvl w:ilvl="2" w:tplc="04080005" w:tentative="1">
      <w:start w:val="1"/>
      <w:numFmt w:val="bullet"/>
      <w:lvlText w:val=""/>
      <w:lvlJc w:val="left"/>
      <w:pPr>
        <w:tabs>
          <w:tab w:val="num" w:pos="2162"/>
        </w:tabs>
        <w:ind w:left="2162" w:hanging="360"/>
      </w:pPr>
      <w:rPr>
        <w:rFonts w:ascii="Wingdings" w:hAnsi="Wingdings" w:hint="default"/>
      </w:rPr>
    </w:lvl>
    <w:lvl w:ilvl="3" w:tplc="04080001" w:tentative="1">
      <w:start w:val="1"/>
      <w:numFmt w:val="bullet"/>
      <w:lvlText w:val=""/>
      <w:lvlJc w:val="left"/>
      <w:pPr>
        <w:tabs>
          <w:tab w:val="num" w:pos="2882"/>
        </w:tabs>
        <w:ind w:left="2882" w:hanging="360"/>
      </w:pPr>
      <w:rPr>
        <w:rFonts w:ascii="Symbol" w:hAnsi="Symbol" w:hint="default"/>
      </w:rPr>
    </w:lvl>
    <w:lvl w:ilvl="4" w:tplc="04080003" w:tentative="1">
      <w:start w:val="1"/>
      <w:numFmt w:val="bullet"/>
      <w:lvlText w:val="o"/>
      <w:lvlJc w:val="left"/>
      <w:pPr>
        <w:tabs>
          <w:tab w:val="num" w:pos="3602"/>
        </w:tabs>
        <w:ind w:left="3602" w:hanging="360"/>
      </w:pPr>
      <w:rPr>
        <w:rFonts w:ascii="Courier New" w:hAnsi="Courier New" w:cs="Courier New" w:hint="default"/>
      </w:rPr>
    </w:lvl>
    <w:lvl w:ilvl="5" w:tplc="04080005" w:tentative="1">
      <w:start w:val="1"/>
      <w:numFmt w:val="bullet"/>
      <w:lvlText w:val=""/>
      <w:lvlJc w:val="left"/>
      <w:pPr>
        <w:tabs>
          <w:tab w:val="num" w:pos="4322"/>
        </w:tabs>
        <w:ind w:left="4322" w:hanging="360"/>
      </w:pPr>
      <w:rPr>
        <w:rFonts w:ascii="Wingdings" w:hAnsi="Wingdings" w:hint="default"/>
      </w:rPr>
    </w:lvl>
    <w:lvl w:ilvl="6" w:tplc="04080001" w:tentative="1">
      <w:start w:val="1"/>
      <w:numFmt w:val="bullet"/>
      <w:lvlText w:val=""/>
      <w:lvlJc w:val="left"/>
      <w:pPr>
        <w:tabs>
          <w:tab w:val="num" w:pos="5042"/>
        </w:tabs>
        <w:ind w:left="5042" w:hanging="360"/>
      </w:pPr>
      <w:rPr>
        <w:rFonts w:ascii="Symbol" w:hAnsi="Symbol" w:hint="default"/>
      </w:rPr>
    </w:lvl>
    <w:lvl w:ilvl="7" w:tplc="04080003" w:tentative="1">
      <w:start w:val="1"/>
      <w:numFmt w:val="bullet"/>
      <w:lvlText w:val="o"/>
      <w:lvlJc w:val="left"/>
      <w:pPr>
        <w:tabs>
          <w:tab w:val="num" w:pos="5762"/>
        </w:tabs>
        <w:ind w:left="5762" w:hanging="360"/>
      </w:pPr>
      <w:rPr>
        <w:rFonts w:ascii="Courier New" w:hAnsi="Courier New" w:cs="Courier New" w:hint="default"/>
      </w:rPr>
    </w:lvl>
    <w:lvl w:ilvl="8" w:tplc="04080005" w:tentative="1">
      <w:start w:val="1"/>
      <w:numFmt w:val="bullet"/>
      <w:lvlText w:val=""/>
      <w:lvlJc w:val="left"/>
      <w:pPr>
        <w:tabs>
          <w:tab w:val="num" w:pos="6482"/>
        </w:tabs>
        <w:ind w:left="6482" w:hanging="360"/>
      </w:pPr>
      <w:rPr>
        <w:rFonts w:ascii="Wingdings" w:hAnsi="Wingdings" w:hint="default"/>
      </w:rPr>
    </w:lvl>
  </w:abstractNum>
  <w:abstractNum w:abstractNumId="63" w15:restartNumberingAfterBreak="0">
    <w:nsid w:val="1D7017D4"/>
    <w:multiLevelType w:val="hybridMultilevel"/>
    <w:tmpl w:val="92789D32"/>
    <w:lvl w:ilvl="0" w:tplc="FFFFFFFF">
      <w:start w:val="1"/>
      <w:numFmt w:val="bullet"/>
      <w:lvlText w:val=""/>
      <w:lvlJc w:val="left"/>
      <w:pPr>
        <w:tabs>
          <w:tab w:val="num" w:pos="720"/>
        </w:tabs>
        <w:ind w:left="720" w:hanging="360"/>
      </w:pPr>
      <w:rPr>
        <w:rFonts w:ascii="Symbol" w:hAnsi="Symbol" w:hint="default"/>
      </w:rPr>
    </w:lvl>
    <w:lvl w:ilvl="1" w:tplc="512C5516">
      <w:start w:val="1"/>
      <w:numFmt w:val="bullet"/>
      <w:lvlText w:val=""/>
      <w:lvlJc w:val="left"/>
      <w:pPr>
        <w:tabs>
          <w:tab w:val="num" w:pos="1440"/>
        </w:tabs>
        <w:ind w:left="1440" w:hanging="360"/>
      </w:pPr>
      <w:rPr>
        <w:rFonts w:ascii="Symbol" w:hAnsi="Symbol"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1E0443D6"/>
    <w:multiLevelType w:val="hybridMultilevel"/>
    <w:tmpl w:val="4E1ABFCC"/>
    <w:lvl w:ilvl="0" w:tplc="FFFFFFFF">
      <w:start w:val="1"/>
      <w:numFmt w:val="decimal"/>
      <w:lvlText w:val="%1."/>
      <w:lvlJc w:val="left"/>
      <w:pPr>
        <w:tabs>
          <w:tab w:val="num" w:pos="795"/>
        </w:tabs>
        <w:ind w:left="795" w:hanging="360"/>
      </w:pPr>
    </w:lvl>
    <w:lvl w:ilvl="1" w:tplc="FFFFFFFF" w:tentative="1">
      <w:start w:val="1"/>
      <w:numFmt w:val="lowerLetter"/>
      <w:lvlText w:val="%2."/>
      <w:lvlJc w:val="left"/>
      <w:pPr>
        <w:tabs>
          <w:tab w:val="num" w:pos="1515"/>
        </w:tabs>
        <w:ind w:left="1515" w:hanging="360"/>
      </w:pPr>
    </w:lvl>
    <w:lvl w:ilvl="2" w:tplc="FFFFFFFF" w:tentative="1">
      <w:start w:val="1"/>
      <w:numFmt w:val="lowerRoman"/>
      <w:lvlText w:val="%3."/>
      <w:lvlJc w:val="right"/>
      <w:pPr>
        <w:tabs>
          <w:tab w:val="num" w:pos="2235"/>
        </w:tabs>
        <w:ind w:left="2235" w:hanging="180"/>
      </w:pPr>
    </w:lvl>
    <w:lvl w:ilvl="3" w:tplc="FFFFFFFF" w:tentative="1">
      <w:start w:val="1"/>
      <w:numFmt w:val="decimal"/>
      <w:lvlText w:val="%4."/>
      <w:lvlJc w:val="left"/>
      <w:pPr>
        <w:tabs>
          <w:tab w:val="num" w:pos="2955"/>
        </w:tabs>
        <w:ind w:left="2955" w:hanging="360"/>
      </w:pPr>
    </w:lvl>
    <w:lvl w:ilvl="4" w:tplc="FFFFFFFF" w:tentative="1">
      <w:start w:val="1"/>
      <w:numFmt w:val="lowerLetter"/>
      <w:lvlText w:val="%5."/>
      <w:lvlJc w:val="left"/>
      <w:pPr>
        <w:tabs>
          <w:tab w:val="num" w:pos="3675"/>
        </w:tabs>
        <w:ind w:left="3675" w:hanging="360"/>
      </w:pPr>
    </w:lvl>
    <w:lvl w:ilvl="5" w:tplc="FFFFFFFF" w:tentative="1">
      <w:start w:val="1"/>
      <w:numFmt w:val="lowerRoman"/>
      <w:lvlText w:val="%6."/>
      <w:lvlJc w:val="right"/>
      <w:pPr>
        <w:tabs>
          <w:tab w:val="num" w:pos="4395"/>
        </w:tabs>
        <w:ind w:left="4395" w:hanging="180"/>
      </w:pPr>
    </w:lvl>
    <w:lvl w:ilvl="6" w:tplc="FFFFFFFF" w:tentative="1">
      <w:start w:val="1"/>
      <w:numFmt w:val="decimal"/>
      <w:lvlText w:val="%7."/>
      <w:lvlJc w:val="left"/>
      <w:pPr>
        <w:tabs>
          <w:tab w:val="num" w:pos="5115"/>
        </w:tabs>
        <w:ind w:left="5115" w:hanging="360"/>
      </w:pPr>
    </w:lvl>
    <w:lvl w:ilvl="7" w:tplc="FFFFFFFF" w:tentative="1">
      <w:start w:val="1"/>
      <w:numFmt w:val="lowerLetter"/>
      <w:lvlText w:val="%8."/>
      <w:lvlJc w:val="left"/>
      <w:pPr>
        <w:tabs>
          <w:tab w:val="num" w:pos="5835"/>
        </w:tabs>
        <w:ind w:left="5835" w:hanging="360"/>
      </w:pPr>
    </w:lvl>
    <w:lvl w:ilvl="8" w:tplc="FFFFFFFF" w:tentative="1">
      <w:start w:val="1"/>
      <w:numFmt w:val="lowerRoman"/>
      <w:lvlText w:val="%9."/>
      <w:lvlJc w:val="right"/>
      <w:pPr>
        <w:tabs>
          <w:tab w:val="num" w:pos="6555"/>
        </w:tabs>
        <w:ind w:left="6555" w:hanging="180"/>
      </w:pPr>
    </w:lvl>
  </w:abstractNum>
  <w:abstractNum w:abstractNumId="65" w15:restartNumberingAfterBreak="0">
    <w:nsid w:val="1E530C98"/>
    <w:multiLevelType w:val="hybridMultilevel"/>
    <w:tmpl w:val="CF06C638"/>
    <w:lvl w:ilvl="0" w:tplc="0408000F">
      <w:numFmt w:val="decimal"/>
      <w:lvlText w:val=""/>
      <w:lvlJc w:val="left"/>
      <w:pPr>
        <w:tabs>
          <w:tab w:val="num" w:pos="720"/>
        </w:tabs>
        <w:ind w:left="720" w:hanging="360"/>
      </w:pPr>
      <w:rPr>
        <w:rFonts w:ascii="Symbol" w:hAnsi="Symbol" w:hint="default"/>
      </w:rPr>
    </w:lvl>
    <w:lvl w:ilvl="1" w:tplc="04080019">
      <w:numFmt w:val="decimal"/>
      <w:lvlText w:val=""/>
      <w:lvlJc w:val="left"/>
      <w:pPr>
        <w:tabs>
          <w:tab w:val="num" w:pos="1440"/>
        </w:tabs>
        <w:ind w:left="1440" w:hanging="360"/>
      </w:pPr>
      <w:rPr>
        <w:rFonts w:ascii="Wingdings" w:hAnsi="Wingdings" w:hint="default"/>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start w:val="1"/>
      <w:numFmt w:val="bullet"/>
      <w:lvlText w:val=""/>
      <w:lvlJc w:val="left"/>
      <w:pPr>
        <w:tabs>
          <w:tab w:val="num" w:pos="5040"/>
        </w:tabs>
        <w:ind w:left="5040" w:hanging="360"/>
      </w:pPr>
      <w:rPr>
        <w:rFonts w:ascii="Symbol" w:hAnsi="Symbol" w:hint="default"/>
      </w:rPr>
    </w:lvl>
    <w:lvl w:ilvl="7" w:tplc="04080019">
      <w:start w:val="1"/>
      <w:numFmt w:val="bullet"/>
      <w:lvlText w:val="o"/>
      <w:lvlJc w:val="left"/>
      <w:pPr>
        <w:tabs>
          <w:tab w:val="num" w:pos="5760"/>
        </w:tabs>
        <w:ind w:left="5760" w:hanging="360"/>
      </w:pPr>
      <w:rPr>
        <w:rFonts w:ascii="Courier New" w:hAnsi="Courier New" w:cs="Courier New" w:hint="default"/>
      </w:rPr>
    </w:lvl>
    <w:lvl w:ilvl="8" w:tplc="0408001B">
      <w:start w:val="1"/>
      <w:numFmt w:val="bullet"/>
      <w:lvlText w:val=""/>
      <w:lvlJc w:val="left"/>
      <w:pPr>
        <w:tabs>
          <w:tab w:val="num" w:pos="6480"/>
        </w:tabs>
        <w:ind w:left="6480" w:hanging="360"/>
      </w:pPr>
      <w:rPr>
        <w:rFonts w:ascii="Wingdings" w:hAnsi="Wingdings" w:hint="default"/>
      </w:rPr>
    </w:lvl>
  </w:abstractNum>
  <w:abstractNum w:abstractNumId="66" w15:restartNumberingAfterBreak="0">
    <w:nsid w:val="1E7F3831"/>
    <w:multiLevelType w:val="multilevel"/>
    <w:tmpl w:val="E2CE837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1080" w:hanging="360"/>
      </w:pPr>
      <w:rPr>
        <w:rFonts w:ascii="Noto Sans Symbols" w:eastAsia="Noto Sans Symbols" w:hAnsi="Noto Sans Symbols" w:cs="Noto Sans Symbols"/>
      </w:rPr>
    </w:lvl>
    <w:lvl w:ilvl="2">
      <w:numFmt w:val="bullet"/>
      <w:lvlText w:val="•"/>
      <w:lvlJc w:val="left"/>
      <w:pPr>
        <w:ind w:left="2160" w:hanging="720"/>
      </w:pPr>
      <w:rPr>
        <w:rFonts w:ascii="Calibri" w:eastAsia="Calibri" w:hAnsi="Calibri" w:cs="Calibri"/>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67" w15:restartNumberingAfterBreak="0">
    <w:nsid w:val="1E8058CB"/>
    <w:multiLevelType w:val="hybridMultilevel"/>
    <w:tmpl w:val="5DF4DD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1F1648D1"/>
    <w:multiLevelType w:val="hybridMultilevel"/>
    <w:tmpl w:val="7F4E6D4C"/>
    <w:lvl w:ilvl="0" w:tplc="FFFFFFFF">
      <w:start w:val="1"/>
      <w:numFmt w:val="bullet"/>
      <w:lvlText w:val=""/>
      <w:lvlJc w:val="left"/>
      <w:pPr>
        <w:tabs>
          <w:tab w:val="num" w:pos="536"/>
        </w:tabs>
        <w:ind w:left="536" w:hanging="360"/>
      </w:pPr>
      <w:rPr>
        <w:rFonts w:ascii="Wingdings" w:hAnsi="Wingdings" w:hint="default"/>
      </w:rPr>
    </w:lvl>
    <w:lvl w:ilvl="1" w:tplc="FFFFFFFF">
      <w:start w:val="1"/>
      <w:numFmt w:val="bullet"/>
      <w:lvlText w:val="o"/>
      <w:lvlJc w:val="left"/>
      <w:pPr>
        <w:tabs>
          <w:tab w:val="num" w:pos="1256"/>
        </w:tabs>
        <w:ind w:left="1256" w:hanging="360"/>
      </w:pPr>
      <w:rPr>
        <w:rFonts w:ascii="Courier New" w:hAnsi="Courier New" w:cs="Courier New" w:hint="default"/>
      </w:rPr>
    </w:lvl>
    <w:lvl w:ilvl="2" w:tplc="FFFFFFFF">
      <w:start w:val="1"/>
      <w:numFmt w:val="bullet"/>
      <w:lvlText w:val=""/>
      <w:lvlJc w:val="left"/>
      <w:pPr>
        <w:tabs>
          <w:tab w:val="num" w:pos="1976"/>
        </w:tabs>
        <w:ind w:left="1976" w:hanging="360"/>
      </w:pPr>
      <w:rPr>
        <w:rFonts w:ascii="Wingdings" w:hAnsi="Wingdings" w:hint="default"/>
      </w:rPr>
    </w:lvl>
    <w:lvl w:ilvl="3" w:tplc="FFFFFFFF" w:tentative="1">
      <w:start w:val="1"/>
      <w:numFmt w:val="bullet"/>
      <w:lvlText w:val=""/>
      <w:lvlJc w:val="left"/>
      <w:pPr>
        <w:tabs>
          <w:tab w:val="num" w:pos="2696"/>
        </w:tabs>
        <w:ind w:left="2696" w:hanging="360"/>
      </w:pPr>
      <w:rPr>
        <w:rFonts w:ascii="Symbol" w:hAnsi="Symbol" w:hint="default"/>
      </w:rPr>
    </w:lvl>
    <w:lvl w:ilvl="4" w:tplc="FFFFFFFF" w:tentative="1">
      <w:start w:val="1"/>
      <w:numFmt w:val="bullet"/>
      <w:lvlText w:val="o"/>
      <w:lvlJc w:val="left"/>
      <w:pPr>
        <w:tabs>
          <w:tab w:val="num" w:pos="3416"/>
        </w:tabs>
        <w:ind w:left="3416" w:hanging="360"/>
      </w:pPr>
      <w:rPr>
        <w:rFonts w:ascii="Courier New" w:hAnsi="Courier New" w:cs="Courier New" w:hint="default"/>
      </w:rPr>
    </w:lvl>
    <w:lvl w:ilvl="5" w:tplc="FFFFFFFF" w:tentative="1">
      <w:start w:val="1"/>
      <w:numFmt w:val="bullet"/>
      <w:lvlText w:val=""/>
      <w:lvlJc w:val="left"/>
      <w:pPr>
        <w:tabs>
          <w:tab w:val="num" w:pos="4136"/>
        </w:tabs>
        <w:ind w:left="4136" w:hanging="360"/>
      </w:pPr>
      <w:rPr>
        <w:rFonts w:ascii="Wingdings" w:hAnsi="Wingdings" w:hint="default"/>
      </w:rPr>
    </w:lvl>
    <w:lvl w:ilvl="6" w:tplc="FFFFFFFF" w:tentative="1">
      <w:start w:val="1"/>
      <w:numFmt w:val="bullet"/>
      <w:lvlText w:val=""/>
      <w:lvlJc w:val="left"/>
      <w:pPr>
        <w:tabs>
          <w:tab w:val="num" w:pos="4856"/>
        </w:tabs>
        <w:ind w:left="4856" w:hanging="360"/>
      </w:pPr>
      <w:rPr>
        <w:rFonts w:ascii="Symbol" w:hAnsi="Symbol" w:hint="default"/>
      </w:rPr>
    </w:lvl>
    <w:lvl w:ilvl="7" w:tplc="FFFFFFFF" w:tentative="1">
      <w:start w:val="1"/>
      <w:numFmt w:val="bullet"/>
      <w:lvlText w:val="o"/>
      <w:lvlJc w:val="left"/>
      <w:pPr>
        <w:tabs>
          <w:tab w:val="num" w:pos="5576"/>
        </w:tabs>
        <w:ind w:left="5576" w:hanging="360"/>
      </w:pPr>
      <w:rPr>
        <w:rFonts w:ascii="Courier New" w:hAnsi="Courier New" w:cs="Courier New" w:hint="default"/>
      </w:rPr>
    </w:lvl>
    <w:lvl w:ilvl="8" w:tplc="FFFFFFFF" w:tentative="1">
      <w:start w:val="1"/>
      <w:numFmt w:val="bullet"/>
      <w:lvlText w:val=""/>
      <w:lvlJc w:val="left"/>
      <w:pPr>
        <w:tabs>
          <w:tab w:val="num" w:pos="6296"/>
        </w:tabs>
        <w:ind w:left="6296" w:hanging="360"/>
      </w:pPr>
      <w:rPr>
        <w:rFonts w:ascii="Wingdings" w:hAnsi="Wingdings" w:hint="default"/>
      </w:rPr>
    </w:lvl>
  </w:abstractNum>
  <w:abstractNum w:abstractNumId="69" w15:restartNumberingAfterBreak="0">
    <w:nsid w:val="214C23AA"/>
    <w:multiLevelType w:val="hybridMultilevel"/>
    <w:tmpl w:val="DFA077F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0" w15:restartNumberingAfterBreak="0">
    <w:nsid w:val="21613B3D"/>
    <w:multiLevelType w:val="hybridMultilevel"/>
    <w:tmpl w:val="C164AAB2"/>
    <w:lvl w:ilvl="0" w:tplc="4A9478AE">
      <w:start w:val="1"/>
      <w:numFmt w:val="decimal"/>
      <w:lvlText w:val="%1."/>
      <w:lvlJc w:val="left"/>
      <w:pPr>
        <w:ind w:left="360" w:hanging="360"/>
      </w:pPr>
      <w:rPr>
        <w:rFonts w:hint="default"/>
        <w:b/>
      </w:rPr>
    </w:lvl>
    <w:lvl w:ilvl="1" w:tplc="0EA2C544">
      <w:numFmt w:val="bullet"/>
      <w:lvlText w:val="-"/>
      <w:lvlJc w:val="left"/>
      <w:pPr>
        <w:ind w:left="1080" w:hanging="360"/>
      </w:pPr>
      <w:rPr>
        <w:rFonts w:ascii="Tahoma" w:eastAsia="Times New Roman" w:hAnsi="Tahoma" w:cs="Tahoma"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1" w15:restartNumberingAfterBreak="0">
    <w:nsid w:val="229D072C"/>
    <w:multiLevelType w:val="hybridMultilevel"/>
    <w:tmpl w:val="A036E4A0"/>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72" w15:restartNumberingAfterBreak="0">
    <w:nsid w:val="22F1385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3" w15:restartNumberingAfterBreak="0">
    <w:nsid w:val="23552130"/>
    <w:multiLevelType w:val="hybridMultilevel"/>
    <w:tmpl w:val="E0CC6F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23B50E68"/>
    <w:multiLevelType w:val="hybridMultilevel"/>
    <w:tmpl w:val="B3B81E20"/>
    <w:lvl w:ilvl="0" w:tplc="04090001">
      <w:start w:val="1"/>
      <w:numFmt w:val="bullet"/>
      <w:lvlText w:val=""/>
      <w:lvlJc w:val="left"/>
      <w:pPr>
        <w:ind w:left="720" w:hanging="360"/>
      </w:pPr>
      <w:rPr>
        <w:rFonts w:ascii="Symbol" w:hAnsi="Symbol" w:hint="default"/>
      </w:rPr>
    </w:lvl>
    <w:lvl w:ilvl="1" w:tplc="0409000F">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24365ADF"/>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sz w:val="22"/>
        <w:szCs w:val="22"/>
      </w:r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76" w15:restartNumberingAfterBreak="0">
    <w:nsid w:val="243A0126"/>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7" w15:restartNumberingAfterBreak="0">
    <w:nsid w:val="245C1078"/>
    <w:multiLevelType w:val="multilevel"/>
    <w:tmpl w:val="F692E026"/>
    <w:lvl w:ilvl="0">
      <w:start w:val="1"/>
      <w:numFmt w:val="bullet"/>
      <w:lvlText w:val="-"/>
      <w:lvlJc w:val="left"/>
      <w:pPr>
        <w:ind w:left="420" w:hanging="36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8" w15:restartNumberingAfterBreak="0">
    <w:nsid w:val="24C96AC2"/>
    <w:multiLevelType w:val="hybridMultilevel"/>
    <w:tmpl w:val="15EC4EC2"/>
    <w:lvl w:ilvl="0" w:tplc="209A261C">
      <w:numFmt w:val="decimal"/>
      <w:lvlText w:val="o"/>
      <w:lvlJc w:val="left"/>
      <w:pPr>
        <w:tabs>
          <w:tab w:val="num" w:pos="1440"/>
        </w:tabs>
        <w:ind w:left="1440" w:hanging="360"/>
      </w:pPr>
      <w:rPr>
        <w:rFonts w:ascii="Courier New" w:hAnsi="Courier New" w:cs="Courier New" w:hint="default"/>
      </w:rPr>
    </w:lvl>
    <w:lvl w:ilvl="1" w:tplc="04080003">
      <w:numFmt w:val="decimal"/>
      <w:lvlText w:val="o"/>
      <w:lvlJc w:val="left"/>
      <w:pPr>
        <w:tabs>
          <w:tab w:val="num" w:pos="2160"/>
        </w:tabs>
        <w:ind w:left="2160" w:hanging="360"/>
      </w:pPr>
      <w:rPr>
        <w:rFonts w:ascii="Courier New" w:hAnsi="Courier New" w:cs="Courier New" w:hint="default"/>
      </w:rPr>
    </w:lvl>
    <w:lvl w:ilvl="2" w:tplc="04080005">
      <w:start w:val="1"/>
      <w:numFmt w:val="bullet"/>
      <w:lvlText w:val=""/>
      <w:lvlJc w:val="left"/>
      <w:pPr>
        <w:tabs>
          <w:tab w:val="num" w:pos="2880"/>
        </w:tabs>
        <w:ind w:left="2880" w:hanging="360"/>
      </w:pPr>
      <w:rPr>
        <w:rFonts w:ascii="Wingdings" w:hAnsi="Wingdings" w:hint="default"/>
      </w:rPr>
    </w:lvl>
    <w:lvl w:ilvl="3" w:tplc="04080001">
      <w:start w:val="1"/>
      <w:numFmt w:val="bullet"/>
      <w:lvlText w:val=""/>
      <w:lvlJc w:val="left"/>
      <w:pPr>
        <w:tabs>
          <w:tab w:val="num" w:pos="3600"/>
        </w:tabs>
        <w:ind w:left="3600" w:hanging="360"/>
      </w:pPr>
      <w:rPr>
        <w:rFonts w:ascii="Symbol" w:hAnsi="Symbol" w:hint="default"/>
      </w:rPr>
    </w:lvl>
    <w:lvl w:ilvl="4" w:tplc="04080003">
      <w:start w:val="1"/>
      <w:numFmt w:val="bullet"/>
      <w:lvlText w:val="o"/>
      <w:lvlJc w:val="left"/>
      <w:pPr>
        <w:tabs>
          <w:tab w:val="num" w:pos="4320"/>
        </w:tabs>
        <w:ind w:left="4320" w:hanging="360"/>
      </w:pPr>
      <w:rPr>
        <w:rFonts w:ascii="Courier New" w:hAnsi="Courier New" w:cs="Courier New" w:hint="default"/>
      </w:rPr>
    </w:lvl>
    <w:lvl w:ilvl="5" w:tplc="04080005">
      <w:start w:val="1"/>
      <w:numFmt w:val="bullet"/>
      <w:lvlText w:val=""/>
      <w:lvlJc w:val="left"/>
      <w:pPr>
        <w:tabs>
          <w:tab w:val="num" w:pos="5040"/>
        </w:tabs>
        <w:ind w:left="5040" w:hanging="360"/>
      </w:pPr>
      <w:rPr>
        <w:rFonts w:ascii="Wingdings" w:hAnsi="Wingdings" w:hint="default"/>
      </w:rPr>
    </w:lvl>
    <w:lvl w:ilvl="6" w:tplc="04080001">
      <w:start w:val="1"/>
      <w:numFmt w:val="bullet"/>
      <w:lvlText w:val=""/>
      <w:lvlJc w:val="left"/>
      <w:pPr>
        <w:tabs>
          <w:tab w:val="num" w:pos="5760"/>
        </w:tabs>
        <w:ind w:left="5760" w:hanging="360"/>
      </w:pPr>
      <w:rPr>
        <w:rFonts w:ascii="Symbol" w:hAnsi="Symbol" w:hint="default"/>
      </w:rPr>
    </w:lvl>
    <w:lvl w:ilvl="7" w:tplc="04080003">
      <w:start w:val="1"/>
      <w:numFmt w:val="bullet"/>
      <w:lvlText w:val="o"/>
      <w:lvlJc w:val="left"/>
      <w:pPr>
        <w:tabs>
          <w:tab w:val="num" w:pos="6480"/>
        </w:tabs>
        <w:ind w:left="6480" w:hanging="360"/>
      </w:pPr>
      <w:rPr>
        <w:rFonts w:ascii="Courier New" w:hAnsi="Courier New" w:cs="Courier New" w:hint="default"/>
      </w:rPr>
    </w:lvl>
    <w:lvl w:ilvl="8" w:tplc="04080005">
      <w:start w:val="1"/>
      <w:numFmt w:val="bullet"/>
      <w:lvlText w:val=""/>
      <w:lvlJc w:val="left"/>
      <w:pPr>
        <w:tabs>
          <w:tab w:val="num" w:pos="7200"/>
        </w:tabs>
        <w:ind w:left="7200" w:hanging="360"/>
      </w:pPr>
      <w:rPr>
        <w:rFonts w:ascii="Wingdings" w:hAnsi="Wingdings" w:hint="default"/>
      </w:rPr>
    </w:lvl>
  </w:abstractNum>
  <w:abstractNum w:abstractNumId="79" w15:restartNumberingAfterBreak="0">
    <w:nsid w:val="24DE21CC"/>
    <w:multiLevelType w:val="hybridMultilevel"/>
    <w:tmpl w:val="EB7CA3A4"/>
    <w:lvl w:ilvl="0" w:tplc="6F3CCEAA">
      <w:start w:val="1"/>
      <w:numFmt w:val="decimal"/>
      <w:lvlText w:val="7.2.%1."/>
      <w:lvlJc w:val="right"/>
      <w:pPr>
        <w:ind w:left="2433" w:hanging="360"/>
      </w:pPr>
      <w:rPr>
        <w:rFonts w:hint="default"/>
      </w:rPr>
    </w:lvl>
    <w:lvl w:ilvl="1" w:tplc="04080019" w:tentative="1">
      <w:start w:val="1"/>
      <w:numFmt w:val="lowerLetter"/>
      <w:lvlText w:val="%2."/>
      <w:lvlJc w:val="left"/>
      <w:pPr>
        <w:ind w:left="3153" w:hanging="360"/>
      </w:pPr>
    </w:lvl>
    <w:lvl w:ilvl="2" w:tplc="0408001B" w:tentative="1">
      <w:start w:val="1"/>
      <w:numFmt w:val="lowerRoman"/>
      <w:lvlText w:val="%3."/>
      <w:lvlJc w:val="right"/>
      <w:pPr>
        <w:ind w:left="3873" w:hanging="180"/>
      </w:pPr>
    </w:lvl>
    <w:lvl w:ilvl="3" w:tplc="0408000F" w:tentative="1">
      <w:start w:val="1"/>
      <w:numFmt w:val="decimal"/>
      <w:lvlText w:val="%4."/>
      <w:lvlJc w:val="left"/>
      <w:pPr>
        <w:ind w:left="4593" w:hanging="360"/>
      </w:pPr>
    </w:lvl>
    <w:lvl w:ilvl="4" w:tplc="04080019" w:tentative="1">
      <w:start w:val="1"/>
      <w:numFmt w:val="lowerLetter"/>
      <w:lvlText w:val="%5."/>
      <w:lvlJc w:val="left"/>
      <w:pPr>
        <w:ind w:left="5313" w:hanging="360"/>
      </w:pPr>
    </w:lvl>
    <w:lvl w:ilvl="5" w:tplc="0408001B" w:tentative="1">
      <w:start w:val="1"/>
      <w:numFmt w:val="lowerRoman"/>
      <w:lvlText w:val="%6."/>
      <w:lvlJc w:val="right"/>
      <w:pPr>
        <w:ind w:left="6033" w:hanging="180"/>
      </w:pPr>
    </w:lvl>
    <w:lvl w:ilvl="6" w:tplc="0408000F" w:tentative="1">
      <w:start w:val="1"/>
      <w:numFmt w:val="decimal"/>
      <w:lvlText w:val="%7."/>
      <w:lvlJc w:val="left"/>
      <w:pPr>
        <w:ind w:left="6753" w:hanging="360"/>
      </w:pPr>
    </w:lvl>
    <w:lvl w:ilvl="7" w:tplc="04080019" w:tentative="1">
      <w:start w:val="1"/>
      <w:numFmt w:val="lowerLetter"/>
      <w:lvlText w:val="%8."/>
      <w:lvlJc w:val="left"/>
      <w:pPr>
        <w:ind w:left="7473" w:hanging="360"/>
      </w:pPr>
    </w:lvl>
    <w:lvl w:ilvl="8" w:tplc="0408001B" w:tentative="1">
      <w:start w:val="1"/>
      <w:numFmt w:val="lowerRoman"/>
      <w:lvlText w:val="%9."/>
      <w:lvlJc w:val="right"/>
      <w:pPr>
        <w:ind w:left="8193" w:hanging="180"/>
      </w:pPr>
    </w:lvl>
  </w:abstractNum>
  <w:abstractNum w:abstractNumId="80" w15:restartNumberingAfterBreak="0">
    <w:nsid w:val="253A6E83"/>
    <w:multiLevelType w:val="hybridMultilevel"/>
    <w:tmpl w:val="C50041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1" w15:restartNumberingAfterBreak="0">
    <w:nsid w:val="27813F62"/>
    <w:multiLevelType w:val="multilevel"/>
    <w:tmpl w:val="0408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2" w15:restartNumberingAfterBreak="0">
    <w:nsid w:val="27994474"/>
    <w:multiLevelType w:val="hybridMultilevel"/>
    <w:tmpl w:val="CCEC0C4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28741E2C"/>
    <w:multiLevelType w:val="hybridMultilevel"/>
    <w:tmpl w:val="18027920"/>
    <w:lvl w:ilvl="0" w:tplc="8DE87696">
      <w:start w:val="1"/>
      <w:numFmt w:val="decimal"/>
      <w:lvlText w:val="%1."/>
      <w:lvlJc w:val="left"/>
      <w:pPr>
        <w:tabs>
          <w:tab w:val="num" w:pos="720"/>
        </w:tabs>
        <w:ind w:left="720" w:hanging="360"/>
      </w:pPr>
    </w:lvl>
    <w:lvl w:ilvl="1" w:tplc="04080001">
      <w:start w:val="1"/>
      <w:numFmt w:val="bullet"/>
      <w:lvlText w:val=""/>
      <w:lvlJc w:val="left"/>
      <w:pPr>
        <w:tabs>
          <w:tab w:val="num" w:pos="1440"/>
        </w:tabs>
        <w:ind w:left="1440" w:hanging="360"/>
      </w:pPr>
      <w:rPr>
        <w:rFonts w:ascii="Symbol" w:hAnsi="Symbol" w:hint="default"/>
      </w:rPr>
    </w:lvl>
    <w:lvl w:ilvl="2" w:tplc="0408001B">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84" w15:restartNumberingAfterBreak="0">
    <w:nsid w:val="291E22B6"/>
    <w:multiLevelType w:val="hybridMultilevel"/>
    <w:tmpl w:val="AFCE049A"/>
    <w:lvl w:ilvl="0" w:tplc="209A261C">
      <w:start w:val="1"/>
      <w:numFmt w:val="bullet"/>
      <w:lvlText w:val=""/>
      <w:lvlJc w:val="left"/>
      <w:pPr>
        <w:tabs>
          <w:tab w:val="num" w:pos="720"/>
        </w:tabs>
        <w:ind w:left="720" w:hanging="363"/>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cs="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85" w15:restartNumberingAfterBreak="0">
    <w:nsid w:val="29997EAA"/>
    <w:multiLevelType w:val="hybridMultilevel"/>
    <w:tmpl w:val="8974AF4A"/>
    <w:lvl w:ilvl="0" w:tplc="FFFFFFFF">
      <w:start w:val="1"/>
      <w:numFmt w:val="decimal"/>
      <w:lvlText w:val="%1."/>
      <w:lvlJc w:val="left"/>
      <w:pPr>
        <w:tabs>
          <w:tab w:val="num" w:pos="360"/>
        </w:tabs>
        <w:ind w:left="360" w:hanging="360"/>
      </w:pPr>
      <w:rPr>
        <w:rFonts w:cs="Times New Roman" w:hint="default"/>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86" w15:restartNumberingAfterBreak="0">
    <w:nsid w:val="29C068AA"/>
    <w:multiLevelType w:val="hybridMultilevel"/>
    <w:tmpl w:val="16E47C30"/>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87" w15:restartNumberingAfterBreak="0">
    <w:nsid w:val="2A4E282A"/>
    <w:multiLevelType w:val="hybridMultilevel"/>
    <w:tmpl w:val="029ED118"/>
    <w:lvl w:ilvl="0" w:tplc="0408000F">
      <w:start w:val="1"/>
      <w:numFmt w:val="decimal"/>
      <w:lvlText w:val="%1."/>
      <w:lvlJc w:val="left"/>
      <w:pPr>
        <w:ind w:left="994" w:hanging="360"/>
      </w:pPr>
      <w:rPr>
        <w:rFonts w:hint="default"/>
      </w:rPr>
    </w:lvl>
    <w:lvl w:ilvl="1" w:tplc="04080019" w:tentative="1">
      <w:start w:val="1"/>
      <w:numFmt w:val="lowerLetter"/>
      <w:lvlText w:val="%2."/>
      <w:lvlJc w:val="left"/>
      <w:pPr>
        <w:ind w:left="1714" w:hanging="360"/>
      </w:pPr>
    </w:lvl>
    <w:lvl w:ilvl="2" w:tplc="0408001B" w:tentative="1">
      <w:start w:val="1"/>
      <w:numFmt w:val="lowerRoman"/>
      <w:lvlText w:val="%3."/>
      <w:lvlJc w:val="right"/>
      <w:pPr>
        <w:ind w:left="2434" w:hanging="180"/>
      </w:pPr>
    </w:lvl>
    <w:lvl w:ilvl="3" w:tplc="0408000F" w:tentative="1">
      <w:start w:val="1"/>
      <w:numFmt w:val="decimal"/>
      <w:lvlText w:val="%4."/>
      <w:lvlJc w:val="left"/>
      <w:pPr>
        <w:ind w:left="3154" w:hanging="360"/>
      </w:pPr>
    </w:lvl>
    <w:lvl w:ilvl="4" w:tplc="04080019" w:tentative="1">
      <w:start w:val="1"/>
      <w:numFmt w:val="lowerLetter"/>
      <w:lvlText w:val="%5."/>
      <w:lvlJc w:val="left"/>
      <w:pPr>
        <w:ind w:left="3874" w:hanging="360"/>
      </w:pPr>
    </w:lvl>
    <w:lvl w:ilvl="5" w:tplc="0408001B" w:tentative="1">
      <w:start w:val="1"/>
      <w:numFmt w:val="lowerRoman"/>
      <w:lvlText w:val="%6."/>
      <w:lvlJc w:val="right"/>
      <w:pPr>
        <w:ind w:left="4594" w:hanging="180"/>
      </w:pPr>
    </w:lvl>
    <w:lvl w:ilvl="6" w:tplc="0408000F" w:tentative="1">
      <w:start w:val="1"/>
      <w:numFmt w:val="decimal"/>
      <w:lvlText w:val="%7."/>
      <w:lvlJc w:val="left"/>
      <w:pPr>
        <w:ind w:left="5314" w:hanging="360"/>
      </w:pPr>
    </w:lvl>
    <w:lvl w:ilvl="7" w:tplc="04080019" w:tentative="1">
      <w:start w:val="1"/>
      <w:numFmt w:val="lowerLetter"/>
      <w:lvlText w:val="%8."/>
      <w:lvlJc w:val="left"/>
      <w:pPr>
        <w:ind w:left="6034" w:hanging="360"/>
      </w:pPr>
    </w:lvl>
    <w:lvl w:ilvl="8" w:tplc="0408001B" w:tentative="1">
      <w:start w:val="1"/>
      <w:numFmt w:val="lowerRoman"/>
      <w:lvlText w:val="%9."/>
      <w:lvlJc w:val="right"/>
      <w:pPr>
        <w:ind w:left="6754" w:hanging="180"/>
      </w:pPr>
    </w:lvl>
  </w:abstractNum>
  <w:abstractNum w:abstractNumId="88" w15:restartNumberingAfterBreak="0">
    <w:nsid w:val="2A855E4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9" w15:restartNumberingAfterBreak="0">
    <w:nsid w:val="2B39727D"/>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0" w15:restartNumberingAfterBreak="0">
    <w:nsid w:val="2C295D55"/>
    <w:multiLevelType w:val="hybridMultilevel"/>
    <w:tmpl w:val="BF40B192"/>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1" w15:restartNumberingAfterBreak="0">
    <w:nsid w:val="2CD3595E"/>
    <w:multiLevelType w:val="multilevel"/>
    <w:tmpl w:val="79F069F6"/>
    <w:lvl w:ilvl="0">
      <w:start w:val="1"/>
      <w:numFmt w:val="decimal"/>
      <w:pStyle w:val="1"/>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2"/>
      <w:lvlText w:val="%1.%2"/>
      <w:lvlJc w:val="left"/>
      <w:pPr>
        <w:ind w:left="576" w:hanging="576"/>
      </w:pPr>
      <w:rPr>
        <w:rFonts w:hint="default"/>
      </w:rPr>
    </w:lvl>
    <w:lvl w:ilvl="2">
      <w:start w:val="1"/>
      <w:numFmt w:val="decimal"/>
      <w:pStyle w:val="3"/>
      <w:lvlText w:val="%1.%2.%3"/>
      <w:lvlJc w:val="left"/>
      <w:pPr>
        <w:ind w:left="7808" w:hanging="720"/>
      </w:pPr>
      <w:rPr>
        <w:rFonts w:hint="default"/>
        <w:i w:val="0"/>
        <w:color w:val="auto"/>
      </w:rPr>
    </w:lvl>
    <w:lvl w:ilvl="3">
      <w:start w:val="1"/>
      <w:numFmt w:val="decimal"/>
      <w:pStyle w:val="4"/>
      <w:lvlText w:val="%1.%2.%3.%4"/>
      <w:lvlJc w:val="left"/>
      <w:pPr>
        <w:ind w:left="864" w:hanging="864"/>
      </w:pPr>
    </w:lvl>
    <w:lvl w:ilvl="4">
      <w:start w:val="1"/>
      <w:numFmt w:val="decimal"/>
      <w:pStyle w:val="5"/>
      <w:lvlText w:val="%1.%2.%3.%4.%5"/>
      <w:lvlJc w:val="left"/>
      <w:pPr>
        <w:ind w:left="1008" w:hanging="1008"/>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6"/>
      <w:lvlText w:val="%1.%2.%3.%4.%5.%6"/>
      <w:lvlJc w:val="left"/>
      <w:pPr>
        <w:ind w:left="1152" w:hanging="1152"/>
      </w:pPr>
      <w:rPr>
        <w:rFonts w:hint="default"/>
        <w:color w:val="auto"/>
      </w:rPr>
    </w:lvl>
    <w:lvl w:ilvl="6">
      <w:start w:val="1"/>
      <w:numFmt w:val="decimal"/>
      <w:pStyle w:val="7"/>
      <w:lvlText w:val="%1.%2.%3.%4.%5.%6.%7"/>
      <w:lvlJc w:val="left"/>
      <w:pPr>
        <w:ind w:left="1296" w:hanging="1296"/>
      </w:pPr>
      <w:rPr>
        <w:rFonts w:hint="default"/>
        <w:b/>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92" w15:restartNumberingAfterBreak="0">
    <w:nsid w:val="2D085382"/>
    <w:multiLevelType w:val="hybridMultilevel"/>
    <w:tmpl w:val="CF06C638"/>
    <w:lvl w:ilvl="0" w:tplc="0408000F">
      <w:numFmt w:val="decimal"/>
      <w:lvlText w:val=""/>
      <w:lvlJc w:val="left"/>
      <w:pPr>
        <w:tabs>
          <w:tab w:val="num" w:pos="720"/>
        </w:tabs>
        <w:ind w:left="720" w:hanging="360"/>
      </w:pPr>
      <w:rPr>
        <w:rFonts w:ascii="Symbol" w:hAnsi="Symbol" w:hint="default"/>
      </w:rPr>
    </w:lvl>
    <w:lvl w:ilvl="1" w:tplc="04080019">
      <w:numFmt w:val="decimal"/>
      <w:lvlText w:val=""/>
      <w:lvlJc w:val="left"/>
      <w:pPr>
        <w:tabs>
          <w:tab w:val="num" w:pos="1440"/>
        </w:tabs>
        <w:ind w:left="1440" w:hanging="360"/>
      </w:pPr>
      <w:rPr>
        <w:rFonts w:ascii="Wingdings" w:hAnsi="Wingdings" w:hint="default"/>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start w:val="1"/>
      <w:numFmt w:val="bullet"/>
      <w:lvlText w:val=""/>
      <w:lvlJc w:val="left"/>
      <w:pPr>
        <w:tabs>
          <w:tab w:val="num" w:pos="5040"/>
        </w:tabs>
        <w:ind w:left="5040" w:hanging="360"/>
      </w:pPr>
      <w:rPr>
        <w:rFonts w:ascii="Symbol" w:hAnsi="Symbol" w:hint="default"/>
      </w:rPr>
    </w:lvl>
    <w:lvl w:ilvl="7" w:tplc="04080019">
      <w:start w:val="1"/>
      <w:numFmt w:val="bullet"/>
      <w:lvlText w:val="o"/>
      <w:lvlJc w:val="left"/>
      <w:pPr>
        <w:tabs>
          <w:tab w:val="num" w:pos="5760"/>
        </w:tabs>
        <w:ind w:left="5760" w:hanging="360"/>
      </w:pPr>
      <w:rPr>
        <w:rFonts w:ascii="Courier New" w:hAnsi="Courier New" w:cs="Courier New" w:hint="default"/>
      </w:rPr>
    </w:lvl>
    <w:lvl w:ilvl="8" w:tplc="0408001B">
      <w:start w:val="1"/>
      <w:numFmt w:val="bullet"/>
      <w:lvlText w:val=""/>
      <w:lvlJc w:val="left"/>
      <w:pPr>
        <w:tabs>
          <w:tab w:val="num" w:pos="6480"/>
        </w:tabs>
        <w:ind w:left="6480" w:hanging="360"/>
      </w:pPr>
      <w:rPr>
        <w:rFonts w:ascii="Wingdings" w:hAnsi="Wingdings" w:hint="default"/>
      </w:rPr>
    </w:lvl>
  </w:abstractNum>
  <w:abstractNum w:abstractNumId="93" w15:restartNumberingAfterBreak="0">
    <w:nsid w:val="2D317CE0"/>
    <w:multiLevelType w:val="hybridMultilevel"/>
    <w:tmpl w:val="108C0700"/>
    <w:numStyleLink w:val="27"/>
  </w:abstractNum>
  <w:abstractNum w:abstractNumId="94" w15:restartNumberingAfterBreak="0">
    <w:nsid w:val="2DE44554"/>
    <w:multiLevelType w:val="hybridMultilevel"/>
    <w:tmpl w:val="BBFEB478"/>
    <w:lvl w:ilvl="0" w:tplc="04080001">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2DE67EF4"/>
    <w:multiLevelType w:val="hybridMultilevel"/>
    <w:tmpl w:val="49BE4D78"/>
    <w:lvl w:ilvl="0" w:tplc="0408000D">
      <w:start w:val="1"/>
      <w:numFmt w:val="bullet"/>
      <w:lvlText w:val=""/>
      <w:lvlJc w:val="left"/>
      <w:pPr>
        <w:ind w:left="363" w:hanging="360"/>
      </w:pPr>
      <w:rPr>
        <w:rFonts w:ascii="Symbol" w:hAnsi="Symbol" w:hint="default"/>
      </w:rPr>
    </w:lvl>
    <w:lvl w:ilvl="1" w:tplc="04080003" w:tentative="1">
      <w:start w:val="1"/>
      <w:numFmt w:val="bullet"/>
      <w:lvlText w:val="o"/>
      <w:lvlJc w:val="left"/>
      <w:pPr>
        <w:ind w:left="1083" w:hanging="360"/>
      </w:pPr>
      <w:rPr>
        <w:rFonts w:ascii="Courier New" w:hAnsi="Courier New" w:cs="Courier New" w:hint="default"/>
      </w:rPr>
    </w:lvl>
    <w:lvl w:ilvl="2" w:tplc="04080005" w:tentative="1">
      <w:start w:val="1"/>
      <w:numFmt w:val="bullet"/>
      <w:lvlText w:val=""/>
      <w:lvlJc w:val="left"/>
      <w:pPr>
        <w:ind w:left="1803" w:hanging="360"/>
      </w:pPr>
      <w:rPr>
        <w:rFonts w:ascii="Wingdings" w:hAnsi="Wingdings" w:hint="default"/>
      </w:rPr>
    </w:lvl>
    <w:lvl w:ilvl="3" w:tplc="04080001" w:tentative="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96" w15:restartNumberingAfterBreak="0">
    <w:nsid w:val="2DEB5D4C"/>
    <w:multiLevelType w:val="multilevel"/>
    <w:tmpl w:val="DB6C7FEE"/>
    <w:lvl w:ilvl="0">
      <w:start w:val="4"/>
      <w:numFmt w:val="decimal"/>
      <w:lvlText w:val="%1."/>
      <w:lvlJc w:val="left"/>
      <w:pPr>
        <w:ind w:left="360" w:hanging="360"/>
      </w:pPr>
      <w:rPr>
        <w:rFonts w:hint="default"/>
      </w:rPr>
    </w:lvl>
    <w:lvl w:ilvl="1">
      <w:start w:val="2"/>
      <w:numFmt w:val="decimal"/>
      <w:isLgl/>
      <w:lvlText w:val="%1.%2"/>
      <w:lvlJc w:val="left"/>
      <w:pPr>
        <w:ind w:left="1440" w:hanging="1440"/>
      </w:pPr>
      <w:rPr>
        <w:rFonts w:hint="default"/>
      </w:rPr>
    </w:lvl>
    <w:lvl w:ilvl="2">
      <w:start w:val="1"/>
      <w:numFmt w:val="decimal"/>
      <w:isLgl/>
      <w:lvlText w:val="%1.%2.%3"/>
      <w:lvlJc w:val="left"/>
      <w:pPr>
        <w:ind w:left="1440" w:hanging="1440"/>
      </w:pPr>
      <w:rPr>
        <w:rFonts w:hint="default"/>
      </w:rPr>
    </w:lvl>
    <w:lvl w:ilvl="3">
      <w:start w:val="3"/>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97" w15:restartNumberingAfterBreak="0">
    <w:nsid w:val="2E1C22ED"/>
    <w:multiLevelType w:val="hybridMultilevel"/>
    <w:tmpl w:val="BADE82D2"/>
    <w:lvl w:ilvl="0" w:tplc="30C2D6B2">
      <w:start w:val="1"/>
      <mc:AlternateContent>
        <mc:Choice Requires="w14">
          <w:numFmt w:val="custom" w:format="α, β, γ, ..."/>
        </mc:Choice>
        <mc:Fallback>
          <w:numFmt w:val="decimal"/>
        </mc:Fallback>
      </mc:AlternateContent>
      <w:lvlText w:val="%1)"/>
      <w:lvlJc w:val="left"/>
      <w:pPr>
        <w:ind w:left="360" w:hanging="360"/>
      </w:pPr>
      <w:rPr>
        <w:rFonts w:hint="default"/>
        <w:i w:val="0"/>
        <w:iCs w:val="0"/>
        <w:color w:val="auto"/>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98" w15:restartNumberingAfterBreak="0">
    <w:nsid w:val="2E966552"/>
    <w:multiLevelType w:val="hybridMultilevel"/>
    <w:tmpl w:val="73DAD04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9" w15:restartNumberingAfterBreak="0">
    <w:nsid w:val="2EEF51CD"/>
    <w:multiLevelType w:val="hybridMultilevel"/>
    <w:tmpl w:val="DA822F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0" w15:restartNumberingAfterBreak="0">
    <w:nsid w:val="2F255933"/>
    <w:multiLevelType w:val="hybridMultilevel"/>
    <w:tmpl w:val="817C05E2"/>
    <w:lvl w:ilvl="0" w:tplc="04080001">
      <w:start w:val="1"/>
      <w:numFmt w:val="bullet"/>
      <w:lvlText w:val=""/>
      <w:lvlJc w:val="left"/>
      <w:pPr>
        <w:tabs>
          <w:tab w:val="num" w:pos="716"/>
        </w:tabs>
        <w:ind w:left="716" w:hanging="363"/>
      </w:pPr>
      <w:rPr>
        <w:rFonts w:ascii="Wingdings" w:hAnsi="Wingdings" w:hint="default"/>
      </w:rPr>
    </w:lvl>
    <w:lvl w:ilvl="1" w:tplc="04080003">
      <w:start w:val="1"/>
      <w:numFmt w:val="bullet"/>
      <w:lvlText w:val="o"/>
      <w:lvlJc w:val="left"/>
      <w:pPr>
        <w:tabs>
          <w:tab w:val="num" w:pos="1436"/>
        </w:tabs>
        <w:ind w:left="1436" w:hanging="360"/>
      </w:pPr>
      <w:rPr>
        <w:rFonts w:ascii="Courier New" w:hAnsi="Courier New" w:cs="Courier New" w:hint="default"/>
      </w:rPr>
    </w:lvl>
    <w:lvl w:ilvl="2" w:tplc="04080005" w:tentative="1">
      <w:start w:val="1"/>
      <w:numFmt w:val="bullet"/>
      <w:lvlText w:val=""/>
      <w:lvlJc w:val="left"/>
      <w:pPr>
        <w:tabs>
          <w:tab w:val="num" w:pos="2156"/>
        </w:tabs>
        <w:ind w:left="2156" w:hanging="360"/>
      </w:pPr>
      <w:rPr>
        <w:rFonts w:ascii="Wingdings" w:hAnsi="Wingdings" w:hint="default"/>
      </w:rPr>
    </w:lvl>
    <w:lvl w:ilvl="3" w:tplc="04080001" w:tentative="1">
      <w:start w:val="1"/>
      <w:numFmt w:val="bullet"/>
      <w:lvlText w:val=""/>
      <w:lvlJc w:val="left"/>
      <w:pPr>
        <w:tabs>
          <w:tab w:val="num" w:pos="2876"/>
        </w:tabs>
        <w:ind w:left="2876" w:hanging="360"/>
      </w:pPr>
      <w:rPr>
        <w:rFonts w:ascii="Symbol" w:hAnsi="Symbol" w:hint="default"/>
      </w:rPr>
    </w:lvl>
    <w:lvl w:ilvl="4" w:tplc="04080003" w:tentative="1">
      <w:start w:val="1"/>
      <w:numFmt w:val="bullet"/>
      <w:lvlText w:val="o"/>
      <w:lvlJc w:val="left"/>
      <w:pPr>
        <w:tabs>
          <w:tab w:val="num" w:pos="3596"/>
        </w:tabs>
        <w:ind w:left="3596" w:hanging="360"/>
      </w:pPr>
      <w:rPr>
        <w:rFonts w:ascii="Courier New" w:hAnsi="Courier New" w:cs="Courier New" w:hint="default"/>
      </w:rPr>
    </w:lvl>
    <w:lvl w:ilvl="5" w:tplc="04080005" w:tentative="1">
      <w:start w:val="1"/>
      <w:numFmt w:val="bullet"/>
      <w:lvlText w:val=""/>
      <w:lvlJc w:val="left"/>
      <w:pPr>
        <w:tabs>
          <w:tab w:val="num" w:pos="4316"/>
        </w:tabs>
        <w:ind w:left="4316" w:hanging="360"/>
      </w:pPr>
      <w:rPr>
        <w:rFonts w:ascii="Wingdings" w:hAnsi="Wingdings" w:hint="default"/>
      </w:rPr>
    </w:lvl>
    <w:lvl w:ilvl="6" w:tplc="04080001" w:tentative="1">
      <w:start w:val="1"/>
      <w:numFmt w:val="bullet"/>
      <w:lvlText w:val=""/>
      <w:lvlJc w:val="left"/>
      <w:pPr>
        <w:tabs>
          <w:tab w:val="num" w:pos="5036"/>
        </w:tabs>
        <w:ind w:left="5036" w:hanging="360"/>
      </w:pPr>
      <w:rPr>
        <w:rFonts w:ascii="Symbol" w:hAnsi="Symbol" w:hint="default"/>
      </w:rPr>
    </w:lvl>
    <w:lvl w:ilvl="7" w:tplc="04080003" w:tentative="1">
      <w:start w:val="1"/>
      <w:numFmt w:val="bullet"/>
      <w:lvlText w:val="o"/>
      <w:lvlJc w:val="left"/>
      <w:pPr>
        <w:tabs>
          <w:tab w:val="num" w:pos="5756"/>
        </w:tabs>
        <w:ind w:left="5756" w:hanging="360"/>
      </w:pPr>
      <w:rPr>
        <w:rFonts w:ascii="Courier New" w:hAnsi="Courier New" w:cs="Courier New" w:hint="default"/>
      </w:rPr>
    </w:lvl>
    <w:lvl w:ilvl="8" w:tplc="04080005" w:tentative="1">
      <w:start w:val="1"/>
      <w:numFmt w:val="bullet"/>
      <w:lvlText w:val=""/>
      <w:lvlJc w:val="left"/>
      <w:pPr>
        <w:tabs>
          <w:tab w:val="num" w:pos="6476"/>
        </w:tabs>
        <w:ind w:left="6476" w:hanging="360"/>
      </w:pPr>
      <w:rPr>
        <w:rFonts w:ascii="Wingdings" w:hAnsi="Wingdings" w:hint="default"/>
      </w:rPr>
    </w:lvl>
  </w:abstractNum>
  <w:abstractNum w:abstractNumId="101" w15:restartNumberingAfterBreak="0">
    <w:nsid w:val="2F9068FE"/>
    <w:multiLevelType w:val="hybridMultilevel"/>
    <w:tmpl w:val="C42A260A"/>
    <w:lvl w:ilvl="0" w:tplc="86A029D0">
      <w:start w:val="1"/>
      <w:numFmt w:val="decimal"/>
      <w:lvlText w:val="%1."/>
      <w:lvlJc w:val="left"/>
      <w:pPr>
        <w:tabs>
          <w:tab w:val="num" w:pos="720"/>
        </w:tabs>
        <w:ind w:left="720" w:hanging="360"/>
      </w:pPr>
      <w:rPr>
        <w:rFonts w:hint="default"/>
      </w:rPr>
    </w:lvl>
    <w:lvl w:ilvl="1" w:tplc="04080003">
      <w:start w:val="1"/>
      <w:numFmt w:val="bullet"/>
      <w:lvlText w:val=""/>
      <w:lvlJc w:val="left"/>
      <w:pPr>
        <w:tabs>
          <w:tab w:val="num" w:pos="1440"/>
        </w:tabs>
        <w:ind w:left="1440" w:hanging="360"/>
      </w:pPr>
      <w:rPr>
        <w:rFonts w:ascii="Wingdings" w:hAnsi="Wingdings" w:hint="default"/>
      </w:rPr>
    </w:lvl>
    <w:lvl w:ilvl="2" w:tplc="04080005" w:tentative="1">
      <w:start w:val="1"/>
      <w:numFmt w:val="lowerRoman"/>
      <w:lvlText w:val="%3."/>
      <w:lvlJc w:val="right"/>
      <w:pPr>
        <w:tabs>
          <w:tab w:val="num" w:pos="2160"/>
        </w:tabs>
        <w:ind w:left="2160" w:hanging="180"/>
      </w:pPr>
    </w:lvl>
    <w:lvl w:ilvl="3" w:tplc="04080001" w:tentative="1">
      <w:start w:val="1"/>
      <w:numFmt w:val="decimal"/>
      <w:lvlText w:val="%4."/>
      <w:lvlJc w:val="left"/>
      <w:pPr>
        <w:tabs>
          <w:tab w:val="num" w:pos="2880"/>
        </w:tabs>
        <w:ind w:left="2880" w:hanging="360"/>
      </w:pPr>
    </w:lvl>
    <w:lvl w:ilvl="4" w:tplc="04080003" w:tentative="1">
      <w:start w:val="1"/>
      <w:numFmt w:val="lowerLetter"/>
      <w:lvlText w:val="%5."/>
      <w:lvlJc w:val="left"/>
      <w:pPr>
        <w:tabs>
          <w:tab w:val="num" w:pos="3600"/>
        </w:tabs>
        <w:ind w:left="3600" w:hanging="360"/>
      </w:pPr>
    </w:lvl>
    <w:lvl w:ilvl="5" w:tplc="04080005" w:tentative="1">
      <w:start w:val="1"/>
      <w:numFmt w:val="lowerRoman"/>
      <w:lvlText w:val="%6."/>
      <w:lvlJc w:val="right"/>
      <w:pPr>
        <w:tabs>
          <w:tab w:val="num" w:pos="4320"/>
        </w:tabs>
        <w:ind w:left="4320" w:hanging="180"/>
      </w:pPr>
    </w:lvl>
    <w:lvl w:ilvl="6" w:tplc="04080001" w:tentative="1">
      <w:start w:val="1"/>
      <w:numFmt w:val="decimal"/>
      <w:lvlText w:val="%7."/>
      <w:lvlJc w:val="left"/>
      <w:pPr>
        <w:tabs>
          <w:tab w:val="num" w:pos="5040"/>
        </w:tabs>
        <w:ind w:left="5040" w:hanging="360"/>
      </w:pPr>
    </w:lvl>
    <w:lvl w:ilvl="7" w:tplc="04080003" w:tentative="1">
      <w:start w:val="1"/>
      <w:numFmt w:val="lowerLetter"/>
      <w:lvlText w:val="%8."/>
      <w:lvlJc w:val="left"/>
      <w:pPr>
        <w:tabs>
          <w:tab w:val="num" w:pos="5760"/>
        </w:tabs>
        <w:ind w:left="5760" w:hanging="360"/>
      </w:pPr>
    </w:lvl>
    <w:lvl w:ilvl="8" w:tplc="04080005" w:tentative="1">
      <w:start w:val="1"/>
      <w:numFmt w:val="lowerRoman"/>
      <w:lvlText w:val="%9."/>
      <w:lvlJc w:val="right"/>
      <w:pPr>
        <w:tabs>
          <w:tab w:val="num" w:pos="6480"/>
        </w:tabs>
        <w:ind w:left="6480" w:hanging="180"/>
      </w:pPr>
    </w:lvl>
  </w:abstractNum>
  <w:abstractNum w:abstractNumId="102" w15:restartNumberingAfterBreak="0">
    <w:nsid w:val="3071252D"/>
    <w:multiLevelType w:val="hybridMultilevel"/>
    <w:tmpl w:val="ABEE75DC"/>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03" w15:restartNumberingAfterBreak="0">
    <w:nsid w:val="30F14FC6"/>
    <w:multiLevelType w:val="hybridMultilevel"/>
    <w:tmpl w:val="B658EA4E"/>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04" w15:restartNumberingAfterBreak="0">
    <w:nsid w:val="31734E09"/>
    <w:multiLevelType w:val="hybridMultilevel"/>
    <w:tmpl w:val="C7220A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31793EEC"/>
    <w:multiLevelType w:val="hybridMultilevel"/>
    <w:tmpl w:val="F5E287AE"/>
    <w:lvl w:ilvl="0" w:tplc="0C09000F">
      <w:start w:val="1"/>
      <w:numFmt w:val="decimal"/>
      <w:lvlText w:val="%1."/>
      <w:lvlJc w:val="left"/>
      <w:pPr>
        <w:tabs>
          <w:tab w:val="num" w:pos="360"/>
        </w:tabs>
        <w:ind w:left="360" w:hanging="360"/>
      </w:pPr>
      <w:rPr>
        <w:rFonts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06" w15:restartNumberingAfterBreak="0">
    <w:nsid w:val="32552967"/>
    <w:multiLevelType w:val="hybridMultilevel"/>
    <w:tmpl w:val="3E9A0B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33404D31"/>
    <w:multiLevelType w:val="hybridMultilevel"/>
    <w:tmpl w:val="35E040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8" w15:restartNumberingAfterBreak="0">
    <w:nsid w:val="350E178B"/>
    <w:multiLevelType w:val="hybridMultilevel"/>
    <w:tmpl w:val="C8D89366"/>
    <w:lvl w:ilvl="0" w:tplc="3A067B38">
      <w:start w:val="1"/>
      <w:numFmt w:val="bullet"/>
      <w:lvlText w:val=""/>
      <w:lvlJc w:val="left"/>
      <w:pPr>
        <w:ind w:left="1004" w:hanging="360"/>
      </w:pPr>
      <w:rPr>
        <w:rFonts w:ascii="Symbol" w:hAnsi="Symbol"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109" w15:restartNumberingAfterBreak="0">
    <w:nsid w:val="35801CCC"/>
    <w:multiLevelType w:val="multilevel"/>
    <w:tmpl w:val="FDB4AB9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10" w15:restartNumberingAfterBreak="0">
    <w:nsid w:val="35F12D2E"/>
    <w:multiLevelType w:val="hybridMultilevel"/>
    <w:tmpl w:val="537C1754"/>
    <w:lvl w:ilvl="0" w:tplc="18605924">
      <w:numFmt w:val="bullet"/>
      <w:lvlText w:val="•"/>
      <w:lvlJc w:val="left"/>
      <w:pPr>
        <w:ind w:left="3851" w:hanging="720"/>
      </w:pPr>
      <w:rPr>
        <w:rFonts w:ascii="Calibri" w:eastAsia="Times New Roman" w:hAnsi="Calibri" w:cs="Calibri" w:hint="default"/>
      </w:rPr>
    </w:lvl>
    <w:lvl w:ilvl="1" w:tplc="04080003">
      <w:start w:val="1"/>
      <w:numFmt w:val="bullet"/>
      <w:lvlText w:val="o"/>
      <w:lvlJc w:val="left"/>
      <w:pPr>
        <w:ind w:left="4211" w:hanging="360"/>
      </w:pPr>
      <w:rPr>
        <w:rFonts w:ascii="Courier New" w:hAnsi="Courier New" w:cs="Courier New" w:hint="default"/>
      </w:rPr>
    </w:lvl>
    <w:lvl w:ilvl="2" w:tplc="04080005">
      <w:start w:val="1"/>
      <w:numFmt w:val="bullet"/>
      <w:lvlText w:val=""/>
      <w:lvlJc w:val="left"/>
      <w:pPr>
        <w:ind w:left="4931" w:hanging="360"/>
      </w:pPr>
      <w:rPr>
        <w:rFonts w:ascii="Wingdings" w:hAnsi="Wingdings" w:hint="default"/>
      </w:rPr>
    </w:lvl>
    <w:lvl w:ilvl="3" w:tplc="04080001">
      <w:start w:val="1"/>
      <w:numFmt w:val="bullet"/>
      <w:lvlText w:val=""/>
      <w:lvlJc w:val="left"/>
      <w:pPr>
        <w:ind w:left="5651" w:hanging="360"/>
      </w:pPr>
      <w:rPr>
        <w:rFonts w:ascii="Symbol" w:hAnsi="Symbol" w:hint="default"/>
      </w:rPr>
    </w:lvl>
    <w:lvl w:ilvl="4" w:tplc="77A80B80">
      <w:numFmt w:val="bullet"/>
      <w:lvlText w:val="-"/>
      <w:lvlJc w:val="left"/>
      <w:pPr>
        <w:ind w:left="6731" w:hanging="720"/>
      </w:pPr>
      <w:rPr>
        <w:rFonts w:ascii="Calibri" w:eastAsia="Times New Roman" w:hAnsi="Calibri" w:cs="Calibri" w:hint="default"/>
      </w:rPr>
    </w:lvl>
    <w:lvl w:ilvl="5" w:tplc="04080005" w:tentative="1">
      <w:start w:val="1"/>
      <w:numFmt w:val="bullet"/>
      <w:lvlText w:val=""/>
      <w:lvlJc w:val="left"/>
      <w:pPr>
        <w:ind w:left="7091" w:hanging="360"/>
      </w:pPr>
      <w:rPr>
        <w:rFonts w:ascii="Wingdings" w:hAnsi="Wingdings" w:hint="default"/>
      </w:rPr>
    </w:lvl>
    <w:lvl w:ilvl="6" w:tplc="04080001" w:tentative="1">
      <w:start w:val="1"/>
      <w:numFmt w:val="bullet"/>
      <w:lvlText w:val=""/>
      <w:lvlJc w:val="left"/>
      <w:pPr>
        <w:ind w:left="7811" w:hanging="360"/>
      </w:pPr>
      <w:rPr>
        <w:rFonts w:ascii="Symbol" w:hAnsi="Symbol" w:hint="default"/>
      </w:rPr>
    </w:lvl>
    <w:lvl w:ilvl="7" w:tplc="04080003" w:tentative="1">
      <w:start w:val="1"/>
      <w:numFmt w:val="bullet"/>
      <w:lvlText w:val="o"/>
      <w:lvlJc w:val="left"/>
      <w:pPr>
        <w:ind w:left="8531" w:hanging="360"/>
      </w:pPr>
      <w:rPr>
        <w:rFonts w:ascii="Courier New" w:hAnsi="Courier New" w:cs="Courier New" w:hint="default"/>
      </w:rPr>
    </w:lvl>
    <w:lvl w:ilvl="8" w:tplc="04080005" w:tentative="1">
      <w:start w:val="1"/>
      <w:numFmt w:val="bullet"/>
      <w:lvlText w:val=""/>
      <w:lvlJc w:val="left"/>
      <w:pPr>
        <w:ind w:left="9251" w:hanging="360"/>
      </w:pPr>
      <w:rPr>
        <w:rFonts w:ascii="Wingdings" w:hAnsi="Wingdings" w:hint="default"/>
      </w:rPr>
    </w:lvl>
  </w:abstractNum>
  <w:abstractNum w:abstractNumId="111" w15:restartNumberingAfterBreak="0">
    <w:nsid w:val="36E07429"/>
    <w:multiLevelType w:val="multilevel"/>
    <w:tmpl w:val="3334AD20"/>
    <w:styleLink w:val="Style4"/>
    <w:lvl w:ilvl="0">
      <w:start w:val="1"/>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rFonts w:hint="default"/>
        <w:b/>
        <w:u w:val="single"/>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2" w15:restartNumberingAfterBreak="0">
    <w:nsid w:val="373107A4"/>
    <w:multiLevelType w:val="hybridMultilevel"/>
    <w:tmpl w:val="8BB637F4"/>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13" w15:restartNumberingAfterBreak="0">
    <w:nsid w:val="378237F2"/>
    <w:multiLevelType w:val="hybridMultilevel"/>
    <w:tmpl w:val="0D304EB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4" w15:restartNumberingAfterBreak="0">
    <w:nsid w:val="37D76CA8"/>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5" w15:restartNumberingAfterBreak="0">
    <w:nsid w:val="38C06CB2"/>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6" w15:restartNumberingAfterBreak="0">
    <w:nsid w:val="39ED73DF"/>
    <w:multiLevelType w:val="hybridMultilevel"/>
    <w:tmpl w:val="F32A19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3B212B2A"/>
    <w:multiLevelType w:val="hybridMultilevel"/>
    <w:tmpl w:val="4FA293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8" w15:restartNumberingAfterBreak="0">
    <w:nsid w:val="3B600959"/>
    <w:multiLevelType w:val="hybridMultilevel"/>
    <w:tmpl w:val="7510850C"/>
    <w:lvl w:ilvl="0" w:tplc="0DD05B70">
      <w:numFmt w:val="bullet"/>
      <w:lvlText w:val="•"/>
      <w:lvlJc w:val="left"/>
      <w:pPr>
        <w:ind w:left="720" w:hanging="720"/>
      </w:pPr>
      <w:rPr>
        <w:rFonts w:ascii="Calibri" w:eastAsia="Times New Roma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19" w15:restartNumberingAfterBreak="0">
    <w:nsid w:val="3B840606"/>
    <w:multiLevelType w:val="hybridMultilevel"/>
    <w:tmpl w:val="CEBCBA94"/>
    <w:lvl w:ilvl="0" w:tplc="3CB2E2FC">
      <w:start w:val="1"/>
      <w:numFmt w:val="decimal"/>
      <w:lvlText w:val="1.1.1.%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0" w15:restartNumberingAfterBreak="0">
    <w:nsid w:val="3D5C2F61"/>
    <w:multiLevelType w:val="hybridMultilevel"/>
    <w:tmpl w:val="BEB0F5E4"/>
    <w:lvl w:ilvl="0" w:tplc="FFFFFFFF">
      <w:start w:val="1"/>
      <w:numFmt w:val="bullet"/>
      <w:lvlText w:val="-"/>
      <w:lvlJc w:val="left"/>
      <w:pPr>
        <w:ind w:left="720" w:hanging="360"/>
      </w:pPr>
      <w:rPr>
        <w:rFonts w:ascii="Tahoma" w:hAnsi="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15:restartNumberingAfterBreak="0">
    <w:nsid w:val="3E1F5F73"/>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122" w15:restartNumberingAfterBreak="0">
    <w:nsid w:val="3EF51128"/>
    <w:multiLevelType w:val="multilevel"/>
    <w:tmpl w:val="ACB4FC5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3" w15:restartNumberingAfterBreak="0">
    <w:nsid w:val="40C5048D"/>
    <w:multiLevelType w:val="multilevel"/>
    <w:tmpl w:val="452CF5B4"/>
    <w:lvl w:ilvl="0">
      <w:start w:val="1"/>
      <w:numFmt w:val="decimal"/>
      <w:lvlText w:val="%1."/>
      <w:lvlJc w:val="left"/>
      <w:pPr>
        <w:ind w:left="720" w:hanging="720"/>
      </w:pPr>
      <w:rPr>
        <w:rFonts w:hint="default"/>
      </w:rPr>
    </w:lvl>
    <w:lvl w:ilvl="1">
      <w:start w:val="1"/>
      <w:numFmt w:val="decimal"/>
      <w:isLgl/>
      <w:lvlText w:val="%1.%2."/>
      <w:lvlJc w:val="left"/>
      <w:pPr>
        <w:ind w:left="1080" w:hanging="720"/>
      </w:pPr>
      <w:rPr>
        <w:rFonts w:hint="default"/>
      </w:rPr>
    </w:lvl>
    <w:lvl w:ilvl="2">
      <w:start w:val="1"/>
      <w:numFmt w:val="decimal"/>
      <w:lvlText w:val="%3."/>
      <w:lvlJc w:val="left"/>
      <w:pPr>
        <w:ind w:left="1800" w:hanging="108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880" w:hanging="1440"/>
      </w:pPr>
      <w:rPr>
        <w:rFonts w:hint="default"/>
      </w:rPr>
    </w:lvl>
    <w:lvl w:ilvl="5">
      <w:start w:val="1"/>
      <w:numFmt w:val="decimal"/>
      <w:isLgl/>
      <w:lvlText w:val="%1.%2.%3.%4.%5.%6."/>
      <w:lvlJc w:val="left"/>
      <w:pPr>
        <w:ind w:left="3600" w:hanging="1800"/>
      </w:pPr>
      <w:rPr>
        <w:rFonts w:hint="default"/>
      </w:rPr>
    </w:lvl>
    <w:lvl w:ilvl="6">
      <w:start w:val="1"/>
      <w:numFmt w:val="decimal"/>
      <w:isLgl/>
      <w:lvlText w:val="%1.%2.%3.%4.%5.%6.%7."/>
      <w:lvlJc w:val="left"/>
      <w:pPr>
        <w:ind w:left="3960" w:hanging="1800"/>
      </w:pPr>
      <w:rPr>
        <w:rFonts w:hint="default"/>
      </w:rPr>
    </w:lvl>
    <w:lvl w:ilvl="7">
      <w:start w:val="1"/>
      <w:numFmt w:val="decimal"/>
      <w:isLgl/>
      <w:lvlText w:val="%1.%2.%3.%4.%5.%6.%7.%8."/>
      <w:lvlJc w:val="left"/>
      <w:pPr>
        <w:ind w:left="4680" w:hanging="2160"/>
      </w:pPr>
      <w:rPr>
        <w:rFonts w:hint="default"/>
      </w:rPr>
    </w:lvl>
    <w:lvl w:ilvl="8">
      <w:start w:val="1"/>
      <w:numFmt w:val="decimal"/>
      <w:isLgl/>
      <w:lvlText w:val="%1.%2.%3.%4.%5.%6.%7.%8.%9."/>
      <w:lvlJc w:val="left"/>
      <w:pPr>
        <w:ind w:left="5400" w:hanging="2520"/>
      </w:pPr>
      <w:rPr>
        <w:rFonts w:hint="default"/>
      </w:rPr>
    </w:lvl>
  </w:abstractNum>
  <w:abstractNum w:abstractNumId="124" w15:restartNumberingAfterBreak="0">
    <w:nsid w:val="41134867"/>
    <w:multiLevelType w:val="hybridMultilevel"/>
    <w:tmpl w:val="3FD4FB4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5" w15:restartNumberingAfterBreak="0">
    <w:nsid w:val="412C741B"/>
    <w:multiLevelType w:val="hybridMultilevel"/>
    <w:tmpl w:val="2040B2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6" w15:restartNumberingAfterBreak="0">
    <w:nsid w:val="41453958"/>
    <w:multiLevelType w:val="hybridMultilevel"/>
    <w:tmpl w:val="E95022DE"/>
    <w:lvl w:ilvl="0" w:tplc="5C4E883E">
      <w:start w:val="1"/>
      <w:numFmt w:val="bullet"/>
      <w:lvlText w:val="-"/>
      <w:lvlJc w:val="left"/>
      <w:pPr>
        <w:ind w:left="720" w:hanging="360"/>
      </w:pPr>
      <w:rPr>
        <w:rFonts w:ascii="Tahoma" w:hAnsi="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7" w15:restartNumberingAfterBreak="0">
    <w:nsid w:val="42E35198"/>
    <w:multiLevelType w:val="hybridMultilevel"/>
    <w:tmpl w:val="9E46688E"/>
    <w:lvl w:ilvl="0" w:tplc="5184C936">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28" w15:restartNumberingAfterBreak="0">
    <w:nsid w:val="43462020"/>
    <w:multiLevelType w:val="hybridMultilevel"/>
    <w:tmpl w:val="33C8F36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9" w15:restartNumberingAfterBreak="0">
    <w:nsid w:val="44525013"/>
    <w:multiLevelType w:val="hybridMultilevel"/>
    <w:tmpl w:val="79647314"/>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start w:val="1"/>
      <w:numFmt w:val="bullet"/>
      <w:lvlText w:val=""/>
      <w:lvlJc w:val="left"/>
      <w:pPr>
        <w:ind w:left="1800" w:hanging="360"/>
      </w:pPr>
      <w:rPr>
        <w:rFonts w:ascii="Wingdings" w:hAnsi="Wingdings" w:hint="default"/>
      </w:rPr>
    </w:lvl>
    <w:lvl w:ilvl="3" w:tplc="04080001">
      <w:start w:val="1"/>
      <w:numFmt w:val="bullet"/>
      <w:lvlText w:val=""/>
      <w:lvlJc w:val="left"/>
      <w:pPr>
        <w:ind w:left="2520" w:hanging="360"/>
      </w:pPr>
      <w:rPr>
        <w:rFonts w:ascii="Symbol" w:hAnsi="Symbol" w:hint="default"/>
      </w:rPr>
    </w:lvl>
    <w:lvl w:ilvl="4" w:tplc="04080003">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start w:val="1"/>
      <w:numFmt w:val="bullet"/>
      <w:lvlText w:val=""/>
      <w:lvlJc w:val="left"/>
      <w:pPr>
        <w:ind w:left="4680" w:hanging="360"/>
      </w:pPr>
      <w:rPr>
        <w:rFonts w:ascii="Symbol" w:hAnsi="Symbol" w:hint="default"/>
      </w:rPr>
    </w:lvl>
    <w:lvl w:ilvl="7" w:tplc="04080003">
      <w:start w:val="1"/>
      <w:numFmt w:val="bullet"/>
      <w:lvlText w:val="o"/>
      <w:lvlJc w:val="left"/>
      <w:pPr>
        <w:ind w:left="5400" w:hanging="360"/>
      </w:pPr>
      <w:rPr>
        <w:rFonts w:ascii="Courier New" w:hAnsi="Courier New" w:cs="Courier New" w:hint="default"/>
      </w:rPr>
    </w:lvl>
    <w:lvl w:ilvl="8" w:tplc="04080005">
      <w:start w:val="1"/>
      <w:numFmt w:val="bullet"/>
      <w:lvlText w:val=""/>
      <w:lvlJc w:val="left"/>
      <w:pPr>
        <w:ind w:left="6120" w:hanging="360"/>
      </w:pPr>
      <w:rPr>
        <w:rFonts w:ascii="Wingdings" w:hAnsi="Wingdings" w:hint="default"/>
      </w:rPr>
    </w:lvl>
  </w:abstractNum>
  <w:abstractNum w:abstractNumId="130" w15:restartNumberingAfterBreak="0">
    <w:nsid w:val="46E639BB"/>
    <w:multiLevelType w:val="hybridMultilevel"/>
    <w:tmpl w:val="F440E6D2"/>
    <w:lvl w:ilvl="0" w:tplc="0408000F">
      <w:start w:val="1"/>
      <w:numFmt w:val="decimal"/>
      <w:lvlText w:val="%1."/>
      <w:lvlJc w:val="left"/>
      <w:pPr>
        <w:ind w:left="360" w:hanging="360"/>
      </w:pPr>
      <w:rPr>
        <w:rFont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31" w15:restartNumberingAfterBreak="0">
    <w:nsid w:val="47304EE3"/>
    <w:multiLevelType w:val="hybridMultilevel"/>
    <w:tmpl w:val="AB929052"/>
    <w:lvl w:ilvl="0" w:tplc="E48C7534">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2" w15:restartNumberingAfterBreak="0">
    <w:nsid w:val="47AE1A30"/>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3" w15:restartNumberingAfterBreak="0">
    <w:nsid w:val="47B65DB5"/>
    <w:multiLevelType w:val="hybridMultilevel"/>
    <w:tmpl w:val="55D072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4" w15:restartNumberingAfterBreak="0">
    <w:nsid w:val="48B211F1"/>
    <w:multiLevelType w:val="hybridMultilevel"/>
    <w:tmpl w:val="1DB4D520"/>
    <w:lvl w:ilvl="0" w:tplc="0408000F">
      <w:start w:val="1"/>
      <w:numFmt w:val="decimal"/>
      <w:lvlText w:val="%1."/>
      <w:lvlJc w:val="left"/>
      <w:pPr>
        <w:tabs>
          <w:tab w:val="num" w:pos="720"/>
        </w:tabs>
        <w:ind w:left="720" w:hanging="360"/>
      </w:pPr>
    </w:lvl>
    <w:lvl w:ilvl="1" w:tplc="0408000F">
      <w:start w:val="1"/>
      <w:numFmt w:val="decimal"/>
      <w:lvlText w:val="%2."/>
      <w:lvlJc w:val="left"/>
      <w:pPr>
        <w:tabs>
          <w:tab w:val="num" w:pos="720"/>
        </w:tabs>
        <w:ind w:left="720" w:hanging="360"/>
      </w:pPr>
    </w:lvl>
    <w:lvl w:ilvl="2" w:tplc="0408000F">
      <w:start w:val="1"/>
      <w:numFmt w:val="decimal"/>
      <w:lvlText w:val="%3."/>
      <w:lvlJc w:val="left"/>
      <w:pPr>
        <w:tabs>
          <w:tab w:val="num" w:pos="720"/>
        </w:tabs>
        <w:ind w:left="720" w:hanging="360"/>
      </w:pPr>
    </w:lvl>
    <w:lvl w:ilvl="3" w:tplc="0408000F">
      <w:start w:val="1"/>
      <w:numFmt w:val="decimal"/>
      <w:lvlText w:val="%4."/>
      <w:lvlJc w:val="left"/>
      <w:pPr>
        <w:tabs>
          <w:tab w:val="num" w:pos="2880"/>
        </w:tabs>
        <w:ind w:left="2880" w:hanging="360"/>
      </w:pPr>
    </w:lvl>
    <w:lvl w:ilvl="4" w:tplc="04080019">
      <w:start w:val="1"/>
      <w:numFmt w:val="lowerLetter"/>
      <w:lvlText w:val="%5."/>
      <w:lvlJc w:val="left"/>
      <w:pPr>
        <w:tabs>
          <w:tab w:val="num" w:pos="3600"/>
        </w:tabs>
        <w:ind w:left="3600" w:hanging="360"/>
      </w:pPr>
    </w:lvl>
    <w:lvl w:ilvl="5" w:tplc="0408001B">
      <w:start w:val="1"/>
      <w:numFmt w:val="lowerRoman"/>
      <w:lvlText w:val="%6."/>
      <w:lvlJc w:val="right"/>
      <w:pPr>
        <w:tabs>
          <w:tab w:val="num" w:pos="4320"/>
        </w:tabs>
        <w:ind w:left="4320" w:hanging="180"/>
      </w:pPr>
    </w:lvl>
    <w:lvl w:ilvl="6" w:tplc="0408000F">
      <w:start w:val="1"/>
      <w:numFmt w:val="decimal"/>
      <w:lvlText w:val="%7."/>
      <w:lvlJc w:val="left"/>
      <w:pPr>
        <w:tabs>
          <w:tab w:val="num" w:pos="5040"/>
        </w:tabs>
        <w:ind w:left="5040" w:hanging="360"/>
      </w:pPr>
    </w:lvl>
    <w:lvl w:ilvl="7" w:tplc="04080019">
      <w:start w:val="1"/>
      <w:numFmt w:val="lowerLetter"/>
      <w:lvlText w:val="%8."/>
      <w:lvlJc w:val="left"/>
      <w:pPr>
        <w:tabs>
          <w:tab w:val="num" w:pos="5760"/>
        </w:tabs>
        <w:ind w:left="5760" w:hanging="360"/>
      </w:pPr>
    </w:lvl>
    <w:lvl w:ilvl="8" w:tplc="0408001B">
      <w:start w:val="1"/>
      <w:numFmt w:val="lowerRoman"/>
      <w:lvlText w:val="%9."/>
      <w:lvlJc w:val="right"/>
      <w:pPr>
        <w:tabs>
          <w:tab w:val="num" w:pos="6480"/>
        </w:tabs>
        <w:ind w:left="6480" w:hanging="180"/>
      </w:pPr>
    </w:lvl>
  </w:abstractNum>
  <w:abstractNum w:abstractNumId="135" w15:restartNumberingAfterBreak="0">
    <w:nsid w:val="499C1800"/>
    <w:multiLevelType w:val="hybridMultilevel"/>
    <w:tmpl w:val="E1729444"/>
    <w:lvl w:ilvl="0" w:tplc="9A1A50F8">
      <w:numFmt w:val="bullet"/>
      <w:lvlText w:val="-"/>
      <w:lvlJc w:val="left"/>
      <w:pPr>
        <w:ind w:left="720" w:hanging="36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4C26BFA4">
      <w:numFmt w:val="bullet"/>
      <w:lvlText w:val="−"/>
      <w:lvlJc w:val="left"/>
      <w:pPr>
        <w:ind w:left="2160" w:hanging="360"/>
      </w:pPr>
      <w:rPr>
        <w:rFonts w:ascii="Calibri" w:eastAsia="SimSun" w:hAnsi="Calibri" w:cs="Calibri"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6" w15:restartNumberingAfterBreak="0">
    <w:nsid w:val="49C541FE"/>
    <w:multiLevelType w:val="hybridMultilevel"/>
    <w:tmpl w:val="BF40B192"/>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7" w15:restartNumberingAfterBreak="0">
    <w:nsid w:val="4A880690"/>
    <w:multiLevelType w:val="hybridMultilevel"/>
    <w:tmpl w:val="ED6CE254"/>
    <w:lvl w:ilvl="0" w:tplc="0409000F">
      <w:start w:val="1"/>
      <w:numFmt w:val="decimal"/>
      <w:lvlText w:val="%1)"/>
      <w:lvlJc w:val="left"/>
      <w:pPr>
        <w:tabs>
          <w:tab w:val="num" w:pos="567"/>
        </w:tabs>
        <w:ind w:left="567" w:hanging="34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38" w15:restartNumberingAfterBreak="0">
    <w:nsid w:val="4A904B1F"/>
    <w:multiLevelType w:val="multilevel"/>
    <w:tmpl w:val="218445CC"/>
    <w:lvl w:ilvl="0">
      <w:start w:val="1"/>
      <w:numFmt w:val="decimal"/>
      <w:lvlText w:val="%1."/>
      <w:lvlJc w:val="left"/>
      <w:pPr>
        <w:ind w:left="360" w:hanging="360"/>
      </w:pPr>
    </w:lvl>
    <w:lvl w:ilvl="1">
      <w:start w:val="1"/>
      <w:numFmt w:val="decimal"/>
      <w:isLgl/>
      <w:lvlText w:val="%1.%2"/>
      <w:lvlJc w:val="left"/>
      <w:pPr>
        <w:ind w:left="1440" w:hanging="1440"/>
      </w:pPr>
      <w:rPr>
        <w:rFonts w:hint="default"/>
      </w:rPr>
    </w:lvl>
    <w:lvl w:ilvl="2">
      <w:start w:val="7"/>
      <w:numFmt w:val="decimal"/>
      <w:isLgl/>
      <w:lvlText w:val="%1.%2.%3"/>
      <w:lvlJc w:val="left"/>
      <w:pPr>
        <w:ind w:left="1440" w:hanging="1440"/>
      </w:pPr>
      <w:rPr>
        <w:rFonts w:hint="default"/>
      </w:rPr>
    </w:lvl>
    <w:lvl w:ilvl="3">
      <w:start w:val="3"/>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139" w15:restartNumberingAfterBreak="0">
    <w:nsid w:val="4B287419"/>
    <w:multiLevelType w:val="hybridMultilevel"/>
    <w:tmpl w:val="635A0DBA"/>
    <w:lvl w:ilvl="0" w:tplc="0408000F">
      <w:start w:val="1"/>
      <w:numFmt w:val="decimal"/>
      <w:lvlText w:val="%1."/>
      <w:lvlJc w:val="lef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140" w15:restartNumberingAfterBreak="0">
    <w:nsid w:val="4BD85264"/>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rFonts w:hint="default"/>
        <w:sz w:val="22"/>
        <w:szCs w:val="22"/>
      </w:rPr>
    </w:lvl>
    <w:lvl w:ilvl="2">
      <w:start w:val="1"/>
      <w:numFmt w:val="decimal"/>
      <w:lvlText w:val="%1.%2.%3."/>
      <w:lvlJc w:val="left"/>
      <w:pPr>
        <w:ind w:left="1944" w:hanging="504"/>
      </w:pPr>
      <w:rPr>
        <w:rFonts w:hint="default"/>
        <w:b/>
        <w:bCs w:val="0"/>
        <w:i w:val="0"/>
        <w:iCs w:val="0"/>
        <w:color w:val="auto"/>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141" w15:restartNumberingAfterBreak="0">
    <w:nsid w:val="4D015F36"/>
    <w:multiLevelType w:val="hybridMultilevel"/>
    <w:tmpl w:val="CDA60E04"/>
    <w:lvl w:ilvl="0" w:tplc="FFFFFFFF">
      <w:start w:val="1"/>
      <w:numFmt w:val="bullet"/>
      <w:lvlText w:val=""/>
      <w:lvlJc w:val="left"/>
      <w:pPr>
        <w:tabs>
          <w:tab w:val="num" w:pos="720"/>
        </w:tabs>
        <w:ind w:left="72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2" w15:restartNumberingAfterBreak="0">
    <w:nsid w:val="4D2A7A1D"/>
    <w:multiLevelType w:val="multilevel"/>
    <w:tmpl w:val="B0565878"/>
    <w:lvl w:ilvl="0">
      <w:start w:val="1"/>
      <mc:AlternateContent>
        <mc:Choice Requires="w14">
          <w:numFmt w:val="custom" w:format="Α, Β, Γ, ..."/>
        </mc:Choice>
        <mc:Fallback>
          <w:numFmt w:val="decimal"/>
        </mc:Fallback>
      </mc:AlternateContent>
      <w:lvlText w:val="%1."/>
      <w:lvlJc w:val="left"/>
      <w:pPr>
        <w:ind w:left="360" w:hanging="360"/>
      </w:pPr>
      <w:rPr>
        <w:rFonts w:hint="default"/>
      </w:rPr>
    </w:lvl>
    <w:lvl w:ilvl="1">
      <w:start w:val="1"/>
      <w:numFmt w:val="decimal"/>
      <w:isLgl/>
      <w:lvlText w:val="Β.%2"/>
      <w:lvlJc w:val="left"/>
      <w:pPr>
        <w:ind w:left="3240" w:hanging="720"/>
      </w:pPr>
      <w:rPr>
        <w:rFonts w:hint="default"/>
      </w:rPr>
    </w:lvl>
    <w:lvl w:ilvl="2">
      <w:start w:val="1"/>
      <w:numFmt w:val="decimal"/>
      <w:isLgl/>
      <w:lvlText w:val="Β.%2.%3"/>
      <w:lvlJc w:val="left"/>
      <w:pPr>
        <w:ind w:left="2564" w:hanging="720"/>
      </w:pPr>
      <w:rPr>
        <w:rFonts w:hint="default"/>
      </w:rPr>
    </w:lvl>
    <w:lvl w:ilvl="3">
      <w:start w:val="1"/>
      <w:numFmt w:val="decimal"/>
      <w:isLgl/>
      <w:lvlText w:val="%1.%2.%3.%4"/>
      <w:lvlJc w:val="left"/>
      <w:pPr>
        <w:ind w:left="8640" w:hanging="1080"/>
      </w:pPr>
      <w:rPr>
        <w:rFonts w:hint="default"/>
      </w:rPr>
    </w:lvl>
    <w:lvl w:ilvl="4">
      <w:start w:val="1"/>
      <w:numFmt w:val="decimal"/>
      <w:isLgl/>
      <w:lvlText w:val="%1.%2.%3.%4.%5"/>
      <w:lvlJc w:val="left"/>
      <w:pPr>
        <w:ind w:left="11520" w:hanging="1440"/>
      </w:pPr>
      <w:rPr>
        <w:rFonts w:hint="default"/>
      </w:rPr>
    </w:lvl>
    <w:lvl w:ilvl="5">
      <w:start w:val="1"/>
      <w:numFmt w:val="decimal"/>
      <w:isLgl/>
      <w:lvlText w:val="%1.%2.%3.%4.%5.%6"/>
      <w:lvlJc w:val="left"/>
      <w:pPr>
        <w:ind w:left="14040" w:hanging="1440"/>
      </w:pPr>
      <w:rPr>
        <w:rFonts w:hint="default"/>
      </w:rPr>
    </w:lvl>
    <w:lvl w:ilvl="6">
      <w:start w:val="1"/>
      <w:numFmt w:val="decimal"/>
      <w:isLgl/>
      <w:lvlText w:val="%1.%2.%3.%4.%5.%6.%7"/>
      <w:lvlJc w:val="left"/>
      <w:pPr>
        <w:ind w:left="16920" w:hanging="1800"/>
      </w:pPr>
      <w:rPr>
        <w:rFonts w:hint="default"/>
      </w:rPr>
    </w:lvl>
    <w:lvl w:ilvl="7">
      <w:start w:val="1"/>
      <w:numFmt w:val="decimal"/>
      <w:isLgl/>
      <w:lvlText w:val="%1.%2.%3.%4.%5.%6.%7.%8"/>
      <w:lvlJc w:val="left"/>
      <w:pPr>
        <w:ind w:left="19800" w:hanging="2160"/>
      </w:pPr>
      <w:rPr>
        <w:rFonts w:hint="default"/>
      </w:rPr>
    </w:lvl>
    <w:lvl w:ilvl="8">
      <w:start w:val="1"/>
      <w:numFmt w:val="decimal"/>
      <w:isLgl/>
      <w:lvlText w:val="%1.%2.%3.%4.%5.%6.%7.%8.%9"/>
      <w:lvlJc w:val="left"/>
      <w:pPr>
        <w:ind w:left="22680" w:hanging="2520"/>
      </w:pPr>
      <w:rPr>
        <w:rFonts w:hint="default"/>
      </w:rPr>
    </w:lvl>
  </w:abstractNum>
  <w:abstractNum w:abstractNumId="143" w15:restartNumberingAfterBreak="0">
    <w:nsid w:val="4D410C8F"/>
    <w:multiLevelType w:val="hybridMultilevel"/>
    <w:tmpl w:val="A4E8DD32"/>
    <w:lvl w:ilvl="0" w:tplc="80B04170">
      <w:start w:val="1"/>
      <w:numFmt w:val="decimal"/>
      <w:lvlText w:val="%1."/>
      <w:lvlJc w:val="left"/>
      <w:pPr>
        <w:tabs>
          <w:tab w:val="num" w:pos="1080"/>
        </w:tabs>
        <w:ind w:left="1080" w:hanging="360"/>
      </w:pPr>
      <w:rPr>
        <w:rFonts w:hint="default"/>
        <w:sz w:val="22"/>
        <w:szCs w:val="20"/>
      </w:rPr>
    </w:lvl>
    <w:lvl w:ilvl="1" w:tplc="04090003">
      <w:start w:val="1"/>
      <w:numFmt w:val="bullet"/>
      <w:lvlText w:val="o"/>
      <w:lvlJc w:val="left"/>
      <w:pPr>
        <w:tabs>
          <w:tab w:val="num" w:pos="2160"/>
        </w:tabs>
        <w:ind w:left="2160" w:hanging="360"/>
      </w:pPr>
      <w:rPr>
        <w:rFonts w:ascii="Courier New" w:hAnsi="Courier New" w:cs="Courier New" w:hint="default"/>
        <w:sz w:val="20"/>
        <w:szCs w:val="20"/>
      </w:rPr>
    </w:lvl>
    <w:lvl w:ilvl="2" w:tplc="0409000F">
      <w:start w:val="1"/>
      <w:numFmt w:val="decimal"/>
      <w:lvlText w:val="%3."/>
      <w:lvlJc w:val="left"/>
      <w:pPr>
        <w:tabs>
          <w:tab w:val="num" w:pos="2880"/>
        </w:tabs>
        <w:ind w:left="2880" w:hanging="360"/>
      </w:pPr>
      <w:rPr>
        <w:sz w:val="20"/>
        <w:szCs w:val="20"/>
      </w:rPr>
    </w:lvl>
    <w:lvl w:ilvl="3" w:tplc="04090001">
      <w:start w:val="1"/>
      <w:numFmt w:val="bullet"/>
      <w:lvlText w:val="o"/>
      <w:lvlJc w:val="left"/>
      <w:pPr>
        <w:tabs>
          <w:tab w:val="num" w:pos="3600"/>
        </w:tabs>
        <w:ind w:left="3600" w:hanging="360"/>
      </w:pPr>
      <w:rPr>
        <w:rFonts w:ascii="Courier New" w:hAnsi="Courier New" w:cs="Times New Roman" w:hint="default"/>
        <w:sz w:val="16"/>
        <w:szCs w:val="16"/>
      </w:rPr>
    </w:lvl>
    <w:lvl w:ilvl="4" w:tplc="04090003">
      <w:start w:val="1"/>
      <w:numFmt w:val="bullet"/>
      <w:lvlText w:val="o"/>
      <w:lvlJc w:val="left"/>
      <w:pPr>
        <w:tabs>
          <w:tab w:val="num" w:pos="4320"/>
        </w:tabs>
        <w:ind w:left="4320" w:hanging="360"/>
      </w:pPr>
      <w:rPr>
        <w:rFonts w:ascii="Courier New" w:hAnsi="Courier New" w:cs="Courier New" w:hint="default"/>
      </w:rPr>
    </w:lvl>
    <w:lvl w:ilvl="5" w:tplc="04090005">
      <w:start w:val="1"/>
      <w:numFmt w:val="bullet"/>
      <w:lvlText w:val=""/>
      <w:lvlJc w:val="left"/>
      <w:pPr>
        <w:tabs>
          <w:tab w:val="num" w:pos="5040"/>
        </w:tabs>
        <w:ind w:left="5040" w:hanging="360"/>
      </w:pPr>
      <w:rPr>
        <w:rFonts w:ascii="Wingdings" w:hAnsi="Wingdings" w:hint="default"/>
      </w:rPr>
    </w:lvl>
    <w:lvl w:ilvl="6" w:tplc="04090001">
      <w:start w:val="1"/>
      <w:numFmt w:val="bullet"/>
      <w:lvlText w:val=""/>
      <w:lvlJc w:val="left"/>
      <w:pPr>
        <w:tabs>
          <w:tab w:val="num" w:pos="5760"/>
        </w:tabs>
        <w:ind w:left="5760" w:hanging="360"/>
      </w:pPr>
      <w:rPr>
        <w:rFonts w:ascii="Symbol" w:hAnsi="Symbol" w:hint="default"/>
      </w:rPr>
    </w:lvl>
    <w:lvl w:ilvl="7" w:tplc="04090003">
      <w:start w:val="1"/>
      <w:numFmt w:val="bullet"/>
      <w:lvlText w:val="o"/>
      <w:lvlJc w:val="left"/>
      <w:pPr>
        <w:tabs>
          <w:tab w:val="num" w:pos="6480"/>
        </w:tabs>
        <w:ind w:left="6480" w:hanging="360"/>
      </w:pPr>
      <w:rPr>
        <w:rFonts w:ascii="Courier New" w:hAnsi="Courier New" w:cs="Courier New" w:hint="default"/>
      </w:rPr>
    </w:lvl>
    <w:lvl w:ilvl="8" w:tplc="04090005">
      <w:start w:val="1"/>
      <w:numFmt w:val="bullet"/>
      <w:lvlText w:val=""/>
      <w:lvlJc w:val="left"/>
      <w:pPr>
        <w:tabs>
          <w:tab w:val="num" w:pos="7200"/>
        </w:tabs>
        <w:ind w:left="7200" w:hanging="360"/>
      </w:pPr>
      <w:rPr>
        <w:rFonts w:ascii="Wingdings" w:hAnsi="Wingdings" w:hint="default"/>
      </w:rPr>
    </w:lvl>
  </w:abstractNum>
  <w:abstractNum w:abstractNumId="144" w15:restartNumberingAfterBreak="0">
    <w:nsid w:val="4D6264B0"/>
    <w:multiLevelType w:val="hybridMultilevel"/>
    <w:tmpl w:val="1ABA9274"/>
    <w:lvl w:ilvl="0" w:tplc="FDE84FE8">
      <w:start w:val="3"/>
      <w:numFmt w:val="bullet"/>
      <w:lvlText w:val="-"/>
      <w:lvlJc w:val="left"/>
      <w:pPr>
        <w:tabs>
          <w:tab w:val="num" w:pos="360"/>
        </w:tabs>
        <w:ind w:left="360" w:hanging="360"/>
      </w:pPr>
      <w:rPr>
        <w:rFonts w:ascii="Tahoma" w:eastAsia="Times New Roman" w:hAnsi="Tahoma" w:cs="Tahoma"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start w:val="1"/>
      <w:numFmt w:val="bullet"/>
      <w:lvlText w:val="o"/>
      <w:lvlJc w:val="left"/>
      <w:pPr>
        <w:tabs>
          <w:tab w:val="num" w:pos="3240"/>
        </w:tabs>
        <w:ind w:left="3240" w:hanging="360"/>
      </w:pPr>
      <w:rPr>
        <w:rFonts w:ascii="Courier New" w:hAnsi="Courier New" w:cs="Courier New" w:hint="default"/>
      </w:rPr>
    </w:lvl>
    <w:lvl w:ilvl="5" w:tplc="04080005">
      <w:start w:val="1"/>
      <w:numFmt w:val="bullet"/>
      <w:lvlText w:val=""/>
      <w:lvlJc w:val="left"/>
      <w:pPr>
        <w:tabs>
          <w:tab w:val="num" w:pos="3960"/>
        </w:tabs>
        <w:ind w:left="3960" w:hanging="360"/>
      </w:pPr>
      <w:rPr>
        <w:rFonts w:ascii="Wingdings" w:hAnsi="Wingdings" w:hint="default"/>
      </w:rPr>
    </w:lvl>
    <w:lvl w:ilvl="6" w:tplc="04080001">
      <w:start w:val="1"/>
      <w:numFmt w:val="bullet"/>
      <w:lvlText w:val=""/>
      <w:lvlJc w:val="left"/>
      <w:pPr>
        <w:tabs>
          <w:tab w:val="num" w:pos="4680"/>
        </w:tabs>
        <w:ind w:left="4680" w:hanging="360"/>
      </w:pPr>
      <w:rPr>
        <w:rFonts w:ascii="Symbol" w:hAnsi="Symbol" w:hint="default"/>
      </w:rPr>
    </w:lvl>
    <w:lvl w:ilvl="7" w:tplc="04080003">
      <w:start w:val="1"/>
      <w:numFmt w:val="bullet"/>
      <w:lvlText w:val="o"/>
      <w:lvlJc w:val="left"/>
      <w:pPr>
        <w:tabs>
          <w:tab w:val="num" w:pos="5400"/>
        </w:tabs>
        <w:ind w:left="5400" w:hanging="360"/>
      </w:pPr>
      <w:rPr>
        <w:rFonts w:ascii="Courier New" w:hAnsi="Courier New" w:cs="Courier New" w:hint="default"/>
      </w:rPr>
    </w:lvl>
    <w:lvl w:ilvl="8" w:tplc="04080005">
      <w:start w:val="1"/>
      <w:numFmt w:val="bullet"/>
      <w:lvlText w:val=""/>
      <w:lvlJc w:val="left"/>
      <w:pPr>
        <w:tabs>
          <w:tab w:val="num" w:pos="6120"/>
        </w:tabs>
        <w:ind w:left="6120" w:hanging="360"/>
      </w:pPr>
      <w:rPr>
        <w:rFonts w:ascii="Wingdings" w:hAnsi="Wingdings" w:hint="default"/>
      </w:rPr>
    </w:lvl>
  </w:abstractNum>
  <w:abstractNum w:abstractNumId="145" w15:restartNumberingAfterBreak="0">
    <w:nsid w:val="4EA9751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46"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7" w15:restartNumberingAfterBreak="0">
    <w:nsid w:val="4FC759D2"/>
    <w:multiLevelType w:val="hybridMultilevel"/>
    <w:tmpl w:val="8D9AE70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48" w15:restartNumberingAfterBreak="0">
    <w:nsid w:val="50213DB1"/>
    <w:multiLevelType w:val="hybridMultilevel"/>
    <w:tmpl w:val="FAD09A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9" w15:restartNumberingAfterBreak="0">
    <w:nsid w:val="50842730"/>
    <w:multiLevelType w:val="hybridMultilevel"/>
    <w:tmpl w:val="91C6E68A"/>
    <w:lvl w:ilvl="0" w:tplc="04090001">
      <w:start w:val="1"/>
      <w:numFmt w:val="bullet"/>
      <w:lvlText w:val=""/>
      <w:lvlJc w:val="left"/>
      <w:pPr>
        <w:tabs>
          <w:tab w:val="num" w:pos="360"/>
        </w:tabs>
        <w:ind w:left="360" w:hanging="360"/>
      </w:pPr>
      <w:rPr>
        <w:rFonts w:ascii="Symbol" w:hAnsi="Symbol" w:hint="default"/>
        <w:sz w:val="20"/>
        <w:szCs w:val="20"/>
      </w:rPr>
    </w:lvl>
    <w:lvl w:ilvl="1" w:tplc="04090003">
      <w:start w:val="1"/>
      <w:numFmt w:val="bullet"/>
      <w:lvlText w:val="o"/>
      <w:lvlJc w:val="left"/>
      <w:pPr>
        <w:tabs>
          <w:tab w:val="num" w:pos="1440"/>
        </w:tabs>
        <w:ind w:left="1440" w:hanging="360"/>
      </w:pPr>
      <w:rPr>
        <w:rFonts w:ascii="Courier New" w:hAnsi="Courier New" w:cs="Courier New" w:hint="default"/>
        <w:sz w:val="20"/>
        <w:szCs w:val="20"/>
      </w:rPr>
    </w:lvl>
    <w:lvl w:ilvl="2" w:tplc="04090005">
      <w:start w:val="1"/>
      <w:numFmt w:val="decimal"/>
      <w:lvlText w:val="%3."/>
      <w:lvlJc w:val="left"/>
      <w:pPr>
        <w:tabs>
          <w:tab w:val="num" w:pos="2160"/>
        </w:tabs>
        <w:ind w:left="2160" w:hanging="360"/>
      </w:pPr>
      <w:rPr>
        <w:rFonts w:hint="default"/>
        <w:sz w:val="20"/>
        <w:szCs w:val="20"/>
      </w:rPr>
    </w:lvl>
    <w:lvl w:ilvl="3" w:tplc="04090001">
      <w:start w:val="1"/>
      <w:numFmt w:val="bullet"/>
      <w:lvlText w:val="o"/>
      <w:lvlJc w:val="left"/>
      <w:pPr>
        <w:tabs>
          <w:tab w:val="num" w:pos="2880"/>
        </w:tabs>
        <w:ind w:left="2880" w:hanging="360"/>
      </w:pPr>
      <w:rPr>
        <w:rFonts w:ascii="Courier New" w:hAnsi="Courier New" w:hint="default"/>
        <w:sz w:val="16"/>
        <w:szCs w:val="16"/>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0" w15:restartNumberingAfterBreak="0">
    <w:nsid w:val="50D4280B"/>
    <w:multiLevelType w:val="hybridMultilevel"/>
    <w:tmpl w:val="F56818E6"/>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151" w15:restartNumberingAfterBreak="0">
    <w:nsid w:val="5149193A"/>
    <w:multiLevelType w:val="hybridMultilevel"/>
    <w:tmpl w:val="592422A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2" w15:restartNumberingAfterBreak="0">
    <w:nsid w:val="51562000"/>
    <w:multiLevelType w:val="hybridMultilevel"/>
    <w:tmpl w:val="D5907706"/>
    <w:lvl w:ilvl="0" w:tplc="F704D4C2">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9000F" w:tentative="1">
      <w:start w:val="1"/>
      <w:numFmt w:val="bullet"/>
      <w:lvlText w:val=""/>
      <w:lvlJc w:val="left"/>
      <w:pPr>
        <w:tabs>
          <w:tab w:val="num" w:pos="2160"/>
        </w:tabs>
        <w:ind w:left="2160" w:hanging="360"/>
      </w:pPr>
      <w:rPr>
        <w:rFonts w:ascii="Wingdings" w:hAnsi="Wingdings" w:hint="default"/>
      </w:rPr>
    </w:lvl>
    <w:lvl w:ilvl="3" w:tplc="28E65956"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53" w15:restartNumberingAfterBreak="0">
    <w:nsid w:val="52332D9A"/>
    <w:multiLevelType w:val="hybridMultilevel"/>
    <w:tmpl w:val="BF40B192"/>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4"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5" w15:restartNumberingAfterBreak="0">
    <w:nsid w:val="53B05FF1"/>
    <w:multiLevelType w:val="hybridMultilevel"/>
    <w:tmpl w:val="E7DCA28E"/>
    <w:lvl w:ilvl="0" w:tplc="BAC25DFC">
      <w:start w:val="1"/>
      <w:numFmt w:val="bullet"/>
      <w:lvlText w:val="•"/>
      <w:lvlJc w:val="left"/>
      <w:pPr>
        <w:tabs>
          <w:tab w:val="num" w:pos="720"/>
        </w:tabs>
        <w:ind w:left="720" w:hanging="360"/>
      </w:pPr>
      <w:rPr>
        <w:rFonts w:ascii="Arial" w:hAnsi="Arial" w:hint="default"/>
      </w:rPr>
    </w:lvl>
    <w:lvl w:ilvl="1" w:tplc="ED9E5EB2" w:tentative="1">
      <w:start w:val="1"/>
      <w:numFmt w:val="bullet"/>
      <w:lvlText w:val="•"/>
      <w:lvlJc w:val="left"/>
      <w:pPr>
        <w:tabs>
          <w:tab w:val="num" w:pos="1440"/>
        </w:tabs>
        <w:ind w:left="1440" w:hanging="360"/>
      </w:pPr>
      <w:rPr>
        <w:rFonts w:ascii="Arial" w:hAnsi="Arial" w:hint="default"/>
      </w:rPr>
    </w:lvl>
    <w:lvl w:ilvl="2" w:tplc="29BA1E1A" w:tentative="1">
      <w:start w:val="1"/>
      <w:numFmt w:val="bullet"/>
      <w:lvlText w:val="•"/>
      <w:lvlJc w:val="left"/>
      <w:pPr>
        <w:tabs>
          <w:tab w:val="num" w:pos="2160"/>
        </w:tabs>
        <w:ind w:left="2160" w:hanging="360"/>
      </w:pPr>
      <w:rPr>
        <w:rFonts w:ascii="Arial" w:hAnsi="Arial" w:hint="default"/>
      </w:rPr>
    </w:lvl>
    <w:lvl w:ilvl="3" w:tplc="1BC00520" w:tentative="1">
      <w:start w:val="1"/>
      <w:numFmt w:val="bullet"/>
      <w:lvlText w:val="•"/>
      <w:lvlJc w:val="left"/>
      <w:pPr>
        <w:tabs>
          <w:tab w:val="num" w:pos="2880"/>
        </w:tabs>
        <w:ind w:left="2880" w:hanging="360"/>
      </w:pPr>
      <w:rPr>
        <w:rFonts w:ascii="Arial" w:hAnsi="Arial" w:hint="default"/>
      </w:rPr>
    </w:lvl>
    <w:lvl w:ilvl="4" w:tplc="FDF66170" w:tentative="1">
      <w:start w:val="1"/>
      <w:numFmt w:val="bullet"/>
      <w:lvlText w:val="•"/>
      <w:lvlJc w:val="left"/>
      <w:pPr>
        <w:tabs>
          <w:tab w:val="num" w:pos="3600"/>
        </w:tabs>
        <w:ind w:left="3600" w:hanging="360"/>
      </w:pPr>
      <w:rPr>
        <w:rFonts w:ascii="Arial" w:hAnsi="Arial" w:hint="default"/>
      </w:rPr>
    </w:lvl>
    <w:lvl w:ilvl="5" w:tplc="703667FC" w:tentative="1">
      <w:start w:val="1"/>
      <w:numFmt w:val="bullet"/>
      <w:lvlText w:val="•"/>
      <w:lvlJc w:val="left"/>
      <w:pPr>
        <w:tabs>
          <w:tab w:val="num" w:pos="4320"/>
        </w:tabs>
        <w:ind w:left="4320" w:hanging="360"/>
      </w:pPr>
      <w:rPr>
        <w:rFonts w:ascii="Arial" w:hAnsi="Arial" w:hint="default"/>
      </w:rPr>
    </w:lvl>
    <w:lvl w:ilvl="6" w:tplc="B4B66284" w:tentative="1">
      <w:start w:val="1"/>
      <w:numFmt w:val="bullet"/>
      <w:lvlText w:val="•"/>
      <w:lvlJc w:val="left"/>
      <w:pPr>
        <w:tabs>
          <w:tab w:val="num" w:pos="5040"/>
        </w:tabs>
        <w:ind w:left="5040" w:hanging="360"/>
      </w:pPr>
      <w:rPr>
        <w:rFonts w:ascii="Arial" w:hAnsi="Arial" w:hint="default"/>
      </w:rPr>
    </w:lvl>
    <w:lvl w:ilvl="7" w:tplc="CC5A14B8" w:tentative="1">
      <w:start w:val="1"/>
      <w:numFmt w:val="bullet"/>
      <w:lvlText w:val="•"/>
      <w:lvlJc w:val="left"/>
      <w:pPr>
        <w:tabs>
          <w:tab w:val="num" w:pos="5760"/>
        </w:tabs>
        <w:ind w:left="5760" w:hanging="360"/>
      </w:pPr>
      <w:rPr>
        <w:rFonts w:ascii="Arial" w:hAnsi="Arial" w:hint="default"/>
      </w:rPr>
    </w:lvl>
    <w:lvl w:ilvl="8" w:tplc="57EA1376" w:tentative="1">
      <w:start w:val="1"/>
      <w:numFmt w:val="bullet"/>
      <w:lvlText w:val="•"/>
      <w:lvlJc w:val="left"/>
      <w:pPr>
        <w:tabs>
          <w:tab w:val="num" w:pos="6480"/>
        </w:tabs>
        <w:ind w:left="6480" w:hanging="360"/>
      </w:pPr>
      <w:rPr>
        <w:rFonts w:ascii="Arial" w:hAnsi="Arial" w:hint="default"/>
      </w:rPr>
    </w:lvl>
  </w:abstractNum>
  <w:abstractNum w:abstractNumId="156" w15:restartNumberingAfterBreak="0">
    <w:nsid w:val="54FC04BF"/>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7" w15:restartNumberingAfterBreak="0">
    <w:nsid w:val="550E3567"/>
    <w:multiLevelType w:val="hybridMultilevel"/>
    <w:tmpl w:val="2E40AB0C"/>
    <w:lvl w:ilvl="0" w:tplc="826E310C">
      <w:start w:val="1"/>
      <w:numFmt w:val="decimal"/>
      <w:lvlText w:val="%1."/>
      <w:lvlJc w:val="left"/>
      <w:pPr>
        <w:ind w:left="1353" w:hanging="360"/>
      </w:pPr>
      <w:rPr>
        <w:rFonts w:ascii="Tahoma" w:hAnsi="Tahoma" w:cs="Tahoma"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8" w15:restartNumberingAfterBreak="0">
    <w:nsid w:val="55BE2312"/>
    <w:multiLevelType w:val="hybridMultilevel"/>
    <w:tmpl w:val="3F109256"/>
    <w:lvl w:ilvl="0" w:tplc="BD003126">
      <w:start w:val="1"/>
      <w:numFmt w:val="upperRoman"/>
      <w:lvlText w:val="%1."/>
      <w:lvlJc w:val="right"/>
      <w:pPr>
        <w:ind w:left="1077" w:hanging="360"/>
      </w:pPr>
      <w:rPr>
        <w:rFonts w:hint="default"/>
      </w:rPr>
    </w:lvl>
    <w:lvl w:ilvl="1" w:tplc="04080019" w:tentative="1">
      <w:start w:val="1"/>
      <w:numFmt w:val="lowerLetter"/>
      <w:lvlText w:val="%2."/>
      <w:lvlJc w:val="left"/>
      <w:pPr>
        <w:ind w:left="1797" w:hanging="360"/>
      </w:pPr>
    </w:lvl>
    <w:lvl w:ilvl="2" w:tplc="0408001B" w:tentative="1">
      <w:start w:val="1"/>
      <w:numFmt w:val="lowerRoman"/>
      <w:lvlText w:val="%3."/>
      <w:lvlJc w:val="right"/>
      <w:pPr>
        <w:ind w:left="2517" w:hanging="180"/>
      </w:pPr>
    </w:lvl>
    <w:lvl w:ilvl="3" w:tplc="0408000F" w:tentative="1">
      <w:start w:val="1"/>
      <w:numFmt w:val="decimal"/>
      <w:lvlText w:val="%4."/>
      <w:lvlJc w:val="left"/>
      <w:pPr>
        <w:ind w:left="3237" w:hanging="360"/>
      </w:pPr>
    </w:lvl>
    <w:lvl w:ilvl="4" w:tplc="04080019" w:tentative="1">
      <w:start w:val="1"/>
      <w:numFmt w:val="lowerLetter"/>
      <w:lvlText w:val="%5."/>
      <w:lvlJc w:val="left"/>
      <w:pPr>
        <w:ind w:left="3957" w:hanging="360"/>
      </w:pPr>
    </w:lvl>
    <w:lvl w:ilvl="5" w:tplc="0408001B" w:tentative="1">
      <w:start w:val="1"/>
      <w:numFmt w:val="lowerRoman"/>
      <w:lvlText w:val="%6."/>
      <w:lvlJc w:val="right"/>
      <w:pPr>
        <w:ind w:left="4677" w:hanging="180"/>
      </w:pPr>
    </w:lvl>
    <w:lvl w:ilvl="6" w:tplc="0408000F" w:tentative="1">
      <w:start w:val="1"/>
      <w:numFmt w:val="decimal"/>
      <w:lvlText w:val="%7."/>
      <w:lvlJc w:val="left"/>
      <w:pPr>
        <w:ind w:left="5397" w:hanging="360"/>
      </w:pPr>
    </w:lvl>
    <w:lvl w:ilvl="7" w:tplc="04080019" w:tentative="1">
      <w:start w:val="1"/>
      <w:numFmt w:val="lowerLetter"/>
      <w:lvlText w:val="%8."/>
      <w:lvlJc w:val="left"/>
      <w:pPr>
        <w:ind w:left="6117" w:hanging="360"/>
      </w:pPr>
    </w:lvl>
    <w:lvl w:ilvl="8" w:tplc="0408001B" w:tentative="1">
      <w:start w:val="1"/>
      <w:numFmt w:val="lowerRoman"/>
      <w:lvlText w:val="%9."/>
      <w:lvlJc w:val="right"/>
      <w:pPr>
        <w:ind w:left="6837" w:hanging="180"/>
      </w:pPr>
    </w:lvl>
  </w:abstractNum>
  <w:abstractNum w:abstractNumId="159" w15:restartNumberingAfterBreak="0">
    <w:nsid w:val="57EB0825"/>
    <w:multiLevelType w:val="multilevel"/>
    <w:tmpl w:val="E41ED2EC"/>
    <w:lvl w:ilvl="0">
      <w:start w:val="6"/>
      <w:numFmt w:val="decimal"/>
      <w:lvlText w:val="%1."/>
      <w:lvlJc w:val="left"/>
      <w:pPr>
        <w:ind w:left="360" w:hanging="360"/>
      </w:pPr>
      <w:rPr>
        <w:rFonts w:hint="default"/>
      </w:rPr>
    </w:lvl>
    <w:lvl w:ilvl="1">
      <w:start w:val="1"/>
      <w:numFmt w:val="decimal"/>
      <w:isLgl/>
      <w:lvlText w:val="%1.%2"/>
      <w:lvlJc w:val="left"/>
      <w:pPr>
        <w:ind w:left="1440" w:hanging="1440"/>
      </w:pPr>
      <w:rPr>
        <w:rFonts w:hint="default"/>
      </w:rPr>
    </w:lvl>
    <w:lvl w:ilvl="2">
      <w:start w:val="1"/>
      <w:numFmt w:val="decimal"/>
      <w:isLgl/>
      <w:lvlText w:val="%1.%2.%3"/>
      <w:lvlJc w:val="left"/>
      <w:pPr>
        <w:ind w:left="1440" w:hanging="1440"/>
      </w:pPr>
      <w:rPr>
        <w:rFonts w:hint="default"/>
      </w:rPr>
    </w:lvl>
    <w:lvl w:ilvl="3">
      <w:start w:val="3"/>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160" w15:restartNumberingAfterBreak="0">
    <w:nsid w:val="583069D7"/>
    <w:multiLevelType w:val="hybridMultilevel"/>
    <w:tmpl w:val="7068A352"/>
    <w:lvl w:ilvl="0" w:tplc="2E5CDA30">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1" w15:restartNumberingAfterBreak="0">
    <w:nsid w:val="583D6349"/>
    <w:multiLevelType w:val="hybridMultilevel"/>
    <w:tmpl w:val="45623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2" w15:restartNumberingAfterBreak="0">
    <w:nsid w:val="59C366A6"/>
    <w:multiLevelType w:val="multilevel"/>
    <w:tmpl w:val="BF2455FC"/>
    <w:lvl w:ilvl="0">
      <w:start w:val="1"/>
      <w:numFmt w:val="decimal"/>
      <w:lvlText w:val="%1."/>
      <w:lvlJc w:val="left"/>
      <w:pPr>
        <w:tabs>
          <w:tab w:val="num" w:pos="397"/>
        </w:tabs>
        <w:ind w:left="397" w:hanging="397"/>
      </w:pPr>
      <w:rPr>
        <w:sz w:val="24"/>
        <w:szCs w:val="24"/>
      </w:rPr>
    </w:lvl>
    <w:lvl w:ilvl="1">
      <w:start w:val="1"/>
      <w:numFmt w:val="lowerRoman"/>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3" w15:restartNumberingAfterBreak="0">
    <w:nsid w:val="59EF75F0"/>
    <w:multiLevelType w:val="hybridMultilevel"/>
    <w:tmpl w:val="79703CC2"/>
    <w:lvl w:ilvl="0" w:tplc="5C4E883E">
      <w:start w:val="1"/>
      <w:numFmt w:val="bullet"/>
      <w:lvlText w:val="-"/>
      <w:lvlJc w:val="left"/>
      <w:pPr>
        <w:ind w:left="360" w:hanging="360"/>
      </w:pPr>
      <w:rPr>
        <w:rFonts w:ascii="Tahoma" w:hAnsi="Tahoma"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4" w15:restartNumberingAfterBreak="0">
    <w:nsid w:val="59FC71A8"/>
    <w:multiLevelType w:val="multilevel"/>
    <w:tmpl w:val="018A62AE"/>
    <w:lvl w:ilvl="0">
      <w:start w:val="1"/>
      <w:numFmt w:val="bullet"/>
      <w:lvlText w:val=""/>
      <w:lvlJc w:val="left"/>
      <w:pPr>
        <w:tabs>
          <w:tab w:val="num" w:pos="720"/>
        </w:tabs>
        <w:ind w:left="720" w:hanging="360"/>
      </w:pPr>
      <w:rPr>
        <w:rFonts w:ascii="Symbol" w:hAnsi="Symbol" w:hint="default"/>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165" w15:restartNumberingAfterBreak="0">
    <w:nsid w:val="5CC11B65"/>
    <w:multiLevelType w:val="hybridMultilevel"/>
    <w:tmpl w:val="4EC2FF82"/>
    <w:lvl w:ilvl="0" w:tplc="0408000F">
      <w:start w:val="1"/>
      <w:numFmt w:val="decimal"/>
      <w:lvlText w:val="%1."/>
      <w:lvlJc w:val="left"/>
      <w:pPr>
        <w:ind w:left="1260" w:hanging="360"/>
      </w:pPr>
    </w:lvl>
    <w:lvl w:ilvl="1" w:tplc="04080019" w:tentative="1">
      <w:start w:val="1"/>
      <w:numFmt w:val="lowerLetter"/>
      <w:lvlText w:val="%2."/>
      <w:lvlJc w:val="left"/>
      <w:pPr>
        <w:ind w:left="1980" w:hanging="360"/>
      </w:pPr>
    </w:lvl>
    <w:lvl w:ilvl="2" w:tplc="0408001B" w:tentative="1">
      <w:start w:val="1"/>
      <w:numFmt w:val="lowerRoman"/>
      <w:lvlText w:val="%3."/>
      <w:lvlJc w:val="right"/>
      <w:pPr>
        <w:ind w:left="2700" w:hanging="180"/>
      </w:pPr>
    </w:lvl>
    <w:lvl w:ilvl="3" w:tplc="0408000F">
      <w:start w:val="1"/>
      <w:numFmt w:val="decimal"/>
      <w:lvlText w:val="%4."/>
      <w:lvlJc w:val="left"/>
      <w:pPr>
        <w:ind w:left="3420" w:hanging="360"/>
      </w:pPr>
    </w:lvl>
    <w:lvl w:ilvl="4" w:tplc="04080019" w:tentative="1">
      <w:start w:val="1"/>
      <w:numFmt w:val="lowerLetter"/>
      <w:lvlText w:val="%5."/>
      <w:lvlJc w:val="left"/>
      <w:pPr>
        <w:ind w:left="4140" w:hanging="360"/>
      </w:pPr>
    </w:lvl>
    <w:lvl w:ilvl="5" w:tplc="0408001B" w:tentative="1">
      <w:start w:val="1"/>
      <w:numFmt w:val="lowerRoman"/>
      <w:lvlText w:val="%6."/>
      <w:lvlJc w:val="right"/>
      <w:pPr>
        <w:ind w:left="4860" w:hanging="180"/>
      </w:pPr>
    </w:lvl>
    <w:lvl w:ilvl="6" w:tplc="0408000F" w:tentative="1">
      <w:start w:val="1"/>
      <w:numFmt w:val="decimal"/>
      <w:lvlText w:val="%7."/>
      <w:lvlJc w:val="left"/>
      <w:pPr>
        <w:ind w:left="5580" w:hanging="360"/>
      </w:pPr>
    </w:lvl>
    <w:lvl w:ilvl="7" w:tplc="04080019" w:tentative="1">
      <w:start w:val="1"/>
      <w:numFmt w:val="lowerLetter"/>
      <w:lvlText w:val="%8."/>
      <w:lvlJc w:val="left"/>
      <w:pPr>
        <w:ind w:left="6300" w:hanging="360"/>
      </w:pPr>
    </w:lvl>
    <w:lvl w:ilvl="8" w:tplc="0408001B" w:tentative="1">
      <w:start w:val="1"/>
      <w:numFmt w:val="lowerRoman"/>
      <w:lvlText w:val="%9."/>
      <w:lvlJc w:val="right"/>
      <w:pPr>
        <w:ind w:left="7020" w:hanging="180"/>
      </w:pPr>
    </w:lvl>
  </w:abstractNum>
  <w:abstractNum w:abstractNumId="166" w15:restartNumberingAfterBreak="0">
    <w:nsid w:val="5D500194"/>
    <w:multiLevelType w:val="hybridMultilevel"/>
    <w:tmpl w:val="BC7C8626"/>
    <w:lvl w:ilvl="0" w:tplc="04080005">
      <w:start w:val="1"/>
      <w:numFmt w:val="bullet"/>
      <w:lvlText w:val=""/>
      <w:lvlJc w:val="left"/>
      <w:pPr>
        <w:ind w:left="720" w:hanging="720"/>
      </w:pPr>
      <w:rPr>
        <w:rFonts w:ascii="Wingdings" w:hAnsi="Wingdings" w:hint="default"/>
      </w:rPr>
    </w:lvl>
    <w:lvl w:ilvl="1" w:tplc="04080003">
      <w:start w:val="1"/>
      <w:numFmt w:val="bullet"/>
      <w:lvlText w:val="o"/>
      <w:lvlJc w:val="left"/>
      <w:pPr>
        <w:ind w:left="1080" w:hanging="360"/>
      </w:pPr>
      <w:rPr>
        <w:rFonts w:ascii="Courier New" w:hAnsi="Courier New" w:cs="Courier New" w:hint="default"/>
      </w:rPr>
    </w:lvl>
    <w:lvl w:ilvl="2" w:tplc="04080005">
      <w:start w:val="1"/>
      <w:numFmt w:val="bullet"/>
      <w:lvlText w:val=""/>
      <w:lvlJc w:val="left"/>
      <w:pPr>
        <w:ind w:left="1800" w:hanging="360"/>
      </w:pPr>
      <w:rPr>
        <w:rFonts w:ascii="Wingdings" w:hAnsi="Wingdings" w:hint="default"/>
      </w:rPr>
    </w:lvl>
    <w:lvl w:ilvl="3" w:tplc="04080001">
      <w:start w:val="1"/>
      <w:numFmt w:val="bullet"/>
      <w:lvlText w:val=""/>
      <w:lvlJc w:val="left"/>
      <w:pPr>
        <w:ind w:left="2520" w:hanging="360"/>
      </w:pPr>
      <w:rPr>
        <w:rFonts w:ascii="Symbol" w:hAnsi="Symbol" w:hint="default"/>
      </w:rPr>
    </w:lvl>
    <w:lvl w:ilvl="4" w:tplc="77A80B80">
      <w:numFmt w:val="bullet"/>
      <w:lvlText w:val="-"/>
      <w:lvlJc w:val="left"/>
      <w:pPr>
        <w:ind w:left="3600" w:hanging="720"/>
      </w:pPr>
      <w:rPr>
        <w:rFonts w:ascii="Calibri" w:eastAsia="Times New Roman" w:hAnsi="Calibri" w:cs="Calibri"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67" w15:restartNumberingAfterBreak="0">
    <w:nsid w:val="5E6C25EE"/>
    <w:multiLevelType w:val="hybridMultilevel"/>
    <w:tmpl w:val="CDF020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8" w15:restartNumberingAfterBreak="0">
    <w:nsid w:val="5F477E4A"/>
    <w:multiLevelType w:val="hybridMultilevel"/>
    <w:tmpl w:val="5066CB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9" w15:restartNumberingAfterBreak="0">
    <w:nsid w:val="5F7A294C"/>
    <w:multiLevelType w:val="hybridMultilevel"/>
    <w:tmpl w:val="0832A9BE"/>
    <w:lvl w:ilvl="0" w:tplc="5A74A0C4">
      <w:start w:val="1"/>
      <w:numFmt w:val="bullet"/>
      <w:lvlText w:val=""/>
      <w:lvlJc w:val="left"/>
      <w:pPr>
        <w:ind w:left="720" w:hanging="360"/>
      </w:pPr>
      <w:rPr>
        <w:rFonts w:ascii="Symbol" w:hAnsi="Symbol" w:hint="default"/>
      </w:rPr>
    </w:lvl>
    <w:lvl w:ilvl="1" w:tplc="1040AA4C" w:tentative="1">
      <w:start w:val="1"/>
      <w:numFmt w:val="bullet"/>
      <w:lvlText w:val="o"/>
      <w:lvlJc w:val="left"/>
      <w:pPr>
        <w:ind w:left="1440" w:hanging="360"/>
      </w:pPr>
      <w:rPr>
        <w:rFonts w:ascii="Courier New" w:hAnsi="Courier New" w:cs="Courier New" w:hint="default"/>
      </w:rPr>
    </w:lvl>
    <w:lvl w:ilvl="2" w:tplc="D924E862" w:tentative="1">
      <w:start w:val="1"/>
      <w:numFmt w:val="bullet"/>
      <w:lvlText w:val=""/>
      <w:lvlJc w:val="left"/>
      <w:pPr>
        <w:ind w:left="2160" w:hanging="360"/>
      </w:pPr>
      <w:rPr>
        <w:rFonts w:ascii="Wingdings" w:hAnsi="Wingdings" w:hint="default"/>
      </w:rPr>
    </w:lvl>
    <w:lvl w:ilvl="3" w:tplc="9B5240AE" w:tentative="1">
      <w:start w:val="1"/>
      <w:numFmt w:val="bullet"/>
      <w:lvlText w:val=""/>
      <w:lvlJc w:val="left"/>
      <w:pPr>
        <w:ind w:left="2880" w:hanging="360"/>
      </w:pPr>
      <w:rPr>
        <w:rFonts w:ascii="Symbol" w:hAnsi="Symbol" w:hint="default"/>
      </w:rPr>
    </w:lvl>
    <w:lvl w:ilvl="4" w:tplc="B85885A6" w:tentative="1">
      <w:start w:val="1"/>
      <w:numFmt w:val="bullet"/>
      <w:lvlText w:val="o"/>
      <w:lvlJc w:val="left"/>
      <w:pPr>
        <w:ind w:left="3600" w:hanging="360"/>
      </w:pPr>
      <w:rPr>
        <w:rFonts w:ascii="Courier New" w:hAnsi="Courier New" w:cs="Courier New" w:hint="default"/>
      </w:rPr>
    </w:lvl>
    <w:lvl w:ilvl="5" w:tplc="982EAE9A" w:tentative="1">
      <w:start w:val="1"/>
      <w:numFmt w:val="bullet"/>
      <w:lvlText w:val=""/>
      <w:lvlJc w:val="left"/>
      <w:pPr>
        <w:ind w:left="4320" w:hanging="360"/>
      </w:pPr>
      <w:rPr>
        <w:rFonts w:ascii="Wingdings" w:hAnsi="Wingdings" w:hint="default"/>
      </w:rPr>
    </w:lvl>
    <w:lvl w:ilvl="6" w:tplc="CF626DCA" w:tentative="1">
      <w:start w:val="1"/>
      <w:numFmt w:val="bullet"/>
      <w:lvlText w:val=""/>
      <w:lvlJc w:val="left"/>
      <w:pPr>
        <w:ind w:left="5040" w:hanging="360"/>
      </w:pPr>
      <w:rPr>
        <w:rFonts w:ascii="Symbol" w:hAnsi="Symbol" w:hint="default"/>
      </w:rPr>
    </w:lvl>
    <w:lvl w:ilvl="7" w:tplc="5506515C" w:tentative="1">
      <w:start w:val="1"/>
      <w:numFmt w:val="bullet"/>
      <w:lvlText w:val="o"/>
      <w:lvlJc w:val="left"/>
      <w:pPr>
        <w:ind w:left="5760" w:hanging="360"/>
      </w:pPr>
      <w:rPr>
        <w:rFonts w:ascii="Courier New" w:hAnsi="Courier New" w:cs="Courier New" w:hint="default"/>
      </w:rPr>
    </w:lvl>
    <w:lvl w:ilvl="8" w:tplc="9E5225A4" w:tentative="1">
      <w:start w:val="1"/>
      <w:numFmt w:val="bullet"/>
      <w:lvlText w:val=""/>
      <w:lvlJc w:val="left"/>
      <w:pPr>
        <w:ind w:left="6480" w:hanging="360"/>
      </w:pPr>
      <w:rPr>
        <w:rFonts w:ascii="Wingdings" w:hAnsi="Wingdings" w:hint="default"/>
      </w:rPr>
    </w:lvl>
  </w:abstractNum>
  <w:abstractNum w:abstractNumId="170" w15:restartNumberingAfterBreak="0">
    <w:nsid w:val="633E06BD"/>
    <w:multiLevelType w:val="hybridMultilevel"/>
    <w:tmpl w:val="853A99CE"/>
    <w:lvl w:ilvl="0" w:tplc="9F446150">
      <w:start w:val="1"/>
      <w:numFmt w:val="decimal"/>
      <w:lvlText w:val="7.3.%1."/>
      <w:lvlJc w:val="right"/>
      <w:pPr>
        <w:ind w:left="2433" w:hanging="360"/>
      </w:pPr>
      <w:rPr>
        <w:rFonts w:hint="default"/>
      </w:rPr>
    </w:lvl>
    <w:lvl w:ilvl="1" w:tplc="04080019" w:tentative="1">
      <w:start w:val="1"/>
      <w:numFmt w:val="lowerLetter"/>
      <w:lvlText w:val="%2."/>
      <w:lvlJc w:val="left"/>
      <w:pPr>
        <w:ind w:left="3153" w:hanging="360"/>
      </w:pPr>
    </w:lvl>
    <w:lvl w:ilvl="2" w:tplc="0408001B" w:tentative="1">
      <w:start w:val="1"/>
      <w:numFmt w:val="lowerRoman"/>
      <w:lvlText w:val="%3."/>
      <w:lvlJc w:val="right"/>
      <w:pPr>
        <w:ind w:left="3873" w:hanging="180"/>
      </w:pPr>
    </w:lvl>
    <w:lvl w:ilvl="3" w:tplc="0408000F" w:tentative="1">
      <w:start w:val="1"/>
      <w:numFmt w:val="decimal"/>
      <w:lvlText w:val="%4."/>
      <w:lvlJc w:val="left"/>
      <w:pPr>
        <w:ind w:left="4593" w:hanging="360"/>
      </w:pPr>
    </w:lvl>
    <w:lvl w:ilvl="4" w:tplc="04080019" w:tentative="1">
      <w:start w:val="1"/>
      <w:numFmt w:val="lowerLetter"/>
      <w:lvlText w:val="%5."/>
      <w:lvlJc w:val="left"/>
      <w:pPr>
        <w:ind w:left="5313" w:hanging="360"/>
      </w:pPr>
    </w:lvl>
    <w:lvl w:ilvl="5" w:tplc="0408001B" w:tentative="1">
      <w:start w:val="1"/>
      <w:numFmt w:val="lowerRoman"/>
      <w:lvlText w:val="%6."/>
      <w:lvlJc w:val="right"/>
      <w:pPr>
        <w:ind w:left="6033" w:hanging="180"/>
      </w:pPr>
    </w:lvl>
    <w:lvl w:ilvl="6" w:tplc="0408000F" w:tentative="1">
      <w:start w:val="1"/>
      <w:numFmt w:val="decimal"/>
      <w:lvlText w:val="%7."/>
      <w:lvlJc w:val="left"/>
      <w:pPr>
        <w:ind w:left="6753" w:hanging="360"/>
      </w:pPr>
    </w:lvl>
    <w:lvl w:ilvl="7" w:tplc="04080019" w:tentative="1">
      <w:start w:val="1"/>
      <w:numFmt w:val="lowerLetter"/>
      <w:lvlText w:val="%8."/>
      <w:lvlJc w:val="left"/>
      <w:pPr>
        <w:ind w:left="7473" w:hanging="360"/>
      </w:pPr>
    </w:lvl>
    <w:lvl w:ilvl="8" w:tplc="0408001B" w:tentative="1">
      <w:start w:val="1"/>
      <w:numFmt w:val="lowerRoman"/>
      <w:lvlText w:val="%9."/>
      <w:lvlJc w:val="right"/>
      <w:pPr>
        <w:ind w:left="8193" w:hanging="180"/>
      </w:pPr>
    </w:lvl>
  </w:abstractNum>
  <w:abstractNum w:abstractNumId="171" w15:restartNumberingAfterBreak="0">
    <w:nsid w:val="63F57CD2"/>
    <w:multiLevelType w:val="hybridMultilevel"/>
    <w:tmpl w:val="9D9859C4"/>
    <w:lvl w:ilvl="0" w:tplc="9A1A50F8">
      <w:numFmt w:val="bullet"/>
      <w:lvlText w:val="-"/>
      <w:lvlJc w:val="left"/>
      <w:pPr>
        <w:ind w:left="720" w:hanging="36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2" w15:restartNumberingAfterBreak="0">
    <w:nsid w:val="640279E0"/>
    <w:multiLevelType w:val="hybridMultilevel"/>
    <w:tmpl w:val="C0983C10"/>
    <w:lvl w:ilvl="0" w:tplc="AA749726">
      <w:start w:val="1"/>
      <w:numFmt w:val="bullet"/>
      <w:lvlText w:val=""/>
      <w:lvlJc w:val="left"/>
      <w:pPr>
        <w:tabs>
          <w:tab w:val="num" w:pos="720"/>
        </w:tabs>
        <w:ind w:left="720" w:hanging="360"/>
      </w:pPr>
      <w:rPr>
        <w:rFonts w:ascii="Wingdings" w:hAnsi="Wingdings" w:hint="default"/>
      </w:rPr>
    </w:lvl>
    <w:lvl w:ilvl="1" w:tplc="14A8B3BC" w:tentative="1">
      <w:start w:val="1"/>
      <w:numFmt w:val="bullet"/>
      <w:lvlText w:val=""/>
      <w:lvlJc w:val="left"/>
      <w:pPr>
        <w:tabs>
          <w:tab w:val="num" w:pos="1440"/>
        </w:tabs>
        <w:ind w:left="1440" w:hanging="360"/>
      </w:pPr>
      <w:rPr>
        <w:rFonts w:ascii="Wingdings" w:hAnsi="Wingdings" w:hint="default"/>
      </w:rPr>
    </w:lvl>
    <w:lvl w:ilvl="2" w:tplc="D3FAAED0" w:tentative="1">
      <w:start w:val="1"/>
      <w:numFmt w:val="bullet"/>
      <w:lvlText w:val=""/>
      <w:lvlJc w:val="left"/>
      <w:pPr>
        <w:tabs>
          <w:tab w:val="num" w:pos="2160"/>
        </w:tabs>
        <w:ind w:left="2160" w:hanging="360"/>
      </w:pPr>
      <w:rPr>
        <w:rFonts w:ascii="Wingdings" w:hAnsi="Wingdings" w:hint="default"/>
      </w:rPr>
    </w:lvl>
    <w:lvl w:ilvl="3" w:tplc="F10A98DE" w:tentative="1">
      <w:start w:val="1"/>
      <w:numFmt w:val="bullet"/>
      <w:lvlText w:val=""/>
      <w:lvlJc w:val="left"/>
      <w:pPr>
        <w:tabs>
          <w:tab w:val="num" w:pos="2880"/>
        </w:tabs>
        <w:ind w:left="2880" w:hanging="360"/>
      </w:pPr>
      <w:rPr>
        <w:rFonts w:ascii="Wingdings" w:hAnsi="Wingdings" w:hint="default"/>
      </w:rPr>
    </w:lvl>
    <w:lvl w:ilvl="4" w:tplc="E5AA7044" w:tentative="1">
      <w:start w:val="1"/>
      <w:numFmt w:val="bullet"/>
      <w:lvlText w:val=""/>
      <w:lvlJc w:val="left"/>
      <w:pPr>
        <w:tabs>
          <w:tab w:val="num" w:pos="3600"/>
        </w:tabs>
        <w:ind w:left="3600" w:hanging="360"/>
      </w:pPr>
      <w:rPr>
        <w:rFonts w:ascii="Wingdings" w:hAnsi="Wingdings" w:hint="default"/>
      </w:rPr>
    </w:lvl>
    <w:lvl w:ilvl="5" w:tplc="694C0C66" w:tentative="1">
      <w:start w:val="1"/>
      <w:numFmt w:val="bullet"/>
      <w:lvlText w:val=""/>
      <w:lvlJc w:val="left"/>
      <w:pPr>
        <w:tabs>
          <w:tab w:val="num" w:pos="4320"/>
        </w:tabs>
        <w:ind w:left="4320" w:hanging="360"/>
      </w:pPr>
      <w:rPr>
        <w:rFonts w:ascii="Wingdings" w:hAnsi="Wingdings" w:hint="default"/>
      </w:rPr>
    </w:lvl>
    <w:lvl w:ilvl="6" w:tplc="07B4DC1C" w:tentative="1">
      <w:start w:val="1"/>
      <w:numFmt w:val="bullet"/>
      <w:lvlText w:val=""/>
      <w:lvlJc w:val="left"/>
      <w:pPr>
        <w:tabs>
          <w:tab w:val="num" w:pos="5040"/>
        </w:tabs>
        <w:ind w:left="5040" w:hanging="360"/>
      </w:pPr>
      <w:rPr>
        <w:rFonts w:ascii="Wingdings" w:hAnsi="Wingdings" w:hint="default"/>
      </w:rPr>
    </w:lvl>
    <w:lvl w:ilvl="7" w:tplc="C5E8D614" w:tentative="1">
      <w:start w:val="1"/>
      <w:numFmt w:val="bullet"/>
      <w:lvlText w:val=""/>
      <w:lvlJc w:val="left"/>
      <w:pPr>
        <w:tabs>
          <w:tab w:val="num" w:pos="5760"/>
        </w:tabs>
        <w:ind w:left="5760" w:hanging="360"/>
      </w:pPr>
      <w:rPr>
        <w:rFonts w:ascii="Wingdings" w:hAnsi="Wingdings" w:hint="default"/>
      </w:rPr>
    </w:lvl>
    <w:lvl w:ilvl="8" w:tplc="5978B2CA" w:tentative="1">
      <w:start w:val="1"/>
      <w:numFmt w:val="bullet"/>
      <w:lvlText w:val=""/>
      <w:lvlJc w:val="left"/>
      <w:pPr>
        <w:tabs>
          <w:tab w:val="num" w:pos="6480"/>
        </w:tabs>
        <w:ind w:left="6480" w:hanging="360"/>
      </w:pPr>
      <w:rPr>
        <w:rFonts w:ascii="Wingdings" w:hAnsi="Wingdings" w:hint="default"/>
      </w:rPr>
    </w:lvl>
  </w:abstractNum>
  <w:abstractNum w:abstractNumId="173" w15:restartNumberingAfterBreak="0">
    <w:nsid w:val="65553FA8"/>
    <w:multiLevelType w:val="multilevel"/>
    <w:tmpl w:val="0408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74" w15:restartNumberingAfterBreak="0">
    <w:nsid w:val="6582013D"/>
    <w:multiLevelType w:val="hybridMultilevel"/>
    <w:tmpl w:val="460A6F86"/>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5" w15:restartNumberingAfterBreak="0">
    <w:nsid w:val="66120C1B"/>
    <w:multiLevelType w:val="hybridMultilevel"/>
    <w:tmpl w:val="55D2F4F6"/>
    <w:lvl w:ilvl="0" w:tplc="04090003">
      <w:start w:val="1"/>
      <w:numFmt w:val="bullet"/>
      <w:lvlText w:val="o"/>
      <w:lvlJc w:val="left"/>
      <w:pPr>
        <w:tabs>
          <w:tab w:val="num" w:pos="1080"/>
        </w:tabs>
        <w:ind w:left="1080" w:hanging="360"/>
      </w:pPr>
      <w:rPr>
        <w:rFonts w:ascii="Courier New" w:hAnsi="Courier New" w:cs="Courier New" w:hint="default"/>
      </w:rPr>
    </w:lvl>
    <w:lvl w:ilvl="1" w:tplc="04080003">
      <w:start w:val="1"/>
      <w:numFmt w:val="bullet"/>
      <w:lvlText w:val="o"/>
      <w:lvlJc w:val="left"/>
      <w:pPr>
        <w:tabs>
          <w:tab w:val="num" w:pos="2160"/>
        </w:tabs>
        <w:ind w:left="2160" w:hanging="360"/>
      </w:pPr>
      <w:rPr>
        <w:rFonts w:ascii="Courier New" w:hAnsi="Courier New" w:cs="Courier New" w:hint="default"/>
      </w:rPr>
    </w:lvl>
    <w:lvl w:ilvl="2" w:tplc="04080005">
      <w:start w:val="1"/>
      <w:numFmt w:val="bullet"/>
      <w:lvlText w:val=""/>
      <w:lvlJc w:val="left"/>
      <w:pPr>
        <w:tabs>
          <w:tab w:val="num" w:pos="2880"/>
        </w:tabs>
        <w:ind w:left="2880" w:hanging="360"/>
      </w:pPr>
      <w:rPr>
        <w:rFonts w:ascii="Wingdings" w:hAnsi="Wingdings" w:hint="default"/>
      </w:rPr>
    </w:lvl>
    <w:lvl w:ilvl="3" w:tplc="04080001">
      <w:start w:val="1"/>
      <w:numFmt w:val="bullet"/>
      <w:lvlText w:val=""/>
      <w:lvlJc w:val="left"/>
      <w:pPr>
        <w:tabs>
          <w:tab w:val="num" w:pos="3600"/>
        </w:tabs>
        <w:ind w:left="3600" w:hanging="360"/>
      </w:pPr>
      <w:rPr>
        <w:rFonts w:ascii="Symbol" w:hAnsi="Symbol" w:hint="default"/>
      </w:rPr>
    </w:lvl>
    <w:lvl w:ilvl="4" w:tplc="04080003">
      <w:start w:val="1"/>
      <w:numFmt w:val="bullet"/>
      <w:lvlText w:val="o"/>
      <w:lvlJc w:val="left"/>
      <w:pPr>
        <w:tabs>
          <w:tab w:val="num" w:pos="4320"/>
        </w:tabs>
        <w:ind w:left="4320" w:hanging="360"/>
      </w:pPr>
      <w:rPr>
        <w:rFonts w:ascii="Courier New" w:hAnsi="Courier New" w:cs="Courier New" w:hint="default"/>
      </w:rPr>
    </w:lvl>
    <w:lvl w:ilvl="5" w:tplc="04080005">
      <w:start w:val="1"/>
      <w:numFmt w:val="bullet"/>
      <w:lvlText w:val=""/>
      <w:lvlJc w:val="left"/>
      <w:pPr>
        <w:tabs>
          <w:tab w:val="num" w:pos="5040"/>
        </w:tabs>
        <w:ind w:left="5040" w:hanging="360"/>
      </w:pPr>
      <w:rPr>
        <w:rFonts w:ascii="Wingdings" w:hAnsi="Wingdings" w:hint="default"/>
      </w:rPr>
    </w:lvl>
    <w:lvl w:ilvl="6" w:tplc="04080001">
      <w:start w:val="1"/>
      <w:numFmt w:val="bullet"/>
      <w:lvlText w:val=""/>
      <w:lvlJc w:val="left"/>
      <w:pPr>
        <w:tabs>
          <w:tab w:val="num" w:pos="5760"/>
        </w:tabs>
        <w:ind w:left="5760" w:hanging="360"/>
      </w:pPr>
      <w:rPr>
        <w:rFonts w:ascii="Symbol" w:hAnsi="Symbol" w:hint="default"/>
      </w:rPr>
    </w:lvl>
    <w:lvl w:ilvl="7" w:tplc="04080003">
      <w:start w:val="1"/>
      <w:numFmt w:val="bullet"/>
      <w:lvlText w:val="o"/>
      <w:lvlJc w:val="left"/>
      <w:pPr>
        <w:tabs>
          <w:tab w:val="num" w:pos="6480"/>
        </w:tabs>
        <w:ind w:left="6480" w:hanging="360"/>
      </w:pPr>
      <w:rPr>
        <w:rFonts w:ascii="Courier New" w:hAnsi="Courier New" w:cs="Courier New" w:hint="default"/>
      </w:rPr>
    </w:lvl>
    <w:lvl w:ilvl="8" w:tplc="04080005">
      <w:start w:val="1"/>
      <w:numFmt w:val="bullet"/>
      <w:lvlText w:val=""/>
      <w:lvlJc w:val="left"/>
      <w:pPr>
        <w:tabs>
          <w:tab w:val="num" w:pos="7200"/>
        </w:tabs>
        <w:ind w:left="7200" w:hanging="360"/>
      </w:pPr>
      <w:rPr>
        <w:rFonts w:ascii="Wingdings" w:hAnsi="Wingdings" w:hint="default"/>
      </w:rPr>
    </w:lvl>
  </w:abstractNum>
  <w:abstractNum w:abstractNumId="176" w15:restartNumberingAfterBreak="0">
    <w:nsid w:val="66B44307"/>
    <w:multiLevelType w:val="hybridMultilevel"/>
    <w:tmpl w:val="3AB482C8"/>
    <w:lvl w:ilvl="0" w:tplc="9A3089E6">
      <w:start w:val="1"/>
      <w:numFmt w:val="decimal"/>
      <w:lvlText w:val="%1."/>
      <w:lvlJc w:val="left"/>
      <w:pPr>
        <w:tabs>
          <w:tab w:val="num" w:pos="720"/>
        </w:tabs>
        <w:ind w:left="720" w:hanging="720"/>
      </w:pPr>
    </w:lvl>
    <w:lvl w:ilvl="1" w:tplc="04080019">
      <w:start w:val="1"/>
      <w:numFmt w:val="lowerLetter"/>
      <w:lvlText w:val="%2."/>
      <w:lvlJc w:val="left"/>
      <w:pPr>
        <w:tabs>
          <w:tab w:val="num" w:pos="1440"/>
        </w:tabs>
        <w:ind w:left="1440" w:hanging="360"/>
      </w:pPr>
    </w:lvl>
    <w:lvl w:ilvl="2" w:tplc="0408001B">
      <w:start w:val="1"/>
      <w:numFmt w:val="lowerRoman"/>
      <w:lvlText w:val="%3."/>
      <w:lvlJc w:val="right"/>
      <w:pPr>
        <w:tabs>
          <w:tab w:val="num" w:pos="2160"/>
        </w:tabs>
        <w:ind w:left="2160" w:hanging="180"/>
      </w:pPr>
    </w:lvl>
    <w:lvl w:ilvl="3" w:tplc="0408000F">
      <w:start w:val="1"/>
      <w:numFmt w:val="decimal"/>
      <w:lvlText w:val="%4."/>
      <w:lvlJc w:val="left"/>
      <w:pPr>
        <w:tabs>
          <w:tab w:val="num" w:pos="2880"/>
        </w:tabs>
        <w:ind w:left="2880" w:hanging="360"/>
      </w:pPr>
    </w:lvl>
    <w:lvl w:ilvl="4" w:tplc="04080019">
      <w:start w:val="1"/>
      <w:numFmt w:val="lowerLetter"/>
      <w:lvlText w:val="%5."/>
      <w:lvlJc w:val="left"/>
      <w:pPr>
        <w:tabs>
          <w:tab w:val="num" w:pos="3600"/>
        </w:tabs>
        <w:ind w:left="3600" w:hanging="360"/>
      </w:pPr>
    </w:lvl>
    <w:lvl w:ilvl="5" w:tplc="0408001B">
      <w:start w:val="1"/>
      <w:numFmt w:val="lowerRoman"/>
      <w:lvlText w:val="%6."/>
      <w:lvlJc w:val="right"/>
      <w:pPr>
        <w:tabs>
          <w:tab w:val="num" w:pos="4320"/>
        </w:tabs>
        <w:ind w:left="4320" w:hanging="180"/>
      </w:pPr>
    </w:lvl>
    <w:lvl w:ilvl="6" w:tplc="0408000F">
      <w:start w:val="1"/>
      <w:numFmt w:val="decimal"/>
      <w:lvlText w:val="%7."/>
      <w:lvlJc w:val="left"/>
      <w:pPr>
        <w:tabs>
          <w:tab w:val="num" w:pos="5040"/>
        </w:tabs>
        <w:ind w:left="5040" w:hanging="360"/>
      </w:pPr>
    </w:lvl>
    <w:lvl w:ilvl="7" w:tplc="04080019">
      <w:start w:val="1"/>
      <w:numFmt w:val="lowerLetter"/>
      <w:lvlText w:val="%8."/>
      <w:lvlJc w:val="left"/>
      <w:pPr>
        <w:tabs>
          <w:tab w:val="num" w:pos="5760"/>
        </w:tabs>
        <w:ind w:left="5760" w:hanging="360"/>
      </w:pPr>
    </w:lvl>
    <w:lvl w:ilvl="8" w:tplc="0408001B">
      <w:start w:val="1"/>
      <w:numFmt w:val="lowerRoman"/>
      <w:lvlText w:val="%9."/>
      <w:lvlJc w:val="right"/>
      <w:pPr>
        <w:tabs>
          <w:tab w:val="num" w:pos="6480"/>
        </w:tabs>
        <w:ind w:left="6480" w:hanging="180"/>
      </w:pPr>
    </w:lvl>
  </w:abstractNum>
  <w:abstractNum w:abstractNumId="177" w15:restartNumberingAfterBreak="0">
    <w:nsid w:val="66FC24FC"/>
    <w:multiLevelType w:val="hybridMultilevel"/>
    <w:tmpl w:val="0E3699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8" w15:restartNumberingAfterBreak="0">
    <w:nsid w:val="675D39D4"/>
    <w:multiLevelType w:val="multilevel"/>
    <w:tmpl w:val="37C28236"/>
    <w:lvl w:ilvl="0">
      <w:start w:val="5"/>
      <w:numFmt w:val="decimal"/>
      <w:lvlText w:val="%1."/>
      <w:lvlJc w:val="left"/>
      <w:pPr>
        <w:ind w:left="360" w:hanging="360"/>
      </w:pPr>
      <w:rPr>
        <w:rFonts w:hint="default"/>
      </w:rPr>
    </w:lvl>
    <w:lvl w:ilvl="1">
      <w:start w:val="1"/>
      <w:numFmt w:val="decimal"/>
      <w:isLgl/>
      <w:lvlText w:val="%1.%2"/>
      <w:lvlJc w:val="left"/>
      <w:pPr>
        <w:ind w:left="1440" w:hanging="1440"/>
      </w:pPr>
      <w:rPr>
        <w:rFonts w:hint="default"/>
      </w:rPr>
    </w:lvl>
    <w:lvl w:ilvl="2">
      <w:start w:val="1"/>
      <w:numFmt w:val="decimal"/>
      <w:isLgl/>
      <w:lvlText w:val="%1.%2.%3"/>
      <w:lvlJc w:val="left"/>
      <w:pPr>
        <w:ind w:left="1440" w:hanging="1440"/>
      </w:pPr>
      <w:rPr>
        <w:rFonts w:hint="default"/>
      </w:rPr>
    </w:lvl>
    <w:lvl w:ilvl="3">
      <w:start w:val="3"/>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179"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80" w15:restartNumberingAfterBreak="0">
    <w:nsid w:val="68776A4E"/>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rFonts w:hint="default"/>
        <w:sz w:val="22"/>
        <w:szCs w:val="22"/>
      </w:rPr>
    </w:lvl>
    <w:lvl w:ilvl="2">
      <w:start w:val="1"/>
      <w:numFmt w:val="decimal"/>
      <w:lvlText w:val="%1.%2.%3."/>
      <w:lvlJc w:val="left"/>
      <w:pPr>
        <w:ind w:left="1944" w:hanging="504"/>
      </w:pPr>
      <w:rPr>
        <w:rFonts w:hint="default"/>
        <w:b/>
        <w:bCs w:val="0"/>
        <w:i w:val="0"/>
        <w:iCs w:val="0"/>
        <w:color w:val="auto"/>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181" w15:restartNumberingAfterBreak="0">
    <w:nsid w:val="6A0B7F8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2" w15:restartNumberingAfterBreak="0">
    <w:nsid w:val="6AF90FC0"/>
    <w:multiLevelType w:val="hybridMultilevel"/>
    <w:tmpl w:val="F132C43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83" w15:restartNumberingAfterBreak="0">
    <w:nsid w:val="6B295146"/>
    <w:multiLevelType w:val="hybridMultilevel"/>
    <w:tmpl w:val="F5E287AE"/>
    <w:lvl w:ilvl="0" w:tplc="0C09000F">
      <w:start w:val="1"/>
      <w:numFmt w:val="decimal"/>
      <w:lvlText w:val="%1."/>
      <w:lvlJc w:val="left"/>
      <w:pPr>
        <w:tabs>
          <w:tab w:val="num" w:pos="360"/>
        </w:tabs>
        <w:ind w:left="360" w:hanging="360"/>
      </w:pPr>
      <w:rPr>
        <w:rFonts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84" w15:restartNumberingAfterBreak="0">
    <w:nsid w:val="6D7328C2"/>
    <w:multiLevelType w:val="hybridMultilevel"/>
    <w:tmpl w:val="8A38267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5" w15:restartNumberingAfterBreak="0">
    <w:nsid w:val="6E3A7BB1"/>
    <w:multiLevelType w:val="multilevel"/>
    <w:tmpl w:val="A45AA62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1499" w:hanging="648"/>
      </w:pPr>
      <w:rPr>
        <w:rFonts w:hint="default"/>
        <w:b/>
        <w:i w:val="0"/>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6" w15:restartNumberingAfterBreak="0">
    <w:nsid w:val="6FCE7C24"/>
    <w:multiLevelType w:val="hybridMultilevel"/>
    <w:tmpl w:val="6434B7E6"/>
    <w:lvl w:ilvl="0" w:tplc="0408000F">
      <w:start w:val="1"/>
      <w:numFmt w:val="bullet"/>
      <w:lvlText w:val=""/>
      <w:lvlJc w:val="left"/>
      <w:pPr>
        <w:tabs>
          <w:tab w:val="num" w:pos="360"/>
        </w:tabs>
        <w:ind w:left="360" w:hanging="360"/>
      </w:pPr>
      <w:rPr>
        <w:rFonts w:ascii="Wingdings" w:hAnsi="Wingdings" w:hint="default"/>
      </w:rPr>
    </w:lvl>
    <w:lvl w:ilvl="1" w:tplc="04080005">
      <w:start w:val="1"/>
      <w:numFmt w:val="bullet"/>
      <w:lvlText w:val="o"/>
      <w:lvlJc w:val="left"/>
      <w:pPr>
        <w:tabs>
          <w:tab w:val="num" w:pos="-4089"/>
        </w:tabs>
        <w:ind w:left="-4089" w:hanging="360"/>
      </w:pPr>
      <w:rPr>
        <w:rFonts w:ascii="Courier New" w:hAnsi="Courier New" w:cs="Courier New" w:hint="default"/>
      </w:rPr>
    </w:lvl>
    <w:lvl w:ilvl="2" w:tplc="04080005">
      <w:start w:val="1"/>
      <w:numFmt w:val="bullet"/>
      <w:lvlText w:val=""/>
      <w:lvlJc w:val="left"/>
      <w:pPr>
        <w:tabs>
          <w:tab w:val="num" w:pos="-3369"/>
        </w:tabs>
        <w:ind w:left="-3369" w:hanging="360"/>
      </w:pPr>
      <w:rPr>
        <w:rFonts w:ascii="Wingdings" w:hAnsi="Wingdings" w:hint="default"/>
      </w:rPr>
    </w:lvl>
    <w:lvl w:ilvl="3" w:tplc="04080001">
      <w:start w:val="1"/>
      <w:numFmt w:val="bullet"/>
      <w:lvlText w:val=""/>
      <w:lvlJc w:val="left"/>
      <w:pPr>
        <w:tabs>
          <w:tab w:val="num" w:pos="-2649"/>
        </w:tabs>
        <w:ind w:left="-2649" w:hanging="360"/>
      </w:pPr>
      <w:rPr>
        <w:rFonts w:ascii="Symbol" w:hAnsi="Symbol" w:hint="default"/>
      </w:rPr>
    </w:lvl>
    <w:lvl w:ilvl="4" w:tplc="04080003">
      <w:start w:val="1"/>
      <w:numFmt w:val="bullet"/>
      <w:lvlText w:val="o"/>
      <w:lvlJc w:val="left"/>
      <w:pPr>
        <w:tabs>
          <w:tab w:val="num" w:pos="-1929"/>
        </w:tabs>
        <w:ind w:left="-1929" w:hanging="360"/>
      </w:pPr>
      <w:rPr>
        <w:rFonts w:ascii="Courier New" w:hAnsi="Courier New" w:cs="Courier New" w:hint="default"/>
      </w:rPr>
    </w:lvl>
    <w:lvl w:ilvl="5" w:tplc="04080005">
      <w:start w:val="1"/>
      <w:numFmt w:val="bullet"/>
      <w:lvlText w:val=""/>
      <w:lvlJc w:val="left"/>
      <w:pPr>
        <w:tabs>
          <w:tab w:val="num" w:pos="-1209"/>
        </w:tabs>
        <w:ind w:left="-1209" w:hanging="360"/>
      </w:pPr>
      <w:rPr>
        <w:rFonts w:ascii="Wingdings" w:hAnsi="Wingdings" w:hint="default"/>
      </w:rPr>
    </w:lvl>
    <w:lvl w:ilvl="6" w:tplc="04080001">
      <w:start w:val="1"/>
      <w:numFmt w:val="bullet"/>
      <w:lvlText w:val=""/>
      <w:lvlJc w:val="left"/>
      <w:pPr>
        <w:tabs>
          <w:tab w:val="num" w:pos="-489"/>
        </w:tabs>
        <w:ind w:left="-489" w:hanging="360"/>
      </w:pPr>
      <w:rPr>
        <w:rFonts w:ascii="Symbol" w:hAnsi="Symbol" w:hint="default"/>
      </w:rPr>
    </w:lvl>
    <w:lvl w:ilvl="7" w:tplc="04080003">
      <w:start w:val="1"/>
      <w:numFmt w:val="bullet"/>
      <w:lvlText w:val="o"/>
      <w:lvlJc w:val="left"/>
      <w:pPr>
        <w:tabs>
          <w:tab w:val="num" w:pos="231"/>
        </w:tabs>
        <w:ind w:left="231" w:hanging="360"/>
      </w:pPr>
      <w:rPr>
        <w:rFonts w:ascii="Courier New" w:hAnsi="Courier New" w:cs="Courier New" w:hint="default"/>
      </w:rPr>
    </w:lvl>
    <w:lvl w:ilvl="8" w:tplc="04080005">
      <w:start w:val="1"/>
      <w:numFmt w:val="bullet"/>
      <w:lvlText w:val=""/>
      <w:lvlJc w:val="left"/>
      <w:pPr>
        <w:tabs>
          <w:tab w:val="num" w:pos="951"/>
        </w:tabs>
        <w:ind w:left="951" w:hanging="360"/>
      </w:pPr>
      <w:rPr>
        <w:rFonts w:ascii="Wingdings" w:hAnsi="Wingdings" w:hint="default"/>
      </w:rPr>
    </w:lvl>
  </w:abstractNum>
  <w:abstractNum w:abstractNumId="187" w15:restartNumberingAfterBreak="0">
    <w:nsid w:val="706C3E69"/>
    <w:multiLevelType w:val="hybridMultilevel"/>
    <w:tmpl w:val="E7821830"/>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88" w15:restartNumberingAfterBreak="0">
    <w:nsid w:val="70C44F71"/>
    <w:multiLevelType w:val="hybridMultilevel"/>
    <w:tmpl w:val="1E8C4FB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9" w15:restartNumberingAfterBreak="0">
    <w:nsid w:val="714D6AC0"/>
    <w:multiLevelType w:val="hybridMultilevel"/>
    <w:tmpl w:val="452E88E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0" w15:restartNumberingAfterBreak="0">
    <w:nsid w:val="71627F95"/>
    <w:multiLevelType w:val="hybridMultilevel"/>
    <w:tmpl w:val="7526C2C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1"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192" w15:restartNumberingAfterBreak="0">
    <w:nsid w:val="748A2DD5"/>
    <w:multiLevelType w:val="hybridMultilevel"/>
    <w:tmpl w:val="25E2CDE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93" w15:restartNumberingAfterBreak="0">
    <w:nsid w:val="750049BE"/>
    <w:multiLevelType w:val="hybridMultilevel"/>
    <w:tmpl w:val="A486277C"/>
    <w:lvl w:ilvl="0" w:tplc="D6E8FC62">
      <w:start w:val="1"/>
      <w:numFmt w:val="decimal"/>
      <w:lvlText w:val="2.3.2.%1."/>
      <w:lvlJc w:val="right"/>
      <w:pPr>
        <w:ind w:left="1728" w:hanging="360"/>
      </w:pPr>
      <w:rPr>
        <w:rFonts w:hint="default"/>
      </w:rPr>
    </w:lvl>
    <w:lvl w:ilvl="1" w:tplc="04080019" w:tentative="1">
      <w:start w:val="1"/>
      <w:numFmt w:val="lowerLetter"/>
      <w:lvlText w:val="%2."/>
      <w:lvlJc w:val="left"/>
      <w:pPr>
        <w:ind w:left="2448" w:hanging="360"/>
      </w:pPr>
    </w:lvl>
    <w:lvl w:ilvl="2" w:tplc="0408001B" w:tentative="1">
      <w:start w:val="1"/>
      <w:numFmt w:val="lowerRoman"/>
      <w:lvlText w:val="%3."/>
      <w:lvlJc w:val="right"/>
      <w:pPr>
        <w:ind w:left="3168" w:hanging="180"/>
      </w:pPr>
    </w:lvl>
    <w:lvl w:ilvl="3" w:tplc="0408000F" w:tentative="1">
      <w:start w:val="1"/>
      <w:numFmt w:val="decimal"/>
      <w:lvlText w:val="%4."/>
      <w:lvlJc w:val="left"/>
      <w:pPr>
        <w:ind w:left="3888" w:hanging="360"/>
      </w:pPr>
    </w:lvl>
    <w:lvl w:ilvl="4" w:tplc="04080019" w:tentative="1">
      <w:start w:val="1"/>
      <w:numFmt w:val="lowerLetter"/>
      <w:lvlText w:val="%5."/>
      <w:lvlJc w:val="left"/>
      <w:pPr>
        <w:ind w:left="4608" w:hanging="360"/>
      </w:pPr>
    </w:lvl>
    <w:lvl w:ilvl="5" w:tplc="0408001B" w:tentative="1">
      <w:start w:val="1"/>
      <w:numFmt w:val="lowerRoman"/>
      <w:lvlText w:val="%6."/>
      <w:lvlJc w:val="right"/>
      <w:pPr>
        <w:ind w:left="5328" w:hanging="180"/>
      </w:pPr>
    </w:lvl>
    <w:lvl w:ilvl="6" w:tplc="0408000F" w:tentative="1">
      <w:start w:val="1"/>
      <w:numFmt w:val="decimal"/>
      <w:lvlText w:val="%7."/>
      <w:lvlJc w:val="left"/>
      <w:pPr>
        <w:ind w:left="6048" w:hanging="360"/>
      </w:pPr>
    </w:lvl>
    <w:lvl w:ilvl="7" w:tplc="04080019" w:tentative="1">
      <w:start w:val="1"/>
      <w:numFmt w:val="lowerLetter"/>
      <w:lvlText w:val="%8."/>
      <w:lvlJc w:val="left"/>
      <w:pPr>
        <w:ind w:left="6768" w:hanging="360"/>
      </w:pPr>
    </w:lvl>
    <w:lvl w:ilvl="8" w:tplc="0408001B" w:tentative="1">
      <w:start w:val="1"/>
      <w:numFmt w:val="lowerRoman"/>
      <w:lvlText w:val="%9."/>
      <w:lvlJc w:val="right"/>
      <w:pPr>
        <w:ind w:left="7488" w:hanging="180"/>
      </w:pPr>
    </w:lvl>
  </w:abstractNum>
  <w:abstractNum w:abstractNumId="194" w15:restartNumberingAfterBreak="0">
    <w:nsid w:val="75B44A1B"/>
    <w:multiLevelType w:val="hybridMultilevel"/>
    <w:tmpl w:val="A7C01548"/>
    <w:lvl w:ilvl="0" w:tplc="2FA8C7AA">
      <w:start w:val="1"/>
      <w:numFmt w:val="decimal"/>
      <w:lvlText w:val="%1."/>
      <w:lvlJc w:val="left"/>
      <w:pPr>
        <w:tabs>
          <w:tab w:val="num" w:pos="360"/>
        </w:tabs>
        <w:ind w:left="360" w:hanging="360"/>
      </w:pPr>
      <w:rPr>
        <w:rFonts w:hint="default"/>
      </w:rPr>
    </w:lvl>
    <w:lvl w:ilvl="1" w:tplc="E42615B2">
      <w:start w:val="1"/>
      <w:numFmt w:val="lowerRoman"/>
      <w:lvlText w:val="%2."/>
      <w:lvlJc w:val="left"/>
      <w:pPr>
        <w:tabs>
          <w:tab w:val="num" w:pos="1080"/>
        </w:tabs>
        <w:ind w:left="1080" w:hanging="360"/>
      </w:pPr>
      <w:rPr>
        <w:rFonts w:hint="default"/>
      </w:rPr>
    </w:lvl>
    <w:lvl w:ilvl="2" w:tplc="04080005" w:tentative="1">
      <w:start w:val="1"/>
      <w:numFmt w:val="lowerRoman"/>
      <w:lvlText w:val="%3."/>
      <w:lvlJc w:val="right"/>
      <w:pPr>
        <w:tabs>
          <w:tab w:val="num" w:pos="1800"/>
        </w:tabs>
        <w:ind w:left="1800" w:hanging="180"/>
      </w:pPr>
    </w:lvl>
    <w:lvl w:ilvl="3" w:tplc="04080001" w:tentative="1">
      <w:start w:val="1"/>
      <w:numFmt w:val="decimal"/>
      <w:lvlText w:val="%4."/>
      <w:lvlJc w:val="left"/>
      <w:pPr>
        <w:tabs>
          <w:tab w:val="num" w:pos="2520"/>
        </w:tabs>
        <w:ind w:left="2520" w:hanging="360"/>
      </w:pPr>
    </w:lvl>
    <w:lvl w:ilvl="4" w:tplc="04080003" w:tentative="1">
      <w:start w:val="1"/>
      <w:numFmt w:val="lowerLetter"/>
      <w:lvlText w:val="%5."/>
      <w:lvlJc w:val="left"/>
      <w:pPr>
        <w:tabs>
          <w:tab w:val="num" w:pos="3240"/>
        </w:tabs>
        <w:ind w:left="3240" w:hanging="360"/>
      </w:pPr>
    </w:lvl>
    <w:lvl w:ilvl="5" w:tplc="04080005" w:tentative="1">
      <w:start w:val="1"/>
      <w:numFmt w:val="lowerRoman"/>
      <w:lvlText w:val="%6."/>
      <w:lvlJc w:val="right"/>
      <w:pPr>
        <w:tabs>
          <w:tab w:val="num" w:pos="3960"/>
        </w:tabs>
        <w:ind w:left="3960" w:hanging="180"/>
      </w:pPr>
    </w:lvl>
    <w:lvl w:ilvl="6" w:tplc="04080001" w:tentative="1">
      <w:start w:val="1"/>
      <w:numFmt w:val="decimal"/>
      <w:lvlText w:val="%7."/>
      <w:lvlJc w:val="left"/>
      <w:pPr>
        <w:tabs>
          <w:tab w:val="num" w:pos="4680"/>
        </w:tabs>
        <w:ind w:left="4680" w:hanging="360"/>
      </w:pPr>
    </w:lvl>
    <w:lvl w:ilvl="7" w:tplc="04080003" w:tentative="1">
      <w:start w:val="1"/>
      <w:numFmt w:val="lowerLetter"/>
      <w:lvlText w:val="%8."/>
      <w:lvlJc w:val="left"/>
      <w:pPr>
        <w:tabs>
          <w:tab w:val="num" w:pos="5400"/>
        </w:tabs>
        <w:ind w:left="5400" w:hanging="360"/>
      </w:pPr>
    </w:lvl>
    <w:lvl w:ilvl="8" w:tplc="04080005" w:tentative="1">
      <w:start w:val="1"/>
      <w:numFmt w:val="lowerRoman"/>
      <w:lvlText w:val="%9."/>
      <w:lvlJc w:val="right"/>
      <w:pPr>
        <w:tabs>
          <w:tab w:val="num" w:pos="6120"/>
        </w:tabs>
        <w:ind w:left="6120" w:hanging="180"/>
      </w:pPr>
    </w:lvl>
  </w:abstractNum>
  <w:abstractNum w:abstractNumId="195" w15:restartNumberingAfterBreak="0">
    <w:nsid w:val="75EA5460"/>
    <w:multiLevelType w:val="hybridMultilevel"/>
    <w:tmpl w:val="6E96EF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6" w15:restartNumberingAfterBreak="0">
    <w:nsid w:val="791602FB"/>
    <w:multiLevelType w:val="hybridMultilevel"/>
    <w:tmpl w:val="0D5E330E"/>
    <w:lvl w:ilvl="0" w:tplc="0408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F25EB23E">
      <w:numFmt w:val="bullet"/>
      <w:lvlText w:val="•"/>
      <w:lvlJc w:val="left"/>
      <w:pPr>
        <w:ind w:left="2160" w:hanging="720"/>
      </w:pPr>
      <w:rPr>
        <w:rFonts w:ascii="Calibri" w:eastAsia="SimSun" w:hAnsi="Calibri" w:cs="Calibri"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97" w15:restartNumberingAfterBreak="0">
    <w:nsid w:val="79A44A2B"/>
    <w:multiLevelType w:val="multilevel"/>
    <w:tmpl w:val="2B248C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8" w15:restartNumberingAfterBreak="0">
    <w:nsid w:val="7A7D58A1"/>
    <w:multiLevelType w:val="hybridMultilevel"/>
    <w:tmpl w:val="A852064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99"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0" w15:restartNumberingAfterBreak="0">
    <w:nsid w:val="7BB220CC"/>
    <w:multiLevelType w:val="multilevel"/>
    <w:tmpl w:val="C2A6E0D8"/>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01" w15:restartNumberingAfterBreak="0">
    <w:nsid w:val="7BFD7B3C"/>
    <w:multiLevelType w:val="hybridMultilevel"/>
    <w:tmpl w:val="108C0700"/>
    <w:styleLink w:val="27"/>
    <w:lvl w:ilvl="0" w:tplc="F1ECAC78">
      <w:start w:val="1"/>
      <w:numFmt w:val="bullet"/>
      <w:lvlText w:val="•"/>
      <w:lvlJc w:val="left"/>
      <w:pPr>
        <w:ind w:left="7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1" w:tplc="EF0C563E">
      <w:start w:val="1"/>
      <w:numFmt w:val="bullet"/>
      <w:lvlText w:val="o"/>
      <w:lvlJc w:val="left"/>
      <w:pPr>
        <w:ind w:left="108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2" w:tplc="E620193C">
      <w:start w:val="1"/>
      <w:numFmt w:val="bullet"/>
      <w:lvlText w:val="▪"/>
      <w:lvlJc w:val="left"/>
      <w:pPr>
        <w:ind w:left="180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3" w:tplc="669A9776">
      <w:start w:val="1"/>
      <w:numFmt w:val="bullet"/>
      <w:lvlText w:val="•"/>
      <w:lvlJc w:val="left"/>
      <w:pPr>
        <w:ind w:left="25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4" w:tplc="0902FCD0">
      <w:start w:val="1"/>
      <w:numFmt w:val="bullet"/>
      <w:lvlText w:val="o"/>
      <w:lvlJc w:val="left"/>
      <w:pPr>
        <w:ind w:left="324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5" w:tplc="7ADE21FE">
      <w:start w:val="1"/>
      <w:numFmt w:val="bullet"/>
      <w:lvlText w:val="▪"/>
      <w:lvlJc w:val="left"/>
      <w:pPr>
        <w:ind w:left="396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6" w:tplc="6E0A10DC">
      <w:start w:val="1"/>
      <w:numFmt w:val="bullet"/>
      <w:lvlText w:val="•"/>
      <w:lvlJc w:val="left"/>
      <w:pPr>
        <w:ind w:left="468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7" w:tplc="153CFFA6">
      <w:start w:val="1"/>
      <w:numFmt w:val="bullet"/>
      <w:lvlText w:val="o"/>
      <w:lvlJc w:val="left"/>
      <w:pPr>
        <w:ind w:left="540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8" w:tplc="0D56FEB6">
      <w:start w:val="1"/>
      <w:numFmt w:val="bullet"/>
      <w:lvlText w:val="▪"/>
      <w:lvlJc w:val="left"/>
      <w:pPr>
        <w:ind w:left="61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02" w15:restartNumberingAfterBreak="0">
    <w:nsid w:val="7C907AE2"/>
    <w:multiLevelType w:val="hybridMultilevel"/>
    <w:tmpl w:val="C1124ED2"/>
    <w:lvl w:ilvl="0" w:tplc="9A1A50F8">
      <w:numFmt w:val="bullet"/>
      <w:lvlText w:val="-"/>
      <w:lvlJc w:val="left"/>
      <w:pPr>
        <w:ind w:left="360" w:hanging="360"/>
      </w:pPr>
      <w:rPr>
        <w:rFonts w:ascii="Calibri" w:eastAsia="Times New Roma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03" w15:restartNumberingAfterBreak="0">
    <w:nsid w:val="7CF46BCE"/>
    <w:multiLevelType w:val="hybridMultilevel"/>
    <w:tmpl w:val="2F5078D0"/>
    <w:lvl w:ilvl="0" w:tplc="818E846E">
      <w:start w:val="1"/>
      <w:numFmt w:val="decimal"/>
      <w:lvlText w:val="1.2.%1."/>
      <w:lvlJc w:val="right"/>
      <w:pPr>
        <w:ind w:left="3081"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04" w15:restartNumberingAfterBreak="0">
    <w:nsid w:val="7D615484"/>
    <w:multiLevelType w:val="hybridMultilevel"/>
    <w:tmpl w:val="0CE28EE6"/>
    <w:lvl w:ilvl="0" w:tplc="0408000F">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3">
      <w:start w:val="1"/>
      <w:numFmt w:val="bullet"/>
      <w:lvlText w:val=""/>
      <w:lvlJc w:val="left"/>
      <w:pPr>
        <w:tabs>
          <w:tab w:val="num" w:pos="2160"/>
        </w:tabs>
        <w:ind w:left="2160" w:hanging="360"/>
      </w:pPr>
      <w:rPr>
        <w:rFonts w:ascii="Wingdings" w:hAnsi="Wingdings" w:hint="default"/>
      </w:rPr>
    </w:lvl>
    <w:lvl w:ilvl="3" w:tplc="04080003">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start w:val="1"/>
      <w:numFmt w:val="bullet"/>
      <w:lvlText w:val=""/>
      <w:lvlJc w:val="left"/>
      <w:pPr>
        <w:tabs>
          <w:tab w:val="num" w:pos="5040"/>
        </w:tabs>
        <w:ind w:left="5040" w:hanging="360"/>
      </w:pPr>
      <w:rPr>
        <w:rFonts w:ascii="Symbol" w:hAnsi="Symbol" w:hint="default"/>
      </w:rPr>
    </w:lvl>
    <w:lvl w:ilvl="7" w:tplc="04080019">
      <w:start w:val="1"/>
      <w:numFmt w:val="bullet"/>
      <w:lvlText w:val="o"/>
      <w:lvlJc w:val="left"/>
      <w:pPr>
        <w:tabs>
          <w:tab w:val="num" w:pos="5760"/>
        </w:tabs>
        <w:ind w:left="5760" w:hanging="360"/>
      </w:pPr>
      <w:rPr>
        <w:rFonts w:ascii="Courier New" w:hAnsi="Courier New" w:cs="Courier New" w:hint="default"/>
      </w:rPr>
    </w:lvl>
    <w:lvl w:ilvl="8" w:tplc="0408001B">
      <w:start w:val="1"/>
      <w:numFmt w:val="bullet"/>
      <w:lvlText w:val=""/>
      <w:lvlJc w:val="left"/>
      <w:pPr>
        <w:tabs>
          <w:tab w:val="num" w:pos="6480"/>
        </w:tabs>
        <w:ind w:left="6480" w:hanging="360"/>
      </w:pPr>
      <w:rPr>
        <w:rFonts w:ascii="Wingdings" w:hAnsi="Wingdings" w:hint="default"/>
      </w:rPr>
    </w:lvl>
  </w:abstractNum>
  <w:abstractNum w:abstractNumId="205" w15:restartNumberingAfterBreak="0">
    <w:nsid w:val="7DFA23E2"/>
    <w:multiLevelType w:val="hybridMultilevel"/>
    <w:tmpl w:val="7A00E30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6" w15:restartNumberingAfterBreak="0">
    <w:nsid w:val="7E9C061E"/>
    <w:multiLevelType w:val="hybridMultilevel"/>
    <w:tmpl w:val="BE2886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7"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8" w15:restartNumberingAfterBreak="0">
    <w:nsid w:val="7F02409B"/>
    <w:multiLevelType w:val="multilevel"/>
    <w:tmpl w:val="A45AA62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1499" w:hanging="648"/>
      </w:pPr>
      <w:rPr>
        <w:rFonts w:hint="default"/>
        <w:b/>
        <w:i w:val="0"/>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9" w15:restartNumberingAfterBreak="0">
    <w:nsid w:val="7F506AD4"/>
    <w:multiLevelType w:val="hybridMultilevel"/>
    <w:tmpl w:val="9D7A021C"/>
    <w:lvl w:ilvl="0" w:tplc="0408000F">
      <w:start w:val="1"/>
      <w:numFmt w:val="decimal"/>
      <w:lvlText w:val="%1."/>
      <w:lvlJc w:val="left"/>
      <w:pPr>
        <w:ind w:left="720" w:hanging="360"/>
      </w:pPr>
      <w:rPr>
        <w:rFont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0" w15:restartNumberingAfterBreak="0">
    <w:nsid w:val="7F966DC2"/>
    <w:multiLevelType w:val="hybridMultilevel"/>
    <w:tmpl w:val="D3A646CA"/>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num w:numId="1" w16cid:durableId="294146943">
    <w:abstractNumId w:val="0"/>
  </w:num>
  <w:num w:numId="2" w16cid:durableId="1761439823">
    <w:abstractNumId w:val="1"/>
  </w:num>
  <w:num w:numId="3" w16cid:durableId="1656303644">
    <w:abstractNumId w:val="3"/>
  </w:num>
  <w:num w:numId="4" w16cid:durableId="1431465887">
    <w:abstractNumId w:val="4"/>
  </w:num>
  <w:num w:numId="5" w16cid:durableId="47463355">
    <w:abstractNumId w:val="8"/>
  </w:num>
  <w:num w:numId="6" w16cid:durableId="954868818">
    <w:abstractNumId w:val="9"/>
  </w:num>
  <w:num w:numId="7" w16cid:durableId="470483638">
    <w:abstractNumId w:val="202"/>
  </w:num>
  <w:num w:numId="8" w16cid:durableId="77488107">
    <w:abstractNumId w:val="32"/>
  </w:num>
  <w:num w:numId="9" w16cid:durableId="1537354817">
    <w:abstractNumId w:val="188"/>
  </w:num>
  <w:num w:numId="10" w16cid:durableId="264507118">
    <w:abstractNumId w:val="59"/>
  </w:num>
  <w:num w:numId="11" w16cid:durableId="2008483960">
    <w:abstractNumId w:val="199"/>
  </w:num>
  <w:num w:numId="12" w16cid:durableId="786437306">
    <w:abstractNumId w:val="61"/>
  </w:num>
  <w:num w:numId="13" w16cid:durableId="1844970176">
    <w:abstractNumId w:val="163"/>
  </w:num>
  <w:num w:numId="14" w16cid:durableId="2129740756">
    <w:abstractNumId w:val="23"/>
  </w:num>
  <w:num w:numId="15" w16cid:durableId="157313961">
    <w:abstractNumId w:val="29"/>
  </w:num>
  <w:num w:numId="16" w16cid:durableId="2038507128">
    <w:abstractNumId w:val="105"/>
  </w:num>
  <w:num w:numId="17" w16cid:durableId="1043600458">
    <w:abstractNumId w:val="154"/>
  </w:num>
  <w:num w:numId="18" w16cid:durableId="739911449">
    <w:abstractNumId w:val="91"/>
  </w:num>
  <w:num w:numId="19" w16cid:durableId="1783911858">
    <w:abstractNumId w:val="183"/>
  </w:num>
  <w:num w:numId="20" w16cid:durableId="844368239">
    <w:abstractNumId w:val="44"/>
  </w:num>
  <w:num w:numId="21" w16cid:durableId="2081250521">
    <w:abstractNumId w:val="121"/>
  </w:num>
  <w:num w:numId="22" w16cid:durableId="945771256">
    <w:abstractNumId w:val="185"/>
  </w:num>
  <w:num w:numId="23" w16cid:durableId="1255433129">
    <w:abstractNumId w:val="207"/>
  </w:num>
  <w:num w:numId="24" w16cid:durableId="1376393307">
    <w:abstractNumId w:val="174"/>
  </w:num>
  <w:num w:numId="25" w16cid:durableId="1964463427">
    <w:abstractNumId w:val="140"/>
  </w:num>
  <w:num w:numId="26" w16cid:durableId="988484965">
    <w:abstractNumId w:val="81"/>
  </w:num>
  <w:num w:numId="27" w16cid:durableId="1105734904">
    <w:abstractNumId w:val="158"/>
  </w:num>
  <w:num w:numId="28" w16cid:durableId="1902212197">
    <w:abstractNumId w:val="49"/>
  </w:num>
  <w:num w:numId="29" w16cid:durableId="106121704">
    <w:abstractNumId w:val="49"/>
    <w:lvlOverride w:ilvl="0">
      <w:startOverride w:val="1"/>
    </w:lvlOverride>
  </w:num>
  <w:num w:numId="30" w16cid:durableId="1681080661">
    <w:abstractNumId w:val="91"/>
  </w:num>
  <w:num w:numId="31" w16cid:durableId="918637775">
    <w:abstractNumId w:val="126"/>
  </w:num>
  <w:num w:numId="32" w16cid:durableId="1470440021">
    <w:abstractNumId w:val="7"/>
  </w:num>
  <w:num w:numId="33" w16cid:durableId="1486780567">
    <w:abstractNumId w:val="128"/>
  </w:num>
  <w:num w:numId="34" w16cid:durableId="1012950229">
    <w:abstractNumId w:val="21"/>
  </w:num>
  <w:num w:numId="35" w16cid:durableId="1137525321">
    <w:abstractNumId w:val="87"/>
  </w:num>
  <w:num w:numId="36" w16cid:durableId="514421260">
    <w:abstractNumId w:val="146"/>
  </w:num>
  <w:num w:numId="37" w16cid:durableId="1378512169">
    <w:abstractNumId w:val="99"/>
  </w:num>
  <w:num w:numId="38" w16cid:durableId="1836023696">
    <w:abstractNumId w:val="85"/>
  </w:num>
  <w:num w:numId="39" w16cid:durableId="1382482488">
    <w:abstractNumId w:val="136"/>
  </w:num>
  <w:num w:numId="40" w16cid:durableId="510334601">
    <w:abstractNumId w:val="153"/>
  </w:num>
  <w:num w:numId="41" w16cid:durableId="898128579">
    <w:abstractNumId w:val="160"/>
  </w:num>
  <w:num w:numId="42" w16cid:durableId="1959948957">
    <w:abstractNumId w:val="91"/>
  </w:num>
  <w:num w:numId="43" w16cid:durableId="1790734834">
    <w:abstractNumId w:val="53"/>
  </w:num>
  <w:num w:numId="44" w16cid:durableId="71318951">
    <w:abstractNumId w:val="107"/>
  </w:num>
  <w:num w:numId="45" w16cid:durableId="1980842183">
    <w:abstractNumId w:val="135"/>
  </w:num>
  <w:num w:numId="46" w16cid:durableId="1221406908">
    <w:abstractNumId w:val="20"/>
  </w:num>
  <w:num w:numId="47" w16cid:durableId="1736316757">
    <w:abstractNumId w:val="184"/>
  </w:num>
  <w:num w:numId="48" w16cid:durableId="1868441184">
    <w:abstractNumId w:val="57"/>
  </w:num>
  <w:num w:numId="49" w16cid:durableId="508370496">
    <w:abstractNumId w:val="108"/>
  </w:num>
  <w:num w:numId="50" w16cid:durableId="682442904">
    <w:abstractNumId w:val="181"/>
  </w:num>
  <w:num w:numId="51" w16cid:durableId="1351836593">
    <w:abstractNumId w:val="125"/>
  </w:num>
  <w:num w:numId="52" w16cid:durableId="607860386">
    <w:abstractNumId w:val="192"/>
  </w:num>
  <w:num w:numId="53" w16cid:durableId="319164186">
    <w:abstractNumId w:val="123"/>
  </w:num>
  <w:num w:numId="54" w16cid:durableId="638613184">
    <w:abstractNumId w:val="111"/>
  </w:num>
  <w:num w:numId="55" w16cid:durableId="1266575102">
    <w:abstractNumId w:val="38"/>
  </w:num>
  <w:num w:numId="56" w16cid:durableId="1458914966">
    <w:abstractNumId w:val="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1052580057">
    <w:abstractNumId w:val="72"/>
  </w:num>
  <w:num w:numId="58" w16cid:durableId="1284193859">
    <w:abstractNumId w:val="72"/>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574"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59" w16cid:durableId="1916932181">
    <w:abstractNumId w:val="91"/>
  </w:num>
  <w:num w:numId="60" w16cid:durableId="1931154300">
    <w:abstractNumId w:val="91"/>
  </w:num>
  <w:num w:numId="61" w16cid:durableId="378822493">
    <w:abstractNumId w:val="91"/>
  </w:num>
  <w:num w:numId="62" w16cid:durableId="1512985682">
    <w:abstractNumId w:val="91"/>
  </w:num>
  <w:num w:numId="63" w16cid:durableId="726952471">
    <w:abstractNumId w:val="91"/>
  </w:num>
  <w:num w:numId="64" w16cid:durableId="107898246">
    <w:abstractNumId w:val="40"/>
  </w:num>
  <w:num w:numId="65" w16cid:durableId="1770855532">
    <w:abstractNumId w:val="138"/>
  </w:num>
  <w:num w:numId="66" w16cid:durableId="731998437">
    <w:abstractNumId w:val="91"/>
  </w:num>
  <w:num w:numId="67" w16cid:durableId="2120418036">
    <w:abstractNumId w:val="180"/>
  </w:num>
  <w:num w:numId="68" w16cid:durableId="769005015">
    <w:abstractNumId w:val="91"/>
  </w:num>
  <w:num w:numId="69" w16cid:durableId="1650010636">
    <w:abstractNumId w:val="91"/>
  </w:num>
  <w:num w:numId="70" w16cid:durableId="1570460789">
    <w:abstractNumId w:val="91"/>
  </w:num>
  <w:num w:numId="71" w16cid:durableId="426658637">
    <w:abstractNumId w:val="91"/>
  </w:num>
  <w:num w:numId="72" w16cid:durableId="2122339345">
    <w:abstractNumId w:val="91"/>
  </w:num>
  <w:num w:numId="73" w16cid:durableId="33777791">
    <w:abstractNumId w:val="91"/>
  </w:num>
  <w:num w:numId="74" w16cid:durableId="1905794114">
    <w:abstractNumId w:val="91"/>
  </w:num>
  <w:num w:numId="75" w16cid:durableId="1309628453">
    <w:abstractNumId w:val="91"/>
  </w:num>
  <w:num w:numId="76" w16cid:durableId="380906590">
    <w:abstractNumId w:val="91"/>
  </w:num>
  <w:num w:numId="77" w16cid:durableId="1438255677">
    <w:abstractNumId w:val="91"/>
  </w:num>
  <w:num w:numId="78" w16cid:durableId="312687007">
    <w:abstractNumId w:val="91"/>
  </w:num>
  <w:num w:numId="79" w16cid:durableId="1698778577">
    <w:abstractNumId w:val="91"/>
  </w:num>
  <w:num w:numId="80" w16cid:durableId="805509083">
    <w:abstractNumId w:val="91"/>
  </w:num>
  <w:num w:numId="81" w16cid:durableId="716855710">
    <w:abstractNumId w:val="193"/>
  </w:num>
  <w:num w:numId="82" w16cid:durableId="1689671202">
    <w:abstractNumId w:val="91"/>
  </w:num>
  <w:num w:numId="83" w16cid:durableId="1805927972">
    <w:abstractNumId w:val="91"/>
  </w:num>
  <w:num w:numId="84" w16cid:durableId="560529759">
    <w:abstractNumId w:val="75"/>
  </w:num>
  <w:num w:numId="85" w16cid:durableId="889419146">
    <w:abstractNumId w:val="91"/>
  </w:num>
  <w:num w:numId="86" w16cid:durableId="1427843698">
    <w:abstractNumId w:val="91"/>
  </w:num>
  <w:num w:numId="87" w16cid:durableId="334379463">
    <w:abstractNumId w:val="91"/>
  </w:num>
  <w:num w:numId="88" w16cid:durableId="617416002">
    <w:abstractNumId w:val="91"/>
  </w:num>
  <w:num w:numId="89" w16cid:durableId="1196386499">
    <w:abstractNumId w:val="91"/>
  </w:num>
  <w:num w:numId="90" w16cid:durableId="1311717047">
    <w:abstractNumId w:val="91"/>
  </w:num>
  <w:num w:numId="91" w16cid:durableId="1309552188">
    <w:abstractNumId w:val="91"/>
  </w:num>
  <w:num w:numId="92" w16cid:durableId="444538345">
    <w:abstractNumId w:val="91"/>
  </w:num>
  <w:num w:numId="93" w16cid:durableId="472597828">
    <w:abstractNumId w:val="91"/>
  </w:num>
  <w:num w:numId="94" w16cid:durableId="61606832">
    <w:abstractNumId w:val="91"/>
  </w:num>
  <w:num w:numId="95" w16cid:durableId="1570186710">
    <w:abstractNumId w:val="91"/>
  </w:num>
  <w:num w:numId="96" w16cid:durableId="303966661">
    <w:abstractNumId w:val="91"/>
  </w:num>
  <w:num w:numId="97" w16cid:durableId="1427968852">
    <w:abstractNumId w:val="118"/>
  </w:num>
  <w:num w:numId="98" w16cid:durableId="2122219412">
    <w:abstractNumId w:val="91"/>
  </w:num>
  <w:num w:numId="99" w16cid:durableId="1963344850">
    <w:abstractNumId w:val="91"/>
  </w:num>
  <w:num w:numId="100" w16cid:durableId="671761800">
    <w:abstractNumId w:val="91"/>
  </w:num>
  <w:num w:numId="101" w16cid:durableId="1895311008">
    <w:abstractNumId w:val="91"/>
  </w:num>
  <w:num w:numId="102" w16cid:durableId="954600016">
    <w:abstractNumId w:val="79"/>
  </w:num>
  <w:num w:numId="103" w16cid:durableId="2095783886">
    <w:abstractNumId w:val="91"/>
  </w:num>
  <w:num w:numId="104" w16cid:durableId="1146556166">
    <w:abstractNumId w:val="91"/>
  </w:num>
  <w:num w:numId="105" w16cid:durableId="1245650450">
    <w:abstractNumId w:val="91"/>
  </w:num>
  <w:num w:numId="106" w16cid:durableId="1837303240">
    <w:abstractNumId w:val="170"/>
  </w:num>
  <w:num w:numId="107" w16cid:durableId="1718314819">
    <w:abstractNumId w:val="91"/>
  </w:num>
  <w:num w:numId="108" w16cid:durableId="418603042">
    <w:abstractNumId w:val="141"/>
  </w:num>
  <w:num w:numId="109" w16cid:durableId="461315830">
    <w:abstractNumId w:val="132"/>
  </w:num>
  <w:num w:numId="110" w16cid:durableId="606424158">
    <w:abstractNumId w:val="39"/>
  </w:num>
  <w:num w:numId="111" w16cid:durableId="1379085848">
    <w:abstractNumId w:val="95"/>
  </w:num>
  <w:num w:numId="112" w16cid:durableId="451367644">
    <w:abstractNumId w:val="145"/>
  </w:num>
  <w:num w:numId="113" w16cid:durableId="231161982">
    <w:abstractNumId w:val="115"/>
  </w:num>
  <w:num w:numId="114" w16cid:durableId="832909658">
    <w:abstractNumId w:val="156"/>
  </w:num>
  <w:num w:numId="115" w16cid:durableId="5861845">
    <w:abstractNumId w:val="88"/>
  </w:num>
  <w:num w:numId="116" w16cid:durableId="1664698047">
    <w:abstractNumId w:val="58"/>
  </w:num>
  <w:num w:numId="117" w16cid:durableId="1430198573">
    <w:abstractNumId w:val="152"/>
  </w:num>
  <w:num w:numId="118" w16cid:durableId="1077478695">
    <w:abstractNumId w:val="94"/>
  </w:num>
  <w:num w:numId="119" w16cid:durableId="269625249">
    <w:abstractNumId w:val="137"/>
  </w:num>
  <w:num w:numId="120" w16cid:durableId="632712725">
    <w:abstractNumId w:val="100"/>
  </w:num>
  <w:num w:numId="121" w16cid:durableId="1648968675">
    <w:abstractNumId w:val="191"/>
  </w:num>
  <w:num w:numId="122" w16cid:durableId="1732729424">
    <w:abstractNumId w:val="69"/>
  </w:num>
  <w:num w:numId="123" w16cid:durableId="701126160">
    <w:abstractNumId w:val="91"/>
  </w:num>
  <w:num w:numId="124" w16cid:durableId="1021318689">
    <w:abstractNumId w:val="91"/>
  </w:num>
  <w:num w:numId="125" w16cid:durableId="1977098620">
    <w:abstractNumId w:val="91"/>
  </w:num>
  <w:num w:numId="126" w16cid:durableId="729500242">
    <w:abstractNumId w:val="110"/>
  </w:num>
  <w:num w:numId="127" w16cid:durableId="377242266">
    <w:abstractNumId w:val="70"/>
  </w:num>
  <w:num w:numId="128" w16cid:durableId="1705058522">
    <w:abstractNumId w:val="130"/>
  </w:num>
  <w:num w:numId="129" w16cid:durableId="1416632102">
    <w:abstractNumId w:val="86"/>
  </w:num>
  <w:num w:numId="130" w16cid:durableId="632101585">
    <w:abstractNumId w:val="142"/>
  </w:num>
  <w:num w:numId="131" w16cid:durableId="1599023273">
    <w:abstractNumId w:val="196"/>
  </w:num>
  <w:num w:numId="132" w16cid:durableId="353267173">
    <w:abstractNumId w:val="91"/>
  </w:num>
  <w:num w:numId="133" w16cid:durableId="1929731667">
    <w:abstractNumId w:val="45"/>
  </w:num>
  <w:num w:numId="134" w16cid:durableId="1996177043">
    <w:abstractNumId w:val="91"/>
  </w:num>
  <w:num w:numId="135" w16cid:durableId="1077363428">
    <w:abstractNumId w:val="71"/>
  </w:num>
  <w:num w:numId="136" w16cid:durableId="1244298497">
    <w:abstractNumId w:val="30"/>
  </w:num>
  <w:num w:numId="137" w16cid:durableId="349453707">
    <w:abstractNumId w:val="41"/>
  </w:num>
  <w:num w:numId="138" w16cid:durableId="707729997">
    <w:abstractNumId w:val="97"/>
  </w:num>
  <w:num w:numId="139" w16cid:durableId="1654526630">
    <w:abstractNumId w:val="91"/>
  </w:num>
  <w:num w:numId="140" w16cid:durableId="1968703565">
    <w:abstractNumId w:val="91"/>
  </w:num>
  <w:num w:numId="141" w16cid:durableId="60444195">
    <w:abstractNumId w:val="91"/>
  </w:num>
  <w:num w:numId="142" w16cid:durableId="1073159898">
    <w:abstractNumId w:val="91"/>
  </w:num>
  <w:num w:numId="143" w16cid:durableId="1574701845">
    <w:abstractNumId w:val="91"/>
  </w:num>
  <w:num w:numId="144" w16cid:durableId="1708024668">
    <w:abstractNumId w:val="91"/>
  </w:num>
  <w:num w:numId="145" w16cid:durableId="133640055">
    <w:abstractNumId w:val="91"/>
  </w:num>
  <w:num w:numId="146" w16cid:durableId="764304813">
    <w:abstractNumId w:val="91"/>
  </w:num>
  <w:num w:numId="147" w16cid:durableId="1186551974">
    <w:abstractNumId w:val="91"/>
  </w:num>
  <w:num w:numId="148" w16cid:durableId="1590188145">
    <w:abstractNumId w:val="203"/>
  </w:num>
  <w:num w:numId="149" w16cid:durableId="1098135873">
    <w:abstractNumId w:val="91"/>
  </w:num>
  <w:num w:numId="150" w16cid:durableId="484442888">
    <w:abstractNumId w:val="91"/>
  </w:num>
  <w:num w:numId="151" w16cid:durableId="1206455310">
    <w:abstractNumId w:val="171"/>
  </w:num>
  <w:num w:numId="152" w16cid:durableId="1719431073">
    <w:abstractNumId w:val="91"/>
  </w:num>
  <w:num w:numId="153" w16cid:durableId="69276237">
    <w:abstractNumId w:val="179"/>
  </w:num>
  <w:num w:numId="154" w16cid:durableId="1054893192">
    <w:abstractNumId w:val="201"/>
  </w:num>
  <w:num w:numId="155" w16cid:durableId="1611085809">
    <w:abstractNumId w:val="93"/>
  </w:num>
  <w:num w:numId="156" w16cid:durableId="2020815567">
    <w:abstractNumId w:val="109"/>
  </w:num>
  <w:num w:numId="157" w16cid:durableId="2091124179">
    <w:abstractNumId w:val="167"/>
  </w:num>
  <w:num w:numId="158" w16cid:durableId="1321423394">
    <w:abstractNumId w:val="91"/>
  </w:num>
  <w:num w:numId="159" w16cid:durableId="962537680">
    <w:abstractNumId w:val="91"/>
  </w:num>
  <w:num w:numId="160" w16cid:durableId="1138261573">
    <w:abstractNumId w:val="91"/>
  </w:num>
  <w:num w:numId="161" w16cid:durableId="2019111069">
    <w:abstractNumId w:val="91"/>
  </w:num>
  <w:num w:numId="162" w16cid:durableId="433667739">
    <w:abstractNumId w:val="91"/>
  </w:num>
  <w:num w:numId="163" w16cid:durableId="980697658">
    <w:abstractNumId w:val="91"/>
  </w:num>
  <w:num w:numId="164" w16cid:durableId="569999251">
    <w:abstractNumId w:val="91"/>
  </w:num>
  <w:num w:numId="165" w16cid:durableId="176887451">
    <w:abstractNumId w:val="90"/>
  </w:num>
  <w:num w:numId="166" w16cid:durableId="385420201">
    <w:abstractNumId w:val="91"/>
  </w:num>
  <w:num w:numId="167" w16cid:durableId="1516383249">
    <w:abstractNumId w:val="91"/>
  </w:num>
  <w:num w:numId="168" w16cid:durableId="45571879">
    <w:abstractNumId w:val="91"/>
  </w:num>
  <w:num w:numId="169" w16cid:durableId="714427572">
    <w:abstractNumId w:val="91"/>
  </w:num>
  <w:num w:numId="170" w16cid:durableId="1499223829">
    <w:abstractNumId w:val="26"/>
  </w:num>
  <w:num w:numId="171" w16cid:durableId="1449660034">
    <w:abstractNumId w:val="91"/>
  </w:num>
  <w:num w:numId="172" w16cid:durableId="299657777">
    <w:abstractNumId w:val="91"/>
  </w:num>
  <w:num w:numId="173" w16cid:durableId="1948810123">
    <w:abstractNumId w:val="91"/>
  </w:num>
  <w:num w:numId="174" w16cid:durableId="1701321684">
    <w:abstractNumId w:val="91"/>
  </w:num>
  <w:num w:numId="175" w16cid:durableId="1922836394">
    <w:abstractNumId w:val="91"/>
  </w:num>
  <w:num w:numId="176" w16cid:durableId="2014064271">
    <w:abstractNumId w:val="91"/>
  </w:num>
  <w:num w:numId="177" w16cid:durableId="1232813222">
    <w:abstractNumId w:val="91"/>
  </w:num>
  <w:num w:numId="178" w16cid:durableId="727991251">
    <w:abstractNumId w:val="91"/>
  </w:num>
  <w:num w:numId="179" w16cid:durableId="352154105">
    <w:abstractNumId w:val="91"/>
  </w:num>
  <w:num w:numId="180" w16cid:durableId="897670628">
    <w:abstractNumId w:val="91"/>
  </w:num>
  <w:num w:numId="181" w16cid:durableId="1638335943">
    <w:abstractNumId w:val="91"/>
  </w:num>
  <w:num w:numId="182" w16cid:durableId="818301212">
    <w:abstractNumId w:val="91"/>
  </w:num>
  <w:num w:numId="183" w16cid:durableId="1317223521">
    <w:abstractNumId w:val="91"/>
  </w:num>
  <w:num w:numId="184" w16cid:durableId="381447514">
    <w:abstractNumId w:val="91"/>
  </w:num>
  <w:num w:numId="185" w16cid:durableId="215051596">
    <w:abstractNumId w:val="91"/>
  </w:num>
  <w:num w:numId="186" w16cid:durableId="1983806549">
    <w:abstractNumId w:val="91"/>
  </w:num>
  <w:num w:numId="187" w16cid:durableId="1819300076">
    <w:abstractNumId w:val="91"/>
  </w:num>
  <w:num w:numId="188" w16cid:durableId="933972453">
    <w:abstractNumId w:val="91"/>
  </w:num>
  <w:num w:numId="189" w16cid:durableId="1939364783">
    <w:abstractNumId w:val="91"/>
  </w:num>
  <w:num w:numId="190" w16cid:durableId="41295671">
    <w:abstractNumId w:val="91"/>
  </w:num>
  <w:num w:numId="191" w16cid:durableId="412169297">
    <w:abstractNumId w:val="91"/>
  </w:num>
  <w:num w:numId="192" w16cid:durableId="605773520">
    <w:abstractNumId w:val="91"/>
  </w:num>
  <w:num w:numId="193" w16cid:durableId="1058088580">
    <w:abstractNumId w:val="91"/>
  </w:num>
  <w:num w:numId="194" w16cid:durableId="1433747818">
    <w:abstractNumId w:val="91"/>
  </w:num>
  <w:num w:numId="195" w16cid:durableId="1655832947">
    <w:abstractNumId w:val="91"/>
  </w:num>
  <w:num w:numId="196" w16cid:durableId="730083389">
    <w:abstractNumId w:val="91"/>
  </w:num>
  <w:num w:numId="197" w16cid:durableId="1294601380">
    <w:abstractNumId w:val="91"/>
  </w:num>
  <w:num w:numId="198" w16cid:durableId="1394743080">
    <w:abstractNumId w:val="91"/>
  </w:num>
  <w:num w:numId="199" w16cid:durableId="213544679">
    <w:abstractNumId w:val="91"/>
  </w:num>
  <w:num w:numId="200" w16cid:durableId="230967768">
    <w:abstractNumId w:val="91"/>
  </w:num>
  <w:num w:numId="201" w16cid:durableId="1738018678">
    <w:abstractNumId w:val="91"/>
  </w:num>
  <w:num w:numId="202" w16cid:durableId="1426994261">
    <w:abstractNumId w:val="91"/>
  </w:num>
  <w:num w:numId="203" w16cid:durableId="1920288039">
    <w:abstractNumId w:val="91"/>
  </w:num>
  <w:num w:numId="204" w16cid:durableId="1179152786">
    <w:abstractNumId w:val="91"/>
  </w:num>
  <w:num w:numId="205" w16cid:durableId="161237569">
    <w:abstractNumId w:val="91"/>
  </w:num>
  <w:num w:numId="206" w16cid:durableId="945231424">
    <w:abstractNumId w:val="91"/>
  </w:num>
  <w:num w:numId="207" w16cid:durableId="256450030">
    <w:abstractNumId w:val="91"/>
  </w:num>
  <w:num w:numId="208" w16cid:durableId="2070375023">
    <w:abstractNumId w:val="91"/>
  </w:num>
  <w:num w:numId="209" w16cid:durableId="925460169">
    <w:abstractNumId w:val="91"/>
  </w:num>
  <w:num w:numId="210" w16cid:durableId="174077089">
    <w:abstractNumId w:val="91"/>
  </w:num>
  <w:num w:numId="211" w16cid:durableId="1266571815">
    <w:abstractNumId w:val="91"/>
  </w:num>
  <w:num w:numId="212" w16cid:durableId="34745665">
    <w:abstractNumId w:val="91"/>
  </w:num>
  <w:num w:numId="213" w16cid:durableId="1090080388">
    <w:abstractNumId w:val="91"/>
  </w:num>
  <w:num w:numId="214" w16cid:durableId="337076831">
    <w:abstractNumId w:val="91"/>
  </w:num>
  <w:num w:numId="215" w16cid:durableId="251865182">
    <w:abstractNumId w:val="91"/>
  </w:num>
  <w:num w:numId="216" w16cid:durableId="1176531319">
    <w:abstractNumId w:val="91"/>
  </w:num>
  <w:num w:numId="217" w16cid:durableId="1878733103">
    <w:abstractNumId w:val="91"/>
  </w:num>
  <w:num w:numId="218" w16cid:durableId="11079893">
    <w:abstractNumId w:val="91"/>
  </w:num>
  <w:num w:numId="219" w16cid:durableId="1016537973">
    <w:abstractNumId w:val="91"/>
  </w:num>
  <w:num w:numId="220" w16cid:durableId="2121298338">
    <w:abstractNumId w:val="91"/>
  </w:num>
  <w:num w:numId="221" w16cid:durableId="1884560406">
    <w:abstractNumId w:val="91"/>
  </w:num>
  <w:num w:numId="222" w16cid:durableId="755325642">
    <w:abstractNumId w:val="91"/>
  </w:num>
  <w:num w:numId="223" w16cid:durableId="2102530324">
    <w:abstractNumId w:val="91"/>
  </w:num>
  <w:num w:numId="224" w16cid:durableId="1147478315">
    <w:abstractNumId w:val="91"/>
  </w:num>
  <w:num w:numId="225" w16cid:durableId="414671532">
    <w:abstractNumId w:val="91"/>
  </w:num>
  <w:num w:numId="226" w16cid:durableId="552162006">
    <w:abstractNumId w:val="91"/>
  </w:num>
  <w:num w:numId="227" w16cid:durableId="1369186894">
    <w:abstractNumId w:val="91"/>
  </w:num>
  <w:num w:numId="228" w16cid:durableId="600916248">
    <w:abstractNumId w:val="91"/>
  </w:num>
  <w:num w:numId="229" w16cid:durableId="2001156119">
    <w:abstractNumId w:val="91"/>
  </w:num>
  <w:num w:numId="230" w16cid:durableId="659695435">
    <w:abstractNumId w:val="91"/>
  </w:num>
  <w:num w:numId="231" w16cid:durableId="1677538790">
    <w:abstractNumId w:val="91"/>
  </w:num>
  <w:num w:numId="232" w16cid:durableId="1757703858">
    <w:abstractNumId w:val="91"/>
  </w:num>
  <w:num w:numId="233" w16cid:durableId="1020931560">
    <w:abstractNumId w:val="119"/>
  </w:num>
  <w:num w:numId="234" w16cid:durableId="416438483">
    <w:abstractNumId w:val="165"/>
  </w:num>
  <w:num w:numId="235" w16cid:durableId="2093235689">
    <w:abstractNumId w:val="139"/>
  </w:num>
  <w:num w:numId="236" w16cid:durableId="874538949">
    <w:abstractNumId w:val="173"/>
  </w:num>
  <w:num w:numId="237" w16cid:durableId="1528369742">
    <w:abstractNumId w:val="208"/>
  </w:num>
  <w:num w:numId="238" w16cid:durableId="1528910443">
    <w:abstractNumId w:val="210"/>
  </w:num>
  <w:num w:numId="239" w16cid:durableId="1078017861">
    <w:abstractNumId w:val="200"/>
  </w:num>
  <w:num w:numId="240" w16cid:durableId="1544636291">
    <w:abstractNumId w:val="11"/>
  </w:num>
  <w:num w:numId="241" w16cid:durableId="418984123">
    <w:abstractNumId w:val="12"/>
  </w:num>
  <w:num w:numId="242" w16cid:durableId="1300303267">
    <w:abstractNumId w:val="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3" w16cid:durableId="1945141112">
    <w:abstractNumId w:val="91"/>
  </w:num>
  <w:num w:numId="244" w16cid:durableId="920871448">
    <w:abstractNumId w:val="91"/>
  </w:num>
  <w:num w:numId="245" w16cid:durableId="1080758051">
    <w:abstractNumId w:val="54"/>
  </w:num>
  <w:num w:numId="246" w16cid:durableId="1724913937">
    <w:abstractNumId w:val="24"/>
  </w:num>
  <w:num w:numId="247" w16cid:durableId="1094011365">
    <w:abstractNumId w:val="164"/>
  </w:num>
  <w:num w:numId="248" w16cid:durableId="628558693">
    <w:abstractNumId w:val="189"/>
  </w:num>
  <w:num w:numId="249" w16cid:durableId="1047146324">
    <w:abstractNumId w:val="42"/>
  </w:num>
  <w:num w:numId="250" w16cid:durableId="424225605">
    <w:abstractNumId w:val="55"/>
  </w:num>
  <w:num w:numId="251" w16cid:durableId="1708067300">
    <w:abstractNumId w:val="133"/>
  </w:num>
  <w:num w:numId="252" w16cid:durableId="1320041580">
    <w:abstractNumId w:val="15"/>
  </w:num>
  <w:num w:numId="253" w16cid:durableId="1398360425">
    <w:abstractNumId w:val="172"/>
  </w:num>
  <w:num w:numId="254" w16cid:durableId="925456038">
    <w:abstractNumId w:val="155"/>
  </w:num>
  <w:num w:numId="255" w16cid:durableId="354581248">
    <w:abstractNumId w:val="19"/>
  </w:num>
  <w:num w:numId="256" w16cid:durableId="1157652237">
    <w:abstractNumId w:val="47"/>
  </w:num>
  <w:num w:numId="257" w16cid:durableId="306935276">
    <w:abstractNumId w:val="151"/>
  </w:num>
  <w:num w:numId="258" w16cid:durableId="1580405199">
    <w:abstractNumId w:val="16"/>
  </w:num>
  <w:num w:numId="259" w16cid:durableId="825901222">
    <w:abstractNumId w:val="205"/>
  </w:num>
  <w:num w:numId="260" w16cid:durableId="805664212">
    <w:abstractNumId w:val="60"/>
  </w:num>
  <w:num w:numId="261" w16cid:durableId="319847886">
    <w:abstractNumId w:val="157"/>
  </w:num>
  <w:num w:numId="262" w16cid:durableId="1838156552">
    <w:abstractNumId w:val="120"/>
  </w:num>
  <w:num w:numId="263" w16cid:durableId="117577706">
    <w:abstractNumId w:val="35"/>
  </w:num>
  <w:num w:numId="264" w16cid:durableId="2088651984">
    <w:abstractNumId w:val="169"/>
  </w:num>
  <w:num w:numId="265" w16cid:durableId="297566064">
    <w:abstractNumId w:val="22"/>
  </w:num>
  <w:num w:numId="266" w16cid:durableId="238756487">
    <w:abstractNumId w:val="161"/>
  </w:num>
  <w:num w:numId="267" w16cid:durableId="1284386560">
    <w:abstractNumId w:val="195"/>
  </w:num>
  <w:num w:numId="268" w16cid:durableId="266237606">
    <w:abstractNumId w:val="46"/>
  </w:num>
  <w:num w:numId="269" w16cid:durableId="1841697490">
    <w:abstractNumId w:val="28"/>
  </w:num>
  <w:num w:numId="270" w16cid:durableId="1209755428">
    <w:abstractNumId w:val="56"/>
  </w:num>
  <w:num w:numId="271" w16cid:durableId="289286297">
    <w:abstractNumId w:val="127"/>
  </w:num>
  <w:num w:numId="272" w16cid:durableId="770704533">
    <w:abstractNumId w:val="91"/>
  </w:num>
  <w:num w:numId="273" w16cid:durableId="154028384">
    <w:abstractNumId w:val="113"/>
  </w:num>
  <w:num w:numId="274" w16cid:durableId="1405757688">
    <w:abstractNumId w:val="27"/>
  </w:num>
  <w:num w:numId="275" w16cid:durableId="1445923820">
    <w:abstractNumId w:val="68"/>
  </w:num>
  <w:num w:numId="276" w16cid:durableId="425077080">
    <w:abstractNumId w:val="91"/>
  </w:num>
  <w:num w:numId="277" w16cid:durableId="499006600">
    <w:abstractNumId w:val="103"/>
  </w:num>
  <w:num w:numId="278" w16cid:durableId="371803450">
    <w:abstractNumId w:val="186"/>
  </w:num>
  <w:num w:numId="279" w16cid:durableId="1993750384">
    <w:abstractNumId w:val="144"/>
  </w:num>
  <w:num w:numId="280" w16cid:durableId="561451823">
    <w:abstractNumId w:val="80"/>
  </w:num>
  <w:num w:numId="281" w16cid:durableId="175774507">
    <w:abstractNumId w:val="150"/>
  </w:num>
  <w:num w:numId="282" w16cid:durableId="1437166654">
    <w:abstractNumId w:val="1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16cid:durableId="18237730">
    <w:abstractNumId w:val="62"/>
  </w:num>
  <w:num w:numId="284" w16cid:durableId="854534340">
    <w:abstractNumId w:val="131"/>
  </w:num>
  <w:num w:numId="285" w16cid:durableId="631137199">
    <w:abstractNumId w:val="43"/>
  </w:num>
  <w:num w:numId="286" w16cid:durableId="1220705684">
    <w:abstractNumId w:val="10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7" w16cid:durableId="1672489237">
    <w:abstractNumId w:val="14"/>
  </w:num>
  <w:num w:numId="288" w16cid:durableId="2080134577">
    <w:abstractNumId w:val="102"/>
  </w:num>
  <w:num w:numId="289" w16cid:durableId="2116712155">
    <w:abstractNumId w:val="147"/>
  </w:num>
  <w:num w:numId="290" w16cid:durableId="70469754">
    <w:abstractNumId w:val="209"/>
    <w:lvlOverride w:ilvl="0">
      <w:startOverride w:val="1"/>
    </w:lvlOverride>
    <w:lvlOverride w:ilvl="1"/>
    <w:lvlOverride w:ilvl="2"/>
    <w:lvlOverride w:ilvl="3"/>
    <w:lvlOverride w:ilvl="4"/>
    <w:lvlOverride w:ilvl="5"/>
    <w:lvlOverride w:ilvl="6"/>
    <w:lvlOverride w:ilvl="7"/>
    <w:lvlOverride w:ilvl="8"/>
  </w:num>
  <w:num w:numId="291" w16cid:durableId="1216771535">
    <w:abstractNumId w:val="1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16cid:durableId="399795760">
    <w:abstractNumId w:val="197"/>
  </w:num>
  <w:num w:numId="293" w16cid:durableId="1281952489">
    <w:abstractNumId w:val="122"/>
  </w:num>
  <w:num w:numId="294" w16cid:durableId="1272518079">
    <w:abstractNumId w:val="33"/>
  </w:num>
  <w:num w:numId="295" w16cid:durableId="1890218224">
    <w:abstractNumId w:val="34"/>
  </w:num>
  <w:num w:numId="296" w16cid:durableId="871694884">
    <w:abstractNumId w:val="198"/>
  </w:num>
  <w:num w:numId="297" w16cid:durableId="279916887">
    <w:abstractNumId w:val="48"/>
  </w:num>
  <w:num w:numId="298" w16cid:durableId="601033627">
    <w:abstractNumId w:val="51"/>
  </w:num>
  <w:num w:numId="299" w16cid:durableId="620499565">
    <w:abstractNumId w:val="91"/>
  </w:num>
  <w:num w:numId="300" w16cid:durableId="185169998">
    <w:abstractNumId w:val="17"/>
  </w:num>
  <w:num w:numId="301" w16cid:durableId="1931352837">
    <w:abstractNumId w:val="96"/>
  </w:num>
  <w:num w:numId="302" w16cid:durableId="95830423">
    <w:abstractNumId w:val="106"/>
  </w:num>
  <w:num w:numId="303" w16cid:durableId="1758792908">
    <w:abstractNumId w:val="91"/>
  </w:num>
  <w:num w:numId="304" w16cid:durableId="522133249">
    <w:abstractNumId w:val="91"/>
  </w:num>
  <w:num w:numId="305" w16cid:durableId="943195858">
    <w:abstractNumId w:val="82"/>
  </w:num>
  <w:num w:numId="306" w16cid:durableId="749733381">
    <w:abstractNumId w:val="74"/>
  </w:num>
  <w:num w:numId="307" w16cid:durableId="228423511">
    <w:abstractNumId w:val="37"/>
  </w:num>
  <w:num w:numId="308" w16cid:durableId="1017659255">
    <w:abstractNumId w:val="104"/>
  </w:num>
  <w:num w:numId="309" w16cid:durableId="1455096680">
    <w:abstractNumId w:val="91"/>
  </w:num>
  <w:num w:numId="310" w16cid:durableId="2033219387">
    <w:abstractNumId w:val="91"/>
  </w:num>
  <w:num w:numId="311" w16cid:durableId="1569723807">
    <w:abstractNumId w:val="91"/>
  </w:num>
  <w:num w:numId="312" w16cid:durableId="1076702560">
    <w:abstractNumId w:val="91"/>
  </w:num>
  <w:num w:numId="313" w16cid:durableId="719592548">
    <w:abstractNumId w:val="91"/>
  </w:num>
  <w:num w:numId="314" w16cid:durableId="644240918">
    <w:abstractNumId w:val="91"/>
  </w:num>
  <w:num w:numId="315" w16cid:durableId="525560717">
    <w:abstractNumId w:val="91"/>
  </w:num>
  <w:num w:numId="316" w16cid:durableId="1934779333">
    <w:abstractNumId w:val="91"/>
  </w:num>
  <w:num w:numId="317" w16cid:durableId="645359420">
    <w:abstractNumId w:val="91"/>
  </w:num>
  <w:num w:numId="318" w16cid:durableId="733163891">
    <w:abstractNumId w:val="91"/>
  </w:num>
  <w:num w:numId="319" w16cid:durableId="1266617016">
    <w:abstractNumId w:val="91"/>
  </w:num>
  <w:num w:numId="320" w16cid:durableId="818036699">
    <w:abstractNumId w:val="91"/>
  </w:num>
  <w:num w:numId="321" w16cid:durableId="241644074">
    <w:abstractNumId w:val="91"/>
  </w:num>
  <w:num w:numId="322" w16cid:durableId="759833608">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3" w16cid:durableId="11953006">
    <w:abstractNumId w:val="159"/>
  </w:num>
  <w:num w:numId="324" w16cid:durableId="431979409">
    <w:abstractNumId w:val="149"/>
  </w:num>
  <w:num w:numId="325" w16cid:durableId="665479955">
    <w:abstractNumId w:val="149"/>
    <w:lvlOverride w:ilvl="0"/>
    <w:lvlOverride w:ilvl="1"/>
    <w:lvlOverride w:ilvl="2">
      <w:startOverride w:val="1"/>
    </w:lvlOverride>
    <w:lvlOverride w:ilvl="3"/>
    <w:lvlOverride w:ilvl="4"/>
    <w:lvlOverride w:ilvl="5"/>
    <w:lvlOverride w:ilvl="6"/>
    <w:lvlOverride w:ilvl="7"/>
    <w:lvlOverride w:ilvl="8"/>
  </w:num>
  <w:num w:numId="326" w16cid:durableId="140389570">
    <w:abstractNumId w:val="204"/>
  </w:num>
  <w:num w:numId="327" w16cid:durableId="79064212">
    <w:abstractNumId w:val="143"/>
  </w:num>
  <w:num w:numId="328" w16cid:durableId="1007486863">
    <w:abstractNumId w:val="36"/>
  </w:num>
  <w:num w:numId="329" w16cid:durableId="119030319">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16cid:durableId="814107289">
    <w:abstractNumId w:val="65"/>
  </w:num>
  <w:num w:numId="331" w16cid:durableId="404183533">
    <w:abstractNumId w:val="92"/>
  </w:num>
  <w:num w:numId="332" w16cid:durableId="1512181701">
    <w:abstractNumId w:val="78"/>
  </w:num>
  <w:num w:numId="333" w16cid:durableId="2035883194">
    <w:abstractNumId w:val="84"/>
  </w:num>
  <w:num w:numId="334" w16cid:durableId="1467889704">
    <w:abstractNumId w:val="66"/>
  </w:num>
  <w:num w:numId="335" w16cid:durableId="636183153">
    <w:abstractNumId w:val="190"/>
  </w:num>
  <w:num w:numId="336" w16cid:durableId="1881504206">
    <w:abstractNumId w:val="91"/>
  </w:num>
  <w:num w:numId="337" w16cid:durableId="1258176699">
    <w:abstractNumId w:val="91"/>
  </w:num>
  <w:num w:numId="338" w16cid:durableId="1054888003">
    <w:abstractNumId w:val="91"/>
  </w:num>
  <w:num w:numId="339" w16cid:durableId="1682002883">
    <w:abstractNumId w:val="1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16cid:durableId="1692754909">
    <w:abstractNumId w:val="8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1" w16cid:durableId="958949712">
    <w:abstractNumId w:val="1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2" w16cid:durableId="2033721596">
    <w:abstractNumId w:val="13"/>
  </w:num>
  <w:num w:numId="343" w16cid:durableId="1611624724">
    <w:abstractNumId w:val="175"/>
  </w:num>
  <w:num w:numId="344" w16cid:durableId="1582448187">
    <w:abstractNumId w:val="50"/>
  </w:num>
  <w:num w:numId="345" w16cid:durableId="1819951127">
    <w:abstractNumId w:val="112"/>
  </w:num>
  <w:num w:numId="346" w16cid:durableId="2009752116">
    <w:abstractNumId w:val="63"/>
  </w:num>
  <w:num w:numId="347" w16cid:durableId="1730614357">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8" w16cid:durableId="509106778">
    <w:abstractNumId w:val="91"/>
  </w:num>
  <w:num w:numId="349" w16cid:durableId="1124734528">
    <w:abstractNumId w:val="91"/>
  </w:num>
  <w:num w:numId="350" w16cid:durableId="447627835">
    <w:abstractNumId w:val="91"/>
  </w:num>
  <w:num w:numId="351" w16cid:durableId="2009015917">
    <w:abstractNumId w:val="166"/>
  </w:num>
  <w:num w:numId="352" w16cid:durableId="900557701">
    <w:abstractNumId w:val="73"/>
  </w:num>
  <w:num w:numId="353" w16cid:durableId="1908035356">
    <w:abstractNumId w:val="129"/>
  </w:num>
  <w:num w:numId="354" w16cid:durableId="775296281">
    <w:abstractNumId w:val="182"/>
  </w:num>
  <w:num w:numId="355" w16cid:durableId="1805270277">
    <w:abstractNumId w:val="31"/>
  </w:num>
  <w:num w:numId="356" w16cid:durableId="1599409600">
    <w:abstractNumId w:val="98"/>
  </w:num>
  <w:num w:numId="357" w16cid:durableId="1785539748">
    <w:abstractNumId w:val="18"/>
  </w:num>
  <w:num w:numId="358" w16cid:durableId="466707862">
    <w:abstractNumId w:val="124"/>
  </w:num>
  <w:num w:numId="359" w16cid:durableId="282418258">
    <w:abstractNumId w:val="76"/>
  </w:num>
  <w:num w:numId="360" w16cid:durableId="2020227514">
    <w:abstractNumId w:val="178"/>
  </w:num>
  <w:num w:numId="361" w16cid:durableId="1559130888">
    <w:abstractNumId w:val="91"/>
  </w:num>
  <w:num w:numId="362" w16cid:durableId="61610775">
    <w:abstractNumId w:val="91"/>
  </w:num>
  <w:num w:numId="363" w16cid:durableId="1833794407">
    <w:abstractNumId w:val="91"/>
  </w:num>
  <w:num w:numId="364" w16cid:durableId="1198005166">
    <w:abstractNumId w:val="91"/>
  </w:num>
  <w:num w:numId="365" w16cid:durableId="1843204045">
    <w:abstractNumId w:val="168"/>
  </w:num>
  <w:num w:numId="366" w16cid:durableId="1163159708">
    <w:abstractNumId w:val="91"/>
  </w:num>
  <w:num w:numId="367" w16cid:durableId="1294561789">
    <w:abstractNumId w:val="91"/>
  </w:num>
  <w:num w:numId="368" w16cid:durableId="2111731954">
    <w:abstractNumId w:val="67"/>
  </w:num>
  <w:num w:numId="369" w16cid:durableId="632364609">
    <w:abstractNumId w:val="10"/>
  </w:num>
  <w:num w:numId="370" w16cid:durableId="1506549212">
    <w:abstractNumId w:val="117"/>
  </w:num>
  <w:num w:numId="371" w16cid:durableId="52854230">
    <w:abstractNumId w:val="148"/>
  </w:num>
  <w:num w:numId="372" w16cid:durableId="325940786">
    <w:abstractNumId w:val="52"/>
  </w:num>
  <w:num w:numId="373" w16cid:durableId="1419017361">
    <w:abstractNumId w:val="206"/>
  </w:num>
  <w:num w:numId="374" w16cid:durableId="1539394293">
    <w:abstractNumId w:val="116"/>
  </w:num>
  <w:num w:numId="375" w16cid:durableId="497229284">
    <w:abstractNumId w:val="177"/>
  </w:num>
  <w:num w:numId="376" w16cid:durableId="843594739">
    <w:abstractNumId w:val="114"/>
  </w:num>
  <w:num w:numId="377" w16cid:durableId="2043436841">
    <w:abstractNumId w:val="89"/>
  </w:num>
  <w:num w:numId="378" w16cid:durableId="299652638">
    <w:abstractNumId w:val="91"/>
  </w:num>
  <w:num w:numId="379" w16cid:durableId="1270237523">
    <w:abstractNumId w:val="91"/>
  </w:num>
  <w:num w:numId="380" w16cid:durableId="385840711">
    <w:abstractNumId w:val="77"/>
  </w:num>
  <w:num w:numId="381" w16cid:durableId="1027368539">
    <w:abstractNumId w:val="187"/>
  </w:num>
  <w:num w:numId="382" w16cid:durableId="1139348109">
    <w:abstractNumId w:val="25"/>
  </w:num>
  <w:numIdMacAtCleanup w:val="3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isplayBackgroundShape/>
  <w:embedSystemFonts/>
  <w:stylePaneFormatFilter w:val="0621" w:allStyles="1" w:customStyles="0" w:latentStyles="0" w:stylesInUse="0" w:headingStyles="1" w:numberingStyles="0" w:tableStyles="0" w:directFormattingOnRuns="0" w:directFormattingOnParagraphs="1" w:directFormattingOnNumbering="1" w:directFormattingOnTables="0" w:clearFormatting="0" w:top3HeadingStyles="0" w:visibleStyles="0" w:alternateStyleNames="0"/>
  <w:stylePaneSortMethod w:val="0003"/>
  <w:defaultTabStop w:val="720"/>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3A5B"/>
    <w:rsid w:val="00000C8E"/>
    <w:rsid w:val="00005F5C"/>
    <w:rsid w:val="000062FA"/>
    <w:rsid w:val="0000716D"/>
    <w:rsid w:val="0001092E"/>
    <w:rsid w:val="0001217D"/>
    <w:rsid w:val="0001375B"/>
    <w:rsid w:val="00013A52"/>
    <w:rsid w:val="00014410"/>
    <w:rsid w:val="00014F48"/>
    <w:rsid w:val="000152A8"/>
    <w:rsid w:val="00015953"/>
    <w:rsid w:val="00015A9D"/>
    <w:rsid w:val="00015F06"/>
    <w:rsid w:val="00022569"/>
    <w:rsid w:val="000244B8"/>
    <w:rsid w:val="00024982"/>
    <w:rsid w:val="00025B9C"/>
    <w:rsid w:val="00025CD5"/>
    <w:rsid w:val="00026667"/>
    <w:rsid w:val="0002765E"/>
    <w:rsid w:val="000303BF"/>
    <w:rsid w:val="000309DB"/>
    <w:rsid w:val="000326F6"/>
    <w:rsid w:val="00032A9F"/>
    <w:rsid w:val="00032BBA"/>
    <w:rsid w:val="000335E9"/>
    <w:rsid w:val="0003389C"/>
    <w:rsid w:val="00033BA0"/>
    <w:rsid w:val="00034E19"/>
    <w:rsid w:val="00034FF1"/>
    <w:rsid w:val="00035295"/>
    <w:rsid w:val="00035C19"/>
    <w:rsid w:val="00036CBD"/>
    <w:rsid w:val="00037B97"/>
    <w:rsid w:val="00041C07"/>
    <w:rsid w:val="00042BED"/>
    <w:rsid w:val="00042DB8"/>
    <w:rsid w:val="00043D44"/>
    <w:rsid w:val="00043F27"/>
    <w:rsid w:val="00045DCF"/>
    <w:rsid w:val="00046044"/>
    <w:rsid w:val="00046293"/>
    <w:rsid w:val="0004724C"/>
    <w:rsid w:val="00047C57"/>
    <w:rsid w:val="000527FB"/>
    <w:rsid w:val="0005488E"/>
    <w:rsid w:val="00055804"/>
    <w:rsid w:val="0005617B"/>
    <w:rsid w:val="000564FA"/>
    <w:rsid w:val="00057BBA"/>
    <w:rsid w:val="00057F4A"/>
    <w:rsid w:val="0006024A"/>
    <w:rsid w:val="000610D4"/>
    <w:rsid w:val="00061ADD"/>
    <w:rsid w:val="00061DF4"/>
    <w:rsid w:val="000631F7"/>
    <w:rsid w:val="00064D4B"/>
    <w:rsid w:val="000650A9"/>
    <w:rsid w:val="000653F1"/>
    <w:rsid w:val="00067067"/>
    <w:rsid w:val="000672FE"/>
    <w:rsid w:val="000674D2"/>
    <w:rsid w:val="0006771D"/>
    <w:rsid w:val="000705D7"/>
    <w:rsid w:val="000706B1"/>
    <w:rsid w:val="00070731"/>
    <w:rsid w:val="00072426"/>
    <w:rsid w:val="00072601"/>
    <w:rsid w:val="0007352E"/>
    <w:rsid w:val="000738BC"/>
    <w:rsid w:val="00073F64"/>
    <w:rsid w:val="0008087C"/>
    <w:rsid w:val="00084419"/>
    <w:rsid w:val="00086782"/>
    <w:rsid w:val="0008693B"/>
    <w:rsid w:val="00086E5B"/>
    <w:rsid w:val="00087FEA"/>
    <w:rsid w:val="00092ADB"/>
    <w:rsid w:val="00094D2D"/>
    <w:rsid w:val="00095840"/>
    <w:rsid w:val="0009738D"/>
    <w:rsid w:val="000A325E"/>
    <w:rsid w:val="000A4A55"/>
    <w:rsid w:val="000A60A0"/>
    <w:rsid w:val="000A7747"/>
    <w:rsid w:val="000B187C"/>
    <w:rsid w:val="000B1FD4"/>
    <w:rsid w:val="000B236D"/>
    <w:rsid w:val="000B6F4E"/>
    <w:rsid w:val="000B7FA2"/>
    <w:rsid w:val="000C04E3"/>
    <w:rsid w:val="000C1AAF"/>
    <w:rsid w:val="000C4648"/>
    <w:rsid w:val="000C4B25"/>
    <w:rsid w:val="000C59AD"/>
    <w:rsid w:val="000C5D2B"/>
    <w:rsid w:val="000C6CA0"/>
    <w:rsid w:val="000D2ED0"/>
    <w:rsid w:val="000D5FB8"/>
    <w:rsid w:val="000D6DFD"/>
    <w:rsid w:val="000D6E10"/>
    <w:rsid w:val="000E04A1"/>
    <w:rsid w:val="000E0B6C"/>
    <w:rsid w:val="000E12F1"/>
    <w:rsid w:val="000E178C"/>
    <w:rsid w:val="000E1C5E"/>
    <w:rsid w:val="000E2020"/>
    <w:rsid w:val="000E2462"/>
    <w:rsid w:val="000E27C3"/>
    <w:rsid w:val="000E6B11"/>
    <w:rsid w:val="000E6DC6"/>
    <w:rsid w:val="000F0E29"/>
    <w:rsid w:val="000F1091"/>
    <w:rsid w:val="000F3DB8"/>
    <w:rsid w:val="000F62F0"/>
    <w:rsid w:val="000F6FD9"/>
    <w:rsid w:val="000F7843"/>
    <w:rsid w:val="000F7CF2"/>
    <w:rsid w:val="00100156"/>
    <w:rsid w:val="00103061"/>
    <w:rsid w:val="00104068"/>
    <w:rsid w:val="00105242"/>
    <w:rsid w:val="00105367"/>
    <w:rsid w:val="00105FBE"/>
    <w:rsid w:val="001061A0"/>
    <w:rsid w:val="001077DA"/>
    <w:rsid w:val="00111157"/>
    <w:rsid w:val="00111D5A"/>
    <w:rsid w:val="00114833"/>
    <w:rsid w:val="00114D98"/>
    <w:rsid w:val="00115643"/>
    <w:rsid w:val="001201B6"/>
    <w:rsid w:val="001202D5"/>
    <w:rsid w:val="001220D9"/>
    <w:rsid w:val="00122891"/>
    <w:rsid w:val="00123481"/>
    <w:rsid w:val="001253B5"/>
    <w:rsid w:val="00125BF8"/>
    <w:rsid w:val="001264E3"/>
    <w:rsid w:val="001308CC"/>
    <w:rsid w:val="00130942"/>
    <w:rsid w:val="001312AF"/>
    <w:rsid w:val="0013350B"/>
    <w:rsid w:val="00133E0F"/>
    <w:rsid w:val="00135A3A"/>
    <w:rsid w:val="00137A93"/>
    <w:rsid w:val="00137DAA"/>
    <w:rsid w:val="0014064C"/>
    <w:rsid w:val="00140CA7"/>
    <w:rsid w:val="00141E27"/>
    <w:rsid w:val="00142B18"/>
    <w:rsid w:val="00143040"/>
    <w:rsid w:val="001452C0"/>
    <w:rsid w:val="0014656B"/>
    <w:rsid w:val="00146631"/>
    <w:rsid w:val="00147AA3"/>
    <w:rsid w:val="00147B71"/>
    <w:rsid w:val="00151374"/>
    <w:rsid w:val="00151DC8"/>
    <w:rsid w:val="00153F0B"/>
    <w:rsid w:val="00154368"/>
    <w:rsid w:val="00154623"/>
    <w:rsid w:val="0015499C"/>
    <w:rsid w:val="00155375"/>
    <w:rsid w:val="0015675F"/>
    <w:rsid w:val="00160FCE"/>
    <w:rsid w:val="00163311"/>
    <w:rsid w:val="00163845"/>
    <w:rsid w:val="00163B15"/>
    <w:rsid w:val="00163F71"/>
    <w:rsid w:val="001649E0"/>
    <w:rsid w:val="001652F4"/>
    <w:rsid w:val="0016530B"/>
    <w:rsid w:val="00166662"/>
    <w:rsid w:val="00167F10"/>
    <w:rsid w:val="00170CA8"/>
    <w:rsid w:val="001732D9"/>
    <w:rsid w:val="00175FFA"/>
    <w:rsid w:val="00177F66"/>
    <w:rsid w:val="001811C1"/>
    <w:rsid w:val="00181C40"/>
    <w:rsid w:val="001852F3"/>
    <w:rsid w:val="001859FA"/>
    <w:rsid w:val="00186621"/>
    <w:rsid w:val="001867FF"/>
    <w:rsid w:val="001869A5"/>
    <w:rsid w:val="00186BF5"/>
    <w:rsid w:val="00187D66"/>
    <w:rsid w:val="00187E92"/>
    <w:rsid w:val="00194C49"/>
    <w:rsid w:val="00195A7F"/>
    <w:rsid w:val="00196E2A"/>
    <w:rsid w:val="001971AE"/>
    <w:rsid w:val="00197834"/>
    <w:rsid w:val="001A317F"/>
    <w:rsid w:val="001A4F3C"/>
    <w:rsid w:val="001A5F4A"/>
    <w:rsid w:val="001A61D3"/>
    <w:rsid w:val="001A6CEB"/>
    <w:rsid w:val="001B0443"/>
    <w:rsid w:val="001B235A"/>
    <w:rsid w:val="001B2758"/>
    <w:rsid w:val="001B41E5"/>
    <w:rsid w:val="001B55ED"/>
    <w:rsid w:val="001B56F1"/>
    <w:rsid w:val="001B585C"/>
    <w:rsid w:val="001B5981"/>
    <w:rsid w:val="001B5CA2"/>
    <w:rsid w:val="001B634D"/>
    <w:rsid w:val="001B65F9"/>
    <w:rsid w:val="001C3012"/>
    <w:rsid w:val="001C4403"/>
    <w:rsid w:val="001C44A3"/>
    <w:rsid w:val="001C61D1"/>
    <w:rsid w:val="001C6408"/>
    <w:rsid w:val="001C673F"/>
    <w:rsid w:val="001D06AA"/>
    <w:rsid w:val="001D0950"/>
    <w:rsid w:val="001D0C1B"/>
    <w:rsid w:val="001D0D7B"/>
    <w:rsid w:val="001D0F05"/>
    <w:rsid w:val="001D42CE"/>
    <w:rsid w:val="001E0711"/>
    <w:rsid w:val="001E11F9"/>
    <w:rsid w:val="001E3887"/>
    <w:rsid w:val="001E38A4"/>
    <w:rsid w:val="001E3C20"/>
    <w:rsid w:val="001E4E76"/>
    <w:rsid w:val="001E54F6"/>
    <w:rsid w:val="001E5DE0"/>
    <w:rsid w:val="001E6103"/>
    <w:rsid w:val="001E64FE"/>
    <w:rsid w:val="001E6FFE"/>
    <w:rsid w:val="001F11F8"/>
    <w:rsid w:val="001F40A2"/>
    <w:rsid w:val="001F4428"/>
    <w:rsid w:val="001F455A"/>
    <w:rsid w:val="001F500A"/>
    <w:rsid w:val="001F5F4A"/>
    <w:rsid w:val="001F6ECB"/>
    <w:rsid w:val="00200224"/>
    <w:rsid w:val="00201A77"/>
    <w:rsid w:val="00201E03"/>
    <w:rsid w:val="00202AF8"/>
    <w:rsid w:val="00203D78"/>
    <w:rsid w:val="00205DF4"/>
    <w:rsid w:val="00207A57"/>
    <w:rsid w:val="00210F88"/>
    <w:rsid w:val="002124D4"/>
    <w:rsid w:val="0021350B"/>
    <w:rsid w:val="00213B08"/>
    <w:rsid w:val="002145A1"/>
    <w:rsid w:val="00214DD7"/>
    <w:rsid w:val="00215C1A"/>
    <w:rsid w:val="002165C3"/>
    <w:rsid w:val="00217E20"/>
    <w:rsid w:val="00220C6B"/>
    <w:rsid w:val="00221291"/>
    <w:rsid w:val="0022772A"/>
    <w:rsid w:val="00231358"/>
    <w:rsid w:val="002333E4"/>
    <w:rsid w:val="0023731E"/>
    <w:rsid w:val="0023737D"/>
    <w:rsid w:val="002373E7"/>
    <w:rsid w:val="00240449"/>
    <w:rsid w:val="0024279E"/>
    <w:rsid w:val="002433A2"/>
    <w:rsid w:val="00243C69"/>
    <w:rsid w:val="00243F84"/>
    <w:rsid w:val="00244D00"/>
    <w:rsid w:val="0024503F"/>
    <w:rsid w:val="00245754"/>
    <w:rsid w:val="00246172"/>
    <w:rsid w:val="00246973"/>
    <w:rsid w:val="0025005A"/>
    <w:rsid w:val="00250252"/>
    <w:rsid w:val="00250B80"/>
    <w:rsid w:val="00252398"/>
    <w:rsid w:val="00253F52"/>
    <w:rsid w:val="002554B6"/>
    <w:rsid w:val="00255ECC"/>
    <w:rsid w:val="00255F74"/>
    <w:rsid w:val="002604B4"/>
    <w:rsid w:val="002616A3"/>
    <w:rsid w:val="00263C2C"/>
    <w:rsid w:val="00263FBB"/>
    <w:rsid w:val="002654F7"/>
    <w:rsid w:val="00265688"/>
    <w:rsid w:val="00270326"/>
    <w:rsid w:val="00270F63"/>
    <w:rsid w:val="00272253"/>
    <w:rsid w:val="00272B7A"/>
    <w:rsid w:val="00272F1F"/>
    <w:rsid w:val="002768B4"/>
    <w:rsid w:val="00277F8F"/>
    <w:rsid w:val="00280B8B"/>
    <w:rsid w:val="00281EC3"/>
    <w:rsid w:val="00282306"/>
    <w:rsid w:val="002858E5"/>
    <w:rsid w:val="00285E1B"/>
    <w:rsid w:val="00286B99"/>
    <w:rsid w:val="0028724A"/>
    <w:rsid w:val="002906DD"/>
    <w:rsid w:val="00290B29"/>
    <w:rsid w:val="00294393"/>
    <w:rsid w:val="0029545C"/>
    <w:rsid w:val="00295C2E"/>
    <w:rsid w:val="00295FEE"/>
    <w:rsid w:val="0029613C"/>
    <w:rsid w:val="00296F4A"/>
    <w:rsid w:val="002A0196"/>
    <w:rsid w:val="002A0D47"/>
    <w:rsid w:val="002A332A"/>
    <w:rsid w:val="002A3476"/>
    <w:rsid w:val="002A37B5"/>
    <w:rsid w:val="002A5438"/>
    <w:rsid w:val="002A65B3"/>
    <w:rsid w:val="002A7C7B"/>
    <w:rsid w:val="002B04BB"/>
    <w:rsid w:val="002B2EA7"/>
    <w:rsid w:val="002B2F6A"/>
    <w:rsid w:val="002B33C9"/>
    <w:rsid w:val="002B7D7E"/>
    <w:rsid w:val="002C06EA"/>
    <w:rsid w:val="002C263A"/>
    <w:rsid w:val="002C3954"/>
    <w:rsid w:val="002C42F5"/>
    <w:rsid w:val="002C4383"/>
    <w:rsid w:val="002C50EB"/>
    <w:rsid w:val="002C68C3"/>
    <w:rsid w:val="002C7E9A"/>
    <w:rsid w:val="002D0863"/>
    <w:rsid w:val="002D0CD6"/>
    <w:rsid w:val="002D0D70"/>
    <w:rsid w:val="002D1817"/>
    <w:rsid w:val="002D1982"/>
    <w:rsid w:val="002D1A70"/>
    <w:rsid w:val="002D20D2"/>
    <w:rsid w:val="002D24F8"/>
    <w:rsid w:val="002D2A70"/>
    <w:rsid w:val="002D4295"/>
    <w:rsid w:val="002D42B9"/>
    <w:rsid w:val="002D63D3"/>
    <w:rsid w:val="002D7962"/>
    <w:rsid w:val="002E1FDE"/>
    <w:rsid w:val="002E219D"/>
    <w:rsid w:val="002E3CAD"/>
    <w:rsid w:val="002E6472"/>
    <w:rsid w:val="002E6C04"/>
    <w:rsid w:val="002F15FA"/>
    <w:rsid w:val="002F2BED"/>
    <w:rsid w:val="002F2E92"/>
    <w:rsid w:val="002F337B"/>
    <w:rsid w:val="002F345D"/>
    <w:rsid w:val="002F5250"/>
    <w:rsid w:val="002F5759"/>
    <w:rsid w:val="002F59FE"/>
    <w:rsid w:val="002F6676"/>
    <w:rsid w:val="002F718F"/>
    <w:rsid w:val="0030052A"/>
    <w:rsid w:val="0030066D"/>
    <w:rsid w:val="00301924"/>
    <w:rsid w:val="003061E3"/>
    <w:rsid w:val="0030791E"/>
    <w:rsid w:val="003103DA"/>
    <w:rsid w:val="00310A95"/>
    <w:rsid w:val="0031166C"/>
    <w:rsid w:val="0031232C"/>
    <w:rsid w:val="00312F18"/>
    <w:rsid w:val="00313255"/>
    <w:rsid w:val="00313E31"/>
    <w:rsid w:val="0031449B"/>
    <w:rsid w:val="00314687"/>
    <w:rsid w:val="003147A9"/>
    <w:rsid w:val="00314AB5"/>
    <w:rsid w:val="0031527A"/>
    <w:rsid w:val="003153CD"/>
    <w:rsid w:val="0031590C"/>
    <w:rsid w:val="00317788"/>
    <w:rsid w:val="0032146B"/>
    <w:rsid w:val="003218ED"/>
    <w:rsid w:val="00322BC3"/>
    <w:rsid w:val="00325734"/>
    <w:rsid w:val="00325C93"/>
    <w:rsid w:val="003260E1"/>
    <w:rsid w:val="00326144"/>
    <w:rsid w:val="00331981"/>
    <w:rsid w:val="00332192"/>
    <w:rsid w:val="003329FF"/>
    <w:rsid w:val="0033462B"/>
    <w:rsid w:val="00334AD6"/>
    <w:rsid w:val="00334FCA"/>
    <w:rsid w:val="003352C8"/>
    <w:rsid w:val="003355E7"/>
    <w:rsid w:val="003366E9"/>
    <w:rsid w:val="00336E40"/>
    <w:rsid w:val="00340C49"/>
    <w:rsid w:val="00341581"/>
    <w:rsid w:val="0034186C"/>
    <w:rsid w:val="00341F6A"/>
    <w:rsid w:val="003423F4"/>
    <w:rsid w:val="00343BB2"/>
    <w:rsid w:val="00344FB9"/>
    <w:rsid w:val="0034647E"/>
    <w:rsid w:val="00346CC3"/>
    <w:rsid w:val="00346EFF"/>
    <w:rsid w:val="00347430"/>
    <w:rsid w:val="00347710"/>
    <w:rsid w:val="00352231"/>
    <w:rsid w:val="003528AF"/>
    <w:rsid w:val="0035781F"/>
    <w:rsid w:val="00357CEB"/>
    <w:rsid w:val="00363799"/>
    <w:rsid w:val="00365129"/>
    <w:rsid w:val="0036512D"/>
    <w:rsid w:val="00366319"/>
    <w:rsid w:val="0036645B"/>
    <w:rsid w:val="00367AD5"/>
    <w:rsid w:val="00370D99"/>
    <w:rsid w:val="00370EB2"/>
    <w:rsid w:val="00371877"/>
    <w:rsid w:val="00372204"/>
    <w:rsid w:val="00373B83"/>
    <w:rsid w:val="003744A8"/>
    <w:rsid w:val="00375FD8"/>
    <w:rsid w:val="00376A3A"/>
    <w:rsid w:val="00377A13"/>
    <w:rsid w:val="00380F25"/>
    <w:rsid w:val="003822A5"/>
    <w:rsid w:val="00382CAA"/>
    <w:rsid w:val="003844DC"/>
    <w:rsid w:val="00385477"/>
    <w:rsid w:val="003859F5"/>
    <w:rsid w:val="00387954"/>
    <w:rsid w:val="00390733"/>
    <w:rsid w:val="0039187D"/>
    <w:rsid w:val="00395A63"/>
    <w:rsid w:val="00395B4A"/>
    <w:rsid w:val="003967C9"/>
    <w:rsid w:val="003A0B33"/>
    <w:rsid w:val="003A109E"/>
    <w:rsid w:val="003A206A"/>
    <w:rsid w:val="003A4033"/>
    <w:rsid w:val="003A58A3"/>
    <w:rsid w:val="003A5AAC"/>
    <w:rsid w:val="003B04C4"/>
    <w:rsid w:val="003B0E89"/>
    <w:rsid w:val="003B13AE"/>
    <w:rsid w:val="003B211F"/>
    <w:rsid w:val="003B2FC7"/>
    <w:rsid w:val="003B3131"/>
    <w:rsid w:val="003B4A27"/>
    <w:rsid w:val="003B4D3A"/>
    <w:rsid w:val="003B51C3"/>
    <w:rsid w:val="003B5439"/>
    <w:rsid w:val="003B55E8"/>
    <w:rsid w:val="003C0732"/>
    <w:rsid w:val="003C0ACD"/>
    <w:rsid w:val="003C2BEF"/>
    <w:rsid w:val="003C62B8"/>
    <w:rsid w:val="003D0035"/>
    <w:rsid w:val="003D0692"/>
    <w:rsid w:val="003D154A"/>
    <w:rsid w:val="003D1750"/>
    <w:rsid w:val="003D17B1"/>
    <w:rsid w:val="003D21DA"/>
    <w:rsid w:val="003D5F3C"/>
    <w:rsid w:val="003D5F82"/>
    <w:rsid w:val="003D60E4"/>
    <w:rsid w:val="003E1DB4"/>
    <w:rsid w:val="003E289C"/>
    <w:rsid w:val="003E2D84"/>
    <w:rsid w:val="003E3336"/>
    <w:rsid w:val="003E34BF"/>
    <w:rsid w:val="003E366C"/>
    <w:rsid w:val="003E3E03"/>
    <w:rsid w:val="003E4177"/>
    <w:rsid w:val="003E4A7B"/>
    <w:rsid w:val="003E5239"/>
    <w:rsid w:val="003F02EE"/>
    <w:rsid w:val="003F0D9A"/>
    <w:rsid w:val="003F165C"/>
    <w:rsid w:val="003F29C4"/>
    <w:rsid w:val="003F3008"/>
    <w:rsid w:val="003F3ADA"/>
    <w:rsid w:val="003F5220"/>
    <w:rsid w:val="003F6F09"/>
    <w:rsid w:val="003F7D30"/>
    <w:rsid w:val="00400357"/>
    <w:rsid w:val="004004AE"/>
    <w:rsid w:val="00401C3F"/>
    <w:rsid w:val="0040268E"/>
    <w:rsid w:val="00402DA7"/>
    <w:rsid w:val="0040438A"/>
    <w:rsid w:val="00405F8E"/>
    <w:rsid w:val="00407351"/>
    <w:rsid w:val="004076A7"/>
    <w:rsid w:val="004119B6"/>
    <w:rsid w:val="0041248A"/>
    <w:rsid w:val="004124E7"/>
    <w:rsid w:val="0041259A"/>
    <w:rsid w:val="00413294"/>
    <w:rsid w:val="00413CF0"/>
    <w:rsid w:val="00414212"/>
    <w:rsid w:val="004143A0"/>
    <w:rsid w:val="004143F5"/>
    <w:rsid w:val="00414507"/>
    <w:rsid w:val="0041770C"/>
    <w:rsid w:val="00417984"/>
    <w:rsid w:val="00417A19"/>
    <w:rsid w:val="00421C3D"/>
    <w:rsid w:val="004226C2"/>
    <w:rsid w:val="00422D27"/>
    <w:rsid w:val="00423AF6"/>
    <w:rsid w:val="00423C09"/>
    <w:rsid w:val="004251B0"/>
    <w:rsid w:val="004255F2"/>
    <w:rsid w:val="00433D32"/>
    <w:rsid w:val="00433E35"/>
    <w:rsid w:val="004355E9"/>
    <w:rsid w:val="00436FC7"/>
    <w:rsid w:val="00437CE2"/>
    <w:rsid w:val="004415F3"/>
    <w:rsid w:val="00441D66"/>
    <w:rsid w:val="004431A4"/>
    <w:rsid w:val="004443B1"/>
    <w:rsid w:val="004552CB"/>
    <w:rsid w:val="00456381"/>
    <w:rsid w:val="00457061"/>
    <w:rsid w:val="00457DC9"/>
    <w:rsid w:val="00460746"/>
    <w:rsid w:val="00461CF6"/>
    <w:rsid w:val="004629AE"/>
    <w:rsid w:val="0046383D"/>
    <w:rsid w:val="00465DC2"/>
    <w:rsid w:val="00465FA7"/>
    <w:rsid w:val="004717A5"/>
    <w:rsid w:val="0047223E"/>
    <w:rsid w:val="0047274B"/>
    <w:rsid w:val="00472B53"/>
    <w:rsid w:val="0047394F"/>
    <w:rsid w:val="004746B3"/>
    <w:rsid w:val="004754F1"/>
    <w:rsid w:val="004819F3"/>
    <w:rsid w:val="00482B15"/>
    <w:rsid w:val="00482D88"/>
    <w:rsid w:val="00483340"/>
    <w:rsid w:val="00483953"/>
    <w:rsid w:val="00485456"/>
    <w:rsid w:val="0048569A"/>
    <w:rsid w:val="00485A0C"/>
    <w:rsid w:val="00485DD7"/>
    <w:rsid w:val="00486D17"/>
    <w:rsid w:val="00486E56"/>
    <w:rsid w:val="00487AA2"/>
    <w:rsid w:val="00487AA3"/>
    <w:rsid w:val="00490EA5"/>
    <w:rsid w:val="00493091"/>
    <w:rsid w:val="00493846"/>
    <w:rsid w:val="0049631E"/>
    <w:rsid w:val="004963E3"/>
    <w:rsid w:val="004970DC"/>
    <w:rsid w:val="00497512"/>
    <w:rsid w:val="00497D35"/>
    <w:rsid w:val="00497D93"/>
    <w:rsid w:val="004A1634"/>
    <w:rsid w:val="004A23B9"/>
    <w:rsid w:val="004A3382"/>
    <w:rsid w:val="004A5344"/>
    <w:rsid w:val="004A6155"/>
    <w:rsid w:val="004A7BC0"/>
    <w:rsid w:val="004B162A"/>
    <w:rsid w:val="004B29C9"/>
    <w:rsid w:val="004B44F4"/>
    <w:rsid w:val="004B595F"/>
    <w:rsid w:val="004B5B5C"/>
    <w:rsid w:val="004B5E49"/>
    <w:rsid w:val="004B759E"/>
    <w:rsid w:val="004B7E25"/>
    <w:rsid w:val="004C145A"/>
    <w:rsid w:val="004C19BF"/>
    <w:rsid w:val="004C3A66"/>
    <w:rsid w:val="004C3BBE"/>
    <w:rsid w:val="004C3CAF"/>
    <w:rsid w:val="004C402D"/>
    <w:rsid w:val="004C4576"/>
    <w:rsid w:val="004C54F8"/>
    <w:rsid w:val="004C64D0"/>
    <w:rsid w:val="004C72B8"/>
    <w:rsid w:val="004D042A"/>
    <w:rsid w:val="004D0444"/>
    <w:rsid w:val="004D10C0"/>
    <w:rsid w:val="004D19FB"/>
    <w:rsid w:val="004D1C23"/>
    <w:rsid w:val="004D2075"/>
    <w:rsid w:val="004D7754"/>
    <w:rsid w:val="004E084D"/>
    <w:rsid w:val="004E0B63"/>
    <w:rsid w:val="004E1D73"/>
    <w:rsid w:val="004E23FC"/>
    <w:rsid w:val="004E36A7"/>
    <w:rsid w:val="004E3E33"/>
    <w:rsid w:val="004E4A59"/>
    <w:rsid w:val="004E535D"/>
    <w:rsid w:val="004E5A48"/>
    <w:rsid w:val="004E704A"/>
    <w:rsid w:val="004E79B7"/>
    <w:rsid w:val="004E7D4A"/>
    <w:rsid w:val="004E7E09"/>
    <w:rsid w:val="004E7E81"/>
    <w:rsid w:val="004F0985"/>
    <w:rsid w:val="004F101E"/>
    <w:rsid w:val="004F14F7"/>
    <w:rsid w:val="004F203B"/>
    <w:rsid w:val="004F2FC4"/>
    <w:rsid w:val="004F34C6"/>
    <w:rsid w:val="004F5F72"/>
    <w:rsid w:val="004F67FC"/>
    <w:rsid w:val="004F7472"/>
    <w:rsid w:val="004F75FA"/>
    <w:rsid w:val="004F7C52"/>
    <w:rsid w:val="00501A34"/>
    <w:rsid w:val="00501C7A"/>
    <w:rsid w:val="0050219F"/>
    <w:rsid w:val="00504020"/>
    <w:rsid w:val="00505022"/>
    <w:rsid w:val="005052DB"/>
    <w:rsid w:val="005052FB"/>
    <w:rsid w:val="00505BF7"/>
    <w:rsid w:val="00506550"/>
    <w:rsid w:val="00507584"/>
    <w:rsid w:val="00510D76"/>
    <w:rsid w:val="005117CA"/>
    <w:rsid w:val="0051184D"/>
    <w:rsid w:val="00512083"/>
    <w:rsid w:val="00514DAC"/>
    <w:rsid w:val="005158F1"/>
    <w:rsid w:val="0051599E"/>
    <w:rsid w:val="00517D5E"/>
    <w:rsid w:val="0052106E"/>
    <w:rsid w:val="00523863"/>
    <w:rsid w:val="00523EEE"/>
    <w:rsid w:val="00523F26"/>
    <w:rsid w:val="005252D6"/>
    <w:rsid w:val="005274DA"/>
    <w:rsid w:val="00527ABB"/>
    <w:rsid w:val="00533BF0"/>
    <w:rsid w:val="00535BFB"/>
    <w:rsid w:val="00536181"/>
    <w:rsid w:val="0054025C"/>
    <w:rsid w:val="0054042A"/>
    <w:rsid w:val="00540A73"/>
    <w:rsid w:val="00542891"/>
    <w:rsid w:val="00544548"/>
    <w:rsid w:val="00544615"/>
    <w:rsid w:val="00544A26"/>
    <w:rsid w:val="00545346"/>
    <w:rsid w:val="00550040"/>
    <w:rsid w:val="005502CE"/>
    <w:rsid w:val="00550D8B"/>
    <w:rsid w:val="0055409C"/>
    <w:rsid w:val="005550B0"/>
    <w:rsid w:val="00556A23"/>
    <w:rsid w:val="0056194A"/>
    <w:rsid w:val="005632FF"/>
    <w:rsid w:val="00565241"/>
    <w:rsid w:val="00567706"/>
    <w:rsid w:val="005709FC"/>
    <w:rsid w:val="0057126B"/>
    <w:rsid w:val="00573F8E"/>
    <w:rsid w:val="00574DB6"/>
    <w:rsid w:val="0057514C"/>
    <w:rsid w:val="00580BCD"/>
    <w:rsid w:val="0058155F"/>
    <w:rsid w:val="005818CF"/>
    <w:rsid w:val="00582A95"/>
    <w:rsid w:val="00583032"/>
    <w:rsid w:val="0058394A"/>
    <w:rsid w:val="00584BC9"/>
    <w:rsid w:val="00585042"/>
    <w:rsid w:val="005875C2"/>
    <w:rsid w:val="00592BCD"/>
    <w:rsid w:val="00592F60"/>
    <w:rsid w:val="00594FE8"/>
    <w:rsid w:val="00596075"/>
    <w:rsid w:val="005A0ACC"/>
    <w:rsid w:val="005A1609"/>
    <w:rsid w:val="005A1CDF"/>
    <w:rsid w:val="005A1E91"/>
    <w:rsid w:val="005A1EA0"/>
    <w:rsid w:val="005A3530"/>
    <w:rsid w:val="005A402F"/>
    <w:rsid w:val="005A4339"/>
    <w:rsid w:val="005A6D1D"/>
    <w:rsid w:val="005A6D30"/>
    <w:rsid w:val="005A74FF"/>
    <w:rsid w:val="005B1089"/>
    <w:rsid w:val="005B1D5A"/>
    <w:rsid w:val="005B2CE7"/>
    <w:rsid w:val="005B4566"/>
    <w:rsid w:val="005B4B16"/>
    <w:rsid w:val="005B57E8"/>
    <w:rsid w:val="005B6E69"/>
    <w:rsid w:val="005C1119"/>
    <w:rsid w:val="005C5855"/>
    <w:rsid w:val="005D123B"/>
    <w:rsid w:val="005D1542"/>
    <w:rsid w:val="005D1B15"/>
    <w:rsid w:val="005D22D7"/>
    <w:rsid w:val="005D2713"/>
    <w:rsid w:val="005D3218"/>
    <w:rsid w:val="005D3E33"/>
    <w:rsid w:val="005D3F14"/>
    <w:rsid w:val="005D47EF"/>
    <w:rsid w:val="005D5446"/>
    <w:rsid w:val="005D6014"/>
    <w:rsid w:val="005D675C"/>
    <w:rsid w:val="005D73ED"/>
    <w:rsid w:val="005D780B"/>
    <w:rsid w:val="005E433F"/>
    <w:rsid w:val="005E6352"/>
    <w:rsid w:val="005E7812"/>
    <w:rsid w:val="005E7CFF"/>
    <w:rsid w:val="005F1735"/>
    <w:rsid w:val="005F219A"/>
    <w:rsid w:val="005F338A"/>
    <w:rsid w:val="005F6FEE"/>
    <w:rsid w:val="00600A42"/>
    <w:rsid w:val="006014CF"/>
    <w:rsid w:val="00601749"/>
    <w:rsid w:val="0060177B"/>
    <w:rsid w:val="00602057"/>
    <w:rsid w:val="006022F6"/>
    <w:rsid w:val="00602A33"/>
    <w:rsid w:val="00603221"/>
    <w:rsid w:val="00603A43"/>
    <w:rsid w:val="00605A3F"/>
    <w:rsid w:val="00606D5A"/>
    <w:rsid w:val="00606EF6"/>
    <w:rsid w:val="006119DB"/>
    <w:rsid w:val="00611C19"/>
    <w:rsid w:val="00611E5A"/>
    <w:rsid w:val="006134D0"/>
    <w:rsid w:val="006137C2"/>
    <w:rsid w:val="00614898"/>
    <w:rsid w:val="00621A10"/>
    <w:rsid w:val="00621EF0"/>
    <w:rsid w:val="006233F8"/>
    <w:rsid w:val="00623457"/>
    <w:rsid w:val="00624353"/>
    <w:rsid w:val="006250CC"/>
    <w:rsid w:val="00626490"/>
    <w:rsid w:val="006266B1"/>
    <w:rsid w:val="00626D09"/>
    <w:rsid w:val="0063379F"/>
    <w:rsid w:val="00635DF7"/>
    <w:rsid w:val="0063694E"/>
    <w:rsid w:val="00641561"/>
    <w:rsid w:val="00641C65"/>
    <w:rsid w:val="0064201A"/>
    <w:rsid w:val="00643224"/>
    <w:rsid w:val="00643AB6"/>
    <w:rsid w:val="00644158"/>
    <w:rsid w:val="0064449A"/>
    <w:rsid w:val="00644670"/>
    <w:rsid w:val="00644DF1"/>
    <w:rsid w:val="006458F8"/>
    <w:rsid w:val="00646262"/>
    <w:rsid w:val="00647B24"/>
    <w:rsid w:val="0065188A"/>
    <w:rsid w:val="00651A97"/>
    <w:rsid w:val="00653F07"/>
    <w:rsid w:val="006559B4"/>
    <w:rsid w:val="006572C1"/>
    <w:rsid w:val="006607CE"/>
    <w:rsid w:val="00661F3B"/>
    <w:rsid w:val="00662458"/>
    <w:rsid w:val="006656C4"/>
    <w:rsid w:val="00670E43"/>
    <w:rsid w:val="006711C7"/>
    <w:rsid w:val="006712BB"/>
    <w:rsid w:val="006712BF"/>
    <w:rsid w:val="006719D5"/>
    <w:rsid w:val="00671CE2"/>
    <w:rsid w:val="006726E4"/>
    <w:rsid w:val="00672C9B"/>
    <w:rsid w:val="00672DE1"/>
    <w:rsid w:val="00673490"/>
    <w:rsid w:val="00675282"/>
    <w:rsid w:val="006755FB"/>
    <w:rsid w:val="006771AF"/>
    <w:rsid w:val="00680005"/>
    <w:rsid w:val="00683114"/>
    <w:rsid w:val="00683307"/>
    <w:rsid w:val="006838F7"/>
    <w:rsid w:val="00685B7D"/>
    <w:rsid w:val="00685FDF"/>
    <w:rsid w:val="0068732F"/>
    <w:rsid w:val="00687D77"/>
    <w:rsid w:val="00687F93"/>
    <w:rsid w:val="00691CDC"/>
    <w:rsid w:val="00692A78"/>
    <w:rsid w:val="0069435C"/>
    <w:rsid w:val="00694974"/>
    <w:rsid w:val="00695491"/>
    <w:rsid w:val="006A0680"/>
    <w:rsid w:val="006A1396"/>
    <w:rsid w:val="006A140B"/>
    <w:rsid w:val="006A37AB"/>
    <w:rsid w:val="006A3CA8"/>
    <w:rsid w:val="006A61E5"/>
    <w:rsid w:val="006A656C"/>
    <w:rsid w:val="006A67B9"/>
    <w:rsid w:val="006A6A63"/>
    <w:rsid w:val="006A6AE4"/>
    <w:rsid w:val="006A792B"/>
    <w:rsid w:val="006A7951"/>
    <w:rsid w:val="006A7CB6"/>
    <w:rsid w:val="006B06BF"/>
    <w:rsid w:val="006B0A50"/>
    <w:rsid w:val="006B212D"/>
    <w:rsid w:val="006B2319"/>
    <w:rsid w:val="006B3489"/>
    <w:rsid w:val="006B55CD"/>
    <w:rsid w:val="006B6AD9"/>
    <w:rsid w:val="006B6BDE"/>
    <w:rsid w:val="006B7B33"/>
    <w:rsid w:val="006C03D6"/>
    <w:rsid w:val="006C055E"/>
    <w:rsid w:val="006C086E"/>
    <w:rsid w:val="006C0D33"/>
    <w:rsid w:val="006C1355"/>
    <w:rsid w:val="006C38D8"/>
    <w:rsid w:val="006C47C8"/>
    <w:rsid w:val="006C61C1"/>
    <w:rsid w:val="006C6BC3"/>
    <w:rsid w:val="006D07E2"/>
    <w:rsid w:val="006D523A"/>
    <w:rsid w:val="006D70E7"/>
    <w:rsid w:val="006E092B"/>
    <w:rsid w:val="006E3922"/>
    <w:rsid w:val="006E4901"/>
    <w:rsid w:val="006E4C2E"/>
    <w:rsid w:val="006E5AB3"/>
    <w:rsid w:val="006E5DB7"/>
    <w:rsid w:val="006E75EE"/>
    <w:rsid w:val="006E7ADD"/>
    <w:rsid w:val="006F2B12"/>
    <w:rsid w:val="006F324D"/>
    <w:rsid w:val="006F430F"/>
    <w:rsid w:val="006F4821"/>
    <w:rsid w:val="006F691A"/>
    <w:rsid w:val="00701BF0"/>
    <w:rsid w:val="00704D1F"/>
    <w:rsid w:val="007059C8"/>
    <w:rsid w:val="007060B5"/>
    <w:rsid w:val="007079D6"/>
    <w:rsid w:val="00711A23"/>
    <w:rsid w:val="0071259E"/>
    <w:rsid w:val="0071303E"/>
    <w:rsid w:val="00714C39"/>
    <w:rsid w:val="00715492"/>
    <w:rsid w:val="00716C59"/>
    <w:rsid w:val="007173E9"/>
    <w:rsid w:val="007201B2"/>
    <w:rsid w:val="00720B1E"/>
    <w:rsid w:val="00720EE6"/>
    <w:rsid w:val="00722D14"/>
    <w:rsid w:val="00725FEA"/>
    <w:rsid w:val="0072750F"/>
    <w:rsid w:val="00730200"/>
    <w:rsid w:val="00730982"/>
    <w:rsid w:val="00730E2E"/>
    <w:rsid w:val="00730FB9"/>
    <w:rsid w:val="007310F5"/>
    <w:rsid w:val="00731421"/>
    <w:rsid w:val="007340CA"/>
    <w:rsid w:val="00737E74"/>
    <w:rsid w:val="0074156F"/>
    <w:rsid w:val="0074334B"/>
    <w:rsid w:val="00743848"/>
    <w:rsid w:val="00745634"/>
    <w:rsid w:val="00747739"/>
    <w:rsid w:val="0075145D"/>
    <w:rsid w:val="0075191E"/>
    <w:rsid w:val="007541C6"/>
    <w:rsid w:val="00754574"/>
    <w:rsid w:val="00754F62"/>
    <w:rsid w:val="00755711"/>
    <w:rsid w:val="007574C4"/>
    <w:rsid w:val="00760738"/>
    <w:rsid w:val="00762389"/>
    <w:rsid w:val="007662F0"/>
    <w:rsid w:val="00766AC6"/>
    <w:rsid w:val="00767047"/>
    <w:rsid w:val="00767D08"/>
    <w:rsid w:val="007702DC"/>
    <w:rsid w:val="00770BE5"/>
    <w:rsid w:val="00770F53"/>
    <w:rsid w:val="00772112"/>
    <w:rsid w:val="00772723"/>
    <w:rsid w:val="00773323"/>
    <w:rsid w:val="00774C51"/>
    <w:rsid w:val="0077763A"/>
    <w:rsid w:val="007800C1"/>
    <w:rsid w:val="00780173"/>
    <w:rsid w:val="00780CA6"/>
    <w:rsid w:val="007848FB"/>
    <w:rsid w:val="00784CFD"/>
    <w:rsid w:val="00785330"/>
    <w:rsid w:val="0078594A"/>
    <w:rsid w:val="00786855"/>
    <w:rsid w:val="007879F0"/>
    <w:rsid w:val="0079396E"/>
    <w:rsid w:val="00793D43"/>
    <w:rsid w:val="00796046"/>
    <w:rsid w:val="007A0404"/>
    <w:rsid w:val="007A0CF7"/>
    <w:rsid w:val="007A2205"/>
    <w:rsid w:val="007A29CC"/>
    <w:rsid w:val="007A36BD"/>
    <w:rsid w:val="007A3AC0"/>
    <w:rsid w:val="007A42C6"/>
    <w:rsid w:val="007A656F"/>
    <w:rsid w:val="007A7DCA"/>
    <w:rsid w:val="007B024B"/>
    <w:rsid w:val="007B4C6A"/>
    <w:rsid w:val="007B5925"/>
    <w:rsid w:val="007B5D49"/>
    <w:rsid w:val="007B62F5"/>
    <w:rsid w:val="007B6850"/>
    <w:rsid w:val="007C009B"/>
    <w:rsid w:val="007C06F4"/>
    <w:rsid w:val="007C6571"/>
    <w:rsid w:val="007C6DF1"/>
    <w:rsid w:val="007C6E3D"/>
    <w:rsid w:val="007D167A"/>
    <w:rsid w:val="007D2CC2"/>
    <w:rsid w:val="007D3A48"/>
    <w:rsid w:val="007D679C"/>
    <w:rsid w:val="007D69F3"/>
    <w:rsid w:val="007D6FE2"/>
    <w:rsid w:val="007D792E"/>
    <w:rsid w:val="007E000B"/>
    <w:rsid w:val="007E243D"/>
    <w:rsid w:val="007E2EB5"/>
    <w:rsid w:val="007E61C0"/>
    <w:rsid w:val="007E6DF3"/>
    <w:rsid w:val="007E6FDE"/>
    <w:rsid w:val="007E73F5"/>
    <w:rsid w:val="007F03FD"/>
    <w:rsid w:val="007F2C74"/>
    <w:rsid w:val="007F3459"/>
    <w:rsid w:val="007F35CE"/>
    <w:rsid w:val="007F3E46"/>
    <w:rsid w:val="007F7282"/>
    <w:rsid w:val="007F7398"/>
    <w:rsid w:val="00801202"/>
    <w:rsid w:val="00801521"/>
    <w:rsid w:val="00803029"/>
    <w:rsid w:val="008037A6"/>
    <w:rsid w:val="00803EC4"/>
    <w:rsid w:val="00806B88"/>
    <w:rsid w:val="00806C9F"/>
    <w:rsid w:val="0080736B"/>
    <w:rsid w:val="00810AD1"/>
    <w:rsid w:val="00811DEB"/>
    <w:rsid w:val="008129E2"/>
    <w:rsid w:val="0081422D"/>
    <w:rsid w:val="00814752"/>
    <w:rsid w:val="0081766D"/>
    <w:rsid w:val="00821852"/>
    <w:rsid w:val="0082284D"/>
    <w:rsid w:val="008246E5"/>
    <w:rsid w:val="0082497E"/>
    <w:rsid w:val="00824E13"/>
    <w:rsid w:val="008277DE"/>
    <w:rsid w:val="00827C49"/>
    <w:rsid w:val="008306FF"/>
    <w:rsid w:val="008338F0"/>
    <w:rsid w:val="00833988"/>
    <w:rsid w:val="00833A04"/>
    <w:rsid w:val="00833DEA"/>
    <w:rsid w:val="00837145"/>
    <w:rsid w:val="008376F9"/>
    <w:rsid w:val="008379CC"/>
    <w:rsid w:val="00840707"/>
    <w:rsid w:val="008413C1"/>
    <w:rsid w:val="00843142"/>
    <w:rsid w:val="00844177"/>
    <w:rsid w:val="0084469B"/>
    <w:rsid w:val="0084517C"/>
    <w:rsid w:val="008457D8"/>
    <w:rsid w:val="00846D73"/>
    <w:rsid w:val="00846F45"/>
    <w:rsid w:val="00851A0A"/>
    <w:rsid w:val="00853A4C"/>
    <w:rsid w:val="00854F57"/>
    <w:rsid w:val="008617EB"/>
    <w:rsid w:val="00863D77"/>
    <w:rsid w:val="00864635"/>
    <w:rsid w:val="008651A4"/>
    <w:rsid w:val="00865C6A"/>
    <w:rsid w:val="00865C7D"/>
    <w:rsid w:val="00866D81"/>
    <w:rsid w:val="008679A7"/>
    <w:rsid w:val="00867A8D"/>
    <w:rsid w:val="008702D8"/>
    <w:rsid w:val="00872F65"/>
    <w:rsid w:val="0087631A"/>
    <w:rsid w:val="0087656E"/>
    <w:rsid w:val="0087763B"/>
    <w:rsid w:val="00877F68"/>
    <w:rsid w:val="008818C6"/>
    <w:rsid w:val="00881FDA"/>
    <w:rsid w:val="00882E06"/>
    <w:rsid w:val="00882E44"/>
    <w:rsid w:val="00883244"/>
    <w:rsid w:val="008833AE"/>
    <w:rsid w:val="00883EF7"/>
    <w:rsid w:val="0088463F"/>
    <w:rsid w:val="008851A1"/>
    <w:rsid w:val="008859E6"/>
    <w:rsid w:val="00885D8B"/>
    <w:rsid w:val="0088655F"/>
    <w:rsid w:val="00890A39"/>
    <w:rsid w:val="00891776"/>
    <w:rsid w:val="008917A8"/>
    <w:rsid w:val="00892358"/>
    <w:rsid w:val="00892932"/>
    <w:rsid w:val="00893B0F"/>
    <w:rsid w:val="00893CDA"/>
    <w:rsid w:val="00893E05"/>
    <w:rsid w:val="008941A6"/>
    <w:rsid w:val="008A116E"/>
    <w:rsid w:val="008A2615"/>
    <w:rsid w:val="008A2BA6"/>
    <w:rsid w:val="008A3546"/>
    <w:rsid w:val="008A3DAA"/>
    <w:rsid w:val="008A3FC9"/>
    <w:rsid w:val="008A4C03"/>
    <w:rsid w:val="008B04E3"/>
    <w:rsid w:val="008B18E4"/>
    <w:rsid w:val="008B41C9"/>
    <w:rsid w:val="008B4966"/>
    <w:rsid w:val="008B546A"/>
    <w:rsid w:val="008B685D"/>
    <w:rsid w:val="008B6FE1"/>
    <w:rsid w:val="008B7637"/>
    <w:rsid w:val="008C0BF3"/>
    <w:rsid w:val="008C12F8"/>
    <w:rsid w:val="008C3823"/>
    <w:rsid w:val="008C4A29"/>
    <w:rsid w:val="008C7FFC"/>
    <w:rsid w:val="008D181B"/>
    <w:rsid w:val="008D1CFE"/>
    <w:rsid w:val="008D483D"/>
    <w:rsid w:val="008D5706"/>
    <w:rsid w:val="008E0D9D"/>
    <w:rsid w:val="008E15CB"/>
    <w:rsid w:val="008E18C3"/>
    <w:rsid w:val="008E26DE"/>
    <w:rsid w:val="008E36D7"/>
    <w:rsid w:val="008E4236"/>
    <w:rsid w:val="008E43C4"/>
    <w:rsid w:val="008E444E"/>
    <w:rsid w:val="008F1CDD"/>
    <w:rsid w:val="008F2472"/>
    <w:rsid w:val="008F30DE"/>
    <w:rsid w:val="008F3F57"/>
    <w:rsid w:val="008F4C61"/>
    <w:rsid w:val="008F5B72"/>
    <w:rsid w:val="008F63C5"/>
    <w:rsid w:val="008F6735"/>
    <w:rsid w:val="008F7E20"/>
    <w:rsid w:val="009006B5"/>
    <w:rsid w:val="009144E7"/>
    <w:rsid w:val="009152EB"/>
    <w:rsid w:val="00915C7C"/>
    <w:rsid w:val="00915DD9"/>
    <w:rsid w:val="00916110"/>
    <w:rsid w:val="009177D5"/>
    <w:rsid w:val="0092107C"/>
    <w:rsid w:val="00921082"/>
    <w:rsid w:val="00921670"/>
    <w:rsid w:val="00921D35"/>
    <w:rsid w:val="00922468"/>
    <w:rsid w:val="009237A9"/>
    <w:rsid w:val="00924294"/>
    <w:rsid w:val="00924E13"/>
    <w:rsid w:val="00925636"/>
    <w:rsid w:val="00927B40"/>
    <w:rsid w:val="00927FDB"/>
    <w:rsid w:val="009325D7"/>
    <w:rsid w:val="00932846"/>
    <w:rsid w:val="00932CAD"/>
    <w:rsid w:val="009331B5"/>
    <w:rsid w:val="00933266"/>
    <w:rsid w:val="00934091"/>
    <w:rsid w:val="009354F1"/>
    <w:rsid w:val="00936209"/>
    <w:rsid w:val="00937DE5"/>
    <w:rsid w:val="00941CA2"/>
    <w:rsid w:val="00942D7E"/>
    <w:rsid w:val="009433B4"/>
    <w:rsid w:val="009449F8"/>
    <w:rsid w:val="009453B2"/>
    <w:rsid w:val="00947DDB"/>
    <w:rsid w:val="00947FD2"/>
    <w:rsid w:val="00950000"/>
    <w:rsid w:val="009502E1"/>
    <w:rsid w:val="0095061E"/>
    <w:rsid w:val="00950927"/>
    <w:rsid w:val="00951A97"/>
    <w:rsid w:val="009520E2"/>
    <w:rsid w:val="00952126"/>
    <w:rsid w:val="00953E50"/>
    <w:rsid w:val="009549C5"/>
    <w:rsid w:val="00955BDD"/>
    <w:rsid w:val="00955C56"/>
    <w:rsid w:val="00955EDC"/>
    <w:rsid w:val="009560E9"/>
    <w:rsid w:val="009567C7"/>
    <w:rsid w:val="00957117"/>
    <w:rsid w:val="00957A03"/>
    <w:rsid w:val="0096190B"/>
    <w:rsid w:val="009649DC"/>
    <w:rsid w:val="00964D8C"/>
    <w:rsid w:val="009652BD"/>
    <w:rsid w:val="0096539B"/>
    <w:rsid w:val="009658D3"/>
    <w:rsid w:val="00965B7C"/>
    <w:rsid w:val="00966E23"/>
    <w:rsid w:val="00966FED"/>
    <w:rsid w:val="00970864"/>
    <w:rsid w:val="009715CE"/>
    <w:rsid w:val="009732FC"/>
    <w:rsid w:val="0097596B"/>
    <w:rsid w:val="009761E8"/>
    <w:rsid w:val="00976CBB"/>
    <w:rsid w:val="00980EA3"/>
    <w:rsid w:val="00980FFC"/>
    <w:rsid w:val="0098350A"/>
    <w:rsid w:val="00983B09"/>
    <w:rsid w:val="0098499F"/>
    <w:rsid w:val="00984A46"/>
    <w:rsid w:val="0098582F"/>
    <w:rsid w:val="00985ED9"/>
    <w:rsid w:val="00987460"/>
    <w:rsid w:val="009877DD"/>
    <w:rsid w:val="00987D71"/>
    <w:rsid w:val="00990911"/>
    <w:rsid w:val="009914CC"/>
    <w:rsid w:val="00993706"/>
    <w:rsid w:val="00995198"/>
    <w:rsid w:val="00996C3E"/>
    <w:rsid w:val="00997953"/>
    <w:rsid w:val="009A0F79"/>
    <w:rsid w:val="009A1C0F"/>
    <w:rsid w:val="009A284F"/>
    <w:rsid w:val="009A2B17"/>
    <w:rsid w:val="009A3D76"/>
    <w:rsid w:val="009A656D"/>
    <w:rsid w:val="009A66CB"/>
    <w:rsid w:val="009B195F"/>
    <w:rsid w:val="009B1A8B"/>
    <w:rsid w:val="009B5911"/>
    <w:rsid w:val="009B6AAD"/>
    <w:rsid w:val="009C0AFF"/>
    <w:rsid w:val="009C14A3"/>
    <w:rsid w:val="009C1885"/>
    <w:rsid w:val="009C1BEB"/>
    <w:rsid w:val="009C1F70"/>
    <w:rsid w:val="009C3C60"/>
    <w:rsid w:val="009C54A1"/>
    <w:rsid w:val="009C5EA6"/>
    <w:rsid w:val="009C6FF6"/>
    <w:rsid w:val="009D08AA"/>
    <w:rsid w:val="009D2D0A"/>
    <w:rsid w:val="009D3802"/>
    <w:rsid w:val="009D3BDA"/>
    <w:rsid w:val="009D5082"/>
    <w:rsid w:val="009E1A71"/>
    <w:rsid w:val="009E2028"/>
    <w:rsid w:val="009E2813"/>
    <w:rsid w:val="009E2949"/>
    <w:rsid w:val="009E35AB"/>
    <w:rsid w:val="009F2455"/>
    <w:rsid w:val="009F2753"/>
    <w:rsid w:val="009F473A"/>
    <w:rsid w:val="009F688B"/>
    <w:rsid w:val="00A01EC2"/>
    <w:rsid w:val="00A033CD"/>
    <w:rsid w:val="00A05069"/>
    <w:rsid w:val="00A059AD"/>
    <w:rsid w:val="00A06BE3"/>
    <w:rsid w:val="00A07192"/>
    <w:rsid w:val="00A11CAB"/>
    <w:rsid w:val="00A12F7D"/>
    <w:rsid w:val="00A204F8"/>
    <w:rsid w:val="00A20DEF"/>
    <w:rsid w:val="00A22261"/>
    <w:rsid w:val="00A22456"/>
    <w:rsid w:val="00A22DAD"/>
    <w:rsid w:val="00A23DF2"/>
    <w:rsid w:val="00A23EAB"/>
    <w:rsid w:val="00A30696"/>
    <w:rsid w:val="00A30F24"/>
    <w:rsid w:val="00A31B41"/>
    <w:rsid w:val="00A334BA"/>
    <w:rsid w:val="00A406A5"/>
    <w:rsid w:val="00A41B17"/>
    <w:rsid w:val="00A41E03"/>
    <w:rsid w:val="00A4342C"/>
    <w:rsid w:val="00A43B99"/>
    <w:rsid w:val="00A449C6"/>
    <w:rsid w:val="00A4737C"/>
    <w:rsid w:val="00A50432"/>
    <w:rsid w:val="00A5214E"/>
    <w:rsid w:val="00A52A34"/>
    <w:rsid w:val="00A54AB4"/>
    <w:rsid w:val="00A5670E"/>
    <w:rsid w:val="00A57790"/>
    <w:rsid w:val="00A57BD8"/>
    <w:rsid w:val="00A57FE4"/>
    <w:rsid w:val="00A6133A"/>
    <w:rsid w:val="00A6137F"/>
    <w:rsid w:val="00A613D1"/>
    <w:rsid w:val="00A61AA7"/>
    <w:rsid w:val="00A632B2"/>
    <w:rsid w:val="00A651BA"/>
    <w:rsid w:val="00A65612"/>
    <w:rsid w:val="00A6584E"/>
    <w:rsid w:val="00A659E1"/>
    <w:rsid w:val="00A66112"/>
    <w:rsid w:val="00A66378"/>
    <w:rsid w:val="00A66B44"/>
    <w:rsid w:val="00A70112"/>
    <w:rsid w:val="00A7258D"/>
    <w:rsid w:val="00A73BD3"/>
    <w:rsid w:val="00A7426F"/>
    <w:rsid w:val="00A74CA1"/>
    <w:rsid w:val="00A74ECE"/>
    <w:rsid w:val="00A75509"/>
    <w:rsid w:val="00A7699C"/>
    <w:rsid w:val="00A77829"/>
    <w:rsid w:val="00A817FC"/>
    <w:rsid w:val="00A81D32"/>
    <w:rsid w:val="00A81E32"/>
    <w:rsid w:val="00A82C89"/>
    <w:rsid w:val="00A82E78"/>
    <w:rsid w:val="00A8382B"/>
    <w:rsid w:val="00A848D1"/>
    <w:rsid w:val="00A84DDC"/>
    <w:rsid w:val="00A84DFE"/>
    <w:rsid w:val="00A84FBC"/>
    <w:rsid w:val="00A8538B"/>
    <w:rsid w:val="00A85627"/>
    <w:rsid w:val="00A85B6F"/>
    <w:rsid w:val="00A87CDA"/>
    <w:rsid w:val="00A9034C"/>
    <w:rsid w:val="00A90399"/>
    <w:rsid w:val="00A911FB"/>
    <w:rsid w:val="00A932BD"/>
    <w:rsid w:val="00A93898"/>
    <w:rsid w:val="00A9669D"/>
    <w:rsid w:val="00A96A46"/>
    <w:rsid w:val="00AA077B"/>
    <w:rsid w:val="00AA0F1F"/>
    <w:rsid w:val="00AA1BDA"/>
    <w:rsid w:val="00AA21D0"/>
    <w:rsid w:val="00AA2807"/>
    <w:rsid w:val="00AA2F17"/>
    <w:rsid w:val="00AA6688"/>
    <w:rsid w:val="00AB04E1"/>
    <w:rsid w:val="00AB0B86"/>
    <w:rsid w:val="00AB0E23"/>
    <w:rsid w:val="00AB1154"/>
    <w:rsid w:val="00AB12DA"/>
    <w:rsid w:val="00AB1716"/>
    <w:rsid w:val="00AB1DCF"/>
    <w:rsid w:val="00AB3462"/>
    <w:rsid w:val="00AB3524"/>
    <w:rsid w:val="00AB3750"/>
    <w:rsid w:val="00AB49F1"/>
    <w:rsid w:val="00AB4EFC"/>
    <w:rsid w:val="00AC27B1"/>
    <w:rsid w:val="00AC2A56"/>
    <w:rsid w:val="00AC2E76"/>
    <w:rsid w:val="00AC4D53"/>
    <w:rsid w:val="00AC5EFF"/>
    <w:rsid w:val="00AC6490"/>
    <w:rsid w:val="00AC7207"/>
    <w:rsid w:val="00AD2F7C"/>
    <w:rsid w:val="00AD3C9D"/>
    <w:rsid w:val="00AD558F"/>
    <w:rsid w:val="00AD70BB"/>
    <w:rsid w:val="00AD76E6"/>
    <w:rsid w:val="00AD7DFB"/>
    <w:rsid w:val="00AE09AD"/>
    <w:rsid w:val="00AE1240"/>
    <w:rsid w:val="00AE21AF"/>
    <w:rsid w:val="00AE28D7"/>
    <w:rsid w:val="00AE32CA"/>
    <w:rsid w:val="00AE3E98"/>
    <w:rsid w:val="00AE4FEB"/>
    <w:rsid w:val="00AE5595"/>
    <w:rsid w:val="00AE5B7C"/>
    <w:rsid w:val="00AF18BC"/>
    <w:rsid w:val="00AF20F1"/>
    <w:rsid w:val="00AF4A90"/>
    <w:rsid w:val="00AF6BC2"/>
    <w:rsid w:val="00AF7640"/>
    <w:rsid w:val="00B00DE1"/>
    <w:rsid w:val="00B02D71"/>
    <w:rsid w:val="00B04524"/>
    <w:rsid w:val="00B048E7"/>
    <w:rsid w:val="00B04AF3"/>
    <w:rsid w:val="00B04C97"/>
    <w:rsid w:val="00B04DB9"/>
    <w:rsid w:val="00B05B5D"/>
    <w:rsid w:val="00B06F0C"/>
    <w:rsid w:val="00B07C02"/>
    <w:rsid w:val="00B11217"/>
    <w:rsid w:val="00B1145F"/>
    <w:rsid w:val="00B1259E"/>
    <w:rsid w:val="00B143DA"/>
    <w:rsid w:val="00B16B8B"/>
    <w:rsid w:val="00B20201"/>
    <w:rsid w:val="00B20DB5"/>
    <w:rsid w:val="00B21041"/>
    <w:rsid w:val="00B21220"/>
    <w:rsid w:val="00B2164A"/>
    <w:rsid w:val="00B21B27"/>
    <w:rsid w:val="00B21E1B"/>
    <w:rsid w:val="00B21F56"/>
    <w:rsid w:val="00B22C3C"/>
    <w:rsid w:val="00B22F8D"/>
    <w:rsid w:val="00B23FCC"/>
    <w:rsid w:val="00B256BC"/>
    <w:rsid w:val="00B305B0"/>
    <w:rsid w:val="00B3313C"/>
    <w:rsid w:val="00B3392B"/>
    <w:rsid w:val="00B34884"/>
    <w:rsid w:val="00B3743C"/>
    <w:rsid w:val="00B3759B"/>
    <w:rsid w:val="00B37A30"/>
    <w:rsid w:val="00B37D0A"/>
    <w:rsid w:val="00B40363"/>
    <w:rsid w:val="00B40B33"/>
    <w:rsid w:val="00B411FF"/>
    <w:rsid w:val="00B42BA2"/>
    <w:rsid w:val="00B43BB4"/>
    <w:rsid w:val="00B45578"/>
    <w:rsid w:val="00B4685E"/>
    <w:rsid w:val="00B50C47"/>
    <w:rsid w:val="00B52059"/>
    <w:rsid w:val="00B5270D"/>
    <w:rsid w:val="00B52AEF"/>
    <w:rsid w:val="00B530BB"/>
    <w:rsid w:val="00B53297"/>
    <w:rsid w:val="00B53859"/>
    <w:rsid w:val="00B55E73"/>
    <w:rsid w:val="00B56A76"/>
    <w:rsid w:val="00B572F5"/>
    <w:rsid w:val="00B6066A"/>
    <w:rsid w:val="00B60E7A"/>
    <w:rsid w:val="00B6180B"/>
    <w:rsid w:val="00B62156"/>
    <w:rsid w:val="00B622FA"/>
    <w:rsid w:val="00B63602"/>
    <w:rsid w:val="00B64F94"/>
    <w:rsid w:val="00B6523D"/>
    <w:rsid w:val="00B65713"/>
    <w:rsid w:val="00B65D70"/>
    <w:rsid w:val="00B66786"/>
    <w:rsid w:val="00B736B9"/>
    <w:rsid w:val="00B739BB"/>
    <w:rsid w:val="00B765DD"/>
    <w:rsid w:val="00B802EF"/>
    <w:rsid w:val="00B81763"/>
    <w:rsid w:val="00B8382F"/>
    <w:rsid w:val="00B8528C"/>
    <w:rsid w:val="00B852FB"/>
    <w:rsid w:val="00B8545D"/>
    <w:rsid w:val="00B86703"/>
    <w:rsid w:val="00B8683B"/>
    <w:rsid w:val="00B86F4B"/>
    <w:rsid w:val="00B90581"/>
    <w:rsid w:val="00B90B4B"/>
    <w:rsid w:val="00B9111A"/>
    <w:rsid w:val="00B92FFD"/>
    <w:rsid w:val="00B94118"/>
    <w:rsid w:val="00B941FC"/>
    <w:rsid w:val="00B9437F"/>
    <w:rsid w:val="00B94EF9"/>
    <w:rsid w:val="00B95AC9"/>
    <w:rsid w:val="00B96028"/>
    <w:rsid w:val="00B9723A"/>
    <w:rsid w:val="00B97398"/>
    <w:rsid w:val="00BA02D6"/>
    <w:rsid w:val="00BA03E0"/>
    <w:rsid w:val="00BA0693"/>
    <w:rsid w:val="00BA17D2"/>
    <w:rsid w:val="00BA1D8E"/>
    <w:rsid w:val="00BA2DC9"/>
    <w:rsid w:val="00BA398C"/>
    <w:rsid w:val="00BA53DB"/>
    <w:rsid w:val="00BB14D1"/>
    <w:rsid w:val="00BB3801"/>
    <w:rsid w:val="00BB4613"/>
    <w:rsid w:val="00BB555C"/>
    <w:rsid w:val="00BB5BD6"/>
    <w:rsid w:val="00BB63F6"/>
    <w:rsid w:val="00BB779E"/>
    <w:rsid w:val="00BC50F5"/>
    <w:rsid w:val="00BC5C8E"/>
    <w:rsid w:val="00BC6D27"/>
    <w:rsid w:val="00BC77BB"/>
    <w:rsid w:val="00BD0298"/>
    <w:rsid w:val="00BD15F9"/>
    <w:rsid w:val="00BD2017"/>
    <w:rsid w:val="00BD358F"/>
    <w:rsid w:val="00BD55C4"/>
    <w:rsid w:val="00BD5E53"/>
    <w:rsid w:val="00BD6D0B"/>
    <w:rsid w:val="00BE0328"/>
    <w:rsid w:val="00BE40FF"/>
    <w:rsid w:val="00BE6F4C"/>
    <w:rsid w:val="00BE73E8"/>
    <w:rsid w:val="00BE74F7"/>
    <w:rsid w:val="00BE779C"/>
    <w:rsid w:val="00BF1D2A"/>
    <w:rsid w:val="00BF6024"/>
    <w:rsid w:val="00C00860"/>
    <w:rsid w:val="00C00AC3"/>
    <w:rsid w:val="00C0210C"/>
    <w:rsid w:val="00C04E63"/>
    <w:rsid w:val="00C066AE"/>
    <w:rsid w:val="00C103BA"/>
    <w:rsid w:val="00C1135D"/>
    <w:rsid w:val="00C120A1"/>
    <w:rsid w:val="00C12857"/>
    <w:rsid w:val="00C12ADD"/>
    <w:rsid w:val="00C131D0"/>
    <w:rsid w:val="00C148B6"/>
    <w:rsid w:val="00C15414"/>
    <w:rsid w:val="00C15797"/>
    <w:rsid w:val="00C16D10"/>
    <w:rsid w:val="00C20F40"/>
    <w:rsid w:val="00C23744"/>
    <w:rsid w:val="00C24419"/>
    <w:rsid w:val="00C25AFF"/>
    <w:rsid w:val="00C277E3"/>
    <w:rsid w:val="00C27CEC"/>
    <w:rsid w:val="00C31414"/>
    <w:rsid w:val="00C321E0"/>
    <w:rsid w:val="00C32872"/>
    <w:rsid w:val="00C33C73"/>
    <w:rsid w:val="00C34B9F"/>
    <w:rsid w:val="00C35C21"/>
    <w:rsid w:val="00C3643F"/>
    <w:rsid w:val="00C36FBE"/>
    <w:rsid w:val="00C37ED7"/>
    <w:rsid w:val="00C37F9C"/>
    <w:rsid w:val="00C40EC3"/>
    <w:rsid w:val="00C40FB9"/>
    <w:rsid w:val="00C4217E"/>
    <w:rsid w:val="00C442A6"/>
    <w:rsid w:val="00C50319"/>
    <w:rsid w:val="00C52DD2"/>
    <w:rsid w:val="00C535AC"/>
    <w:rsid w:val="00C54C91"/>
    <w:rsid w:val="00C5722A"/>
    <w:rsid w:val="00C5749E"/>
    <w:rsid w:val="00C57BFF"/>
    <w:rsid w:val="00C57C17"/>
    <w:rsid w:val="00C602FB"/>
    <w:rsid w:val="00C6427F"/>
    <w:rsid w:val="00C6622B"/>
    <w:rsid w:val="00C66EE2"/>
    <w:rsid w:val="00C673A6"/>
    <w:rsid w:val="00C70979"/>
    <w:rsid w:val="00C70B7E"/>
    <w:rsid w:val="00C71236"/>
    <w:rsid w:val="00C71722"/>
    <w:rsid w:val="00C73E49"/>
    <w:rsid w:val="00C74072"/>
    <w:rsid w:val="00C75099"/>
    <w:rsid w:val="00C7538D"/>
    <w:rsid w:val="00C77CBD"/>
    <w:rsid w:val="00C77D57"/>
    <w:rsid w:val="00C81258"/>
    <w:rsid w:val="00C82832"/>
    <w:rsid w:val="00C8339C"/>
    <w:rsid w:val="00C837EE"/>
    <w:rsid w:val="00C843CA"/>
    <w:rsid w:val="00C84B11"/>
    <w:rsid w:val="00C86E94"/>
    <w:rsid w:val="00C87C2F"/>
    <w:rsid w:val="00C908BD"/>
    <w:rsid w:val="00C90A04"/>
    <w:rsid w:val="00C917C1"/>
    <w:rsid w:val="00C91AA6"/>
    <w:rsid w:val="00C92505"/>
    <w:rsid w:val="00C93069"/>
    <w:rsid w:val="00C931A2"/>
    <w:rsid w:val="00C93CF5"/>
    <w:rsid w:val="00C946E9"/>
    <w:rsid w:val="00C94A54"/>
    <w:rsid w:val="00C95ACA"/>
    <w:rsid w:val="00C960CF"/>
    <w:rsid w:val="00C9729F"/>
    <w:rsid w:val="00C9790A"/>
    <w:rsid w:val="00CA0FDD"/>
    <w:rsid w:val="00CA11FB"/>
    <w:rsid w:val="00CA1F25"/>
    <w:rsid w:val="00CA4C44"/>
    <w:rsid w:val="00CA50A3"/>
    <w:rsid w:val="00CA543A"/>
    <w:rsid w:val="00CA6082"/>
    <w:rsid w:val="00CA7AEF"/>
    <w:rsid w:val="00CA7CA9"/>
    <w:rsid w:val="00CB09B1"/>
    <w:rsid w:val="00CB1740"/>
    <w:rsid w:val="00CB27A7"/>
    <w:rsid w:val="00CB3073"/>
    <w:rsid w:val="00CB670F"/>
    <w:rsid w:val="00CC2818"/>
    <w:rsid w:val="00CC44DA"/>
    <w:rsid w:val="00CC477D"/>
    <w:rsid w:val="00CC5353"/>
    <w:rsid w:val="00CC5F3F"/>
    <w:rsid w:val="00CD122B"/>
    <w:rsid w:val="00CD1C1F"/>
    <w:rsid w:val="00CD22D1"/>
    <w:rsid w:val="00CD2A7F"/>
    <w:rsid w:val="00CD306D"/>
    <w:rsid w:val="00CD3B0E"/>
    <w:rsid w:val="00CD3B97"/>
    <w:rsid w:val="00CD3BDA"/>
    <w:rsid w:val="00CD40E2"/>
    <w:rsid w:val="00CD4F51"/>
    <w:rsid w:val="00CD5633"/>
    <w:rsid w:val="00CD776A"/>
    <w:rsid w:val="00CD7843"/>
    <w:rsid w:val="00CE12C7"/>
    <w:rsid w:val="00CE145E"/>
    <w:rsid w:val="00CE1C80"/>
    <w:rsid w:val="00CE2561"/>
    <w:rsid w:val="00CE3230"/>
    <w:rsid w:val="00CE34D7"/>
    <w:rsid w:val="00CE631C"/>
    <w:rsid w:val="00CE64F0"/>
    <w:rsid w:val="00CF092F"/>
    <w:rsid w:val="00CF0EAB"/>
    <w:rsid w:val="00CF3A5B"/>
    <w:rsid w:val="00CF3CCB"/>
    <w:rsid w:val="00CF6DA6"/>
    <w:rsid w:val="00CF74F2"/>
    <w:rsid w:val="00D00F43"/>
    <w:rsid w:val="00D04758"/>
    <w:rsid w:val="00D05559"/>
    <w:rsid w:val="00D05C7B"/>
    <w:rsid w:val="00D06422"/>
    <w:rsid w:val="00D06739"/>
    <w:rsid w:val="00D06965"/>
    <w:rsid w:val="00D06D18"/>
    <w:rsid w:val="00D06EDA"/>
    <w:rsid w:val="00D07242"/>
    <w:rsid w:val="00D1066F"/>
    <w:rsid w:val="00D134E1"/>
    <w:rsid w:val="00D148A9"/>
    <w:rsid w:val="00D14F40"/>
    <w:rsid w:val="00D15758"/>
    <w:rsid w:val="00D157B7"/>
    <w:rsid w:val="00D160E1"/>
    <w:rsid w:val="00D160EF"/>
    <w:rsid w:val="00D17DD0"/>
    <w:rsid w:val="00D204CA"/>
    <w:rsid w:val="00D2218E"/>
    <w:rsid w:val="00D22739"/>
    <w:rsid w:val="00D241A4"/>
    <w:rsid w:val="00D246C2"/>
    <w:rsid w:val="00D2477D"/>
    <w:rsid w:val="00D25C82"/>
    <w:rsid w:val="00D27608"/>
    <w:rsid w:val="00D30600"/>
    <w:rsid w:val="00D32087"/>
    <w:rsid w:val="00D322BC"/>
    <w:rsid w:val="00D3541D"/>
    <w:rsid w:val="00D370A8"/>
    <w:rsid w:val="00D37B8E"/>
    <w:rsid w:val="00D41480"/>
    <w:rsid w:val="00D415B7"/>
    <w:rsid w:val="00D4164C"/>
    <w:rsid w:val="00D44208"/>
    <w:rsid w:val="00D4442C"/>
    <w:rsid w:val="00D45D61"/>
    <w:rsid w:val="00D472F0"/>
    <w:rsid w:val="00D50670"/>
    <w:rsid w:val="00D50CDE"/>
    <w:rsid w:val="00D50D14"/>
    <w:rsid w:val="00D51954"/>
    <w:rsid w:val="00D525BE"/>
    <w:rsid w:val="00D5279B"/>
    <w:rsid w:val="00D52D6B"/>
    <w:rsid w:val="00D54321"/>
    <w:rsid w:val="00D54636"/>
    <w:rsid w:val="00D547CD"/>
    <w:rsid w:val="00D54FB9"/>
    <w:rsid w:val="00D56132"/>
    <w:rsid w:val="00D616B6"/>
    <w:rsid w:val="00D6202B"/>
    <w:rsid w:val="00D62ABC"/>
    <w:rsid w:val="00D62BA6"/>
    <w:rsid w:val="00D633BE"/>
    <w:rsid w:val="00D65AD9"/>
    <w:rsid w:val="00D670EE"/>
    <w:rsid w:val="00D705C7"/>
    <w:rsid w:val="00D712DF"/>
    <w:rsid w:val="00D72C0C"/>
    <w:rsid w:val="00D743A6"/>
    <w:rsid w:val="00D75347"/>
    <w:rsid w:val="00D76AD7"/>
    <w:rsid w:val="00D76BE3"/>
    <w:rsid w:val="00D77616"/>
    <w:rsid w:val="00D8074D"/>
    <w:rsid w:val="00D820D3"/>
    <w:rsid w:val="00D82765"/>
    <w:rsid w:val="00D83E2D"/>
    <w:rsid w:val="00D873EA"/>
    <w:rsid w:val="00D87E8F"/>
    <w:rsid w:val="00D92E5F"/>
    <w:rsid w:val="00D9353E"/>
    <w:rsid w:val="00D9390F"/>
    <w:rsid w:val="00D93BB2"/>
    <w:rsid w:val="00D93C0C"/>
    <w:rsid w:val="00D93E30"/>
    <w:rsid w:val="00D94678"/>
    <w:rsid w:val="00D9608C"/>
    <w:rsid w:val="00DA0037"/>
    <w:rsid w:val="00DA0893"/>
    <w:rsid w:val="00DA0EE7"/>
    <w:rsid w:val="00DA1579"/>
    <w:rsid w:val="00DA2A67"/>
    <w:rsid w:val="00DA32CE"/>
    <w:rsid w:val="00DA360B"/>
    <w:rsid w:val="00DA4667"/>
    <w:rsid w:val="00DB024C"/>
    <w:rsid w:val="00DB125B"/>
    <w:rsid w:val="00DB13B2"/>
    <w:rsid w:val="00DB2700"/>
    <w:rsid w:val="00DB2BAF"/>
    <w:rsid w:val="00DB4A5E"/>
    <w:rsid w:val="00DB65C6"/>
    <w:rsid w:val="00DB6E4F"/>
    <w:rsid w:val="00DC11E3"/>
    <w:rsid w:val="00DC5139"/>
    <w:rsid w:val="00DC5735"/>
    <w:rsid w:val="00DC63AF"/>
    <w:rsid w:val="00DC687B"/>
    <w:rsid w:val="00DC767A"/>
    <w:rsid w:val="00DD0F6F"/>
    <w:rsid w:val="00DD1A4B"/>
    <w:rsid w:val="00DD223D"/>
    <w:rsid w:val="00DD2BF2"/>
    <w:rsid w:val="00DD2EB2"/>
    <w:rsid w:val="00DD3FA3"/>
    <w:rsid w:val="00DD5B40"/>
    <w:rsid w:val="00DD5DDD"/>
    <w:rsid w:val="00DD65EE"/>
    <w:rsid w:val="00DD6BD6"/>
    <w:rsid w:val="00DD72A9"/>
    <w:rsid w:val="00DD7432"/>
    <w:rsid w:val="00DE0216"/>
    <w:rsid w:val="00DE03FC"/>
    <w:rsid w:val="00DE2EF3"/>
    <w:rsid w:val="00DE2F1D"/>
    <w:rsid w:val="00DE31C0"/>
    <w:rsid w:val="00DE4E97"/>
    <w:rsid w:val="00DE60EF"/>
    <w:rsid w:val="00DE6525"/>
    <w:rsid w:val="00DF02B0"/>
    <w:rsid w:val="00DF0C2D"/>
    <w:rsid w:val="00DF1C80"/>
    <w:rsid w:val="00DF2A4D"/>
    <w:rsid w:val="00DF2C0A"/>
    <w:rsid w:val="00DF2EE5"/>
    <w:rsid w:val="00DF3663"/>
    <w:rsid w:val="00DF4927"/>
    <w:rsid w:val="00DF6A45"/>
    <w:rsid w:val="00DF6A64"/>
    <w:rsid w:val="00E009C3"/>
    <w:rsid w:val="00E01202"/>
    <w:rsid w:val="00E01F92"/>
    <w:rsid w:val="00E02986"/>
    <w:rsid w:val="00E03665"/>
    <w:rsid w:val="00E03D45"/>
    <w:rsid w:val="00E03D9F"/>
    <w:rsid w:val="00E05F03"/>
    <w:rsid w:val="00E05F3A"/>
    <w:rsid w:val="00E0686B"/>
    <w:rsid w:val="00E11165"/>
    <w:rsid w:val="00E13088"/>
    <w:rsid w:val="00E1337D"/>
    <w:rsid w:val="00E136A2"/>
    <w:rsid w:val="00E1385D"/>
    <w:rsid w:val="00E14418"/>
    <w:rsid w:val="00E14FF7"/>
    <w:rsid w:val="00E15015"/>
    <w:rsid w:val="00E15F1E"/>
    <w:rsid w:val="00E1751D"/>
    <w:rsid w:val="00E17CF3"/>
    <w:rsid w:val="00E17EA6"/>
    <w:rsid w:val="00E20D53"/>
    <w:rsid w:val="00E2271E"/>
    <w:rsid w:val="00E24E99"/>
    <w:rsid w:val="00E256F9"/>
    <w:rsid w:val="00E30ACC"/>
    <w:rsid w:val="00E30C75"/>
    <w:rsid w:val="00E32531"/>
    <w:rsid w:val="00E348B3"/>
    <w:rsid w:val="00E36548"/>
    <w:rsid w:val="00E403E0"/>
    <w:rsid w:val="00E40AA6"/>
    <w:rsid w:val="00E4164C"/>
    <w:rsid w:val="00E4169B"/>
    <w:rsid w:val="00E41FE4"/>
    <w:rsid w:val="00E430F5"/>
    <w:rsid w:val="00E44D0C"/>
    <w:rsid w:val="00E44F7C"/>
    <w:rsid w:val="00E45012"/>
    <w:rsid w:val="00E457A5"/>
    <w:rsid w:val="00E4675B"/>
    <w:rsid w:val="00E46C13"/>
    <w:rsid w:val="00E47160"/>
    <w:rsid w:val="00E5020E"/>
    <w:rsid w:val="00E50CFE"/>
    <w:rsid w:val="00E51A16"/>
    <w:rsid w:val="00E536F5"/>
    <w:rsid w:val="00E53D8A"/>
    <w:rsid w:val="00E5511B"/>
    <w:rsid w:val="00E57533"/>
    <w:rsid w:val="00E633B9"/>
    <w:rsid w:val="00E6373E"/>
    <w:rsid w:val="00E64237"/>
    <w:rsid w:val="00E6489A"/>
    <w:rsid w:val="00E67229"/>
    <w:rsid w:val="00E70587"/>
    <w:rsid w:val="00E7277B"/>
    <w:rsid w:val="00E72FB5"/>
    <w:rsid w:val="00E75240"/>
    <w:rsid w:val="00E757DA"/>
    <w:rsid w:val="00E817D9"/>
    <w:rsid w:val="00E83D26"/>
    <w:rsid w:val="00E848F0"/>
    <w:rsid w:val="00E84AE9"/>
    <w:rsid w:val="00E87A4F"/>
    <w:rsid w:val="00E87EA9"/>
    <w:rsid w:val="00E90691"/>
    <w:rsid w:val="00E9143D"/>
    <w:rsid w:val="00E931A1"/>
    <w:rsid w:val="00E942FD"/>
    <w:rsid w:val="00E96B5E"/>
    <w:rsid w:val="00E9706C"/>
    <w:rsid w:val="00E975FD"/>
    <w:rsid w:val="00E97689"/>
    <w:rsid w:val="00E97E4D"/>
    <w:rsid w:val="00EA086C"/>
    <w:rsid w:val="00EA090F"/>
    <w:rsid w:val="00EA149B"/>
    <w:rsid w:val="00EA2E2A"/>
    <w:rsid w:val="00EA2E79"/>
    <w:rsid w:val="00EA3400"/>
    <w:rsid w:val="00EA6A06"/>
    <w:rsid w:val="00EA7814"/>
    <w:rsid w:val="00EA7E9C"/>
    <w:rsid w:val="00EB0718"/>
    <w:rsid w:val="00EB0ADB"/>
    <w:rsid w:val="00EB11B7"/>
    <w:rsid w:val="00EB1543"/>
    <w:rsid w:val="00EB2712"/>
    <w:rsid w:val="00EB3176"/>
    <w:rsid w:val="00EB4107"/>
    <w:rsid w:val="00EB4B2B"/>
    <w:rsid w:val="00EB57EE"/>
    <w:rsid w:val="00EB68A5"/>
    <w:rsid w:val="00EB6D50"/>
    <w:rsid w:val="00EB736E"/>
    <w:rsid w:val="00EC07D8"/>
    <w:rsid w:val="00EC0860"/>
    <w:rsid w:val="00EC271F"/>
    <w:rsid w:val="00EC2CA4"/>
    <w:rsid w:val="00EC638C"/>
    <w:rsid w:val="00EC678C"/>
    <w:rsid w:val="00EC6D6C"/>
    <w:rsid w:val="00EC71C5"/>
    <w:rsid w:val="00ED0CBA"/>
    <w:rsid w:val="00ED2674"/>
    <w:rsid w:val="00ED44A8"/>
    <w:rsid w:val="00ED4715"/>
    <w:rsid w:val="00ED783C"/>
    <w:rsid w:val="00EE109D"/>
    <w:rsid w:val="00EE1E0B"/>
    <w:rsid w:val="00EE2614"/>
    <w:rsid w:val="00EE2684"/>
    <w:rsid w:val="00EE40A0"/>
    <w:rsid w:val="00EE4CA3"/>
    <w:rsid w:val="00EE7F42"/>
    <w:rsid w:val="00EF023B"/>
    <w:rsid w:val="00EF2204"/>
    <w:rsid w:val="00EF6F6E"/>
    <w:rsid w:val="00F005B4"/>
    <w:rsid w:val="00F00672"/>
    <w:rsid w:val="00F07A67"/>
    <w:rsid w:val="00F10040"/>
    <w:rsid w:val="00F109E1"/>
    <w:rsid w:val="00F11417"/>
    <w:rsid w:val="00F148CE"/>
    <w:rsid w:val="00F152D3"/>
    <w:rsid w:val="00F1538B"/>
    <w:rsid w:val="00F158EB"/>
    <w:rsid w:val="00F1622E"/>
    <w:rsid w:val="00F205C3"/>
    <w:rsid w:val="00F21EE1"/>
    <w:rsid w:val="00F2235F"/>
    <w:rsid w:val="00F23046"/>
    <w:rsid w:val="00F242FC"/>
    <w:rsid w:val="00F24EB5"/>
    <w:rsid w:val="00F26D6D"/>
    <w:rsid w:val="00F30CA3"/>
    <w:rsid w:val="00F33E70"/>
    <w:rsid w:val="00F35672"/>
    <w:rsid w:val="00F366E1"/>
    <w:rsid w:val="00F371B3"/>
    <w:rsid w:val="00F3751F"/>
    <w:rsid w:val="00F37A74"/>
    <w:rsid w:val="00F41119"/>
    <w:rsid w:val="00F41A21"/>
    <w:rsid w:val="00F41DF5"/>
    <w:rsid w:val="00F423FA"/>
    <w:rsid w:val="00F42E1F"/>
    <w:rsid w:val="00F43A71"/>
    <w:rsid w:val="00F4407D"/>
    <w:rsid w:val="00F457A7"/>
    <w:rsid w:val="00F45FF0"/>
    <w:rsid w:val="00F50D0A"/>
    <w:rsid w:val="00F524BD"/>
    <w:rsid w:val="00F525CA"/>
    <w:rsid w:val="00F52CBD"/>
    <w:rsid w:val="00F55C5D"/>
    <w:rsid w:val="00F573D8"/>
    <w:rsid w:val="00F6060F"/>
    <w:rsid w:val="00F60D4F"/>
    <w:rsid w:val="00F60DA7"/>
    <w:rsid w:val="00F610B7"/>
    <w:rsid w:val="00F61A10"/>
    <w:rsid w:val="00F62DB8"/>
    <w:rsid w:val="00F6316A"/>
    <w:rsid w:val="00F64037"/>
    <w:rsid w:val="00F66A19"/>
    <w:rsid w:val="00F73196"/>
    <w:rsid w:val="00F745C2"/>
    <w:rsid w:val="00F76019"/>
    <w:rsid w:val="00F77E5B"/>
    <w:rsid w:val="00F80923"/>
    <w:rsid w:val="00F82263"/>
    <w:rsid w:val="00F82A8D"/>
    <w:rsid w:val="00F850FF"/>
    <w:rsid w:val="00F85BB2"/>
    <w:rsid w:val="00F869BE"/>
    <w:rsid w:val="00F86B7A"/>
    <w:rsid w:val="00F914D6"/>
    <w:rsid w:val="00F9267D"/>
    <w:rsid w:val="00F92D57"/>
    <w:rsid w:val="00F92F1A"/>
    <w:rsid w:val="00F94BDA"/>
    <w:rsid w:val="00F950F6"/>
    <w:rsid w:val="00F95DA0"/>
    <w:rsid w:val="00F966BE"/>
    <w:rsid w:val="00F97A6E"/>
    <w:rsid w:val="00F97C41"/>
    <w:rsid w:val="00FA03E7"/>
    <w:rsid w:val="00FA06DD"/>
    <w:rsid w:val="00FA0A70"/>
    <w:rsid w:val="00FA0DA6"/>
    <w:rsid w:val="00FA1669"/>
    <w:rsid w:val="00FA1FF9"/>
    <w:rsid w:val="00FA2B14"/>
    <w:rsid w:val="00FA35DE"/>
    <w:rsid w:val="00FA46BA"/>
    <w:rsid w:val="00FA4CDD"/>
    <w:rsid w:val="00FA55DB"/>
    <w:rsid w:val="00FA6962"/>
    <w:rsid w:val="00FA7283"/>
    <w:rsid w:val="00FB0168"/>
    <w:rsid w:val="00FB03E0"/>
    <w:rsid w:val="00FB0FA2"/>
    <w:rsid w:val="00FB3E29"/>
    <w:rsid w:val="00FB429E"/>
    <w:rsid w:val="00FB5021"/>
    <w:rsid w:val="00FB5F56"/>
    <w:rsid w:val="00FB65FD"/>
    <w:rsid w:val="00FB6863"/>
    <w:rsid w:val="00FC039B"/>
    <w:rsid w:val="00FC1693"/>
    <w:rsid w:val="00FC1B9E"/>
    <w:rsid w:val="00FC2696"/>
    <w:rsid w:val="00FC2B8A"/>
    <w:rsid w:val="00FC3085"/>
    <w:rsid w:val="00FC3100"/>
    <w:rsid w:val="00FC6E92"/>
    <w:rsid w:val="00FC7AD5"/>
    <w:rsid w:val="00FD0021"/>
    <w:rsid w:val="00FD09E7"/>
    <w:rsid w:val="00FD0DEB"/>
    <w:rsid w:val="00FD1EC4"/>
    <w:rsid w:val="00FD25A2"/>
    <w:rsid w:val="00FD28E4"/>
    <w:rsid w:val="00FD2F99"/>
    <w:rsid w:val="00FD40D7"/>
    <w:rsid w:val="00FD42A0"/>
    <w:rsid w:val="00FD7D0F"/>
    <w:rsid w:val="00FD7F96"/>
    <w:rsid w:val="00FE037B"/>
    <w:rsid w:val="00FE0D21"/>
    <w:rsid w:val="00FE1B6B"/>
    <w:rsid w:val="00FE1C26"/>
    <w:rsid w:val="00FE3AAE"/>
    <w:rsid w:val="00FE5D8C"/>
    <w:rsid w:val="00FF01DC"/>
    <w:rsid w:val="00FF2022"/>
    <w:rsid w:val="00FF344D"/>
    <w:rsid w:val="00FF4A66"/>
    <w:rsid w:val="00FF4C7C"/>
    <w:rsid w:val="00FF5396"/>
    <w:rsid w:val="00FF75CC"/>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4EC5F658"/>
  <w15:chartTrackingRefBased/>
  <w15:docId w15:val="{DC0C38E2-4C23-446B-A1CF-6CEFFA3DE1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C145A"/>
    <w:pPr>
      <w:suppressAutoHyphens/>
      <w:spacing w:after="120"/>
      <w:jc w:val="both"/>
    </w:pPr>
    <w:rPr>
      <w:rFonts w:ascii="Tahoma" w:hAnsi="Tahoma" w:cs="Tahoma"/>
      <w:sz w:val="22"/>
      <w:szCs w:val="22"/>
      <w:lang w:val="en-GB" w:eastAsia="zh-CN"/>
    </w:rPr>
  </w:style>
  <w:style w:type="paragraph" w:styleId="1">
    <w:name w:val="heading 1"/>
    <w:basedOn w:val="a"/>
    <w:next w:val="a"/>
    <w:link w:val="1Char"/>
    <w:qFormat/>
    <w:rsid w:val="00623457"/>
    <w:pPr>
      <w:keepNext/>
      <w:pageBreakBefore/>
      <w:numPr>
        <w:numId w:val="18"/>
      </w:numPr>
      <w:pBdr>
        <w:top w:val="none" w:sz="0" w:space="0" w:color="000000"/>
        <w:left w:val="none" w:sz="0" w:space="0" w:color="000000"/>
        <w:bottom w:val="single" w:sz="18" w:space="1" w:color="000080"/>
        <w:right w:val="none" w:sz="0" w:space="0" w:color="000000"/>
      </w:pBdr>
      <w:spacing w:before="320" w:after="160"/>
      <w:outlineLvl w:val="0"/>
    </w:pPr>
    <w:rPr>
      <w:rFonts w:cs="Arial"/>
      <w:b/>
      <w:bCs/>
      <w:color w:val="333399"/>
      <w:sz w:val="28"/>
      <w:szCs w:val="32"/>
      <w:lang w:val="en-US"/>
    </w:rPr>
  </w:style>
  <w:style w:type="paragraph" w:styleId="2">
    <w:name w:val="heading 2"/>
    <w:basedOn w:val="1"/>
    <w:next w:val="a"/>
    <w:qFormat/>
    <w:rsid w:val="0032146B"/>
    <w:pPr>
      <w:pageBreakBefore w:val="0"/>
      <w:numPr>
        <w:ilvl w:val="1"/>
      </w:numPr>
      <w:pBdr>
        <w:bottom w:val="single" w:sz="12" w:space="1" w:color="000080"/>
      </w:pBdr>
      <w:tabs>
        <w:tab w:val="left" w:pos="567"/>
      </w:tabs>
      <w:spacing w:before="240" w:after="80"/>
      <w:outlineLvl w:val="1"/>
    </w:pPr>
    <w:rPr>
      <w:bCs w:val="0"/>
      <w:color w:val="002060"/>
      <w:sz w:val="22"/>
      <w:szCs w:val="22"/>
      <w:lang w:val="en-GB"/>
    </w:rPr>
  </w:style>
  <w:style w:type="paragraph" w:styleId="3">
    <w:name w:val="heading 3"/>
    <w:basedOn w:val="a"/>
    <w:next w:val="a"/>
    <w:qFormat/>
    <w:rsid w:val="00623457"/>
    <w:pPr>
      <w:keepNext/>
      <w:numPr>
        <w:ilvl w:val="2"/>
        <w:numId w:val="18"/>
      </w:numPr>
      <w:spacing w:before="240" w:after="60"/>
      <w:outlineLvl w:val="2"/>
    </w:pPr>
    <w:rPr>
      <w:rFonts w:cs="Times New Roman"/>
      <w:b/>
      <w:bCs/>
      <w:szCs w:val="26"/>
    </w:rPr>
  </w:style>
  <w:style w:type="paragraph" w:styleId="4">
    <w:name w:val="heading 4"/>
    <w:basedOn w:val="a"/>
    <w:next w:val="a"/>
    <w:qFormat/>
    <w:rsid w:val="0069435C"/>
    <w:pPr>
      <w:keepNext/>
      <w:numPr>
        <w:ilvl w:val="3"/>
        <w:numId w:val="18"/>
      </w:numPr>
      <w:spacing w:before="240" w:after="60"/>
      <w:outlineLvl w:val="3"/>
    </w:pPr>
    <w:rPr>
      <w:rFonts w:cs="Times New Roman"/>
      <w:b/>
      <w:bCs/>
      <w:szCs w:val="28"/>
    </w:rPr>
  </w:style>
  <w:style w:type="paragraph" w:styleId="5">
    <w:name w:val="heading 5"/>
    <w:basedOn w:val="a"/>
    <w:next w:val="4"/>
    <w:qFormat/>
    <w:rsid w:val="00B42BA2"/>
    <w:pPr>
      <w:numPr>
        <w:ilvl w:val="4"/>
        <w:numId w:val="18"/>
      </w:numPr>
      <w:spacing w:before="200" w:after="200" w:line="280" w:lineRule="exact"/>
      <w:outlineLvl w:val="4"/>
    </w:pPr>
    <w:rPr>
      <w:rFonts w:cs="Lucida Sans"/>
      <w:b/>
      <w:szCs w:val="20"/>
      <w:lang w:val="en-US"/>
    </w:rPr>
  </w:style>
  <w:style w:type="paragraph" w:styleId="6">
    <w:name w:val="heading 6"/>
    <w:basedOn w:val="a"/>
    <w:next w:val="a"/>
    <w:link w:val="6Char"/>
    <w:qFormat/>
    <w:rsid w:val="006A7951"/>
    <w:pPr>
      <w:numPr>
        <w:ilvl w:val="5"/>
        <w:numId w:val="18"/>
      </w:numPr>
      <w:pBdr>
        <w:bottom w:val="single" w:sz="12" w:space="1" w:color="002060"/>
      </w:pBdr>
      <w:suppressAutoHyphens w:val="0"/>
      <w:spacing w:before="120" w:line="360" w:lineRule="auto"/>
      <w:outlineLvl w:val="5"/>
    </w:pPr>
    <w:rPr>
      <w:rFonts w:cs="Times New Roman"/>
      <w:b/>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
    <w:basedOn w:val="a"/>
    <w:next w:val="a"/>
    <w:link w:val="7Char"/>
    <w:qFormat/>
    <w:rsid w:val="005B4566"/>
    <w:pPr>
      <w:numPr>
        <w:ilvl w:val="6"/>
        <w:numId w:val="18"/>
      </w:numPr>
      <w:tabs>
        <w:tab w:val="num" w:pos="1653"/>
        <w:tab w:val="left" w:pos="2835"/>
      </w:tabs>
      <w:suppressAutoHyphens w:val="0"/>
      <w:spacing w:before="120" w:after="60" w:line="360" w:lineRule="auto"/>
      <w:outlineLvl w:val="6"/>
    </w:pPr>
    <w:rPr>
      <w:rFonts w:cs="Times New Roman"/>
      <w:sz w:val="18"/>
      <w:szCs w:val="20"/>
      <w:u w:val="single"/>
      <w:lang w:val="el-GR" w:eastAsia="en-US"/>
    </w:rPr>
  </w:style>
  <w:style w:type="paragraph" w:styleId="8">
    <w:name w:val="heading 8"/>
    <w:basedOn w:val="a"/>
    <w:next w:val="a"/>
    <w:link w:val="8Char"/>
    <w:qFormat/>
    <w:rsid w:val="005B4566"/>
    <w:pPr>
      <w:numPr>
        <w:ilvl w:val="7"/>
        <w:numId w:val="18"/>
      </w:numPr>
      <w:tabs>
        <w:tab w:val="num" w:pos="1797"/>
        <w:tab w:val="left" w:pos="3119"/>
      </w:tabs>
      <w:suppressAutoHyphens w:val="0"/>
      <w:spacing w:before="120" w:after="60"/>
      <w:outlineLvl w:val="7"/>
    </w:pPr>
    <w:rPr>
      <w:rFonts w:cs="Times New Roman"/>
      <w:sz w:val="18"/>
      <w:szCs w:val="20"/>
      <w:u w:val="single"/>
      <w:lang w:val="el-GR" w:eastAsia="en-US"/>
    </w:rPr>
  </w:style>
  <w:style w:type="paragraph" w:styleId="9">
    <w:name w:val="heading 9"/>
    <w:aliases w:val="AC&amp;E_1,App Heading"/>
    <w:basedOn w:val="a"/>
    <w:next w:val="a"/>
    <w:link w:val="9Char"/>
    <w:qFormat/>
    <w:rsid w:val="005B4566"/>
    <w:pPr>
      <w:numPr>
        <w:ilvl w:val="8"/>
        <w:numId w:val="18"/>
      </w:numPr>
      <w:tabs>
        <w:tab w:val="num" w:pos="1941"/>
        <w:tab w:val="left" w:pos="3119"/>
      </w:tabs>
      <w:suppressAutoHyphens w:val="0"/>
      <w:spacing w:before="60" w:after="60"/>
      <w:jc w:val="left"/>
      <w:outlineLvl w:val="8"/>
    </w:pPr>
    <w:rPr>
      <w:rFonts w:cs="Times New Roman"/>
      <w:sz w:val="18"/>
      <w:szCs w:val="20"/>
      <w:u w:val="single"/>
      <w:lang w:val="el-GR"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rPr>
      <w:rFonts w:ascii="Arial" w:hAnsi="Arial" w:cs="Times New Roman"/>
      <w:b w:val="0"/>
      <w:i w:val="0"/>
      <w:sz w:val="20"/>
      <w:szCs w:val="20"/>
    </w:rPr>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rPr>
      <w:rFonts w:ascii="Arial" w:hAnsi="Arial" w:cs="Times New Roman"/>
      <w:b w:val="0"/>
      <w:i w:val="0"/>
      <w:sz w:val="20"/>
      <w:szCs w:val="20"/>
    </w:rPr>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ascii="Symbol" w:hAnsi="Symbol" w:cs="Symbol"/>
      <w:lang w:val="el-GR"/>
    </w:rPr>
  </w:style>
  <w:style w:type="character" w:customStyle="1" w:styleId="WW8Num4z0">
    <w:name w:val="WW8Num4z0"/>
    <w:rPr>
      <w:lang w:val="el-GR"/>
    </w:rPr>
  </w:style>
  <w:style w:type="character" w:customStyle="1" w:styleId="WW8Num5z0">
    <w:name w:val="WW8Num5z0"/>
    <w:rPr>
      <w:rFonts w:ascii="Webdings" w:hAnsi="Webdings" w:cs="Webdings"/>
      <w:color w:val="333399"/>
      <w:sz w:val="16"/>
    </w:rPr>
  </w:style>
  <w:style w:type="character" w:customStyle="1" w:styleId="WW8Num6z0">
    <w:name w:val="WW8Num6z0"/>
    <w:rPr>
      <w:rFonts w:ascii="Symbol" w:hAnsi="Symbol" w:cs="Symbol"/>
      <w:strike/>
      <w:color w:val="0070C0"/>
      <w:kern w:val="1"/>
      <w:position w:val="0"/>
      <w:sz w:val="24"/>
      <w:vertAlign w:val="baseline"/>
      <w:lang w:val="el-GR"/>
    </w:rPr>
  </w:style>
  <w:style w:type="character" w:customStyle="1" w:styleId="WW8Num7z0">
    <w:name w:val="WW8Num7z0"/>
    <w:rPr>
      <w:rFonts w:ascii="Symbol" w:hAnsi="Symbol" w:cs="Symbol"/>
      <w:shd w:val="clear" w:color="auto" w:fill="C0C0C0"/>
      <w:lang w:val="el-GR"/>
    </w:rPr>
  </w:style>
  <w:style w:type="character" w:customStyle="1" w:styleId="WW8Num8z0">
    <w:name w:val="WW8Num8z0"/>
    <w:rPr>
      <w:b/>
      <w:bCs/>
      <w:szCs w:val="22"/>
      <w:lang w:val="el-GR"/>
    </w:rPr>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b/>
      <w:bCs/>
      <w:szCs w:val="22"/>
      <w:lang w:val="el-GR"/>
    </w:rPr>
  </w:style>
  <w:style w:type="character" w:customStyle="1" w:styleId="WW8Num9z1">
    <w:name w:val="WW8Num9z1"/>
    <w:rPr>
      <w:rFonts w:eastAsia="Calibri"/>
      <w:lang w:val="el-GR"/>
    </w:rPr>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rPr>
      <w:rFonts w:ascii="Symbol" w:hAnsi="Symbol" w:cs="OpenSymbol"/>
      <w:color w:val="5B9BD5"/>
    </w:rPr>
  </w:style>
  <w:style w:type="character" w:customStyle="1" w:styleId="WW8Num11z0">
    <w:name w:val="WW8Num11z0"/>
    <w:rPr>
      <w:rFonts w:ascii="Angsana New" w:hAnsi="Angsana New" w:cs="Angsana New" w:hint="default"/>
      <w:color w:val="000000"/>
      <w:kern w:val="1"/>
      <w:szCs w:val="22"/>
      <w:shd w:val="clear" w:color="auto" w:fill="FFFFFF"/>
      <w:lang w:val="el-GR"/>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10z1">
    <w:name w:val="WW8Num10z1"/>
    <w:rPr>
      <w:rFonts w:ascii="Courier New" w:hAnsi="Courier New" w:cs="Courier New" w:hint="default"/>
    </w:rPr>
  </w:style>
  <w:style w:type="character" w:customStyle="1" w:styleId="WW8Num10z3">
    <w:name w:val="WW8Num10z3"/>
    <w:rPr>
      <w:rFonts w:ascii="Symbol" w:hAnsi="Symbol" w:cs="Symbol" w:hint="default"/>
    </w:rPr>
  </w:style>
  <w:style w:type="character" w:customStyle="1" w:styleId="WW8Num11z1">
    <w:name w:val="WW8Num11z1"/>
    <w:rPr>
      <w:rFonts w:ascii="Courier New" w:hAnsi="Courier New" w:cs="Courier New" w:hint="default"/>
    </w:rPr>
  </w:style>
  <w:style w:type="character" w:customStyle="1" w:styleId="WW8Num11z3">
    <w:name w:val="WW8Num11z3"/>
    <w:rPr>
      <w:rFonts w:ascii="Symbol" w:hAnsi="Symbol" w:cs="Symbol" w:hint="default"/>
    </w:rPr>
  </w:style>
  <w:style w:type="character" w:customStyle="1" w:styleId="WW8Num12z0">
    <w:name w:val="WW8Num12z0"/>
    <w:rPr>
      <w:rFonts w:ascii="Angsana New" w:hAnsi="Angsana New" w:cs="Angsana New" w:hint="default"/>
      <w:color w:val="000000"/>
      <w:kern w:val="1"/>
      <w:szCs w:val="22"/>
      <w:shd w:val="clear" w:color="auto" w:fill="FFFFFF"/>
      <w:lang w:val="el-GR"/>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10">
    <w:name w:val="Προεπιλεγμένη γραμματοσειρά1"/>
  </w:style>
  <w:style w:type="character" w:customStyle="1" w:styleId="30">
    <w:name w:val="Προεπιλεγμένη γραμματοσειρά3"/>
  </w:style>
  <w:style w:type="character" w:customStyle="1" w:styleId="WW-DefaultParagraphFont">
    <w:name w:val="WW-Default Paragraph Font"/>
  </w:style>
  <w:style w:type="character" w:customStyle="1" w:styleId="WW8Num10z2">
    <w:name w:val="WW8Num10z2"/>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DefaultParagraphFont2">
    <w:name w:val="Default Paragraph Font2"/>
  </w:style>
  <w:style w:type="character" w:customStyle="1" w:styleId="WW8Num11z2">
    <w:name w:val="WW8Num11z2"/>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Symbol" w:hAnsi="Symbol" w:cs="OpenSymbol"/>
    </w:rPr>
  </w:style>
  <w:style w:type="character" w:customStyle="1" w:styleId="WW-DefaultParagraphFont1">
    <w:name w:val="WW-Default Paragraph Font1"/>
  </w:style>
  <w:style w:type="character" w:customStyle="1" w:styleId="WW8Num13z1">
    <w:name w:val="WW8Num13z1"/>
    <w:rPr>
      <w:rFonts w:eastAsia="Calibri"/>
      <w:lang w:val="el-GR"/>
    </w:rPr>
  </w:style>
  <w:style w:type="character" w:customStyle="1" w:styleId="WW8Num13z2">
    <w:name w:val="WW8Num13z2"/>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rFonts w:ascii="Symbol" w:hAnsi="Symbol" w:cs="OpenSymbol"/>
    </w:rPr>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style>
  <w:style w:type="character" w:customStyle="1" w:styleId="WW8Num15z1">
    <w:name w:val="WW8Num15z1"/>
  </w:style>
  <w:style w:type="character" w:customStyle="1" w:styleId="WW8Num15z2">
    <w:name w:val="WW8Num15z2"/>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DefaultParagraphFont11">
    <w:name w:val="WW-Default Paragraph Font11"/>
  </w:style>
  <w:style w:type="character" w:customStyle="1" w:styleId="WW-DefaultParagraphFont111">
    <w:name w:val="WW-Default Paragraph Font111"/>
  </w:style>
  <w:style w:type="character" w:customStyle="1" w:styleId="WW-DefaultParagraphFont1111">
    <w:name w:val="WW-Default Paragraph Font1111"/>
  </w:style>
  <w:style w:type="character" w:customStyle="1" w:styleId="WW-DefaultParagraphFont11111">
    <w:name w:val="WW-Default Paragraph Font11111"/>
  </w:style>
  <w:style w:type="character" w:customStyle="1" w:styleId="WW-DefaultParagraphFont111111">
    <w:name w:val="WW-Default Paragraph Font111111"/>
  </w:style>
  <w:style w:type="character" w:customStyle="1" w:styleId="WW8Num17z0">
    <w:name w:val="WW8Num17z0"/>
  </w:style>
  <w:style w:type="character" w:customStyle="1" w:styleId="WW8Num17z1">
    <w:name w:val="WW8Num17z1"/>
  </w:style>
  <w:style w:type="character" w:customStyle="1" w:styleId="WW8Num17z2">
    <w:name w:val="WW8Num17z2"/>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rPr>
      <w:rFonts w:ascii="Arial" w:hAnsi="Arial" w:cs="Times New Roman"/>
      <w:b w:val="0"/>
      <w:i w:val="0"/>
      <w:sz w:val="20"/>
      <w:szCs w:val="20"/>
    </w:rPr>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DefaultParagraphFont1111111">
    <w:name w:val="WW-Default Paragraph Font1111111"/>
  </w:style>
  <w:style w:type="character" w:customStyle="1" w:styleId="WW-DefaultParagraphFont11111111">
    <w:name w:val="WW-Default Paragraph Font11111111"/>
  </w:style>
  <w:style w:type="character" w:customStyle="1" w:styleId="WW-DefaultParagraphFont111111111">
    <w:name w:val="WW-Default Paragraph Font111111111"/>
  </w:style>
  <w:style w:type="character" w:customStyle="1" w:styleId="WW-DefaultParagraphFont1111111111">
    <w:name w:val="WW-Default Paragraph Font1111111111"/>
  </w:style>
  <w:style w:type="character" w:customStyle="1" w:styleId="20">
    <w:name w:val="Προεπιλεγμένη γραμματοσειρά2"/>
  </w:style>
  <w:style w:type="character" w:customStyle="1" w:styleId="WW8Num19z0">
    <w:name w:val="WW8Num19z0"/>
    <w:rPr>
      <w:rFonts w:ascii="Calibri" w:hAnsi="Calibri" w:cs="Calibri"/>
    </w:rPr>
  </w:style>
  <w:style w:type="character" w:customStyle="1" w:styleId="WW8Num19z1">
    <w:name w:val="WW8Num19z1"/>
  </w:style>
  <w:style w:type="character" w:customStyle="1" w:styleId="WW8Num20z0">
    <w:name w:val="WW8Num20z0"/>
    <w:rPr>
      <w:rFonts w:ascii="Calibri" w:eastAsia="Calibri" w:hAnsi="Calibri" w:cs="Times New Roman"/>
    </w:rPr>
  </w:style>
  <w:style w:type="character" w:customStyle="1" w:styleId="WW8Num20z1">
    <w:name w:val="WW8Num20z1"/>
    <w:rPr>
      <w:rFonts w:ascii="Courier New" w:hAnsi="Courier New" w:cs="Courier New"/>
    </w:rPr>
  </w:style>
  <w:style w:type="character" w:customStyle="1" w:styleId="WW8Num20z2">
    <w:name w:val="WW8Num20z2"/>
    <w:rPr>
      <w:rFonts w:ascii="Wingdings" w:hAnsi="Wingdings" w:cs="Wingdings"/>
    </w:rPr>
  </w:style>
  <w:style w:type="character" w:customStyle="1" w:styleId="WW8Num20z3">
    <w:name w:val="WW8Num20z3"/>
    <w:rPr>
      <w:rFonts w:ascii="Symbol" w:hAnsi="Symbol" w:cs="Symbol"/>
    </w:rPr>
  </w:style>
  <w:style w:type="character" w:customStyle="1" w:styleId="WW-DefaultParagraphFont11111111111">
    <w:name w:val="WW-Default Paragraph Font11111111111"/>
  </w:style>
  <w:style w:type="character" w:customStyle="1" w:styleId="WW8Num19z2">
    <w:name w:val="WW8Num19z2"/>
  </w:style>
  <w:style w:type="character" w:customStyle="1" w:styleId="WW8Num19z3">
    <w:name w:val="WW8Num19z3"/>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DefaultParagraphFont111111111111">
    <w:name w:val="WW-Default Paragraph Font111111111111"/>
  </w:style>
  <w:style w:type="character" w:customStyle="1" w:styleId="WW-DefaultParagraphFont1111111111111">
    <w:name w:val="WW-Default Paragraph Font1111111111111"/>
  </w:style>
  <w:style w:type="character" w:customStyle="1" w:styleId="WW8Num21z0">
    <w:name w:val="WW8Num21z0"/>
    <w:rPr>
      <w:rFonts w:ascii="Calibri" w:eastAsia="Times New Roman" w:hAnsi="Calibri" w:cs="Calibri"/>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cs="Wingdings"/>
    </w:rPr>
  </w:style>
  <w:style w:type="character" w:customStyle="1" w:styleId="WW8Num21z3">
    <w:name w:val="WW8Num21z3"/>
    <w:rPr>
      <w:rFonts w:ascii="Symbol" w:hAnsi="Symbol" w:cs="Symbol"/>
    </w:rPr>
  </w:style>
  <w:style w:type="character" w:customStyle="1" w:styleId="WW8Num22z0">
    <w:name w:val="WW8Num22z0"/>
    <w:rPr>
      <w:rFonts w:ascii="Symbol" w:hAnsi="Symbol" w:cs="Symbol"/>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cs="Wingdings"/>
    </w:rPr>
  </w:style>
  <w:style w:type="character" w:customStyle="1" w:styleId="WW8Num23z0">
    <w:name w:val="WW8Num23z0"/>
    <w:rPr>
      <w:rFonts w:ascii="Calibri" w:eastAsia="Times New Roman" w:hAnsi="Calibri" w:cs="Calibri"/>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cs="Wingdings"/>
    </w:rPr>
  </w:style>
  <w:style w:type="character" w:customStyle="1" w:styleId="WW8Num23z3">
    <w:name w:val="WW8Num23z3"/>
    <w:rPr>
      <w:rFonts w:ascii="Symbol" w:hAnsi="Symbol" w:cs="Symbol"/>
    </w:rPr>
  </w:style>
  <w:style w:type="character" w:customStyle="1" w:styleId="WW8Num24z0">
    <w:name w:val="WW8Num24z0"/>
    <w:rPr>
      <w:rFonts w:ascii="Symbol" w:hAnsi="Symbol" w:cs="Symbol"/>
      <w:strike/>
      <w:color w:val="0070C0"/>
      <w:position w:val="0"/>
      <w:sz w:val="24"/>
      <w:vertAlign w:val="baseline"/>
      <w:lang w:val="el-GR"/>
    </w:rPr>
  </w:style>
  <w:style w:type="character" w:customStyle="1" w:styleId="WW8Num24z1">
    <w:name w:val="WW8Num24z1"/>
    <w:rPr>
      <w:rFonts w:ascii="Courier New" w:hAnsi="Courier New" w:cs="Courier New"/>
    </w:rPr>
  </w:style>
  <w:style w:type="character" w:customStyle="1" w:styleId="WW8Num24z2">
    <w:name w:val="WW8Num24z2"/>
    <w:rPr>
      <w:rFonts w:ascii="Wingdings" w:hAnsi="Wingdings" w:cs="Wingdings"/>
    </w:rPr>
  </w:style>
  <w:style w:type="character" w:customStyle="1" w:styleId="WW8Num25z0">
    <w:name w:val="WW8Num25z0"/>
    <w:rPr>
      <w:rFonts w:ascii="Symbol" w:hAnsi="Symbol" w:cs="Symbol"/>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cs="Wingdings"/>
    </w:rPr>
  </w:style>
  <w:style w:type="character" w:customStyle="1" w:styleId="WW8Num26z0">
    <w:name w:val="WW8Num26z0"/>
    <w:rPr>
      <w:rFonts w:ascii="Symbol" w:hAnsi="Symbol" w:cs="Symbol"/>
    </w:rPr>
  </w:style>
  <w:style w:type="character" w:customStyle="1" w:styleId="WW8Num26z1">
    <w:name w:val="WW8Num26z1"/>
    <w:rPr>
      <w:rFonts w:ascii="Courier New" w:hAnsi="Courier New" w:cs="Courier New"/>
    </w:rPr>
  </w:style>
  <w:style w:type="character" w:customStyle="1" w:styleId="WW8Num26z2">
    <w:name w:val="WW8Num26z2"/>
    <w:rPr>
      <w:rFonts w:ascii="Wingdings" w:hAnsi="Wingdings" w:cs="Wingdings"/>
    </w:rPr>
  </w:style>
  <w:style w:type="character" w:customStyle="1" w:styleId="WW8Num27z0">
    <w:name w:val="WW8Num27z0"/>
    <w:rPr>
      <w:rFonts w:ascii="Calibri" w:eastAsia="Times New Roman" w:hAnsi="Calibri" w:cs="Calibri"/>
    </w:rPr>
  </w:style>
  <w:style w:type="character" w:customStyle="1" w:styleId="WW8Num27z1">
    <w:name w:val="WW8Num27z1"/>
    <w:rPr>
      <w:rFonts w:ascii="Courier New" w:hAnsi="Courier New" w:cs="Courier New"/>
    </w:rPr>
  </w:style>
  <w:style w:type="character" w:customStyle="1" w:styleId="WW8Num27z2">
    <w:name w:val="WW8Num27z2"/>
    <w:rPr>
      <w:rFonts w:ascii="Wingdings" w:hAnsi="Wingdings" w:cs="Wingdings"/>
    </w:rPr>
  </w:style>
  <w:style w:type="character" w:customStyle="1" w:styleId="WW8Num27z3">
    <w:name w:val="WW8Num27z3"/>
    <w:rPr>
      <w:rFonts w:ascii="Symbol" w:hAnsi="Symbol" w:cs="Symbol"/>
    </w:rPr>
  </w:style>
  <w:style w:type="character" w:customStyle="1" w:styleId="WW8Num28z0">
    <w:name w:val="WW8Num28z0"/>
    <w:rPr>
      <w:rFonts w:ascii="Symbol" w:hAnsi="Symbol" w:cs="Symbol"/>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cs="Wingdings"/>
    </w:rPr>
  </w:style>
  <w:style w:type="character" w:customStyle="1" w:styleId="WW8Num29z0">
    <w:name w:val="WW8Num29z0"/>
    <w:rPr>
      <w:rFonts w:ascii="Calibri" w:eastAsia="Times New Roman" w:hAnsi="Calibri" w:cs="Calibri"/>
    </w:rPr>
  </w:style>
  <w:style w:type="character" w:customStyle="1" w:styleId="WW8Num29z1">
    <w:name w:val="WW8Num29z1"/>
    <w:rPr>
      <w:rFonts w:ascii="Courier New" w:hAnsi="Courier New" w:cs="Courier New"/>
    </w:rPr>
  </w:style>
  <w:style w:type="character" w:customStyle="1" w:styleId="WW8Num29z2">
    <w:name w:val="WW8Num29z2"/>
    <w:rPr>
      <w:rFonts w:ascii="Wingdings" w:hAnsi="Wingdings" w:cs="Wingdings"/>
    </w:rPr>
  </w:style>
  <w:style w:type="character" w:customStyle="1" w:styleId="WW8Num29z3">
    <w:name w:val="WW8Num29z3"/>
    <w:rPr>
      <w:rFonts w:ascii="Symbol" w:hAnsi="Symbol" w:cs="Symbol"/>
    </w:rPr>
  </w:style>
  <w:style w:type="character" w:customStyle="1" w:styleId="WW8Num30z0">
    <w:name w:val="WW8Num30z0"/>
    <w:rPr>
      <w:rFonts w:ascii="Symbol" w:hAnsi="Symbol" w:cs="Symbol"/>
      <w:shd w:val="clear" w:color="auto" w:fill="FFFF00"/>
    </w:rPr>
  </w:style>
  <w:style w:type="character" w:customStyle="1" w:styleId="WW8Num30z1">
    <w:name w:val="WW8Num30z1"/>
    <w:rPr>
      <w:rFonts w:ascii="Courier New" w:hAnsi="Courier New" w:cs="Courier New"/>
    </w:rPr>
  </w:style>
  <w:style w:type="character" w:customStyle="1" w:styleId="WW8Num30z2">
    <w:name w:val="WW8Num30z2"/>
    <w:rPr>
      <w:rFonts w:ascii="Wingdings" w:hAnsi="Wingdings" w:cs="Wingdings"/>
    </w:rPr>
  </w:style>
  <w:style w:type="character" w:customStyle="1" w:styleId="WW8Num31z0">
    <w:name w:val="WW8Num31z0"/>
    <w:rPr>
      <w:rFonts w:cs="Times New Roman"/>
    </w:rPr>
  </w:style>
  <w:style w:type="character" w:customStyle="1" w:styleId="WW8Num32z0">
    <w:name w:val="WW8Num32z0"/>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Symbol" w:eastAsia="Calibri" w:hAnsi="Symbol" w:cs="Symbol"/>
    </w:rPr>
  </w:style>
  <w:style w:type="character" w:customStyle="1" w:styleId="WW8Num33z1">
    <w:name w:val="WW8Num33z1"/>
    <w:rPr>
      <w:rFonts w:ascii="Courier New" w:hAnsi="Courier New" w:cs="Courier New"/>
    </w:rPr>
  </w:style>
  <w:style w:type="character" w:customStyle="1" w:styleId="WW8Num33z2">
    <w:name w:val="WW8Num33z2"/>
    <w:rPr>
      <w:rFonts w:ascii="Wingdings" w:hAnsi="Wingdings" w:cs="Wingdings"/>
    </w:rPr>
  </w:style>
  <w:style w:type="character" w:customStyle="1" w:styleId="WW8Num34z0">
    <w:name w:val="WW8Num34z0"/>
    <w:rPr>
      <w:rFonts w:ascii="Symbol" w:hAnsi="Symbol" w:cs="Symbol"/>
    </w:rPr>
  </w:style>
  <w:style w:type="character" w:customStyle="1" w:styleId="WW8Num34z1">
    <w:name w:val="WW8Num34z1"/>
    <w:rPr>
      <w:rFonts w:ascii="Courier New" w:hAnsi="Courier New" w:cs="Courier New"/>
    </w:rPr>
  </w:style>
  <w:style w:type="character" w:customStyle="1" w:styleId="WW8Num34z2">
    <w:name w:val="WW8Num34z2"/>
    <w:rPr>
      <w:rFonts w:ascii="Wingdings" w:hAnsi="Wingdings" w:cs="Wingdings"/>
    </w:rPr>
  </w:style>
  <w:style w:type="character" w:customStyle="1" w:styleId="WW8Num35z0">
    <w:name w:val="WW8Num35z0"/>
    <w:rPr>
      <w:rFonts w:ascii="Calibri" w:eastAsia="Times New Roman" w:hAnsi="Calibri" w:cs="Calibri"/>
    </w:rPr>
  </w:style>
  <w:style w:type="character" w:customStyle="1" w:styleId="WW8Num35z1">
    <w:name w:val="WW8Num35z1"/>
    <w:rPr>
      <w:rFonts w:ascii="Courier New" w:hAnsi="Courier New" w:cs="Courier New"/>
    </w:rPr>
  </w:style>
  <w:style w:type="character" w:customStyle="1" w:styleId="WW8Num35z2">
    <w:name w:val="WW8Num35z2"/>
    <w:rPr>
      <w:rFonts w:ascii="Wingdings" w:hAnsi="Wingdings" w:cs="Wingdings"/>
    </w:rPr>
  </w:style>
  <w:style w:type="character" w:customStyle="1" w:styleId="WW8Num35z3">
    <w:name w:val="WW8Num35z3"/>
    <w:rPr>
      <w:rFonts w:ascii="Symbol" w:hAnsi="Symbol" w:cs="Symbol"/>
    </w:rPr>
  </w:style>
  <w:style w:type="character" w:customStyle="1" w:styleId="WW8Num36z0">
    <w:name w:val="WW8Num36z0"/>
    <w:rPr>
      <w:lang w:val="el-GR"/>
    </w:rPr>
  </w:style>
  <w:style w:type="character" w:customStyle="1" w:styleId="WW8Num36z1">
    <w:name w:val="WW8Num36z1"/>
  </w:style>
  <w:style w:type="character" w:customStyle="1" w:styleId="WW8Num36z2">
    <w:name w:val="WW8Num36z2"/>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7z0">
    <w:name w:val="WW8Num37z0"/>
    <w:rPr>
      <w:rFonts w:ascii="Calibri" w:eastAsia="Times New Roman" w:hAnsi="Calibri" w:cs="Calibri"/>
    </w:rPr>
  </w:style>
  <w:style w:type="character" w:customStyle="1" w:styleId="WW8Num37z1">
    <w:name w:val="WW8Num37z1"/>
    <w:rPr>
      <w:rFonts w:ascii="Courier New" w:hAnsi="Courier New" w:cs="Courier New"/>
    </w:rPr>
  </w:style>
  <w:style w:type="character" w:customStyle="1" w:styleId="WW8Num37z2">
    <w:name w:val="WW8Num37z2"/>
    <w:rPr>
      <w:rFonts w:ascii="Wingdings" w:hAnsi="Wingdings" w:cs="Wingdings"/>
    </w:rPr>
  </w:style>
  <w:style w:type="character" w:customStyle="1" w:styleId="WW8Num37z3">
    <w:name w:val="WW8Num37z3"/>
    <w:rPr>
      <w:rFonts w:ascii="Symbol" w:hAnsi="Symbol" w:cs="Symbol"/>
    </w:rPr>
  </w:style>
  <w:style w:type="character" w:customStyle="1" w:styleId="WW8Num38z0">
    <w:name w:val="WW8Num38z0"/>
  </w:style>
  <w:style w:type="character" w:customStyle="1" w:styleId="WW8Num38z1">
    <w:name w:val="WW8Num38z1"/>
  </w:style>
  <w:style w:type="character" w:customStyle="1" w:styleId="WW8Num38z2">
    <w:name w:val="WW8Num38z2"/>
  </w:style>
  <w:style w:type="character" w:customStyle="1" w:styleId="WW8Num38z3">
    <w:name w:val="WW8Num38z3"/>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DefaultParagraphFont11111111111111">
    <w:name w:val="WW-Default Paragraph Font11111111111111"/>
  </w:style>
  <w:style w:type="character" w:customStyle="1" w:styleId="WW8Num4z1">
    <w:name w:val="WW8Num4z1"/>
    <w:rPr>
      <w:rFonts w:cs="Times New Roman"/>
    </w:rPr>
  </w:style>
  <w:style w:type="character" w:customStyle="1" w:styleId="WW8Num5z1">
    <w:name w:val="WW8Num5z1"/>
    <w:rPr>
      <w:rFonts w:cs="Times New Roman"/>
    </w:rPr>
  </w:style>
  <w:style w:type="character" w:customStyle="1" w:styleId="WW8Num6z1">
    <w:name w:val="WW8Num6z1"/>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0z3">
    <w:name w:val="WW8Num30z3"/>
    <w:rPr>
      <w:rFonts w:ascii="Symbol" w:hAnsi="Symbol" w:cs="Symbol"/>
    </w:rPr>
  </w:style>
  <w:style w:type="character" w:customStyle="1" w:styleId="WW8Num31z1">
    <w:name w:val="WW8Num31z1"/>
  </w:style>
  <w:style w:type="character" w:customStyle="1" w:styleId="WW8Num31z2">
    <w:name w:val="WW8Num31z2"/>
  </w:style>
  <w:style w:type="character" w:customStyle="1" w:styleId="WW8Num31z3">
    <w:name w:val="WW8Num31z3"/>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9z0">
    <w:name w:val="WW8Num39z0"/>
    <w:rPr>
      <w:rFonts w:ascii="Calibri" w:eastAsia="Times New Roman" w:hAnsi="Calibri" w:cs="Calibri"/>
    </w:rPr>
  </w:style>
  <w:style w:type="character" w:customStyle="1" w:styleId="WW8Num39z1">
    <w:name w:val="WW8Num39z1"/>
    <w:rPr>
      <w:rFonts w:ascii="Courier New" w:hAnsi="Courier New" w:cs="Courier New"/>
    </w:rPr>
  </w:style>
  <w:style w:type="character" w:customStyle="1" w:styleId="WW8Num39z2">
    <w:name w:val="WW8Num39z2"/>
    <w:rPr>
      <w:rFonts w:ascii="Wingdings" w:hAnsi="Wingdings" w:cs="Wingdings"/>
    </w:rPr>
  </w:style>
  <w:style w:type="character" w:customStyle="1" w:styleId="WW8Num39z3">
    <w:name w:val="WW8Num39z3"/>
    <w:rPr>
      <w:rFonts w:ascii="Symbol" w:hAnsi="Symbol" w:cs="Symbol"/>
    </w:rPr>
  </w:style>
  <w:style w:type="character" w:customStyle="1" w:styleId="WW8Num40z0">
    <w:name w:val="WW8Num40z0"/>
    <w:rPr>
      <w:rFonts w:ascii="Symbol" w:hAnsi="Symbol" w:cs="Symbol"/>
    </w:rPr>
  </w:style>
  <w:style w:type="character" w:customStyle="1" w:styleId="WW8Num40z1">
    <w:name w:val="WW8Num40z1"/>
    <w:rPr>
      <w:rFonts w:ascii="Courier New" w:hAnsi="Courier New" w:cs="Courier New"/>
    </w:rPr>
  </w:style>
  <w:style w:type="character" w:customStyle="1" w:styleId="WW8Num40z2">
    <w:name w:val="WW8Num40z2"/>
    <w:rPr>
      <w:rFonts w:ascii="Wingdings" w:hAnsi="Wingdings" w:cs="Wingdings"/>
    </w:rPr>
  </w:style>
  <w:style w:type="character" w:customStyle="1" w:styleId="WW8Num41z0">
    <w:name w:val="WW8Num41z0"/>
    <w:rPr>
      <w:rFonts w:ascii="Arial" w:hAnsi="Arial" w:cs="Times New Roman"/>
      <w:b/>
      <w:i w:val="0"/>
      <w:sz w:val="20"/>
      <w:szCs w:val="20"/>
    </w:rPr>
  </w:style>
  <w:style w:type="character" w:customStyle="1" w:styleId="WW8Num41z1">
    <w:name w:val="WW8Num41z1"/>
    <w:rPr>
      <w:rFonts w:cs="Times New Roman"/>
    </w:rPr>
  </w:style>
  <w:style w:type="character" w:customStyle="1" w:styleId="WW8Num41z2">
    <w:name w:val="WW8Num41z2"/>
    <w:rPr>
      <w:rFonts w:ascii="Arial" w:hAnsi="Arial" w:cs="Times New Roman"/>
      <w:b w:val="0"/>
      <w:i w:val="0"/>
    </w:rPr>
  </w:style>
  <w:style w:type="character" w:customStyle="1" w:styleId="WW8Num41z3">
    <w:name w:val="WW8Num41z3"/>
    <w:rPr>
      <w:rFonts w:ascii="Arial" w:hAnsi="Arial" w:cs="Times New Roman"/>
      <w:b w:val="0"/>
      <w:i w:val="0"/>
      <w:sz w:val="20"/>
      <w:szCs w:val="20"/>
    </w:rPr>
  </w:style>
  <w:style w:type="character" w:customStyle="1" w:styleId="DefaultParagraphFont1">
    <w:name w:val="Default Paragraph Font1"/>
  </w:style>
  <w:style w:type="character" w:customStyle="1" w:styleId="Heading1Char">
    <w:name w:val="Heading 1 Char"/>
    <w:rPr>
      <w:rFonts w:ascii="Arial" w:hAnsi="Arial" w:cs="Arial"/>
      <w:b/>
      <w:bCs/>
      <w:color w:val="333399"/>
      <w:sz w:val="28"/>
      <w:szCs w:val="32"/>
      <w:lang w:val="en-US"/>
    </w:rPr>
  </w:style>
  <w:style w:type="character" w:customStyle="1" w:styleId="Heading2Char">
    <w:name w:val="Heading 2 Char"/>
    <w:rPr>
      <w:rFonts w:ascii="Arial" w:hAnsi="Arial" w:cs="Arial"/>
      <w:b/>
      <w:color w:val="002060"/>
      <w:sz w:val="24"/>
      <w:szCs w:val="22"/>
      <w:lang w:val="en-GB"/>
    </w:rPr>
  </w:style>
  <w:style w:type="character" w:customStyle="1" w:styleId="Heading5Char">
    <w:name w:val="Heading 5 Char"/>
    <w:rPr>
      <w:rFonts w:ascii="Calibri" w:eastAsia="Times New Roman" w:hAnsi="Calibri" w:cs="Times New Roman"/>
      <w:b/>
      <w:bCs/>
      <w:i/>
      <w:iCs/>
      <w:sz w:val="26"/>
      <w:szCs w:val="26"/>
      <w:lang w:val="en-GB"/>
    </w:rPr>
  </w:style>
  <w:style w:type="character" w:customStyle="1" w:styleId="DateChar">
    <w:name w:val="Date Char"/>
    <w:rPr>
      <w:sz w:val="24"/>
      <w:szCs w:val="24"/>
      <w:lang w:val="en-GB"/>
    </w:rPr>
  </w:style>
  <w:style w:type="character" w:customStyle="1" w:styleId="FooterChar">
    <w:name w:val="Footer Char"/>
    <w:rPr>
      <w:rFonts w:eastAsia="MS Mincho" w:cs="Times New Roman"/>
      <w:sz w:val="24"/>
      <w:szCs w:val="24"/>
      <w:lang w:val="en-US" w:eastAsia="ja-JP"/>
    </w:rPr>
  </w:style>
  <w:style w:type="character" w:customStyle="1" w:styleId="CommentReference1">
    <w:name w:val="Comment Reference1"/>
    <w:rPr>
      <w:sz w:val="16"/>
    </w:rPr>
  </w:style>
  <w:style w:type="character" w:styleId="-">
    <w:name w:val="Hyperlink"/>
    <w:uiPriority w:val="99"/>
    <w:rPr>
      <w:color w:val="0000FF"/>
      <w:u w:val="single"/>
    </w:rPr>
  </w:style>
  <w:style w:type="character" w:customStyle="1" w:styleId="HeaderChar">
    <w:name w:val="Header Char"/>
    <w:aliases w:val="hd Char"/>
    <w:rPr>
      <w:rFonts w:cs="Times New Roman"/>
      <w:sz w:val="24"/>
      <w:szCs w:val="24"/>
      <w:lang w:val="en-GB"/>
    </w:rPr>
  </w:style>
  <w:style w:type="character" w:styleId="a3">
    <w:name w:val="page number"/>
    <w:rPr>
      <w:rFonts w:cs="Times New Roman"/>
    </w:rPr>
  </w:style>
  <w:style w:type="character" w:customStyle="1" w:styleId="BalloonTextChar">
    <w:name w:val="Balloon Text Char"/>
    <w:rPr>
      <w:rFonts w:ascii="Tahoma" w:hAnsi="Tahoma" w:cs="Tahoma"/>
      <w:sz w:val="16"/>
      <w:szCs w:val="16"/>
      <w:lang w:val="en-GB"/>
    </w:rPr>
  </w:style>
  <w:style w:type="character" w:customStyle="1" w:styleId="CommentTextChar">
    <w:name w:val="Comment Text Char"/>
    <w:uiPriority w:val="99"/>
    <w:rPr>
      <w:rFonts w:cs="Times New Roman"/>
      <w:lang w:val="en-GB"/>
    </w:rPr>
  </w:style>
  <w:style w:type="character" w:customStyle="1" w:styleId="CommentSubjectChar">
    <w:name w:val="Comment Subject Char"/>
    <w:rPr>
      <w:rFonts w:cs="Times New Roman"/>
      <w:b/>
      <w:bCs/>
      <w:lang w:val="en-GB"/>
    </w:rPr>
  </w:style>
  <w:style w:type="character" w:customStyle="1" w:styleId="BodyTextChar">
    <w:name w:val="Body Text Char"/>
    <w:rPr>
      <w:rFonts w:cs="Times New Roman"/>
      <w:sz w:val="24"/>
      <w:szCs w:val="24"/>
      <w:lang w:val="en-GB"/>
    </w:rPr>
  </w:style>
  <w:style w:type="character" w:customStyle="1" w:styleId="11">
    <w:name w:val="Κείμενο κράτησης θέσης1"/>
    <w:rPr>
      <w:rFonts w:cs="Times New Roman"/>
      <w:color w:val="808080"/>
    </w:rPr>
  </w:style>
  <w:style w:type="character" w:customStyle="1" w:styleId="a4">
    <w:name w:val="Χαρακτήρες υποσημείωσης"/>
    <w:rPr>
      <w:rFonts w:cs="Times New Roman"/>
      <w:vertAlign w:val="superscript"/>
    </w:rPr>
  </w:style>
  <w:style w:type="character" w:customStyle="1" w:styleId="FootnoteTextChar">
    <w:name w:val="Footnote Text Char"/>
    <w:rPr>
      <w:rFonts w:ascii="Calibri" w:hAnsi="Calibri" w:cs="Times New Roman"/>
      <w:lang w:val="x-none"/>
    </w:rPr>
  </w:style>
  <w:style w:type="character" w:customStyle="1" w:styleId="Heading3Char">
    <w:name w:val="Heading 3 Char"/>
    <w:rPr>
      <w:rFonts w:ascii="Arial" w:hAnsi="Arial" w:cs="Arial"/>
      <w:b/>
      <w:bCs/>
      <w:sz w:val="22"/>
      <w:szCs w:val="26"/>
      <w:lang w:val="en-GB"/>
    </w:rPr>
  </w:style>
  <w:style w:type="character" w:customStyle="1" w:styleId="Heading4Char">
    <w:name w:val="Heading 4 Char"/>
    <w:rsid w:val="00221291"/>
    <w:rPr>
      <w:rFonts w:ascii="Arial" w:eastAsia="Times New Roman" w:hAnsi="Arial" w:cs="Times New Roman"/>
      <w:b/>
      <w:bCs/>
      <w:sz w:val="20"/>
      <w:szCs w:val="28"/>
      <w:lang w:val="en-GB"/>
    </w:rPr>
  </w:style>
  <w:style w:type="character" w:customStyle="1" w:styleId="DocTitleChar">
    <w:name w:val="Doc Title Char"/>
    <w:basedOn w:val="Heading1Char"/>
    <w:rPr>
      <w:rFonts w:ascii="Arial" w:hAnsi="Arial" w:cs="Arial"/>
      <w:b/>
      <w:bCs/>
      <w:color w:val="333399"/>
      <w:sz w:val="28"/>
      <w:szCs w:val="32"/>
      <w:lang w:val="en-US"/>
    </w:rPr>
  </w:style>
  <w:style w:type="character" w:customStyle="1" w:styleId="Style1Char">
    <w:name w:val="Style1 Char"/>
    <w:rPr>
      <w:rFonts w:ascii="Calibri" w:hAnsi="Calibri" w:cs="Calibri"/>
      <w:b/>
      <w:bCs/>
      <w:color w:val="333399"/>
      <w:sz w:val="40"/>
      <w:szCs w:val="40"/>
      <w:lang w:val="en-US"/>
    </w:rPr>
  </w:style>
  <w:style w:type="character" w:customStyle="1" w:styleId="ContentsChar">
    <w:name w:val="Contents Char"/>
    <w:rPr>
      <w:rFonts w:ascii="Calibri" w:hAnsi="Calibri" w:cs="Calibri"/>
      <w:b/>
      <w:bCs/>
      <w:color w:val="333399"/>
      <w:sz w:val="28"/>
      <w:szCs w:val="32"/>
      <w:lang w:val="en-US"/>
    </w:rPr>
  </w:style>
  <w:style w:type="character" w:customStyle="1" w:styleId="EndnoteTextChar">
    <w:name w:val="Endnote Text Char"/>
    <w:rPr>
      <w:rFonts w:ascii="Calibri" w:hAnsi="Calibri" w:cs="Calibri"/>
      <w:lang w:val="en-GB"/>
    </w:rPr>
  </w:style>
  <w:style w:type="character" w:customStyle="1" w:styleId="a5">
    <w:name w:val="Χαρακτήρες σημείωσης τέλους"/>
    <w:rPr>
      <w:vertAlign w:val="superscript"/>
    </w:rPr>
  </w:style>
  <w:style w:type="character" w:customStyle="1" w:styleId="FootnoteReference2">
    <w:name w:val="Footnote Reference2"/>
    <w:rPr>
      <w:vertAlign w:val="superscript"/>
    </w:rPr>
  </w:style>
  <w:style w:type="character" w:customStyle="1" w:styleId="EndnoteReference1">
    <w:name w:val="Endnote Reference1"/>
    <w:rPr>
      <w:vertAlign w:val="superscript"/>
    </w:rPr>
  </w:style>
  <w:style w:type="character" w:customStyle="1" w:styleId="a6">
    <w:name w:val="Κουκκίδες"/>
    <w:rPr>
      <w:rFonts w:ascii="OpenSymbol" w:eastAsia="OpenSymbol" w:hAnsi="OpenSymbol" w:cs="OpenSymbol"/>
    </w:rPr>
  </w:style>
  <w:style w:type="character" w:styleId="a7">
    <w:name w:val="Strong"/>
    <w:uiPriority w:val="22"/>
    <w:qFormat/>
    <w:rPr>
      <w:b/>
      <w:bCs/>
    </w:rPr>
  </w:style>
  <w:style w:type="character" w:customStyle="1" w:styleId="12">
    <w:name w:val="Προεπιλεγμένη γραμματοσειρά1"/>
  </w:style>
  <w:style w:type="character" w:customStyle="1" w:styleId="a8">
    <w:name w:val="Σύμβολο υποσημείωσης"/>
    <w:rPr>
      <w:vertAlign w:val="superscript"/>
    </w:rPr>
  </w:style>
  <w:style w:type="character" w:styleId="a9">
    <w:name w:val="Emphasis"/>
    <w:qFormat/>
    <w:rPr>
      <w:i/>
      <w:iCs/>
    </w:rPr>
  </w:style>
  <w:style w:type="character" w:customStyle="1" w:styleId="aa">
    <w:name w:val="Χαρακτήρες αρίθμησης"/>
  </w:style>
  <w:style w:type="character" w:customStyle="1" w:styleId="normalwithoutspacingChar">
    <w:name w:val="normal_without_spacing Char"/>
    <w:rPr>
      <w:rFonts w:ascii="Calibri" w:hAnsi="Calibri" w:cs="Calibri"/>
      <w:sz w:val="22"/>
      <w:szCs w:val="24"/>
    </w:rPr>
  </w:style>
  <w:style w:type="character" w:customStyle="1" w:styleId="FootnoteTextChar1">
    <w:name w:val="Footnote Text Char1"/>
    <w:rPr>
      <w:rFonts w:ascii="Calibri" w:hAnsi="Calibri" w:cs="Calibri"/>
      <w:lang w:val="en-IE" w:eastAsia="zh-CN"/>
    </w:rPr>
  </w:style>
  <w:style w:type="character" w:customStyle="1" w:styleId="foothangingChar">
    <w:name w:val="foot_hanging Char"/>
    <w:rPr>
      <w:rFonts w:ascii="Calibri" w:hAnsi="Calibri" w:cs="Calibri"/>
      <w:sz w:val="18"/>
      <w:szCs w:val="18"/>
      <w:lang w:val="en-IE" w:eastAsia="zh-CN"/>
    </w:rPr>
  </w:style>
  <w:style w:type="character" w:customStyle="1" w:styleId="HTMLPreformattedChar">
    <w:name w:val="HTML Preformatted Char"/>
    <w:rPr>
      <w:rFonts w:ascii="Courier New" w:hAnsi="Courier New" w:cs="Courier New"/>
    </w:rPr>
  </w:style>
  <w:style w:type="character" w:customStyle="1" w:styleId="apple-converted-space">
    <w:name w:val="apple-converted-space"/>
    <w:basedOn w:val="WW-DefaultParagraphFont11111111111111"/>
  </w:style>
  <w:style w:type="character" w:customStyle="1" w:styleId="BodyTextIndent3Char">
    <w:name w:val="Body Text Indent 3 Char"/>
    <w:rPr>
      <w:rFonts w:ascii="Calibri" w:hAnsi="Calibri" w:cs="Calibri"/>
      <w:sz w:val="16"/>
      <w:szCs w:val="16"/>
      <w:lang w:val="en-GB"/>
    </w:rPr>
  </w:style>
  <w:style w:type="character" w:customStyle="1" w:styleId="WW-FootnoteReference">
    <w:name w:val="WW-Footnote Reference"/>
    <w:rPr>
      <w:vertAlign w:val="superscript"/>
    </w:rPr>
  </w:style>
  <w:style w:type="character" w:customStyle="1" w:styleId="WW-EndnoteReference">
    <w:name w:val="WW-Endnote Reference"/>
    <w:rPr>
      <w:vertAlign w:val="superscript"/>
    </w:rPr>
  </w:style>
  <w:style w:type="character" w:customStyle="1" w:styleId="FootnoteReference1">
    <w:name w:val="Footnote Reference1"/>
    <w:rPr>
      <w:vertAlign w:val="superscript"/>
    </w:rPr>
  </w:style>
  <w:style w:type="character" w:customStyle="1" w:styleId="FootnoteTextChar2">
    <w:name w:val="Footnote Text Char2"/>
    <w:rPr>
      <w:rFonts w:ascii="Calibri" w:hAnsi="Calibri" w:cs="Calibri"/>
      <w:sz w:val="18"/>
      <w:lang w:val="en-IE" w:eastAsia="zh-CN"/>
    </w:rPr>
  </w:style>
  <w:style w:type="character" w:customStyle="1" w:styleId="foothangingChar1">
    <w:name w:val="foot_hanging Char1"/>
    <w:rPr>
      <w:rFonts w:ascii="Calibri" w:hAnsi="Calibri" w:cs="Calibri"/>
      <w:sz w:val="18"/>
      <w:szCs w:val="18"/>
      <w:lang w:val="en-IE" w:eastAsia="zh-CN"/>
    </w:rPr>
  </w:style>
  <w:style w:type="character" w:customStyle="1" w:styleId="footersChar">
    <w:name w:val="footers Char"/>
    <w:basedOn w:val="foothangingChar1"/>
    <w:rPr>
      <w:rFonts w:ascii="Calibri" w:hAnsi="Calibri" w:cs="Calibri"/>
      <w:sz w:val="18"/>
      <w:szCs w:val="18"/>
      <w:lang w:val="en-IE" w:eastAsia="zh-CN"/>
    </w:rPr>
  </w:style>
  <w:style w:type="character" w:customStyle="1" w:styleId="CommentTextChar1">
    <w:name w:val="Comment Text Char1"/>
    <w:rPr>
      <w:rFonts w:ascii="Calibri" w:hAnsi="Calibri" w:cs="Calibri"/>
      <w:lang w:val="en-GB" w:eastAsia="zh-CN"/>
    </w:rPr>
  </w:style>
  <w:style w:type="character" w:customStyle="1" w:styleId="HTMLPreformattedChar1">
    <w:name w:val="HTML Preformatted Char1"/>
    <w:rPr>
      <w:rFonts w:ascii="Courier New" w:hAnsi="Courier New" w:cs="Courier New"/>
      <w:lang w:eastAsia="zh-CN"/>
    </w:rPr>
  </w:style>
  <w:style w:type="character" w:customStyle="1" w:styleId="BodyText3Char">
    <w:name w:val="Body Text 3 Char"/>
    <w:rPr>
      <w:rFonts w:ascii="Calibri" w:hAnsi="Calibri" w:cs="Calibri"/>
      <w:sz w:val="16"/>
      <w:szCs w:val="16"/>
      <w:lang w:val="en-GB" w:eastAsia="zh-CN"/>
    </w:rPr>
  </w:style>
  <w:style w:type="character" w:customStyle="1" w:styleId="WW-FootnoteReference1">
    <w:name w:val="WW-Footnote Reference1"/>
    <w:rPr>
      <w:vertAlign w:val="superscript"/>
    </w:rPr>
  </w:style>
  <w:style w:type="character" w:customStyle="1" w:styleId="WW-EndnoteReference1">
    <w:name w:val="WW-Endnote Reference1"/>
    <w:rPr>
      <w:vertAlign w:val="superscript"/>
    </w:rPr>
  </w:style>
  <w:style w:type="character" w:customStyle="1" w:styleId="WW-FootnoteReference2">
    <w:name w:val="WW-Footnote Reference2"/>
    <w:rPr>
      <w:vertAlign w:val="superscript"/>
    </w:rPr>
  </w:style>
  <w:style w:type="character" w:customStyle="1" w:styleId="WW-EndnoteReference2">
    <w:name w:val="WW-Endnote Reference2"/>
    <w:rPr>
      <w:vertAlign w:val="superscript"/>
    </w:rPr>
  </w:style>
  <w:style w:type="character" w:customStyle="1" w:styleId="FootnoteTextChar3">
    <w:name w:val="Footnote Text Char3"/>
    <w:rPr>
      <w:rFonts w:ascii="Calibri" w:hAnsi="Calibri" w:cs="Calibri"/>
      <w:sz w:val="18"/>
      <w:lang w:val="en-IE" w:eastAsia="zh-CN"/>
    </w:rPr>
  </w:style>
  <w:style w:type="character" w:customStyle="1" w:styleId="foothangingChar2">
    <w:name w:val="foot_hanging Char2"/>
    <w:rPr>
      <w:rFonts w:ascii="Calibri" w:hAnsi="Calibri" w:cs="Calibri"/>
      <w:sz w:val="18"/>
      <w:szCs w:val="18"/>
      <w:lang w:val="en-IE" w:eastAsia="zh-CN"/>
    </w:rPr>
  </w:style>
  <w:style w:type="character" w:customStyle="1" w:styleId="footersChar1">
    <w:name w:val="footers Char1"/>
    <w:basedOn w:val="foothangingChar2"/>
    <w:rPr>
      <w:rFonts w:ascii="Calibri" w:hAnsi="Calibri" w:cs="Calibri"/>
      <w:sz w:val="18"/>
      <w:szCs w:val="18"/>
      <w:lang w:val="en-IE" w:eastAsia="zh-CN"/>
    </w:rPr>
  </w:style>
  <w:style w:type="character" w:customStyle="1" w:styleId="foootChar">
    <w:name w:val="fooot Char"/>
    <w:basedOn w:val="footersChar1"/>
    <w:rPr>
      <w:rFonts w:ascii="Calibri" w:hAnsi="Calibri" w:cs="Calibri"/>
      <w:sz w:val="18"/>
      <w:szCs w:val="18"/>
      <w:lang w:val="en-IE" w:eastAsia="zh-CN"/>
    </w:rPr>
  </w:style>
  <w:style w:type="character" w:customStyle="1" w:styleId="13">
    <w:name w:val="Παραπομπή υποσημείωσης1"/>
    <w:rPr>
      <w:vertAlign w:val="superscript"/>
    </w:rPr>
  </w:style>
  <w:style w:type="character" w:customStyle="1" w:styleId="14">
    <w:name w:val="Παραπομπή σημείωσης τέλους1"/>
    <w:rPr>
      <w:vertAlign w:val="superscript"/>
    </w:rPr>
  </w:style>
  <w:style w:type="character" w:customStyle="1" w:styleId="Char">
    <w:name w:val="Κείμενο πλαισίου Char"/>
    <w:rPr>
      <w:rFonts w:ascii="Tahoma" w:hAnsi="Tahoma" w:cs="Tahoma"/>
      <w:sz w:val="16"/>
      <w:szCs w:val="16"/>
      <w:lang w:val="en-GB"/>
    </w:rPr>
  </w:style>
  <w:style w:type="character" w:customStyle="1" w:styleId="15">
    <w:name w:val="Παραπομπή σχολίου1"/>
    <w:rPr>
      <w:sz w:val="16"/>
      <w:szCs w:val="16"/>
    </w:rPr>
  </w:style>
  <w:style w:type="character" w:customStyle="1" w:styleId="Char0">
    <w:name w:val="Κείμενο σχολίου Char"/>
    <w:rPr>
      <w:rFonts w:ascii="Calibri" w:hAnsi="Calibri" w:cs="Calibri"/>
      <w:lang w:val="en-GB"/>
    </w:rPr>
  </w:style>
  <w:style w:type="character" w:customStyle="1" w:styleId="Char1">
    <w:name w:val="Θέμα σχολίου Char"/>
    <w:rPr>
      <w:rFonts w:ascii="Calibri" w:hAnsi="Calibri" w:cs="Calibri"/>
      <w:b/>
      <w:bCs/>
      <w:lang w:val="en-GB"/>
    </w:rPr>
  </w:style>
  <w:style w:type="character" w:customStyle="1" w:styleId="-HTMLChar">
    <w:name w:val="Προ-διαμορφωμένο HTML Char"/>
    <w:rPr>
      <w:rFonts w:ascii="Courier New" w:eastAsia="Times New Roman" w:hAnsi="Courier New" w:cs="Courier New"/>
    </w:rPr>
  </w:style>
  <w:style w:type="character" w:customStyle="1" w:styleId="WW-FootnoteReference3">
    <w:name w:val="WW-Footnote Reference3"/>
    <w:rPr>
      <w:vertAlign w:val="superscript"/>
    </w:rPr>
  </w:style>
  <w:style w:type="character" w:customStyle="1" w:styleId="WW-EndnoteReference3">
    <w:name w:val="WW-Endnote Reference3"/>
    <w:rPr>
      <w:vertAlign w:val="superscript"/>
    </w:rPr>
  </w:style>
  <w:style w:type="character" w:customStyle="1" w:styleId="WW-FootnoteReference4">
    <w:name w:val="WW-Footnote Reference4"/>
    <w:rPr>
      <w:vertAlign w:val="superscript"/>
    </w:rPr>
  </w:style>
  <w:style w:type="character" w:customStyle="1" w:styleId="WW-EndnoteReference4">
    <w:name w:val="WW-Endnote Reference4"/>
    <w:rPr>
      <w:vertAlign w:val="superscript"/>
    </w:rPr>
  </w:style>
  <w:style w:type="character" w:customStyle="1" w:styleId="WW-FootnoteReference5">
    <w:name w:val="WW-Footnote Reference5"/>
    <w:rPr>
      <w:vertAlign w:val="superscript"/>
    </w:rPr>
  </w:style>
  <w:style w:type="character" w:customStyle="1" w:styleId="WW-EndnoteReference5">
    <w:name w:val="WW-Endnote Reference5"/>
    <w:rPr>
      <w:vertAlign w:val="superscript"/>
    </w:rPr>
  </w:style>
  <w:style w:type="character" w:customStyle="1" w:styleId="WW-FootnoteReference6">
    <w:name w:val="WW-Footnote Reference6"/>
    <w:rPr>
      <w:vertAlign w:val="superscript"/>
    </w:rPr>
  </w:style>
  <w:style w:type="character" w:styleId="-0">
    <w:name w:val="FollowedHyperlink"/>
    <w:rPr>
      <w:color w:val="800000"/>
      <w:u w:val="single"/>
    </w:rPr>
  </w:style>
  <w:style w:type="character" w:customStyle="1" w:styleId="WW-EndnoteReference6">
    <w:name w:val="WW-Endnote Reference6"/>
    <w:rPr>
      <w:vertAlign w:val="superscript"/>
    </w:rPr>
  </w:style>
  <w:style w:type="character" w:customStyle="1" w:styleId="WW-FootnoteReference7">
    <w:name w:val="WW-Footnote Reference7"/>
    <w:rPr>
      <w:vertAlign w:val="superscript"/>
    </w:rPr>
  </w:style>
  <w:style w:type="character" w:customStyle="1" w:styleId="WW-EndnoteReference7">
    <w:name w:val="WW-Endnote Reference7"/>
    <w:rPr>
      <w:vertAlign w:val="superscript"/>
    </w:rPr>
  </w:style>
  <w:style w:type="character" w:customStyle="1" w:styleId="WW-FootnoteReference8">
    <w:name w:val="WW-Footnote Reference8"/>
    <w:rPr>
      <w:vertAlign w:val="superscript"/>
    </w:rPr>
  </w:style>
  <w:style w:type="character" w:customStyle="1" w:styleId="WW-EndnoteReference8">
    <w:name w:val="WW-Endnote Reference8"/>
    <w:rPr>
      <w:vertAlign w:val="superscript"/>
    </w:rPr>
  </w:style>
  <w:style w:type="character" w:customStyle="1" w:styleId="WW-FootnoteReference9">
    <w:name w:val="WW-Footnote Reference9"/>
    <w:rPr>
      <w:vertAlign w:val="superscript"/>
    </w:rPr>
  </w:style>
  <w:style w:type="character" w:customStyle="1" w:styleId="WW-EndnoteReference9">
    <w:name w:val="WW-Endnote Reference9"/>
    <w:rPr>
      <w:vertAlign w:val="superscript"/>
    </w:rPr>
  </w:style>
  <w:style w:type="character" w:customStyle="1" w:styleId="WW-FootnoteReference10">
    <w:name w:val="WW-Footnote Reference10"/>
    <w:rPr>
      <w:vertAlign w:val="superscript"/>
    </w:rPr>
  </w:style>
  <w:style w:type="character" w:customStyle="1" w:styleId="WW-EndnoteReference10">
    <w:name w:val="WW-Endnote Reference10"/>
    <w:rPr>
      <w:vertAlign w:val="superscript"/>
    </w:rPr>
  </w:style>
  <w:style w:type="character" w:customStyle="1" w:styleId="WW-FootnoteReference11">
    <w:name w:val="WW-Footnote Reference11"/>
    <w:rPr>
      <w:vertAlign w:val="superscript"/>
    </w:rPr>
  </w:style>
  <w:style w:type="character" w:customStyle="1" w:styleId="WW-EndnoteReference11">
    <w:name w:val="WW-Endnote Reference11"/>
    <w:rPr>
      <w:vertAlign w:val="superscript"/>
    </w:rPr>
  </w:style>
  <w:style w:type="character" w:customStyle="1" w:styleId="WW-FootnoteReference12">
    <w:name w:val="WW-Footnote Reference12"/>
    <w:rPr>
      <w:vertAlign w:val="superscript"/>
    </w:rPr>
  </w:style>
  <w:style w:type="character" w:customStyle="1" w:styleId="WW-EndnoteReference12">
    <w:name w:val="WW-Endnote Reference12"/>
    <w:rPr>
      <w:vertAlign w:val="superscript"/>
    </w:rPr>
  </w:style>
  <w:style w:type="character" w:customStyle="1" w:styleId="WW-FootnoteReference13">
    <w:name w:val="WW-Footnote Reference13"/>
    <w:rPr>
      <w:vertAlign w:val="superscript"/>
    </w:rPr>
  </w:style>
  <w:style w:type="character" w:customStyle="1" w:styleId="WW-EndnoteReference13">
    <w:name w:val="WW-Endnote Reference13"/>
    <w:rPr>
      <w:vertAlign w:val="superscript"/>
    </w:rPr>
  </w:style>
  <w:style w:type="character" w:customStyle="1" w:styleId="22">
    <w:name w:val="Παραπομπή υποσημείωσης2"/>
    <w:rPr>
      <w:vertAlign w:val="superscript"/>
    </w:rPr>
  </w:style>
  <w:style w:type="character" w:customStyle="1" w:styleId="23">
    <w:name w:val="Παραπομπή σημείωσης τέλους2"/>
    <w:rPr>
      <w:vertAlign w:val="superscript"/>
    </w:rPr>
  </w:style>
  <w:style w:type="character" w:customStyle="1" w:styleId="24">
    <w:name w:val="Παραπομπή υποσημείωσης2"/>
    <w:rPr>
      <w:vertAlign w:val="superscript"/>
    </w:rPr>
  </w:style>
  <w:style w:type="character" w:customStyle="1" w:styleId="25">
    <w:name w:val="Παραπομπή σημείωσης τέλους2"/>
    <w:rPr>
      <w:vertAlign w:val="superscript"/>
    </w:rPr>
  </w:style>
  <w:style w:type="character" w:customStyle="1" w:styleId="WW-FootnoteReference14">
    <w:name w:val="WW-Footnote Reference14"/>
    <w:rPr>
      <w:vertAlign w:val="superscript"/>
    </w:rPr>
  </w:style>
  <w:style w:type="character" w:customStyle="1" w:styleId="WW-EndnoteReference14">
    <w:name w:val="WW-Endnote Reference14"/>
    <w:rPr>
      <w:vertAlign w:val="superscript"/>
    </w:rPr>
  </w:style>
  <w:style w:type="character" w:styleId="ab">
    <w:name w:val="footnote reference"/>
    <w:aliases w:val="Footnote symbol,Footnote reference number,note TESI"/>
    <w:uiPriority w:val="99"/>
    <w:qFormat/>
    <w:rPr>
      <w:vertAlign w:val="superscript"/>
    </w:rPr>
  </w:style>
  <w:style w:type="character" w:styleId="ac">
    <w:name w:val="endnote reference"/>
    <w:rPr>
      <w:vertAlign w:val="superscript"/>
    </w:rPr>
  </w:style>
  <w:style w:type="paragraph" w:customStyle="1" w:styleId="ad">
    <w:name w:val="Επικεφαλίδα"/>
    <w:basedOn w:val="a"/>
    <w:next w:val="ae"/>
    <w:pPr>
      <w:keepNext/>
      <w:spacing w:before="240"/>
    </w:pPr>
    <w:rPr>
      <w:rFonts w:ascii="Liberation Sans" w:eastAsia="Microsoft YaHei" w:hAnsi="Liberation Sans" w:cs="Mangal"/>
      <w:sz w:val="28"/>
      <w:szCs w:val="28"/>
    </w:rPr>
  </w:style>
  <w:style w:type="paragraph" w:styleId="ae">
    <w:name w:val="Body Text"/>
    <w:basedOn w:val="a"/>
    <w:pPr>
      <w:spacing w:after="240"/>
    </w:pPr>
  </w:style>
  <w:style w:type="paragraph" w:styleId="af">
    <w:name w:val="List"/>
    <w:basedOn w:val="ae"/>
    <w:rPr>
      <w:rFonts w:cs="Mangal"/>
    </w:rPr>
  </w:style>
  <w:style w:type="paragraph" w:styleId="af0">
    <w:name w:val="caption"/>
    <w:basedOn w:val="a"/>
    <w:uiPriority w:val="35"/>
    <w:qFormat/>
    <w:pPr>
      <w:suppressLineNumbers/>
      <w:spacing w:before="120"/>
    </w:pPr>
    <w:rPr>
      <w:rFonts w:cs="Mangal"/>
      <w:i/>
      <w:iCs/>
      <w:sz w:val="24"/>
    </w:rPr>
  </w:style>
  <w:style w:type="paragraph" w:customStyle="1" w:styleId="af1">
    <w:name w:val="Ευρετήριο"/>
    <w:basedOn w:val="a"/>
    <w:pPr>
      <w:suppressLineNumbers/>
    </w:pPr>
    <w:rPr>
      <w:rFonts w:cs="Mangal"/>
    </w:rPr>
  </w:style>
  <w:style w:type="paragraph" w:customStyle="1" w:styleId="16">
    <w:name w:val="Λεζάντα1"/>
    <w:basedOn w:val="a"/>
    <w:pPr>
      <w:suppressLineNumbers/>
      <w:spacing w:before="120"/>
    </w:pPr>
    <w:rPr>
      <w:rFonts w:cs="Mangal"/>
      <w:i/>
      <w:iCs/>
      <w:sz w:val="24"/>
    </w:rPr>
  </w:style>
  <w:style w:type="paragraph" w:customStyle="1" w:styleId="26">
    <w:name w:val="Λεζάντα2"/>
    <w:basedOn w:val="a"/>
    <w:pPr>
      <w:suppressLineNumbers/>
      <w:spacing w:before="120"/>
    </w:pPr>
    <w:rPr>
      <w:rFonts w:cs="Mangal"/>
      <w:i/>
      <w:iCs/>
      <w:sz w:val="24"/>
    </w:rPr>
  </w:style>
  <w:style w:type="paragraph" w:customStyle="1" w:styleId="Caption1">
    <w:name w:val="Caption1"/>
    <w:basedOn w:val="a"/>
    <w:pPr>
      <w:suppressLineNumbers/>
      <w:spacing w:before="120"/>
    </w:pPr>
    <w:rPr>
      <w:rFonts w:cs="Mangal"/>
      <w:i/>
      <w:iCs/>
      <w:sz w:val="24"/>
    </w:rPr>
  </w:style>
  <w:style w:type="paragraph" w:customStyle="1" w:styleId="WW-Caption">
    <w:name w:val="WW-Caption"/>
    <w:basedOn w:val="a"/>
    <w:pPr>
      <w:suppressLineNumbers/>
      <w:spacing w:before="120"/>
    </w:pPr>
    <w:rPr>
      <w:rFonts w:cs="Mangal"/>
      <w:i/>
      <w:iCs/>
      <w:sz w:val="24"/>
    </w:rPr>
  </w:style>
  <w:style w:type="paragraph" w:customStyle="1" w:styleId="WW-Caption1">
    <w:name w:val="WW-Caption1"/>
    <w:basedOn w:val="a"/>
    <w:pPr>
      <w:suppressLineNumbers/>
      <w:spacing w:before="120"/>
    </w:pPr>
    <w:rPr>
      <w:rFonts w:cs="Mangal"/>
      <w:i/>
      <w:iCs/>
      <w:sz w:val="24"/>
    </w:rPr>
  </w:style>
  <w:style w:type="paragraph" w:customStyle="1" w:styleId="WW-Caption11">
    <w:name w:val="WW-Caption11"/>
    <w:basedOn w:val="a"/>
    <w:pPr>
      <w:suppressLineNumbers/>
      <w:spacing w:before="120"/>
    </w:pPr>
    <w:rPr>
      <w:rFonts w:cs="Mangal"/>
      <w:i/>
      <w:iCs/>
      <w:sz w:val="24"/>
    </w:rPr>
  </w:style>
  <w:style w:type="paragraph" w:customStyle="1" w:styleId="WW-Caption111">
    <w:name w:val="WW-Caption111"/>
    <w:basedOn w:val="a"/>
    <w:pPr>
      <w:suppressLineNumbers/>
      <w:spacing w:before="120"/>
    </w:pPr>
    <w:rPr>
      <w:rFonts w:cs="Mangal"/>
      <w:i/>
      <w:iCs/>
      <w:sz w:val="24"/>
    </w:rPr>
  </w:style>
  <w:style w:type="paragraph" w:customStyle="1" w:styleId="WW-Caption1111">
    <w:name w:val="WW-Caption1111"/>
    <w:basedOn w:val="a"/>
    <w:pPr>
      <w:suppressLineNumbers/>
      <w:spacing w:before="120"/>
    </w:pPr>
    <w:rPr>
      <w:rFonts w:cs="Mangal"/>
      <w:i/>
      <w:iCs/>
      <w:sz w:val="24"/>
    </w:rPr>
  </w:style>
  <w:style w:type="paragraph" w:customStyle="1" w:styleId="WW-Caption11111">
    <w:name w:val="WW-Caption11111"/>
    <w:basedOn w:val="a"/>
    <w:pPr>
      <w:suppressLineNumbers/>
      <w:spacing w:before="120"/>
    </w:pPr>
    <w:rPr>
      <w:rFonts w:cs="Mangal"/>
      <w:i/>
      <w:iCs/>
      <w:sz w:val="24"/>
    </w:rPr>
  </w:style>
  <w:style w:type="paragraph" w:customStyle="1" w:styleId="WW-Caption111111">
    <w:name w:val="WW-Caption111111"/>
    <w:basedOn w:val="a"/>
    <w:pPr>
      <w:suppressLineNumbers/>
      <w:spacing w:before="120"/>
    </w:pPr>
    <w:rPr>
      <w:rFonts w:cs="Mangal"/>
      <w:i/>
      <w:iCs/>
      <w:sz w:val="24"/>
    </w:rPr>
  </w:style>
  <w:style w:type="paragraph" w:customStyle="1" w:styleId="WW-Caption1111111">
    <w:name w:val="WW-Caption1111111"/>
    <w:basedOn w:val="a"/>
    <w:pPr>
      <w:suppressLineNumbers/>
      <w:spacing w:before="120"/>
    </w:pPr>
    <w:rPr>
      <w:rFonts w:cs="Mangal"/>
      <w:i/>
      <w:iCs/>
      <w:sz w:val="24"/>
    </w:rPr>
  </w:style>
  <w:style w:type="paragraph" w:customStyle="1" w:styleId="WW-Caption11111111">
    <w:name w:val="WW-Caption11111111"/>
    <w:basedOn w:val="a"/>
    <w:pPr>
      <w:suppressLineNumbers/>
      <w:spacing w:before="120"/>
    </w:pPr>
    <w:rPr>
      <w:rFonts w:cs="Mangal"/>
      <w:i/>
      <w:iCs/>
      <w:sz w:val="24"/>
    </w:rPr>
  </w:style>
  <w:style w:type="paragraph" w:customStyle="1" w:styleId="WW-Caption111111111">
    <w:name w:val="WW-Caption111111111"/>
    <w:basedOn w:val="a"/>
    <w:pPr>
      <w:suppressLineNumbers/>
      <w:spacing w:before="120"/>
    </w:pPr>
    <w:rPr>
      <w:rFonts w:cs="Mangal"/>
      <w:i/>
      <w:iCs/>
      <w:sz w:val="24"/>
    </w:rPr>
  </w:style>
  <w:style w:type="paragraph" w:customStyle="1" w:styleId="WW-Caption1111111111">
    <w:name w:val="WW-Caption1111111111"/>
    <w:basedOn w:val="a"/>
    <w:pPr>
      <w:suppressLineNumbers/>
      <w:spacing w:before="120"/>
    </w:pPr>
    <w:rPr>
      <w:rFonts w:cs="Mangal"/>
      <w:i/>
      <w:iCs/>
      <w:sz w:val="24"/>
    </w:rPr>
  </w:style>
  <w:style w:type="paragraph" w:customStyle="1" w:styleId="17">
    <w:name w:val="Λεζάντα1"/>
    <w:basedOn w:val="a"/>
    <w:pPr>
      <w:suppressLineNumbers/>
      <w:spacing w:before="120"/>
    </w:pPr>
    <w:rPr>
      <w:rFonts w:cs="Mangal"/>
      <w:i/>
      <w:iCs/>
      <w:sz w:val="24"/>
    </w:rPr>
  </w:style>
  <w:style w:type="paragraph" w:customStyle="1" w:styleId="WW-Caption11111111111">
    <w:name w:val="WW-Caption11111111111"/>
    <w:basedOn w:val="a"/>
    <w:pPr>
      <w:suppressLineNumbers/>
      <w:spacing w:before="120"/>
    </w:pPr>
    <w:rPr>
      <w:rFonts w:cs="Mangal"/>
      <w:i/>
      <w:iCs/>
      <w:sz w:val="24"/>
    </w:rPr>
  </w:style>
  <w:style w:type="paragraph" w:customStyle="1" w:styleId="WW-Caption111111111111">
    <w:name w:val="WW-Caption111111111111"/>
    <w:basedOn w:val="a"/>
    <w:pPr>
      <w:suppressLineNumbers/>
      <w:spacing w:before="120"/>
    </w:pPr>
    <w:rPr>
      <w:rFonts w:cs="Mangal"/>
      <w:i/>
      <w:iCs/>
      <w:sz w:val="24"/>
    </w:rPr>
  </w:style>
  <w:style w:type="paragraph" w:customStyle="1" w:styleId="WW-Caption1111111111111">
    <w:name w:val="WW-Caption1111111111111"/>
    <w:basedOn w:val="a"/>
    <w:pPr>
      <w:suppressLineNumbers/>
      <w:spacing w:before="120"/>
    </w:pPr>
    <w:rPr>
      <w:rFonts w:cs="Mangal"/>
      <w:i/>
      <w:iCs/>
      <w:sz w:val="24"/>
    </w:rPr>
  </w:style>
  <w:style w:type="paragraph" w:customStyle="1" w:styleId="WW-Caption11111111111111">
    <w:name w:val="WW-Caption11111111111111"/>
    <w:basedOn w:val="a"/>
    <w:pPr>
      <w:suppressLineNumbers/>
      <w:spacing w:before="120"/>
    </w:pPr>
    <w:rPr>
      <w:rFonts w:cs="Mangal"/>
      <w:i/>
      <w:iCs/>
      <w:sz w:val="24"/>
    </w:rPr>
  </w:style>
  <w:style w:type="paragraph" w:customStyle="1" w:styleId="Bullet">
    <w:name w:val="Bullet"/>
    <w:basedOn w:val="a"/>
    <w:pPr>
      <w:numPr>
        <w:numId w:val="3"/>
      </w:numPr>
      <w:spacing w:after="100"/>
    </w:pPr>
    <w:rPr>
      <w:rFonts w:eastAsia="MS Mincho"/>
      <w:lang w:val="en-US" w:eastAsia="ja-JP"/>
    </w:rPr>
  </w:style>
  <w:style w:type="paragraph" w:customStyle="1" w:styleId="18">
    <w:name w:val="Ημερομηνία1"/>
    <w:basedOn w:val="a"/>
    <w:next w:val="a"/>
    <w:pPr>
      <w:spacing w:after="100"/>
    </w:pPr>
    <w:rPr>
      <w:rFonts w:eastAsia="MS Mincho"/>
      <w:lang w:val="en-US" w:eastAsia="ja-JP"/>
    </w:rPr>
  </w:style>
  <w:style w:type="paragraph" w:customStyle="1" w:styleId="DocTitle">
    <w:name w:val="Doc Title"/>
    <w:basedOn w:val="1"/>
  </w:style>
  <w:style w:type="paragraph" w:customStyle="1" w:styleId="inserttext">
    <w:name w:val="insert text"/>
    <w:basedOn w:val="a"/>
    <w:pPr>
      <w:spacing w:after="100"/>
      <w:ind w:left="794"/>
    </w:pPr>
    <w:rPr>
      <w:rFonts w:eastAsia="MS Mincho"/>
      <w:lang w:val="en-US" w:eastAsia="ja-JP"/>
    </w:rPr>
  </w:style>
  <w:style w:type="paragraph" w:styleId="af2">
    <w:name w:val="footer"/>
    <w:basedOn w:val="a"/>
    <w:pPr>
      <w:spacing w:after="100"/>
    </w:pPr>
    <w:rPr>
      <w:rFonts w:eastAsia="MS Mincho"/>
      <w:lang w:val="en-US" w:eastAsia="ja-JP"/>
    </w:rPr>
  </w:style>
  <w:style w:type="paragraph" w:styleId="af3">
    <w:name w:val="header"/>
    <w:aliases w:val="hd,ho,header odd,Header Titlos Prosforas"/>
    <w:basedOn w:val="a"/>
  </w:style>
  <w:style w:type="paragraph" w:customStyle="1" w:styleId="19">
    <w:name w:val="Κείμενο πλαισίου1"/>
    <w:basedOn w:val="a"/>
    <w:rPr>
      <w:sz w:val="16"/>
      <w:szCs w:val="16"/>
    </w:rPr>
  </w:style>
  <w:style w:type="paragraph" w:customStyle="1" w:styleId="CommentText1">
    <w:name w:val="Comment Text1"/>
    <w:basedOn w:val="a"/>
    <w:rPr>
      <w:sz w:val="20"/>
      <w:szCs w:val="20"/>
    </w:rPr>
  </w:style>
  <w:style w:type="paragraph" w:customStyle="1" w:styleId="CommentSubject1">
    <w:name w:val="Comment Subject1"/>
    <w:basedOn w:val="CommentText1"/>
    <w:next w:val="CommentText1"/>
    <w:rPr>
      <w:b/>
      <w:bCs/>
    </w:rPr>
  </w:style>
  <w:style w:type="paragraph" w:customStyle="1" w:styleId="1a">
    <w:name w:val="Αναθεώρηση1"/>
    <w:pPr>
      <w:suppressAutoHyphens/>
    </w:pPr>
    <w:rPr>
      <w:sz w:val="24"/>
      <w:szCs w:val="24"/>
      <w:lang w:val="en-GB" w:eastAsia="zh-CN"/>
    </w:rPr>
  </w:style>
  <w:style w:type="paragraph" w:customStyle="1" w:styleId="western">
    <w:name w:val="western"/>
    <w:basedOn w:val="a"/>
    <w:pPr>
      <w:spacing w:before="280" w:after="200"/>
    </w:pPr>
    <w:rPr>
      <w:rFonts w:ascii="Arial Unicode MS" w:eastAsia="Arial Unicode MS" w:hAnsi="Arial Unicode MS" w:cs="Arial Unicode MS"/>
    </w:rPr>
  </w:style>
  <w:style w:type="paragraph" w:customStyle="1" w:styleId="1b">
    <w:name w:val="Παράγραφος λίστας1"/>
    <w:basedOn w:val="a"/>
    <w:pPr>
      <w:spacing w:after="200"/>
      <w:ind w:left="720"/>
      <w:contextualSpacing/>
    </w:pPr>
  </w:style>
  <w:style w:type="paragraph" w:styleId="af4">
    <w:name w:val="footnote text"/>
    <w:basedOn w:val="a"/>
    <w:link w:val="Char2"/>
    <w:pPr>
      <w:spacing w:after="0"/>
      <w:ind w:left="425" w:hanging="425"/>
    </w:pPr>
    <w:rPr>
      <w:sz w:val="18"/>
      <w:szCs w:val="20"/>
      <w:lang w:val="en-IE"/>
    </w:rPr>
  </w:style>
  <w:style w:type="paragraph" w:styleId="1c">
    <w:name w:val="toc 1"/>
    <w:basedOn w:val="a"/>
    <w:next w:val="a"/>
    <w:uiPriority w:val="39"/>
    <w:pPr>
      <w:spacing w:before="120"/>
      <w:jc w:val="left"/>
    </w:pPr>
    <w:rPr>
      <w:b/>
      <w:bCs/>
      <w:caps/>
      <w:sz w:val="20"/>
      <w:szCs w:val="20"/>
    </w:rPr>
  </w:style>
  <w:style w:type="paragraph" w:styleId="28">
    <w:name w:val="toc 2"/>
    <w:basedOn w:val="a"/>
    <w:next w:val="a"/>
    <w:uiPriority w:val="39"/>
    <w:pPr>
      <w:spacing w:after="0"/>
      <w:ind w:left="220"/>
      <w:jc w:val="left"/>
    </w:pPr>
    <w:rPr>
      <w:smallCaps/>
      <w:sz w:val="20"/>
      <w:szCs w:val="20"/>
    </w:rPr>
  </w:style>
  <w:style w:type="paragraph" w:styleId="31">
    <w:name w:val="toc 3"/>
    <w:basedOn w:val="a"/>
    <w:next w:val="a"/>
    <w:uiPriority w:val="39"/>
    <w:pPr>
      <w:spacing w:after="0"/>
      <w:ind w:left="440"/>
      <w:jc w:val="left"/>
    </w:pPr>
    <w:rPr>
      <w:i/>
      <w:iCs/>
      <w:sz w:val="20"/>
      <w:szCs w:val="20"/>
    </w:rPr>
  </w:style>
  <w:style w:type="paragraph" w:styleId="40">
    <w:name w:val="toc 4"/>
    <w:basedOn w:val="a"/>
    <w:next w:val="a"/>
    <w:uiPriority w:val="39"/>
    <w:pPr>
      <w:spacing w:after="0"/>
      <w:ind w:left="660"/>
      <w:jc w:val="left"/>
    </w:pPr>
    <w:rPr>
      <w:sz w:val="18"/>
      <w:szCs w:val="18"/>
    </w:rPr>
  </w:style>
  <w:style w:type="paragraph" w:styleId="50">
    <w:name w:val="toc 5"/>
    <w:basedOn w:val="a"/>
    <w:next w:val="a"/>
    <w:uiPriority w:val="39"/>
    <w:pPr>
      <w:spacing w:after="0"/>
      <w:ind w:left="880"/>
      <w:jc w:val="left"/>
    </w:pPr>
    <w:rPr>
      <w:sz w:val="18"/>
      <w:szCs w:val="18"/>
    </w:rPr>
  </w:style>
  <w:style w:type="paragraph" w:styleId="60">
    <w:name w:val="toc 6"/>
    <w:basedOn w:val="a"/>
    <w:next w:val="a"/>
    <w:uiPriority w:val="39"/>
    <w:pPr>
      <w:spacing w:after="0"/>
      <w:ind w:left="1100"/>
      <w:jc w:val="left"/>
    </w:pPr>
    <w:rPr>
      <w:sz w:val="18"/>
      <w:szCs w:val="18"/>
    </w:rPr>
  </w:style>
  <w:style w:type="paragraph" w:styleId="70">
    <w:name w:val="toc 7"/>
    <w:basedOn w:val="a"/>
    <w:next w:val="a"/>
    <w:uiPriority w:val="39"/>
    <w:pPr>
      <w:spacing w:after="0"/>
      <w:ind w:left="1320"/>
      <w:jc w:val="left"/>
    </w:pPr>
    <w:rPr>
      <w:sz w:val="18"/>
      <w:szCs w:val="18"/>
    </w:rPr>
  </w:style>
  <w:style w:type="paragraph" w:styleId="80">
    <w:name w:val="toc 8"/>
    <w:basedOn w:val="a"/>
    <w:next w:val="a"/>
    <w:uiPriority w:val="39"/>
    <w:pPr>
      <w:spacing w:after="0"/>
      <w:ind w:left="1540"/>
      <w:jc w:val="left"/>
    </w:pPr>
    <w:rPr>
      <w:sz w:val="18"/>
      <w:szCs w:val="18"/>
    </w:rPr>
  </w:style>
  <w:style w:type="paragraph" w:styleId="90">
    <w:name w:val="toc 9"/>
    <w:basedOn w:val="a"/>
    <w:next w:val="a"/>
    <w:uiPriority w:val="39"/>
    <w:pPr>
      <w:spacing w:after="0"/>
      <w:ind w:left="1760"/>
      <w:jc w:val="left"/>
    </w:pPr>
    <w:rPr>
      <w:sz w:val="18"/>
      <w:szCs w:val="18"/>
    </w:rPr>
  </w:style>
  <w:style w:type="paragraph" w:customStyle="1" w:styleId="Style1">
    <w:name w:val="Style1"/>
    <w:basedOn w:val="DocTitle"/>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rPr>
      <w:rFonts w:ascii="Calibri" w:hAnsi="Calibri" w:cs="Calibri"/>
      <w:lang w:val="el-GR"/>
    </w:rPr>
  </w:style>
  <w:style w:type="paragraph" w:styleId="af5">
    <w:name w:val="endnote text"/>
    <w:basedOn w:val="a"/>
    <w:link w:val="Char3"/>
    <w:rPr>
      <w:sz w:val="20"/>
      <w:szCs w:val="20"/>
    </w:rPr>
  </w:style>
  <w:style w:type="paragraph" w:customStyle="1" w:styleId="Default">
    <w:name w:val="Default"/>
    <w:pPr>
      <w:widowControl w:val="0"/>
      <w:suppressAutoHyphens/>
    </w:pPr>
    <w:rPr>
      <w:rFonts w:ascii="Cambria" w:eastAsia="SimSun" w:hAnsi="Cambria" w:cs="Mangal"/>
      <w:color w:val="000000"/>
      <w:sz w:val="24"/>
      <w:szCs w:val="24"/>
      <w:lang w:eastAsia="zh-CN" w:bidi="hi-IN"/>
    </w:rPr>
  </w:style>
  <w:style w:type="paragraph" w:customStyle="1" w:styleId="af6">
    <w:name w:val="Προμορφοποιημένο κείμενο"/>
    <w:basedOn w:val="a"/>
  </w:style>
  <w:style w:type="paragraph" w:styleId="af7">
    <w:name w:val="Body Text Indent"/>
    <w:basedOn w:val="a"/>
    <w:pPr>
      <w:ind w:firstLine="1134"/>
    </w:pPr>
    <w:rPr>
      <w:rFonts w:ascii="Arial" w:hAnsi="Arial" w:cs="Arial"/>
    </w:rPr>
  </w:style>
  <w:style w:type="paragraph" w:customStyle="1" w:styleId="normalwithoutspacing">
    <w:name w:val="normal_without_spacing"/>
    <w:basedOn w:val="a"/>
    <w:pPr>
      <w:spacing w:after="60"/>
    </w:pPr>
    <w:rPr>
      <w:lang w:val="el-GR"/>
    </w:rPr>
  </w:style>
  <w:style w:type="paragraph" w:customStyle="1" w:styleId="foothanging">
    <w:name w:val="foot_hanging"/>
    <w:basedOn w:val="af4"/>
    <w:pPr>
      <w:ind w:left="426" w:hanging="426"/>
    </w:pPr>
    <w:rPr>
      <w:szCs w:val="18"/>
    </w:rPr>
  </w:style>
  <w:style w:type="paragraph" w:customStyle="1" w:styleId="-HTML1">
    <w:name w:val="Προ-διαμορφωμένο HTML1"/>
    <w:basedOn w:val="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pPr>
      <w:suppressAutoHyphens/>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
    <w:pPr>
      <w:suppressAutoHyphens w:val="0"/>
      <w:spacing w:line="312" w:lineRule="auto"/>
      <w:ind w:left="283"/>
    </w:pPr>
    <w:rPr>
      <w:rFonts w:cs="Times New Roman"/>
      <w:sz w:val="16"/>
      <w:szCs w:val="16"/>
    </w:rPr>
  </w:style>
  <w:style w:type="paragraph" w:customStyle="1" w:styleId="1d">
    <w:name w:val="Χωρίς διάστιχο1"/>
    <w:pPr>
      <w:suppressAutoHyphens/>
      <w:jc w:val="both"/>
    </w:pPr>
    <w:rPr>
      <w:rFonts w:ascii="Calibri" w:hAnsi="Calibri" w:cs="Calibri"/>
      <w:sz w:val="22"/>
      <w:szCs w:val="24"/>
      <w:lang w:val="en-GB" w:eastAsia="zh-CN"/>
    </w:rPr>
  </w:style>
  <w:style w:type="paragraph" w:customStyle="1" w:styleId="af8">
    <w:name w:val="Περιεχόμενα πίνακα"/>
    <w:basedOn w:val="a"/>
    <w:pPr>
      <w:suppressLineNumbers/>
    </w:pPr>
  </w:style>
  <w:style w:type="paragraph" w:customStyle="1" w:styleId="af9">
    <w:name w:val="Επικεφαλίδα πίνακα"/>
    <w:basedOn w:val="af8"/>
    <w:pPr>
      <w:jc w:val="center"/>
    </w:pPr>
    <w:rPr>
      <w:b/>
      <w:bCs/>
    </w:rPr>
  </w:style>
  <w:style w:type="paragraph" w:customStyle="1" w:styleId="footers">
    <w:name w:val="footers"/>
    <w:basedOn w:val="foothanging"/>
  </w:style>
  <w:style w:type="paragraph" w:customStyle="1" w:styleId="Standard">
    <w:name w:val="Standard"/>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pPr>
      <w:spacing w:after="120"/>
    </w:pPr>
  </w:style>
  <w:style w:type="paragraph" w:customStyle="1" w:styleId="Footnote">
    <w:name w:val="Footnote"/>
    <w:basedOn w:val="Standard"/>
    <w:pPr>
      <w:suppressLineNumbers/>
      <w:ind w:left="283" w:hanging="283"/>
    </w:pPr>
    <w:rPr>
      <w:sz w:val="20"/>
      <w:szCs w:val="20"/>
    </w:rPr>
  </w:style>
  <w:style w:type="paragraph" w:customStyle="1" w:styleId="311">
    <w:name w:val="Σώμα κείμενου 31"/>
    <w:basedOn w:val="a"/>
    <w:rPr>
      <w:sz w:val="16"/>
      <w:szCs w:val="16"/>
    </w:rPr>
  </w:style>
  <w:style w:type="paragraph" w:customStyle="1" w:styleId="fooot">
    <w:name w:val="fooot"/>
    <w:basedOn w:val="footers"/>
  </w:style>
  <w:style w:type="paragraph" w:styleId="afa">
    <w:name w:val="Balloon Text"/>
    <w:basedOn w:val="a"/>
    <w:pPr>
      <w:spacing w:after="0"/>
    </w:pPr>
    <w:rPr>
      <w:sz w:val="16"/>
      <w:szCs w:val="16"/>
    </w:rPr>
  </w:style>
  <w:style w:type="paragraph" w:customStyle="1" w:styleId="1e">
    <w:name w:val="Κείμενο σχολίου1"/>
    <w:basedOn w:val="a"/>
    <w:rPr>
      <w:sz w:val="20"/>
      <w:szCs w:val="20"/>
    </w:rPr>
  </w:style>
  <w:style w:type="paragraph" w:styleId="afb">
    <w:name w:val="annotation subject"/>
    <w:basedOn w:val="1e"/>
    <w:next w:val="1e"/>
    <w:rPr>
      <w:b/>
      <w:bCs/>
    </w:rPr>
  </w:style>
  <w:style w:type="paragraph" w:styleId="-HTML">
    <w:name w:val="HTML Preformatted"/>
    <w:basedOn w:val="a"/>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c">
    <w:name w:val="Revision"/>
    <w:pPr>
      <w:suppressAutoHyphens/>
    </w:pPr>
    <w:rPr>
      <w:rFonts w:ascii="Calibri" w:hAnsi="Calibri" w:cs="Calibri"/>
      <w:sz w:val="22"/>
      <w:szCs w:val="24"/>
      <w:lang w:val="en-GB" w:eastAsia="zh-CN"/>
    </w:rPr>
  </w:style>
  <w:style w:type="paragraph" w:customStyle="1" w:styleId="21">
    <w:name w:val="Λίστα με κουκκίδες 21"/>
    <w:basedOn w:val="a"/>
    <w:pPr>
      <w:numPr>
        <w:numId w:val="2"/>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1"/>
    <w:pPr>
      <w:tabs>
        <w:tab w:val="right" w:leader="dot" w:pos="7091"/>
      </w:tabs>
      <w:ind w:left="2547"/>
    </w:pPr>
  </w:style>
  <w:style w:type="character" w:styleId="afd">
    <w:name w:val="annotation reference"/>
    <w:basedOn w:val="a0"/>
    <w:unhideWhenUsed/>
    <w:qFormat/>
    <w:rsid w:val="00D5279B"/>
    <w:rPr>
      <w:sz w:val="16"/>
      <w:szCs w:val="16"/>
    </w:rPr>
  </w:style>
  <w:style w:type="paragraph" w:styleId="afe">
    <w:name w:val="annotation text"/>
    <w:basedOn w:val="a"/>
    <w:link w:val="Char10"/>
    <w:unhideWhenUsed/>
    <w:qFormat/>
    <w:rsid w:val="00D5279B"/>
    <w:rPr>
      <w:sz w:val="20"/>
      <w:szCs w:val="20"/>
    </w:rPr>
  </w:style>
  <w:style w:type="character" w:customStyle="1" w:styleId="Char10">
    <w:name w:val="Κείμενο σχολίου Char1"/>
    <w:basedOn w:val="a0"/>
    <w:link w:val="afe"/>
    <w:uiPriority w:val="99"/>
    <w:qFormat/>
    <w:rsid w:val="00D5279B"/>
    <w:rPr>
      <w:rFonts w:ascii="Calibri" w:hAnsi="Calibri" w:cs="Calibri"/>
      <w:lang w:val="en-GB" w:eastAsia="zh-CN"/>
    </w:rPr>
  </w:style>
  <w:style w:type="paragraph" w:customStyle="1" w:styleId="TabletextChar">
    <w:name w:val="Table text Char"/>
    <w:basedOn w:val="a"/>
    <w:link w:val="TabletextCharChar"/>
    <w:rsid w:val="0024279E"/>
    <w:pPr>
      <w:widowControl w:val="0"/>
      <w:suppressAutoHyphens w:val="0"/>
      <w:spacing w:line="300" w:lineRule="atLeast"/>
      <w:jc w:val="left"/>
    </w:pPr>
    <w:rPr>
      <w:rFonts w:cs="Times New Roman"/>
      <w:sz w:val="20"/>
      <w:szCs w:val="20"/>
      <w:lang w:val="el-GR" w:eastAsia="en-US"/>
    </w:rPr>
  </w:style>
  <w:style w:type="character" w:customStyle="1" w:styleId="TabletextCharChar">
    <w:name w:val="Table text Char Char"/>
    <w:link w:val="TabletextChar"/>
    <w:rsid w:val="0024279E"/>
    <w:rPr>
      <w:rFonts w:ascii="Tahoma" w:hAnsi="Tahoma"/>
      <w:lang w:eastAsia="en-US"/>
    </w:rPr>
  </w:style>
  <w:style w:type="character" w:customStyle="1" w:styleId="Mention1">
    <w:name w:val="Mention1"/>
    <w:basedOn w:val="a0"/>
    <w:uiPriority w:val="99"/>
    <w:semiHidden/>
    <w:unhideWhenUsed/>
    <w:rsid w:val="00DF6A64"/>
    <w:rPr>
      <w:color w:val="2B579A"/>
      <w:shd w:val="clear" w:color="auto" w:fill="E6E6E6"/>
    </w:rPr>
  </w:style>
  <w:style w:type="paragraph" w:styleId="aff">
    <w:name w:val="List Paragraph"/>
    <w:aliases w:val="Kommentar,Bullet List,FooterText,numbered,Paragraphe de liste1,lp1,Diligence Check,Bullet2,Bullet21,bl1,Bullet22,Bullet23,Bullet211,Bullet24,Bullet25,Bullet26,Bullet27,bl11,Bullet212,Bullet28,bl12,Bullet213,Bullet29,bl13,Bullet214,列出段落"/>
    <w:basedOn w:val="a"/>
    <w:link w:val="Char4"/>
    <w:uiPriority w:val="1"/>
    <w:qFormat/>
    <w:rsid w:val="005B2CE7"/>
    <w:pPr>
      <w:ind w:left="720"/>
      <w:contextualSpacing/>
    </w:pPr>
  </w:style>
  <w:style w:type="character" w:customStyle="1" w:styleId="32">
    <w:name w:val="Παραπομπή υποσημείωσης3"/>
    <w:rsid w:val="00B65D70"/>
    <w:rPr>
      <w:vertAlign w:val="superscript"/>
    </w:rPr>
  </w:style>
  <w:style w:type="table" w:styleId="aff0">
    <w:name w:val="Table Grid"/>
    <w:basedOn w:val="a1"/>
    <w:uiPriority w:val="3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0"/>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pPr>
      <w:numPr>
        <w:numId w:val="11"/>
      </w:numPr>
    </w:pPr>
  </w:style>
  <w:style w:type="paragraph" w:customStyle="1" w:styleId="Style18">
    <w:name w:val="Style18"/>
    <w:basedOn w:val="a"/>
    <w:uiPriority w:val="99"/>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0"/>
    <w:uiPriority w:val="99"/>
    <w:rsid w:val="00DB024C"/>
    <w:rPr>
      <w:rFonts w:ascii="Microsoft Sans Serif" w:hAnsi="Microsoft Sans Serif" w:cs="Microsoft Sans Serif"/>
      <w:sz w:val="14"/>
      <w:szCs w:val="14"/>
    </w:rPr>
  </w:style>
  <w:style w:type="paragraph" w:customStyle="1" w:styleId="Style35">
    <w:name w:val="Style35"/>
    <w:basedOn w:val="a"/>
    <w:uiPriority w:val="99"/>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basedOn w:val="a0"/>
    <w:link w:val="6"/>
    <w:rsid w:val="006A7951"/>
    <w:rPr>
      <w:rFonts w:ascii="Tahoma" w:hAnsi="Tahoma"/>
      <w:b/>
      <w:sz w:val="22"/>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
    <w:basedOn w:val="a0"/>
    <w:link w:val="7"/>
    <w:rsid w:val="005B4566"/>
    <w:rPr>
      <w:rFonts w:ascii="Tahoma" w:hAnsi="Tahoma"/>
      <w:sz w:val="18"/>
      <w:u w:val="single"/>
      <w:lang w:eastAsia="en-US"/>
    </w:rPr>
  </w:style>
  <w:style w:type="character" w:customStyle="1" w:styleId="8Char">
    <w:name w:val="Επικεφαλίδα 8 Char"/>
    <w:basedOn w:val="a0"/>
    <w:link w:val="8"/>
    <w:rsid w:val="005B4566"/>
    <w:rPr>
      <w:rFonts w:ascii="Tahoma" w:hAnsi="Tahoma"/>
      <w:sz w:val="18"/>
      <w:u w:val="single"/>
      <w:lang w:eastAsia="en-US"/>
    </w:rPr>
  </w:style>
  <w:style w:type="character" w:customStyle="1" w:styleId="9Char">
    <w:name w:val="Επικεφαλίδα 9 Char"/>
    <w:aliases w:val="AC&amp;E_1 Char,App Heading Char"/>
    <w:basedOn w:val="a0"/>
    <w:link w:val="9"/>
    <w:rsid w:val="005B4566"/>
    <w:rPr>
      <w:rFonts w:ascii="Tahoma" w:hAnsi="Tahoma"/>
      <w:sz w:val="18"/>
      <w:u w:val="single"/>
      <w:lang w:eastAsia="en-US"/>
    </w:rPr>
  </w:style>
  <w:style w:type="paragraph" w:customStyle="1" w:styleId="Tabletext">
    <w:name w:val="Table text"/>
    <w:aliases w:val="ta"/>
    <w:basedOn w:val="a"/>
    <w:link w:val="TabletextChar1"/>
    <w:rsid w:val="00A5670E"/>
    <w:pPr>
      <w:widowControl w:val="0"/>
      <w:suppressAutoHyphens w:val="0"/>
      <w:jc w:val="left"/>
    </w:pPr>
    <w:rPr>
      <w:rFonts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basedOn w:val="a0"/>
    <w:link w:val="1"/>
    <w:rsid w:val="00623457"/>
    <w:rPr>
      <w:rFonts w:ascii="Tahoma" w:hAnsi="Tahoma" w:cs="Arial"/>
      <w:b/>
      <w:bCs/>
      <w:color w:val="333399"/>
      <w:sz w:val="28"/>
      <w:szCs w:val="32"/>
      <w:lang w:val="en-US" w:eastAsia="zh-CN"/>
    </w:rPr>
  </w:style>
  <w:style w:type="numbering" w:customStyle="1" w:styleId="Style3">
    <w:name w:val="Style3"/>
    <w:uiPriority w:val="99"/>
    <w:rsid w:val="00C535AC"/>
    <w:pPr>
      <w:numPr>
        <w:numId w:val="23"/>
      </w:numPr>
    </w:pPr>
  </w:style>
  <w:style w:type="character" w:customStyle="1" w:styleId="UnresolvedMention2">
    <w:name w:val="Unresolved Mention2"/>
    <w:basedOn w:val="a0"/>
    <w:uiPriority w:val="99"/>
    <w:semiHidden/>
    <w:unhideWhenUsed/>
    <w:rsid w:val="003A109E"/>
    <w:rPr>
      <w:color w:val="808080"/>
      <w:shd w:val="clear" w:color="auto" w:fill="E6E6E6"/>
    </w:rPr>
  </w:style>
  <w:style w:type="character" w:styleId="aff1">
    <w:name w:val="Book Title"/>
    <w:basedOn w:val="a0"/>
    <w:uiPriority w:val="33"/>
    <w:qFormat/>
    <w:rsid w:val="005B2CE7"/>
    <w:rPr>
      <w:b/>
      <w:bCs/>
      <w:i/>
      <w:iCs/>
      <w:spacing w:val="5"/>
    </w:rPr>
  </w:style>
  <w:style w:type="paragraph" w:styleId="aff2">
    <w:name w:val="Subtitle"/>
    <w:basedOn w:val="a"/>
    <w:next w:val="a"/>
    <w:link w:val="Char5"/>
    <w:uiPriority w:val="11"/>
    <w:qFormat/>
    <w:rsid w:val="005B2CE7"/>
    <w:pPr>
      <w:numPr>
        <w:ilvl w:val="1"/>
      </w:numPr>
      <w:spacing w:after="160"/>
    </w:pPr>
    <w:rPr>
      <w:rFonts w:asciiTheme="minorHAnsi" w:eastAsiaTheme="minorEastAsia" w:hAnsiTheme="minorHAnsi" w:cstheme="minorBidi"/>
      <w:color w:val="5A5A5A" w:themeColor="text1" w:themeTint="A5"/>
      <w:spacing w:val="15"/>
    </w:rPr>
  </w:style>
  <w:style w:type="character" w:customStyle="1" w:styleId="Char5">
    <w:name w:val="Υπότιτλος Char"/>
    <w:basedOn w:val="a0"/>
    <w:link w:val="aff2"/>
    <w:uiPriority w:val="11"/>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aff3">
    <w:name w:val="Intense Quote"/>
    <w:basedOn w:val="a"/>
    <w:next w:val="a"/>
    <w:link w:val="Char6"/>
    <w:uiPriority w:val="30"/>
    <w:qFormat/>
    <w:rsid w:val="005B2CE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har6">
    <w:name w:val="Έντονο απόσπ. Char"/>
    <w:basedOn w:val="a0"/>
    <w:link w:val="aff3"/>
    <w:uiPriority w:val="30"/>
    <w:rsid w:val="005B2CE7"/>
    <w:rPr>
      <w:rFonts w:ascii="Calibri" w:hAnsi="Calibri" w:cs="Calibri"/>
      <w:i/>
      <w:iCs/>
      <w:color w:val="5B9BD5" w:themeColor="accent1"/>
      <w:sz w:val="22"/>
      <w:szCs w:val="24"/>
      <w:lang w:val="en-GB" w:eastAsia="zh-CN"/>
    </w:rPr>
  </w:style>
  <w:style w:type="paragraph" w:customStyle="1" w:styleId="firstpage">
    <w:name w:val="first page"/>
    <w:basedOn w:val="1"/>
    <w:link w:val="firstpageChar"/>
    <w:semiHidden/>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cs="Times New Roman"/>
      <w:bCs w:val="0"/>
      <w:color w:val="auto"/>
      <w:spacing w:val="20"/>
      <w:kern w:val="28"/>
      <w:sz w:val="24"/>
      <w:szCs w:val="20"/>
      <w:lang w:val="el-GR" w:eastAsia="en-US"/>
    </w:rPr>
  </w:style>
  <w:style w:type="character" w:customStyle="1" w:styleId="firstpageChar">
    <w:name w:val="first page Char"/>
    <w:basedOn w:val="a0"/>
    <w:link w:val="firstpage"/>
    <w:semiHidden/>
    <w:rsid w:val="00405F8E"/>
    <w:rPr>
      <w:rFonts w:ascii="Tahoma" w:hAnsi="Tahoma"/>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1">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UnresolvedMention3">
    <w:name w:val="Unresolved Mention3"/>
    <w:basedOn w:val="a0"/>
    <w:uiPriority w:val="99"/>
    <w:semiHidden/>
    <w:unhideWhenUsed/>
    <w:rsid w:val="00D4164C"/>
    <w:rPr>
      <w:color w:val="808080"/>
      <w:shd w:val="clear" w:color="auto" w:fill="E6E6E6"/>
    </w:rPr>
  </w:style>
  <w:style w:type="character" w:customStyle="1" w:styleId="Char4">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
    <w:uiPriority w:val="1"/>
    <w:qFormat/>
    <w:locked/>
    <w:rsid w:val="00250252"/>
    <w:rPr>
      <w:rFonts w:ascii="Calibri" w:hAnsi="Calibri" w:cs="Calibri"/>
      <w:sz w:val="22"/>
      <w:szCs w:val="24"/>
      <w:lang w:val="en-GB" w:eastAsia="zh-CN"/>
    </w:rPr>
  </w:style>
  <w:style w:type="character" w:customStyle="1" w:styleId="ListParagraphChar1">
    <w:name w:val="List Paragraph Char1"/>
    <w:uiPriority w:val="34"/>
    <w:locked/>
    <w:rsid w:val="00043F27"/>
    <w:rPr>
      <w:rFonts w:ascii="Calibri" w:hAnsi="Calibri" w:cs="Calibri"/>
      <w:sz w:val="22"/>
      <w:szCs w:val="24"/>
      <w:lang w:val="en-GB" w:eastAsia="zh-CN"/>
    </w:rPr>
  </w:style>
  <w:style w:type="character" w:customStyle="1" w:styleId="Char2">
    <w:name w:val="Κείμενο υποσημείωσης Char"/>
    <w:link w:val="af4"/>
    <w:rsid w:val="00953E50"/>
    <w:rPr>
      <w:rFonts w:ascii="Calibri" w:hAnsi="Calibri" w:cs="Calibri"/>
      <w:sz w:val="18"/>
      <w:lang w:val="en-IE" w:eastAsia="zh-CN"/>
    </w:rPr>
  </w:style>
  <w:style w:type="numbering" w:customStyle="1" w:styleId="Style4">
    <w:name w:val="Style4"/>
    <w:uiPriority w:val="99"/>
    <w:rsid w:val="00623457"/>
    <w:pPr>
      <w:numPr>
        <w:numId w:val="54"/>
      </w:numPr>
    </w:pPr>
  </w:style>
  <w:style w:type="character" w:customStyle="1" w:styleId="Hyperlink13">
    <w:name w:val="Hyperlink.13"/>
    <w:rsid w:val="00E0686B"/>
    <w:rPr>
      <w:lang w:val="en-US"/>
    </w:rPr>
  </w:style>
  <w:style w:type="numbering" w:customStyle="1" w:styleId="27">
    <w:name w:val="Εισήχθηκε το στιλ 27"/>
    <w:rsid w:val="00E0686B"/>
    <w:pPr>
      <w:numPr>
        <w:numId w:val="154"/>
      </w:numPr>
    </w:pPr>
  </w:style>
  <w:style w:type="paragraph" w:styleId="Web">
    <w:name w:val="Normal (Web)"/>
    <w:basedOn w:val="a"/>
    <w:link w:val="WebChar"/>
    <w:uiPriority w:val="99"/>
    <w:unhideWhenUsed/>
    <w:rsid w:val="0064449A"/>
    <w:pPr>
      <w:suppressAutoHyphens w:val="0"/>
      <w:spacing w:before="100" w:beforeAutospacing="1" w:after="100" w:afterAutospacing="1"/>
      <w:jc w:val="left"/>
    </w:pPr>
    <w:rPr>
      <w:rFonts w:ascii="Times New Roman" w:hAnsi="Times New Roman" w:cs="Times New Roman"/>
      <w:sz w:val="24"/>
      <w:lang w:val="en-US" w:eastAsia="en-US" w:bidi="he-IL"/>
    </w:rPr>
  </w:style>
  <w:style w:type="character" w:customStyle="1" w:styleId="0">
    <w:name w:val="Παραπομπή υποσημείωσης_0"/>
    <w:uiPriority w:val="99"/>
    <w:rsid w:val="00E7277B"/>
    <w:rPr>
      <w:vertAlign w:val="superscript"/>
    </w:rPr>
  </w:style>
  <w:style w:type="character" w:customStyle="1" w:styleId="WW-">
    <w:name w:val="WW-Παραπομπή υποσημείωσης"/>
    <w:rsid w:val="00F64037"/>
    <w:rPr>
      <w:vertAlign w:val="superscript"/>
    </w:rPr>
  </w:style>
  <w:style w:type="character" w:customStyle="1" w:styleId="UnresolvedMention4">
    <w:name w:val="Unresolved Mention4"/>
    <w:basedOn w:val="a0"/>
    <w:uiPriority w:val="99"/>
    <w:semiHidden/>
    <w:unhideWhenUsed/>
    <w:rsid w:val="007662F0"/>
    <w:rPr>
      <w:color w:val="605E5C"/>
      <w:shd w:val="clear" w:color="auto" w:fill="E1DFDD"/>
    </w:rPr>
  </w:style>
  <w:style w:type="character" w:customStyle="1" w:styleId="Char3">
    <w:name w:val="Κείμενο σημείωσης τέλους Char"/>
    <w:link w:val="af5"/>
    <w:rsid w:val="00F1538B"/>
    <w:rPr>
      <w:rFonts w:ascii="Tahoma" w:hAnsi="Tahoma" w:cs="Tahoma"/>
      <w:lang w:val="en-GB" w:eastAsia="zh-CN"/>
    </w:rPr>
  </w:style>
  <w:style w:type="character" w:styleId="aff4">
    <w:name w:val="Unresolved Mention"/>
    <w:basedOn w:val="a0"/>
    <w:uiPriority w:val="99"/>
    <w:semiHidden/>
    <w:unhideWhenUsed/>
    <w:rsid w:val="008277DE"/>
    <w:rPr>
      <w:color w:val="605E5C"/>
      <w:shd w:val="clear" w:color="auto" w:fill="E1DFDD"/>
    </w:rPr>
  </w:style>
  <w:style w:type="paragraph" w:styleId="aff5">
    <w:name w:val="TOC Heading"/>
    <w:basedOn w:val="1"/>
    <w:next w:val="a"/>
    <w:uiPriority w:val="39"/>
    <w:unhideWhenUsed/>
    <w:qFormat/>
    <w:rsid w:val="00A81D32"/>
    <w:pPr>
      <w:keepLines/>
      <w:pageBreakBefore w:val="0"/>
      <w:numPr>
        <w:numId w:val="0"/>
      </w:numPr>
      <w:pBdr>
        <w:top w:val="none" w:sz="0" w:space="0" w:color="auto"/>
        <w:left w:val="none" w:sz="0" w:space="0" w:color="auto"/>
        <w:bottom w:val="none" w:sz="0" w:space="0" w:color="auto"/>
        <w:right w:val="none" w:sz="0" w:space="0" w:color="auto"/>
      </w:pBdr>
      <w:suppressAutoHyphens w:val="0"/>
      <w:spacing w:before="240" w:after="0" w:line="259" w:lineRule="auto"/>
      <w:jc w:val="left"/>
      <w:outlineLvl w:val="9"/>
    </w:pPr>
    <w:rPr>
      <w:rFonts w:asciiTheme="majorHAnsi" w:eastAsiaTheme="majorEastAsia" w:hAnsiTheme="majorHAnsi" w:cstheme="majorBidi"/>
      <w:b w:val="0"/>
      <w:bCs w:val="0"/>
      <w:color w:val="2E74B5" w:themeColor="accent1" w:themeShade="BF"/>
      <w:sz w:val="32"/>
      <w:lang w:val="el-GR" w:eastAsia="el-GR"/>
    </w:rPr>
  </w:style>
  <w:style w:type="character" w:customStyle="1" w:styleId="WebChar">
    <w:name w:val="Κανονικό (Web) Char"/>
    <w:link w:val="Web"/>
    <w:uiPriority w:val="99"/>
    <w:locked/>
    <w:rsid w:val="00F45FF0"/>
    <w:rPr>
      <w:sz w:val="24"/>
      <w:szCs w:val="22"/>
      <w:lang w:val="en-US" w:eastAsia="en-US" w:bidi="he-IL"/>
    </w:rPr>
  </w:style>
  <w:style w:type="paragraph" w:customStyle="1" w:styleId="33">
    <w:name w:val="Στυλ 3"/>
    <w:basedOn w:val="29"/>
    <w:link w:val="3Char"/>
    <w:autoRedefine/>
    <w:qFormat/>
    <w:rsid w:val="0063379F"/>
    <w:pPr>
      <w:tabs>
        <w:tab w:val="num" w:pos="360"/>
        <w:tab w:val="left" w:pos="709"/>
      </w:tabs>
      <w:spacing w:after="80"/>
      <w:outlineLvl w:val="3"/>
    </w:pPr>
    <w:rPr>
      <w:bCs w:val="0"/>
      <w:szCs w:val="22"/>
    </w:rPr>
  </w:style>
  <w:style w:type="paragraph" w:customStyle="1" w:styleId="42">
    <w:name w:val="Στυλ 4"/>
    <w:basedOn w:val="33"/>
    <w:qFormat/>
    <w:rsid w:val="0063379F"/>
    <w:pPr>
      <w:outlineLvl w:val="5"/>
    </w:pPr>
  </w:style>
  <w:style w:type="paragraph" w:customStyle="1" w:styleId="51">
    <w:name w:val="Στυλ 5"/>
    <w:basedOn w:val="42"/>
    <w:qFormat/>
    <w:rsid w:val="0063379F"/>
    <w:pPr>
      <w:outlineLvl w:val="6"/>
    </w:pPr>
  </w:style>
  <w:style w:type="paragraph" w:customStyle="1" w:styleId="61">
    <w:name w:val="Στυλ 6"/>
    <w:basedOn w:val="a"/>
    <w:qFormat/>
    <w:rsid w:val="0063379F"/>
    <w:pPr>
      <w:keepNext/>
      <w:tabs>
        <w:tab w:val="left" w:pos="1134"/>
      </w:tabs>
      <w:spacing w:before="240" w:after="60" w:line="276" w:lineRule="auto"/>
      <w:ind w:left="1440" w:hanging="1440"/>
      <w:outlineLvl w:val="8"/>
    </w:pPr>
    <w:rPr>
      <w:rFonts w:ascii="Verdana" w:eastAsia="SimSun" w:hAnsi="Verdana"/>
      <w:b/>
      <w:bCs/>
      <w:color w:val="00000A"/>
    </w:rPr>
  </w:style>
  <w:style w:type="paragraph" w:customStyle="1" w:styleId="1f">
    <w:name w:val="Στυλ 1"/>
    <w:basedOn w:val="3"/>
    <w:link w:val="1Char0"/>
    <w:qFormat/>
    <w:rsid w:val="0063379F"/>
    <w:pPr>
      <w:numPr>
        <w:ilvl w:val="0"/>
        <w:numId w:val="0"/>
      </w:numPr>
      <w:ind w:left="360" w:hanging="360"/>
    </w:pPr>
    <w:rPr>
      <w:rFonts w:eastAsia="SimSun" w:cs="Tahoma"/>
      <w:lang w:val="el-GR"/>
    </w:rPr>
  </w:style>
  <w:style w:type="paragraph" w:customStyle="1" w:styleId="29">
    <w:name w:val="Στυλ 2"/>
    <w:basedOn w:val="1f"/>
    <w:link w:val="2Char"/>
    <w:qFormat/>
    <w:rsid w:val="0063379F"/>
    <w:pPr>
      <w:ind w:left="1440" w:hanging="1440"/>
    </w:pPr>
  </w:style>
  <w:style w:type="character" w:customStyle="1" w:styleId="2Char">
    <w:name w:val="Στυλ 2 Char"/>
    <w:basedOn w:val="a0"/>
    <w:link w:val="29"/>
    <w:rsid w:val="0063379F"/>
    <w:rPr>
      <w:rFonts w:ascii="Tahoma" w:eastAsia="SimSun" w:hAnsi="Tahoma" w:cs="Tahoma"/>
      <w:b/>
      <w:bCs/>
      <w:sz w:val="22"/>
      <w:szCs w:val="26"/>
      <w:lang w:eastAsia="zh-CN"/>
    </w:rPr>
  </w:style>
  <w:style w:type="character" w:customStyle="1" w:styleId="3Char">
    <w:name w:val="Στυλ 3 Char"/>
    <w:basedOn w:val="a0"/>
    <w:link w:val="33"/>
    <w:rsid w:val="00B62156"/>
    <w:rPr>
      <w:rFonts w:ascii="Tahoma" w:eastAsia="SimSun" w:hAnsi="Tahoma" w:cs="Tahoma"/>
      <w:b/>
      <w:sz w:val="22"/>
      <w:szCs w:val="22"/>
      <w:lang w:eastAsia="zh-CN"/>
    </w:rPr>
  </w:style>
  <w:style w:type="paragraph" w:customStyle="1" w:styleId="MyHeading1">
    <w:name w:val="My Heading 1"/>
    <w:basedOn w:val="1"/>
    <w:next w:val="a"/>
    <w:qFormat/>
    <w:rsid w:val="00255ECC"/>
    <w:pPr>
      <w:pageBreakBefore w:val="0"/>
      <w:numPr>
        <w:numId w:val="297"/>
      </w:numPr>
      <w:pBdr>
        <w:top w:val="none" w:sz="0" w:space="0" w:color="auto"/>
        <w:left w:val="none" w:sz="0" w:space="0" w:color="auto"/>
        <w:bottom w:val="none" w:sz="0" w:space="0" w:color="auto"/>
        <w:right w:val="none" w:sz="0" w:space="0" w:color="auto"/>
      </w:pBdr>
      <w:suppressAutoHyphens w:val="0"/>
      <w:spacing w:before="360" w:after="240" w:line="312" w:lineRule="auto"/>
      <w:jc w:val="left"/>
    </w:pPr>
    <w:rPr>
      <w:rFonts w:cs="Tahoma"/>
      <w:color w:val="auto"/>
      <w:szCs w:val="22"/>
      <w:lang w:val="el-GR" w:eastAsia="en-US"/>
    </w:rPr>
  </w:style>
  <w:style w:type="paragraph" w:customStyle="1" w:styleId="MyHeading2">
    <w:name w:val="My Heading 2"/>
    <w:next w:val="a"/>
    <w:qFormat/>
    <w:rsid w:val="00255ECC"/>
    <w:pPr>
      <w:numPr>
        <w:ilvl w:val="1"/>
        <w:numId w:val="297"/>
      </w:numPr>
      <w:spacing w:before="360" w:after="240"/>
    </w:pPr>
    <w:rPr>
      <w:rFonts w:ascii="Tahoma" w:hAnsi="Tahoma" w:cs="Tahoma"/>
      <w:b/>
      <w:bCs/>
      <w:sz w:val="24"/>
      <w:szCs w:val="22"/>
      <w:lang w:eastAsia="en-US"/>
    </w:rPr>
  </w:style>
  <w:style w:type="paragraph" w:customStyle="1" w:styleId="MyHeading3">
    <w:name w:val="My Heading 3"/>
    <w:next w:val="a"/>
    <w:rsid w:val="00255ECC"/>
    <w:pPr>
      <w:numPr>
        <w:ilvl w:val="2"/>
        <w:numId w:val="297"/>
      </w:numPr>
      <w:spacing w:before="360" w:after="240"/>
    </w:pPr>
    <w:rPr>
      <w:rFonts w:ascii="Tahoma" w:hAnsi="Tahoma" w:cs="Tahoma"/>
      <w:b/>
      <w:bCs/>
      <w:sz w:val="22"/>
      <w:szCs w:val="22"/>
      <w:lang w:eastAsia="en-US"/>
    </w:rPr>
  </w:style>
  <w:style w:type="paragraph" w:customStyle="1" w:styleId="MyHeading4">
    <w:name w:val="My Heading 4"/>
    <w:basedOn w:val="a"/>
    <w:next w:val="a"/>
    <w:rsid w:val="00255ECC"/>
    <w:pPr>
      <w:numPr>
        <w:ilvl w:val="3"/>
        <w:numId w:val="297"/>
      </w:numPr>
      <w:suppressAutoHyphens w:val="0"/>
      <w:spacing w:before="360" w:line="312" w:lineRule="auto"/>
    </w:pPr>
    <w:rPr>
      <w:rFonts w:cs="Times New Roman"/>
      <w:b/>
      <w:sz w:val="20"/>
      <w:szCs w:val="24"/>
      <w:lang w:val="el-GR" w:eastAsia="en-US"/>
    </w:rPr>
  </w:style>
  <w:style w:type="character" w:customStyle="1" w:styleId="1Char0">
    <w:name w:val="Στυλ 1 Char"/>
    <w:basedOn w:val="a0"/>
    <w:link w:val="1f"/>
    <w:rsid w:val="0014656B"/>
    <w:rPr>
      <w:rFonts w:ascii="Tahoma" w:eastAsia="SimSun" w:hAnsi="Tahoma" w:cs="Tahoma"/>
      <w:b/>
      <w:bCs/>
      <w:sz w:val="22"/>
      <w:szCs w:val="26"/>
      <w:lang w:eastAsia="zh-CN"/>
    </w:rPr>
  </w:style>
  <w:style w:type="character" w:customStyle="1" w:styleId="cf01">
    <w:name w:val="cf01"/>
    <w:basedOn w:val="a0"/>
    <w:rsid w:val="00436FC7"/>
    <w:rPr>
      <w:rFonts w:ascii="Segoe UI" w:hAnsi="Segoe UI" w:cs="Segoe UI" w:hint="default"/>
      <w:sz w:val="18"/>
      <w:szCs w:val="18"/>
    </w:rPr>
  </w:style>
  <w:style w:type="paragraph" w:customStyle="1" w:styleId="pf0">
    <w:name w:val="pf0"/>
    <w:basedOn w:val="a"/>
    <w:rsid w:val="00436FC7"/>
    <w:pPr>
      <w:suppressAutoHyphens w:val="0"/>
      <w:spacing w:before="100" w:beforeAutospacing="1" w:after="100" w:afterAutospacing="1"/>
      <w:jc w:val="left"/>
    </w:pPr>
    <w:rPr>
      <w:rFonts w:ascii="Times New Roman" w:hAnsi="Times New Roman" w:cs="Times New Roman"/>
      <w:sz w:val="24"/>
      <w:szCs w:val="24"/>
      <w:lang w:val="el-GR" w:eastAsia="el-GR"/>
    </w:rPr>
  </w:style>
  <w:style w:type="character" w:customStyle="1" w:styleId="contentpasted0">
    <w:name w:val="contentpasted0"/>
    <w:basedOn w:val="a0"/>
    <w:rsid w:val="00806B8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3632400">
      <w:bodyDiv w:val="1"/>
      <w:marLeft w:val="0"/>
      <w:marRight w:val="0"/>
      <w:marTop w:val="0"/>
      <w:marBottom w:val="0"/>
      <w:divBdr>
        <w:top w:val="none" w:sz="0" w:space="0" w:color="auto"/>
        <w:left w:val="none" w:sz="0" w:space="0" w:color="auto"/>
        <w:bottom w:val="none" w:sz="0" w:space="0" w:color="auto"/>
        <w:right w:val="none" w:sz="0" w:space="0" w:color="auto"/>
      </w:divBdr>
    </w:div>
    <w:div w:id="346949063">
      <w:bodyDiv w:val="1"/>
      <w:marLeft w:val="0"/>
      <w:marRight w:val="0"/>
      <w:marTop w:val="0"/>
      <w:marBottom w:val="0"/>
      <w:divBdr>
        <w:top w:val="none" w:sz="0" w:space="0" w:color="auto"/>
        <w:left w:val="none" w:sz="0" w:space="0" w:color="auto"/>
        <w:bottom w:val="none" w:sz="0" w:space="0" w:color="auto"/>
        <w:right w:val="none" w:sz="0" w:space="0" w:color="auto"/>
      </w:divBdr>
    </w:div>
    <w:div w:id="849566388">
      <w:bodyDiv w:val="1"/>
      <w:marLeft w:val="0"/>
      <w:marRight w:val="0"/>
      <w:marTop w:val="0"/>
      <w:marBottom w:val="0"/>
      <w:divBdr>
        <w:top w:val="none" w:sz="0" w:space="0" w:color="auto"/>
        <w:left w:val="none" w:sz="0" w:space="0" w:color="auto"/>
        <w:bottom w:val="none" w:sz="0" w:space="0" w:color="auto"/>
        <w:right w:val="none" w:sz="0" w:space="0" w:color="auto"/>
      </w:divBdr>
    </w:div>
    <w:div w:id="894899640">
      <w:bodyDiv w:val="1"/>
      <w:marLeft w:val="0"/>
      <w:marRight w:val="0"/>
      <w:marTop w:val="0"/>
      <w:marBottom w:val="0"/>
      <w:divBdr>
        <w:top w:val="none" w:sz="0" w:space="0" w:color="auto"/>
        <w:left w:val="none" w:sz="0" w:space="0" w:color="auto"/>
        <w:bottom w:val="none" w:sz="0" w:space="0" w:color="auto"/>
        <w:right w:val="none" w:sz="0" w:space="0" w:color="auto"/>
      </w:divBdr>
    </w:div>
    <w:div w:id="928267862">
      <w:bodyDiv w:val="1"/>
      <w:marLeft w:val="0"/>
      <w:marRight w:val="0"/>
      <w:marTop w:val="0"/>
      <w:marBottom w:val="0"/>
      <w:divBdr>
        <w:top w:val="none" w:sz="0" w:space="0" w:color="auto"/>
        <w:left w:val="none" w:sz="0" w:space="0" w:color="auto"/>
        <w:bottom w:val="none" w:sz="0" w:space="0" w:color="auto"/>
        <w:right w:val="none" w:sz="0" w:space="0" w:color="auto"/>
      </w:divBdr>
    </w:div>
    <w:div w:id="1063453677">
      <w:bodyDiv w:val="1"/>
      <w:marLeft w:val="0"/>
      <w:marRight w:val="0"/>
      <w:marTop w:val="0"/>
      <w:marBottom w:val="0"/>
      <w:divBdr>
        <w:top w:val="none" w:sz="0" w:space="0" w:color="auto"/>
        <w:left w:val="none" w:sz="0" w:space="0" w:color="auto"/>
        <w:bottom w:val="none" w:sz="0" w:space="0" w:color="auto"/>
        <w:right w:val="none" w:sz="0" w:space="0" w:color="auto"/>
      </w:divBdr>
    </w:div>
    <w:div w:id="1129476306">
      <w:bodyDiv w:val="1"/>
      <w:marLeft w:val="0"/>
      <w:marRight w:val="0"/>
      <w:marTop w:val="0"/>
      <w:marBottom w:val="0"/>
      <w:divBdr>
        <w:top w:val="none" w:sz="0" w:space="0" w:color="auto"/>
        <w:left w:val="none" w:sz="0" w:space="0" w:color="auto"/>
        <w:bottom w:val="none" w:sz="0" w:space="0" w:color="auto"/>
        <w:right w:val="none" w:sz="0" w:space="0" w:color="auto"/>
      </w:divBdr>
    </w:div>
    <w:div w:id="1195390060">
      <w:bodyDiv w:val="1"/>
      <w:marLeft w:val="0"/>
      <w:marRight w:val="0"/>
      <w:marTop w:val="0"/>
      <w:marBottom w:val="0"/>
      <w:divBdr>
        <w:top w:val="none" w:sz="0" w:space="0" w:color="auto"/>
        <w:left w:val="none" w:sz="0" w:space="0" w:color="auto"/>
        <w:bottom w:val="none" w:sz="0" w:space="0" w:color="auto"/>
        <w:right w:val="none" w:sz="0" w:space="0" w:color="auto"/>
      </w:divBdr>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217814994">
      <w:bodyDiv w:val="1"/>
      <w:marLeft w:val="0"/>
      <w:marRight w:val="0"/>
      <w:marTop w:val="0"/>
      <w:marBottom w:val="0"/>
      <w:divBdr>
        <w:top w:val="none" w:sz="0" w:space="0" w:color="auto"/>
        <w:left w:val="none" w:sz="0" w:space="0" w:color="auto"/>
        <w:bottom w:val="none" w:sz="0" w:space="0" w:color="auto"/>
        <w:right w:val="none" w:sz="0" w:space="0" w:color="auto"/>
      </w:divBdr>
    </w:div>
    <w:div w:id="1232692033">
      <w:bodyDiv w:val="1"/>
      <w:marLeft w:val="0"/>
      <w:marRight w:val="0"/>
      <w:marTop w:val="0"/>
      <w:marBottom w:val="0"/>
      <w:divBdr>
        <w:top w:val="none" w:sz="0" w:space="0" w:color="auto"/>
        <w:left w:val="none" w:sz="0" w:space="0" w:color="auto"/>
        <w:bottom w:val="none" w:sz="0" w:space="0" w:color="auto"/>
        <w:right w:val="none" w:sz="0" w:space="0" w:color="auto"/>
      </w:divBdr>
    </w:div>
    <w:div w:id="1239097084">
      <w:bodyDiv w:val="1"/>
      <w:marLeft w:val="0"/>
      <w:marRight w:val="0"/>
      <w:marTop w:val="0"/>
      <w:marBottom w:val="0"/>
      <w:divBdr>
        <w:top w:val="none" w:sz="0" w:space="0" w:color="auto"/>
        <w:left w:val="none" w:sz="0" w:space="0" w:color="auto"/>
        <w:bottom w:val="none" w:sz="0" w:space="0" w:color="auto"/>
        <w:right w:val="none" w:sz="0" w:space="0" w:color="auto"/>
      </w:divBdr>
    </w:div>
    <w:div w:id="1262444929">
      <w:bodyDiv w:val="1"/>
      <w:marLeft w:val="0"/>
      <w:marRight w:val="0"/>
      <w:marTop w:val="0"/>
      <w:marBottom w:val="0"/>
      <w:divBdr>
        <w:top w:val="none" w:sz="0" w:space="0" w:color="auto"/>
        <w:left w:val="none" w:sz="0" w:space="0" w:color="auto"/>
        <w:bottom w:val="none" w:sz="0" w:space="0" w:color="auto"/>
        <w:right w:val="none" w:sz="0" w:space="0" w:color="auto"/>
      </w:divBdr>
    </w:div>
    <w:div w:id="1392538509">
      <w:bodyDiv w:val="1"/>
      <w:marLeft w:val="0"/>
      <w:marRight w:val="0"/>
      <w:marTop w:val="0"/>
      <w:marBottom w:val="0"/>
      <w:divBdr>
        <w:top w:val="none" w:sz="0" w:space="0" w:color="auto"/>
        <w:left w:val="none" w:sz="0" w:space="0" w:color="auto"/>
        <w:bottom w:val="none" w:sz="0" w:space="0" w:color="auto"/>
        <w:right w:val="none" w:sz="0" w:space="0" w:color="auto"/>
      </w:divBdr>
    </w:div>
    <w:div w:id="1447963970">
      <w:bodyDiv w:val="1"/>
      <w:marLeft w:val="0"/>
      <w:marRight w:val="0"/>
      <w:marTop w:val="0"/>
      <w:marBottom w:val="0"/>
      <w:divBdr>
        <w:top w:val="none" w:sz="0" w:space="0" w:color="auto"/>
        <w:left w:val="none" w:sz="0" w:space="0" w:color="auto"/>
        <w:bottom w:val="none" w:sz="0" w:space="0" w:color="auto"/>
        <w:right w:val="none" w:sz="0" w:space="0" w:color="auto"/>
      </w:divBdr>
    </w:div>
    <w:div w:id="1673947815">
      <w:bodyDiv w:val="1"/>
      <w:marLeft w:val="0"/>
      <w:marRight w:val="0"/>
      <w:marTop w:val="0"/>
      <w:marBottom w:val="0"/>
      <w:divBdr>
        <w:top w:val="none" w:sz="0" w:space="0" w:color="auto"/>
        <w:left w:val="none" w:sz="0" w:space="0" w:color="auto"/>
        <w:bottom w:val="none" w:sz="0" w:space="0" w:color="auto"/>
        <w:right w:val="none" w:sz="0" w:space="0" w:color="auto"/>
      </w:divBdr>
    </w:div>
    <w:div w:id="1680498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www.ktpae.gr" TargetMode="External"/><Relationship Id="rId26" Type="http://schemas.openxmlformats.org/officeDocument/2006/relationships/hyperlink" Target="http://www.eaadhsy.gr/n4412/n4412fulltextlinks.html" TargetMode="External"/><Relationship Id="rId39" Type="http://schemas.openxmlformats.org/officeDocument/2006/relationships/image" Target="media/image8.png"/><Relationship Id="rId21" Type="http://schemas.openxmlformats.org/officeDocument/2006/relationships/hyperlink" Target="http://www.ktpae.gr" TargetMode="External"/><Relationship Id="rId34" Type="http://schemas.openxmlformats.org/officeDocument/2006/relationships/hyperlink" Target="http://www.mindigital.gr" TargetMode="External"/><Relationship Id="rId42" Type="http://schemas.openxmlformats.org/officeDocument/2006/relationships/image" Target="media/image10.png"/><Relationship Id="rId47" Type="http://schemas.openxmlformats.org/officeDocument/2006/relationships/image" Target="media/image15.svg"/><Relationship Id="rId50" Type="http://schemas.openxmlformats.org/officeDocument/2006/relationships/header" Target="header4.xml"/><Relationship Id="rId55" Type="http://schemas.openxmlformats.org/officeDocument/2006/relationships/header" Target="header8.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mailto:info@ktpae.gr" TargetMode="External"/><Relationship Id="rId29" Type="http://schemas.openxmlformats.org/officeDocument/2006/relationships/hyperlink" Target="http://www.eaadhsy.gr/n4412/n4412fulltextlinks.html" TargetMode="External"/><Relationship Id="rId11" Type="http://schemas.openxmlformats.org/officeDocument/2006/relationships/footer" Target="footer1.xml"/><Relationship Id="rId24" Type="http://schemas.openxmlformats.org/officeDocument/2006/relationships/hyperlink" Target="http://www.promitheus.gov.gr" TargetMode="External"/><Relationship Id="rId32" Type="http://schemas.openxmlformats.org/officeDocument/2006/relationships/hyperlink" Target="http://www.ktpae.gr" TargetMode="External"/><Relationship Id="rId37" Type="http://schemas.openxmlformats.org/officeDocument/2006/relationships/image" Target="media/image6.jpeg"/><Relationship Id="rId40" Type="http://schemas.openxmlformats.org/officeDocument/2006/relationships/image" Target="media/image9.png"/><Relationship Id="rId45" Type="http://schemas.openxmlformats.org/officeDocument/2006/relationships/image" Target="media/image13.svg"/><Relationship Id="rId53" Type="http://schemas.openxmlformats.org/officeDocument/2006/relationships/header" Target="header6.xml"/><Relationship Id="rId5" Type="http://schemas.openxmlformats.org/officeDocument/2006/relationships/webSettings" Target="webSettings.xml"/><Relationship Id="rId19" Type="http://schemas.openxmlformats.org/officeDocument/2006/relationships/hyperlink" Target="http://www.promitheus.gov.gr/"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 Id="rId22" Type="http://schemas.openxmlformats.org/officeDocument/2006/relationships/hyperlink" Target="http://www.promitheus.gov.gr" TargetMode="External"/><Relationship Id="rId27" Type="http://schemas.openxmlformats.org/officeDocument/2006/relationships/hyperlink" Target="http://www.eaadhsy.gr/n4412/n4412fulltextlinks.html" TargetMode="External"/><Relationship Id="rId30" Type="http://schemas.openxmlformats.org/officeDocument/2006/relationships/hyperlink" Target="https://greece20.gov.gr/epikoinwnia-dimosiotita/" TargetMode="External"/><Relationship Id="rId35" Type="http://schemas.openxmlformats.org/officeDocument/2006/relationships/hyperlink" Target="http://www.mindigital.gr" TargetMode="External"/><Relationship Id="rId43" Type="http://schemas.openxmlformats.org/officeDocument/2006/relationships/image" Target="media/image11.svg"/><Relationship Id="rId48" Type="http://schemas.openxmlformats.org/officeDocument/2006/relationships/image" Target="media/image16.png"/><Relationship Id="rId56"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header" Target="header5.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yperlink" Target="http://www.ktpae.gr" TargetMode="External"/><Relationship Id="rId25" Type="http://schemas.openxmlformats.org/officeDocument/2006/relationships/hyperlink" Target="http://www.eaadhsy.gr/n4412/n4412fulltextlinks.html" TargetMode="External"/><Relationship Id="rId33" Type="http://schemas.openxmlformats.org/officeDocument/2006/relationships/hyperlink" Target="http://www.mindigital.gr" TargetMode="External"/><Relationship Id="rId38" Type="http://schemas.openxmlformats.org/officeDocument/2006/relationships/image" Target="media/image7.png"/><Relationship Id="rId46" Type="http://schemas.openxmlformats.org/officeDocument/2006/relationships/image" Target="media/image14.png"/><Relationship Id="rId20" Type="http://schemas.openxmlformats.org/officeDocument/2006/relationships/hyperlink" Target="http://www.promitheus.gov.gr" TargetMode="External"/><Relationship Id="rId41" Type="http://schemas.openxmlformats.org/officeDocument/2006/relationships/hyperlink" Target="https://www.gsis.gr/dimosia-dioikisi/G-Cloud" TargetMode="External"/><Relationship Id="rId54"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hyperlink" Target="http://www.promitheus.gov.gr/" TargetMode="External"/><Relationship Id="rId28" Type="http://schemas.openxmlformats.org/officeDocument/2006/relationships/hyperlink" Target="http://www.eaadhsy.gr/n4412/art79a" TargetMode="External"/><Relationship Id="rId36" Type="http://schemas.openxmlformats.org/officeDocument/2006/relationships/image" Target="media/image5.png"/><Relationship Id="rId49" Type="http://schemas.openxmlformats.org/officeDocument/2006/relationships/image" Target="media/image17.svg"/><Relationship Id="rId57" Type="http://schemas.openxmlformats.org/officeDocument/2006/relationships/theme" Target="theme/theme1.xml"/><Relationship Id="rId10" Type="http://schemas.openxmlformats.org/officeDocument/2006/relationships/header" Target="header1.xml"/><Relationship Id="rId31" Type="http://schemas.openxmlformats.org/officeDocument/2006/relationships/hyperlink" Target="https://www.greece20.gov.gr/" TargetMode="External"/><Relationship Id="rId44" Type="http://schemas.openxmlformats.org/officeDocument/2006/relationships/image" Target="media/image12.png"/><Relationship Id="rId52" Type="http://schemas.openxmlformats.org/officeDocument/2006/relationships/footer" Target="footer4.xml"/></Relationships>
</file>

<file path=word/_rels/footer3.xml.rels><?xml version="1.0" encoding="UTF-8" standalone="yes"?>
<Relationships xmlns="http://schemas.openxmlformats.org/package/2006/relationships"><Relationship Id="rId2" Type="http://schemas.openxmlformats.org/officeDocument/2006/relationships/image" Target="cid:image002.png@01D86EAC.BF8F4EE0" TargetMode="External"/><Relationship Id="rId1" Type="http://schemas.openxmlformats.org/officeDocument/2006/relationships/image" Target="media/image4.png"/></Relationships>
</file>

<file path=word/_rels/footer4.xml.rels><?xml version="1.0" encoding="UTF-8" standalone="yes"?>
<Relationships xmlns="http://schemas.openxmlformats.org/package/2006/relationships"><Relationship Id="rId2" Type="http://schemas.openxmlformats.org/officeDocument/2006/relationships/image" Target="cid:image002.png@01D86EAC.BF8F4EE0" TargetMode="External"/><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3.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1BDDAB-A268-4501-83FC-557885272A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124</TotalTime>
  <Pages>178</Pages>
  <Words>65252</Words>
  <Characters>371937</Characters>
  <Application>Microsoft Office Word</Application>
  <DocSecurity>0</DocSecurity>
  <Lines>3099</Lines>
  <Paragraphs>872</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436317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eaadhsy</dc:creator>
  <cp:keywords/>
  <dc:description/>
  <cp:lastModifiedBy>Κουρτεσάκη Δανάη</cp:lastModifiedBy>
  <cp:revision>161</cp:revision>
  <cp:lastPrinted>2023-04-24T10:32:00Z</cp:lastPrinted>
  <dcterms:created xsi:type="dcterms:W3CDTF">2023-03-22T12:23:00Z</dcterms:created>
  <dcterms:modified xsi:type="dcterms:W3CDTF">2023-04-24T10:33:00Z</dcterms:modified>
</cp:coreProperties>
</file>